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7ED" w:rsidRPr="00560C17" w:rsidRDefault="00B047ED" w:rsidP="00B047ED">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Вече</w:t>
      </w:r>
      <w:r w:rsidRPr="00560C17">
        <w:rPr>
          <w:rFonts w:ascii="Times New Roman" w:hAnsi="Times New Roman" w:cs="Times New Roman"/>
          <w:b/>
          <w:bCs/>
          <w:i/>
          <w:sz w:val="32"/>
          <w:szCs w:val="32"/>
        </w:rPr>
        <w:t>»</w:t>
      </w:r>
    </w:p>
    <w:p w:rsidR="00B047ED" w:rsidRPr="00560C17" w:rsidRDefault="00B047ED" w:rsidP="00B047ED">
      <w:pPr>
        <w:jc w:val="center"/>
        <w:rPr>
          <w:rFonts w:ascii="Times New Roman" w:hAnsi="Times New Roman" w:cs="Times New Roman"/>
          <w:b/>
          <w:bCs/>
          <w:sz w:val="32"/>
          <w:szCs w:val="32"/>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B047ED" w:rsidRDefault="00B047ED" w:rsidP="00B047ED">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B047ED" w:rsidRPr="001B72F9" w:rsidRDefault="00B047ED" w:rsidP="00B047ED">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r>
        <w:rPr>
          <w:rFonts w:ascii="Times New Roman" w:hAnsi="Times New Roman" w:cs="Times New Roman"/>
        </w:rPr>
        <w:t xml:space="preserve">Вече»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___.___.</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B047ED" w:rsidRPr="001B72F9" w:rsidRDefault="00B047ED" w:rsidP="00B047ED">
      <w:pPr>
        <w:pStyle w:val="33"/>
        <w:rPr>
          <w:rFonts w:ascii="Times New Roman" w:hAnsi="Times New Roman" w:cs="Times New Roman"/>
          <w:sz w:val="24"/>
          <w:szCs w:val="24"/>
        </w:rPr>
      </w:pPr>
    </w:p>
    <w:p w:rsidR="00B047ED" w:rsidRPr="00E952CF" w:rsidRDefault="00B047ED" w:rsidP="00B047ED">
      <w:pPr>
        <w:pStyle w:val="33"/>
        <w:rPr>
          <w:rFonts w:ascii="Times New Roman" w:hAnsi="Times New Roman" w:cs="Times New Roman"/>
          <w:sz w:val="22"/>
          <w:szCs w:val="22"/>
          <w:lang w:val="en-US"/>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_________</w:t>
      </w:r>
      <w:r w:rsidR="00E952CF" w:rsidRPr="00E952CF">
        <w:rPr>
          <w:rFonts w:ascii="Times New Roman" w:hAnsi="Times New Roman" w:cs="Times New Roman"/>
          <w:sz w:val="24"/>
          <w:szCs w:val="24"/>
        </w:rPr>
        <w:t>/</w:t>
      </w:r>
      <w:r w:rsidR="00E952CF">
        <w:rPr>
          <w:rFonts w:ascii="Times New Roman" w:hAnsi="Times New Roman" w:cs="Times New Roman"/>
          <w:sz w:val="24"/>
          <w:szCs w:val="24"/>
          <w:lang w:val="en-US"/>
        </w:rPr>
        <w:t>________________/</w:t>
      </w:r>
    </w:p>
    <w:p w:rsidR="00B047ED" w:rsidRPr="00826869" w:rsidRDefault="00B047ED" w:rsidP="00B047ED">
      <w:pPr>
        <w:jc w:val="center"/>
        <w:rPr>
          <w:rFonts w:ascii="Times New Roman" w:hAnsi="Times New Roman" w:cs="Times New Roman"/>
        </w:rPr>
      </w:pPr>
    </w:p>
    <w:p w:rsidR="00B047ED" w:rsidRPr="00826869" w:rsidRDefault="00B047ED" w:rsidP="00B047ED">
      <w:pPr>
        <w:jc w:val="right"/>
        <w:rPr>
          <w:rFonts w:ascii="Times New Roman" w:hAnsi="Times New Roman" w:cs="Times New Roman"/>
        </w:rPr>
      </w:pPr>
    </w:p>
    <w:p w:rsidR="00B047ED" w:rsidRPr="00826869" w:rsidRDefault="00B047ED" w:rsidP="00B047ED">
      <w:pPr>
        <w:jc w:val="right"/>
        <w:rPr>
          <w:rFonts w:ascii="Times New Roman" w:hAnsi="Times New Roman" w:cs="Times New Roman"/>
        </w:rPr>
      </w:pPr>
    </w:p>
    <w:p w:rsidR="00B047ED" w:rsidRPr="00826869" w:rsidRDefault="00B047ED" w:rsidP="00B047ED">
      <w:pPr>
        <w:jc w:val="center"/>
        <w:rPr>
          <w:rFonts w:ascii="Times New Roman" w:hAnsi="Times New Roman" w:cs="Times New Roman"/>
        </w:rPr>
      </w:pPr>
    </w:p>
    <w:p w:rsidR="00B047ED" w:rsidRPr="00826869" w:rsidRDefault="00B047ED" w:rsidP="00B047ED">
      <w:pPr>
        <w:jc w:val="right"/>
        <w:rPr>
          <w:rFonts w:ascii="Times New Roman" w:hAnsi="Times New Roman" w:cs="Times New Roman"/>
          <w:shadow/>
        </w:rPr>
      </w:pPr>
    </w:p>
    <w:p w:rsidR="00B047ED" w:rsidRPr="00826869" w:rsidRDefault="00B047ED" w:rsidP="00B047ED">
      <w:pPr>
        <w:jc w:val="right"/>
        <w:rPr>
          <w:rFonts w:ascii="Times New Roman" w:hAnsi="Times New Roman" w:cs="Times New Roman"/>
        </w:rPr>
      </w:pPr>
    </w:p>
    <w:p w:rsidR="00B047ED" w:rsidRPr="00826869" w:rsidRDefault="00B047ED" w:rsidP="00B047ED">
      <w:pPr>
        <w:jc w:val="right"/>
        <w:rPr>
          <w:rFonts w:ascii="Times New Roman" w:hAnsi="Times New Roman" w:cs="Times New Roman"/>
        </w:rPr>
      </w:pPr>
    </w:p>
    <w:p w:rsidR="00B047ED" w:rsidRPr="002A4CA2" w:rsidRDefault="00B047ED" w:rsidP="00B047ED">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B047ED" w:rsidRPr="00181D23" w:rsidRDefault="00B047ED" w:rsidP="00B047ED">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B047ED" w:rsidRPr="00181D23" w:rsidRDefault="00B047ED" w:rsidP="00B047ED">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B047ED" w:rsidRPr="00181D23" w:rsidRDefault="00B047ED" w:rsidP="00B047ED">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B047ED" w:rsidRPr="00826869"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Default="00B047ED" w:rsidP="00B047ED">
      <w:pPr>
        <w:jc w:val="center"/>
        <w:rPr>
          <w:rFonts w:ascii="Times New Roman" w:hAnsi="Times New Roman" w:cs="Times New Roman"/>
          <w:b/>
          <w:bCs/>
        </w:rPr>
      </w:pPr>
    </w:p>
    <w:p w:rsidR="00B047ED" w:rsidRPr="00826869" w:rsidRDefault="00B047ED" w:rsidP="00B047ED">
      <w:pPr>
        <w:jc w:val="center"/>
        <w:rPr>
          <w:rFonts w:ascii="Times New Roman" w:hAnsi="Times New Roman" w:cs="Times New Roman"/>
          <w:b/>
          <w:bCs/>
        </w:rPr>
      </w:pPr>
    </w:p>
    <w:p w:rsidR="00B047ED" w:rsidRPr="00826869" w:rsidRDefault="00B047ED" w:rsidP="00B047ED">
      <w:pPr>
        <w:pStyle w:val="2"/>
        <w:rPr>
          <w:rFonts w:ascii="Times New Roman" w:hAnsi="Times New Roman" w:cs="Times New Roman"/>
          <w:sz w:val="24"/>
        </w:rPr>
      </w:pPr>
      <w:r>
        <w:rPr>
          <w:rFonts w:ascii="Times New Roman" w:hAnsi="Times New Roman" w:cs="Times New Roman"/>
          <w:sz w:val="24"/>
        </w:rPr>
        <w:t>ОРЕЛ</w:t>
      </w:r>
    </w:p>
    <w:p w:rsidR="00B047ED" w:rsidRPr="00826869" w:rsidRDefault="00B047ED" w:rsidP="00B047ED">
      <w:pPr>
        <w:jc w:val="center"/>
        <w:rPr>
          <w:rFonts w:ascii="Times New Roman" w:hAnsi="Times New Roman" w:cs="Times New Roman"/>
          <w:b/>
          <w:bCs/>
        </w:rPr>
      </w:pPr>
      <w:r w:rsidRPr="00826869">
        <w:rPr>
          <w:rFonts w:ascii="Times New Roman" w:hAnsi="Times New Roman" w:cs="Times New Roman"/>
          <w:b/>
          <w:bCs/>
        </w:rPr>
        <w:t>2012 г.</w:t>
      </w:r>
    </w:p>
    <w:p w:rsidR="00B047ED" w:rsidRPr="00826869" w:rsidRDefault="00B047ED" w:rsidP="00B047ED">
      <w:pPr>
        <w:rPr>
          <w:rFonts w:ascii="Times New Roman" w:hAnsi="Times New Roman" w:cs="Times New Roman"/>
        </w:rPr>
        <w:sectPr w:rsidR="00B047ED" w:rsidRPr="00826869">
          <w:pgSz w:w="11906" w:h="16838"/>
          <w:pgMar w:top="1355" w:right="851" w:bottom="1534" w:left="1418" w:header="1079" w:footer="1258" w:gutter="0"/>
          <w:cols w:space="720"/>
          <w:docGrid w:linePitch="360" w:charSpace="6143"/>
        </w:sectPr>
      </w:pPr>
    </w:p>
    <w:p w:rsidR="00B047ED" w:rsidRPr="00560C17" w:rsidRDefault="00B047ED" w:rsidP="00B047ED">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B047ED" w:rsidRPr="00560C17" w:rsidRDefault="00B047ED" w:rsidP="00B047ED">
      <w:pPr>
        <w:ind w:left="357"/>
        <w:jc w:val="both"/>
        <w:rPr>
          <w:rFonts w:ascii="Times New Roman" w:hAnsi="Times New Roman" w:cs="Times New Roman"/>
          <w:b/>
          <w:bCs/>
          <w:sz w:val="22"/>
          <w:szCs w:val="22"/>
        </w:rPr>
      </w:pP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Вече</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B047ED" w:rsidRPr="00560C17" w:rsidRDefault="00B047ED" w:rsidP="00B047ED">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B047ED" w:rsidRPr="00560C17" w:rsidRDefault="00B047ED" w:rsidP="00B047ED">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B047ED" w:rsidRPr="004A4280" w:rsidRDefault="00B047ED" w:rsidP="00B047ED">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B047ED" w:rsidRPr="00560C17" w:rsidRDefault="00B047ED" w:rsidP="00B047ED">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B047ED" w:rsidRPr="00560C17" w:rsidRDefault="00B047ED" w:rsidP="00B047ED">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047ED" w:rsidRPr="00560C17" w:rsidRDefault="00B047ED" w:rsidP="00B047ED">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B047ED" w:rsidRPr="00560C17" w:rsidRDefault="00B047ED" w:rsidP="00B047ED">
      <w:pPr>
        <w:ind w:left="900"/>
        <w:jc w:val="both"/>
        <w:rPr>
          <w:rFonts w:ascii="Times New Roman" w:hAnsi="Times New Roman" w:cs="Times New Roman"/>
          <w:b/>
          <w:bCs/>
          <w:sz w:val="22"/>
          <w:szCs w:val="22"/>
        </w:rPr>
      </w:pPr>
    </w:p>
    <w:p w:rsidR="00B047ED" w:rsidRPr="00560C17" w:rsidRDefault="00B047ED" w:rsidP="00B047ED">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B047ED" w:rsidRPr="00560C17" w:rsidRDefault="00B047ED" w:rsidP="00B047ED">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B047ED" w:rsidRPr="00560C17" w:rsidRDefault="00B047ED" w:rsidP="00B047ED">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B047ED" w:rsidRPr="00560C17" w:rsidRDefault="00B047ED" w:rsidP="00B047ED">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B047ED" w:rsidRPr="00560C17" w:rsidRDefault="00B047ED" w:rsidP="00B047ED">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B047ED" w:rsidRPr="00560C17" w:rsidRDefault="00B047ED" w:rsidP="00B047ED">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B047ED" w:rsidRPr="00560C17" w:rsidRDefault="00B047ED" w:rsidP="00B047ED">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B047ED" w:rsidRPr="00560C17" w:rsidRDefault="00B047ED" w:rsidP="00B047ED">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B047ED" w:rsidRPr="00560C17" w:rsidRDefault="00B047ED" w:rsidP="00B047ED">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B047ED" w:rsidRPr="00560C17" w:rsidRDefault="00B047ED" w:rsidP="00B047ED">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B047ED" w:rsidRPr="00560C17" w:rsidRDefault="00B047ED" w:rsidP="00B047ED">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B047ED" w:rsidRPr="00560C17" w:rsidRDefault="00B047ED" w:rsidP="00B047ED">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B047ED" w:rsidRPr="00560C17" w:rsidRDefault="00B047ED" w:rsidP="00B047ED">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B047ED" w:rsidRPr="00560C17" w:rsidRDefault="00B047ED" w:rsidP="00B047ED">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B047ED" w:rsidRPr="00560C17" w:rsidRDefault="00B047ED" w:rsidP="00B047ED">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B047ED" w:rsidRPr="00560C17" w:rsidRDefault="00B047ED" w:rsidP="00B047ED">
      <w:pPr>
        <w:ind w:firstLine="360"/>
        <w:jc w:val="both"/>
        <w:rPr>
          <w:rFonts w:ascii="Times New Roman" w:hAnsi="Times New Roman" w:cs="Times New Roman"/>
          <w:color w:val="000000"/>
          <w:sz w:val="22"/>
          <w:szCs w:val="22"/>
        </w:rPr>
      </w:pPr>
    </w:p>
    <w:p w:rsidR="00B047ED" w:rsidRPr="00560C17" w:rsidRDefault="00B047ED" w:rsidP="00B047ED">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B047ED" w:rsidRPr="00560C17" w:rsidRDefault="00B047ED" w:rsidP="00B047ED">
      <w:pPr>
        <w:jc w:val="both"/>
        <w:rPr>
          <w:rFonts w:ascii="Times New Roman" w:hAnsi="Times New Roman" w:cs="Times New Roman"/>
          <w:b/>
          <w:bCs/>
          <w:sz w:val="22"/>
          <w:szCs w:val="22"/>
          <w:u w:val="single"/>
        </w:rPr>
      </w:pPr>
    </w:p>
    <w:p w:rsidR="00B047ED" w:rsidRPr="00560C17" w:rsidRDefault="00B047ED" w:rsidP="00B047ED">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B047ED" w:rsidRPr="00560C17" w:rsidRDefault="00B047ED" w:rsidP="00B047ED">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B047ED" w:rsidRPr="00560C17" w:rsidRDefault="00B047ED" w:rsidP="00B047ED">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B047ED" w:rsidRPr="00560C17" w:rsidRDefault="00B047ED" w:rsidP="00B047ED">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B047ED" w:rsidRPr="00560C17" w:rsidRDefault="00B047ED" w:rsidP="00B047ED">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B047ED" w:rsidRPr="00560C17" w:rsidRDefault="00B047ED" w:rsidP="00B047ED">
      <w:pPr>
        <w:jc w:val="both"/>
        <w:rPr>
          <w:rFonts w:ascii="Times New Roman" w:hAnsi="Times New Roman" w:cs="Times New Roman"/>
          <w:b/>
          <w:bCs/>
          <w:sz w:val="22"/>
          <w:szCs w:val="22"/>
          <w:shd w:val="clear" w:color="auto" w:fill="00FFFF"/>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B047ED" w:rsidRPr="00560C17" w:rsidRDefault="00B047ED" w:rsidP="00B047ED">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B047ED" w:rsidRPr="00560C17" w:rsidRDefault="00B047ED" w:rsidP="00B047ED">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B047ED" w:rsidRPr="00560C17" w:rsidRDefault="00B047ED" w:rsidP="00B047ED">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B047ED" w:rsidRPr="00560C17" w:rsidRDefault="00B047ED" w:rsidP="00B047ED">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B047ED" w:rsidRPr="00560C17" w:rsidRDefault="00B047ED" w:rsidP="00B047ED">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B047ED" w:rsidRPr="00560C17" w:rsidRDefault="00B047ED" w:rsidP="00B047ED">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B047ED" w:rsidRPr="00560C17" w:rsidRDefault="00B047ED" w:rsidP="00B047ED">
      <w:pPr>
        <w:ind w:firstLine="720"/>
        <w:jc w:val="both"/>
        <w:rPr>
          <w:rFonts w:ascii="Times New Roman" w:hAnsi="Times New Roman" w:cs="Times New Roman"/>
          <w:bCs/>
          <w:iCs/>
          <w:sz w:val="22"/>
          <w:szCs w:val="22"/>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B047ED" w:rsidRPr="00560C17" w:rsidRDefault="00B047ED" w:rsidP="00B047ED">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B047ED" w:rsidRPr="00560C17" w:rsidRDefault="00B047ED" w:rsidP="00B047ED">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B047ED" w:rsidRPr="00560C17" w:rsidRDefault="00B047ED" w:rsidP="00B047ED">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B047ED" w:rsidRPr="00560C17" w:rsidRDefault="00B047ED" w:rsidP="00B047ED">
      <w:pPr>
        <w:ind w:left="360"/>
        <w:jc w:val="both"/>
        <w:rPr>
          <w:rFonts w:ascii="Times New Roman" w:hAnsi="Times New Roman" w:cs="Times New Roman"/>
          <w:bCs/>
          <w:sz w:val="22"/>
          <w:szCs w:val="22"/>
        </w:rPr>
      </w:pP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B047ED" w:rsidRPr="00560C17" w:rsidRDefault="00B047ED" w:rsidP="00B047ED">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B047ED" w:rsidRPr="00560C17" w:rsidRDefault="00B047ED" w:rsidP="00B047ED">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047ED" w:rsidRPr="00560C17" w:rsidRDefault="00B047ED" w:rsidP="00B047ED">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B047ED" w:rsidRPr="00560C17" w:rsidRDefault="00B047ED" w:rsidP="00B047ED">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B047ED" w:rsidRPr="00560C17" w:rsidRDefault="00B047ED" w:rsidP="00B047ED">
      <w:pPr>
        <w:ind w:firstLine="360"/>
        <w:jc w:val="both"/>
        <w:rPr>
          <w:rFonts w:ascii="Times New Roman" w:hAnsi="Times New Roman" w:cs="Times New Roman"/>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B047ED" w:rsidRPr="00560C17" w:rsidRDefault="00B047ED" w:rsidP="00B047ED">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B047ED" w:rsidRPr="00560C17" w:rsidRDefault="00B047ED" w:rsidP="00B047ED">
      <w:pPr>
        <w:ind w:left="708"/>
        <w:jc w:val="both"/>
        <w:rPr>
          <w:rFonts w:ascii="Times New Roman" w:hAnsi="Times New Roman" w:cs="Times New Roman"/>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B047ED" w:rsidRPr="00560C17" w:rsidRDefault="00B047ED" w:rsidP="00B047ED">
      <w:pPr>
        <w:ind w:firstLine="360"/>
        <w:jc w:val="both"/>
        <w:rPr>
          <w:rFonts w:ascii="Times New Roman" w:hAnsi="Times New Roman" w:cs="Times New Roman"/>
          <w:sz w:val="22"/>
          <w:szCs w:val="22"/>
        </w:rPr>
      </w:pPr>
    </w:p>
    <w:p w:rsidR="00B047ED" w:rsidRPr="00560C17" w:rsidRDefault="00B047ED" w:rsidP="00B047ED">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jc w:val="both"/>
        <w:rPr>
          <w:rFonts w:ascii="Times New Roman" w:hAnsi="Times New Roman" w:cs="Times New Roman"/>
          <w:color w:val="000000"/>
          <w:sz w:val="22"/>
          <w:szCs w:val="22"/>
          <w:shd w:val="clear" w:color="auto" w:fill="00FFFF"/>
        </w:rPr>
      </w:pP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B047ED" w:rsidRPr="00560C17" w:rsidRDefault="00B047ED" w:rsidP="00B047ED">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B047ED" w:rsidRPr="00560C17" w:rsidRDefault="00B047ED" w:rsidP="00B047ED">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047ED" w:rsidRPr="00560C17" w:rsidRDefault="00B047ED" w:rsidP="00B047ED">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jc w:val="both"/>
        <w:rPr>
          <w:rFonts w:ascii="Times New Roman" w:hAnsi="Times New Roman" w:cs="Times New Roman"/>
          <w:b/>
          <w:bCs/>
          <w:i/>
          <w:iCs/>
          <w:sz w:val="22"/>
          <w:szCs w:val="22"/>
          <w:shd w:val="clear" w:color="auto" w:fill="00FFFF"/>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B047ED" w:rsidRPr="00560C17" w:rsidRDefault="00B047ED" w:rsidP="00B047ED">
      <w:pPr>
        <w:pStyle w:val="ad"/>
        <w:rPr>
          <w:rFonts w:ascii="Times New Roman" w:hAnsi="Times New Roman" w:cs="Times New Roman"/>
          <w:color w:val="000000"/>
          <w:sz w:val="22"/>
          <w:szCs w:val="22"/>
        </w:rPr>
      </w:pPr>
    </w:p>
    <w:p w:rsidR="00B047ED" w:rsidRPr="00560C17" w:rsidRDefault="00B047ED" w:rsidP="00B047ED">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B047ED" w:rsidRPr="00560C17" w:rsidRDefault="00B047ED" w:rsidP="00B047ED">
      <w:pPr>
        <w:ind w:left="360" w:firstLine="540"/>
        <w:jc w:val="both"/>
        <w:rPr>
          <w:rFonts w:ascii="Times New Roman" w:hAnsi="Times New Roman" w:cs="Times New Roman"/>
          <w:sz w:val="22"/>
          <w:szCs w:val="22"/>
        </w:rPr>
      </w:pPr>
    </w:p>
    <w:p w:rsidR="00B047ED" w:rsidRPr="00560C17" w:rsidRDefault="00B047ED" w:rsidP="00B047ED">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B047ED" w:rsidRPr="00560C17" w:rsidRDefault="00B047ED" w:rsidP="00B047ED">
      <w:pPr>
        <w:ind w:left="360" w:firstLine="540"/>
        <w:jc w:val="both"/>
        <w:rPr>
          <w:rFonts w:ascii="Times New Roman" w:hAnsi="Times New Roman" w:cs="Times New Roman"/>
          <w:sz w:val="22"/>
          <w:szCs w:val="22"/>
        </w:rPr>
      </w:pPr>
    </w:p>
    <w:p w:rsidR="00B047ED" w:rsidRPr="00560C17" w:rsidRDefault="00B047ED" w:rsidP="00B047ED">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B047ED" w:rsidRPr="00560C17" w:rsidRDefault="00B047ED" w:rsidP="00B047ED">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B047ED" w:rsidRPr="00560C17" w:rsidRDefault="00B047ED" w:rsidP="00B047ED">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B047ED" w:rsidRPr="00560C17" w:rsidRDefault="00B047ED" w:rsidP="00B047ED">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B047ED" w:rsidRPr="00560C17" w:rsidRDefault="00B047ED" w:rsidP="00B047ED">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B047ED" w:rsidRPr="00560C17" w:rsidRDefault="00B047ED" w:rsidP="00B047ED">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B047ED" w:rsidRPr="00560C17" w:rsidRDefault="00B047ED" w:rsidP="00B047ED">
      <w:pPr>
        <w:jc w:val="both"/>
        <w:rPr>
          <w:rFonts w:ascii="Times New Roman" w:hAnsi="Times New Roman" w:cs="Times New Roman"/>
          <w:color w:val="000000"/>
          <w:sz w:val="22"/>
          <w:szCs w:val="22"/>
        </w:rPr>
      </w:pP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047ED" w:rsidRPr="00560C17" w:rsidRDefault="00B047ED" w:rsidP="00B047ED">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B047ED" w:rsidRPr="00560C17" w:rsidRDefault="00B047ED" w:rsidP="00B047ED">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B047ED" w:rsidRPr="00560C17" w:rsidRDefault="00B047ED" w:rsidP="00B047ED">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B047ED" w:rsidRPr="00560C17" w:rsidRDefault="00B047ED" w:rsidP="00B047ED">
      <w:pPr>
        <w:ind w:firstLine="720"/>
        <w:jc w:val="both"/>
        <w:rPr>
          <w:rFonts w:ascii="Times New Roman" w:hAnsi="Times New Roman" w:cs="Times New Roman"/>
          <w:bCs/>
          <w:iCs/>
          <w:sz w:val="22"/>
          <w:szCs w:val="22"/>
          <w:shd w:val="clear" w:color="auto" w:fill="00FFFF"/>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B047ED" w:rsidRPr="00560C17" w:rsidRDefault="00B047ED" w:rsidP="00B047ED">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B047ED" w:rsidRPr="00560C17" w:rsidRDefault="00B047ED" w:rsidP="00B047ED">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B047ED" w:rsidRPr="00560C17" w:rsidRDefault="00B047ED" w:rsidP="00B047ED">
      <w:pPr>
        <w:ind w:left="360"/>
        <w:jc w:val="both"/>
        <w:rPr>
          <w:rFonts w:ascii="Times New Roman" w:hAnsi="Times New Roman" w:cs="Times New Roman"/>
          <w:sz w:val="22"/>
          <w:szCs w:val="22"/>
          <w:shd w:val="clear" w:color="auto" w:fill="00FFFF"/>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B047ED" w:rsidRPr="00560C17" w:rsidRDefault="00B047ED" w:rsidP="00B047ED">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B047ED" w:rsidRPr="00560C17" w:rsidRDefault="00B047ED" w:rsidP="00B047ED">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B047ED" w:rsidRPr="00560C17" w:rsidRDefault="00B047ED" w:rsidP="00B047ED">
      <w:pPr>
        <w:ind w:left="360"/>
        <w:jc w:val="both"/>
        <w:rPr>
          <w:rFonts w:ascii="Times New Roman" w:hAnsi="Times New Roman" w:cs="Times New Roman"/>
          <w:sz w:val="22"/>
          <w:szCs w:val="22"/>
          <w:shd w:val="clear" w:color="auto" w:fill="00FFFF"/>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B047ED" w:rsidRPr="00560C17" w:rsidRDefault="00B047ED" w:rsidP="00B047ED">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B047ED" w:rsidRPr="00560C17" w:rsidRDefault="00B047ED" w:rsidP="00B047ED">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B047ED" w:rsidRPr="00560C17" w:rsidRDefault="00B047ED" w:rsidP="00B047ED">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B047ED" w:rsidRPr="00560C17" w:rsidRDefault="00B047ED" w:rsidP="00B047ED">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B047ED" w:rsidRPr="00560C17" w:rsidRDefault="00B047ED" w:rsidP="00B047ED">
      <w:pPr>
        <w:ind w:left="360"/>
        <w:jc w:val="both"/>
        <w:rPr>
          <w:rFonts w:ascii="Times New Roman" w:hAnsi="Times New Roman" w:cs="Times New Roman"/>
          <w:sz w:val="22"/>
          <w:szCs w:val="22"/>
          <w:u w:val="single"/>
          <w:shd w:val="clear" w:color="auto" w:fill="00FFFF"/>
        </w:rPr>
      </w:pP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047ED" w:rsidRPr="00560C17" w:rsidRDefault="00B047ED" w:rsidP="00B047ED">
      <w:pPr>
        <w:ind w:left="360"/>
        <w:jc w:val="both"/>
        <w:rPr>
          <w:rFonts w:ascii="Times New Roman" w:hAnsi="Times New Roman" w:cs="Times New Roman"/>
          <w:sz w:val="22"/>
          <w:szCs w:val="22"/>
          <w:shd w:val="clear" w:color="auto" w:fill="00FFFF"/>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B047ED" w:rsidRPr="00560C17" w:rsidRDefault="00B047ED" w:rsidP="00B047ED">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B047ED" w:rsidRPr="00560C17" w:rsidRDefault="00B047ED" w:rsidP="00B047ED">
      <w:pPr>
        <w:ind w:left="360"/>
        <w:jc w:val="both"/>
        <w:rPr>
          <w:rFonts w:ascii="Times New Roman" w:hAnsi="Times New Roman" w:cs="Times New Roman"/>
          <w:b/>
          <w:bCs/>
          <w:i/>
          <w:iCs/>
          <w:sz w:val="22"/>
          <w:szCs w:val="22"/>
        </w:rPr>
      </w:pPr>
    </w:p>
    <w:p w:rsidR="00B047ED"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047ED" w:rsidRDefault="00B047ED" w:rsidP="00B047ED">
      <w:pPr>
        <w:ind w:firstLine="660"/>
        <w:jc w:val="both"/>
        <w:rPr>
          <w:rFonts w:ascii="Times New Roman" w:hAnsi="Times New Roman" w:cs="Times New Roman"/>
          <w:sz w:val="22"/>
          <w:szCs w:val="22"/>
        </w:rPr>
      </w:pPr>
    </w:p>
    <w:p w:rsidR="00B047ED" w:rsidRPr="00560C17" w:rsidRDefault="00B047ED" w:rsidP="00B047ED">
      <w:pPr>
        <w:ind w:firstLine="660"/>
        <w:jc w:val="both"/>
        <w:rPr>
          <w:rFonts w:ascii="Times New Roman" w:hAnsi="Times New Roman" w:cs="Times New Roman"/>
          <w:sz w:val="22"/>
          <w:szCs w:val="22"/>
        </w:rPr>
      </w:pP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B047ED" w:rsidRPr="00560C17" w:rsidRDefault="00B047ED" w:rsidP="00B047ED">
      <w:pPr>
        <w:ind w:firstLine="660"/>
        <w:jc w:val="both"/>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B047ED" w:rsidRPr="00560C17" w:rsidRDefault="00B047ED" w:rsidP="00B047ED">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B047ED" w:rsidRPr="00560C17" w:rsidRDefault="00B047ED" w:rsidP="00B047ED">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B047ED" w:rsidRPr="00560C17" w:rsidRDefault="00B047ED" w:rsidP="00B047ED">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B047ED" w:rsidRPr="00560C17" w:rsidRDefault="00B047ED" w:rsidP="00B047ED">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B047ED" w:rsidRPr="00560C17" w:rsidRDefault="00B047ED" w:rsidP="00B047ED">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B047ED" w:rsidRPr="00560C17" w:rsidRDefault="00B047ED" w:rsidP="00B047ED">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B047ED" w:rsidRPr="00560C17" w:rsidRDefault="00B047ED" w:rsidP="00B047ED">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B047ED" w:rsidRPr="00560C17" w:rsidRDefault="00B047ED" w:rsidP="00B047ED">
      <w:pPr>
        <w:ind w:left="360" w:hanging="360"/>
        <w:jc w:val="both"/>
        <w:rPr>
          <w:rFonts w:ascii="Times New Roman" w:hAnsi="Times New Roman" w:cs="Times New Roman"/>
          <w:sz w:val="22"/>
          <w:szCs w:val="22"/>
          <w:u w:val="single"/>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B047ED" w:rsidRPr="00560C17" w:rsidRDefault="00B047ED" w:rsidP="00B047ED">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B047ED" w:rsidRPr="00560C17" w:rsidRDefault="00B047ED" w:rsidP="00B047ED">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047ED" w:rsidRPr="00560C17" w:rsidRDefault="00B047ED" w:rsidP="00B047ED">
      <w:pPr>
        <w:pStyle w:val="ad"/>
        <w:rPr>
          <w:rFonts w:ascii="Times New Roman" w:hAnsi="Times New Roman" w:cs="Times New Roman"/>
          <w:sz w:val="22"/>
          <w:szCs w:val="22"/>
          <w:shd w:val="clear" w:color="auto" w:fill="00FFFF"/>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B047ED" w:rsidRPr="00560C17" w:rsidRDefault="00B047ED" w:rsidP="00B047ED">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B047ED" w:rsidRPr="00560C17" w:rsidRDefault="00B047ED" w:rsidP="00B047ED">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B047ED" w:rsidRPr="00560C17" w:rsidRDefault="00B047ED" w:rsidP="00B047ED">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B047ED" w:rsidRPr="00560C17" w:rsidRDefault="00B047ED" w:rsidP="00B047ED">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B047ED" w:rsidRPr="00560C17" w:rsidRDefault="00B047ED" w:rsidP="00B047ED">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B047ED" w:rsidRPr="00560C17" w:rsidRDefault="00B047ED" w:rsidP="00B047ED">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B047ED" w:rsidRPr="00560C17" w:rsidRDefault="00B047ED" w:rsidP="00B047ED">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B047ED" w:rsidRPr="00560C17" w:rsidRDefault="00B047ED" w:rsidP="00B047ED">
      <w:pPr>
        <w:pStyle w:val="ad"/>
        <w:rPr>
          <w:rFonts w:ascii="Times New Roman" w:hAnsi="Times New Roman" w:cs="Times New Roman"/>
          <w:sz w:val="22"/>
          <w:szCs w:val="22"/>
        </w:rPr>
      </w:pPr>
    </w:p>
    <w:p w:rsidR="00B047ED" w:rsidRPr="00560C17" w:rsidRDefault="00B047ED" w:rsidP="00B047ED">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B047ED" w:rsidRPr="00560C17" w:rsidRDefault="00B047ED" w:rsidP="00B047ED">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B047ED" w:rsidRPr="00560C17" w:rsidRDefault="00B047ED" w:rsidP="00B047ED">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B047ED" w:rsidRPr="00560C17" w:rsidRDefault="00B047ED" w:rsidP="00B047ED">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B047ED" w:rsidRPr="00560C17" w:rsidRDefault="00B047ED" w:rsidP="00B047ED">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B047ED" w:rsidRPr="00560C17" w:rsidRDefault="00B047ED" w:rsidP="00B047ED">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B047ED" w:rsidRPr="00560C17" w:rsidRDefault="00B047ED" w:rsidP="00B047ED">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B047ED" w:rsidRPr="00560C17" w:rsidRDefault="00B047ED" w:rsidP="00B047ED">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B047ED" w:rsidRPr="00560C17" w:rsidRDefault="00B047ED" w:rsidP="00B047ED">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B047ED" w:rsidRPr="00560C17" w:rsidRDefault="00B047ED" w:rsidP="00B047ED">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B047ED" w:rsidRPr="00560C17" w:rsidRDefault="00B047ED" w:rsidP="00B047ED">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B047ED" w:rsidRPr="00560C17" w:rsidRDefault="00B047ED" w:rsidP="00B047ED">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B047ED" w:rsidRPr="00560C17" w:rsidRDefault="00B047ED" w:rsidP="00B047ED">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B047ED" w:rsidRPr="00560C17" w:rsidRDefault="00B047ED" w:rsidP="00B047ED">
      <w:pPr>
        <w:ind w:left="360"/>
        <w:jc w:val="both"/>
        <w:rPr>
          <w:rFonts w:ascii="Times New Roman" w:hAnsi="Times New Roman" w:cs="Times New Roman"/>
          <w:b/>
          <w:bCs/>
          <w:i/>
          <w:iCs/>
          <w:sz w:val="22"/>
          <w:szCs w:val="22"/>
        </w:rPr>
      </w:pPr>
    </w:p>
    <w:p w:rsidR="00B047ED" w:rsidRPr="00560C17" w:rsidRDefault="00B047ED" w:rsidP="00B047ED">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047ED" w:rsidRPr="00560C17" w:rsidRDefault="00B047ED" w:rsidP="00B047ED">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B047ED" w:rsidRPr="00560C17" w:rsidRDefault="00B047ED" w:rsidP="00B047ED">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B047ED" w:rsidRPr="00560C17" w:rsidRDefault="00B047ED" w:rsidP="00B047ED">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047ED" w:rsidRPr="00560C17" w:rsidRDefault="00B047ED" w:rsidP="00B047ED">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B047ED" w:rsidRPr="00560C17" w:rsidRDefault="00B047ED" w:rsidP="00B047ED">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B047ED" w:rsidRPr="00560C17" w:rsidRDefault="00B047ED" w:rsidP="00B047ED">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B047ED" w:rsidRPr="00560C17" w:rsidRDefault="00B047ED" w:rsidP="00B047ED">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B047ED" w:rsidRPr="00560C17" w:rsidRDefault="00B047ED" w:rsidP="00B047ED">
      <w:pPr>
        <w:ind w:left="357"/>
        <w:rPr>
          <w:rFonts w:ascii="Times New Roman" w:hAnsi="Times New Roman" w:cs="Times New Roman"/>
          <w:sz w:val="22"/>
          <w:szCs w:val="22"/>
        </w:rPr>
      </w:pPr>
    </w:p>
    <w:p w:rsidR="00B047ED" w:rsidRPr="00560C17" w:rsidRDefault="00B047ED" w:rsidP="00B047ED">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B047ED" w:rsidRPr="00560C17" w:rsidRDefault="00B047ED" w:rsidP="00B047ED">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B047ED" w:rsidRPr="00560C17" w:rsidRDefault="00B047ED" w:rsidP="00B047ED">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B047ED" w:rsidRPr="00560C17" w:rsidRDefault="00B047ED" w:rsidP="00B047ED">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B047ED" w:rsidRPr="00560C17" w:rsidRDefault="00B047ED" w:rsidP="00B047ED">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B047ED" w:rsidRPr="00560C17" w:rsidRDefault="00B047ED" w:rsidP="00B047ED">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B047ED" w:rsidRPr="00560C17" w:rsidRDefault="00B047ED" w:rsidP="00B047ED">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B047ED" w:rsidRPr="00560C17" w:rsidRDefault="00B047ED" w:rsidP="00B047ED">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B047ED" w:rsidRPr="00560C17" w:rsidRDefault="00B047ED" w:rsidP="00B047ED">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B047ED" w:rsidRPr="00560C17" w:rsidRDefault="00B047ED" w:rsidP="00B047ED">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B047ED" w:rsidRPr="00560C17" w:rsidRDefault="00B047ED" w:rsidP="00B047ED">
      <w:pPr>
        <w:ind w:left="540"/>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B047ED" w:rsidRPr="00560C17" w:rsidRDefault="00B047ED" w:rsidP="00B047ED">
      <w:pPr>
        <w:pStyle w:val="a6"/>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B047ED" w:rsidRPr="00560C17" w:rsidRDefault="00B047ED" w:rsidP="00B047ED">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B047ED" w:rsidRPr="00560C17" w:rsidRDefault="00B047ED" w:rsidP="00B047ED">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B047ED" w:rsidRPr="00560C17" w:rsidRDefault="00B047ED" w:rsidP="00B047ED">
      <w:pPr>
        <w:ind w:left="540"/>
        <w:jc w:val="both"/>
        <w:rPr>
          <w:rFonts w:ascii="Times New Roman" w:hAnsi="Times New Roman" w:cs="Times New Roman"/>
          <w:sz w:val="22"/>
          <w:szCs w:val="22"/>
          <w:shd w:val="clear" w:color="auto" w:fill="00FFFF"/>
        </w:rPr>
      </w:pPr>
    </w:p>
    <w:p w:rsidR="00B047ED" w:rsidRPr="00560C17" w:rsidRDefault="00B047ED" w:rsidP="00B047ED">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B047ED" w:rsidRPr="00560C17" w:rsidRDefault="00B047ED" w:rsidP="00B047ED">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B047ED" w:rsidRPr="00560C17" w:rsidRDefault="00B047ED" w:rsidP="00B047ED">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B047ED" w:rsidRPr="00560C17" w:rsidRDefault="00B047ED" w:rsidP="00B047ED">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B047ED" w:rsidRPr="00560C17" w:rsidRDefault="00B047ED" w:rsidP="00B047ED">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B047ED" w:rsidRPr="00560C17" w:rsidRDefault="00B047ED" w:rsidP="00B047ED">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B047ED" w:rsidRPr="00560C17" w:rsidRDefault="00B047ED" w:rsidP="00B047ED">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B047ED" w:rsidRPr="00560C17" w:rsidRDefault="00B047ED" w:rsidP="00B047ED">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B047ED" w:rsidRPr="00560C17" w:rsidRDefault="00B047ED" w:rsidP="00B047ED">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B047ED" w:rsidRPr="00560C17" w:rsidRDefault="00B047ED" w:rsidP="00B047ED">
      <w:pPr>
        <w:ind w:left="360"/>
        <w:rPr>
          <w:rFonts w:ascii="Times New Roman" w:hAnsi="Times New Roman" w:cs="Times New Roman"/>
          <w:sz w:val="22"/>
          <w:szCs w:val="22"/>
        </w:rPr>
      </w:pPr>
    </w:p>
    <w:p w:rsidR="00B047ED" w:rsidRPr="00560C17" w:rsidRDefault="00B047ED" w:rsidP="00B047ED">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B047ED" w:rsidRPr="00560C17" w:rsidRDefault="00B047ED" w:rsidP="00B047ED">
      <w:pPr>
        <w:jc w:val="both"/>
        <w:rPr>
          <w:rFonts w:ascii="Times New Roman" w:hAnsi="Times New Roman" w:cs="Times New Roman"/>
          <w:b/>
          <w:bCs/>
          <w:sz w:val="22"/>
          <w:szCs w:val="22"/>
          <w:shd w:val="clear" w:color="auto" w:fill="00FFFF"/>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B047ED" w:rsidRPr="00560C17" w:rsidRDefault="00B047ED" w:rsidP="00B047ED">
      <w:pPr>
        <w:jc w:val="both"/>
        <w:rPr>
          <w:rFonts w:ascii="Times New Roman" w:hAnsi="Times New Roman" w:cs="Times New Roman"/>
          <w:b/>
          <w:bCs/>
          <w:sz w:val="22"/>
          <w:szCs w:val="22"/>
        </w:rPr>
      </w:pPr>
    </w:p>
    <w:p w:rsidR="00B047ED" w:rsidRPr="000300FD" w:rsidRDefault="00B047ED" w:rsidP="00B047ED">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B047ED" w:rsidRDefault="00B047ED" w:rsidP="00B047ED">
      <w:pPr>
        <w:pStyle w:val="af0"/>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B047ED" w:rsidRPr="00560C17" w:rsidRDefault="00B047ED" w:rsidP="00B047ED">
      <w:pPr>
        <w:jc w:val="both"/>
        <w:rPr>
          <w:rFonts w:ascii="Times New Roman" w:hAnsi="Times New Roman" w:cs="Times New Roman"/>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B047ED" w:rsidRPr="00560C17" w:rsidRDefault="00B047ED" w:rsidP="00B047ED">
      <w:pPr>
        <w:jc w:val="both"/>
        <w:rPr>
          <w:rFonts w:ascii="Times New Roman" w:hAnsi="Times New Roman" w:cs="Times New Roman"/>
          <w:sz w:val="22"/>
          <w:szCs w:val="22"/>
          <w:shd w:val="clear" w:color="auto" w:fill="00FFFF"/>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B047ED" w:rsidRPr="00560C17" w:rsidRDefault="00B047ED" w:rsidP="00B047ED">
      <w:pPr>
        <w:ind w:left="540"/>
        <w:jc w:val="both"/>
        <w:rPr>
          <w:rFonts w:ascii="Times New Roman" w:hAnsi="Times New Roman" w:cs="Times New Roman"/>
          <w:b/>
          <w:b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B047ED" w:rsidRPr="00560C17" w:rsidRDefault="00B047ED" w:rsidP="00B047ED">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B047ED" w:rsidRPr="00560C17" w:rsidRDefault="00B047ED" w:rsidP="00B047ED">
      <w:pPr>
        <w:jc w:val="both"/>
        <w:rPr>
          <w:rFonts w:ascii="Times New Roman" w:hAnsi="Times New Roman" w:cs="Times New Roman"/>
          <w:b/>
          <w:bCs/>
          <w:i/>
          <w:iCs/>
          <w:sz w:val="22"/>
          <w:szCs w:val="22"/>
          <w:shd w:val="clear" w:color="auto" w:fill="00FFFF"/>
        </w:rPr>
      </w:pPr>
    </w:p>
    <w:p w:rsidR="00B047ED" w:rsidRPr="00560C17" w:rsidRDefault="00B047ED" w:rsidP="00B047ED">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B047ED" w:rsidRPr="00560C17" w:rsidRDefault="00B047ED" w:rsidP="00B047ED">
      <w:pPr>
        <w:pStyle w:val="211"/>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B047ED" w:rsidRPr="00560C17" w:rsidRDefault="00B047ED" w:rsidP="00B047ED">
      <w:pPr>
        <w:pStyle w:val="211"/>
        <w:ind w:left="36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B047ED" w:rsidRPr="00560C17" w:rsidRDefault="00B047ED" w:rsidP="00B047ED">
      <w:pPr>
        <w:pStyle w:val="211"/>
        <w:ind w:left="36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B047ED" w:rsidRPr="00560C17" w:rsidRDefault="00B047ED" w:rsidP="00B047ED">
      <w:pPr>
        <w:pStyle w:val="af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B047ED" w:rsidRPr="00560C17" w:rsidRDefault="00B047ED" w:rsidP="00B047ED">
      <w:pPr>
        <w:pStyle w:val="211"/>
        <w:ind w:left="36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B047ED" w:rsidRPr="00560C17" w:rsidRDefault="00B047ED" w:rsidP="00B047ED">
      <w:pPr>
        <w:pStyle w:val="211"/>
        <w:ind w:left="0"/>
        <w:rPr>
          <w:rFonts w:ascii="Times New Roman" w:hAnsi="Times New Roman" w:cs="Times New Roman"/>
          <w:sz w:val="22"/>
          <w:szCs w:val="22"/>
          <w:shd w:val="clear" w:color="auto" w:fill="FFFF00"/>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B047ED" w:rsidRPr="00560C17" w:rsidRDefault="00B047ED" w:rsidP="00B047ED">
      <w:pPr>
        <w:pStyle w:val="211"/>
        <w:ind w:left="0"/>
        <w:rPr>
          <w:rFonts w:ascii="Times New Roman" w:hAnsi="Times New Roman" w:cs="Times New Roman"/>
          <w:sz w:val="22"/>
          <w:szCs w:val="22"/>
        </w:rPr>
      </w:pPr>
    </w:p>
    <w:p w:rsidR="00B047ED" w:rsidRPr="00560C17" w:rsidRDefault="00B047ED" w:rsidP="00B047ED">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B047ED" w:rsidRPr="00560C17" w:rsidRDefault="00B047ED" w:rsidP="00B047ED">
      <w:pPr>
        <w:pStyle w:val="a6"/>
        <w:rPr>
          <w:rFonts w:ascii="Times New Roman" w:hAnsi="Times New Roman" w:cs="Times New Roman"/>
          <w:sz w:val="22"/>
          <w:szCs w:val="22"/>
        </w:rPr>
      </w:pPr>
    </w:p>
    <w:p w:rsidR="00B047ED" w:rsidRPr="00560C17" w:rsidRDefault="00B047ED" w:rsidP="00B047ED">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B047ED" w:rsidRPr="00560C17" w:rsidRDefault="00B047ED" w:rsidP="00B047ED">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B047ED" w:rsidRPr="00560C17" w:rsidRDefault="00B047ED" w:rsidP="00B047ED">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B047ED" w:rsidRPr="00560C17" w:rsidRDefault="00B047ED" w:rsidP="00B047ED">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B047ED" w:rsidRPr="00560C17" w:rsidRDefault="00B047ED" w:rsidP="00B047ED">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B047ED" w:rsidRPr="00560C17" w:rsidRDefault="00B047ED" w:rsidP="00B047ED">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B047ED" w:rsidRPr="00560C17" w:rsidRDefault="00B047ED" w:rsidP="00B047ED">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B047ED" w:rsidRPr="00560C17" w:rsidRDefault="00B047ED" w:rsidP="00B047ED">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B047ED" w:rsidRPr="00560C17" w:rsidRDefault="00B047ED" w:rsidP="00B047ED">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B047ED" w:rsidRPr="00560C17" w:rsidRDefault="00B047ED" w:rsidP="00B047ED">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B047ED" w:rsidRPr="00560C17" w:rsidRDefault="00B047ED" w:rsidP="00B047ED">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B047ED" w:rsidRPr="00560C17" w:rsidRDefault="00B047ED" w:rsidP="00B047ED">
      <w:pPr>
        <w:ind w:left="720"/>
        <w:jc w:val="both"/>
        <w:rPr>
          <w:rFonts w:ascii="Times New Roman" w:hAnsi="Times New Roman" w:cs="Times New Roman"/>
          <w:sz w:val="22"/>
          <w:szCs w:val="22"/>
          <w:u w:val="single"/>
        </w:rPr>
      </w:pPr>
    </w:p>
    <w:p w:rsidR="00B047ED" w:rsidRPr="00560C17" w:rsidRDefault="00B047ED" w:rsidP="00B047ED">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B047ED" w:rsidRPr="00560C17" w:rsidRDefault="00B047ED" w:rsidP="00B047ED">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B047ED" w:rsidRPr="00560C17" w:rsidRDefault="00B047ED" w:rsidP="00B047ED">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B047ED" w:rsidRPr="00560C17" w:rsidRDefault="00B047ED" w:rsidP="00B047ED">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B047ED" w:rsidRPr="00560C17" w:rsidRDefault="00B047ED" w:rsidP="00B047ED">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B047ED" w:rsidRPr="00560C17" w:rsidRDefault="00B047ED" w:rsidP="00B047ED">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B047ED" w:rsidRPr="00560C17" w:rsidRDefault="00B047ED" w:rsidP="00B047ED">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B047ED" w:rsidRPr="00560C17" w:rsidRDefault="00B047ED" w:rsidP="00B047ED">
      <w:pPr>
        <w:ind w:left="410"/>
        <w:jc w:val="both"/>
        <w:rPr>
          <w:rFonts w:ascii="Times New Roman" w:hAnsi="Times New Roman" w:cs="Times New Roman"/>
          <w:sz w:val="22"/>
          <w:szCs w:val="22"/>
        </w:rPr>
      </w:pPr>
    </w:p>
    <w:p w:rsidR="00B047ED" w:rsidRPr="00560C17" w:rsidRDefault="00B047ED" w:rsidP="00B047ED">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B047ED" w:rsidRPr="00560C17" w:rsidRDefault="00B047ED" w:rsidP="00B047ED">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B047ED" w:rsidRPr="00560C17" w:rsidRDefault="00B047ED" w:rsidP="00B047ED">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B047ED" w:rsidRPr="00560C17" w:rsidRDefault="00B047ED" w:rsidP="00B047ED">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B047ED" w:rsidRPr="00560C17" w:rsidRDefault="00B047ED" w:rsidP="00B047ED">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B047ED" w:rsidRPr="00560C17" w:rsidRDefault="00B047ED" w:rsidP="00B047ED">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B047ED" w:rsidRPr="00560C17" w:rsidRDefault="00B047ED" w:rsidP="00B047ED">
      <w:pPr>
        <w:ind w:left="360" w:firstLine="360"/>
        <w:jc w:val="both"/>
        <w:rPr>
          <w:rFonts w:ascii="Times New Roman" w:hAnsi="Times New Roman" w:cs="Times New Roman"/>
          <w:sz w:val="22"/>
          <w:szCs w:val="22"/>
          <w:u w:val="single"/>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B047ED" w:rsidRPr="00560C17" w:rsidRDefault="00B047ED" w:rsidP="00B047ED">
      <w:pPr>
        <w:ind w:left="360" w:firstLine="720"/>
        <w:jc w:val="both"/>
        <w:rPr>
          <w:rFonts w:ascii="Times New Roman" w:hAnsi="Times New Roman" w:cs="Times New Roman"/>
          <w:sz w:val="22"/>
          <w:szCs w:val="22"/>
        </w:rPr>
      </w:pPr>
    </w:p>
    <w:p w:rsidR="00B047ED" w:rsidRPr="00560C17" w:rsidRDefault="00B047ED" w:rsidP="00B047ED">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B047ED" w:rsidRPr="00560C17" w:rsidRDefault="00B047ED" w:rsidP="00B047ED">
      <w:pPr>
        <w:jc w:val="both"/>
        <w:rPr>
          <w:rFonts w:ascii="Times New Roman" w:hAnsi="Times New Roman" w:cs="Times New Roman"/>
          <w:b/>
          <w:bCs/>
          <w:sz w:val="22"/>
          <w:szCs w:val="22"/>
        </w:rPr>
      </w:pPr>
    </w:p>
    <w:p w:rsidR="00B047ED" w:rsidRPr="00560C17" w:rsidRDefault="00B047ED" w:rsidP="00B047ED">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B047ED" w:rsidRPr="00560C17" w:rsidRDefault="00B047ED" w:rsidP="00B047ED">
      <w:pPr>
        <w:ind w:firstLine="709"/>
        <w:jc w:val="both"/>
        <w:rPr>
          <w:rFonts w:ascii="Times New Roman" w:hAnsi="Times New Roman" w:cs="Times New Roman"/>
          <w:bCs/>
          <w:iCs/>
          <w:sz w:val="22"/>
          <w:szCs w:val="22"/>
        </w:rPr>
      </w:pPr>
    </w:p>
    <w:p w:rsidR="00B047ED" w:rsidRPr="00560C17" w:rsidRDefault="00B047ED" w:rsidP="00B047ED">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B047ED" w:rsidRPr="00560C17" w:rsidRDefault="00B047ED" w:rsidP="00B047ED">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047ED" w:rsidRPr="00560C17" w:rsidRDefault="00B047ED" w:rsidP="00B047ED">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B047ED" w:rsidRPr="00560C17" w:rsidRDefault="00B047ED" w:rsidP="00B047ED">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B047ED" w:rsidRPr="00560C17" w:rsidRDefault="00B047ED" w:rsidP="00B047ED">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B047ED" w:rsidRPr="00560C17" w:rsidRDefault="00B047ED" w:rsidP="00B047ED">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047ED" w:rsidRPr="00560C17" w:rsidRDefault="00B047ED" w:rsidP="00B047ED">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B047ED" w:rsidRPr="00560C17" w:rsidRDefault="00B047ED" w:rsidP="00B047ED">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B047ED" w:rsidRPr="00560C17" w:rsidRDefault="00B047ED" w:rsidP="00B047ED">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B047ED" w:rsidRPr="00560C17" w:rsidRDefault="00B047ED" w:rsidP="00B047ED">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B047ED" w:rsidRPr="00560C17" w:rsidRDefault="00B047ED" w:rsidP="00B047ED">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B047ED" w:rsidRPr="00560C17" w:rsidRDefault="00B047ED" w:rsidP="00B047ED">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B047ED" w:rsidRPr="00560C17" w:rsidRDefault="00B047ED" w:rsidP="00B047ED">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B047ED" w:rsidRPr="00560C17" w:rsidRDefault="00B047ED" w:rsidP="00B047ED">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B047ED" w:rsidRPr="00560C17" w:rsidRDefault="00B047ED" w:rsidP="00B047ED">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B047ED" w:rsidRPr="00560C17" w:rsidRDefault="00B047ED" w:rsidP="00B047ED">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B047ED" w:rsidRPr="00560C17" w:rsidRDefault="00B047ED" w:rsidP="00B047ED">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B047ED" w:rsidRPr="00560C17" w:rsidRDefault="00B047ED" w:rsidP="00B047ED">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B047ED" w:rsidRPr="00560C17" w:rsidRDefault="00B047ED" w:rsidP="00B047ED">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B047ED" w:rsidRPr="00560C17" w:rsidRDefault="00B047ED" w:rsidP="00B047ED">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B047ED" w:rsidRPr="00560C17" w:rsidRDefault="00B047ED" w:rsidP="00B047ED">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B047ED" w:rsidRPr="00560C17" w:rsidRDefault="00B047ED" w:rsidP="00B047ED">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B047ED" w:rsidRPr="00560C17" w:rsidRDefault="00B047ED" w:rsidP="00B047ED">
      <w:pPr>
        <w:ind w:left="1080"/>
        <w:jc w:val="both"/>
        <w:rPr>
          <w:rFonts w:ascii="Times New Roman" w:hAnsi="Times New Roman" w:cs="Times New Roman"/>
          <w:sz w:val="22"/>
          <w:szCs w:val="22"/>
        </w:rPr>
      </w:pPr>
    </w:p>
    <w:p w:rsidR="00B047ED" w:rsidRPr="00560C17" w:rsidRDefault="00B047ED" w:rsidP="00B047ED">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B047ED" w:rsidRPr="00560C17" w:rsidRDefault="00B047ED" w:rsidP="00B047ED">
      <w:pPr>
        <w:ind w:left="360" w:firstLine="720"/>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B047ED" w:rsidRPr="00560C17" w:rsidRDefault="00B047ED" w:rsidP="00B047ED">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B047ED" w:rsidRPr="00560C17" w:rsidRDefault="00B047ED" w:rsidP="00B047ED">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B047ED" w:rsidRPr="00560C17" w:rsidRDefault="00B047ED" w:rsidP="00B047ED">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B047ED" w:rsidRPr="00560C17" w:rsidRDefault="00B047ED" w:rsidP="00B047ED">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B047ED" w:rsidRPr="00560C17" w:rsidRDefault="00B047ED" w:rsidP="00B047ED">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B047ED" w:rsidRPr="00560C17" w:rsidRDefault="00B047ED" w:rsidP="00B047ED">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B047ED" w:rsidRPr="00560C17" w:rsidRDefault="00B047ED" w:rsidP="00B047ED">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B047ED" w:rsidRPr="00560C17" w:rsidRDefault="00B047ED" w:rsidP="00B047ED">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B047ED" w:rsidRPr="00560C17" w:rsidRDefault="00B047ED" w:rsidP="00B047ED">
      <w:pPr>
        <w:ind w:firstLine="720"/>
        <w:jc w:val="both"/>
        <w:rPr>
          <w:rFonts w:ascii="Times New Roman" w:hAnsi="Times New Roman" w:cs="Times New Roman"/>
          <w:sz w:val="22"/>
          <w:szCs w:val="22"/>
          <w:shd w:val="clear" w:color="auto" w:fill="00FFFF"/>
        </w:rPr>
      </w:pPr>
    </w:p>
    <w:p w:rsidR="00B047ED" w:rsidRPr="00560C17" w:rsidRDefault="00B047ED" w:rsidP="00B047ED">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B047ED" w:rsidRPr="00560C17" w:rsidRDefault="00B047ED" w:rsidP="00B047ED">
      <w:pPr>
        <w:jc w:val="both"/>
        <w:rPr>
          <w:rFonts w:ascii="Times New Roman" w:hAnsi="Times New Roman" w:cs="Times New Roman"/>
          <w:sz w:val="22"/>
          <w:szCs w:val="22"/>
          <w:u w:val="single"/>
        </w:rPr>
      </w:pPr>
    </w:p>
    <w:p w:rsidR="00B047ED" w:rsidRPr="00560C17" w:rsidRDefault="00B047ED" w:rsidP="00B047ED">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B047ED" w:rsidRPr="00560C17" w:rsidRDefault="00B047ED" w:rsidP="00B047ED">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B047ED" w:rsidRPr="00560C17" w:rsidRDefault="00B047ED" w:rsidP="00B047ED">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B047ED" w:rsidRPr="00560C17" w:rsidRDefault="00B047ED" w:rsidP="00B047ED">
      <w:pPr>
        <w:ind w:left="1080"/>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B047ED" w:rsidRPr="00560C17" w:rsidRDefault="00B047ED" w:rsidP="00B047ED">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B047ED" w:rsidRPr="00560C17" w:rsidRDefault="00B047ED" w:rsidP="00B047ED">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B047ED" w:rsidRPr="00560C17" w:rsidRDefault="00B047ED" w:rsidP="00B047ED">
      <w:pPr>
        <w:ind w:left="1080"/>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B047ED" w:rsidRPr="00560C17" w:rsidRDefault="00B047ED" w:rsidP="00B047ED">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B047ED" w:rsidRPr="00560C17" w:rsidRDefault="00B047ED" w:rsidP="00B047ED">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B047ED" w:rsidRPr="00560C17" w:rsidRDefault="00B047ED" w:rsidP="00B047ED">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B047ED" w:rsidRPr="00560C17" w:rsidRDefault="00B047ED" w:rsidP="00B047ED">
      <w:pPr>
        <w:ind w:left="360"/>
        <w:jc w:val="both"/>
        <w:rPr>
          <w:rFonts w:ascii="Times New Roman" w:hAnsi="Times New Roman" w:cs="Times New Roman"/>
          <w:bCs/>
          <w:iCs/>
          <w:sz w:val="22"/>
          <w:szCs w:val="22"/>
          <w:u w:val="single"/>
        </w:rPr>
      </w:pPr>
    </w:p>
    <w:p w:rsidR="00B047ED" w:rsidRPr="00560C17" w:rsidRDefault="00B047ED" w:rsidP="00B047ED">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B047ED" w:rsidRPr="00560C17" w:rsidRDefault="00B047ED" w:rsidP="00B047ED">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B047ED" w:rsidRPr="00560C17" w:rsidRDefault="00B047ED" w:rsidP="00B047ED">
      <w:pPr>
        <w:pStyle w:val="310"/>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B047ED" w:rsidRPr="00560C17" w:rsidRDefault="00B047ED" w:rsidP="00B047ED">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B047ED" w:rsidRPr="00560C17" w:rsidRDefault="00B047ED" w:rsidP="00B047ED">
      <w:pPr>
        <w:pStyle w:val="310"/>
        <w:rPr>
          <w:rFonts w:ascii="Times New Roman" w:hAnsi="Times New Roman" w:cs="Times New Roman"/>
          <w:sz w:val="22"/>
          <w:szCs w:val="22"/>
        </w:rPr>
      </w:pPr>
    </w:p>
    <w:p w:rsidR="00B047ED" w:rsidRPr="00560C17" w:rsidRDefault="00B047ED" w:rsidP="00B047ED">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B047ED" w:rsidRPr="00560C17" w:rsidRDefault="00B047ED" w:rsidP="00B047ED">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B047ED" w:rsidRPr="00560C17" w:rsidRDefault="00B047ED" w:rsidP="00B047ED">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B047ED" w:rsidRPr="00560C17" w:rsidRDefault="00B047ED" w:rsidP="00B047ED">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B047ED" w:rsidRPr="00560C17" w:rsidRDefault="00B047ED" w:rsidP="00B047ED">
      <w:pPr>
        <w:ind w:left="360" w:firstLine="720"/>
        <w:jc w:val="both"/>
        <w:rPr>
          <w:rFonts w:ascii="Times New Roman" w:hAnsi="Times New Roman" w:cs="Times New Roman"/>
          <w:sz w:val="22"/>
          <w:szCs w:val="22"/>
        </w:rPr>
      </w:pPr>
    </w:p>
    <w:p w:rsidR="00B047ED" w:rsidRPr="00560C17" w:rsidRDefault="00B047ED" w:rsidP="00B047ED">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B047ED" w:rsidRPr="00560C17" w:rsidRDefault="00B047ED" w:rsidP="00B047ED">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B047ED" w:rsidRPr="00560C17" w:rsidRDefault="00B047ED" w:rsidP="00B047ED">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B047ED" w:rsidRPr="00560C17" w:rsidRDefault="00B047ED" w:rsidP="00B047ED">
      <w:pPr>
        <w:jc w:val="both"/>
        <w:rPr>
          <w:rFonts w:ascii="Times New Roman" w:hAnsi="Times New Roman" w:cs="Times New Roman"/>
          <w:b/>
          <w:i/>
          <w:sz w:val="22"/>
          <w:szCs w:val="22"/>
          <w:shd w:val="clear" w:color="auto" w:fill="00FFFF"/>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B047ED" w:rsidRPr="00560C17" w:rsidRDefault="00B047ED" w:rsidP="00B047ED">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B047ED" w:rsidRPr="00560C17" w:rsidRDefault="00B047ED" w:rsidP="00B047ED">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B047ED" w:rsidRPr="00560C17" w:rsidRDefault="00B047ED" w:rsidP="00B047ED">
      <w:pPr>
        <w:pStyle w:val="a6"/>
        <w:tabs>
          <w:tab w:val="left" w:pos="0"/>
        </w:tabs>
        <w:rPr>
          <w:rFonts w:ascii="Times New Roman" w:hAnsi="Times New Roman" w:cs="Times New Roman"/>
          <w:sz w:val="22"/>
          <w:szCs w:val="22"/>
        </w:rPr>
      </w:pPr>
    </w:p>
    <w:p w:rsidR="00B047ED" w:rsidRPr="00560C17" w:rsidRDefault="00B047ED" w:rsidP="00B047ED">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B047ED" w:rsidRPr="00560C17" w:rsidRDefault="00B047ED" w:rsidP="00B047ED">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B047ED" w:rsidRPr="00560C17" w:rsidRDefault="00B047ED" w:rsidP="00B047ED">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B047ED" w:rsidRPr="00560C17" w:rsidRDefault="00B047ED" w:rsidP="00B047ED">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B047ED" w:rsidRPr="00560C17" w:rsidRDefault="00B047ED" w:rsidP="00B047ED">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B047ED" w:rsidRPr="00560C17" w:rsidRDefault="00B047ED" w:rsidP="00B047ED">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B047ED" w:rsidRPr="00560C17" w:rsidRDefault="00B047ED" w:rsidP="00B047ED">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B047ED" w:rsidRPr="00560C17" w:rsidRDefault="00B047ED" w:rsidP="00B047ED">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B047ED" w:rsidRPr="00560C17" w:rsidRDefault="00B047ED" w:rsidP="00B047ED">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B047ED" w:rsidRPr="00560C17" w:rsidRDefault="00B047ED" w:rsidP="00B047ED">
      <w:pPr>
        <w:ind w:left="360"/>
        <w:jc w:val="both"/>
        <w:rPr>
          <w:rFonts w:ascii="Times New Roman" w:hAnsi="Times New Roman" w:cs="Times New Roman"/>
          <w:b/>
          <w:bCs/>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B047ED" w:rsidRPr="00560C17" w:rsidRDefault="00B047ED" w:rsidP="00B047ED">
      <w:pPr>
        <w:ind w:firstLine="360"/>
        <w:jc w:val="both"/>
        <w:rPr>
          <w:rFonts w:ascii="Times New Roman" w:hAnsi="Times New Roman" w:cs="Times New Roman"/>
          <w:sz w:val="22"/>
          <w:szCs w:val="22"/>
        </w:rPr>
      </w:pPr>
    </w:p>
    <w:p w:rsidR="00B047ED" w:rsidRPr="00560C17" w:rsidRDefault="00B047ED" w:rsidP="00B047ED">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B047ED" w:rsidRPr="00560C17" w:rsidRDefault="00B047ED" w:rsidP="00B047ED">
      <w:pPr>
        <w:jc w:val="both"/>
        <w:rPr>
          <w:rFonts w:ascii="Times New Roman" w:hAnsi="Times New Roman" w:cs="Times New Roman"/>
          <w:b/>
          <w:bCs/>
          <w:i/>
          <w:iCs/>
          <w:sz w:val="22"/>
          <w:szCs w:val="22"/>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autoSpaceDE w:val="0"/>
        <w:ind w:left="360"/>
        <w:jc w:val="both"/>
        <w:rPr>
          <w:rFonts w:ascii="Times New Roman" w:hAnsi="Times New Roman" w:cs="Times New Roman"/>
          <w:sz w:val="22"/>
          <w:szCs w:val="22"/>
        </w:rPr>
      </w:pPr>
    </w:p>
    <w:p w:rsidR="00B047ED" w:rsidRPr="00560C17" w:rsidRDefault="00B047ED" w:rsidP="00B047ED">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047ED" w:rsidRPr="00560C17" w:rsidRDefault="00B047ED" w:rsidP="00B047ED">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B047ED" w:rsidRPr="00560C17" w:rsidRDefault="00B047ED" w:rsidP="00B047ED">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rPr>
          <w:rFonts w:ascii="Times New Roman" w:hAnsi="Times New Roman" w:cs="Times New Roman"/>
          <w:sz w:val="22"/>
          <w:szCs w:val="22"/>
          <w:u w:val="none"/>
        </w:rPr>
      </w:pPr>
    </w:p>
    <w:p w:rsidR="00B047ED" w:rsidRPr="00560C17" w:rsidRDefault="00B047ED" w:rsidP="00B047ED">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047ED" w:rsidRPr="00560C17" w:rsidRDefault="00B047ED" w:rsidP="00B047ED">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B047ED" w:rsidRPr="00560C17" w:rsidRDefault="00B047ED" w:rsidP="00B047ED">
      <w:pPr>
        <w:pStyle w:val="31"/>
        <w:rPr>
          <w:rFonts w:ascii="Times New Roman" w:hAnsi="Times New Roman" w:cs="Times New Roman"/>
          <w:sz w:val="22"/>
          <w:szCs w:val="22"/>
          <w:u w:val="none"/>
        </w:rPr>
      </w:pPr>
    </w:p>
    <w:p w:rsidR="00B047ED" w:rsidRPr="00560C17" w:rsidRDefault="00B047ED" w:rsidP="00B047ED">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B047ED" w:rsidRPr="00560C17" w:rsidRDefault="00B047ED" w:rsidP="00B047ED">
      <w:pPr>
        <w:pStyle w:val="af"/>
        <w:spacing w:before="0" w:after="0"/>
        <w:ind w:firstLine="720"/>
        <w:jc w:val="both"/>
        <w:rPr>
          <w:rFonts w:ascii="Times New Roman" w:hAnsi="Times New Roman" w:cs="Times New Roman"/>
          <w:sz w:val="22"/>
          <w:szCs w:val="22"/>
        </w:rPr>
      </w:pP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B047ED" w:rsidRPr="00560C17" w:rsidRDefault="00B047ED" w:rsidP="00B047ED">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B047ED"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B047ED" w:rsidRPr="00560C17" w:rsidRDefault="00B047ED" w:rsidP="00B047ED">
      <w:pPr>
        <w:autoSpaceDE w:val="0"/>
        <w:ind w:firstLine="720"/>
        <w:jc w:val="both"/>
        <w:rPr>
          <w:rFonts w:ascii="Times New Roman" w:hAnsi="Times New Roman" w:cs="Times New Roman"/>
          <w:sz w:val="22"/>
          <w:szCs w:val="22"/>
        </w:rPr>
      </w:pP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B047ED" w:rsidRPr="00560C17" w:rsidRDefault="00B047ED" w:rsidP="00B047ED">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B047ED" w:rsidRPr="00560C17" w:rsidRDefault="00B047ED" w:rsidP="00B047ED">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B047ED" w:rsidRPr="00560C17" w:rsidRDefault="00B047ED" w:rsidP="00B047ED">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B047ED" w:rsidRPr="00560C17" w:rsidRDefault="00B047ED" w:rsidP="00B047ED">
      <w:pPr>
        <w:autoSpaceDE w:val="0"/>
        <w:ind w:left="360"/>
        <w:jc w:val="both"/>
        <w:rPr>
          <w:rFonts w:ascii="Times New Roman" w:hAnsi="Times New Roman" w:cs="Times New Roman"/>
          <w:sz w:val="22"/>
          <w:szCs w:val="22"/>
        </w:rPr>
      </w:pPr>
    </w:p>
    <w:p w:rsidR="00B047ED" w:rsidRPr="00560C17" w:rsidRDefault="00B047ED" w:rsidP="00B047ED">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B047ED" w:rsidRPr="00560C17" w:rsidRDefault="00B047ED" w:rsidP="00B047ED">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B047ED" w:rsidRPr="00560C17" w:rsidRDefault="00B047ED" w:rsidP="00B047ED">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B047ED" w:rsidRPr="00560C17" w:rsidRDefault="00B047ED" w:rsidP="00B047ED">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B047ED" w:rsidRPr="00560C17" w:rsidRDefault="00B047ED" w:rsidP="00B047ED">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B047ED" w:rsidRPr="00560C17" w:rsidRDefault="00B047ED" w:rsidP="00B047ED">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047ED" w:rsidRPr="00560C17" w:rsidRDefault="00B047ED" w:rsidP="00B047ED">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B047ED" w:rsidRPr="00560C17" w:rsidRDefault="00B047ED" w:rsidP="00B047ED">
      <w:pPr>
        <w:pStyle w:val="31"/>
        <w:ind w:left="1080"/>
        <w:rPr>
          <w:rFonts w:ascii="Times New Roman" w:hAnsi="Times New Roman" w:cs="Times New Roman"/>
          <w:bCs/>
          <w:sz w:val="22"/>
          <w:szCs w:val="22"/>
          <w:u w:val="none"/>
        </w:rPr>
      </w:pPr>
    </w:p>
    <w:p w:rsidR="00B047ED" w:rsidRPr="00560C17" w:rsidRDefault="00B047ED" w:rsidP="00B047ED">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B047ED" w:rsidRPr="00560C17" w:rsidRDefault="00B047ED" w:rsidP="00B047ED">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047ED" w:rsidRPr="00560C17" w:rsidRDefault="00B047ED" w:rsidP="00B047ED">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B047ED" w:rsidRPr="00560C17" w:rsidRDefault="00B047ED" w:rsidP="00B047ED">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047ED" w:rsidRPr="00560C17" w:rsidRDefault="00B047ED" w:rsidP="00B047ED">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B047ED" w:rsidRPr="00560C17" w:rsidRDefault="00B047ED" w:rsidP="00B047ED">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B047ED" w:rsidRPr="00560C17" w:rsidRDefault="00B047ED" w:rsidP="00B047ED">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B047ED" w:rsidRPr="00560C17" w:rsidRDefault="00B047ED" w:rsidP="00B047ED">
      <w:pPr>
        <w:pStyle w:val="31"/>
        <w:ind w:left="0" w:firstLine="720"/>
        <w:rPr>
          <w:rFonts w:ascii="Times New Roman" w:hAnsi="Times New Roman" w:cs="Times New Roman"/>
          <w:sz w:val="22"/>
          <w:szCs w:val="22"/>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B047ED" w:rsidRPr="00560C17" w:rsidRDefault="00B047ED" w:rsidP="00B047ED">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B047ED" w:rsidRPr="00560C17" w:rsidRDefault="00B047ED" w:rsidP="00B047ED">
      <w:pPr>
        <w:autoSpaceDE w:val="0"/>
        <w:ind w:firstLine="720"/>
        <w:jc w:val="both"/>
        <w:rPr>
          <w:rFonts w:ascii="Times New Roman" w:hAnsi="Times New Roman" w:cs="Times New Roman"/>
          <w:sz w:val="22"/>
          <w:szCs w:val="22"/>
          <w:u w:val="single"/>
        </w:rPr>
      </w:pPr>
    </w:p>
    <w:p w:rsidR="00B047ED" w:rsidRPr="00560C17" w:rsidRDefault="00B047ED" w:rsidP="00B047ED">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B047ED" w:rsidRPr="00560C17" w:rsidRDefault="00B047ED" w:rsidP="00B047ED">
      <w:pPr>
        <w:autoSpaceDE w:val="0"/>
        <w:ind w:firstLine="720"/>
        <w:jc w:val="both"/>
        <w:rPr>
          <w:rFonts w:ascii="Times New Roman" w:hAnsi="Times New Roman" w:cs="Times New Roman"/>
          <w:sz w:val="22"/>
          <w:szCs w:val="22"/>
        </w:rPr>
      </w:pPr>
    </w:p>
    <w:p w:rsidR="00B047ED"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B047ED" w:rsidRPr="00560C17" w:rsidRDefault="00B047ED" w:rsidP="00B047ED">
      <w:pPr>
        <w:autoSpaceDE w:val="0"/>
        <w:ind w:firstLine="720"/>
        <w:jc w:val="both"/>
        <w:rPr>
          <w:rFonts w:ascii="Times New Roman" w:hAnsi="Times New Roman" w:cs="Times New Roman"/>
          <w:sz w:val="22"/>
          <w:szCs w:val="22"/>
        </w:rPr>
      </w:pP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B047ED" w:rsidRPr="00560C17" w:rsidRDefault="00B047ED" w:rsidP="00B047ED">
      <w:pPr>
        <w:ind w:firstLine="720"/>
        <w:jc w:val="both"/>
        <w:rPr>
          <w:rFonts w:ascii="Times New Roman" w:hAnsi="Times New Roman" w:cs="Times New Roman"/>
          <w:bCs/>
          <w:iCs/>
          <w:sz w:val="22"/>
          <w:szCs w:val="22"/>
        </w:rPr>
      </w:pPr>
    </w:p>
    <w:p w:rsidR="00B047ED" w:rsidRPr="00560C17" w:rsidRDefault="00B047ED" w:rsidP="00B047ED">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B047ED" w:rsidRPr="00560C17" w:rsidRDefault="00B047ED" w:rsidP="00B047ED">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B047ED" w:rsidRPr="00560C17" w:rsidRDefault="00B047ED" w:rsidP="00B047ED">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B047ED" w:rsidRPr="00560C17" w:rsidRDefault="00B047ED" w:rsidP="00B047ED">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B047ED" w:rsidRPr="00560C17" w:rsidRDefault="00B047ED" w:rsidP="00B047ED">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B047ED" w:rsidRPr="00560C17" w:rsidRDefault="00B047ED" w:rsidP="00B047ED">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B047ED" w:rsidRPr="00560C17" w:rsidRDefault="00B047ED" w:rsidP="00B047ED">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B047ED" w:rsidRPr="00560C17" w:rsidRDefault="00B047ED" w:rsidP="00B047ED">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B047ED" w:rsidRPr="00560C17" w:rsidRDefault="00B047ED" w:rsidP="00B047ED">
      <w:pPr>
        <w:pStyle w:val="211"/>
        <w:ind w:left="1080"/>
        <w:rPr>
          <w:rFonts w:ascii="Times New Roman" w:hAnsi="Times New Roman" w:cs="Times New Roman"/>
          <w:sz w:val="22"/>
          <w:szCs w:val="22"/>
        </w:rPr>
      </w:pPr>
    </w:p>
    <w:p w:rsidR="00B047ED" w:rsidRPr="00560C17" w:rsidRDefault="00B047ED" w:rsidP="00B047ED">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B047ED" w:rsidRPr="00560C17" w:rsidRDefault="00B047ED" w:rsidP="00B047ED">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B047ED" w:rsidRPr="00560C17" w:rsidRDefault="00B047ED" w:rsidP="00B047ED">
      <w:pPr>
        <w:autoSpaceDE w:val="0"/>
        <w:ind w:left="1012"/>
        <w:jc w:val="both"/>
        <w:rPr>
          <w:rFonts w:ascii="Times New Roman" w:hAnsi="Times New Roman" w:cs="Times New Roman"/>
          <w:color w:val="000000"/>
          <w:sz w:val="22"/>
          <w:szCs w:val="22"/>
        </w:rPr>
      </w:pP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B047ED" w:rsidRPr="00560C17" w:rsidRDefault="00B047ED" w:rsidP="00B047ED">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B047ED" w:rsidRDefault="00B047ED" w:rsidP="00B047ED">
      <w:pPr>
        <w:autoSpaceDE w:val="0"/>
        <w:ind w:firstLine="720"/>
        <w:jc w:val="both"/>
        <w:rPr>
          <w:rFonts w:ascii="Times New Roman" w:hAnsi="Times New Roman" w:cs="Times New Roman"/>
          <w:color w:val="000000"/>
          <w:sz w:val="22"/>
          <w:szCs w:val="22"/>
        </w:rPr>
      </w:pPr>
    </w:p>
    <w:p w:rsidR="00B047ED" w:rsidRPr="00560C17" w:rsidRDefault="00B047ED" w:rsidP="00B047ED">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B047ED" w:rsidRPr="00560C17" w:rsidRDefault="00B047ED" w:rsidP="00B047ED">
      <w:pPr>
        <w:autoSpaceDE w:val="0"/>
        <w:jc w:val="both"/>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B047ED" w:rsidRPr="00560C17" w:rsidRDefault="00B047ED" w:rsidP="00B047ED">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B047ED" w:rsidRPr="00560C17" w:rsidRDefault="00B047ED" w:rsidP="00B047ED">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B047ED" w:rsidRPr="00560C17" w:rsidRDefault="00B047ED" w:rsidP="00B047ED">
      <w:pPr>
        <w:autoSpaceDE w:val="0"/>
        <w:ind w:firstLine="485"/>
        <w:jc w:val="both"/>
        <w:rPr>
          <w:rFonts w:ascii="Times New Roman" w:hAnsi="Times New Roman" w:cs="Times New Roman"/>
          <w:color w:val="000000"/>
          <w:sz w:val="22"/>
          <w:szCs w:val="22"/>
        </w:rPr>
      </w:pPr>
    </w:p>
    <w:p w:rsidR="00B047ED" w:rsidRPr="00560C17" w:rsidRDefault="00B047ED" w:rsidP="00B047ED">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B047ED" w:rsidRPr="00560C17" w:rsidRDefault="00B047ED" w:rsidP="00B047ED">
      <w:pPr>
        <w:autoSpaceDE w:val="0"/>
        <w:jc w:val="both"/>
        <w:rPr>
          <w:rFonts w:ascii="Times New Roman" w:hAnsi="Times New Roman" w:cs="Times New Roman"/>
          <w:b/>
          <w:i/>
          <w:color w:val="000000"/>
          <w:sz w:val="22"/>
          <w:szCs w:val="22"/>
        </w:rPr>
      </w:pPr>
    </w:p>
    <w:p w:rsidR="00B047ED" w:rsidRPr="00560C17" w:rsidRDefault="00B047ED" w:rsidP="00B047ED">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B047ED" w:rsidRPr="00560C17" w:rsidRDefault="00B047ED" w:rsidP="00B047ED">
      <w:pPr>
        <w:autoSpaceDE w:val="0"/>
        <w:ind w:firstLine="485"/>
        <w:jc w:val="both"/>
        <w:rPr>
          <w:rFonts w:ascii="Times New Roman" w:hAnsi="Times New Roman" w:cs="Times New Roman"/>
          <w:color w:val="000000"/>
          <w:sz w:val="22"/>
          <w:szCs w:val="22"/>
        </w:rPr>
      </w:pP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B047ED" w:rsidRPr="00560C17" w:rsidRDefault="00B047ED" w:rsidP="00B047ED">
      <w:pPr>
        <w:rPr>
          <w:rFonts w:ascii="Times New Roman" w:hAnsi="Times New Roman" w:cs="Times New Roman"/>
          <w:sz w:val="22"/>
          <w:szCs w:val="22"/>
          <w:u w:val="single"/>
        </w:rPr>
      </w:pPr>
    </w:p>
    <w:p w:rsidR="00B047ED" w:rsidRPr="00560C17" w:rsidRDefault="00B047ED" w:rsidP="00B047ED">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B047ED" w:rsidRPr="00560C17" w:rsidRDefault="00B047ED" w:rsidP="00B047ED">
      <w:pPr>
        <w:jc w:val="both"/>
        <w:rPr>
          <w:rFonts w:ascii="Times New Roman" w:hAnsi="Times New Roman" w:cs="Times New Roman"/>
          <w:b/>
          <w:i/>
          <w:sz w:val="22"/>
          <w:szCs w:val="22"/>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B047ED" w:rsidRPr="00560C17" w:rsidRDefault="00B047ED" w:rsidP="00B047ED">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B047ED" w:rsidRPr="00560C17" w:rsidRDefault="00B047ED" w:rsidP="00B047ED">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ind w:left="360"/>
        <w:rPr>
          <w:rFonts w:ascii="Times New Roman" w:hAnsi="Times New Roman" w:cs="Times New Roman"/>
          <w:sz w:val="22"/>
          <w:szCs w:val="22"/>
        </w:rPr>
      </w:pPr>
    </w:p>
    <w:p w:rsidR="00B047ED" w:rsidRPr="00560C17" w:rsidRDefault="00B047ED" w:rsidP="00B047ED">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B047ED" w:rsidRPr="00560C17" w:rsidRDefault="00B047ED" w:rsidP="00B047ED">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B047ED" w:rsidRPr="00560C17" w:rsidRDefault="00B047ED" w:rsidP="00B047ED">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B047ED" w:rsidRPr="00560C17" w:rsidRDefault="00B047ED" w:rsidP="00B047ED">
      <w:pPr>
        <w:pStyle w:val="31"/>
        <w:ind w:left="0" w:firstLine="720"/>
        <w:rPr>
          <w:rFonts w:ascii="Times New Roman" w:hAnsi="Times New Roman" w:cs="Times New Roman"/>
          <w:sz w:val="22"/>
          <w:szCs w:val="22"/>
          <w:u w:val="none"/>
        </w:rPr>
      </w:pPr>
    </w:p>
    <w:p w:rsidR="00B047ED" w:rsidRPr="00560C17" w:rsidRDefault="00B047ED" w:rsidP="00B047ED">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B047ED" w:rsidRPr="00560C17" w:rsidRDefault="00B047ED" w:rsidP="00B047ED">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B047ED" w:rsidRPr="00560C17" w:rsidRDefault="00B047ED" w:rsidP="00B047ED">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B047ED" w:rsidRPr="00560C17" w:rsidRDefault="00B047ED" w:rsidP="00B047ED">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B047ED" w:rsidRPr="00560C17" w:rsidRDefault="00B047ED" w:rsidP="00B047ED">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B047ED" w:rsidRPr="00560C17" w:rsidRDefault="00B047ED" w:rsidP="00B047ED">
      <w:pPr>
        <w:pStyle w:val="31"/>
        <w:ind w:left="0" w:firstLine="720"/>
        <w:rPr>
          <w:rFonts w:ascii="Times New Roman" w:hAnsi="Times New Roman" w:cs="Times New Roman"/>
          <w:color w:val="000000"/>
          <w:sz w:val="22"/>
          <w:szCs w:val="22"/>
          <w:u w:val="none"/>
        </w:rPr>
      </w:pPr>
    </w:p>
    <w:p w:rsidR="00B047ED" w:rsidRPr="00560C17" w:rsidRDefault="00B047ED" w:rsidP="00B047ED">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B047ED" w:rsidRPr="00560C17" w:rsidRDefault="00B047ED" w:rsidP="00B047ED">
      <w:pPr>
        <w:pStyle w:val="31"/>
        <w:ind w:left="0" w:firstLine="720"/>
        <w:rPr>
          <w:rFonts w:ascii="Times New Roman" w:hAnsi="Times New Roman" w:cs="Times New Roman"/>
          <w:b/>
          <w:color w:val="000000"/>
          <w:sz w:val="22"/>
          <w:szCs w:val="22"/>
        </w:rPr>
      </w:pP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B047ED" w:rsidRPr="00560C17" w:rsidRDefault="00B047ED" w:rsidP="00B047ED">
      <w:pPr>
        <w:autoSpaceDE w:val="0"/>
        <w:ind w:firstLine="720"/>
        <w:jc w:val="both"/>
        <w:rPr>
          <w:rFonts w:ascii="Times New Roman" w:hAnsi="Times New Roman" w:cs="Times New Roman"/>
          <w:color w:val="000000"/>
          <w:sz w:val="22"/>
          <w:szCs w:val="22"/>
        </w:rPr>
      </w:pPr>
    </w:p>
    <w:p w:rsidR="00B047ED" w:rsidRPr="00560C17" w:rsidRDefault="00B047ED" w:rsidP="00B047ED">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B047ED" w:rsidRPr="00560C17" w:rsidRDefault="00B047ED" w:rsidP="00B047ED">
      <w:pPr>
        <w:autoSpaceDE w:val="0"/>
        <w:jc w:val="both"/>
        <w:rPr>
          <w:rFonts w:ascii="Times New Roman" w:hAnsi="Times New Roman" w:cs="Times New Roman"/>
          <w:b/>
          <w:i/>
          <w:color w:val="000000"/>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autoSpaceDE w:val="0"/>
        <w:ind w:firstLine="720"/>
        <w:jc w:val="both"/>
        <w:rPr>
          <w:rFonts w:ascii="Times New Roman" w:hAnsi="Times New Roman" w:cs="Times New Roman"/>
          <w:sz w:val="22"/>
          <w:szCs w:val="22"/>
        </w:rPr>
      </w:pPr>
    </w:p>
    <w:p w:rsidR="00B047ED" w:rsidRPr="00560C17" w:rsidRDefault="00B047ED" w:rsidP="00B047ED">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B047ED" w:rsidRPr="00560C17" w:rsidRDefault="00B047ED" w:rsidP="00B047ED">
      <w:pPr>
        <w:autoSpaceDE w:val="0"/>
        <w:jc w:val="both"/>
        <w:rPr>
          <w:rFonts w:ascii="Times New Roman" w:hAnsi="Times New Roman" w:cs="Times New Roman"/>
          <w:b/>
          <w:i/>
          <w:color w:val="000000"/>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B047ED" w:rsidRPr="00560C17" w:rsidRDefault="00B047ED" w:rsidP="00B047ED">
      <w:pPr>
        <w:autoSpaceDE w:val="0"/>
        <w:jc w:val="both"/>
        <w:rPr>
          <w:rFonts w:ascii="Times New Roman" w:hAnsi="Times New Roman" w:cs="Times New Roman"/>
          <w:color w:val="000000"/>
          <w:sz w:val="22"/>
          <w:szCs w:val="22"/>
        </w:rPr>
      </w:pPr>
    </w:p>
    <w:p w:rsidR="00B047ED" w:rsidRPr="00560C17" w:rsidRDefault="00B047ED" w:rsidP="00B047ED">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autoSpaceDE w:val="0"/>
        <w:ind w:firstLine="720"/>
        <w:jc w:val="both"/>
        <w:rPr>
          <w:rFonts w:ascii="Times New Roman" w:hAnsi="Times New Roman" w:cs="Times New Roman"/>
          <w:color w:val="000000"/>
          <w:sz w:val="22"/>
          <w:szCs w:val="22"/>
        </w:rPr>
      </w:pPr>
    </w:p>
    <w:p w:rsidR="00B047ED" w:rsidRPr="00560C17" w:rsidRDefault="00B047ED" w:rsidP="00B047ED">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B047ED" w:rsidRPr="00560C17" w:rsidRDefault="00B047ED" w:rsidP="00B047ED">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B047ED" w:rsidRPr="00560C17" w:rsidRDefault="00B047ED" w:rsidP="00B047ED">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B047ED" w:rsidRPr="00560C17" w:rsidRDefault="00B047ED" w:rsidP="00B047ED">
      <w:pPr>
        <w:pStyle w:val="31"/>
        <w:ind w:left="0"/>
        <w:rPr>
          <w:rFonts w:ascii="Times New Roman" w:hAnsi="Times New Roman" w:cs="Times New Roman"/>
          <w:b/>
          <w:i/>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ind w:left="360"/>
        <w:rPr>
          <w:rFonts w:ascii="Times New Roman" w:hAnsi="Times New Roman" w:cs="Times New Roman"/>
          <w:sz w:val="22"/>
          <w:szCs w:val="22"/>
          <w:u w:val="none"/>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B047ED" w:rsidRPr="00560C17" w:rsidRDefault="00B047ED" w:rsidP="00B047ED">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B047ED" w:rsidRPr="00560C17" w:rsidRDefault="00B047ED" w:rsidP="00B047ED">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B047ED" w:rsidRPr="00560C17" w:rsidRDefault="00B047ED" w:rsidP="00B047ED">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B047ED" w:rsidRPr="00560C17" w:rsidRDefault="00B047ED" w:rsidP="00B047ED">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B047ED" w:rsidRPr="00560C17" w:rsidRDefault="00B047ED" w:rsidP="00B047ED">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B047ED" w:rsidRPr="00560C17" w:rsidRDefault="00B047ED" w:rsidP="00B047ED">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B047ED" w:rsidRPr="00560C17" w:rsidRDefault="00B047ED" w:rsidP="00B047ED">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B047ED" w:rsidRPr="00560C17" w:rsidRDefault="00B047ED" w:rsidP="00B047ED">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B047ED" w:rsidRPr="00560C17" w:rsidRDefault="00B047ED" w:rsidP="00B047ED">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B047ED" w:rsidRPr="00560C17" w:rsidRDefault="00B047ED" w:rsidP="00B047ED">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B047ED" w:rsidRPr="00560C17" w:rsidRDefault="00B047ED" w:rsidP="00B047ED">
      <w:pPr>
        <w:pStyle w:val="31"/>
        <w:ind w:left="360"/>
        <w:rPr>
          <w:rFonts w:ascii="Times New Roman" w:hAnsi="Times New Roman" w:cs="Times New Roman"/>
          <w:sz w:val="22"/>
          <w:szCs w:val="22"/>
          <w:u w:val="none"/>
          <w:shd w:val="clear" w:color="auto" w:fill="00FFFF"/>
        </w:rPr>
      </w:pPr>
    </w:p>
    <w:p w:rsidR="00B047ED" w:rsidRPr="00560C17" w:rsidRDefault="00B047ED" w:rsidP="00B047ED">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B047ED" w:rsidRPr="00560C17" w:rsidRDefault="00B047ED" w:rsidP="00B047ED">
      <w:pPr>
        <w:pStyle w:val="a6"/>
        <w:tabs>
          <w:tab w:val="left" w:pos="0"/>
        </w:tabs>
        <w:ind w:firstLine="720"/>
        <w:rPr>
          <w:rFonts w:ascii="Times New Roman" w:hAnsi="Times New Roman" w:cs="Times New Roman"/>
          <w:sz w:val="22"/>
          <w:szCs w:val="22"/>
          <w:shd w:val="clear" w:color="auto" w:fill="00FFFF"/>
        </w:rPr>
      </w:pPr>
    </w:p>
    <w:p w:rsidR="00B047ED" w:rsidRPr="00560C17" w:rsidRDefault="00B047ED" w:rsidP="00B047ED">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B047ED" w:rsidRPr="00560C17" w:rsidRDefault="00B047ED" w:rsidP="00B047ED">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B047ED" w:rsidRPr="00560C17" w:rsidRDefault="00B047ED" w:rsidP="00B047ED">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B047ED" w:rsidRPr="00560C17" w:rsidRDefault="00B047ED" w:rsidP="00B047ED">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B047ED" w:rsidRPr="00560C17" w:rsidRDefault="00B047ED" w:rsidP="00B047ED">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B047ED" w:rsidRPr="00560C17" w:rsidRDefault="00B047ED" w:rsidP="00B047ED">
      <w:pPr>
        <w:pStyle w:val="a6"/>
        <w:tabs>
          <w:tab w:val="left" w:pos="0"/>
        </w:tabs>
        <w:rPr>
          <w:rFonts w:ascii="Times New Roman" w:hAnsi="Times New Roman" w:cs="Times New Roman"/>
          <w:sz w:val="22"/>
          <w:szCs w:val="22"/>
          <w:shd w:val="clear" w:color="auto" w:fill="00FFFF"/>
        </w:rPr>
      </w:pPr>
    </w:p>
    <w:p w:rsidR="00B047ED" w:rsidRPr="00560C17" w:rsidRDefault="00B047ED" w:rsidP="00B047ED">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B047ED" w:rsidRPr="00560C17" w:rsidRDefault="00B047ED" w:rsidP="00B047ED">
      <w:pPr>
        <w:ind w:left="360"/>
        <w:jc w:val="both"/>
        <w:rPr>
          <w:rFonts w:ascii="Times New Roman" w:hAnsi="Times New Roman" w:cs="Times New Roman"/>
          <w:sz w:val="22"/>
          <w:szCs w:val="22"/>
          <w:shd w:val="clear" w:color="auto" w:fill="00FFFF"/>
        </w:rPr>
      </w:pPr>
    </w:p>
    <w:p w:rsidR="00B047ED" w:rsidRPr="00560C17" w:rsidRDefault="00B047ED" w:rsidP="00B047ED">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B047ED" w:rsidRPr="00560C17" w:rsidRDefault="00B047ED" w:rsidP="00B047ED">
      <w:pPr>
        <w:jc w:val="both"/>
        <w:rPr>
          <w:rFonts w:ascii="Times New Roman" w:hAnsi="Times New Roman" w:cs="Times New Roman"/>
          <w:b/>
          <w:i/>
          <w:sz w:val="22"/>
          <w:szCs w:val="22"/>
          <w:shd w:val="clear" w:color="auto" w:fill="00FFFF"/>
        </w:rPr>
      </w:pPr>
    </w:p>
    <w:p w:rsidR="00B047ED" w:rsidRPr="00560C17" w:rsidRDefault="00B047ED" w:rsidP="00B047ED">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B047ED" w:rsidRPr="00560C17" w:rsidRDefault="00B047ED" w:rsidP="00B047ED">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B047ED" w:rsidRPr="00560C17" w:rsidRDefault="00B047ED" w:rsidP="00B047ED">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B047ED" w:rsidRPr="00560C17" w:rsidRDefault="00B047ED" w:rsidP="00B047ED">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B047ED" w:rsidRPr="00560C17" w:rsidRDefault="00B047ED" w:rsidP="00B047ED">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B047ED" w:rsidRPr="00560C17" w:rsidRDefault="00B047ED" w:rsidP="00B047ED">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B047ED" w:rsidRPr="00560C17" w:rsidRDefault="00B047ED" w:rsidP="00B047ED">
      <w:pPr>
        <w:ind w:left="360"/>
        <w:jc w:val="both"/>
        <w:rPr>
          <w:rFonts w:ascii="Times New Roman" w:hAnsi="Times New Roman" w:cs="Times New Roman"/>
          <w:sz w:val="22"/>
          <w:szCs w:val="22"/>
          <w:shd w:val="clear" w:color="auto" w:fill="00FFFF"/>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B047ED" w:rsidRPr="00560C17" w:rsidRDefault="00B047ED" w:rsidP="00B047ED">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B047ED" w:rsidRPr="00560C17" w:rsidRDefault="00B047ED" w:rsidP="00B047ED">
      <w:pPr>
        <w:ind w:left="720"/>
        <w:jc w:val="both"/>
        <w:rPr>
          <w:rFonts w:ascii="Times New Roman" w:hAnsi="Times New Roman" w:cs="Times New Roman"/>
          <w:bCs/>
          <w:iCs/>
          <w:sz w:val="22"/>
          <w:szCs w:val="22"/>
        </w:rPr>
      </w:pPr>
    </w:p>
    <w:p w:rsidR="00B047ED" w:rsidRPr="00560C17" w:rsidRDefault="00B047ED" w:rsidP="00B047ED">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B047ED" w:rsidRPr="00560C17" w:rsidRDefault="00B047ED" w:rsidP="00B047ED">
      <w:pPr>
        <w:pStyle w:val="af"/>
        <w:spacing w:before="0" w:after="0"/>
        <w:jc w:val="both"/>
        <w:rPr>
          <w:rFonts w:ascii="Times New Roman" w:hAnsi="Times New Roman" w:cs="Times New Roman"/>
          <w:sz w:val="22"/>
          <w:szCs w:val="22"/>
        </w:rPr>
      </w:pP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B047ED" w:rsidRPr="00560C17" w:rsidRDefault="00B047ED" w:rsidP="00B047ED">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B047ED" w:rsidRPr="00560C17" w:rsidRDefault="00B047ED" w:rsidP="00B047ED">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B047ED" w:rsidRPr="00560C17" w:rsidRDefault="00B047ED" w:rsidP="00B047ED">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B047ED" w:rsidRPr="00560C17" w:rsidRDefault="00B047ED" w:rsidP="00B047ED">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B047ED" w:rsidRPr="00560C17" w:rsidRDefault="00B047ED" w:rsidP="00B047ED">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B047ED" w:rsidRPr="00560C17" w:rsidRDefault="00B047ED" w:rsidP="00B047ED">
      <w:pPr>
        <w:ind w:firstLine="360"/>
        <w:jc w:val="both"/>
        <w:rPr>
          <w:rFonts w:ascii="Times New Roman" w:hAnsi="Times New Roman" w:cs="Times New Roman"/>
          <w:sz w:val="22"/>
          <w:szCs w:val="22"/>
          <w:u w:val="single"/>
          <w:shd w:val="clear" w:color="auto" w:fill="00FFFF"/>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B047ED" w:rsidRPr="00560C17" w:rsidRDefault="00B047ED" w:rsidP="00B047ED">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B047ED" w:rsidRPr="00560C17" w:rsidRDefault="00B047ED" w:rsidP="00B047ED">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B047ED" w:rsidRPr="00560C17" w:rsidRDefault="00B047ED" w:rsidP="00B047ED">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B047ED" w:rsidRPr="00560C17" w:rsidRDefault="00B047ED" w:rsidP="00B047ED">
      <w:pPr>
        <w:ind w:left="720"/>
        <w:jc w:val="both"/>
        <w:rPr>
          <w:rFonts w:ascii="Times New Roman" w:hAnsi="Times New Roman" w:cs="Times New Roman"/>
          <w:sz w:val="22"/>
          <w:szCs w:val="22"/>
        </w:rPr>
      </w:pPr>
    </w:p>
    <w:p w:rsidR="00B047ED" w:rsidRPr="00560C17" w:rsidRDefault="00B047ED" w:rsidP="00B047ED">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B047ED" w:rsidRPr="00560C17" w:rsidRDefault="00B047ED" w:rsidP="00B047ED">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B047ED" w:rsidRPr="00560C17" w:rsidRDefault="00B047ED" w:rsidP="00B047ED">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B047ED" w:rsidRPr="00560C17" w:rsidRDefault="00B047ED" w:rsidP="00B047ED">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B047ED" w:rsidRPr="00560C17" w:rsidRDefault="00B047ED" w:rsidP="00B047ED">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B047ED" w:rsidRPr="00560C17" w:rsidRDefault="00B047ED" w:rsidP="00B047ED">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B047ED" w:rsidRPr="00560C17" w:rsidRDefault="00B047ED" w:rsidP="00B047ED">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B047ED" w:rsidRPr="00560C17" w:rsidRDefault="00B047ED" w:rsidP="00B047ED">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B047ED" w:rsidRPr="00560C17" w:rsidRDefault="00B047ED" w:rsidP="00B047ED">
      <w:pPr>
        <w:rPr>
          <w:rFonts w:ascii="Times New Roman" w:hAnsi="Times New Roman" w:cs="Times New Roman"/>
          <w:sz w:val="22"/>
          <w:szCs w:val="22"/>
        </w:rPr>
      </w:pPr>
    </w:p>
    <w:p w:rsidR="00B047ED" w:rsidRPr="00560C17" w:rsidRDefault="00B047ED" w:rsidP="00B047ED">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B047ED" w:rsidRPr="00560C17" w:rsidRDefault="00B047ED" w:rsidP="00B047ED">
      <w:pPr>
        <w:rPr>
          <w:rFonts w:ascii="Times New Roman" w:hAnsi="Times New Roman" w:cs="Times New Roman"/>
          <w:b/>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B047ED" w:rsidRPr="00560C17" w:rsidRDefault="00B047ED" w:rsidP="00B047ED">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B047ED" w:rsidRPr="00560C17" w:rsidRDefault="00B047ED" w:rsidP="00B047ED">
      <w:pPr>
        <w:ind w:firstLine="720"/>
        <w:rPr>
          <w:rFonts w:ascii="Times New Roman" w:hAnsi="Times New Roman" w:cs="Times New Roman"/>
          <w:sz w:val="22"/>
          <w:szCs w:val="22"/>
        </w:rPr>
      </w:pPr>
    </w:p>
    <w:p w:rsidR="00B047ED" w:rsidRPr="00560C17" w:rsidRDefault="00B047ED" w:rsidP="00B047ED">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B047ED" w:rsidRPr="00560C17" w:rsidRDefault="00B047ED" w:rsidP="00B047ED">
      <w:pPr>
        <w:rPr>
          <w:rFonts w:ascii="Times New Roman" w:hAnsi="Times New Roman" w:cs="Times New Roman"/>
          <w:sz w:val="22"/>
          <w:szCs w:val="22"/>
        </w:rPr>
      </w:pPr>
    </w:p>
    <w:p w:rsidR="00B047ED" w:rsidRPr="00560C17" w:rsidRDefault="00B047ED" w:rsidP="00B047ED">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B047ED" w:rsidRPr="00560C17" w:rsidRDefault="00B047ED" w:rsidP="00B047ED">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B047ED" w:rsidRPr="00560C17" w:rsidRDefault="00B047ED" w:rsidP="00B047ED">
      <w:pPr>
        <w:ind w:left="360"/>
        <w:rPr>
          <w:rFonts w:ascii="Times New Roman" w:hAnsi="Times New Roman" w:cs="Times New Roman"/>
          <w:sz w:val="22"/>
          <w:szCs w:val="22"/>
        </w:rPr>
      </w:pPr>
    </w:p>
    <w:p w:rsidR="00B047ED" w:rsidRPr="00560C17" w:rsidRDefault="00B047ED" w:rsidP="00B047ED">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B047ED" w:rsidRPr="00560C17" w:rsidRDefault="00B047ED" w:rsidP="00B047ED">
      <w:pPr>
        <w:pStyle w:val="af"/>
        <w:tabs>
          <w:tab w:val="left" w:pos="1080"/>
          <w:tab w:val="left" w:pos="1260"/>
        </w:tabs>
        <w:spacing w:before="0" w:after="0"/>
        <w:jc w:val="both"/>
        <w:rPr>
          <w:rFonts w:ascii="Times New Roman" w:hAnsi="Times New Roman" w:cs="Times New Roman"/>
          <w:sz w:val="22"/>
          <w:szCs w:val="22"/>
        </w:rPr>
      </w:pPr>
    </w:p>
    <w:p w:rsidR="00B047ED" w:rsidRPr="00560C17" w:rsidRDefault="00B047ED" w:rsidP="00B047ED">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B047ED" w:rsidRPr="00560C17" w:rsidRDefault="00B047ED" w:rsidP="00B047ED">
      <w:pPr>
        <w:pStyle w:val="af"/>
        <w:tabs>
          <w:tab w:val="left" w:pos="900"/>
          <w:tab w:val="left" w:pos="1260"/>
          <w:tab w:val="left" w:pos="1650"/>
        </w:tabs>
        <w:spacing w:before="0" w:after="0"/>
        <w:jc w:val="both"/>
        <w:rPr>
          <w:rFonts w:ascii="Times New Roman" w:hAnsi="Times New Roman" w:cs="Times New Roman"/>
          <w:sz w:val="22"/>
          <w:szCs w:val="22"/>
        </w:rPr>
      </w:pPr>
    </w:p>
    <w:p w:rsidR="00B047ED" w:rsidRPr="00560C17" w:rsidRDefault="00B047ED" w:rsidP="00B047ED">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B047ED" w:rsidRPr="00560C17" w:rsidRDefault="00B047ED" w:rsidP="00B047ED">
      <w:pPr>
        <w:pStyle w:val="af"/>
        <w:tabs>
          <w:tab w:val="left" w:pos="900"/>
          <w:tab w:val="left" w:pos="1260"/>
        </w:tabs>
        <w:spacing w:before="0" w:after="0"/>
        <w:jc w:val="both"/>
        <w:rPr>
          <w:rFonts w:ascii="Times New Roman" w:hAnsi="Times New Roman" w:cs="Times New Roman"/>
          <w:sz w:val="22"/>
          <w:szCs w:val="22"/>
        </w:rPr>
      </w:pPr>
    </w:p>
    <w:p w:rsidR="00B047ED" w:rsidRPr="00560C17" w:rsidRDefault="00B047ED" w:rsidP="00B047ED">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B047ED" w:rsidRPr="00560C17" w:rsidRDefault="00B047ED" w:rsidP="00B047ED">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B047ED" w:rsidRPr="00560C17" w:rsidRDefault="00B047ED" w:rsidP="00B047ED">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B047ED" w:rsidRPr="00560C17" w:rsidRDefault="00B047ED" w:rsidP="00B047ED">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B047ED" w:rsidRPr="00560C17" w:rsidRDefault="00B047ED" w:rsidP="00B047ED">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B047ED" w:rsidRPr="00560C17" w:rsidRDefault="00B047ED" w:rsidP="00B047ED">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B047ED" w:rsidRPr="00560C17" w:rsidRDefault="00B047ED" w:rsidP="00B047ED">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B047ED" w:rsidRPr="00560C17" w:rsidRDefault="00B047ED" w:rsidP="00B047ED">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B047ED" w:rsidRPr="00560C17" w:rsidRDefault="00B047ED" w:rsidP="00B047ED">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B047ED" w:rsidRPr="00560C17" w:rsidRDefault="00B047ED" w:rsidP="00B047ED">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B047ED" w:rsidRPr="00560C17" w:rsidRDefault="00B047ED" w:rsidP="00B047ED">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B047ED" w:rsidRPr="00560C17" w:rsidRDefault="00B047ED" w:rsidP="00B047ED">
      <w:pPr>
        <w:rPr>
          <w:rFonts w:ascii="Times New Roman" w:hAnsi="Times New Roman" w:cs="Times New Roman"/>
          <w:sz w:val="22"/>
          <w:szCs w:val="22"/>
        </w:rPr>
      </w:pPr>
    </w:p>
    <w:p w:rsidR="00B047ED" w:rsidRPr="00560C17" w:rsidRDefault="00B047ED" w:rsidP="00B047ED">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B047ED" w:rsidRPr="00560C17" w:rsidRDefault="00B047ED" w:rsidP="00B047ED">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B047ED" w:rsidRPr="00560C17" w:rsidRDefault="00B047ED" w:rsidP="00B047ED">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B047ED" w:rsidRPr="00560C17" w:rsidRDefault="00B047ED" w:rsidP="00B047ED">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B047ED" w:rsidRPr="00560C17" w:rsidRDefault="00B047ED" w:rsidP="00B047ED">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B047ED" w:rsidRPr="00560C17" w:rsidRDefault="00B047ED" w:rsidP="00B047ED">
      <w:pPr>
        <w:ind w:firstLine="900"/>
        <w:jc w:val="both"/>
        <w:rPr>
          <w:rFonts w:ascii="Times New Roman" w:hAnsi="Times New Roman" w:cs="Times New Roman"/>
          <w:sz w:val="22"/>
          <w:szCs w:val="22"/>
        </w:rPr>
      </w:pPr>
    </w:p>
    <w:p w:rsidR="00B047ED" w:rsidRPr="00560C17" w:rsidRDefault="00B047ED" w:rsidP="00B047ED">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B047ED" w:rsidRPr="00560C17" w:rsidRDefault="00B047ED" w:rsidP="00B047ED">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B047ED" w:rsidRPr="00560C17" w:rsidRDefault="00B047ED" w:rsidP="00B047ED">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B047ED" w:rsidRPr="00560C17" w:rsidRDefault="00B047ED" w:rsidP="00B047ED">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B047ED" w:rsidRPr="00560C17" w:rsidRDefault="00B047ED" w:rsidP="00B047ED">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B047ED" w:rsidRPr="00560C17" w:rsidRDefault="00B047ED" w:rsidP="00B047ED">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B047ED" w:rsidRPr="00560C17" w:rsidRDefault="00B047ED" w:rsidP="00B047ED">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B047ED" w:rsidRPr="00560C17" w:rsidRDefault="00B047ED" w:rsidP="00B047ED">
      <w:pPr>
        <w:ind w:firstLine="357"/>
        <w:rPr>
          <w:rFonts w:ascii="Times New Roman" w:hAnsi="Times New Roman" w:cs="Times New Roman"/>
          <w:sz w:val="22"/>
          <w:szCs w:val="22"/>
        </w:rPr>
      </w:pPr>
    </w:p>
    <w:p w:rsidR="00B047ED" w:rsidRPr="00560C17" w:rsidRDefault="00B047ED" w:rsidP="00B047ED">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B047ED" w:rsidRPr="00560C17" w:rsidRDefault="00B047ED" w:rsidP="00B047ED">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B047ED" w:rsidRPr="00560C17" w:rsidRDefault="00B047ED" w:rsidP="00B047ED">
      <w:pPr>
        <w:pStyle w:val="af"/>
        <w:spacing w:before="0" w:after="0"/>
        <w:ind w:firstLine="720"/>
        <w:rPr>
          <w:rFonts w:ascii="Times New Roman" w:hAnsi="Times New Roman" w:cs="Times New Roman"/>
          <w:sz w:val="22"/>
          <w:szCs w:val="22"/>
        </w:rPr>
      </w:pPr>
    </w:p>
    <w:p w:rsidR="00B047ED" w:rsidRPr="00560C17" w:rsidRDefault="00B047ED" w:rsidP="00B047ED">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B047ED" w:rsidRPr="00560C17" w:rsidRDefault="00B047ED" w:rsidP="00B047ED">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B047ED" w:rsidRPr="00560C17" w:rsidRDefault="00B047ED" w:rsidP="00B047ED">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B047ED" w:rsidRPr="00560C17" w:rsidRDefault="00B047ED" w:rsidP="00B047ED">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B047ED" w:rsidRPr="00560C17" w:rsidRDefault="00B047ED" w:rsidP="00B047ED">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B047ED" w:rsidRPr="00560C17" w:rsidRDefault="00B047ED" w:rsidP="00B047ED">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B047ED" w:rsidRPr="00560C17" w:rsidRDefault="00B047ED" w:rsidP="00B047ED">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B047ED" w:rsidRPr="00560C17" w:rsidRDefault="00B047ED" w:rsidP="00B047ED">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B047ED" w:rsidRPr="00560C17" w:rsidRDefault="00B047ED" w:rsidP="00B047ED">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B047ED" w:rsidRPr="00560C17" w:rsidRDefault="00B047ED" w:rsidP="00B047ED">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B047ED" w:rsidRPr="00560C17" w:rsidRDefault="00B047ED" w:rsidP="00B047ED">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B047ED" w:rsidRPr="00560C17" w:rsidRDefault="00B047ED" w:rsidP="00B047ED">
      <w:pPr>
        <w:pStyle w:val="af"/>
        <w:spacing w:before="0" w:after="0"/>
        <w:ind w:left="896"/>
        <w:rPr>
          <w:rFonts w:ascii="Times New Roman" w:hAnsi="Times New Roman" w:cs="Times New Roman"/>
          <w:sz w:val="22"/>
          <w:szCs w:val="22"/>
        </w:rPr>
      </w:pPr>
    </w:p>
    <w:p w:rsidR="00B047ED" w:rsidRPr="00560C17" w:rsidRDefault="00B047ED" w:rsidP="00B047ED">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B047ED" w:rsidRPr="00560C17" w:rsidRDefault="00B047ED" w:rsidP="00B047ED">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B047ED" w:rsidRPr="00560C17" w:rsidRDefault="00B047ED" w:rsidP="00B047ED">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B047ED" w:rsidRPr="00560C17" w:rsidRDefault="00B047ED" w:rsidP="00B047ED">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B047ED" w:rsidRPr="00560C17" w:rsidRDefault="00B047ED" w:rsidP="00B047ED">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B047ED" w:rsidRPr="00560C17" w:rsidRDefault="00B047ED" w:rsidP="00B047ED">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B047ED" w:rsidRPr="00560C17" w:rsidRDefault="00B047ED" w:rsidP="00B047ED">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B047ED" w:rsidRPr="00560C17" w:rsidRDefault="00B047ED" w:rsidP="00B047ED">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B047ED" w:rsidRPr="00560C17" w:rsidRDefault="00B047ED" w:rsidP="00B047ED">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B047ED" w:rsidRPr="00560C17" w:rsidRDefault="00B047ED" w:rsidP="00B047ED">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B047ED" w:rsidRPr="00560C17" w:rsidRDefault="00B047ED" w:rsidP="00B047ED">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B047ED" w:rsidRPr="00560C17" w:rsidRDefault="00B047ED" w:rsidP="00B047ED">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B047ED" w:rsidRPr="00560C17" w:rsidRDefault="00B047ED" w:rsidP="00B047ED">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B047ED" w:rsidRPr="00560C17" w:rsidRDefault="00B047ED" w:rsidP="00B047ED">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B047ED" w:rsidRPr="00560C17" w:rsidRDefault="00B047ED" w:rsidP="00B047ED">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B047ED" w:rsidRPr="00560C17" w:rsidRDefault="00B047ED" w:rsidP="00B047ED">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B047ED" w:rsidRPr="00560C17" w:rsidRDefault="00B047ED" w:rsidP="00B047ED">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B047ED" w:rsidRPr="00560C17" w:rsidRDefault="00B047ED" w:rsidP="00B047ED">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B047ED" w:rsidRPr="00560C17" w:rsidRDefault="00B047ED" w:rsidP="00B047ED">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B047ED" w:rsidRPr="00560C17" w:rsidRDefault="00B047ED" w:rsidP="00B047ED">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B047ED" w:rsidRPr="00560C17" w:rsidRDefault="00B047ED" w:rsidP="00B047ED">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B047ED" w:rsidRPr="00560C17" w:rsidRDefault="00B047ED" w:rsidP="00B047ED">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B047ED" w:rsidRPr="00560C17" w:rsidRDefault="00B047ED" w:rsidP="00B047ED">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B047ED" w:rsidRPr="00560C17" w:rsidRDefault="00B047ED" w:rsidP="00B047ED">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B047ED" w:rsidRPr="00560C17" w:rsidRDefault="00B047ED" w:rsidP="00B047ED">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B047ED" w:rsidRPr="00560C17" w:rsidRDefault="00B047ED" w:rsidP="00B047ED">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B047ED" w:rsidRPr="00560C17" w:rsidRDefault="00B047ED" w:rsidP="00B047ED">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B047ED" w:rsidRPr="00560C17" w:rsidRDefault="00B047ED" w:rsidP="00B047ED">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B047ED" w:rsidRPr="00560C17" w:rsidRDefault="00B047ED" w:rsidP="00B047ED">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B047ED" w:rsidRPr="00560C17" w:rsidRDefault="00B047ED" w:rsidP="00B047ED">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B047ED" w:rsidRPr="00560C17" w:rsidRDefault="00B047ED" w:rsidP="00B047ED">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B047ED" w:rsidRPr="00560C17" w:rsidRDefault="00B047ED" w:rsidP="00B047ED">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B047ED" w:rsidRPr="00560C17" w:rsidRDefault="00B047ED" w:rsidP="00B047ED">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B047ED" w:rsidRPr="00560C17" w:rsidRDefault="00B047ED" w:rsidP="00B047ED">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B047ED" w:rsidRPr="00560C17" w:rsidRDefault="00B047ED" w:rsidP="00B047ED">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B047ED" w:rsidRPr="00560C17" w:rsidRDefault="00B047ED" w:rsidP="00B047ED">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B047ED" w:rsidRDefault="00B047ED" w:rsidP="00B047ED">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B047ED" w:rsidRPr="00560C17" w:rsidRDefault="00B047ED" w:rsidP="00B047ED">
      <w:pPr>
        <w:pStyle w:val="af"/>
        <w:spacing w:before="167"/>
        <w:ind w:firstLine="900"/>
        <w:jc w:val="both"/>
        <w:rPr>
          <w:rStyle w:val="it"/>
          <w:rFonts w:ascii="Times New Roman" w:hAnsi="Times New Roman" w:cs="Times New Roman"/>
          <w:sz w:val="22"/>
          <w:szCs w:val="22"/>
        </w:rPr>
      </w:pPr>
    </w:p>
    <w:p w:rsidR="00B047ED" w:rsidRPr="00560C17" w:rsidRDefault="00B047ED" w:rsidP="00B047ED">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B047ED" w:rsidRPr="00560C17" w:rsidRDefault="00B047ED" w:rsidP="00B047ED">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B047ED" w:rsidRPr="00560C17" w:rsidRDefault="00B047ED" w:rsidP="00B047ED">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B047ED" w:rsidRPr="00560C17" w:rsidRDefault="00B047ED" w:rsidP="00B047ED">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B047ED" w:rsidRPr="00560C17" w:rsidRDefault="00B047ED" w:rsidP="00B047ED">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B047ED" w:rsidRPr="00560C17" w:rsidRDefault="00B047ED" w:rsidP="00B047ED">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B047ED" w:rsidRPr="00560C17" w:rsidRDefault="00B047ED" w:rsidP="00B047ED">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B047ED" w:rsidRPr="00560C17" w:rsidRDefault="00B047ED" w:rsidP="00B047ED">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B047ED" w:rsidRPr="00560C17" w:rsidRDefault="00B047ED" w:rsidP="00B047ED">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B047ED" w:rsidRPr="00560C17" w:rsidRDefault="00B047ED" w:rsidP="00B047ED">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B047ED" w:rsidRPr="00560C17" w:rsidRDefault="00B047ED" w:rsidP="00B047ED">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B047ED" w:rsidRPr="00560C17" w:rsidRDefault="00B047ED" w:rsidP="00B047ED">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B047ED" w:rsidRPr="00560C17" w:rsidRDefault="00B047ED" w:rsidP="00B047ED">
      <w:pPr>
        <w:pStyle w:val="ConsPlusNormal"/>
        <w:widowControl/>
        <w:tabs>
          <w:tab w:val="left" w:pos="1440"/>
        </w:tabs>
        <w:ind w:left="720"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B047ED" w:rsidRPr="00560C17" w:rsidRDefault="00B047ED" w:rsidP="00B047ED">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B047ED" w:rsidRPr="00560C17" w:rsidRDefault="00B047ED" w:rsidP="00B047ED">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B047ED" w:rsidRPr="00560C17" w:rsidRDefault="00B047ED" w:rsidP="00B047ED">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B047ED" w:rsidRPr="00560C17" w:rsidRDefault="00B047ED" w:rsidP="00B047ED">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B047ED" w:rsidRPr="00560C17" w:rsidRDefault="00B047ED" w:rsidP="00B047ED">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B047ED" w:rsidRPr="00560C17" w:rsidRDefault="00B047ED" w:rsidP="00B047ED">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B047ED" w:rsidRPr="00560C17" w:rsidRDefault="00B047ED" w:rsidP="00B047ED">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B047ED" w:rsidRPr="00560C17" w:rsidRDefault="00B047ED" w:rsidP="00B047ED">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B047ED" w:rsidRPr="00560C17" w:rsidRDefault="00B047ED" w:rsidP="00B047ED">
      <w:pPr>
        <w:pStyle w:val="ConsPlusNormal"/>
        <w:widowControl/>
        <w:tabs>
          <w:tab w:val="left" w:pos="1418"/>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B047ED" w:rsidRPr="00560C17" w:rsidRDefault="00B047ED" w:rsidP="00B047ED">
      <w:pPr>
        <w:pStyle w:val="ConsPlusNormal"/>
        <w:widowControl/>
        <w:tabs>
          <w:tab w:val="left" w:pos="1440"/>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B047ED" w:rsidRPr="00560C17" w:rsidRDefault="00B047ED" w:rsidP="00B047ED">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B047ED" w:rsidRPr="00560C17" w:rsidRDefault="00B047ED" w:rsidP="00B047ED">
      <w:pPr>
        <w:pStyle w:val="ConsPlusNormal"/>
        <w:widowControl/>
        <w:ind w:left="72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B047ED" w:rsidRPr="00560C17" w:rsidRDefault="00B047ED" w:rsidP="00B047ED">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B047ED" w:rsidRPr="00560C17" w:rsidRDefault="00B047ED" w:rsidP="00B047ED">
      <w:pPr>
        <w:pStyle w:val="ConsPlusNormal"/>
        <w:widowControl/>
        <w:ind w:left="540"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B047ED" w:rsidRPr="00560C17" w:rsidRDefault="00B047ED" w:rsidP="00B047ED">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B047ED" w:rsidRPr="00560C17" w:rsidRDefault="00B047ED" w:rsidP="00B047ED">
      <w:pPr>
        <w:pStyle w:val="ConsPlusNormal"/>
        <w:widowControl/>
        <w:tabs>
          <w:tab w:val="left" w:pos="0"/>
        </w:tabs>
        <w:ind w:firstLine="144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B047ED" w:rsidRPr="00560C17" w:rsidRDefault="00B047ED" w:rsidP="00B047ED">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B047ED" w:rsidRPr="00560C17" w:rsidRDefault="00B047ED" w:rsidP="00B047ED">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B047ED" w:rsidRPr="00560C17" w:rsidRDefault="00B047ED" w:rsidP="00B047ED">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B047ED" w:rsidRPr="00560C17" w:rsidRDefault="00B047ED" w:rsidP="00B047ED">
      <w:pPr>
        <w:pStyle w:val="ConsPlusNormal"/>
        <w:widowControl/>
        <w:tabs>
          <w:tab w:val="left" w:pos="1620"/>
        </w:tabs>
        <w:ind w:left="720"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B047ED" w:rsidRPr="00560C17" w:rsidRDefault="00B047ED" w:rsidP="00B047ED">
      <w:pPr>
        <w:pStyle w:val="ConsPlusNormal"/>
        <w:widowControl/>
        <w:tabs>
          <w:tab w:val="left" w:pos="1440"/>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B047ED" w:rsidRPr="00560C17" w:rsidRDefault="00B047ED" w:rsidP="00B047ED">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B047ED" w:rsidRPr="00560C17" w:rsidRDefault="00B047ED" w:rsidP="00B047ED">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B047ED" w:rsidRPr="00560C17" w:rsidRDefault="00B047ED" w:rsidP="00B047ED">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B047ED" w:rsidRPr="00560C17" w:rsidRDefault="00B047ED" w:rsidP="00B047ED">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B047ED" w:rsidRPr="00560C17" w:rsidRDefault="00B047ED" w:rsidP="00B047ED">
      <w:pPr>
        <w:pStyle w:val="ConsPlusNormal"/>
        <w:widowControl/>
        <w:tabs>
          <w:tab w:val="left" w:pos="1440"/>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B047ED" w:rsidRPr="00560C17" w:rsidRDefault="00B047ED" w:rsidP="00B047ED">
      <w:pPr>
        <w:pStyle w:val="ConsPlusNormal"/>
        <w:widowControl/>
        <w:tabs>
          <w:tab w:val="left" w:pos="1440"/>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B047ED" w:rsidRPr="00560C17" w:rsidRDefault="00B047ED" w:rsidP="00B047ED">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B047ED" w:rsidRPr="00560C17" w:rsidRDefault="00B047ED" w:rsidP="00B047ED">
      <w:pPr>
        <w:pStyle w:val="ConsPlusNormal"/>
        <w:widowControl/>
        <w:tabs>
          <w:tab w:val="left" w:pos="2328"/>
        </w:tabs>
        <w:ind w:left="720"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B047ED" w:rsidRPr="00560C17" w:rsidRDefault="00B047ED" w:rsidP="00B047ED">
      <w:pPr>
        <w:pStyle w:val="ConsPlusNormal"/>
        <w:widowControl/>
        <w:tabs>
          <w:tab w:val="left" w:pos="1608"/>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B047ED" w:rsidRPr="00560C17" w:rsidRDefault="00B047ED" w:rsidP="00B047ED">
      <w:pPr>
        <w:pStyle w:val="ConsPlusNormal"/>
        <w:widowControl/>
        <w:tabs>
          <w:tab w:val="left" w:pos="1608"/>
        </w:tabs>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B047ED" w:rsidRPr="00560C17" w:rsidRDefault="00B047ED" w:rsidP="00B047ED">
      <w:pPr>
        <w:pStyle w:val="ConsPlusNormal"/>
        <w:widowControl/>
        <w:ind w:firstLine="0"/>
        <w:jc w:val="both"/>
        <w:rPr>
          <w:rFonts w:ascii="Times New Roman" w:hAnsi="Times New Roman" w:cs="Times New Roman"/>
          <w:color w:val="000000"/>
          <w:sz w:val="22"/>
          <w:szCs w:val="22"/>
        </w:rPr>
      </w:pPr>
    </w:p>
    <w:p w:rsidR="00B047ED" w:rsidRPr="00560C17" w:rsidRDefault="00B047ED" w:rsidP="00B047ED">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B047ED" w:rsidRPr="00560C17" w:rsidRDefault="00B047ED" w:rsidP="00B047ED">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B047ED" w:rsidRPr="00560C17" w:rsidRDefault="00B047ED" w:rsidP="00B047ED">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B047ED" w:rsidRPr="00560C17" w:rsidRDefault="00B047ED" w:rsidP="00B047ED">
      <w:pPr>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B047ED" w:rsidRPr="00560C17" w:rsidRDefault="00B047ED" w:rsidP="00B047ED">
      <w:pPr>
        <w:ind w:firstLine="720"/>
        <w:jc w:val="both"/>
        <w:rPr>
          <w:rFonts w:ascii="Times New Roman" w:hAnsi="Times New Roman" w:cs="Times New Roman"/>
          <w:sz w:val="22"/>
          <w:szCs w:val="22"/>
        </w:rPr>
      </w:pPr>
    </w:p>
    <w:p w:rsidR="00B047ED" w:rsidRPr="00560C17" w:rsidRDefault="00B047ED" w:rsidP="00B047ED">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B047ED" w:rsidRPr="00560C17" w:rsidRDefault="00B047ED" w:rsidP="00B047ED">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B047ED" w:rsidRPr="00560C17" w:rsidRDefault="00B047ED" w:rsidP="00B047ED">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B047ED" w:rsidRPr="00560C17" w:rsidRDefault="00B047ED" w:rsidP="00B047ED">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B047ED" w:rsidRPr="00560C17" w:rsidRDefault="00B047ED" w:rsidP="00B047ED">
      <w:pPr>
        <w:tabs>
          <w:tab w:val="left" w:pos="1134"/>
        </w:tabs>
        <w:ind w:left="720"/>
        <w:jc w:val="both"/>
        <w:rPr>
          <w:rFonts w:ascii="Times New Roman" w:hAnsi="Times New Roman" w:cs="Times New Roman"/>
          <w:bCs/>
          <w:sz w:val="22"/>
          <w:szCs w:val="22"/>
        </w:rPr>
      </w:pPr>
    </w:p>
    <w:p w:rsidR="00B047ED" w:rsidRPr="00560C17" w:rsidRDefault="00B047ED" w:rsidP="00B047ED">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B047ED" w:rsidRPr="00560C17" w:rsidRDefault="00B047ED" w:rsidP="00B047ED">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B047ED" w:rsidRPr="00560C17" w:rsidRDefault="00B047ED" w:rsidP="00B047ED">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B047ED" w:rsidRPr="00560C17" w:rsidRDefault="00B047ED" w:rsidP="00B047ED">
      <w:pPr>
        <w:ind w:left="540"/>
        <w:jc w:val="both"/>
        <w:rPr>
          <w:rFonts w:ascii="Times New Roman" w:hAnsi="Times New Roman" w:cs="Times New Roman"/>
          <w:sz w:val="22"/>
          <w:szCs w:val="22"/>
        </w:rPr>
      </w:pPr>
    </w:p>
    <w:p w:rsidR="00B047ED" w:rsidRPr="00560C17" w:rsidRDefault="00B047ED" w:rsidP="00B047ED">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B047ED" w:rsidRPr="00560C17" w:rsidRDefault="00B047ED" w:rsidP="00B047ED">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B047ED" w:rsidRPr="00560C17" w:rsidRDefault="00B047ED" w:rsidP="00B047ED">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B047ED" w:rsidRPr="00560C17" w:rsidRDefault="00B047ED" w:rsidP="00B047ED">
      <w:pPr>
        <w:autoSpaceDE w:val="0"/>
        <w:ind w:firstLine="540"/>
        <w:jc w:val="both"/>
        <w:rPr>
          <w:rFonts w:ascii="Times New Roman" w:hAnsi="Times New Roman" w:cs="Times New Roman"/>
          <w:sz w:val="22"/>
          <w:szCs w:val="22"/>
        </w:rPr>
      </w:pP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B047ED" w:rsidRPr="00560C17" w:rsidRDefault="00B047ED" w:rsidP="00B047ED">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B047ED" w:rsidRPr="00560C17" w:rsidRDefault="00B047ED" w:rsidP="00B047ED">
      <w:pPr>
        <w:pStyle w:val="31"/>
        <w:tabs>
          <w:tab w:val="left" w:pos="1080"/>
        </w:tabs>
        <w:ind w:left="360" w:firstLine="360"/>
        <w:rPr>
          <w:rFonts w:ascii="Times New Roman" w:hAnsi="Times New Roman" w:cs="Times New Roman"/>
          <w:bCs/>
          <w:sz w:val="22"/>
          <w:szCs w:val="22"/>
          <w:u w:val="none"/>
          <w:shd w:val="clear" w:color="auto" w:fill="00FFFF"/>
        </w:rPr>
      </w:pPr>
    </w:p>
    <w:p w:rsidR="00B047ED" w:rsidRPr="00560C17" w:rsidRDefault="00B047ED" w:rsidP="00B047ED">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B047ED" w:rsidRPr="00560C17" w:rsidRDefault="00B047ED" w:rsidP="00B047ED">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B047ED" w:rsidRPr="00560C17" w:rsidRDefault="00B047ED" w:rsidP="00B047ED">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B047ED" w:rsidRPr="00560C17" w:rsidRDefault="00B047ED" w:rsidP="00B047ED">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B047ED" w:rsidRPr="00560C17" w:rsidRDefault="00B047ED" w:rsidP="00B047ED">
      <w:pPr>
        <w:pStyle w:val="a9"/>
        <w:tabs>
          <w:tab w:val="clear" w:pos="4677"/>
          <w:tab w:val="clear" w:pos="9355"/>
        </w:tabs>
        <w:rPr>
          <w:rFonts w:ascii="Times New Roman" w:hAnsi="Times New Roman" w:cs="Times New Roman"/>
          <w:b/>
          <w:bCs/>
          <w:i/>
          <w:iCs/>
          <w:sz w:val="22"/>
          <w:szCs w:val="22"/>
        </w:rPr>
      </w:pPr>
    </w:p>
    <w:p w:rsidR="00B047ED" w:rsidRPr="00560C17" w:rsidRDefault="00B047ED" w:rsidP="00B047ED">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B047ED" w:rsidRPr="00560C17" w:rsidRDefault="00B047ED" w:rsidP="00B047ED">
      <w:pPr>
        <w:pStyle w:val="af"/>
        <w:spacing w:before="0" w:after="0"/>
        <w:ind w:firstLine="720"/>
        <w:jc w:val="both"/>
        <w:rPr>
          <w:rFonts w:ascii="Times New Roman" w:hAnsi="Times New Roman" w:cs="Times New Roman"/>
          <w:sz w:val="22"/>
          <w:szCs w:val="22"/>
        </w:rPr>
      </w:pP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B047ED" w:rsidRPr="00560C17" w:rsidRDefault="00B047ED" w:rsidP="00B047ED">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B047ED" w:rsidRPr="00560C17" w:rsidRDefault="00B047ED" w:rsidP="00B047ED">
      <w:pPr>
        <w:pStyle w:val="af"/>
        <w:spacing w:before="0" w:after="0"/>
        <w:ind w:firstLine="720"/>
        <w:jc w:val="both"/>
        <w:rPr>
          <w:rFonts w:ascii="Times New Roman" w:hAnsi="Times New Roman" w:cs="Times New Roman"/>
          <w:sz w:val="22"/>
          <w:szCs w:val="22"/>
        </w:rPr>
      </w:pPr>
    </w:p>
    <w:p w:rsidR="00B047ED" w:rsidRPr="00560C17" w:rsidRDefault="00B047ED" w:rsidP="00B047ED">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B047ED" w:rsidRPr="00560C17" w:rsidRDefault="00B047ED" w:rsidP="00B047ED">
      <w:pPr>
        <w:pStyle w:val="a6"/>
        <w:ind w:firstLine="720"/>
        <w:rPr>
          <w:rFonts w:ascii="Times New Roman" w:hAnsi="Times New Roman" w:cs="Times New Roman"/>
          <w:sz w:val="22"/>
          <w:szCs w:val="22"/>
        </w:rPr>
      </w:pPr>
    </w:p>
    <w:p w:rsidR="00B047ED" w:rsidRPr="00560C17" w:rsidRDefault="00B047ED" w:rsidP="00B047ED">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B047ED" w:rsidRPr="00560C17" w:rsidRDefault="00B047ED" w:rsidP="00B047ED">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B047ED" w:rsidRPr="00560C17" w:rsidRDefault="00B047ED" w:rsidP="00B047ED">
      <w:pPr>
        <w:rPr>
          <w:rFonts w:ascii="Times New Roman" w:hAnsi="Times New Roman" w:cs="Times New Roman"/>
          <w:sz w:val="22"/>
          <w:szCs w:val="22"/>
        </w:rPr>
      </w:pPr>
    </w:p>
    <w:p w:rsidR="00B047ED" w:rsidRPr="00560C17" w:rsidRDefault="00B047ED" w:rsidP="00B047ED">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B047ED" w:rsidRPr="00560C17" w:rsidRDefault="00B047ED" w:rsidP="00B047ED">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B047ED" w:rsidRPr="00560C17" w:rsidRDefault="00B047ED" w:rsidP="00B047ED">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B047ED" w:rsidRPr="00560C17" w:rsidRDefault="00B047ED" w:rsidP="00B047ED">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B047ED" w:rsidRPr="00560C17" w:rsidRDefault="00B047ED" w:rsidP="00B047ED">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B047ED" w:rsidRPr="00560C17" w:rsidRDefault="00B047ED" w:rsidP="00B047ED">
      <w:pPr>
        <w:pStyle w:val="af"/>
        <w:tabs>
          <w:tab w:val="left" w:pos="1314"/>
        </w:tabs>
        <w:spacing w:before="0" w:after="0"/>
        <w:ind w:left="414"/>
        <w:jc w:val="both"/>
        <w:rPr>
          <w:rFonts w:ascii="Times New Roman" w:hAnsi="Times New Roman" w:cs="Times New Roman"/>
          <w:sz w:val="22"/>
          <w:szCs w:val="22"/>
          <w:shd w:val="clear" w:color="auto" w:fill="00FFFF"/>
        </w:rPr>
      </w:pPr>
    </w:p>
    <w:p w:rsidR="00B047ED" w:rsidRPr="00560C17" w:rsidRDefault="00B047ED" w:rsidP="00B047ED">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B047ED" w:rsidRPr="00560C17" w:rsidRDefault="00B047ED" w:rsidP="00B047ED">
      <w:pPr>
        <w:pStyle w:val="af"/>
        <w:tabs>
          <w:tab w:val="left" w:pos="900"/>
        </w:tabs>
        <w:spacing w:before="0" w:after="0"/>
        <w:jc w:val="both"/>
        <w:rPr>
          <w:rFonts w:ascii="Times New Roman" w:hAnsi="Times New Roman" w:cs="Times New Roman"/>
          <w:sz w:val="22"/>
          <w:szCs w:val="22"/>
        </w:rPr>
      </w:pPr>
    </w:p>
    <w:p w:rsidR="00B047ED" w:rsidRPr="00560C17" w:rsidRDefault="00B047ED" w:rsidP="00B047ED">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B047ED" w:rsidRPr="00560C17" w:rsidRDefault="00B047ED" w:rsidP="00B047ED">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B047ED" w:rsidRPr="00560C17" w:rsidRDefault="00B047ED" w:rsidP="00B047ED">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B047ED" w:rsidRPr="00560C17" w:rsidRDefault="00B047ED" w:rsidP="00B047ED">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B047ED" w:rsidRPr="00560C17" w:rsidRDefault="00B047ED" w:rsidP="00B047ED">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B047ED" w:rsidRPr="00560C17" w:rsidRDefault="00B047ED" w:rsidP="00B047ED">
      <w:pPr>
        <w:ind w:left="360"/>
        <w:rPr>
          <w:rFonts w:ascii="Times New Roman" w:hAnsi="Times New Roman" w:cs="Times New Roman"/>
          <w:sz w:val="22"/>
          <w:szCs w:val="22"/>
        </w:rPr>
      </w:pPr>
    </w:p>
    <w:p w:rsidR="00B047ED" w:rsidRPr="00560C17" w:rsidRDefault="00B047ED" w:rsidP="00B047ED">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B047ED" w:rsidRPr="00560C17" w:rsidRDefault="00B047ED" w:rsidP="00B047ED">
      <w:pPr>
        <w:pStyle w:val="32"/>
        <w:ind w:left="0" w:firstLine="0"/>
        <w:rPr>
          <w:rFonts w:ascii="Times New Roman" w:hAnsi="Times New Roman" w:cs="Times New Roman"/>
          <w:b/>
          <w:i/>
          <w:szCs w:val="22"/>
        </w:rPr>
      </w:pPr>
    </w:p>
    <w:p w:rsidR="00B047ED" w:rsidRPr="00560C17" w:rsidRDefault="00B047ED" w:rsidP="00B047ED">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B047ED" w:rsidRPr="00560C17" w:rsidRDefault="00B047ED" w:rsidP="00B047ED">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B047ED" w:rsidRPr="00560C17" w:rsidRDefault="00B047ED" w:rsidP="00B047ED">
      <w:pPr>
        <w:ind w:left="360" w:firstLine="360"/>
        <w:jc w:val="both"/>
        <w:rPr>
          <w:rFonts w:ascii="Times New Roman" w:hAnsi="Times New Roman" w:cs="Times New Roman"/>
          <w:sz w:val="22"/>
          <w:szCs w:val="22"/>
        </w:rPr>
      </w:pPr>
    </w:p>
    <w:p w:rsidR="00B047ED" w:rsidRPr="00560C17" w:rsidRDefault="00B047ED" w:rsidP="00B047ED">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B047ED" w:rsidRPr="00560C17" w:rsidRDefault="00B047ED" w:rsidP="00B047ED">
      <w:pPr>
        <w:pStyle w:val="af"/>
        <w:spacing w:before="0" w:after="0"/>
        <w:rPr>
          <w:rFonts w:ascii="Times New Roman" w:hAnsi="Times New Roman" w:cs="Times New Roman"/>
          <w:sz w:val="22"/>
          <w:szCs w:val="22"/>
        </w:rPr>
      </w:pPr>
    </w:p>
    <w:p w:rsidR="00B047ED" w:rsidRPr="00560C17" w:rsidRDefault="00B047ED" w:rsidP="00B047ED">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B047ED" w:rsidRPr="00560C17" w:rsidRDefault="00B047ED" w:rsidP="00B047ED">
      <w:pPr>
        <w:pStyle w:val="af"/>
        <w:spacing w:before="0" w:after="0"/>
        <w:ind w:firstLine="720"/>
        <w:rPr>
          <w:rFonts w:ascii="Times New Roman" w:hAnsi="Times New Roman" w:cs="Times New Roman"/>
          <w:sz w:val="22"/>
          <w:szCs w:val="22"/>
        </w:rPr>
      </w:pPr>
    </w:p>
    <w:p w:rsidR="00B047ED" w:rsidRPr="00560C17" w:rsidRDefault="00B047ED" w:rsidP="00B047ED">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B047ED" w:rsidRPr="00560C17" w:rsidRDefault="00B047ED" w:rsidP="00B047ED">
      <w:pPr>
        <w:pStyle w:val="af"/>
        <w:spacing w:before="0" w:after="0"/>
        <w:jc w:val="both"/>
        <w:rPr>
          <w:rFonts w:ascii="Times New Roman" w:hAnsi="Times New Roman" w:cs="Times New Roman"/>
          <w:sz w:val="22"/>
          <w:szCs w:val="22"/>
        </w:rPr>
      </w:pPr>
    </w:p>
    <w:p w:rsidR="00B047ED" w:rsidRPr="00560C17" w:rsidRDefault="00B047ED" w:rsidP="00B047ED">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B047ED" w:rsidRPr="00560C17" w:rsidRDefault="00B047ED" w:rsidP="00B047ED">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B047ED" w:rsidRPr="00560C17" w:rsidRDefault="00B047ED" w:rsidP="00B047ED">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B047ED" w:rsidRPr="00560C17" w:rsidRDefault="00B047ED" w:rsidP="00B047ED">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B047ED" w:rsidRPr="00560C17" w:rsidRDefault="00B047ED" w:rsidP="00B047ED">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B047ED" w:rsidRPr="00560C17" w:rsidRDefault="00B047ED" w:rsidP="00B047ED">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B047ED" w:rsidRPr="00560C17" w:rsidRDefault="00B047ED" w:rsidP="00B047ED">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B047ED" w:rsidRPr="00560C17" w:rsidRDefault="00B047ED" w:rsidP="00B047ED">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B047ED" w:rsidRDefault="00B047ED" w:rsidP="00B047ED">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B047ED" w:rsidRPr="00560C17" w:rsidRDefault="00B047ED" w:rsidP="00B047ED">
      <w:pPr>
        <w:ind w:left="360"/>
        <w:jc w:val="both"/>
        <w:rPr>
          <w:rFonts w:ascii="Times New Roman" w:hAnsi="Times New Roman" w:cs="Times New Roman"/>
          <w:sz w:val="22"/>
          <w:szCs w:val="22"/>
        </w:rPr>
      </w:pPr>
    </w:p>
    <w:p w:rsidR="00B047ED" w:rsidRPr="00560C17" w:rsidRDefault="00B047ED" w:rsidP="00B047ED">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B047ED" w:rsidRPr="00560C17" w:rsidRDefault="00B047ED" w:rsidP="00B047ED">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B047ED" w:rsidRPr="00560C17" w:rsidRDefault="00B047ED" w:rsidP="00B047ED">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B047ED" w:rsidRPr="00560C17" w:rsidRDefault="00B047ED" w:rsidP="00B047ED">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B047ED" w:rsidRPr="00560C17" w:rsidRDefault="00B047ED" w:rsidP="00B047ED">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B047ED" w:rsidRPr="00560C17" w:rsidRDefault="00B047ED" w:rsidP="00B047ED">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B047ED" w:rsidRPr="00560C17" w:rsidRDefault="00B047ED" w:rsidP="00B047ED">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B047ED" w:rsidRPr="00560C17" w:rsidRDefault="00B047ED" w:rsidP="00B047ED">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B047ED" w:rsidRPr="00560C17" w:rsidRDefault="00B047ED" w:rsidP="00B047ED">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B047ED" w:rsidRPr="00560C17" w:rsidRDefault="00B047ED" w:rsidP="00B047ED">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B047ED" w:rsidRPr="00560C17" w:rsidRDefault="00B047ED" w:rsidP="00B047ED">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B047ED" w:rsidRPr="00560C17" w:rsidRDefault="00B047ED" w:rsidP="00B047ED">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B047ED" w:rsidRPr="00560C17" w:rsidRDefault="00B047ED" w:rsidP="00B047ED">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B047ED" w:rsidRPr="00560C17" w:rsidRDefault="00B047ED" w:rsidP="00B047ED">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B047ED" w:rsidRPr="00560C17" w:rsidRDefault="00B047ED" w:rsidP="00B047ED">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B047ED" w:rsidRPr="00560C17" w:rsidRDefault="00B047ED" w:rsidP="00B047ED">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B047ED" w:rsidRPr="00560C17" w:rsidRDefault="00B047ED" w:rsidP="00B047ED">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B047ED" w:rsidRPr="00560C17" w:rsidRDefault="00B047ED" w:rsidP="00B047ED">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B047ED" w:rsidRPr="00560C17" w:rsidRDefault="00B047ED" w:rsidP="00B047ED">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B047ED" w:rsidRPr="00560C17" w:rsidRDefault="00B047ED" w:rsidP="00B047ED">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B047ED" w:rsidRPr="00560C17" w:rsidRDefault="00B047ED" w:rsidP="00B047ED">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B047ED" w:rsidRPr="00560C17" w:rsidRDefault="00B047ED" w:rsidP="00B047ED">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B047ED" w:rsidRPr="00560C17" w:rsidRDefault="00B047ED" w:rsidP="00B047ED">
      <w:pPr>
        <w:rPr>
          <w:rFonts w:ascii="Times New Roman" w:hAnsi="Times New Roman" w:cs="Times New Roman"/>
          <w:sz w:val="22"/>
          <w:szCs w:val="22"/>
        </w:rPr>
      </w:pPr>
    </w:p>
    <w:p w:rsidR="00B047ED" w:rsidRPr="00A26528" w:rsidRDefault="00B047ED" w:rsidP="00B047ED">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B047ED" w:rsidRPr="00A26528" w:rsidRDefault="00B047ED" w:rsidP="00B047ED">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B047ED" w:rsidRPr="00A26528" w:rsidRDefault="00B047ED" w:rsidP="00B047ED">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B047ED" w:rsidRPr="00A26528" w:rsidRDefault="00B047ED" w:rsidP="00B047ED">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B047ED" w:rsidRPr="00A26528" w:rsidRDefault="00B047ED" w:rsidP="00B047ED">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B047ED" w:rsidRPr="00A26528" w:rsidRDefault="00B047ED" w:rsidP="00B047ED">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B047ED" w:rsidRPr="00A26528" w:rsidRDefault="00B047ED" w:rsidP="00B047ED">
      <w:pPr>
        <w:jc w:val="both"/>
        <w:rPr>
          <w:rFonts w:ascii="Times New Roman" w:hAnsi="Times New Roman" w:cs="Times New Roman"/>
          <w:sz w:val="22"/>
          <w:szCs w:val="22"/>
        </w:rPr>
      </w:pPr>
    </w:p>
    <w:p w:rsidR="00B047ED" w:rsidRPr="00A26528" w:rsidRDefault="00B047ED" w:rsidP="00B047ED">
      <w:pPr>
        <w:rPr>
          <w:rFonts w:ascii="Times New Roman" w:hAnsi="Times New Roman" w:cs="Times New Roman"/>
          <w:sz w:val="22"/>
          <w:szCs w:val="22"/>
        </w:rPr>
      </w:pPr>
    </w:p>
    <w:p w:rsidR="00B047ED" w:rsidRPr="00A26528" w:rsidRDefault="00B047ED" w:rsidP="00B047ED">
      <w:pPr>
        <w:rPr>
          <w:rFonts w:ascii="Times New Roman" w:hAnsi="Times New Roman" w:cs="Times New Roman"/>
          <w:sz w:val="22"/>
          <w:szCs w:val="22"/>
        </w:rPr>
      </w:pPr>
    </w:p>
    <w:p w:rsidR="00B047ED" w:rsidRPr="00A26528"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autoSpaceDE w:val="0"/>
        <w:autoSpaceDN w:val="0"/>
        <w:adjustRightInd w:val="0"/>
        <w:ind w:firstLine="142"/>
        <w:jc w:val="right"/>
        <w:rPr>
          <w:rFonts w:ascii="Times New Roman" w:hAnsi="Times New Roman" w:cs="Times New Roman"/>
          <w:b/>
          <w:bCs/>
          <w:i/>
          <w:sz w:val="22"/>
          <w:szCs w:val="22"/>
        </w:rPr>
      </w:pPr>
    </w:p>
    <w:p w:rsidR="00B047ED" w:rsidRDefault="00B047ED" w:rsidP="00B047ED">
      <w:pPr>
        <w:widowControl/>
        <w:suppressAutoHyphens w:val="0"/>
        <w:spacing w:after="200" w:line="276" w:lineRule="auto"/>
        <w:rPr>
          <w:rFonts w:ascii="Times New Roman" w:hAnsi="Times New Roman" w:cs="Times New Roman"/>
          <w:b/>
          <w:bCs/>
          <w:i/>
          <w:sz w:val="22"/>
          <w:szCs w:val="22"/>
        </w:rPr>
      </w:pPr>
    </w:p>
    <w:p w:rsidR="00B047ED" w:rsidRDefault="00B047ED" w:rsidP="00B047ED"/>
    <w:p w:rsidR="00B047ED" w:rsidRDefault="00B047ED" w:rsidP="00B047ED"/>
    <w:p w:rsidR="00B047ED" w:rsidRDefault="00B047ED" w:rsidP="00B047ED"/>
    <w:p w:rsidR="00AC0D28" w:rsidRDefault="00AC0D28"/>
    <w:sectPr w:rsidR="00AC0D28" w:rsidSect="001E1B9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62D" w:rsidRDefault="00AC562D" w:rsidP="00AC562D">
      <w:r>
        <w:separator/>
      </w:r>
    </w:p>
  </w:endnote>
  <w:endnote w:type="continuationSeparator" w:id="0">
    <w:p w:rsidR="00AC562D" w:rsidRDefault="00AC562D" w:rsidP="00AC5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E952C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E952C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E952C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62D" w:rsidRDefault="00AC562D" w:rsidP="00AC562D">
      <w:r>
        <w:separator/>
      </w:r>
    </w:p>
  </w:footnote>
  <w:footnote w:type="continuationSeparator" w:id="0">
    <w:p w:rsidR="00AC562D" w:rsidRDefault="00AC562D" w:rsidP="00AC5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E952C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AC562D">
    <w:pPr>
      <w:pStyle w:val="a9"/>
      <w:jc w:val="right"/>
      <w:rPr>
        <w:rFonts w:ascii="Times New Roman" w:hAnsi="Times New Roman" w:cs="Times New Roman"/>
      </w:rPr>
    </w:pPr>
    <w:r w:rsidRPr="00181D23">
      <w:rPr>
        <w:rFonts w:ascii="Times New Roman" w:hAnsi="Times New Roman" w:cs="Times New Roman"/>
      </w:rPr>
      <w:fldChar w:fldCharType="begin"/>
    </w:r>
    <w:r w:rsidR="00B047ED"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E952CF">
      <w:rPr>
        <w:rFonts w:ascii="Times New Roman" w:hAnsi="Times New Roman" w:cs="Times New Roman"/>
        <w:noProof/>
      </w:rPr>
      <w:t>41</w:t>
    </w:r>
    <w:r w:rsidRPr="00181D23">
      <w:rPr>
        <w:rFonts w:ascii="Times New Roman" w:hAnsi="Times New Roman" w:cs="Times New Roman"/>
      </w:rPr>
      <w:fldChar w:fldCharType="end"/>
    </w:r>
  </w:p>
  <w:p w:rsidR="001E1B90" w:rsidRDefault="00E952C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E952C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047ED"/>
    <w:rsid w:val="00010AA8"/>
    <w:rsid w:val="000372CF"/>
    <w:rsid w:val="000E0733"/>
    <w:rsid w:val="001949B3"/>
    <w:rsid w:val="00304568"/>
    <w:rsid w:val="003A6B55"/>
    <w:rsid w:val="0068198F"/>
    <w:rsid w:val="007454EC"/>
    <w:rsid w:val="00801F7A"/>
    <w:rsid w:val="009105F6"/>
    <w:rsid w:val="00A937FF"/>
    <w:rsid w:val="00AC0D28"/>
    <w:rsid w:val="00AC562D"/>
    <w:rsid w:val="00B047ED"/>
    <w:rsid w:val="00B612BB"/>
    <w:rsid w:val="00CD1269"/>
    <w:rsid w:val="00E11544"/>
    <w:rsid w:val="00E300D2"/>
    <w:rsid w:val="00E80435"/>
    <w:rsid w:val="00E952CF"/>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ED"/>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B047ED"/>
    <w:pPr>
      <w:keepNext/>
      <w:tabs>
        <w:tab w:val="num" w:pos="432"/>
      </w:tabs>
      <w:ind w:left="432" w:hanging="432"/>
      <w:jc w:val="center"/>
      <w:outlineLvl w:val="0"/>
    </w:pPr>
    <w:rPr>
      <w:b/>
      <w:bCs/>
      <w:sz w:val="48"/>
    </w:rPr>
  </w:style>
  <w:style w:type="paragraph" w:styleId="2">
    <w:name w:val="heading 2"/>
    <w:basedOn w:val="a"/>
    <w:next w:val="a"/>
    <w:link w:val="20"/>
    <w:qFormat/>
    <w:rsid w:val="00B047ED"/>
    <w:pPr>
      <w:keepNext/>
      <w:tabs>
        <w:tab w:val="num" w:pos="576"/>
      </w:tabs>
      <w:ind w:left="576" w:hanging="576"/>
      <w:jc w:val="center"/>
      <w:outlineLvl w:val="1"/>
    </w:pPr>
    <w:rPr>
      <w:b/>
      <w:bCs/>
      <w:sz w:val="28"/>
    </w:rPr>
  </w:style>
  <w:style w:type="paragraph" w:styleId="3">
    <w:name w:val="heading 3"/>
    <w:basedOn w:val="a"/>
    <w:next w:val="a"/>
    <w:link w:val="30"/>
    <w:qFormat/>
    <w:rsid w:val="00B047ED"/>
    <w:pPr>
      <w:keepNext/>
      <w:tabs>
        <w:tab w:val="num" w:pos="720"/>
      </w:tabs>
      <w:ind w:left="720" w:hanging="720"/>
      <w:jc w:val="both"/>
      <w:outlineLvl w:val="2"/>
    </w:pPr>
    <w:rPr>
      <w:sz w:val="20"/>
      <w:u w:val="single"/>
    </w:rPr>
  </w:style>
  <w:style w:type="paragraph" w:styleId="4">
    <w:name w:val="heading 4"/>
    <w:basedOn w:val="a"/>
    <w:next w:val="a"/>
    <w:link w:val="40"/>
    <w:qFormat/>
    <w:rsid w:val="00B047ED"/>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47ED"/>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B047ED"/>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B047ED"/>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B047ED"/>
    <w:rPr>
      <w:rFonts w:ascii="Liberation Serif" w:eastAsia="DejaVu Sans" w:hAnsi="Liberation Serif" w:cs="DejaVu Sans"/>
      <w:b/>
      <w:bCs/>
      <w:kern w:val="1"/>
      <w:sz w:val="24"/>
      <w:szCs w:val="24"/>
      <w:lang w:eastAsia="hi-IN" w:bidi="hi-IN"/>
    </w:rPr>
  </w:style>
  <w:style w:type="character" w:customStyle="1" w:styleId="WW8Num44z0">
    <w:name w:val="WW8Num44z0"/>
    <w:rsid w:val="00B047ED"/>
    <w:rPr>
      <w:rFonts w:ascii="Symbol" w:hAnsi="Symbol"/>
    </w:rPr>
  </w:style>
  <w:style w:type="character" w:customStyle="1" w:styleId="WW8Num44z1">
    <w:name w:val="WW8Num44z1"/>
    <w:rsid w:val="00B047ED"/>
    <w:rPr>
      <w:rFonts w:ascii="Courier New" w:hAnsi="Courier New"/>
    </w:rPr>
  </w:style>
  <w:style w:type="character" w:customStyle="1" w:styleId="WW8Num44z2">
    <w:name w:val="WW8Num44z2"/>
    <w:rsid w:val="00B047ED"/>
    <w:rPr>
      <w:rFonts w:ascii="Wingdings" w:hAnsi="Wingdings"/>
    </w:rPr>
  </w:style>
  <w:style w:type="character" w:customStyle="1" w:styleId="WW8Num59z0">
    <w:name w:val="WW8Num59z0"/>
    <w:rsid w:val="00B047ED"/>
    <w:rPr>
      <w:rFonts w:ascii="Symbol" w:hAnsi="Symbol"/>
    </w:rPr>
  </w:style>
  <w:style w:type="character" w:customStyle="1" w:styleId="WW8Num59z1">
    <w:name w:val="WW8Num59z1"/>
    <w:rsid w:val="00B047ED"/>
    <w:rPr>
      <w:rFonts w:ascii="Courier New" w:hAnsi="Courier New"/>
    </w:rPr>
  </w:style>
  <w:style w:type="character" w:customStyle="1" w:styleId="WW8Num59z2">
    <w:name w:val="WW8Num59z2"/>
    <w:rsid w:val="00B047ED"/>
    <w:rPr>
      <w:rFonts w:ascii="Wingdings" w:hAnsi="Wingdings"/>
    </w:rPr>
  </w:style>
  <w:style w:type="character" w:customStyle="1" w:styleId="WW8Num25z0">
    <w:name w:val="WW8Num25z0"/>
    <w:rsid w:val="00B047ED"/>
    <w:rPr>
      <w:rFonts w:ascii="Symbol" w:hAnsi="Symbol"/>
    </w:rPr>
  </w:style>
  <w:style w:type="character" w:customStyle="1" w:styleId="WW8Num25z1">
    <w:name w:val="WW8Num25z1"/>
    <w:rsid w:val="00B047ED"/>
    <w:rPr>
      <w:rFonts w:ascii="Courier New" w:hAnsi="Courier New"/>
    </w:rPr>
  </w:style>
  <w:style w:type="character" w:customStyle="1" w:styleId="WW8Num25z2">
    <w:name w:val="WW8Num25z2"/>
    <w:rsid w:val="00B047ED"/>
    <w:rPr>
      <w:rFonts w:ascii="Wingdings" w:hAnsi="Wingdings"/>
    </w:rPr>
  </w:style>
  <w:style w:type="character" w:customStyle="1" w:styleId="WW8Num127z0">
    <w:name w:val="WW8Num127z0"/>
    <w:rsid w:val="00B047ED"/>
    <w:rPr>
      <w:rFonts w:ascii="Symbol" w:hAnsi="Symbol"/>
    </w:rPr>
  </w:style>
  <w:style w:type="character" w:customStyle="1" w:styleId="WW8Num127z4">
    <w:name w:val="WW8Num127z4"/>
    <w:rsid w:val="00B047ED"/>
    <w:rPr>
      <w:rFonts w:ascii="Courier New" w:hAnsi="Courier New"/>
    </w:rPr>
  </w:style>
  <w:style w:type="character" w:customStyle="1" w:styleId="WW8Num127z5">
    <w:name w:val="WW8Num127z5"/>
    <w:rsid w:val="00B047ED"/>
    <w:rPr>
      <w:rFonts w:ascii="Wingdings" w:hAnsi="Wingdings"/>
    </w:rPr>
  </w:style>
  <w:style w:type="character" w:customStyle="1" w:styleId="WW8Num16z0">
    <w:name w:val="WW8Num16z0"/>
    <w:rsid w:val="00B047ED"/>
    <w:rPr>
      <w:rFonts w:ascii="Symbol" w:hAnsi="Symbol"/>
    </w:rPr>
  </w:style>
  <w:style w:type="character" w:customStyle="1" w:styleId="WW8Num16z1">
    <w:name w:val="WW8Num16z1"/>
    <w:rsid w:val="00B047ED"/>
    <w:rPr>
      <w:rFonts w:ascii="Courier New" w:hAnsi="Courier New"/>
    </w:rPr>
  </w:style>
  <w:style w:type="character" w:customStyle="1" w:styleId="WW8Num16z2">
    <w:name w:val="WW8Num16z2"/>
    <w:rsid w:val="00B047ED"/>
    <w:rPr>
      <w:rFonts w:ascii="Wingdings" w:hAnsi="Wingdings"/>
    </w:rPr>
  </w:style>
  <w:style w:type="character" w:customStyle="1" w:styleId="WW8Num69z0">
    <w:name w:val="WW8Num69z0"/>
    <w:rsid w:val="00B047ED"/>
    <w:rPr>
      <w:rFonts w:ascii="Symbol" w:hAnsi="Symbol"/>
    </w:rPr>
  </w:style>
  <w:style w:type="character" w:customStyle="1" w:styleId="WW8Num69z1">
    <w:name w:val="WW8Num69z1"/>
    <w:rsid w:val="00B047ED"/>
    <w:rPr>
      <w:rFonts w:ascii="Courier New" w:hAnsi="Courier New"/>
    </w:rPr>
  </w:style>
  <w:style w:type="character" w:customStyle="1" w:styleId="WW8Num69z2">
    <w:name w:val="WW8Num69z2"/>
    <w:rsid w:val="00B047ED"/>
    <w:rPr>
      <w:rFonts w:ascii="Wingdings" w:hAnsi="Wingdings"/>
    </w:rPr>
  </w:style>
  <w:style w:type="character" w:customStyle="1" w:styleId="WW8Num107z0">
    <w:name w:val="WW8Num107z0"/>
    <w:rsid w:val="00B047ED"/>
    <w:rPr>
      <w:rFonts w:ascii="Symbol" w:hAnsi="Symbol"/>
    </w:rPr>
  </w:style>
  <w:style w:type="character" w:customStyle="1" w:styleId="WW8Num107z1">
    <w:name w:val="WW8Num107z1"/>
    <w:rsid w:val="00B047ED"/>
    <w:rPr>
      <w:rFonts w:ascii="Symbol" w:hAnsi="Symbol" w:cs="Times New Roman"/>
      <w:color w:val="auto"/>
      <w:sz w:val="20"/>
      <w:szCs w:val="20"/>
    </w:rPr>
  </w:style>
  <w:style w:type="character" w:customStyle="1" w:styleId="WW8Num107z2">
    <w:name w:val="WW8Num107z2"/>
    <w:rsid w:val="00B047ED"/>
    <w:rPr>
      <w:rFonts w:ascii="Wingdings" w:hAnsi="Wingdings"/>
    </w:rPr>
  </w:style>
  <w:style w:type="character" w:customStyle="1" w:styleId="WW8Num107z4">
    <w:name w:val="WW8Num107z4"/>
    <w:rsid w:val="00B047ED"/>
    <w:rPr>
      <w:rFonts w:ascii="Courier New" w:hAnsi="Courier New"/>
    </w:rPr>
  </w:style>
  <w:style w:type="character" w:customStyle="1" w:styleId="WW8Num152z0">
    <w:name w:val="WW8Num152z0"/>
    <w:rsid w:val="00B047ED"/>
    <w:rPr>
      <w:rFonts w:ascii="Symbol" w:hAnsi="Symbol"/>
    </w:rPr>
  </w:style>
  <w:style w:type="character" w:customStyle="1" w:styleId="WW8Num152z1">
    <w:name w:val="WW8Num152z1"/>
    <w:rsid w:val="00B047ED"/>
    <w:rPr>
      <w:rFonts w:ascii="Courier New" w:hAnsi="Courier New"/>
    </w:rPr>
  </w:style>
  <w:style w:type="character" w:customStyle="1" w:styleId="WW8Num152z2">
    <w:name w:val="WW8Num152z2"/>
    <w:rsid w:val="00B047ED"/>
    <w:rPr>
      <w:rFonts w:ascii="Wingdings" w:hAnsi="Wingdings"/>
    </w:rPr>
  </w:style>
  <w:style w:type="character" w:customStyle="1" w:styleId="WW8Num139z0">
    <w:name w:val="WW8Num139z0"/>
    <w:rsid w:val="00B047ED"/>
    <w:rPr>
      <w:rFonts w:ascii="Symbol" w:hAnsi="Symbol"/>
    </w:rPr>
  </w:style>
  <w:style w:type="character" w:customStyle="1" w:styleId="WW8Num139z1">
    <w:name w:val="WW8Num139z1"/>
    <w:rsid w:val="00B047ED"/>
    <w:rPr>
      <w:rFonts w:ascii="Courier New" w:hAnsi="Courier New"/>
    </w:rPr>
  </w:style>
  <w:style w:type="character" w:customStyle="1" w:styleId="WW8Num139z2">
    <w:name w:val="WW8Num139z2"/>
    <w:rsid w:val="00B047ED"/>
    <w:rPr>
      <w:rFonts w:ascii="Wingdings" w:hAnsi="Wingdings"/>
    </w:rPr>
  </w:style>
  <w:style w:type="character" w:customStyle="1" w:styleId="WW8Num50z0">
    <w:name w:val="WW8Num50z0"/>
    <w:rsid w:val="00B047ED"/>
    <w:rPr>
      <w:rFonts w:ascii="Symbol" w:hAnsi="Symbol"/>
    </w:rPr>
  </w:style>
  <w:style w:type="character" w:customStyle="1" w:styleId="WW8Num50z1">
    <w:name w:val="WW8Num50z1"/>
    <w:rsid w:val="00B047ED"/>
    <w:rPr>
      <w:rFonts w:ascii="Courier New" w:hAnsi="Courier New"/>
    </w:rPr>
  </w:style>
  <w:style w:type="character" w:customStyle="1" w:styleId="WW8Num50z2">
    <w:name w:val="WW8Num50z2"/>
    <w:rsid w:val="00B047ED"/>
    <w:rPr>
      <w:rFonts w:ascii="Wingdings" w:hAnsi="Wingdings"/>
    </w:rPr>
  </w:style>
  <w:style w:type="character" w:customStyle="1" w:styleId="WW8Num157z0">
    <w:name w:val="WW8Num157z0"/>
    <w:rsid w:val="00B047ED"/>
    <w:rPr>
      <w:rFonts w:ascii="Symbol" w:hAnsi="Symbol"/>
    </w:rPr>
  </w:style>
  <w:style w:type="character" w:customStyle="1" w:styleId="WW8Num157z1">
    <w:name w:val="WW8Num157z1"/>
    <w:rsid w:val="00B047ED"/>
    <w:rPr>
      <w:rFonts w:ascii="Courier New" w:hAnsi="Courier New"/>
    </w:rPr>
  </w:style>
  <w:style w:type="character" w:customStyle="1" w:styleId="WW8Num157z2">
    <w:name w:val="WW8Num157z2"/>
    <w:rsid w:val="00B047ED"/>
    <w:rPr>
      <w:rFonts w:ascii="Wingdings" w:hAnsi="Wingdings"/>
    </w:rPr>
  </w:style>
  <w:style w:type="character" w:customStyle="1" w:styleId="WW8Num151z0">
    <w:name w:val="WW8Num151z0"/>
    <w:rsid w:val="00B047ED"/>
    <w:rPr>
      <w:rFonts w:ascii="Symbol" w:hAnsi="Symbol"/>
    </w:rPr>
  </w:style>
  <w:style w:type="character" w:customStyle="1" w:styleId="WW8Num151z1">
    <w:name w:val="WW8Num151z1"/>
    <w:rsid w:val="00B047ED"/>
    <w:rPr>
      <w:rFonts w:ascii="Courier New" w:hAnsi="Courier New"/>
    </w:rPr>
  </w:style>
  <w:style w:type="character" w:customStyle="1" w:styleId="WW8Num151z2">
    <w:name w:val="WW8Num151z2"/>
    <w:rsid w:val="00B047ED"/>
    <w:rPr>
      <w:rFonts w:ascii="Wingdings" w:hAnsi="Wingdings"/>
    </w:rPr>
  </w:style>
  <w:style w:type="character" w:customStyle="1" w:styleId="WW8Num12z0">
    <w:name w:val="WW8Num12z0"/>
    <w:rsid w:val="00B047ED"/>
    <w:rPr>
      <w:rFonts w:ascii="Symbol" w:hAnsi="Symbol"/>
    </w:rPr>
  </w:style>
  <w:style w:type="character" w:customStyle="1" w:styleId="WW8Num12z1">
    <w:name w:val="WW8Num12z1"/>
    <w:rsid w:val="00B047ED"/>
    <w:rPr>
      <w:rFonts w:ascii="Courier New" w:hAnsi="Courier New"/>
    </w:rPr>
  </w:style>
  <w:style w:type="character" w:customStyle="1" w:styleId="WW8Num12z2">
    <w:name w:val="WW8Num12z2"/>
    <w:rsid w:val="00B047ED"/>
    <w:rPr>
      <w:rFonts w:ascii="Wingdings" w:hAnsi="Wingdings"/>
    </w:rPr>
  </w:style>
  <w:style w:type="character" w:customStyle="1" w:styleId="WW8Num115z0">
    <w:name w:val="WW8Num115z0"/>
    <w:rsid w:val="00B047ED"/>
    <w:rPr>
      <w:rFonts w:ascii="Symbol" w:hAnsi="Symbol"/>
    </w:rPr>
  </w:style>
  <w:style w:type="character" w:customStyle="1" w:styleId="WW8Num115z1">
    <w:name w:val="WW8Num115z1"/>
    <w:rsid w:val="00B047ED"/>
    <w:rPr>
      <w:rFonts w:ascii="Courier New" w:hAnsi="Courier New" w:cs="Courier New"/>
    </w:rPr>
  </w:style>
  <w:style w:type="character" w:customStyle="1" w:styleId="WW8Num115z2">
    <w:name w:val="WW8Num115z2"/>
    <w:rsid w:val="00B047ED"/>
    <w:rPr>
      <w:rFonts w:ascii="Wingdings" w:hAnsi="Wingdings"/>
    </w:rPr>
  </w:style>
  <w:style w:type="character" w:customStyle="1" w:styleId="WW8Num13z0">
    <w:name w:val="WW8Num13z0"/>
    <w:rsid w:val="00B047ED"/>
    <w:rPr>
      <w:rFonts w:ascii="Symbol" w:hAnsi="Symbol"/>
    </w:rPr>
  </w:style>
  <w:style w:type="character" w:customStyle="1" w:styleId="WW8Num13z1">
    <w:name w:val="WW8Num13z1"/>
    <w:rsid w:val="00B047ED"/>
    <w:rPr>
      <w:rFonts w:ascii="Courier New" w:hAnsi="Courier New" w:cs="Courier New"/>
    </w:rPr>
  </w:style>
  <w:style w:type="character" w:customStyle="1" w:styleId="WW8Num13z2">
    <w:name w:val="WW8Num13z2"/>
    <w:rsid w:val="00B047ED"/>
    <w:rPr>
      <w:rFonts w:ascii="Wingdings" w:hAnsi="Wingdings"/>
    </w:rPr>
  </w:style>
  <w:style w:type="character" w:customStyle="1" w:styleId="WW8Num45z0">
    <w:name w:val="WW8Num45z0"/>
    <w:rsid w:val="00B047ED"/>
    <w:rPr>
      <w:rFonts w:ascii="Symbol" w:hAnsi="Symbol"/>
    </w:rPr>
  </w:style>
  <w:style w:type="character" w:customStyle="1" w:styleId="WW8Num45z1">
    <w:name w:val="WW8Num45z1"/>
    <w:rsid w:val="00B047ED"/>
    <w:rPr>
      <w:rFonts w:ascii="Courier New" w:hAnsi="Courier New"/>
    </w:rPr>
  </w:style>
  <w:style w:type="character" w:customStyle="1" w:styleId="WW8Num45z2">
    <w:name w:val="WW8Num45z2"/>
    <w:rsid w:val="00B047ED"/>
    <w:rPr>
      <w:rFonts w:ascii="Wingdings" w:hAnsi="Wingdings"/>
    </w:rPr>
  </w:style>
  <w:style w:type="character" w:customStyle="1" w:styleId="WW8Num72z0">
    <w:name w:val="WW8Num72z0"/>
    <w:rsid w:val="00B047ED"/>
    <w:rPr>
      <w:rFonts w:ascii="Symbol" w:hAnsi="Symbol"/>
    </w:rPr>
  </w:style>
  <w:style w:type="character" w:customStyle="1" w:styleId="WW8Num72z1">
    <w:name w:val="WW8Num72z1"/>
    <w:rsid w:val="00B047ED"/>
    <w:rPr>
      <w:rFonts w:ascii="Times New Roman" w:eastAsia="Times New Roman" w:hAnsi="Times New Roman" w:cs="Times New Roman"/>
    </w:rPr>
  </w:style>
  <w:style w:type="character" w:customStyle="1" w:styleId="WW8Num72z2">
    <w:name w:val="WW8Num72z2"/>
    <w:rsid w:val="00B047ED"/>
    <w:rPr>
      <w:rFonts w:ascii="Wingdings" w:hAnsi="Wingdings"/>
    </w:rPr>
  </w:style>
  <w:style w:type="character" w:customStyle="1" w:styleId="WW8Num72z4">
    <w:name w:val="WW8Num72z4"/>
    <w:rsid w:val="00B047ED"/>
    <w:rPr>
      <w:rFonts w:ascii="Courier New" w:hAnsi="Courier New"/>
    </w:rPr>
  </w:style>
  <w:style w:type="character" w:customStyle="1" w:styleId="WW8Num27z0">
    <w:name w:val="WW8Num27z0"/>
    <w:rsid w:val="00B047ED"/>
    <w:rPr>
      <w:rFonts w:ascii="Symbol" w:hAnsi="Symbol"/>
    </w:rPr>
  </w:style>
  <w:style w:type="character" w:customStyle="1" w:styleId="WW8Num27z1">
    <w:name w:val="WW8Num27z1"/>
    <w:rsid w:val="00B047ED"/>
    <w:rPr>
      <w:rFonts w:ascii="Courier New" w:hAnsi="Courier New" w:cs="Courier New"/>
    </w:rPr>
  </w:style>
  <w:style w:type="character" w:customStyle="1" w:styleId="WW8Num27z2">
    <w:name w:val="WW8Num27z2"/>
    <w:rsid w:val="00B047ED"/>
    <w:rPr>
      <w:rFonts w:ascii="Wingdings" w:hAnsi="Wingdings"/>
    </w:rPr>
  </w:style>
  <w:style w:type="character" w:customStyle="1" w:styleId="WW8Num125z0">
    <w:name w:val="WW8Num125z0"/>
    <w:rsid w:val="00B047ED"/>
    <w:rPr>
      <w:rFonts w:ascii="Symbol" w:hAnsi="Symbol"/>
    </w:rPr>
  </w:style>
  <w:style w:type="character" w:customStyle="1" w:styleId="WW8Num125z1">
    <w:name w:val="WW8Num125z1"/>
    <w:rsid w:val="00B047ED"/>
    <w:rPr>
      <w:rFonts w:ascii="Courier New" w:hAnsi="Courier New" w:cs="Courier New"/>
    </w:rPr>
  </w:style>
  <w:style w:type="character" w:customStyle="1" w:styleId="WW8Num125z2">
    <w:name w:val="WW8Num125z2"/>
    <w:rsid w:val="00B047ED"/>
    <w:rPr>
      <w:rFonts w:ascii="Wingdings" w:hAnsi="Wingdings"/>
    </w:rPr>
  </w:style>
  <w:style w:type="character" w:customStyle="1" w:styleId="WW8Num148z2">
    <w:name w:val="WW8Num148z2"/>
    <w:rsid w:val="00B047ED"/>
    <w:rPr>
      <w:sz w:val="24"/>
      <w:szCs w:val="24"/>
    </w:rPr>
  </w:style>
  <w:style w:type="character" w:customStyle="1" w:styleId="WW8Num63z0">
    <w:name w:val="WW8Num63z0"/>
    <w:rsid w:val="00B047ED"/>
    <w:rPr>
      <w:rFonts w:ascii="Symbol" w:hAnsi="Symbol"/>
    </w:rPr>
  </w:style>
  <w:style w:type="character" w:customStyle="1" w:styleId="WW8Num63z1">
    <w:name w:val="WW8Num63z1"/>
    <w:rsid w:val="00B047ED"/>
    <w:rPr>
      <w:rFonts w:ascii="Courier New" w:hAnsi="Courier New" w:cs="Courier New"/>
    </w:rPr>
  </w:style>
  <w:style w:type="character" w:customStyle="1" w:styleId="WW8Num63z2">
    <w:name w:val="WW8Num63z2"/>
    <w:rsid w:val="00B047ED"/>
    <w:rPr>
      <w:rFonts w:ascii="Wingdings" w:hAnsi="Wingdings"/>
    </w:rPr>
  </w:style>
  <w:style w:type="character" w:customStyle="1" w:styleId="WW8Num134z0">
    <w:name w:val="WW8Num134z0"/>
    <w:rsid w:val="00B047ED"/>
    <w:rPr>
      <w:rFonts w:ascii="Symbol" w:hAnsi="Symbol"/>
    </w:rPr>
  </w:style>
  <w:style w:type="character" w:customStyle="1" w:styleId="WW8Num134z1">
    <w:name w:val="WW8Num134z1"/>
    <w:rsid w:val="00B047ED"/>
    <w:rPr>
      <w:rFonts w:ascii="Courier New" w:hAnsi="Courier New" w:cs="Courier New"/>
    </w:rPr>
  </w:style>
  <w:style w:type="character" w:customStyle="1" w:styleId="WW8Num134z2">
    <w:name w:val="WW8Num134z2"/>
    <w:rsid w:val="00B047ED"/>
    <w:rPr>
      <w:rFonts w:ascii="Wingdings" w:hAnsi="Wingdings"/>
    </w:rPr>
  </w:style>
  <w:style w:type="character" w:customStyle="1" w:styleId="WW8Num56z0">
    <w:name w:val="WW8Num56z0"/>
    <w:rsid w:val="00B047ED"/>
    <w:rPr>
      <w:rFonts w:ascii="Symbol" w:hAnsi="Symbol"/>
    </w:rPr>
  </w:style>
  <w:style w:type="character" w:customStyle="1" w:styleId="WW8Num56z1">
    <w:name w:val="WW8Num56z1"/>
    <w:rsid w:val="00B047ED"/>
    <w:rPr>
      <w:rFonts w:ascii="Courier New" w:hAnsi="Courier New" w:cs="Courier New"/>
    </w:rPr>
  </w:style>
  <w:style w:type="character" w:customStyle="1" w:styleId="WW8Num56z2">
    <w:name w:val="WW8Num56z2"/>
    <w:rsid w:val="00B047ED"/>
    <w:rPr>
      <w:rFonts w:ascii="Wingdings" w:hAnsi="Wingdings"/>
    </w:rPr>
  </w:style>
  <w:style w:type="character" w:customStyle="1" w:styleId="WW8Num126z0">
    <w:name w:val="WW8Num126z0"/>
    <w:rsid w:val="00B047ED"/>
    <w:rPr>
      <w:rFonts w:ascii="Symbol" w:hAnsi="Symbol"/>
    </w:rPr>
  </w:style>
  <w:style w:type="character" w:customStyle="1" w:styleId="WW8Num126z1">
    <w:name w:val="WW8Num126z1"/>
    <w:rsid w:val="00B047ED"/>
    <w:rPr>
      <w:rFonts w:ascii="Courier New" w:hAnsi="Courier New" w:cs="Courier New"/>
    </w:rPr>
  </w:style>
  <w:style w:type="character" w:customStyle="1" w:styleId="WW8Num126z2">
    <w:name w:val="WW8Num126z2"/>
    <w:rsid w:val="00B047ED"/>
    <w:rPr>
      <w:rFonts w:ascii="Wingdings" w:hAnsi="Wingdings"/>
    </w:rPr>
  </w:style>
  <w:style w:type="character" w:customStyle="1" w:styleId="WW8Num104z0">
    <w:name w:val="WW8Num104z0"/>
    <w:rsid w:val="00B047ED"/>
    <w:rPr>
      <w:rFonts w:ascii="Symbol" w:hAnsi="Symbol"/>
    </w:rPr>
  </w:style>
  <w:style w:type="character" w:customStyle="1" w:styleId="WW8Num104z1">
    <w:name w:val="WW8Num104z1"/>
    <w:rsid w:val="00B047ED"/>
    <w:rPr>
      <w:rFonts w:ascii="Courier New" w:hAnsi="Courier New" w:cs="Courier New"/>
    </w:rPr>
  </w:style>
  <w:style w:type="character" w:customStyle="1" w:styleId="WW8Num104z2">
    <w:name w:val="WW8Num104z2"/>
    <w:rsid w:val="00B047ED"/>
    <w:rPr>
      <w:rFonts w:ascii="Wingdings" w:hAnsi="Wingdings"/>
    </w:rPr>
  </w:style>
  <w:style w:type="character" w:customStyle="1" w:styleId="WW8Num147z0">
    <w:name w:val="WW8Num147z0"/>
    <w:rsid w:val="00B047ED"/>
    <w:rPr>
      <w:rFonts w:ascii="Symbol" w:hAnsi="Symbol"/>
    </w:rPr>
  </w:style>
  <w:style w:type="character" w:customStyle="1" w:styleId="WW8Num147z1">
    <w:name w:val="WW8Num147z1"/>
    <w:rsid w:val="00B047ED"/>
    <w:rPr>
      <w:rFonts w:ascii="Courier New" w:hAnsi="Courier New"/>
      <w:sz w:val="20"/>
    </w:rPr>
  </w:style>
  <w:style w:type="character" w:customStyle="1" w:styleId="WW8Num147z2">
    <w:name w:val="WW8Num147z2"/>
    <w:rsid w:val="00B047ED"/>
    <w:rPr>
      <w:rFonts w:ascii="Wingdings" w:hAnsi="Wingdings"/>
      <w:sz w:val="20"/>
    </w:rPr>
  </w:style>
  <w:style w:type="character" w:customStyle="1" w:styleId="WW8Num36z0">
    <w:name w:val="WW8Num36z0"/>
    <w:rsid w:val="00B047ED"/>
    <w:rPr>
      <w:rFonts w:ascii="Symbol" w:hAnsi="Symbol"/>
    </w:rPr>
  </w:style>
  <w:style w:type="character" w:customStyle="1" w:styleId="WW8Num36z1">
    <w:name w:val="WW8Num36z1"/>
    <w:rsid w:val="00B047ED"/>
    <w:rPr>
      <w:rFonts w:ascii="Courier New" w:hAnsi="Courier New"/>
    </w:rPr>
  </w:style>
  <w:style w:type="character" w:customStyle="1" w:styleId="WW8Num36z2">
    <w:name w:val="WW8Num36z2"/>
    <w:rsid w:val="00B047ED"/>
    <w:rPr>
      <w:rFonts w:ascii="Wingdings" w:hAnsi="Wingdings"/>
    </w:rPr>
  </w:style>
  <w:style w:type="character" w:customStyle="1" w:styleId="WW8Num33z0">
    <w:name w:val="WW8Num33z0"/>
    <w:rsid w:val="00B047ED"/>
    <w:rPr>
      <w:rFonts w:ascii="Symbol" w:hAnsi="Symbol"/>
    </w:rPr>
  </w:style>
  <w:style w:type="character" w:customStyle="1" w:styleId="WW8Num33z1">
    <w:name w:val="WW8Num33z1"/>
    <w:rsid w:val="00B047ED"/>
    <w:rPr>
      <w:rFonts w:ascii="Courier New" w:hAnsi="Courier New"/>
    </w:rPr>
  </w:style>
  <w:style w:type="character" w:customStyle="1" w:styleId="WW8Num33z2">
    <w:name w:val="WW8Num33z2"/>
    <w:rsid w:val="00B047ED"/>
    <w:rPr>
      <w:rFonts w:ascii="Wingdings" w:hAnsi="Wingdings"/>
    </w:rPr>
  </w:style>
  <w:style w:type="character" w:customStyle="1" w:styleId="WW8Num39z0">
    <w:name w:val="WW8Num39z0"/>
    <w:rsid w:val="00B047ED"/>
    <w:rPr>
      <w:rFonts w:ascii="Symbol" w:hAnsi="Symbol"/>
    </w:rPr>
  </w:style>
  <w:style w:type="character" w:customStyle="1" w:styleId="WW8Num39z1">
    <w:name w:val="WW8Num39z1"/>
    <w:rsid w:val="00B047ED"/>
    <w:rPr>
      <w:rFonts w:ascii="Courier New" w:hAnsi="Courier New"/>
    </w:rPr>
  </w:style>
  <w:style w:type="character" w:customStyle="1" w:styleId="WW8Num39z2">
    <w:name w:val="WW8Num39z2"/>
    <w:rsid w:val="00B047ED"/>
    <w:rPr>
      <w:rFonts w:ascii="Wingdings" w:hAnsi="Wingdings"/>
    </w:rPr>
  </w:style>
  <w:style w:type="character" w:customStyle="1" w:styleId="WW8Num61z2">
    <w:name w:val="WW8Num61z2"/>
    <w:rsid w:val="00B047ED"/>
    <w:rPr>
      <w:sz w:val="24"/>
      <w:szCs w:val="24"/>
    </w:rPr>
  </w:style>
  <w:style w:type="character" w:customStyle="1" w:styleId="WW8Num138z0">
    <w:name w:val="WW8Num138z0"/>
    <w:rsid w:val="00B047ED"/>
    <w:rPr>
      <w:rFonts w:ascii="Symbol" w:hAnsi="Symbol"/>
    </w:rPr>
  </w:style>
  <w:style w:type="character" w:customStyle="1" w:styleId="WW8Num138z1">
    <w:name w:val="WW8Num138z1"/>
    <w:rsid w:val="00B047ED"/>
    <w:rPr>
      <w:rFonts w:ascii="Courier New" w:hAnsi="Courier New"/>
    </w:rPr>
  </w:style>
  <w:style w:type="character" w:customStyle="1" w:styleId="WW8Num138z2">
    <w:name w:val="WW8Num138z2"/>
    <w:rsid w:val="00B047ED"/>
    <w:rPr>
      <w:rFonts w:ascii="Wingdings" w:hAnsi="Wingdings"/>
    </w:rPr>
  </w:style>
  <w:style w:type="character" w:customStyle="1" w:styleId="WW8Num42z0">
    <w:name w:val="WW8Num42z0"/>
    <w:rsid w:val="00B047ED"/>
    <w:rPr>
      <w:rFonts w:ascii="Symbol" w:hAnsi="Symbol"/>
    </w:rPr>
  </w:style>
  <w:style w:type="character" w:customStyle="1" w:styleId="WW8Num42z1">
    <w:name w:val="WW8Num42z1"/>
    <w:rsid w:val="00B047ED"/>
    <w:rPr>
      <w:rFonts w:ascii="Courier New" w:hAnsi="Courier New" w:cs="Courier New"/>
    </w:rPr>
  </w:style>
  <w:style w:type="character" w:customStyle="1" w:styleId="WW8Num42z2">
    <w:name w:val="WW8Num42z2"/>
    <w:rsid w:val="00B047ED"/>
    <w:rPr>
      <w:rFonts w:ascii="Wingdings" w:hAnsi="Wingdings"/>
    </w:rPr>
  </w:style>
  <w:style w:type="character" w:customStyle="1" w:styleId="WW8Num123z0">
    <w:name w:val="WW8Num123z0"/>
    <w:rsid w:val="00B047ED"/>
    <w:rPr>
      <w:rFonts w:ascii="Symbol" w:hAnsi="Symbol"/>
    </w:rPr>
  </w:style>
  <w:style w:type="character" w:customStyle="1" w:styleId="WW8Num123z1">
    <w:name w:val="WW8Num123z1"/>
    <w:rsid w:val="00B047ED"/>
    <w:rPr>
      <w:rFonts w:ascii="Courier New" w:hAnsi="Courier New"/>
    </w:rPr>
  </w:style>
  <w:style w:type="character" w:customStyle="1" w:styleId="WW8Num123z2">
    <w:name w:val="WW8Num123z2"/>
    <w:rsid w:val="00B047ED"/>
    <w:rPr>
      <w:rFonts w:ascii="Wingdings" w:hAnsi="Wingdings"/>
    </w:rPr>
  </w:style>
  <w:style w:type="character" w:customStyle="1" w:styleId="WW8Num70z0">
    <w:name w:val="WW8Num70z0"/>
    <w:rsid w:val="00B047ED"/>
    <w:rPr>
      <w:rFonts w:ascii="Symbol" w:hAnsi="Symbol"/>
    </w:rPr>
  </w:style>
  <w:style w:type="character" w:customStyle="1" w:styleId="WW8Num70z1">
    <w:name w:val="WW8Num70z1"/>
    <w:rsid w:val="00B047ED"/>
    <w:rPr>
      <w:rFonts w:ascii="Courier New" w:hAnsi="Courier New" w:cs="Courier New"/>
    </w:rPr>
  </w:style>
  <w:style w:type="character" w:customStyle="1" w:styleId="WW8Num70z2">
    <w:name w:val="WW8Num70z2"/>
    <w:rsid w:val="00B047ED"/>
    <w:rPr>
      <w:rFonts w:ascii="Wingdings" w:hAnsi="Wingdings"/>
    </w:rPr>
  </w:style>
  <w:style w:type="character" w:customStyle="1" w:styleId="11">
    <w:name w:val="Основной шрифт абзаца1"/>
    <w:rsid w:val="00B047ED"/>
  </w:style>
  <w:style w:type="character" w:styleId="a3">
    <w:name w:val="Emphasis"/>
    <w:basedOn w:val="11"/>
    <w:qFormat/>
    <w:rsid w:val="00B047ED"/>
    <w:rPr>
      <w:i/>
      <w:iCs/>
    </w:rPr>
  </w:style>
  <w:style w:type="character" w:customStyle="1" w:styleId="WW8Num90z1">
    <w:name w:val="WW8Num90z1"/>
    <w:rsid w:val="00B047ED"/>
    <w:rPr>
      <w:b/>
      <w:i/>
      <w:sz w:val="20"/>
      <w:szCs w:val="20"/>
    </w:rPr>
  </w:style>
  <w:style w:type="character" w:customStyle="1" w:styleId="WW8Num66z0">
    <w:name w:val="WW8Num66z0"/>
    <w:rsid w:val="00B047ED"/>
    <w:rPr>
      <w:rFonts w:ascii="Symbol" w:hAnsi="Symbol"/>
    </w:rPr>
  </w:style>
  <w:style w:type="character" w:customStyle="1" w:styleId="WW8Num66z1">
    <w:name w:val="WW8Num66z1"/>
    <w:rsid w:val="00B047ED"/>
    <w:rPr>
      <w:rFonts w:ascii="Courier New" w:hAnsi="Courier New" w:cs="Courier New"/>
    </w:rPr>
  </w:style>
  <w:style w:type="character" w:customStyle="1" w:styleId="WW8Num66z2">
    <w:name w:val="WW8Num66z2"/>
    <w:rsid w:val="00B047ED"/>
    <w:rPr>
      <w:rFonts w:ascii="Wingdings" w:hAnsi="Wingdings"/>
    </w:rPr>
  </w:style>
  <w:style w:type="character" w:customStyle="1" w:styleId="WW8Num129z1">
    <w:name w:val="WW8Num129z1"/>
    <w:rsid w:val="00B047ED"/>
    <w:rPr>
      <w:rFonts w:ascii="Symbol" w:hAnsi="Symbol"/>
    </w:rPr>
  </w:style>
  <w:style w:type="character" w:customStyle="1" w:styleId="WW8Num73z0">
    <w:name w:val="WW8Num73z0"/>
    <w:rsid w:val="00B047ED"/>
    <w:rPr>
      <w:rFonts w:ascii="Symbol" w:hAnsi="Symbol"/>
    </w:rPr>
  </w:style>
  <w:style w:type="character" w:customStyle="1" w:styleId="WW8Num73z1">
    <w:name w:val="WW8Num73z1"/>
    <w:rsid w:val="00B047ED"/>
    <w:rPr>
      <w:rFonts w:ascii="Courier New" w:hAnsi="Courier New"/>
    </w:rPr>
  </w:style>
  <w:style w:type="character" w:customStyle="1" w:styleId="WW8Num73z2">
    <w:name w:val="WW8Num73z2"/>
    <w:rsid w:val="00B047ED"/>
    <w:rPr>
      <w:rFonts w:ascii="Wingdings" w:hAnsi="Wingdings"/>
    </w:rPr>
  </w:style>
  <w:style w:type="character" w:styleId="a4">
    <w:name w:val="Hyperlink"/>
    <w:rsid w:val="00B047ED"/>
    <w:rPr>
      <w:color w:val="000080"/>
      <w:u w:val="single"/>
    </w:rPr>
  </w:style>
  <w:style w:type="character" w:customStyle="1" w:styleId="WW8Num141z0">
    <w:name w:val="WW8Num141z0"/>
    <w:rsid w:val="00B047ED"/>
    <w:rPr>
      <w:b w:val="0"/>
      <w:i w:val="0"/>
    </w:rPr>
  </w:style>
  <w:style w:type="character" w:customStyle="1" w:styleId="WW8Num141z1">
    <w:name w:val="WW8Num141z1"/>
    <w:rsid w:val="00B047ED"/>
    <w:rPr>
      <w:b/>
      <w:i/>
    </w:rPr>
  </w:style>
  <w:style w:type="character" w:customStyle="1" w:styleId="WW8Num131z0">
    <w:name w:val="WW8Num131z0"/>
    <w:rsid w:val="00B047ED"/>
    <w:rPr>
      <w:b w:val="0"/>
    </w:rPr>
  </w:style>
  <w:style w:type="character" w:customStyle="1" w:styleId="WW8Num131z1">
    <w:name w:val="WW8Num131z1"/>
    <w:rsid w:val="00B047ED"/>
    <w:rPr>
      <w:b/>
    </w:rPr>
  </w:style>
  <w:style w:type="character" w:customStyle="1" w:styleId="WW8Num11z0">
    <w:name w:val="WW8Num11z0"/>
    <w:rsid w:val="00B047ED"/>
    <w:rPr>
      <w:b w:val="0"/>
    </w:rPr>
  </w:style>
  <w:style w:type="character" w:customStyle="1" w:styleId="WW8Num11z1">
    <w:name w:val="WW8Num11z1"/>
    <w:rsid w:val="00B047ED"/>
    <w:rPr>
      <w:b/>
    </w:rPr>
  </w:style>
  <w:style w:type="character" w:customStyle="1" w:styleId="WW8Num2z0">
    <w:name w:val="WW8Num2z0"/>
    <w:rsid w:val="00B047ED"/>
    <w:rPr>
      <w:b w:val="0"/>
    </w:rPr>
  </w:style>
  <w:style w:type="character" w:customStyle="1" w:styleId="WW8Num2z1">
    <w:name w:val="WW8Num2z1"/>
    <w:rsid w:val="00B047ED"/>
    <w:rPr>
      <w:rFonts w:ascii="Symbol" w:hAnsi="Symbol"/>
      <w:b w:val="0"/>
    </w:rPr>
  </w:style>
  <w:style w:type="character" w:customStyle="1" w:styleId="WW8Num83z0">
    <w:name w:val="WW8Num83z0"/>
    <w:rsid w:val="00B047ED"/>
    <w:rPr>
      <w:b w:val="0"/>
    </w:rPr>
  </w:style>
  <w:style w:type="character" w:customStyle="1" w:styleId="WW8Num83z1">
    <w:name w:val="WW8Num83z1"/>
    <w:rsid w:val="00B047ED"/>
    <w:rPr>
      <w:b/>
    </w:rPr>
  </w:style>
  <w:style w:type="character" w:customStyle="1" w:styleId="WW8Num21z0">
    <w:name w:val="WW8Num21z0"/>
    <w:rsid w:val="00B047ED"/>
    <w:rPr>
      <w:b w:val="0"/>
      <w:i w:val="0"/>
    </w:rPr>
  </w:style>
  <w:style w:type="character" w:customStyle="1" w:styleId="WW8Num21z2">
    <w:name w:val="WW8Num21z2"/>
    <w:rsid w:val="00B047ED"/>
    <w:rPr>
      <w:b w:val="0"/>
      <w:i w:val="0"/>
      <w:sz w:val="20"/>
      <w:szCs w:val="20"/>
    </w:rPr>
  </w:style>
  <w:style w:type="character" w:customStyle="1" w:styleId="WW8Num18z0">
    <w:name w:val="WW8Num18z0"/>
    <w:rsid w:val="00B047ED"/>
    <w:rPr>
      <w:b/>
      <w:i w:val="0"/>
    </w:rPr>
  </w:style>
  <w:style w:type="character" w:customStyle="1" w:styleId="WW8Num18z1">
    <w:name w:val="WW8Num18z1"/>
    <w:rsid w:val="00B047ED"/>
    <w:rPr>
      <w:b/>
      <w:i/>
    </w:rPr>
  </w:style>
  <w:style w:type="character" w:customStyle="1" w:styleId="WW8Num18z2">
    <w:name w:val="WW8Num18z2"/>
    <w:rsid w:val="00B047ED"/>
    <w:rPr>
      <w:b w:val="0"/>
      <w:i w:val="0"/>
    </w:rPr>
  </w:style>
  <w:style w:type="character" w:customStyle="1" w:styleId="WW8Num103z0">
    <w:name w:val="WW8Num103z0"/>
    <w:rsid w:val="00B047ED"/>
    <w:rPr>
      <w:rFonts w:ascii="Symbol" w:hAnsi="Symbol" w:cs="Times New Roman"/>
      <w:color w:val="auto"/>
      <w:sz w:val="20"/>
      <w:szCs w:val="20"/>
    </w:rPr>
  </w:style>
  <w:style w:type="character" w:customStyle="1" w:styleId="WW8Num103z1">
    <w:name w:val="WW8Num103z1"/>
    <w:rsid w:val="00B047ED"/>
    <w:rPr>
      <w:rFonts w:ascii="Courier New" w:hAnsi="Courier New" w:cs="Courier New"/>
    </w:rPr>
  </w:style>
  <w:style w:type="character" w:customStyle="1" w:styleId="WW8Num103z2">
    <w:name w:val="WW8Num103z2"/>
    <w:rsid w:val="00B047ED"/>
    <w:rPr>
      <w:rFonts w:ascii="Wingdings" w:hAnsi="Wingdings"/>
    </w:rPr>
  </w:style>
  <w:style w:type="character" w:customStyle="1" w:styleId="WW8Num103z3">
    <w:name w:val="WW8Num103z3"/>
    <w:rsid w:val="00B047ED"/>
    <w:rPr>
      <w:rFonts w:ascii="Symbol" w:hAnsi="Symbol"/>
    </w:rPr>
  </w:style>
  <w:style w:type="character" w:customStyle="1" w:styleId="WW8Num17z0">
    <w:name w:val="WW8Num17z0"/>
    <w:rsid w:val="00B047ED"/>
    <w:rPr>
      <w:rFonts w:ascii="Symbol" w:hAnsi="Symbol"/>
    </w:rPr>
  </w:style>
  <w:style w:type="character" w:customStyle="1" w:styleId="WW8Num17z1">
    <w:name w:val="WW8Num17z1"/>
    <w:rsid w:val="00B047ED"/>
    <w:rPr>
      <w:rFonts w:ascii="Courier New" w:hAnsi="Courier New"/>
    </w:rPr>
  </w:style>
  <w:style w:type="character" w:customStyle="1" w:styleId="WW8Num17z2">
    <w:name w:val="WW8Num17z2"/>
    <w:rsid w:val="00B047ED"/>
    <w:rPr>
      <w:rFonts w:ascii="Wingdings" w:hAnsi="Wingdings"/>
    </w:rPr>
  </w:style>
  <w:style w:type="character" w:customStyle="1" w:styleId="WW8Num8z0">
    <w:name w:val="WW8Num8z0"/>
    <w:rsid w:val="00B047ED"/>
    <w:rPr>
      <w:rFonts w:ascii="Symbol" w:hAnsi="Symbol"/>
    </w:rPr>
  </w:style>
  <w:style w:type="character" w:customStyle="1" w:styleId="WW8Num8z1">
    <w:name w:val="WW8Num8z1"/>
    <w:rsid w:val="00B047ED"/>
    <w:rPr>
      <w:rFonts w:ascii="Courier New" w:hAnsi="Courier New"/>
    </w:rPr>
  </w:style>
  <w:style w:type="character" w:customStyle="1" w:styleId="WW8Num8z2">
    <w:name w:val="WW8Num8z2"/>
    <w:rsid w:val="00B047ED"/>
    <w:rPr>
      <w:rFonts w:ascii="Wingdings" w:hAnsi="Wingdings"/>
    </w:rPr>
  </w:style>
  <w:style w:type="character" w:customStyle="1" w:styleId="WW8Num159z0">
    <w:name w:val="WW8Num159z0"/>
    <w:rsid w:val="00B047ED"/>
    <w:rPr>
      <w:rFonts w:ascii="Symbol" w:hAnsi="Symbol"/>
    </w:rPr>
  </w:style>
  <w:style w:type="character" w:customStyle="1" w:styleId="WW8Num159z1">
    <w:name w:val="WW8Num159z1"/>
    <w:rsid w:val="00B047ED"/>
    <w:rPr>
      <w:rFonts w:ascii="Courier New" w:hAnsi="Courier New"/>
    </w:rPr>
  </w:style>
  <w:style w:type="character" w:customStyle="1" w:styleId="WW8Num159z2">
    <w:name w:val="WW8Num159z2"/>
    <w:rsid w:val="00B047ED"/>
    <w:rPr>
      <w:rFonts w:ascii="Wingdings" w:hAnsi="Wingdings"/>
    </w:rPr>
  </w:style>
  <w:style w:type="character" w:customStyle="1" w:styleId="WW8Num57z0">
    <w:name w:val="WW8Num57z0"/>
    <w:rsid w:val="00B047ED"/>
    <w:rPr>
      <w:rFonts w:ascii="Symbol" w:hAnsi="Symbol"/>
    </w:rPr>
  </w:style>
  <w:style w:type="character" w:customStyle="1" w:styleId="WW8Num57z1">
    <w:name w:val="WW8Num57z1"/>
    <w:rsid w:val="00B047ED"/>
    <w:rPr>
      <w:rFonts w:ascii="Courier New" w:hAnsi="Courier New"/>
    </w:rPr>
  </w:style>
  <w:style w:type="character" w:customStyle="1" w:styleId="WW8Num57z2">
    <w:name w:val="WW8Num57z2"/>
    <w:rsid w:val="00B047ED"/>
    <w:rPr>
      <w:rFonts w:ascii="Wingdings" w:hAnsi="Wingdings"/>
    </w:rPr>
  </w:style>
  <w:style w:type="character" w:customStyle="1" w:styleId="WW8Num158z0">
    <w:name w:val="WW8Num158z0"/>
    <w:rsid w:val="00B047ED"/>
    <w:rPr>
      <w:rFonts w:ascii="Symbol" w:hAnsi="Symbol"/>
    </w:rPr>
  </w:style>
  <w:style w:type="character" w:customStyle="1" w:styleId="WW8Num158z1">
    <w:name w:val="WW8Num158z1"/>
    <w:rsid w:val="00B047ED"/>
    <w:rPr>
      <w:rFonts w:ascii="Courier New" w:hAnsi="Courier New" w:cs="Courier New"/>
    </w:rPr>
  </w:style>
  <w:style w:type="character" w:customStyle="1" w:styleId="WW8Num158z2">
    <w:name w:val="WW8Num158z2"/>
    <w:rsid w:val="00B047ED"/>
    <w:rPr>
      <w:rFonts w:ascii="Wingdings" w:hAnsi="Wingdings"/>
    </w:rPr>
  </w:style>
  <w:style w:type="character" w:customStyle="1" w:styleId="WW8Num37z0">
    <w:name w:val="WW8Num37z0"/>
    <w:rsid w:val="00B047ED"/>
    <w:rPr>
      <w:rFonts w:ascii="Symbol" w:hAnsi="Symbol"/>
    </w:rPr>
  </w:style>
  <w:style w:type="character" w:customStyle="1" w:styleId="WW8Num37z1">
    <w:name w:val="WW8Num37z1"/>
    <w:rsid w:val="00B047ED"/>
    <w:rPr>
      <w:rFonts w:ascii="Courier New" w:hAnsi="Courier New"/>
    </w:rPr>
  </w:style>
  <w:style w:type="character" w:customStyle="1" w:styleId="WW8Num37z2">
    <w:name w:val="WW8Num37z2"/>
    <w:rsid w:val="00B047ED"/>
    <w:rPr>
      <w:rFonts w:ascii="Wingdings" w:hAnsi="Wingdings"/>
    </w:rPr>
  </w:style>
  <w:style w:type="character" w:customStyle="1" w:styleId="WW8Num23z0">
    <w:name w:val="WW8Num23z0"/>
    <w:rsid w:val="00B047ED"/>
    <w:rPr>
      <w:rFonts w:ascii="Symbol" w:hAnsi="Symbol"/>
    </w:rPr>
  </w:style>
  <w:style w:type="character" w:customStyle="1" w:styleId="WW8Num23z1">
    <w:name w:val="WW8Num23z1"/>
    <w:rsid w:val="00B047ED"/>
    <w:rPr>
      <w:rFonts w:ascii="Courier New" w:hAnsi="Courier New"/>
    </w:rPr>
  </w:style>
  <w:style w:type="character" w:customStyle="1" w:styleId="WW8Num23z2">
    <w:name w:val="WW8Num23z2"/>
    <w:rsid w:val="00B047ED"/>
    <w:rPr>
      <w:rFonts w:ascii="Wingdings" w:hAnsi="Wingdings"/>
    </w:rPr>
  </w:style>
  <w:style w:type="character" w:customStyle="1" w:styleId="WW8Num74z0">
    <w:name w:val="WW8Num74z0"/>
    <w:rsid w:val="00B047ED"/>
    <w:rPr>
      <w:rFonts w:ascii="Symbol" w:hAnsi="Symbol"/>
    </w:rPr>
  </w:style>
  <w:style w:type="character" w:customStyle="1" w:styleId="WW8Num74z1">
    <w:name w:val="WW8Num74z1"/>
    <w:rsid w:val="00B047ED"/>
    <w:rPr>
      <w:rFonts w:ascii="Courier New" w:hAnsi="Courier New" w:cs="Courier New"/>
    </w:rPr>
  </w:style>
  <w:style w:type="character" w:customStyle="1" w:styleId="WW8Num74z2">
    <w:name w:val="WW8Num74z2"/>
    <w:rsid w:val="00B047ED"/>
    <w:rPr>
      <w:rFonts w:ascii="Wingdings" w:hAnsi="Wingdings"/>
    </w:rPr>
  </w:style>
  <w:style w:type="character" w:customStyle="1" w:styleId="WW8Num82z0">
    <w:name w:val="WW8Num82z0"/>
    <w:rsid w:val="00B047ED"/>
    <w:rPr>
      <w:rFonts w:ascii="Symbol" w:hAnsi="Symbol"/>
    </w:rPr>
  </w:style>
  <w:style w:type="character" w:customStyle="1" w:styleId="WW8Num82z1">
    <w:name w:val="WW8Num82z1"/>
    <w:rsid w:val="00B047ED"/>
    <w:rPr>
      <w:rFonts w:ascii="Courier New" w:hAnsi="Courier New"/>
    </w:rPr>
  </w:style>
  <w:style w:type="character" w:customStyle="1" w:styleId="WW8Num82z2">
    <w:name w:val="WW8Num82z2"/>
    <w:rsid w:val="00B047ED"/>
    <w:rPr>
      <w:rFonts w:ascii="Wingdings" w:hAnsi="Wingdings"/>
    </w:rPr>
  </w:style>
  <w:style w:type="character" w:customStyle="1" w:styleId="WW8Num30z0">
    <w:name w:val="WW8Num30z0"/>
    <w:rsid w:val="00B047ED"/>
    <w:rPr>
      <w:rFonts w:ascii="Symbol" w:hAnsi="Symbol"/>
    </w:rPr>
  </w:style>
  <w:style w:type="character" w:customStyle="1" w:styleId="WW8Num30z1">
    <w:name w:val="WW8Num30z1"/>
    <w:rsid w:val="00B047ED"/>
    <w:rPr>
      <w:rFonts w:ascii="Courier New" w:hAnsi="Courier New"/>
    </w:rPr>
  </w:style>
  <w:style w:type="character" w:customStyle="1" w:styleId="WW8Num30z2">
    <w:name w:val="WW8Num30z2"/>
    <w:rsid w:val="00B047ED"/>
    <w:rPr>
      <w:rFonts w:ascii="Wingdings" w:hAnsi="Wingdings"/>
    </w:rPr>
  </w:style>
  <w:style w:type="character" w:customStyle="1" w:styleId="WW8Num35z0">
    <w:name w:val="WW8Num35z0"/>
    <w:rsid w:val="00B047ED"/>
    <w:rPr>
      <w:rFonts w:ascii="Symbol" w:hAnsi="Symbol"/>
    </w:rPr>
  </w:style>
  <w:style w:type="character" w:customStyle="1" w:styleId="WW8Num35z1">
    <w:name w:val="WW8Num35z1"/>
    <w:rsid w:val="00B047ED"/>
    <w:rPr>
      <w:rFonts w:ascii="Courier New" w:hAnsi="Courier New"/>
    </w:rPr>
  </w:style>
  <w:style w:type="character" w:customStyle="1" w:styleId="WW8Num35z2">
    <w:name w:val="WW8Num35z2"/>
    <w:rsid w:val="00B047ED"/>
    <w:rPr>
      <w:rFonts w:ascii="Wingdings" w:hAnsi="Wingdings"/>
    </w:rPr>
  </w:style>
  <w:style w:type="character" w:customStyle="1" w:styleId="WW8Num6z0">
    <w:name w:val="WW8Num6z0"/>
    <w:rsid w:val="00B047ED"/>
    <w:rPr>
      <w:rFonts w:ascii="Symbol" w:hAnsi="Symbol"/>
    </w:rPr>
  </w:style>
  <w:style w:type="character" w:customStyle="1" w:styleId="WW8Num6z1">
    <w:name w:val="WW8Num6z1"/>
    <w:rsid w:val="00B047ED"/>
    <w:rPr>
      <w:rFonts w:ascii="Courier New" w:hAnsi="Courier New"/>
    </w:rPr>
  </w:style>
  <w:style w:type="character" w:customStyle="1" w:styleId="WW8Num6z2">
    <w:name w:val="WW8Num6z2"/>
    <w:rsid w:val="00B047ED"/>
    <w:rPr>
      <w:rFonts w:ascii="Wingdings" w:hAnsi="Wingdings"/>
    </w:rPr>
  </w:style>
  <w:style w:type="character" w:customStyle="1" w:styleId="WW8Num108z0">
    <w:name w:val="WW8Num108z0"/>
    <w:rsid w:val="00B047ED"/>
    <w:rPr>
      <w:rFonts w:ascii="Symbol" w:hAnsi="Symbol"/>
    </w:rPr>
  </w:style>
  <w:style w:type="character" w:customStyle="1" w:styleId="WW8Num108z1">
    <w:name w:val="WW8Num108z1"/>
    <w:rsid w:val="00B047ED"/>
    <w:rPr>
      <w:rFonts w:ascii="Courier New" w:hAnsi="Courier New"/>
    </w:rPr>
  </w:style>
  <w:style w:type="character" w:customStyle="1" w:styleId="WW8Num108z2">
    <w:name w:val="WW8Num108z2"/>
    <w:rsid w:val="00B047ED"/>
    <w:rPr>
      <w:rFonts w:ascii="Wingdings" w:hAnsi="Wingdings"/>
    </w:rPr>
  </w:style>
  <w:style w:type="character" w:customStyle="1" w:styleId="WW8Num87z0">
    <w:name w:val="WW8Num87z0"/>
    <w:rsid w:val="00B047ED"/>
    <w:rPr>
      <w:rFonts w:ascii="Symbol" w:hAnsi="Symbol"/>
    </w:rPr>
  </w:style>
  <w:style w:type="character" w:customStyle="1" w:styleId="WW8Num87z1">
    <w:name w:val="WW8Num87z1"/>
    <w:rsid w:val="00B047ED"/>
    <w:rPr>
      <w:rFonts w:ascii="Courier New" w:hAnsi="Courier New" w:cs="Courier New"/>
    </w:rPr>
  </w:style>
  <w:style w:type="character" w:customStyle="1" w:styleId="WW8Num87z2">
    <w:name w:val="WW8Num87z2"/>
    <w:rsid w:val="00B047ED"/>
    <w:rPr>
      <w:rFonts w:ascii="Wingdings" w:hAnsi="Wingdings"/>
    </w:rPr>
  </w:style>
  <w:style w:type="character" w:customStyle="1" w:styleId="WW8Num135z0">
    <w:name w:val="WW8Num135z0"/>
    <w:rsid w:val="00B047ED"/>
    <w:rPr>
      <w:rFonts w:ascii="Symbol" w:hAnsi="Symbol"/>
    </w:rPr>
  </w:style>
  <w:style w:type="character" w:customStyle="1" w:styleId="WW8Num135z1">
    <w:name w:val="WW8Num135z1"/>
    <w:rsid w:val="00B047ED"/>
    <w:rPr>
      <w:rFonts w:ascii="Courier New" w:hAnsi="Courier New"/>
    </w:rPr>
  </w:style>
  <w:style w:type="character" w:customStyle="1" w:styleId="WW8Num135z2">
    <w:name w:val="WW8Num135z2"/>
    <w:rsid w:val="00B047ED"/>
    <w:rPr>
      <w:rFonts w:ascii="Wingdings" w:hAnsi="Wingdings"/>
    </w:rPr>
  </w:style>
  <w:style w:type="character" w:customStyle="1" w:styleId="WW8Num91z0">
    <w:name w:val="WW8Num91z0"/>
    <w:rsid w:val="00B047ED"/>
    <w:rPr>
      <w:rFonts w:ascii="Symbol" w:hAnsi="Symbol"/>
    </w:rPr>
  </w:style>
  <w:style w:type="character" w:customStyle="1" w:styleId="WW8Num91z1">
    <w:name w:val="WW8Num91z1"/>
    <w:rsid w:val="00B047ED"/>
    <w:rPr>
      <w:rFonts w:ascii="Courier New" w:hAnsi="Courier New"/>
    </w:rPr>
  </w:style>
  <w:style w:type="character" w:customStyle="1" w:styleId="WW8Num91z2">
    <w:name w:val="WW8Num91z2"/>
    <w:rsid w:val="00B047ED"/>
    <w:rPr>
      <w:rFonts w:ascii="Wingdings" w:hAnsi="Wingdings"/>
    </w:rPr>
  </w:style>
  <w:style w:type="character" w:customStyle="1" w:styleId="WW8Num111z0">
    <w:name w:val="WW8Num111z0"/>
    <w:rsid w:val="00B047ED"/>
    <w:rPr>
      <w:rFonts w:ascii="Symbol" w:hAnsi="Symbol"/>
    </w:rPr>
  </w:style>
  <w:style w:type="character" w:customStyle="1" w:styleId="WW8Num111z1">
    <w:name w:val="WW8Num111z1"/>
    <w:rsid w:val="00B047ED"/>
    <w:rPr>
      <w:rFonts w:ascii="Courier New" w:hAnsi="Courier New" w:cs="Courier New"/>
    </w:rPr>
  </w:style>
  <w:style w:type="character" w:customStyle="1" w:styleId="WW8Num111z2">
    <w:name w:val="WW8Num111z2"/>
    <w:rsid w:val="00B047ED"/>
    <w:rPr>
      <w:rFonts w:ascii="Wingdings" w:hAnsi="Wingdings"/>
    </w:rPr>
  </w:style>
  <w:style w:type="character" w:customStyle="1" w:styleId="WW8Num5z0">
    <w:name w:val="WW8Num5z0"/>
    <w:rsid w:val="00B047ED"/>
    <w:rPr>
      <w:rFonts w:ascii="Symbol" w:hAnsi="Symbol"/>
    </w:rPr>
  </w:style>
  <w:style w:type="character" w:customStyle="1" w:styleId="WW8Num5z1">
    <w:name w:val="WW8Num5z1"/>
    <w:rsid w:val="00B047ED"/>
    <w:rPr>
      <w:rFonts w:ascii="Courier New" w:hAnsi="Courier New" w:cs="Courier New"/>
    </w:rPr>
  </w:style>
  <w:style w:type="character" w:customStyle="1" w:styleId="WW8Num5z2">
    <w:name w:val="WW8Num5z2"/>
    <w:rsid w:val="00B047ED"/>
    <w:rPr>
      <w:rFonts w:ascii="Wingdings" w:hAnsi="Wingdings"/>
    </w:rPr>
  </w:style>
  <w:style w:type="character" w:customStyle="1" w:styleId="WW8Num120z0">
    <w:name w:val="WW8Num120z0"/>
    <w:rsid w:val="00B047ED"/>
    <w:rPr>
      <w:rFonts w:ascii="Symbol" w:hAnsi="Symbol"/>
    </w:rPr>
  </w:style>
  <w:style w:type="character" w:customStyle="1" w:styleId="WW8Num120z1">
    <w:name w:val="WW8Num120z1"/>
    <w:rsid w:val="00B047ED"/>
    <w:rPr>
      <w:rFonts w:ascii="Courier New" w:hAnsi="Courier New" w:cs="Courier New"/>
    </w:rPr>
  </w:style>
  <w:style w:type="character" w:customStyle="1" w:styleId="WW8Num120z2">
    <w:name w:val="WW8Num120z2"/>
    <w:rsid w:val="00B047ED"/>
    <w:rPr>
      <w:rFonts w:ascii="Wingdings" w:hAnsi="Wingdings"/>
    </w:rPr>
  </w:style>
  <w:style w:type="character" w:customStyle="1" w:styleId="WW8Num86z0">
    <w:name w:val="WW8Num86z0"/>
    <w:rsid w:val="00B047ED"/>
    <w:rPr>
      <w:rFonts w:ascii="Symbol" w:hAnsi="Symbol"/>
    </w:rPr>
  </w:style>
  <w:style w:type="character" w:customStyle="1" w:styleId="WW8Num86z1">
    <w:name w:val="WW8Num86z1"/>
    <w:rsid w:val="00B047ED"/>
    <w:rPr>
      <w:rFonts w:ascii="Courier New" w:hAnsi="Courier New" w:cs="Courier New"/>
    </w:rPr>
  </w:style>
  <w:style w:type="character" w:customStyle="1" w:styleId="WW8Num86z2">
    <w:name w:val="WW8Num86z2"/>
    <w:rsid w:val="00B047ED"/>
    <w:rPr>
      <w:rFonts w:ascii="Wingdings" w:hAnsi="Wingdings"/>
    </w:rPr>
  </w:style>
  <w:style w:type="character" w:customStyle="1" w:styleId="WW8Num132z1">
    <w:name w:val="WW8Num132z1"/>
    <w:rsid w:val="00B047ED"/>
    <w:rPr>
      <w:b/>
      <w:i/>
      <w:sz w:val="24"/>
      <w:szCs w:val="24"/>
    </w:rPr>
  </w:style>
  <w:style w:type="character" w:customStyle="1" w:styleId="WW8Num132z2">
    <w:name w:val="WW8Num132z2"/>
    <w:rsid w:val="00B047ED"/>
    <w:rPr>
      <w:rFonts w:ascii="Times New Roman" w:hAnsi="Times New Roman" w:cs="Times New Roman"/>
      <w:sz w:val="20"/>
      <w:szCs w:val="20"/>
    </w:rPr>
  </w:style>
  <w:style w:type="character" w:customStyle="1" w:styleId="WW8Num137z0">
    <w:name w:val="WW8Num137z0"/>
    <w:rsid w:val="00B047ED"/>
    <w:rPr>
      <w:rFonts w:ascii="Symbol" w:hAnsi="Symbol"/>
    </w:rPr>
  </w:style>
  <w:style w:type="character" w:customStyle="1" w:styleId="WW8Num137z1">
    <w:name w:val="WW8Num137z1"/>
    <w:rsid w:val="00B047ED"/>
    <w:rPr>
      <w:rFonts w:ascii="Courier New" w:hAnsi="Courier New"/>
    </w:rPr>
  </w:style>
  <w:style w:type="character" w:customStyle="1" w:styleId="WW8Num137z2">
    <w:name w:val="WW8Num137z2"/>
    <w:rsid w:val="00B047ED"/>
    <w:rPr>
      <w:rFonts w:ascii="Wingdings" w:hAnsi="Wingdings"/>
    </w:rPr>
  </w:style>
  <w:style w:type="character" w:customStyle="1" w:styleId="WW8Num67z0">
    <w:name w:val="WW8Num67z0"/>
    <w:rsid w:val="00B047ED"/>
    <w:rPr>
      <w:rFonts w:ascii="Symbol" w:hAnsi="Symbol"/>
    </w:rPr>
  </w:style>
  <w:style w:type="character" w:customStyle="1" w:styleId="WW8Num67z1">
    <w:name w:val="WW8Num67z1"/>
    <w:rsid w:val="00B047ED"/>
    <w:rPr>
      <w:rFonts w:ascii="Courier New" w:hAnsi="Courier New"/>
    </w:rPr>
  </w:style>
  <w:style w:type="character" w:customStyle="1" w:styleId="WW8Num67z2">
    <w:name w:val="WW8Num67z2"/>
    <w:rsid w:val="00B047ED"/>
    <w:rPr>
      <w:rFonts w:ascii="Wingdings" w:hAnsi="Wingdings"/>
    </w:rPr>
  </w:style>
  <w:style w:type="character" w:customStyle="1" w:styleId="WW8Num142z0">
    <w:name w:val="WW8Num142z0"/>
    <w:rsid w:val="00B047ED"/>
    <w:rPr>
      <w:rFonts w:ascii="Symbol" w:hAnsi="Symbol"/>
    </w:rPr>
  </w:style>
  <w:style w:type="character" w:customStyle="1" w:styleId="WW8Num142z1">
    <w:name w:val="WW8Num142z1"/>
    <w:rsid w:val="00B047ED"/>
    <w:rPr>
      <w:rFonts w:ascii="Courier New" w:hAnsi="Courier New" w:cs="Courier New"/>
    </w:rPr>
  </w:style>
  <w:style w:type="character" w:customStyle="1" w:styleId="WW8Num142z2">
    <w:name w:val="WW8Num142z2"/>
    <w:rsid w:val="00B047ED"/>
    <w:rPr>
      <w:rFonts w:ascii="Wingdings" w:hAnsi="Wingdings"/>
    </w:rPr>
  </w:style>
  <w:style w:type="character" w:customStyle="1" w:styleId="WW8Num155z0">
    <w:name w:val="WW8Num155z0"/>
    <w:rsid w:val="00B047ED"/>
    <w:rPr>
      <w:rFonts w:ascii="Symbol" w:hAnsi="Symbol"/>
    </w:rPr>
  </w:style>
  <w:style w:type="character" w:customStyle="1" w:styleId="WW8Num155z1">
    <w:name w:val="WW8Num155z1"/>
    <w:rsid w:val="00B047ED"/>
    <w:rPr>
      <w:rFonts w:ascii="Courier New" w:hAnsi="Courier New" w:cs="Courier New"/>
    </w:rPr>
  </w:style>
  <w:style w:type="character" w:customStyle="1" w:styleId="WW8Num155z2">
    <w:name w:val="WW8Num155z2"/>
    <w:rsid w:val="00B047ED"/>
    <w:rPr>
      <w:rFonts w:ascii="Wingdings" w:hAnsi="Wingdings"/>
    </w:rPr>
  </w:style>
  <w:style w:type="character" w:customStyle="1" w:styleId="WW8Num150z0">
    <w:name w:val="WW8Num150z0"/>
    <w:rsid w:val="00B047ED"/>
    <w:rPr>
      <w:rFonts w:ascii="Symbol" w:hAnsi="Symbol"/>
    </w:rPr>
  </w:style>
  <w:style w:type="character" w:customStyle="1" w:styleId="WW8Num150z1">
    <w:name w:val="WW8Num150z1"/>
    <w:rsid w:val="00B047ED"/>
    <w:rPr>
      <w:rFonts w:ascii="Courier New" w:hAnsi="Courier New" w:cs="Courier New"/>
    </w:rPr>
  </w:style>
  <w:style w:type="character" w:customStyle="1" w:styleId="WW8Num150z2">
    <w:name w:val="WW8Num150z2"/>
    <w:rsid w:val="00B047ED"/>
    <w:rPr>
      <w:rFonts w:ascii="Wingdings" w:hAnsi="Wingdings"/>
    </w:rPr>
  </w:style>
  <w:style w:type="character" w:customStyle="1" w:styleId="WW8Num7z0">
    <w:name w:val="WW8Num7z0"/>
    <w:rsid w:val="00B047ED"/>
    <w:rPr>
      <w:rFonts w:ascii="Symbol" w:hAnsi="Symbol"/>
    </w:rPr>
  </w:style>
  <w:style w:type="character" w:customStyle="1" w:styleId="WW8Num7z1">
    <w:name w:val="WW8Num7z1"/>
    <w:rsid w:val="00B047ED"/>
    <w:rPr>
      <w:rFonts w:ascii="Courier New" w:hAnsi="Courier New"/>
    </w:rPr>
  </w:style>
  <w:style w:type="character" w:customStyle="1" w:styleId="WW8Num7z2">
    <w:name w:val="WW8Num7z2"/>
    <w:rsid w:val="00B047ED"/>
    <w:rPr>
      <w:rFonts w:ascii="Wingdings" w:hAnsi="Wingdings"/>
    </w:rPr>
  </w:style>
  <w:style w:type="character" w:customStyle="1" w:styleId="WW8Num153z0">
    <w:name w:val="WW8Num153z0"/>
    <w:rsid w:val="00B047ED"/>
    <w:rPr>
      <w:rFonts w:ascii="Symbol" w:hAnsi="Symbol"/>
    </w:rPr>
  </w:style>
  <w:style w:type="character" w:customStyle="1" w:styleId="WW8Num153z1">
    <w:name w:val="WW8Num153z1"/>
    <w:rsid w:val="00B047ED"/>
    <w:rPr>
      <w:rFonts w:ascii="Courier New" w:hAnsi="Courier New" w:cs="Courier New"/>
    </w:rPr>
  </w:style>
  <w:style w:type="character" w:customStyle="1" w:styleId="WW8Num153z2">
    <w:name w:val="WW8Num153z2"/>
    <w:rsid w:val="00B047ED"/>
    <w:rPr>
      <w:rFonts w:ascii="Wingdings" w:hAnsi="Wingdings"/>
    </w:rPr>
  </w:style>
  <w:style w:type="character" w:customStyle="1" w:styleId="WW8Num65z0">
    <w:name w:val="WW8Num65z0"/>
    <w:rsid w:val="00B047ED"/>
    <w:rPr>
      <w:rFonts w:ascii="Symbol" w:hAnsi="Symbol"/>
    </w:rPr>
  </w:style>
  <w:style w:type="character" w:customStyle="1" w:styleId="WW8Num65z1">
    <w:name w:val="WW8Num65z1"/>
    <w:rsid w:val="00B047ED"/>
    <w:rPr>
      <w:rFonts w:ascii="Courier New" w:hAnsi="Courier New"/>
    </w:rPr>
  </w:style>
  <w:style w:type="character" w:customStyle="1" w:styleId="WW8Num65z2">
    <w:name w:val="WW8Num65z2"/>
    <w:rsid w:val="00B047ED"/>
    <w:rPr>
      <w:rFonts w:ascii="Wingdings" w:hAnsi="Wingdings"/>
    </w:rPr>
  </w:style>
  <w:style w:type="character" w:customStyle="1" w:styleId="WW8Num105z0">
    <w:name w:val="WW8Num105z0"/>
    <w:rsid w:val="00B047ED"/>
    <w:rPr>
      <w:rFonts w:ascii="Symbol" w:hAnsi="Symbol"/>
    </w:rPr>
  </w:style>
  <w:style w:type="character" w:customStyle="1" w:styleId="WW8Num105z1">
    <w:name w:val="WW8Num105z1"/>
    <w:rsid w:val="00B047ED"/>
    <w:rPr>
      <w:rFonts w:ascii="Courier New" w:hAnsi="Courier New" w:cs="Courier New"/>
    </w:rPr>
  </w:style>
  <w:style w:type="character" w:customStyle="1" w:styleId="WW8Num105z2">
    <w:name w:val="WW8Num105z2"/>
    <w:rsid w:val="00B047ED"/>
    <w:rPr>
      <w:rFonts w:ascii="Wingdings" w:hAnsi="Wingdings"/>
    </w:rPr>
  </w:style>
  <w:style w:type="character" w:customStyle="1" w:styleId="WW8Num71z0">
    <w:name w:val="WW8Num71z0"/>
    <w:rsid w:val="00B047ED"/>
    <w:rPr>
      <w:rFonts w:ascii="Symbol" w:hAnsi="Symbol"/>
    </w:rPr>
  </w:style>
  <w:style w:type="character" w:customStyle="1" w:styleId="WW8Num71z1">
    <w:name w:val="WW8Num71z1"/>
    <w:rsid w:val="00B047ED"/>
    <w:rPr>
      <w:rFonts w:ascii="Courier New" w:hAnsi="Courier New"/>
    </w:rPr>
  </w:style>
  <w:style w:type="character" w:customStyle="1" w:styleId="WW8Num71z2">
    <w:name w:val="WW8Num71z2"/>
    <w:rsid w:val="00B047ED"/>
    <w:rPr>
      <w:rFonts w:ascii="Wingdings" w:hAnsi="Wingdings"/>
    </w:rPr>
  </w:style>
  <w:style w:type="character" w:customStyle="1" w:styleId="it">
    <w:name w:val="it"/>
    <w:basedOn w:val="11"/>
    <w:rsid w:val="00B047ED"/>
  </w:style>
  <w:style w:type="character" w:customStyle="1" w:styleId="WW8Num124z0">
    <w:name w:val="WW8Num124z0"/>
    <w:rsid w:val="00B047ED"/>
    <w:rPr>
      <w:rFonts w:ascii="Symbol" w:hAnsi="Symbol"/>
    </w:rPr>
  </w:style>
  <w:style w:type="character" w:customStyle="1" w:styleId="WW8Num124z1">
    <w:name w:val="WW8Num124z1"/>
    <w:rsid w:val="00B047ED"/>
    <w:rPr>
      <w:rFonts w:ascii="Courier New" w:hAnsi="Courier New" w:cs="Courier New"/>
    </w:rPr>
  </w:style>
  <w:style w:type="character" w:customStyle="1" w:styleId="WW8Num124z2">
    <w:name w:val="WW8Num124z2"/>
    <w:rsid w:val="00B047ED"/>
    <w:rPr>
      <w:rFonts w:ascii="Wingdings" w:hAnsi="Wingdings"/>
    </w:rPr>
  </w:style>
  <w:style w:type="character" w:customStyle="1" w:styleId="WW8Num92z0">
    <w:name w:val="WW8Num92z0"/>
    <w:rsid w:val="00B047ED"/>
    <w:rPr>
      <w:rFonts w:ascii="Symbol" w:hAnsi="Symbol"/>
    </w:rPr>
  </w:style>
  <w:style w:type="character" w:customStyle="1" w:styleId="WW8Num92z1">
    <w:name w:val="WW8Num92z1"/>
    <w:rsid w:val="00B047ED"/>
    <w:rPr>
      <w:rFonts w:ascii="Courier New" w:hAnsi="Courier New" w:cs="Courier New"/>
    </w:rPr>
  </w:style>
  <w:style w:type="character" w:customStyle="1" w:styleId="WW8Num92z2">
    <w:name w:val="WW8Num92z2"/>
    <w:rsid w:val="00B047ED"/>
    <w:rPr>
      <w:rFonts w:ascii="Wingdings" w:hAnsi="Wingdings"/>
    </w:rPr>
  </w:style>
  <w:style w:type="character" w:customStyle="1" w:styleId="WW8Num53z0">
    <w:name w:val="WW8Num53z0"/>
    <w:rsid w:val="00B047ED"/>
    <w:rPr>
      <w:rFonts w:ascii="Symbol" w:hAnsi="Symbol"/>
    </w:rPr>
  </w:style>
  <w:style w:type="character" w:customStyle="1" w:styleId="WW8Num53z1">
    <w:name w:val="WW8Num53z1"/>
    <w:rsid w:val="00B047ED"/>
    <w:rPr>
      <w:rFonts w:ascii="Courier New" w:hAnsi="Courier New" w:cs="Courier New"/>
    </w:rPr>
  </w:style>
  <w:style w:type="character" w:customStyle="1" w:styleId="WW8Num53z2">
    <w:name w:val="WW8Num53z2"/>
    <w:rsid w:val="00B047ED"/>
    <w:rPr>
      <w:rFonts w:ascii="Wingdings" w:hAnsi="Wingdings"/>
    </w:rPr>
  </w:style>
  <w:style w:type="character" w:customStyle="1" w:styleId="WW8Num41z0">
    <w:name w:val="WW8Num41z0"/>
    <w:rsid w:val="00B047ED"/>
    <w:rPr>
      <w:rFonts w:ascii="Symbol" w:hAnsi="Symbol"/>
    </w:rPr>
  </w:style>
  <w:style w:type="character" w:customStyle="1" w:styleId="WW8Num41z1">
    <w:name w:val="WW8Num41z1"/>
    <w:rsid w:val="00B047ED"/>
    <w:rPr>
      <w:rFonts w:ascii="Courier New" w:hAnsi="Courier New" w:cs="Courier New"/>
    </w:rPr>
  </w:style>
  <w:style w:type="character" w:customStyle="1" w:styleId="WW8Num41z2">
    <w:name w:val="WW8Num41z2"/>
    <w:rsid w:val="00B047ED"/>
    <w:rPr>
      <w:rFonts w:ascii="Wingdings" w:hAnsi="Wingdings"/>
    </w:rPr>
  </w:style>
  <w:style w:type="character" w:customStyle="1" w:styleId="WW8Num4z0">
    <w:name w:val="WW8Num4z0"/>
    <w:rsid w:val="00B047ED"/>
    <w:rPr>
      <w:rFonts w:ascii="Symbol" w:hAnsi="Symbol"/>
    </w:rPr>
  </w:style>
  <w:style w:type="character" w:customStyle="1" w:styleId="WW8Num4z1">
    <w:name w:val="WW8Num4z1"/>
    <w:rsid w:val="00B047ED"/>
    <w:rPr>
      <w:rFonts w:ascii="Courier New" w:hAnsi="Courier New" w:cs="Courier New"/>
    </w:rPr>
  </w:style>
  <w:style w:type="character" w:customStyle="1" w:styleId="WW8Num4z2">
    <w:name w:val="WW8Num4z2"/>
    <w:rsid w:val="00B047ED"/>
    <w:rPr>
      <w:rFonts w:ascii="Wingdings" w:hAnsi="Wingdings"/>
    </w:rPr>
  </w:style>
  <w:style w:type="character" w:customStyle="1" w:styleId="WW8Num58z0">
    <w:name w:val="WW8Num58z0"/>
    <w:rsid w:val="00B047ED"/>
    <w:rPr>
      <w:rFonts w:ascii="Symbol" w:hAnsi="Symbol"/>
    </w:rPr>
  </w:style>
  <w:style w:type="character" w:customStyle="1" w:styleId="WW8Num58z1">
    <w:name w:val="WW8Num58z1"/>
    <w:rsid w:val="00B047ED"/>
    <w:rPr>
      <w:rFonts w:ascii="Courier New" w:hAnsi="Courier New"/>
    </w:rPr>
  </w:style>
  <w:style w:type="character" w:customStyle="1" w:styleId="WW8Num58z2">
    <w:name w:val="WW8Num58z2"/>
    <w:rsid w:val="00B047ED"/>
    <w:rPr>
      <w:rFonts w:ascii="Wingdings" w:hAnsi="Wingdings"/>
    </w:rPr>
  </w:style>
  <w:style w:type="character" w:customStyle="1" w:styleId="WW8Num136z0">
    <w:name w:val="WW8Num136z0"/>
    <w:rsid w:val="00B047ED"/>
    <w:rPr>
      <w:rFonts w:ascii="Symbol" w:hAnsi="Symbol"/>
    </w:rPr>
  </w:style>
  <w:style w:type="character" w:customStyle="1" w:styleId="WW8Num136z1">
    <w:name w:val="WW8Num136z1"/>
    <w:rsid w:val="00B047ED"/>
    <w:rPr>
      <w:rFonts w:ascii="Courier New" w:hAnsi="Courier New"/>
    </w:rPr>
  </w:style>
  <w:style w:type="character" w:customStyle="1" w:styleId="WW8Num136z2">
    <w:name w:val="WW8Num136z2"/>
    <w:rsid w:val="00B047ED"/>
    <w:rPr>
      <w:rFonts w:ascii="Wingdings" w:hAnsi="Wingdings"/>
    </w:rPr>
  </w:style>
  <w:style w:type="character" w:customStyle="1" w:styleId="WW8Num100z0">
    <w:name w:val="WW8Num100z0"/>
    <w:rsid w:val="00B047ED"/>
    <w:rPr>
      <w:rFonts w:ascii="Symbol" w:hAnsi="Symbol"/>
    </w:rPr>
  </w:style>
  <w:style w:type="character" w:customStyle="1" w:styleId="WW8Num100z1">
    <w:name w:val="WW8Num100z1"/>
    <w:rsid w:val="00B047ED"/>
    <w:rPr>
      <w:rFonts w:ascii="Courier New" w:hAnsi="Courier New"/>
    </w:rPr>
  </w:style>
  <w:style w:type="character" w:customStyle="1" w:styleId="WW8Num100z2">
    <w:name w:val="WW8Num100z2"/>
    <w:rsid w:val="00B047ED"/>
    <w:rPr>
      <w:rFonts w:ascii="Wingdings" w:hAnsi="Wingdings"/>
    </w:rPr>
  </w:style>
  <w:style w:type="character" w:customStyle="1" w:styleId="WW8Num76z0">
    <w:name w:val="WW8Num76z0"/>
    <w:rsid w:val="00B047ED"/>
    <w:rPr>
      <w:rFonts w:ascii="Symbol" w:hAnsi="Symbol"/>
    </w:rPr>
  </w:style>
  <w:style w:type="character" w:customStyle="1" w:styleId="WW8Num76z1">
    <w:name w:val="WW8Num76z1"/>
    <w:rsid w:val="00B047ED"/>
    <w:rPr>
      <w:rFonts w:ascii="Courier New" w:hAnsi="Courier New" w:cs="Courier New"/>
    </w:rPr>
  </w:style>
  <w:style w:type="character" w:customStyle="1" w:styleId="WW8Num76z2">
    <w:name w:val="WW8Num76z2"/>
    <w:rsid w:val="00B047ED"/>
    <w:rPr>
      <w:rFonts w:ascii="Wingdings" w:hAnsi="Wingdings"/>
    </w:rPr>
  </w:style>
  <w:style w:type="character" w:customStyle="1" w:styleId="WW8Num75z0">
    <w:name w:val="WW8Num75z0"/>
    <w:rsid w:val="00B047ED"/>
    <w:rPr>
      <w:rFonts w:ascii="Symbol" w:hAnsi="Symbol"/>
    </w:rPr>
  </w:style>
  <w:style w:type="character" w:customStyle="1" w:styleId="WW8Num75z1">
    <w:name w:val="WW8Num75z1"/>
    <w:rsid w:val="00B047ED"/>
    <w:rPr>
      <w:rFonts w:ascii="Courier New" w:hAnsi="Courier New"/>
    </w:rPr>
  </w:style>
  <w:style w:type="character" w:customStyle="1" w:styleId="WW8Num75z2">
    <w:name w:val="WW8Num75z2"/>
    <w:rsid w:val="00B047ED"/>
    <w:rPr>
      <w:rFonts w:ascii="Wingdings" w:hAnsi="Wingdings"/>
    </w:rPr>
  </w:style>
  <w:style w:type="character" w:customStyle="1" w:styleId="WW8Num34z0">
    <w:name w:val="WW8Num34z0"/>
    <w:rsid w:val="00B047ED"/>
    <w:rPr>
      <w:rFonts w:ascii="Symbol" w:hAnsi="Symbol"/>
    </w:rPr>
  </w:style>
  <w:style w:type="character" w:customStyle="1" w:styleId="WW8Num34z1">
    <w:name w:val="WW8Num34z1"/>
    <w:rsid w:val="00B047ED"/>
    <w:rPr>
      <w:rFonts w:ascii="Courier New" w:hAnsi="Courier New"/>
    </w:rPr>
  </w:style>
  <w:style w:type="character" w:customStyle="1" w:styleId="WW8Num34z2">
    <w:name w:val="WW8Num34z2"/>
    <w:rsid w:val="00B047ED"/>
    <w:rPr>
      <w:rFonts w:ascii="Wingdings" w:hAnsi="Wingdings"/>
    </w:rPr>
  </w:style>
  <w:style w:type="character" w:customStyle="1" w:styleId="WW8Num55z0">
    <w:name w:val="WW8Num55z0"/>
    <w:rsid w:val="00B047ED"/>
    <w:rPr>
      <w:rFonts w:ascii="Symbol" w:hAnsi="Symbol"/>
    </w:rPr>
  </w:style>
  <w:style w:type="character" w:customStyle="1" w:styleId="WW8Num55z1">
    <w:name w:val="WW8Num55z1"/>
    <w:rsid w:val="00B047ED"/>
    <w:rPr>
      <w:rFonts w:ascii="Courier New" w:hAnsi="Courier New"/>
    </w:rPr>
  </w:style>
  <w:style w:type="character" w:customStyle="1" w:styleId="WW8Num55z2">
    <w:name w:val="WW8Num55z2"/>
    <w:rsid w:val="00B047ED"/>
    <w:rPr>
      <w:rFonts w:ascii="Wingdings" w:hAnsi="Wingdings"/>
    </w:rPr>
  </w:style>
  <w:style w:type="character" w:customStyle="1" w:styleId="WW8Num29z0">
    <w:name w:val="WW8Num29z0"/>
    <w:rsid w:val="00B047ED"/>
    <w:rPr>
      <w:rFonts w:ascii="Symbol" w:hAnsi="Symbol"/>
    </w:rPr>
  </w:style>
  <w:style w:type="character" w:customStyle="1" w:styleId="WW8Num29z1">
    <w:name w:val="WW8Num29z1"/>
    <w:rsid w:val="00B047ED"/>
    <w:rPr>
      <w:rFonts w:ascii="Courier New" w:hAnsi="Courier New"/>
    </w:rPr>
  </w:style>
  <w:style w:type="character" w:customStyle="1" w:styleId="WW8Num29z2">
    <w:name w:val="WW8Num29z2"/>
    <w:rsid w:val="00B047ED"/>
    <w:rPr>
      <w:rFonts w:ascii="Wingdings" w:hAnsi="Wingdings"/>
    </w:rPr>
  </w:style>
  <w:style w:type="character" w:customStyle="1" w:styleId="WW8Num95z0">
    <w:name w:val="WW8Num95z0"/>
    <w:rsid w:val="00B047ED"/>
    <w:rPr>
      <w:rFonts w:ascii="Symbol" w:hAnsi="Symbol"/>
    </w:rPr>
  </w:style>
  <w:style w:type="character" w:customStyle="1" w:styleId="WW8Num95z1">
    <w:name w:val="WW8Num95z1"/>
    <w:rsid w:val="00B047ED"/>
    <w:rPr>
      <w:rFonts w:ascii="Courier New" w:hAnsi="Courier New"/>
    </w:rPr>
  </w:style>
  <w:style w:type="character" w:customStyle="1" w:styleId="WW8Num95z2">
    <w:name w:val="WW8Num95z2"/>
    <w:rsid w:val="00B047ED"/>
    <w:rPr>
      <w:rFonts w:ascii="Wingdings" w:hAnsi="Wingdings"/>
    </w:rPr>
  </w:style>
  <w:style w:type="character" w:customStyle="1" w:styleId="WW8Num22z0">
    <w:name w:val="WW8Num22z0"/>
    <w:rsid w:val="00B047ED"/>
    <w:rPr>
      <w:rFonts w:ascii="Symbol" w:hAnsi="Symbol"/>
    </w:rPr>
  </w:style>
  <w:style w:type="character" w:customStyle="1" w:styleId="WW8Num22z4">
    <w:name w:val="WW8Num22z4"/>
    <w:rsid w:val="00B047ED"/>
    <w:rPr>
      <w:rFonts w:ascii="Courier New" w:hAnsi="Courier New"/>
    </w:rPr>
  </w:style>
  <w:style w:type="character" w:customStyle="1" w:styleId="WW8Num22z5">
    <w:name w:val="WW8Num22z5"/>
    <w:rsid w:val="00B047ED"/>
    <w:rPr>
      <w:rFonts w:ascii="Wingdings" w:hAnsi="Wingdings"/>
    </w:rPr>
  </w:style>
  <w:style w:type="character" w:customStyle="1" w:styleId="WW8Num114z0">
    <w:name w:val="WW8Num114z0"/>
    <w:rsid w:val="00B047ED"/>
    <w:rPr>
      <w:rFonts w:ascii="Symbol" w:hAnsi="Symbol"/>
    </w:rPr>
  </w:style>
  <w:style w:type="character" w:customStyle="1" w:styleId="WW8Num114z1">
    <w:name w:val="WW8Num114z1"/>
    <w:rsid w:val="00B047ED"/>
    <w:rPr>
      <w:rFonts w:ascii="Courier New" w:hAnsi="Courier New"/>
    </w:rPr>
  </w:style>
  <w:style w:type="character" w:customStyle="1" w:styleId="WW8Num114z2">
    <w:name w:val="WW8Num114z2"/>
    <w:rsid w:val="00B047ED"/>
    <w:rPr>
      <w:rFonts w:ascii="Wingdings" w:hAnsi="Wingdings"/>
    </w:rPr>
  </w:style>
  <w:style w:type="character" w:customStyle="1" w:styleId="WW8Num118z0">
    <w:name w:val="WW8Num118z0"/>
    <w:rsid w:val="00B047ED"/>
    <w:rPr>
      <w:rFonts w:ascii="Symbol" w:hAnsi="Symbol"/>
    </w:rPr>
  </w:style>
  <w:style w:type="character" w:customStyle="1" w:styleId="WW8Num118z2">
    <w:name w:val="WW8Num118z2"/>
    <w:rsid w:val="00B047ED"/>
    <w:rPr>
      <w:b/>
      <w:i/>
    </w:rPr>
  </w:style>
  <w:style w:type="character" w:customStyle="1" w:styleId="WW8Num144z0">
    <w:name w:val="WW8Num144z0"/>
    <w:rsid w:val="00B047ED"/>
    <w:rPr>
      <w:rFonts w:ascii="Symbol" w:hAnsi="Symbol"/>
    </w:rPr>
  </w:style>
  <w:style w:type="character" w:customStyle="1" w:styleId="WW8Num144z2">
    <w:name w:val="WW8Num144z2"/>
    <w:rsid w:val="00B047ED"/>
    <w:rPr>
      <w:b/>
      <w:i/>
    </w:rPr>
  </w:style>
  <w:style w:type="character" w:customStyle="1" w:styleId="WW8Num101z0">
    <w:name w:val="WW8Num101z0"/>
    <w:rsid w:val="00B047ED"/>
    <w:rPr>
      <w:rFonts w:ascii="Symbol" w:hAnsi="Symbol"/>
    </w:rPr>
  </w:style>
  <w:style w:type="character" w:customStyle="1" w:styleId="WW8Num101z1">
    <w:name w:val="WW8Num101z1"/>
    <w:rsid w:val="00B047ED"/>
    <w:rPr>
      <w:rFonts w:ascii="Courier New" w:hAnsi="Courier New"/>
      <w:sz w:val="20"/>
    </w:rPr>
  </w:style>
  <w:style w:type="character" w:customStyle="1" w:styleId="WW8Num101z2">
    <w:name w:val="WW8Num101z2"/>
    <w:rsid w:val="00B047ED"/>
    <w:rPr>
      <w:rFonts w:ascii="Wingdings" w:hAnsi="Wingdings"/>
      <w:sz w:val="20"/>
    </w:rPr>
  </w:style>
  <w:style w:type="character" w:customStyle="1" w:styleId="WW8Num122z0">
    <w:name w:val="WW8Num122z0"/>
    <w:rsid w:val="00B047ED"/>
    <w:rPr>
      <w:rFonts w:ascii="Symbol" w:hAnsi="Symbol"/>
    </w:rPr>
  </w:style>
  <w:style w:type="character" w:customStyle="1" w:styleId="WW8Num122z1">
    <w:name w:val="WW8Num122z1"/>
    <w:rsid w:val="00B047ED"/>
    <w:rPr>
      <w:rFonts w:ascii="Courier New" w:hAnsi="Courier New" w:cs="Courier New"/>
    </w:rPr>
  </w:style>
  <w:style w:type="character" w:customStyle="1" w:styleId="WW8Num122z2">
    <w:name w:val="WW8Num122z2"/>
    <w:rsid w:val="00B047ED"/>
    <w:rPr>
      <w:rFonts w:ascii="Wingdings" w:hAnsi="Wingdings"/>
    </w:rPr>
  </w:style>
  <w:style w:type="character" w:customStyle="1" w:styleId="WW8Num145z0">
    <w:name w:val="WW8Num145z0"/>
    <w:rsid w:val="00B047ED"/>
    <w:rPr>
      <w:rFonts w:ascii="Symbol" w:hAnsi="Symbol"/>
    </w:rPr>
  </w:style>
  <w:style w:type="character" w:customStyle="1" w:styleId="WW8Num145z1">
    <w:name w:val="WW8Num145z1"/>
    <w:rsid w:val="00B047ED"/>
    <w:rPr>
      <w:rFonts w:ascii="Courier New" w:hAnsi="Courier New"/>
      <w:sz w:val="20"/>
    </w:rPr>
  </w:style>
  <w:style w:type="character" w:customStyle="1" w:styleId="WW8Num145z2">
    <w:name w:val="WW8Num145z2"/>
    <w:rsid w:val="00B047ED"/>
    <w:rPr>
      <w:rFonts w:ascii="Wingdings" w:hAnsi="Wingdings"/>
      <w:sz w:val="20"/>
    </w:rPr>
  </w:style>
  <w:style w:type="character" w:customStyle="1" w:styleId="WW8Num10z0">
    <w:name w:val="WW8Num10z0"/>
    <w:rsid w:val="00B047ED"/>
    <w:rPr>
      <w:rFonts w:ascii="Symbol" w:hAnsi="Symbol"/>
    </w:rPr>
  </w:style>
  <w:style w:type="character" w:customStyle="1" w:styleId="WW8Num10z1">
    <w:name w:val="WW8Num10z1"/>
    <w:rsid w:val="00B047ED"/>
    <w:rPr>
      <w:rFonts w:ascii="Courier New" w:hAnsi="Courier New"/>
      <w:sz w:val="20"/>
    </w:rPr>
  </w:style>
  <w:style w:type="character" w:customStyle="1" w:styleId="WW8Num10z2">
    <w:name w:val="WW8Num10z2"/>
    <w:rsid w:val="00B047ED"/>
    <w:rPr>
      <w:rFonts w:ascii="Wingdings" w:hAnsi="Wingdings"/>
      <w:sz w:val="20"/>
    </w:rPr>
  </w:style>
  <w:style w:type="character" w:customStyle="1" w:styleId="WW8Num26z1">
    <w:name w:val="WW8Num26z1"/>
    <w:rsid w:val="00B047ED"/>
    <w:rPr>
      <w:rFonts w:ascii="Symbol" w:hAnsi="Symbol"/>
    </w:rPr>
  </w:style>
  <w:style w:type="character" w:customStyle="1" w:styleId="WW8Num26z2">
    <w:name w:val="WW8Num26z2"/>
    <w:rsid w:val="00B047ED"/>
    <w:rPr>
      <w:rFonts w:ascii="Wingdings" w:hAnsi="Wingdings"/>
      <w:sz w:val="20"/>
    </w:rPr>
  </w:style>
  <w:style w:type="character" w:customStyle="1" w:styleId="WW8Num49z1">
    <w:name w:val="WW8Num49z1"/>
    <w:rsid w:val="00B047ED"/>
    <w:rPr>
      <w:rFonts w:ascii="Symbol" w:hAnsi="Symbol"/>
    </w:rPr>
  </w:style>
  <w:style w:type="character" w:customStyle="1" w:styleId="WW8Num49z2">
    <w:name w:val="WW8Num49z2"/>
    <w:rsid w:val="00B047ED"/>
    <w:rPr>
      <w:rFonts w:ascii="Wingdings" w:hAnsi="Wingdings"/>
      <w:sz w:val="20"/>
    </w:rPr>
  </w:style>
  <w:style w:type="character" w:customStyle="1" w:styleId="WW8Num62z0">
    <w:name w:val="WW8Num62z0"/>
    <w:rsid w:val="00B047ED"/>
    <w:rPr>
      <w:rFonts w:ascii="Symbol" w:hAnsi="Symbol"/>
    </w:rPr>
  </w:style>
  <w:style w:type="character" w:customStyle="1" w:styleId="WW8Num62z1">
    <w:name w:val="WW8Num62z1"/>
    <w:rsid w:val="00B047ED"/>
    <w:rPr>
      <w:rFonts w:ascii="Courier New" w:hAnsi="Courier New"/>
    </w:rPr>
  </w:style>
  <w:style w:type="character" w:customStyle="1" w:styleId="WW8Num62z2">
    <w:name w:val="WW8Num62z2"/>
    <w:rsid w:val="00B047ED"/>
    <w:rPr>
      <w:rFonts w:ascii="Wingdings" w:hAnsi="Wingdings"/>
    </w:rPr>
  </w:style>
  <w:style w:type="character" w:customStyle="1" w:styleId="WW8Num38z0">
    <w:name w:val="WW8Num38z0"/>
    <w:rsid w:val="00B047ED"/>
    <w:rPr>
      <w:rFonts w:ascii="Symbol" w:hAnsi="Symbol"/>
    </w:rPr>
  </w:style>
  <w:style w:type="character" w:customStyle="1" w:styleId="WW8Num38z1">
    <w:name w:val="WW8Num38z1"/>
    <w:rsid w:val="00B047ED"/>
    <w:rPr>
      <w:rFonts w:ascii="Courier New" w:hAnsi="Courier New"/>
    </w:rPr>
  </w:style>
  <w:style w:type="character" w:customStyle="1" w:styleId="WW8Num38z2">
    <w:name w:val="WW8Num38z2"/>
    <w:rsid w:val="00B047ED"/>
    <w:rPr>
      <w:rFonts w:ascii="Wingdings" w:hAnsi="Wingdings"/>
    </w:rPr>
  </w:style>
  <w:style w:type="character" w:customStyle="1" w:styleId="WW8Num54z0">
    <w:name w:val="WW8Num54z0"/>
    <w:rsid w:val="00B047ED"/>
    <w:rPr>
      <w:rFonts w:ascii="Symbol" w:hAnsi="Symbol"/>
    </w:rPr>
  </w:style>
  <w:style w:type="character" w:customStyle="1" w:styleId="WW8Num54z1">
    <w:name w:val="WW8Num54z1"/>
    <w:rsid w:val="00B047ED"/>
    <w:rPr>
      <w:rFonts w:ascii="Courier New" w:hAnsi="Courier New"/>
    </w:rPr>
  </w:style>
  <w:style w:type="character" w:customStyle="1" w:styleId="WW8Num54z2">
    <w:name w:val="WW8Num54z2"/>
    <w:rsid w:val="00B047ED"/>
    <w:rPr>
      <w:rFonts w:ascii="Wingdings" w:hAnsi="Wingdings"/>
    </w:rPr>
  </w:style>
  <w:style w:type="character" w:customStyle="1" w:styleId="WW8Num68z0">
    <w:name w:val="WW8Num68z0"/>
    <w:rsid w:val="00B047ED"/>
    <w:rPr>
      <w:rFonts w:ascii="Symbol" w:hAnsi="Symbol"/>
    </w:rPr>
  </w:style>
  <w:style w:type="character" w:customStyle="1" w:styleId="WW8Num68z1">
    <w:name w:val="WW8Num68z1"/>
    <w:rsid w:val="00B047ED"/>
    <w:rPr>
      <w:rFonts w:ascii="Courier New" w:hAnsi="Courier New"/>
    </w:rPr>
  </w:style>
  <w:style w:type="character" w:customStyle="1" w:styleId="WW8Num68z2">
    <w:name w:val="WW8Num68z2"/>
    <w:rsid w:val="00B047ED"/>
    <w:rPr>
      <w:rFonts w:ascii="Wingdings" w:hAnsi="Wingdings"/>
    </w:rPr>
  </w:style>
  <w:style w:type="character" w:customStyle="1" w:styleId="WW8Num109z0">
    <w:name w:val="WW8Num109z0"/>
    <w:rsid w:val="00B047ED"/>
    <w:rPr>
      <w:rFonts w:ascii="Symbol" w:hAnsi="Symbol"/>
    </w:rPr>
  </w:style>
  <w:style w:type="character" w:customStyle="1" w:styleId="WW8Num109z1">
    <w:name w:val="WW8Num109z1"/>
    <w:rsid w:val="00B047ED"/>
    <w:rPr>
      <w:rFonts w:ascii="Courier New" w:hAnsi="Courier New" w:cs="Courier New"/>
    </w:rPr>
  </w:style>
  <w:style w:type="character" w:customStyle="1" w:styleId="WW8Num109z2">
    <w:name w:val="WW8Num109z2"/>
    <w:rsid w:val="00B047ED"/>
    <w:rPr>
      <w:rFonts w:ascii="Wingdings" w:hAnsi="Wingdings"/>
    </w:rPr>
  </w:style>
  <w:style w:type="character" w:customStyle="1" w:styleId="WW8Num149z0">
    <w:name w:val="WW8Num149z0"/>
    <w:rsid w:val="00B047ED"/>
    <w:rPr>
      <w:rFonts w:ascii="Symbol" w:hAnsi="Symbol"/>
    </w:rPr>
  </w:style>
  <w:style w:type="character" w:customStyle="1" w:styleId="WW8Num149z1">
    <w:name w:val="WW8Num149z1"/>
    <w:rsid w:val="00B047ED"/>
    <w:rPr>
      <w:rFonts w:ascii="Courier New" w:hAnsi="Courier New" w:cs="Courier New"/>
    </w:rPr>
  </w:style>
  <w:style w:type="character" w:customStyle="1" w:styleId="WW8Num149z2">
    <w:name w:val="WW8Num149z2"/>
    <w:rsid w:val="00B047ED"/>
    <w:rPr>
      <w:rFonts w:ascii="Wingdings" w:hAnsi="Wingdings"/>
    </w:rPr>
  </w:style>
  <w:style w:type="character" w:customStyle="1" w:styleId="WW8Num14z0">
    <w:name w:val="WW8Num14z0"/>
    <w:rsid w:val="00B047ED"/>
    <w:rPr>
      <w:rFonts w:ascii="Symbol" w:hAnsi="Symbol"/>
    </w:rPr>
  </w:style>
  <w:style w:type="character" w:customStyle="1" w:styleId="WW8Num14z1">
    <w:name w:val="WW8Num14z1"/>
    <w:rsid w:val="00B047ED"/>
    <w:rPr>
      <w:rFonts w:ascii="Courier New" w:hAnsi="Courier New" w:cs="Courier New"/>
    </w:rPr>
  </w:style>
  <w:style w:type="character" w:customStyle="1" w:styleId="WW8Num14z2">
    <w:name w:val="WW8Num14z2"/>
    <w:rsid w:val="00B047ED"/>
    <w:rPr>
      <w:rFonts w:ascii="Wingdings" w:hAnsi="Wingdings"/>
    </w:rPr>
  </w:style>
  <w:style w:type="character" w:customStyle="1" w:styleId="WW8Num106z0">
    <w:name w:val="WW8Num106z0"/>
    <w:rsid w:val="00B047ED"/>
    <w:rPr>
      <w:rFonts w:ascii="Symbol" w:hAnsi="Symbol"/>
    </w:rPr>
  </w:style>
  <w:style w:type="character" w:customStyle="1" w:styleId="WW8Num106z1">
    <w:name w:val="WW8Num106z1"/>
    <w:rsid w:val="00B047ED"/>
    <w:rPr>
      <w:rFonts w:ascii="Courier New" w:hAnsi="Courier New" w:cs="Courier New"/>
    </w:rPr>
  </w:style>
  <w:style w:type="character" w:customStyle="1" w:styleId="WW8Num106z2">
    <w:name w:val="WW8Num106z2"/>
    <w:rsid w:val="00B047ED"/>
    <w:rPr>
      <w:rFonts w:ascii="Wingdings" w:hAnsi="Wingdings"/>
    </w:rPr>
  </w:style>
  <w:style w:type="character" w:customStyle="1" w:styleId="WW8Num112z0">
    <w:name w:val="WW8Num112z0"/>
    <w:rsid w:val="00B047ED"/>
    <w:rPr>
      <w:rFonts w:ascii="Symbol" w:hAnsi="Symbol"/>
    </w:rPr>
  </w:style>
  <w:style w:type="character" w:customStyle="1" w:styleId="WW8Num112z1">
    <w:name w:val="WW8Num112z1"/>
    <w:rsid w:val="00B047ED"/>
    <w:rPr>
      <w:rFonts w:ascii="Courier New" w:hAnsi="Courier New" w:cs="Courier New"/>
    </w:rPr>
  </w:style>
  <w:style w:type="character" w:customStyle="1" w:styleId="WW8Num112z2">
    <w:name w:val="WW8Num112z2"/>
    <w:rsid w:val="00B047ED"/>
    <w:rPr>
      <w:rFonts w:ascii="Wingdings" w:hAnsi="Wingdings"/>
    </w:rPr>
  </w:style>
  <w:style w:type="character" w:customStyle="1" w:styleId="WW8Num9z0">
    <w:name w:val="WW8Num9z0"/>
    <w:rsid w:val="00B047ED"/>
    <w:rPr>
      <w:rFonts w:ascii="Symbol" w:hAnsi="Symbol"/>
    </w:rPr>
  </w:style>
  <w:style w:type="character" w:customStyle="1" w:styleId="WW8Num9z1">
    <w:name w:val="WW8Num9z1"/>
    <w:rsid w:val="00B047ED"/>
    <w:rPr>
      <w:rFonts w:ascii="Courier New" w:hAnsi="Courier New" w:cs="Courier New"/>
    </w:rPr>
  </w:style>
  <w:style w:type="character" w:customStyle="1" w:styleId="WW8Num9z2">
    <w:name w:val="WW8Num9z2"/>
    <w:rsid w:val="00B047ED"/>
    <w:rPr>
      <w:rFonts w:ascii="Wingdings" w:hAnsi="Wingdings"/>
    </w:rPr>
  </w:style>
  <w:style w:type="character" w:customStyle="1" w:styleId="WW8Num43z0">
    <w:name w:val="WW8Num43z0"/>
    <w:rsid w:val="00B047ED"/>
    <w:rPr>
      <w:rFonts w:ascii="Symbol" w:hAnsi="Symbol"/>
    </w:rPr>
  </w:style>
  <w:style w:type="character" w:customStyle="1" w:styleId="WW8Num43z1">
    <w:name w:val="WW8Num43z1"/>
    <w:rsid w:val="00B047ED"/>
    <w:rPr>
      <w:rFonts w:ascii="Courier New" w:hAnsi="Courier New" w:cs="Courier New"/>
    </w:rPr>
  </w:style>
  <w:style w:type="character" w:customStyle="1" w:styleId="WW8Num43z2">
    <w:name w:val="WW8Num43z2"/>
    <w:rsid w:val="00B047ED"/>
    <w:rPr>
      <w:rFonts w:ascii="Wingdings" w:hAnsi="Wingdings"/>
    </w:rPr>
  </w:style>
  <w:style w:type="character" w:customStyle="1" w:styleId="WW8Num51z0">
    <w:name w:val="WW8Num51z0"/>
    <w:rsid w:val="00B047ED"/>
    <w:rPr>
      <w:rFonts w:ascii="Symbol" w:hAnsi="Symbol"/>
    </w:rPr>
  </w:style>
  <w:style w:type="character" w:customStyle="1" w:styleId="WW8Num51z1">
    <w:name w:val="WW8Num51z1"/>
    <w:rsid w:val="00B047ED"/>
    <w:rPr>
      <w:rFonts w:ascii="Courier New" w:hAnsi="Courier New" w:cs="Courier New"/>
    </w:rPr>
  </w:style>
  <w:style w:type="character" w:customStyle="1" w:styleId="WW8Num51z2">
    <w:name w:val="WW8Num51z2"/>
    <w:rsid w:val="00B047ED"/>
    <w:rPr>
      <w:rFonts w:ascii="Wingdings" w:hAnsi="Wingdings"/>
    </w:rPr>
  </w:style>
  <w:style w:type="character" w:customStyle="1" w:styleId="WW8Num15z0">
    <w:name w:val="WW8Num15z0"/>
    <w:rsid w:val="00B047ED"/>
    <w:rPr>
      <w:rFonts w:ascii="Symbol" w:hAnsi="Symbol"/>
    </w:rPr>
  </w:style>
  <w:style w:type="character" w:customStyle="1" w:styleId="WW8Num15z1">
    <w:name w:val="WW8Num15z1"/>
    <w:rsid w:val="00B047ED"/>
    <w:rPr>
      <w:rFonts w:ascii="Courier New" w:hAnsi="Courier New" w:cs="Courier New"/>
    </w:rPr>
  </w:style>
  <w:style w:type="character" w:customStyle="1" w:styleId="WW8Num15z2">
    <w:name w:val="WW8Num15z2"/>
    <w:rsid w:val="00B047ED"/>
    <w:rPr>
      <w:rFonts w:ascii="Wingdings" w:hAnsi="Wingdings"/>
    </w:rPr>
  </w:style>
  <w:style w:type="character" w:customStyle="1" w:styleId="WW8Num48z0">
    <w:name w:val="WW8Num48z0"/>
    <w:rsid w:val="00B047ED"/>
    <w:rPr>
      <w:rFonts w:ascii="Symbol" w:hAnsi="Symbol"/>
    </w:rPr>
  </w:style>
  <w:style w:type="character" w:customStyle="1" w:styleId="WW8Num48z1">
    <w:name w:val="WW8Num48z1"/>
    <w:rsid w:val="00B047ED"/>
    <w:rPr>
      <w:rFonts w:ascii="Courier New" w:hAnsi="Courier New" w:cs="Courier New"/>
    </w:rPr>
  </w:style>
  <w:style w:type="character" w:customStyle="1" w:styleId="WW8Num48z2">
    <w:name w:val="WW8Num48z2"/>
    <w:rsid w:val="00B047ED"/>
    <w:rPr>
      <w:rFonts w:ascii="Wingdings" w:hAnsi="Wingdings"/>
    </w:rPr>
  </w:style>
  <w:style w:type="character" w:customStyle="1" w:styleId="WW8Num84z0">
    <w:name w:val="WW8Num84z0"/>
    <w:rsid w:val="00B047ED"/>
    <w:rPr>
      <w:rFonts w:ascii="Symbol" w:hAnsi="Symbol"/>
    </w:rPr>
  </w:style>
  <w:style w:type="character" w:customStyle="1" w:styleId="WW8Num84z1">
    <w:name w:val="WW8Num84z1"/>
    <w:rsid w:val="00B047ED"/>
    <w:rPr>
      <w:rFonts w:ascii="Courier New" w:hAnsi="Courier New" w:cs="Courier New"/>
    </w:rPr>
  </w:style>
  <w:style w:type="character" w:customStyle="1" w:styleId="WW8Num84z2">
    <w:name w:val="WW8Num84z2"/>
    <w:rsid w:val="00B047ED"/>
    <w:rPr>
      <w:rFonts w:ascii="Wingdings" w:hAnsi="Wingdings"/>
    </w:rPr>
  </w:style>
  <w:style w:type="character" w:customStyle="1" w:styleId="WW8Num98z0">
    <w:name w:val="WW8Num98z0"/>
    <w:rsid w:val="00B047ED"/>
    <w:rPr>
      <w:rFonts w:ascii="Symbol" w:hAnsi="Symbol"/>
    </w:rPr>
  </w:style>
  <w:style w:type="character" w:customStyle="1" w:styleId="WW8Num98z1">
    <w:name w:val="WW8Num98z1"/>
    <w:rsid w:val="00B047ED"/>
    <w:rPr>
      <w:rFonts w:ascii="Courier New" w:hAnsi="Courier New" w:cs="Courier New"/>
    </w:rPr>
  </w:style>
  <w:style w:type="character" w:customStyle="1" w:styleId="WW8Num98z2">
    <w:name w:val="WW8Num98z2"/>
    <w:rsid w:val="00B047ED"/>
    <w:rPr>
      <w:rFonts w:ascii="Wingdings" w:hAnsi="Wingdings"/>
    </w:rPr>
  </w:style>
  <w:style w:type="character" w:customStyle="1" w:styleId="WW8Num24z0">
    <w:name w:val="WW8Num24z0"/>
    <w:rsid w:val="00B047ED"/>
    <w:rPr>
      <w:rFonts w:ascii="Symbol" w:hAnsi="Symbol"/>
    </w:rPr>
  </w:style>
  <w:style w:type="character" w:customStyle="1" w:styleId="WW8Num24z1">
    <w:name w:val="WW8Num24z1"/>
    <w:rsid w:val="00B047ED"/>
    <w:rPr>
      <w:rFonts w:ascii="Courier New" w:hAnsi="Courier New" w:cs="Courier New"/>
    </w:rPr>
  </w:style>
  <w:style w:type="character" w:customStyle="1" w:styleId="WW8Num24z2">
    <w:name w:val="WW8Num24z2"/>
    <w:rsid w:val="00B047ED"/>
    <w:rPr>
      <w:rFonts w:ascii="Wingdings" w:hAnsi="Wingdings"/>
    </w:rPr>
  </w:style>
  <w:style w:type="character" w:customStyle="1" w:styleId="WW8Num77z0">
    <w:name w:val="WW8Num77z0"/>
    <w:rsid w:val="00B047ED"/>
    <w:rPr>
      <w:rFonts w:ascii="Symbol" w:hAnsi="Symbol"/>
    </w:rPr>
  </w:style>
  <w:style w:type="character" w:customStyle="1" w:styleId="WW8Num77z1">
    <w:name w:val="WW8Num77z1"/>
    <w:rsid w:val="00B047ED"/>
    <w:rPr>
      <w:rFonts w:ascii="Courier New" w:hAnsi="Courier New" w:cs="Courier New"/>
    </w:rPr>
  </w:style>
  <w:style w:type="character" w:customStyle="1" w:styleId="WW8Num77z2">
    <w:name w:val="WW8Num77z2"/>
    <w:rsid w:val="00B047ED"/>
    <w:rPr>
      <w:rFonts w:ascii="Wingdings" w:hAnsi="Wingdings"/>
    </w:rPr>
  </w:style>
  <w:style w:type="character" w:customStyle="1" w:styleId="WW8Num79z0">
    <w:name w:val="WW8Num79z0"/>
    <w:rsid w:val="00B047ED"/>
    <w:rPr>
      <w:rFonts w:ascii="Symbol" w:hAnsi="Symbol"/>
    </w:rPr>
  </w:style>
  <w:style w:type="character" w:customStyle="1" w:styleId="WW8Num79z1">
    <w:name w:val="WW8Num79z1"/>
    <w:rsid w:val="00B047ED"/>
    <w:rPr>
      <w:rFonts w:ascii="Courier New" w:hAnsi="Courier New" w:cs="Courier New"/>
    </w:rPr>
  </w:style>
  <w:style w:type="character" w:customStyle="1" w:styleId="WW8Num79z2">
    <w:name w:val="WW8Num79z2"/>
    <w:rsid w:val="00B047ED"/>
    <w:rPr>
      <w:rFonts w:ascii="Wingdings" w:hAnsi="Wingdings"/>
    </w:rPr>
  </w:style>
  <w:style w:type="character" w:customStyle="1" w:styleId="WW8Num160z0">
    <w:name w:val="WW8Num160z0"/>
    <w:rsid w:val="00B047ED"/>
    <w:rPr>
      <w:rFonts w:ascii="Symbol" w:hAnsi="Symbol"/>
    </w:rPr>
  </w:style>
  <w:style w:type="character" w:customStyle="1" w:styleId="WW8Num160z1">
    <w:name w:val="WW8Num160z1"/>
    <w:rsid w:val="00B047ED"/>
    <w:rPr>
      <w:rFonts w:ascii="Courier New" w:hAnsi="Courier New" w:cs="Courier New"/>
    </w:rPr>
  </w:style>
  <w:style w:type="character" w:customStyle="1" w:styleId="WW8Num160z2">
    <w:name w:val="WW8Num160z2"/>
    <w:rsid w:val="00B047ED"/>
    <w:rPr>
      <w:rFonts w:ascii="Wingdings" w:hAnsi="Wingdings"/>
    </w:rPr>
  </w:style>
  <w:style w:type="character" w:customStyle="1" w:styleId="WW8Num28z0">
    <w:name w:val="WW8Num28z0"/>
    <w:rsid w:val="00B047ED"/>
    <w:rPr>
      <w:rFonts w:ascii="Symbol" w:hAnsi="Symbol"/>
    </w:rPr>
  </w:style>
  <w:style w:type="character" w:customStyle="1" w:styleId="WW8Num28z1">
    <w:name w:val="WW8Num28z1"/>
    <w:rsid w:val="00B047ED"/>
    <w:rPr>
      <w:rFonts w:ascii="Courier New" w:hAnsi="Courier New" w:cs="Courier New"/>
    </w:rPr>
  </w:style>
  <w:style w:type="character" w:customStyle="1" w:styleId="WW8Num28z2">
    <w:name w:val="WW8Num28z2"/>
    <w:rsid w:val="00B047ED"/>
    <w:rPr>
      <w:rFonts w:ascii="Wingdings" w:hAnsi="Wingdings"/>
    </w:rPr>
  </w:style>
  <w:style w:type="character" w:customStyle="1" w:styleId="WW8Num64z0">
    <w:name w:val="WW8Num64z0"/>
    <w:rsid w:val="00B047ED"/>
    <w:rPr>
      <w:rFonts w:ascii="Symbol" w:hAnsi="Symbol"/>
    </w:rPr>
  </w:style>
  <w:style w:type="character" w:customStyle="1" w:styleId="WW8Num64z1">
    <w:name w:val="WW8Num64z1"/>
    <w:rsid w:val="00B047ED"/>
    <w:rPr>
      <w:rFonts w:ascii="Courier New" w:hAnsi="Courier New"/>
    </w:rPr>
  </w:style>
  <w:style w:type="character" w:customStyle="1" w:styleId="WW8Num64z2">
    <w:name w:val="WW8Num64z2"/>
    <w:rsid w:val="00B047ED"/>
    <w:rPr>
      <w:rFonts w:ascii="Wingdings" w:hAnsi="Wingdings"/>
    </w:rPr>
  </w:style>
  <w:style w:type="character" w:customStyle="1" w:styleId="WW8Num78z0">
    <w:name w:val="WW8Num78z0"/>
    <w:rsid w:val="00B047ED"/>
    <w:rPr>
      <w:rFonts w:ascii="Symbol" w:hAnsi="Symbol"/>
    </w:rPr>
  </w:style>
  <w:style w:type="character" w:customStyle="1" w:styleId="WW8Num78z1">
    <w:name w:val="WW8Num78z1"/>
    <w:rsid w:val="00B047ED"/>
    <w:rPr>
      <w:rFonts w:ascii="Courier New" w:hAnsi="Courier New"/>
    </w:rPr>
  </w:style>
  <w:style w:type="character" w:customStyle="1" w:styleId="WW8Num78z2">
    <w:name w:val="WW8Num78z2"/>
    <w:rsid w:val="00B047ED"/>
    <w:rPr>
      <w:rFonts w:ascii="Wingdings" w:hAnsi="Wingdings"/>
    </w:rPr>
  </w:style>
  <w:style w:type="character" w:customStyle="1" w:styleId="WW8Num40z0">
    <w:name w:val="WW8Num40z0"/>
    <w:rsid w:val="00B047ED"/>
    <w:rPr>
      <w:rFonts w:ascii="Symbol" w:hAnsi="Symbol"/>
    </w:rPr>
  </w:style>
  <w:style w:type="character" w:customStyle="1" w:styleId="WW8Num40z1">
    <w:name w:val="WW8Num40z1"/>
    <w:rsid w:val="00B047ED"/>
    <w:rPr>
      <w:rFonts w:ascii="Courier New" w:hAnsi="Courier New" w:cs="Courier New"/>
    </w:rPr>
  </w:style>
  <w:style w:type="character" w:customStyle="1" w:styleId="WW8Num40z2">
    <w:name w:val="WW8Num40z2"/>
    <w:rsid w:val="00B047ED"/>
    <w:rPr>
      <w:rFonts w:ascii="Wingdings" w:hAnsi="Wingdings"/>
    </w:rPr>
  </w:style>
  <w:style w:type="character" w:customStyle="1" w:styleId="WW8Num130z0">
    <w:name w:val="WW8Num130z0"/>
    <w:rsid w:val="00B047ED"/>
    <w:rPr>
      <w:rFonts w:ascii="Symbol" w:hAnsi="Symbol"/>
    </w:rPr>
  </w:style>
  <w:style w:type="character" w:customStyle="1" w:styleId="WW8Num130z1">
    <w:name w:val="WW8Num130z1"/>
    <w:rsid w:val="00B047ED"/>
    <w:rPr>
      <w:rFonts w:ascii="Courier New" w:hAnsi="Courier New" w:cs="Courier New"/>
    </w:rPr>
  </w:style>
  <w:style w:type="character" w:customStyle="1" w:styleId="WW8Num130z2">
    <w:name w:val="WW8Num130z2"/>
    <w:rsid w:val="00B047ED"/>
    <w:rPr>
      <w:rFonts w:ascii="Wingdings" w:hAnsi="Wingdings"/>
    </w:rPr>
  </w:style>
  <w:style w:type="character" w:customStyle="1" w:styleId="WW8Num32z0">
    <w:name w:val="WW8Num32z0"/>
    <w:rsid w:val="00B047ED"/>
    <w:rPr>
      <w:rFonts w:ascii="Symbol" w:hAnsi="Symbol"/>
    </w:rPr>
  </w:style>
  <w:style w:type="character" w:customStyle="1" w:styleId="WW8Num32z1">
    <w:name w:val="WW8Num32z1"/>
    <w:rsid w:val="00B047ED"/>
    <w:rPr>
      <w:rFonts w:ascii="Courier New" w:hAnsi="Courier New"/>
    </w:rPr>
  </w:style>
  <w:style w:type="character" w:customStyle="1" w:styleId="WW8Num32z2">
    <w:name w:val="WW8Num32z2"/>
    <w:rsid w:val="00B047ED"/>
    <w:rPr>
      <w:rFonts w:ascii="Wingdings" w:hAnsi="Wingdings"/>
    </w:rPr>
  </w:style>
  <w:style w:type="character" w:customStyle="1" w:styleId="WW8Num121z1">
    <w:name w:val="WW8Num121z1"/>
    <w:rsid w:val="00B047ED"/>
    <w:rPr>
      <w:rFonts w:ascii="Symbol" w:hAnsi="Symbol"/>
    </w:rPr>
  </w:style>
  <w:style w:type="character" w:customStyle="1" w:styleId="WW8Num121z2">
    <w:name w:val="WW8Num121z2"/>
    <w:rsid w:val="00B047ED"/>
    <w:rPr>
      <w:rFonts w:ascii="Wingdings" w:hAnsi="Wingdings"/>
      <w:sz w:val="20"/>
    </w:rPr>
  </w:style>
  <w:style w:type="character" w:customStyle="1" w:styleId="zag">
    <w:name w:val="zag"/>
    <w:basedOn w:val="11"/>
    <w:rsid w:val="00B047ED"/>
  </w:style>
  <w:style w:type="character" w:customStyle="1" w:styleId="gen">
    <w:name w:val="gen"/>
    <w:basedOn w:val="11"/>
    <w:rsid w:val="00B047ED"/>
  </w:style>
  <w:style w:type="character" w:customStyle="1" w:styleId="WW8Num116z0">
    <w:name w:val="WW8Num116z0"/>
    <w:rsid w:val="00B047ED"/>
    <w:rPr>
      <w:rFonts w:ascii="Symbol" w:hAnsi="Symbol"/>
      <w:sz w:val="20"/>
    </w:rPr>
  </w:style>
  <w:style w:type="character" w:customStyle="1" w:styleId="WW8Num116z1">
    <w:name w:val="WW8Num116z1"/>
    <w:rsid w:val="00B047ED"/>
    <w:rPr>
      <w:rFonts w:ascii="Courier New" w:hAnsi="Courier New"/>
      <w:sz w:val="20"/>
    </w:rPr>
  </w:style>
  <w:style w:type="character" w:customStyle="1" w:styleId="WW8Num116z2">
    <w:name w:val="WW8Num116z2"/>
    <w:rsid w:val="00B047ED"/>
    <w:rPr>
      <w:rFonts w:ascii="Wingdings" w:hAnsi="Wingdings"/>
      <w:sz w:val="20"/>
    </w:rPr>
  </w:style>
  <w:style w:type="character" w:customStyle="1" w:styleId="WW8Num110z0">
    <w:name w:val="WW8Num110z0"/>
    <w:rsid w:val="00B047ED"/>
    <w:rPr>
      <w:rFonts w:ascii="Symbol" w:hAnsi="Symbol"/>
      <w:sz w:val="20"/>
    </w:rPr>
  </w:style>
  <w:style w:type="character" w:customStyle="1" w:styleId="WW8Num110z1">
    <w:name w:val="WW8Num110z1"/>
    <w:rsid w:val="00B047ED"/>
    <w:rPr>
      <w:rFonts w:ascii="Courier New" w:hAnsi="Courier New"/>
      <w:sz w:val="20"/>
    </w:rPr>
  </w:style>
  <w:style w:type="character" w:customStyle="1" w:styleId="WW8Num110z2">
    <w:name w:val="WW8Num110z2"/>
    <w:rsid w:val="00B047ED"/>
    <w:rPr>
      <w:rFonts w:ascii="Wingdings" w:hAnsi="Wingdings"/>
      <w:sz w:val="20"/>
    </w:rPr>
  </w:style>
  <w:style w:type="character" w:customStyle="1" w:styleId="WW8Num1z0">
    <w:name w:val="WW8Num1z0"/>
    <w:rsid w:val="00B047ED"/>
    <w:rPr>
      <w:rFonts w:ascii="Symbol" w:hAnsi="Symbol"/>
    </w:rPr>
  </w:style>
  <w:style w:type="character" w:customStyle="1" w:styleId="WW8Num1z1">
    <w:name w:val="WW8Num1z1"/>
    <w:rsid w:val="00B047ED"/>
    <w:rPr>
      <w:rFonts w:ascii="Courier New" w:hAnsi="Courier New" w:cs="Courier New"/>
    </w:rPr>
  </w:style>
  <w:style w:type="character" w:customStyle="1" w:styleId="WW8Num1z2">
    <w:name w:val="WW8Num1z2"/>
    <w:rsid w:val="00B047ED"/>
    <w:rPr>
      <w:rFonts w:ascii="Wingdings" w:hAnsi="Wingdings"/>
    </w:rPr>
  </w:style>
  <w:style w:type="character" w:customStyle="1" w:styleId="WW8Num81z0">
    <w:name w:val="WW8Num81z0"/>
    <w:rsid w:val="00B047ED"/>
    <w:rPr>
      <w:rFonts w:ascii="Symbol" w:hAnsi="Symbol"/>
    </w:rPr>
  </w:style>
  <w:style w:type="character" w:customStyle="1" w:styleId="WW8Num81z1">
    <w:name w:val="WW8Num81z1"/>
    <w:rsid w:val="00B047ED"/>
    <w:rPr>
      <w:rFonts w:ascii="Courier New" w:hAnsi="Courier New" w:cs="Courier New"/>
    </w:rPr>
  </w:style>
  <w:style w:type="character" w:customStyle="1" w:styleId="WW8Num81z2">
    <w:name w:val="WW8Num81z2"/>
    <w:rsid w:val="00B047ED"/>
    <w:rPr>
      <w:rFonts w:ascii="Wingdings" w:hAnsi="Wingdings"/>
    </w:rPr>
  </w:style>
  <w:style w:type="character" w:customStyle="1" w:styleId="rel">
    <w:name w:val="rel"/>
    <w:basedOn w:val="11"/>
    <w:rsid w:val="00B047ED"/>
  </w:style>
  <w:style w:type="character" w:customStyle="1" w:styleId="WW8Num143z0">
    <w:name w:val="WW8Num143z0"/>
    <w:rsid w:val="00B047ED"/>
    <w:rPr>
      <w:rFonts w:ascii="Symbol" w:hAnsi="Symbol"/>
      <w:sz w:val="20"/>
    </w:rPr>
  </w:style>
  <w:style w:type="character" w:customStyle="1" w:styleId="WW8Num143z1">
    <w:name w:val="WW8Num143z1"/>
    <w:rsid w:val="00B047ED"/>
    <w:rPr>
      <w:rFonts w:ascii="Symbol" w:hAnsi="Symbol"/>
    </w:rPr>
  </w:style>
  <w:style w:type="character" w:customStyle="1" w:styleId="WW8Num143z2">
    <w:name w:val="WW8Num143z2"/>
    <w:rsid w:val="00B047ED"/>
    <w:rPr>
      <w:rFonts w:ascii="Wingdings" w:hAnsi="Wingdings"/>
      <w:sz w:val="20"/>
    </w:rPr>
  </w:style>
  <w:style w:type="character" w:customStyle="1" w:styleId="WW8Num60z0">
    <w:name w:val="WW8Num60z0"/>
    <w:rsid w:val="00B047ED"/>
    <w:rPr>
      <w:rFonts w:ascii="Symbol" w:hAnsi="Symbol"/>
    </w:rPr>
  </w:style>
  <w:style w:type="character" w:customStyle="1" w:styleId="WW8Num60z1">
    <w:name w:val="WW8Num60z1"/>
    <w:rsid w:val="00B047ED"/>
    <w:rPr>
      <w:rFonts w:ascii="Courier New" w:hAnsi="Courier New"/>
    </w:rPr>
  </w:style>
  <w:style w:type="character" w:customStyle="1" w:styleId="WW8Num60z2">
    <w:name w:val="WW8Num60z2"/>
    <w:rsid w:val="00B047ED"/>
    <w:rPr>
      <w:rFonts w:ascii="Wingdings" w:hAnsi="Wingdings"/>
    </w:rPr>
  </w:style>
  <w:style w:type="character" w:customStyle="1" w:styleId="WW8Num128z0">
    <w:name w:val="WW8Num128z0"/>
    <w:rsid w:val="00B047ED"/>
    <w:rPr>
      <w:rFonts w:ascii="Symbol" w:hAnsi="Symbol"/>
    </w:rPr>
  </w:style>
  <w:style w:type="character" w:customStyle="1" w:styleId="WW8Num128z1">
    <w:name w:val="WW8Num128z1"/>
    <w:rsid w:val="00B047ED"/>
    <w:rPr>
      <w:rFonts w:ascii="Courier New" w:hAnsi="Courier New"/>
    </w:rPr>
  </w:style>
  <w:style w:type="character" w:customStyle="1" w:styleId="WW8Num128z2">
    <w:name w:val="WW8Num128z2"/>
    <w:rsid w:val="00B047ED"/>
    <w:rPr>
      <w:rFonts w:ascii="Wingdings" w:hAnsi="Wingdings"/>
    </w:rPr>
  </w:style>
  <w:style w:type="character" w:customStyle="1" w:styleId="WW8Num97z1">
    <w:name w:val="WW8Num97z1"/>
    <w:rsid w:val="00B047ED"/>
    <w:rPr>
      <w:b/>
    </w:rPr>
  </w:style>
  <w:style w:type="character" w:customStyle="1" w:styleId="WW8Num3z0">
    <w:name w:val="WW8Num3z0"/>
    <w:rsid w:val="00B047ED"/>
    <w:rPr>
      <w:rFonts w:ascii="Symbol" w:hAnsi="Symbol"/>
    </w:rPr>
  </w:style>
  <w:style w:type="character" w:customStyle="1" w:styleId="WW8Num3z1">
    <w:name w:val="WW8Num3z1"/>
    <w:rsid w:val="00B047ED"/>
    <w:rPr>
      <w:rFonts w:ascii="Courier New" w:hAnsi="Courier New" w:cs="Courier New"/>
    </w:rPr>
  </w:style>
  <w:style w:type="character" w:customStyle="1" w:styleId="WW8Num3z2">
    <w:name w:val="WW8Num3z2"/>
    <w:rsid w:val="00B047ED"/>
    <w:rPr>
      <w:rFonts w:ascii="Wingdings" w:hAnsi="Wingdings"/>
    </w:rPr>
  </w:style>
  <w:style w:type="character" w:customStyle="1" w:styleId="WW8Num89z0">
    <w:name w:val="WW8Num89z0"/>
    <w:rsid w:val="00B047ED"/>
    <w:rPr>
      <w:rFonts w:ascii="Symbol" w:hAnsi="Symbol"/>
    </w:rPr>
  </w:style>
  <w:style w:type="character" w:customStyle="1" w:styleId="WW8Num89z1">
    <w:name w:val="WW8Num89z1"/>
    <w:rsid w:val="00B047ED"/>
    <w:rPr>
      <w:rFonts w:ascii="Courier New" w:hAnsi="Courier New" w:cs="Courier New"/>
    </w:rPr>
  </w:style>
  <w:style w:type="character" w:customStyle="1" w:styleId="WW8Num89z2">
    <w:name w:val="WW8Num89z2"/>
    <w:rsid w:val="00B047ED"/>
    <w:rPr>
      <w:rFonts w:ascii="Wingdings" w:hAnsi="Wingdings"/>
    </w:rPr>
  </w:style>
  <w:style w:type="character" w:customStyle="1" w:styleId="WW8Num119z0">
    <w:name w:val="WW8Num119z0"/>
    <w:rsid w:val="00B047ED"/>
    <w:rPr>
      <w:rFonts w:ascii="Symbol" w:hAnsi="Symbol"/>
    </w:rPr>
  </w:style>
  <w:style w:type="character" w:customStyle="1" w:styleId="WW8Num119z1">
    <w:name w:val="WW8Num119z1"/>
    <w:rsid w:val="00B047ED"/>
    <w:rPr>
      <w:rFonts w:ascii="Courier New" w:hAnsi="Courier New" w:cs="Courier New"/>
    </w:rPr>
  </w:style>
  <w:style w:type="character" w:customStyle="1" w:styleId="WW8Num119z2">
    <w:name w:val="WW8Num119z2"/>
    <w:rsid w:val="00B047ED"/>
    <w:rPr>
      <w:rFonts w:ascii="Wingdings" w:hAnsi="Wingdings"/>
    </w:rPr>
  </w:style>
  <w:style w:type="character" w:customStyle="1" w:styleId="WW8Num94z0">
    <w:name w:val="WW8Num94z0"/>
    <w:rsid w:val="00B047ED"/>
    <w:rPr>
      <w:rFonts w:ascii="Symbol" w:hAnsi="Symbol"/>
    </w:rPr>
  </w:style>
  <w:style w:type="character" w:customStyle="1" w:styleId="WW8Num94z1">
    <w:name w:val="WW8Num94z1"/>
    <w:rsid w:val="00B047ED"/>
    <w:rPr>
      <w:rFonts w:ascii="Courier New" w:hAnsi="Courier New" w:cs="Courier New"/>
    </w:rPr>
  </w:style>
  <w:style w:type="character" w:customStyle="1" w:styleId="WW8Num94z2">
    <w:name w:val="WW8Num94z2"/>
    <w:rsid w:val="00B047ED"/>
    <w:rPr>
      <w:rFonts w:ascii="Wingdings" w:hAnsi="Wingdings"/>
    </w:rPr>
  </w:style>
  <w:style w:type="character" w:customStyle="1" w:styleId="WW8Num99z0">
    <w:name w:val="WW8Num99z0"/>
    <w:rsid w:val="00B047ED"/>
    <w:rPr>
      <w:rFonts w:ascii="Symbol" w:hAnsi="Symbol"/>
    </w:rPr>
  </w:style>
  <w:style w:type="character" w:customStyle="1" w:styleId="WW8Num99z1">
    <w:name w:val="WW8Num99z1"/>
    <w:rsid w:val="00B047ED"/>
    <w:rPr>
      <w:rFonts w:ascii="Courier New" w:hAnsi="Courier New" w:cs="Courier New"/>
    </w:rPr>
  </w:style>
  <w:style w:type="character" w:customStyle="1" w:styleId="WW8Num99z2">
    <w:name w:val="WW8Num99z2"/>
    <w:rsid w:val="00B047ED"/>
    <w:rPr>
      <w:rFonts w:ascii="Wingdings" w:hAnsi="Wingdings"/>
    </w:rPr>
  </w:style>
  <w:style w:type="paragraph" w:customStyle="1" w:styleId="a5">
    <w:name w:val="Заголовок"/>
    <w:basedOn w:val="a"/>
    <w:next w:val="a6"/>
    <w:rsid w:val="00B047ED"/>
    <w:pPr>
      <w:keepNext/>
      <w:spacing w:before="240" w:after="120"/>
    </w:pPr>
    <w:rPr>
      <w:rFonts w:ascii="Liberation Sans" w:hAnsi="Liberation Sans"/>
      <w:sz w:val="28"/>
      <w:szCs w:val="28"/>
    </w:rPr>
  </w:style>
  <w:style w:type="paragraph" w:styleId="a6">
    <w:name w:val="Body Text"/>
    <w:basedOn w:val="a"/>
    <w:link w:val="a7"/>
    <w:rsid w:val="00B047ED"/>
    <w:pPr>
      <w:spacing w:after="120"/>
    </w:pPr>
  </w:style>
  <w:style w:type="character" w:customStyle="1" w:styleId="a7">
    <w:name w:val="Основной текст Знак"/>
    <w:basedOn w:val="a0"/>
    <w:link w:val="a6"/>
    <w:rsid w:val="00B047ED"/>
    <w:rPr>
      <w:rFonts w:ascii="Liberation Serif" w:eastAsia="DejaVu Sans" w:hAnsi="Liberation Serif" w:cs="DejaVu Sans"/>
      <w:kern w:val="1"/>
      <w:sz w:val="24"/>
      <w:szCs w:val="24"/>
      <w:lang w:eastAsia="hi-IN" w:bidi="hi-IN"/>
    </w:rPr>
  </w:style>
  <w:style w:type="paragraph" w:styleId="a8">
    <w:name w:val="List"/>
    <w:basedOn w:val="a6"/>
    <w:rsid w:val="00B047ED"/>
  </w:style>
  <w:style w:type="paragraph" w:customStyle="1" w:styleId="12">
    <w:name w:val="Название1"/>
    <w:basedOn w:val="a"/>
    <w:rsid w:val="00B047ED"/>
    <w:pPr>
      <w:suppressLineNumbers/>
      <w:spacing w:before="120" w:after="120"/>
    </w:pPr>
    <w:rPr>
      <w:i/>
      <w:iCs/>
    </w:rPr>
  </w:style>
  <w:style w:type="paragraph" w:customStyle="1" w:styleId="13">
    <w:name w:val="Указатель1"/>
    <w:basedOn w:val="a"/>
    <w:rsid w:val="00B047ED"/>
    <w:pPr>
      <w:suppressLineNumbers/>
    </w:pPr>
  </w:style>
  <w:style w:type="paragraph" w:styleId="a9">
    <w:name w:val="header"/>
    <w:basedOn w:val="a"/>
    <w:link w:val="aa"/>
    <w:uiPriority w:val="99"/>
    <w:rsid w:val="00B047ED"/>
    <w:pPr>
      <w:tabs>
        <w:tab w:val="center" w:pos="4677"/>
        <w:tab w:val="right" w:pos="9355"/>
      </w:tabs>
    </w:pPr>
  </w:style>
  <w:style w:type="character" w:customStyle="1" w:styleId="aa">
    <w:name w:val="Верхний колонтитул Знак"/>
    <w:basedOn w:val="a0"/>
    <w:link w:val="a9"/>
    <w:uiPriority w:val="99"/>
    <w:rsid w:val="00B047ED"/>
    <w:rPr>
      <w:rFonts w:ascii="Liberation Serif" w:eastAsia="DejaVu Sans" w:hAnsi="Liberation Serif" w:cs="DejaVu Sans"/>
      <w:kern w:val="1"/>
      <w:sz w:val="24"/>
      <w:szCs w:val="24"/>
      <w:lang w:eastAsia="hi-IN" w:bidi="hi-IN"/>
    </w:rPr>
  </w:style>
  <w:style w:type="paragraph" w:styleId="ab">
    <w:name w:val="footer"/>
    <w:basedOn w:val="a"/>
    <w:link w:val="ac"/>
    <w:rsid w:val="00B047ED"/>
    <w:pPr>
      <w:tabs>
        <w:tab w:val="center" w:pos="4677"/>
        <w:tab w:val="right" w:pos="9355"/>
      </w:tabs>
    </w:pPr>
  </w:style>
  <w:style w:type="character" w:customStyle="1" w:styleId="ac">
    <w:name w:val="Нижний колонтитул Знак"/>
    <w:basedOn w:val="a0"/>
    <w:link w:val="ab"/>
    <w:rsid w:val="00B047ED"/>
    <w:rPr>
      <w:rFonts w:ascii="Liberation Serif" w:eastAsia="DejaVu Sans" w:hAnsi="Liberation Serif" w:cs="DejaVu Sans"/>
      <w:kern w:val="1"/>
      <w:sz w:val="24"/>
      <w:szCs w:val="24"/>
      <w:lang w:eastAsia="hi-IN" w:bidi="hi-IN"/>
    </w:rPr>
  </w:style>
  <w:style w:type="paragraph" w:styleId="ad">
    <w:name w:val="Body Text Indent"/>
    <w:basedOn w:val="a"/>
    <w:link w:val="ae"/>
    <w:rsid w:val="00B047ED"/>
    <w:pPr>
      <w:ind w:firstLine="900"/>
      <w:jc w:val="both"/>
    </w:pPr>
    <w:rPr>
      <w:sz w:val="20"/>
    </w:rPr>
  </w:style>
  <w:style w:type="character" w:customStyle="1" w:styleId="ae">
    <w:name w:val="Основной текст с отступом Знак"/>
    <w:basedOn w:val="a0"/>
    <w:link w:val="ad"/>
    <w:rsid w:val="00B047ED"/>
    <w:rPr>
      <w:rFonts w:ascii="Liberation Serif" w:eastAsia="DejaVu Sans" w:hAnsi="Liberation Serif" w:cs="DejaVu Sans"/>
      <w:kern w:val="1"/>
      <w:sz w:val="20"/>
      <w:szCs w:val="24"/>
      <w:lang w:eastAsia="hi-IN" w:bidi="hi-IN"/>
    </w:rPr>
  </w:style>
  <w:style w:type="paragraph" w:customStyle="1" w:styleId="21">
    <w:name w:val="текст 2"/>
    <w:basedOn w:val="a"/>
    <w:rsid w:val="00B047ED"/>
    <w:pPr>
      <w:ind w:left="1980" w:hanging="846"/>
      <w:jc w:val="both"/>
    </w:pPr>
    <w:rPr>
      <w:sz w:val="22"/>
      <w:szCs w:val="20"/>
    </w:rPr>
  </w:style>
  <w:style w:type="paragraph" w:customStyle="1" w:styleId="210">
    <w:name w:val="Основной текст 21"/>
    <w:basedOn w:val="a"/>
    <w:rsid w:val="00B047ED"/>
    <w:pPr>
      <w:jc w:val="both"/>
    </w:pPr>
    <w:rPr>
      <w:sz w:val="20"/>
      <w:u w:val="single"/>
    </w:rPr>
  </w:style>
  <w:style w:type="paragraph" w:customStyle="1" w:styleId="211">
    <w:name w:val="Основной текст с отступом 21"/>
    <w:basedOn w:val="a"/>
    <w:rsid w:val="00B047ED"/>
    <w:pPr>
      <w:ind w:left="660"/>
      <w:jc w:val="both"/>
    </w:pPr>
    <w:rPr>
      <w:sz w:val="20"/>
    </w:rPr>
  </w:style>
  <w:style w:type="paragraph" w:customStyle="1" w:styleId="31">
    <w:name w:val="Основной текст с отступом 31"/>
    <w:basedOn w:val="a"/>
    <w:rsid w:val="00B047ED"/>
    <w:pPr>
      <w:ind w:left="720"/>
      <w:jc w:val="both"/>
    </w:pPr>
    <w:rPr>
      <w:sz w:val="20"/>
      <w:u w:val="single"/>
    </w:rPr>
  </w:style>
  <w:style w:type="paragraph" w:customStyle="1" w:styleId="310">
    <w:name w:val="Основной текст 31"/>
    <w:basedOn w:val="a"/>
    <w:rsid w:val="00B047ED"/>
    <w:pPr>
      <w:jc w:val="both"/>
    </w:pPr>
    <w:rPr>
      <w:b/>
      <w:bCs/>
      <w:i/>
      <w:iCs/>
    </w:rPr>
  </w:style>
  <w:style w:type="paragraph" w:customStyle="1" w:styleId="ConsNormal">
    <w:name w:val="ConsNormal"/>
    <w:rsid w:val="00B047ED"/>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B047ED"/>
    <w:pPr>
      <w:spacing w:before="280" w:after="280"/>
    </w:pPr>
    <w:rPr>
      <w:rFonts w:ascii="Arial Unicode MS" w:eastAsia="Arial Unicode MS" w:hAnsi="Arial Unicode MS" w:cs="Arial Unicode MS"/>
    </w:rPr>
  </w:style>
  <w:style w:type="paragraph" w:customStyle="1" w:styleId="ConsPlusNormal">
    <w:name w:val="ConsPlusNormal"/>
    <w:rsid w:val="00B047ED"/>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B047ED"/>
    <w:pPr>
      <w:tabs>
        <w:tab w:val="left" w:pos="2693"/>
      </w:tabs>
      <w:ind w:left="2700" w:hanging="720"/>
      <w:jc w:val="both"/>
    </w:pPr>
    <w:rPr>
      <w:sz w:val="22"/>
      <w:szCs w:val="20"/>
    </w:rPr>
  </w:style>
  <w:style w:type="paragraph" w:styleId="af0">
    <w:name w:val="List Paragraph"/>
    <w:basedOn w:val="a"/>
    <w:uiPriority w:val="34"/>
    <w:qFormat/>
    <w:rsid w:val="00B047ED"/>
    <w:pPr>
      <w:ind w:left="720"/>
      <w:contextualSpacing/>
    </w:pPr>
    <w:rPr>
      <w:rFonts w:cs="Mangal"/>
      <w:szCs w:val="21"/>
    </w:rPr>
  </w:style>
  <w:style w:type="paragraph" w:styleId="af1">
    <w:name w:val="Plain Text"/>
    <w:basedOn w:val="a"/>
    <w:link w:val="af2"/>
    <w:uiPriority w:val="99"/>
    <w:unhideWhenUsed/>
    <w:rsid w:val="00B047ED"/>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B047ED"/>
    <w:rPr>
      <w:rFonts w:ascii="Consolas" w:eastAsia="Calibri" w:hAnsi="Consolas" w:cs="Times New Roman"/>
      <w:sz w:val="21"/>
      <w:szCs w:val="21"/>
    </w:rPr>
  </w:style>
  <w:style w:type="paragraph" w:styleId="33">
    <w:name w:val="Body Text 3"/>
    <w:basedOn w:val="a"/>
    <w:link w:val="34"/>
    <w:uiPriority w:val="99"/>
    <w:unhideWhenUsed/>
    <w:rsid w:val="00B047ED"/>
    <w:pPr>
      <w:spacing w:after="120"/>
    </w:pPr>
    <w:rPr>
      <w:rFonts w:cs="Mangal"/>
      <w:sz w:val="16"/>
      <w:szCs w:val="14"/>
    </w:rPr>
  </w:style>
  <w:style w:type="character" w:customStyle="1" w:styleId="34">
    <w:name w:val="Основной текст 3 Знак"/>
    <w:basedOn w:val="a0"/>
    <w:link w:val="33"/>
    <w:uiPriority w:val="99"/>
    <w:rsid w:val="00B047ED"/>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29707</Words>
  <Characters>169336</Characters>
  <Application>Microsoft Office Word</Application>
  <DocSecurity>0</DocSecurity>
  <Lines>1411</Lines>
  <Paragraphs>397</Paragraphs>
  <ScaleCrop>false</ScaleCrop>
  <Company>WolfishLair</Company>
  <LinksUpToDate>false</LinksUpToDate>
  <CharactersWithSpaces>198646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2012-06-07T05:58:00Z</dcterms:created>
  <dcterms:modified xsi:type="dcterms:W3CDTF">2012-06-19T08:43:00Z</dcterms:modified>
</cp:coreProperties>
</file>