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05E" w:rsidRPr="00560C17" w:rsidRDefault="005E305E" w:rsidP="005E305E">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proofErr w:type="spellStart"/>
      <w:r>
        <w:rPr>
          <w:rFonts w:ascii="Times New Roman" w:hAnsi="Times New Roman" w:cs="Times New Roman"/>
          <w:b/>
          <w:bCs/>
          <w:i/>
          <w:sz w:val="32"/>
          <w:szCs w:val="32"/>
        </w:rPr>
        <w:t>Стройрезерв</w:t>
      </w:r>
      <w:proofErr w:type="spellEnd"/>
      <w:r w:rsidRPr="00560C17">
        <w:rPr>
          <w:rFonts w:ascii="Times New Roman" w:hAnsi="Times New Roman" w:cs="Times New Roman"/>
          <w:b/>
          <w:bCs/>
          <w:i/>
          <w:sz w:val="32"/>
          <w:szCs w:val="32"/>
        </w:rPr>
        <w:t>»</w:t>
      </w:r>
    </w:p>
    <w:p w:rsidR="005E305E" w:rsidRPr="00560C17" w:rsidRDefault="005E305E" w:rsidP="005E305E">
      <w:pPr>
        <w:jc w:val="center"/>
        <w:rPr>
          <w:rFonts w:ascii="Times New Roman" w:hAnsi="Times New Roman" w:cs="Times New Roman"/>
          <w:b/>
          <w:bCs/>
          <w:sz w:val="32"/>
          <w:szCs w:val="32"/>
        </w:rPr>
      </w:pPr>
    </w:p>
    <w:p w:rsidR="005E305E" w:rsidRPr="00826869" w:rsidRDefault="005E305E" w:rsidP="005E305E">
      <w:pPr>
        <w:jc w:val="center"/>
        <w:rPr>
          <w:rFonts w:ascii="Times New Roman" w:hAnsi="Times New Roman" w:cs="Times New Roman"/>
          <w:b/>
          <w:bCs/>
        </w:rPr>
      </w:pPr>
    </w:p>
    <w:p w:rsidR="005E305E" w:rsidRPr="00826869" w:rsidRDefault="005E305E" w:rsidP="005E305E">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5E305E" w:rsidRDefault="005E305E" w:rsidP="005E305E">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5E305E" w:rsidRPr="001B72F9" w:rsidRDefault="005E305E" w:rsidP="005E305E">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proofErr w:type="spellStart"/>
      <w:r>
        <w:rPr>
          <w:rFonts w:ascii="Times New Roman" w:hAnsi="Times New Roman" w:cs="Times New Roman"/>
        </w:rPr>
        <w:t>Стройрезерв</w:t>
      </w:r>
      <w:proofErr w:type="spellEnd"/>
      <w:r>
        <w:rPr>
          <w:rFonts w:ascii="Times New Roman" w:hAnsi="Times New Roman" w:cs="Times New Roman"/>
        </w:rPr>
        <w:t xml:space="preserve">»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30.05.</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5E305E" w:rsidRPr="001B72F9" w:rsidRDefault="005E305E" w:rsidP="005E305E">
      <w:pPr>
        <w:pStyle w:val="33"/>
        <w:rPr>
          <w:rFonts w:ascii="Times New Roman" w:hAnsi="Times New Roman" w:cs="Times New Roman"/>
          <w:sz w:val="24"/>
          <w:szCs w:val="24"/>
        </w:rPr>
      </w:pPr>
    </w:p>
    <w:p w:rsidR="005E305E" w:rsidRPr="00E06F6B" w:rsidRDefault="005E305E" w:rsidP="005E305E">
      <w:pPr>
        <w:pStyle w:val="33"/>
        <w:rPr>
          <w:rFonts w:ascii="Times New Roman" w:hAnsi="Times New Roman" w:cs="Times New Roman"/>
          <w:sz w:val="22"/>
          <w:szCs w:val="22"/>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w:t>
      </w:r>
      <w:r w:rsidR="001E1B90">
        <w:rPr>
          <w:rFonts w:ascii="Times New Roman" w:hAnsi="Times New Roman" w:cs="Times New Roman"/>
          <w:sz w:val="24"/>
          <w:szCs w:val="24"/>
        </w:rPr>
        <w:t>_______</w:t>
      </w:r>
      <w:r>
        <w:rPr>
          <w:rFonts w:ascii="Times New Roman" w:hAnsi="Times New Roman" w:cs="Times New Roman"/>
          <w:sz w:val="24"/>
          <w:szCs w:val="24"/>
        </w:rPr>
        <w:t>_______</w:t>
      </w:r>
      <w:r w:rsidR="001E1B90">
        <w:rPr>
          <w:rFonts w:ascii="Times New Roman" w:hAnsi="Times New Roman" w:cs="Times New Roman"/>
          <w:sz w:val="24"/>
          <w:szCs w:val="24"/>
        </w:rPr>
        <w:t>П.В.Орлов</w:t>
      </w:r>
    </w:p>
    <w:p w:rsidR="005E305E" w:rsidRPr="00826869" w:rsidRDefault="005E305E" w:rsidP="005E305E">
      <w:pPr>
        <w:jc w:val="center"/>
        <w:rPr>
          <w:rFonts w:ascii="Times New Roman" w:hAnsi="Times New Roman" w:cs="Times New Roman"/>
        </w:rPr>
      </w:pPr>
    </w:p>
    <w:p w:rsidR="005E305E" w:rsidRPr="00826869" w:rsidRDefault="005E305E" w:rsidP="005E305E">
      <w:pPr>
        <w:jc w:val="right"/>
        <w:rPr>
          <w:rFonts w:ascii="Times New Roman" w:hAnsi="Times New Roman" w:cs="Times New Roman"/>
        </w:rPr>
      </w:pPr>
    </w:p>
    <w:p w:rsidR="005E305E" w:rsidRPr="00826869" w:rsidRDefault="005E305E" w:rsidP="005E305E">
      <w:pPr>
        <w:jc w:val="right"/>
        <w:rPr>
          <w:rFonts w:ascii="Times New Roman" w:hAnsi="Times New Roman" w:cs="Times New Roman"/>
        </w:rPr>
      </w:pPr>
    </w:p>
    <w:p w:rsidR="005E305E" w:rsidRPr="00826869" w:rsidRDefault="005E305E" w:rsidP="005E305E">
      <w:pPr>
        <w:jc w:val="center"/>
        <w:rPr>
          <w:rFonts w:ascii="Times New Roman" w:hAnsi="Times New Roman" w:cs="Times New Roman"/>
        </w:rPr>
      </w:pPr>
    </w:p>
    <w:p w:rsidR="005E305E" w:rsidRPr="00826869" w:rsidRDefault="005E305E" w:rsidP="005E305E">
      <w:pPr>
        <w:jc w:val="right"/>
        <w:rPr>
          <w:rFonts w:ascii="Times New Roman" w:hAnsi="Times New Roman" w:cs="Times New Roman"/>
          <w:shadow/>
        </w:rPr>
      </w:pPr>
    </w:p>
    <w:p w:rsidR="005E305E" w:rsidRPr="00826869" w:rsidRDefault="005E305E" w:rsidP="005E305E">
      <w:pPr>
        <w:jc w:val="right"/>
        <w:rPr>
          <w:rFonts w:ascii="Times New Roman" w:hAnsi="Times New Roman" w:cs="Times New Roman"/>
        </w:rPr>
      </w:pPr>
    </w:p>
    <w:p w:rsidR="005E305E" w:rsidRPr="00826869" w:rsidRDefault="005E305E" w:rsidP="005E305E">
      <w:pPr>
        <w:jc w:val="right"/>
        <w:rPr>
          <w:rFonts w:ascii="Times New Roman" w:hAnsi="Times New Roman" w:cs="Times New Roman"/>
        </w:rPr>
      </w:pPr>
    </w:p>
    <w:p w:rsidR="005E305E" w:rsidRPr="002A4CA2" w:rsidRDefault="005E305E" w:rsidP="005E305E">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5E305E" w:rsidRPr="00181D23" w:rsidRDefault="005E305E" w:rsidP="005E305E">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5E305E" w:rsidRPr="00181D23" w:rsidRDefault="005E305E" w:rsidP="005E305E">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5E305E" w:rsidRPr="00181D23" w:rsidRDefault="005E305E" w:rsidP="005E305E">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5E305E" w:rsidRPr="00826869" w:rsidRDefault="005E305E" w:rsidP="005E305E">
      <w:pPr>
        <w:jc w:val="center"/>
        <w:rPr>
          <w:rFonts w:ascii="Times New Roman" w:hAnsi="Times New Roman" w:cs="Times New Roman"/>
          <w:b/>
          <w:bCs/>
        </w:rPr>
      </w:pPr>
    </w:p>
    <w:p w:rsidR="005E305E" w:rsidRPr="00826869" w:rsidRDefault="005E305E" w:rsidP="005E305E">
      <w:pPr>
        <w:jc w:val="center"/>
        <w:rPr>
          <w:rFonts w:ascii="Times New Roman" w:hAnsi="Times New Roman" w:cs="Times New Roman"/>
          <w:b/>
          <w:bCs/>
        </w:rPr>
      </w:pPr>
    </w:p>
    <w:p w:rsidR="005E305E" w:rsidRPr="00826869" w:rsidRDefault="005E305E" w:rsidP="005E305E">
      <w:pPr>
        <w:jc w:val="center"/>
        <w:rPr>
          <w:rFonts w:ascii="Times New Roman" w:hAnsi="Times New Roman" w:cs="Times New Roman"/>
          <w:b/>
          <w:bCs/>
        </w:rPr>
      </w:pPr>
    </w:p>
    <w:p w:rsidR="005E305E" w:rsidRPr="00826869" w:rsidRDefault="005E305E" w:rsidP="005E305E">
      <w:pPr>
        <w:jc w:val="center"/>
        <w:rPr>
          <w:rFonts w:ascii="Times New Roman" w:hAnsi="Times New Roman" w:cs="Times New Roman"/>
          <w:b/>
          <w:bCs/>
        </w:rPr>
      </w:pPr>
    </w:p>
    <w:p w:rsidR="005E305E" w:rsidRPr="00826869" w:rsidRDefault="005E305E" w:rsidP="005E305E">
      <w:pPr>
        <w:jc w:val="center"/>
        <w:rPr>
          <w:rFonts w:ascii="Times New Roman" w:hAnsi="Times New Roman" w:cs="Times New Roman"/>
          <w:b/>
          <w:bCs/>
        </w:rPr>
      </w:pPr>
    </w:p>
    <w:p w:rsidR="005E305E" w:rsidRPr="00826869"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Default="005E305E" w:rsidP="005E305E">
      <w:pPr>
        <w:jc w:val="center"/>
        <w:rPr>
          <w:rFonts w:ascii="Times New Roman" w:hAnsi="Times New Roman" w:cs="Times New Roman"/>
          <w:b/>
          <w:bCs/>
        </w:rPr>
      </w:pPr>
    </w:p>
    <w:p w:rsidR="005E305E" w:rsidRPr="00826869" w:rsidRDefault="005E305E" w:rsidP="005E305E">
      <w:pPr>
        <w:jc w:val="center"/>
        <w:rPr>
          <w:rFonts w:ascii="Times New Roman" w:hAnsi="Times New Roman" w:cs="Times New Roman"/>
          <w:b/>
          <w:bCs/>
        </w:rPr>
      </w:pPr>
    </w:p>
    <w:p w:rsidR="005E305E" w:rsidRPr="00826869" w:rsidRDefault="005E305E" w:rsidP="005E305E">
      <w:pPr>
        <w:pStyle w:val="2"/>
        <w:rPr>
          <w:rFonts w:ascii="Times New Roman" w:hAnsi="Times New Roman" w:cs="Times New Roman"/>
          <w:sz w:val="24"/>
        </w:rPr>
      </w:pPr>
      <w:r>
        <w:rPr>
          <w:rFonts w:ascii="Times New Roman" w:hAnsi="Times New Roman" w:cs="Times New Roman"/>
          <w:sz w:val="24"/>
        </w:rPr>
        <w:t>ОРЕЛ</w:t>
      </w:r>
    </w:p>
    <w:p w:rsidR="005E305E" w:rsidRPr="00826869" w:rsidRDefault="005E305E" w:rsidP="005E305E">
      <w:pPr>
        <w:jc w:val="center"/>
        <w:rPr>
          <w:rFonts w:ascii="Times New Roman" w:hAnsi="Times New Roman" w:cs="Times New Roman"/>
          <w:b/>
          <w:bCs/>
        </w:rPr>
      </w:pPr>
      <w:r w:rsidRPr="00826869">
        <w:rPr>
          <w:rFonts w:ascii="Times New Roman" w:hAnsi="Times New Roman" w:cs="Times New Roman"/>
          <w:b/>
          <w:bCs/>
        </w:rPr>
        <w:t>2012 г.</w:t>
      </w:r>
    </w:p>
    <w:p w:rsidR="005E305E" w:rsidRPr="00826869" w:rsidRDefault="005E305E" w:rsidP="005E305E">
      <w:pPr>
        <w:rPr>
          <w:rFonts w:ascii="Times New Roman" w:hAnsi="Times New Roman" w:cs="Times New Roman"/>
        </w:rPr>
        <w:sectPr w:rsidR="005E305E" w:rsidRPr="00826869">
          <w:pgSz w:w="11906" w:h="16838"/>
          <w:pgMar w:top="1355" w:right="851" w:bottom="1534" w:left="1418" w:header="1079" w:footer="1258" w:gutter="0"/>
          <w:cols w:space="720"/>
          <w:docGrid w:linePitch="360" w:charSpace="6143"/>
        </w:sectPr>
      </w:pPr>
    </w:p>
    <w:p w:rsidR="005E305E" w:rsidRPr="00560C17" w:rsidRDefault="005E305E" w:rsidP="005E305E">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5E305E" w:rsidRPr="00560C17" w:rsidRDefault="005E305E" w:rsidP="005E305E">
      <w:pPr>
        <w:ind w:left="357"/>
        <w:jc w:val="both"/>
        <w:rPr>
          <w:rFonts w:ascii="Times New Roman" w:hAnsi="Times New Roman" w:cs="Times New Roman"/>
          <w:b/>
          <w:bCs/>
          <w:sz w:val="22"/>
          <w:szCs w:val="22"/>
        </w:rPr>
      </w:pP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sidR="001B59AA">
        <w:rPr>
          <w:rFonts w:ascii="Times New Roman" w:hAnsi="Times New Roman" w:cs="Times New Roman"/>
          <w:sz w:val="22"/>
          <w:szCs w:val="22"/>
        </w:rPr>
        <w:t>Стройрезерв</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5E305E" w:rsidRPr="00560C17" w:rsidRDefault="005E305E" w:rsidP="005E305E">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5E305E" w:rsidRPr="00560C17" w:rsidRDefault="005E305E" w:rsidP="005E305E">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5E305E" w:rsidRPr="004A4280" w:rsidRDefault="005E305E" w:rsidP="005E305E">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5E305E" w:rsidRPr="00560C17" w:rsidRDefault="005E305E" w:rsidP="005E305E">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5E305E" w:rsidRPr="00560C17" w:rsidRDefault="005E305E" w:rsidP="005E305E">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305E" w:rsidRPr="00560C17" w:rsidRDefault="005E305E" w:rsidP="005E305E">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5E305E" w:rsidRPr="00560C17" w:rsidRDefault="005E305E" w:rsidP="005E305E">
      <w:pPr>
        <w:ind w:left="900"/>
        <w:jc w:val="both"/>
        <w:rPr>
          <w:rFonts w:ascii="Times New Roman" w:hAnsi="Times New Roman" w:cs="Times New Roman"/>
          <w:b/>
          <w:bCs/>
          <w:sz w:val="22"/>
          <w:szCs w:val="22"/>
        </w:rPr>
      </w:pPr>
    </w:p>
    <w:p w:rsidR="005E305E" w:rsidRPr="00560C17" w:rsidRDefault="005E305E" w:rsidP="005E305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5E305E" w:rsidRPr="00560C17" w:rsidRDefault="005E305E" w:rsidP="005E305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5E305E" w:rsidRPr="00560C17" w:rsidRDefault="005E305E" w:rsidP="005E305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5E305E" w:rsidRPr="00560C17" w:rsidRDefault="005E305E" w:rsidP="005E305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5E305E" w:rsidRPr="00560C17" w:rsidRDefault="005E305E" w:rsidP="005E305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5E305E" w:rsidRPr="00560C17" w:rsidRDefault="005E305E" w:rsidP="005E305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5E305E" w:rsidRPr="00560C17" w:rsidRDefault="005E305E" w:rsidP="005E305E">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5E305E" w:rsidRPr="00560C17" w:rsidRDefault="005E305E" w:rsidP="005E305E">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5E305E" w:rsidRPr="00560C17" w:rsidRDefault="005E305E" w:rsidP="005E305E">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5E305E" w:rsidRPr="00560C17" w:rsidRDefault="005E305E" w:rsidP="005E305E">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5E305E" w:rsidRPr="00560C17" w:rsidRDefault="005E305E" w:rsidP="005E305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5E305E" w:rsidRPr="00560C17" w:rsidRDefault="005E305E" w:rsidP="005E305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5E305E" w:rsidRPr="00560C17" w:rsidRDefault="005E305E" w:rsidP="005E305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5E305E" w:rsidRPr="00560C17" w:rsidRDefault="005E305E" w:rsidP="005E305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5E305E" w:rsidRPr="00560C17" w:rsidRDefault="005E305E" w:rsidP="005E305E">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5E305E" w:rsidRPr="00560C17" w:rsidRDefault="005E305E" w:rsidP="005E305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5E305E" w:rsidRPr="00560C17" w:rsidRDefault="005E305E" w:rsidP="005E305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5E305E" w:rsidRPr="00560C17" w:rsidRDefault="005E305E" w:rsidP="005E305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5E305E" w:rsidRPr="00560C17" w:rsidRDefault="005E305E" w:rsidP="005E305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5E305E" w:rsidRPr="00560C17" w:rsidRDefault="005E305E" w:rsidP="005E305E">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5E305E" w:rsidRPr="00560C17" w:rsidRDefault="005E305E" w:rsidP="005E305E">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5E305E" w:rsidRPr="00560C17" w:rsidRDefault="005E305E" w:rsidP="005E305E">
      <w:pPr>
        <w:ind w:firstLine="360"/>
        <w:jc w:val="both"/>
        <w:rPr>
          <w:rFonts w:ascii="Times New Roman" w:hAnsi="Times New Roman" w:cs="Times New Roman"/>
          <w:color w:val="000000"/>
          <w:sz w:val="22"/>
          <w:szCs w:val="22"/>
        </w:rPr>
      </w:pPr>
    </w:p>
    <w:p w:rsidR="005E305E" w:rsidRPr="00560C17" w:rsidRDefault="005E305E" w:rsidP="005E305E">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5E305E" w:rsidRPr="00560C17" w:rsidRDefault="005E305E" w:rsidP="005E305E">
      <w:pPr>
        <w:jc w:val="both"/>
        <w:rPr>
          <w:rFonts w:ascii="Times New Roman" w:hAnsi="Times New Roman" w:cs="Times New Roman"/>
          <w:b/>
          <w:bCs/>
          <w:sz w:val="22"/>
          <w:szCs w:val="22"/>
          <w:u w:val="single"/>
        </w:rPr>
      </w:pPr>
    </w:p>
    <w:p w:rsidR="005E305E" w:rsidRPr="00560C17" w:rsidRDefault="005E305E" w:rsidP="005E305E">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5E305E" w:rsidRPr="00560C17" w:rsidRDefault="005E305E" w:rsidP="005E305E">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5E305E" w:rsidRPr="00560C17" w:rsidRDefault="005E305E" w:rsidP="005E305E">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5E305E" w:rsidRPr="00560C17" w:rsidRDefault="005E305E" w:rsidP="005E305E">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5E305E" w:rsidRPr="00560C17" w:rsidRDefault="005E305E" w:rsidP="005E305E">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5E305E" w:rsidRPr="00560C17" w:rsidRDefault="005E305E" w:rsidP="005E305E">
      <w:pPr>
        <w:jc w:val="both"/>
        <w:rPr>
          <w:rFonts w:ascii="Times New Roman" w:hAnsi="Times New Roman" w:cs="Times New Roman"/>
          <w:b/>
          <w:bCs/>
          <w:sz w:val="22"/>
          <w:szCs w:val="22"/>
          <w:shd w:val="clear" w:color="auto" w:fill="00FFFF"/>
        </w:rPr>
      </w:pPr>
    </w:p>
    <w:p w:rsidR="005E305E" w:rsidRPr="00560C17" w:rsidRDefault="005E305E" w:rsidP="005E305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5E305E" w:rsidRPr="00560C17" w:rsidRDefault="005E305E" w:rsidP="005E305E">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5E305E" w:rsidRPr="00560C17" w:rsidRDefault="005E305E" w:rsidP="005E305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5E305E" w:rsidRPr="00560C17" w:rsidRDefault="005E305E" w:rsidP="005E305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5E305E" w:rsidRPr="00560C17" w:rsidRDefault="005E305E" w:rsidP="005E305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5E305E" w:rsidRPr="00560C17" w:rsidRDefault="005E305E" w:rsidP="005E305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5E305E" w:rsidRPr="00560C17" w:rsidRDefault="005E305E" w:rsidP="005E305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5E305E" w:rsidRPr="00560C17" w:rsidRDefault="005E305E" w:rsidP="005E305E">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5E305E" w:rsidRPr="00560C17" w:rsidRDefault="005E305E" w:rsidP="005E305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5E305E" w:rsidRPr="00560C17" w:rsidRDefault="005E305E" w:rsidP="005E305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5E305E" w:rsidRPr="00560C17" w:rsidRDefault="005E305E" w:rsidP="005E305E">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5E305E" w:rsidRPr="00560C17" w:rsidRDefault="005E305E" w:rsidP="005E305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5E305E" w:rsidRPr="00560C17" w:rsidRDefault="005E305E" w:rsidP="005E305E">
      <w:pPr>
        <w:ind w:firstLine="720"/>
        <w:jc w:val="both"/>
        <w:rPr>
          <w:rFonts w:ascii="Times New Roman" w:hAnsi="Times New Roman" w:cs="Times New Roman"/>
          <w:bCs/>
          <w:iCs/>
          <w:sz w:val="22"/>
          <w:szCs w:val="22"/>
        </w:rPr>
      </w:pPr>
    </w:p>
    <w:p w:rsidR="005E305E" w:rsidRPr="00560C17" w:rsidRDefault="005E305E" w:rsidP="005E305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5E305E" w:rsidRPr="00560C17" w:rsidRDefault="005E305E" w:rsidP="005E305E">
      <w:pPr>
        <w:jc w:val="both"/>
        <w:rPr>
          <w:rFonts w:ascii="Times New Roman" w:hAnsi="Times New Roman" w:cs="Times New Roman"/>
          <w:sz w:val="22"/>
          <w:szCs w:val="22"/>
          <w:u w:val="single"/>
        </w:rPr>
      </w:pP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E305E" w:rsidRPr="00560C17" w:rsidRDefault="005E305E" w:rsidP="005E305E">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E305E" w:rsidRPr="00560C17" w:rsidRDefault="005E305E" w:rsidP="005E305E">
      <w:pPr>
        <w:jc w:val="both"/>
        <w:rPr>
          <w:rFonts w:ascii="Times New Roman" w:hAnsi="Times New Roman" w:cs="Times New Roman"/>
          <w:sz w:val="22"/>
          <w:szCs w:val="22"/>
          <w:u w:val="single"/>
        </w:rPr>
      </w:pP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5E305E" w:rsidRPr="00560C17" w:rsidRDefault="005E305E" w:rsidP="005E305E">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5E305E" w:rsidRPr="00560C17" w:rsidRDefault="005E305E" w:rsidP="005E305E">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5E305E" w:rsidRPr="00560C17" w:rsidRDefault="005E305E" w:rsidP="005E305E">
      <w:pPr>
        <w:ind w:left="360"/>
        <w:jc w:val="both"/>
        <w:rPr>
          <w:rFonts w:ascii="Times New Roman" w:hAnsi="Times New Roman" w:cs="Times New Roman"/>
          <w:bCs/>
          <w:sz w:val="22"/>
          <w:szCs w:val="22"/>
        </w:rPr>
      </w:pP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5E305E" w:rsidRPr="00560C17" w:rsidRDefault="005E305E" w:rsidP="005E305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5E305E" w:rsidRPr="00560C17" w:rsidRDefault="005E305E" w:rsidP="005E305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E305E" w:rsidRPr="00560C17" w:rsidRDefault="005E305E" w:rsidP="005E305E">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5E305E" w:rsidRPr="00560C17" w:rsidRDefault="005E305E" w:rsidP="005E305E">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5E305E" w:rsidRPr="00560C17" w:rsidRDefault="005E305E" w:rsidP="005E305E">
      <w:pPr>
        <w:jc w:val="both"/>
        <w:rPr>
          <w:rFonts w:ascii="Times New Roman" w:hAnsi="Times New Roman" w:cs="Times New Roman"/>
          <w:sz w:val="22"/>
          <w:szCs w:val="22"/>
          <w:u w:val="single"/>
        </w:rPr>
      </w:pP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5E305E" w:rsidRPr="00560C17" w:rsidRDefault="005E305E" w:rsidP="005E305E">
      <w:pPr>
        <w:ind w:firstLine="360"/>
        <w:jc w:val="both"/>
        <w:rPr>
          <w:rFonts w:ascii="Times New Roman" w:hAnsi="Times New Roman" w:cs="Times New Roman"/>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5E305E" w:rsidRPr="00560C17" w:rsidRDefault="005E305E" w:rsidP="005E305E">
      <w:pPr>
        <w:jc w:val="both"/>
        <w:rPr>
          <w:rFonts w:ascii="Times New Roman" w:hAnsi="Times New Roman" w:cs="Times New Roman"/>
          <w:sz w:val="22"/>
          <w:szCs w:val="22"/>
          <w:u w:val="single"/>
        </w:rPr>
      </w:pPr>
    </w:p>
    <w:p w:rsidR="005E305E" w:rsidRPr="00560C17" w:rsidRDefault="005E305E" w:rsidP="005E305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5E305E" w:rsidRPr="00560C17" w:rsidRDefault="005E305E" w:rsidP="005E305E">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5E305E" w:rsidRPr="00560C17" w:rsidRDefault="005E305E" w:rsidP="005E305E">
      <w:pPr>
        <w:ind w:left="708"/>
        <w:jc w:val="both"/>
        <w:rPr>
          <w:rFonts w:ascii="Times New Roman" w:hAnsi="Times New Roman" w:cs="Times New Roman"/>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5E305E" w:rsidRPr="00560C17" w:rsidRDefault="005E305E" w:rsidP="005E305E">
      <w:pPr>
        <w:ind w:firstLine="360"/>
        <w:jc w:val="both"/>
        <w:rPr>
          <w:rFonts w:ascii="Times New Roman" w:hAnsi="Times New Roman" w:cs="Times New Roman"/>
          <w:sz w:val="22"/>
          <w:szCs w:val="22"/>
        </w:rPr>
      </w:pPr>
    </w:p>
    <w:p w:rsidR="005E305E" w:rsidRPr="00560C17" w:rsidRDefault="005E305E" w:rsidP="005E305E">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5E305E" w:rsidRPr="00560C17" w:rsidRDefault="005E305E" w:rsidP="005E305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5E305E" w:rsidRPr="00560C17" w:rsidRDefault="005E305E" w:rsidP="005E305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jc w:val="both"/>
        <w:rPr>
          <w:rFonts w:ascii="Times New Roman" w:hAnsi="Times New Roman" w:cs="Times New Roman"/>
          <w:color w:val="000000"/>
          <w:sz w:val="22"/>
          <w:szCs w:val="22"/>
          <w:shd w:val="clear" w:color="auto" w:fill="00FFFF"/>
        </w:rPr>
      </w:pPr>
    </w:p>
    <w:p w:rsidR="005E305E" w:rsidRPr="00560C17" w:rsidRDefault="005E305E" w:rsidP="005E305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5E305E" w:rsidRPr="00560C17" w:rsidRDefault="005E305E" w:rsidP="005E305E">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5E305E" w:rsidRPr="00560C17" w:rsidRDefault="005E305E" w:rsidP="005E305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E305E" w:rsidRPr="00560C17" w:rsidRDefault="005E305E" w:rsidP="005E305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5E305E" w:rsidRPr="00560C17" w:rsidRDefault="005E305E" w:rsidP="005E305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5E305E" w:rsidRPr="00560C17" w:rsidRDefault="005E305E" w:rsidP="005E305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5E305E" w:rsidRPr="00560C17" w:rsidRDefault="005E305E" w:rsidP="005E305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5E305E" w:rsidRPr="00560C17" w:rsidRDefault="005E305E" w:rsidP="005E305E">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E305E" w:rsidRPr="00560C17" w:rsidRDefault="005E305E" w:rsidP="005E305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jc w:val="both"/>
        <w:rPr>
          <w:rFonts w:ascii="Times New Roman" w:hAnsi="Times New Roman" w:cs="Times New Roman"/>
          <w:b/>
          <w:bCs/>
          <w:i/>
          <w:iCs/>
          <w:sz w:val="22"/>
          <w:szCs w:val="22"/>
          <w:shd w:val="clear" w:color="auto" w:fill="00FFFF"/>
        </w:rPr>
      </w:pP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5E305E" w:rsidRPr="00560C17" w:rsidRDefault="005E305E" w:rsidP="005E305E">
      <w:pPr>
        <w:pStyle w:val="ad"/>
        <w:rPr>
          <w:rFonts w:ascii="Times New Roman" w:hAnsi="Times New Roman" w:cs="Times New Roman"/>
          <w:color w:val="000000"/>
          <w:sz w:val="22"/>
          <w:szCs w:val="22"/>
        </w:rPr>
      </w:pPr>
    </w:p>
    <w:p w:rsidR="005E305E" w:rsidRPr="00560C17" w:rsidRDefault="005E305E" w:rsidP="005E305E">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5E305E" w:rsidRPr="00560C17" w:rsidRDefault="005E305E" w:rsidP="005E305E">
      <w:pPr>
        <w:ind w:left="360" w:firstLine="540"/>
        <w:jc w:val="both"/>
        <w:rPr>
          <w:rFonts w:ascii="Times New Roman" w:hAnsi="Times New Roman" w:cs="Times New Roman"/>
          <w:sz w:val="22"/>
          <w:szCs w:val="22"/>
        </w:rPr>
      </w:pPr>
    </w:p>
    <w:p w:rsidR="005E305E" w:rsidRPr="00560C17" w:rsidRDefault="005E305E" w:rsidP="005E305E">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5E305E" w:rsidRPr="00560C17" w:rsidRDefault="005E305E" w:rsidP="005E305E">
      <w:pPr>
        <w:ind w:left="360" w:firstLine="540"/>
        <w:jc w:val="both"/>
        <w:rPr>
          <w:rFonts w:ascii="Times New Roman" w:hAnsi="Times New Roman" w:cs="Times New Roman"/>
          <w:sz w:val="22"/>
          <w:szCs w:val="22"/>
        </w:rPr>
      </w:pPr>
    </w:p>
    <w:p w:rsidR="005E305E" w:rsidRPr="00560C17" w:rsidRDefault="005E305E" w:rsidP="005E305E">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5E305E" w:rsidRPr="00560C17" w:rsidRDefault="005E305E" w:rsidP="005E305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5E305E" w:rsidRPr="00560C17" w:rsidRDefault="005E305E" w:rsidP="005E305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5E305E" w:rsidRPr="00560C17" w:rsidRDefault="005E305E" w:rsidP="005E305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5E305E" w:rsidRPr="00560C17" w:rsidRDefault="005E305E" w:rsidP="005E305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5E305E" w:rsidRPr="00560C17" w:rsidRDefault="005E305E" w:rsidP="005E305E">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5E305E" w:rsidRPr="00560C17" w:rsidRDefault="005E305E" w:rsidP="005E305E">
      <w:pPr>
        <w:jc w:val="both"/>
        <w:rPr>
          <w:rFonts w:ascii="Times New Roman" w:hAnsi="Times New Roman" w:cs="Times New Roman"/>
          <w:color w:val="000000"/>
          <w:sz w:val="22"/>
          <w:szCs w:val="22"/>
        </w:rPr>
      </w:pPr>
    </w:p>
    <w:p w:rsidR="005E305E" w:rsidRPr="00560C17" w:rsidRDefault="005E305E" w:rsidP="005E305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E305E" w:rsidRPr="00560C17" w:rsidRDefault="005E305E" w:rsidP="005E305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5E305E" w:rsidRPr="00560C17" w:rsidRDefault="005E305E" w:rsidP="005E305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5E305E" w:rsidRPr="00560C17" w:rsidRDefault="005E305E" w:rsidP="005E305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5E305E" w:rsidRPr="00560C17" w:rsidRDefault="005E305E" w:rsidP="005E305E">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5E305E" w:rsidRPr="00560C17" w:rsidRDefault="005E305E" w:rsidP="005E305E">
      <w:pPr>
        <w:ind w:firstLine="720"/>
        <w:jc w:val="both"/>
        <w:rPr>
          <w:rFonts w:ascii="Times New Roman" w:hAnsi="Times New Roman" w:cs="Times New Roman"/>
          <w:bCs/>
          <w:iCs/>
          <w:sz w:val="22"/>
          <w:szCs w:val="22"/>
          <w:shd w:val="clear" w:color="auto" w:fill="00FFFF"/>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E305E" w:rsidRPr="00560C17" w:rsidRDefault="005E305E" w:rsidP="005E305E">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5E305E" w:rsidRPr="00560C17" w:rsidRDefault="005E305E" w:rsidP="005E305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5E305E" w:rsidRPr="00560C17" w:rsidRDefault="005E305E" w:rsidP="005E305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5E305E" w:rsidRPr="00560C17" w:rsidRDefault="005E305E" w:rsidP="005E305E">
      <w:pPr>
        <w:ind w:left="360"/>
        <w:jc w:val="both"/>
        <w:rPr>
          <w:rFonts w:ascii="Times New Roman" w:hAnsi="Times New Roman" w:cs="Times New Roman"/>
          <w:sz w:val="22"/>
          <w:szCs w:val="22"/>
          <w:shd w:val="clear" w:color="auto" w:fill="00FFFF"/>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5E305E" w:rsidRPr="00560C17" w:rsidRDefault="005E305E" w:rsidP="005E305E">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5E305E" w:rsidRPr="00560C17" w:rsidRDefault="005E305E" w:rsidP="005E305E">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5E305E" w:rsidRPr="00560C17" w:rsidRDefault="005E305E" w:rsidP="005E305E">
      <w:pPr>
        <w:ind w:left="360"/>
        <w:jc w:val="both"/>
        <w:rPr>
          <w:rFonts w:ascii="Times New Roman" w:hAnsi="Times New Roman" w:cs="Times New Roman"/>
          <w:sz w:val="22"/>
          <w:szCs w:val="22"/>
          <w:shd w:val="clear" w:color="auto" w:fill="00FFFF"/>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5E305E" w:rsidRPr="00560C17" w:rsidRDefault="005E305E" w:rsidP="005E305E">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5E305E" w:rsidRPr="00560C17" w:rsidRDefault="005E305E" w:rsidP="005E305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5E305E" w:rsidRPr="00560C17" w:rsidRDefault="005E305E" w:rsidP="005E305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5E305E" w:rsidRPr="00560C17" w:rsidRDefault="005E305E" w:rsidP="005E305E">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5E305E" w:rsidRPr="00560C17" w:rsidRDefault="005E305E" w:rsidP="005E305E">
      <w:pPr>
        <w:ind w:left="360"/>
        <w:jc w:val="both"/>
        <w:rPr>
          <w:rFonts w:ascii="Times New Roman" w:hAnsi="Times New Roman" w:cs="Times New Roman"/>
          <w:sz w:val="22"/>
          <w:szCs w:val="22"/>
          <w:u w:val="single"/>
          <w:shd w:val="clear" w:color="auto" w:fill="00FFFF"/>
        </w:rPr>
      </w:pP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305E" w:rsidRPr="00560C17" w:rsidRDefault="005E305E" w:rsidP="005E305E">
      <w:pPr>
        <w:ind w:left="360"/>
        <w:jc w:val="both"/>
        <w:rPr>
          <w:rFonts w:ascii="Times New Roman" w:hAnsi="Times New Roman" w:cs="Times New Roman"/>
          <w:sz w:val="22"/>
          <w:szCs w:val="22"/>
          <w:shd w:val="clear" w:color="auto" w:fill="00FFFF"/>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5E305E" w:rsidRPr="00560C17" w:rsidRDefault="005E305E" w:rsidP="005E305E">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5E305E" w:rsidRPr="00560C17" w:rsidRDefault="005E305E" w:rsidP="005E305E">
      <w:pPr>
        <w:ind w:left="360"/>
        <w:jc w:val="both"/>
        <w:rPr>
          <w:rFonts w:ascii="Times New Roman" w:hAnsi="Times New Roman" w:cs="Times New Roman"/>
          <w:b/>
          <w:bCs/>
          <w:i/>
          <w:iCs/>
          <w:sz w:val="22"/>
          <w:szCs w:val="22"/>
        </w:rPr>
      </w:pPr>
    </w:p>
    <w:p w:rsidR="005E305E"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305E" w:rsidRDefault="005E305E" w:rsidP="005E305E">
      <w:pPr>
        <w:ind w:firstLine="660"/>
        <w:jc w:val="both"/>
        <w:rPr>
          <w:rFonts w:ascii="Times New Roman" w:hAnsi="Times New Roman" w:cs="Times New Roman"/>
          <w:sz w:val="22"/>
          <w:szCs w:val="22"/>
        </w:rPr>
      </w:pPr>
    </w:p>
    <w:p w:rsidR="005E305E" w:rsidRPr="00560C17" w:rsidRDefault="005E305E" w:rsidP="005E305E">
      <w:pPr>
        <w:ind w:firstLine="660"/>
        <w:jc w:val="both"/>
        <w:rPr>
          <w:rFonts w:ascii="Times New Roman" w:hAnsi="Times New Roman" w:cs="Times New Roman"/>
          <w:sz w:val="22"/>
          <w:szCs w:val="22"/>
        </w:rPr>
      </w:pP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5E305E" w:rsidRPr="00560C17" w:rsidRDefault="005E305E" w:rsidP="005E305E">
      <w:pPr>
        <w:ind w:firstLine="660"/>
        <w:jc w:val="both"/>
        <w:rPr>
          <w:rFonts w:ascii="Times New Roman" w:hAnsi="Times New Roman" w:cs="Times New Roman"/>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5E305E" w:rsidRPr="00560C17" w:rsidRDefault="005E305E" w:rsidP="005E305E">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5E305E" w:rsidRPr="00560C17" w:rsidRDefault="005E305E" w:rsidP="005E305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5E305E" w:rsidRPr="00560C17" w:rsidRDefault="005E305E" w:rsidP="005E305E">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5E305E" w:rsidRPr="00560C17" w:rsidRDefault="005E305E" w:rsidP="005E305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5E305E" w:rsidRPr="00560C17" w:rsidRDefault="005E305E" w:rsidP="005E305E">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5E305E" w:rsidRPr="00560C17" w:rsidRDefault="005E305E" w:rsidP="005E305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5E305E" w:rsidRPr="00560C17" w:rsidRDefault="005E305E" w:rsidP="005E305E">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5E305E" w:rsidRPr="00560C17" w:rsidRDefault="005E305E" w:rsidP="005E305E">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5E305E" w:rsidRPr="00560C17" w:rsidRDefault="005E305E" w:rsidP="005E305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5E305E" w:rsidRPr="00560C17" w:rsidRDefault="005E305E" w:rsidP="005E305E">
      <w:pPr>
        <w:ind w:left="360" w:hanging="360"/>
        <w:jc w:val="both"/>
        <w:rPr>
          <w:rFonts w:ascii="Times New Roman" w:hAnsi="Times New Roman" w:cs="Times New Roman"/>
          <w:sz w:val="22"/>
          <w:szCs w:val="22"/>
          <w:u w:val="single"/>
        </w:rPr>
      </w:pP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5E305E" w:rsidRPr="00560C17" w:rsidRDefault="005E305E" w:rsidP="005E305E">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5E305E" w:rsidRPr="00560C17" w:rsidRDefault="005E305E" w:rsidP="005E305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305E" w:rsidRPr="00560C17" w:rsidRDefault="005E305E" w:rsidP="005E305E">
      <w:pPr>
        <w:pStyle w:val="ad"/>
        <w:rPr>
          <w:rFonts w:ascii="Times New Roman" w:hAnsi="Times New Roman" w:cs="Times New Roman"/>
          <w:sz w:val="22"/>
          <w:szCs w:val="22"/>
          <w:shd w:val="clear" w:color="auto" w:fill="00FFFF"/>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5E305E" w:rsidRPr="00560C17" w:rsidRDefault="005E305E" w:rsidP="005E305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5E305E" w:rsidRPr="00560C17" w:rsidRDefault="005E305E" w:rsidP="005E305E">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5E305E" w:rsidRPr="00560C17" w:rsidRDefault="005E305E" w:rsidP="005E305E">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5E305E" w:rsidRPr="00560C17" w:rsidRDefault="005E305E" w:rsidP="005E305E">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5E305E" w:rsidRPr="00560C17" w:rsidRDefault="005E305E" w:rsidP="005E305E">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5E305E" w:rsidRPr="00560C17" w:rsidRDefault="005E305E" w:rsidP="005E305E">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5E305E" w:rsidRPr="00560C17" w:rsidRDefault="005E305E" w:rsidP="005E305E">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5E305E" w:rsidRPr="00560C17" w:rsidRDefault="005E305E" w:rsidP="005E305E">
      <w:pPr>
        <w:pStyle w:val="ad"/>
        <w:rPr>
          <w:rFonts w:ascii="Times New Roman" w:hAnsi="Times New Roman" w:cs="Times New Roman"/>
          <w:sz w:val="22"/>
          <w:szCs w:val="22"/>
        </w:rPr>
      </w:pPr>
    </w:p>
    <w:p w:rsidR="005E305E" w:rsidRPr="00560C17" w:rsidRDefault="005E305E" w:rsidP="005E305E">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5E305E" w:rsidRPr="00560C17" w:rsidRDefault="005E305E" w:rsidP="005E305E">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5E305E" w:rsidRPr="00560C17" w:rsidRDefault="005E305E" w:rsidP="005E305E">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5E305E" w:rsidRPr="00560C17" w:rsidRDefault="005E305E" w:rsidP="005E305E">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5E305E" w:rsidRPr="00560C17" w:rsidRDefault="005E305E" w:rsidP="005E305E">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E305E" w:rsidRPr="00560C17" w:rsidRDefault="005E305E" w:rsidP="005E305E">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5E305E" w:rsidRPr="00560C17" w:rsidRDefault="005E305E" w:rsidP="005E305E">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5E305E" w:rsidRPr="00560C17" w:rsidRDefault="005E305E" w:rsidP="005E305E">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5E305E" w:rsidRPr="00560C17" w:rsidRDefault="005E305E" w:rsidP="005E305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5E305E" w:rsidRPr="00560C17" w:rsidRDefault="005E305E" w:rsidP="005E305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5E305E" w:rsidRPr="00560C17" w:rsidRDefault="005E305E" w:rsidP="005E305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5E305E" w:rsidRPr="00560C17" w:rsidRDefault="005E305E" w:rsidP="005E305E">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5E305E" w:rsidRPr="00560C17" w:rsidRDefault="005E305E" w:rsidP="005E305E">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5E305E" w:rsidRPr="00560C17" w:rsidRDefault="005E305E" w:rsidP="005E305E">
      <w:pPr>
        <w:ind w:left="360"/>
        <w:jc w:val="both"/>
        <w:rPr>
          <w:rFonts w:ascii="Times New Roman" w:hAnsi="Times New Roman" w:cs="Times New Roman"/>
          <w:b/>
          <w:bCs/>
          <w:i/>
          <w:iCs/>
          <w:sz w:val="22"/>
          <w:szCs w:val="22"/>
        </w:rPr>
      </w:pPr>
    </w:p>
    <w:p w:rsidR="005E305E" w:rsidRPr="00560C17" w:rsidRDefault="005E305E" w:rsidP="005E305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305E" w:rsidRPr="00560C17" w:rsidRDefault="005E305E" w:rsidP="005E305E">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5E305E" w:rsidRPr="00560C17" w:rsidRDefault="005E305E" w:rsidP="005E305E">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5E305E" w:rsidRPr="00560C17" w:rsidRDefault="005E305E" w:rsidP="005E305E">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305E" w:rsidRPr="00560C17" w:rsidRDefault="005E305E" w:rsidP="005E305E">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5E305E" w:rsidRPr="00560C17" w:rsidRDefault="005E305E" w:rsidP="005E305E">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5E305E" w:rsidRPr="00560C17" w:rsidRDefault="005E305E" w:rsidP="005E305E">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5E305E" w:rsidRPr="00560C17" w:rsidRDefault="005E305E" w:rsidP="005E305E">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5E305E" w:rsidRPr="00560C17" w:rsidRDefault="005E305E" w:rsidP="005E305E">
      <w:pPr>
        <w:ind w:left="357"/>
        <w:rPr>
          <w:rFonts w:ascii="Times New Roman" w:hAnsi="Times New Roman" w:cs="Times New Roman"/>
          <w:sz w:val="22"/>
          <w:szCs w:val="22"/>
        </w:rPr>
      </w:pPr>
    </w:p>
    <w:p w:rsidR="005E305E" w:rsidRPr="00560C17" w:rsidRDefault="005E305E" w:rsidP="005E305E">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5E305E" w:rsidRPr="00560C17" w:rsidRDefault="005E305E" w:rsidP="005E305E">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5E305E" w:rsidRPr="00560C17" w:rsidRDefault="005E305E" w:rsidP="005E305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5E305E" w:rsidRPr="00560C17" w:rsidRDefault="005E305E" w:rsidP="005E305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5E305E" w:rsidRPr="00560C17" w:rsidRDefault="005E305E" w:rsidP="005E305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5E305E" w:rsidRPr="00560C17" w:rsidRDefault="005E305E" w:rsidP="005E305E">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5E305E" w:rsidRPr="00560C17" w:rsidRDefault="005E305E" w:rsidP="005E305E">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5E305E" w:rsidRPr="00560C17" w:rsidRDefault="005E305E" w:rsidP="005E305E">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5E305E" w:rsidRPr="00560C17" w:rsidRDefault="005E305E" w:rsidP="005E305E">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5E305E" w:rsidRPr="00560C17" w:rsidRDefault="005E305E" w:rsidP="005E305E">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5E305E" w:rsidRPr="00560C17" w:rsidRDefault="005E305E" w:rsidP="005E305E">
      <w:pPr>
        <w:ind w:left="540"/>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5E305E" w:rsidRPr="00560C17" w:rsidRDefault="005E305E" w:rsidP="005E305E">
      <w:pPr>
        <w:pStyle w:val="a6"/>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5E305E" w:rsidRPr="00560C17" w:rsidRDefault="005E305E" w:rsidP="005E305E">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5E305E" w:rsidRPr="00560C17" w:rsidRDefault="005E305E" w:rsidP="005E305E">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5E305E" w:rsidRPr="00560C17" w:rsidRDefault="005E305E" w:rsidP="005E305E">
      <w:pPr>
        <w:ind w:left="540"/>
        <w:jc w:val="both"/>
        <w:rPr>
          <w:rFonts w:ascii="Times New Roman" w:hAnsi="Times New Roman" w:cs="Times New Roman"/>
          <w:sz w:val="22"/>
          <w:szCs w:val="22"/>
          <w:shd w:val="clear" w:color="auto" w:fill="00FFFF"/>
        </w:rPr>
      </w:pPr>
    </w:p>
    <w:p w:rsidR="005E305E" w:rsidRPr="00560C17" w:rsidRDefault="005E305E" w:rsidP="005E305E">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5E305E" w:rsidRPr="00560C17" w:rsidRDefault="005E305E" w:rsidP="005E305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5E305E" w:rsidRPr="00560C17" w:rsidRDefault="005E305E" w:rsidP="005E305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5E305E" w:rsidRPr="00560C17" w:rsidRDefault="005E305E" w:rsidP="005E305E">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5E305E" w:rsidRPr="00560C17" w:rsidRDefault="005E305E" w:rsidP="005E305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5E305E" w:rsidRPr="00560C17" w:rsidRDefault="005E305E" w:rsidP="005E305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5E305E" w:rsidRPr="00560C17" w:rsidRDefault="005E305E" w:rsidP="005E305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5E305E" w:rsidRPr="00560C17" w:rsidRDefault="005E305E" w:rsidP="005E305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5E305E" w:rsidRPr="00560C17" w:rsidRDefault="005E305E" w:rsidP="005E305E">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5E305E" w:rsidRPr="00560C17" w:rsidRDefault="005E305E" w:rsidP="005E305E">
      <w:pPr>
        <w:ind w:left="360"/>
        <w:rPr>
          <w:rFonts w:ascii="Times New Roman" w:hAnsi="Times New Roman" w:cs="Times New Roman"/>
          <w:sz w:val="22"/>
          <w:szCs w:val="22"/>
        </w:rPr>
      </w:pPr>
    </w:p>
    <w:p w:rsidR="005E305E" w:rsidRPr="00560C17" w:rsidRDefault="005E305E" w:rsidP="005E305E">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5E305E" w:rsidRPr="00560C17" w:rsidRDefault="005E305E" w:rsidP="005E305E">
      <w:pPr>
        <w:jc w:val="both"/>
        <w:rPr>
          <w:rFonts w:ascii="Times New Roman" w:hAnsi="Times New Roman" w:cs="Times New Roman"/>
          <w:b/>
          <w:bCs/>
          <w:sz w:val="22"/>
          <w:szCs w:val="22"/>
          <w:shd w:val="clear" w:color="auto" w:fill="00FFFF"/>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5E305E" w:rsidRPr="00560C17" w:rsidRDefault="005E305E" w:rsidP="005E305E">
      <w:pPr>
        <w:jc w:val="both"/>
        <w:rPr>
          <w:rFonts w:ascii="Times New Roman" w:hAnsi="Times New Roman" w:cs="Times New Roman"/>
          <w:b/>
          <w:bCs/>
          <w:sz w:val="22"/>
          <w:szCs w:val="22"/>
        </w:rPr>
      </w:pPr>
    </w:p>
    <w:p w:rsidR="005E305E" w:rsidRPr="000300FD" w:rsidRDefault="005E305E" w:rsidP="005E305E">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5E305E" w:rsidRDefault="005E305E" w:rsidP="005E305E">
      <w:pPr>
        <w:pStyle w:val="af0"/>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5E305E" w:rsidRPr="00560C17" w:rsidRDefault="005E305E" w:rsidP="005E305E">
      <w:pPr>
        <w:jc w:val="both"/>
        <w:rPr>
          <w:rFonts w:ascii="Times New Roman" w:hAnsi="Times New Roman" w:cs="Times New Roman"/>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5E305E" w:rsidRPr="00560C17" w:rsidRDefault="005E305E" w:rsidP="005E305E">
      <w:pPr>
        <w:jc w:val="both"/>
        <w:rPr>
          <w:rFonts w:ascii="Times New Roman" w:hAnsi="Times New Roman" w:cs="Times New Roman"/>
          <w:sz w:val="22"/>
          <w:szCs w:val="22"/>
          <w:shd w:val="clear" w:color="auto" w:fill="00FFFF"/>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5E305E" w:rsidRPr="00560C17" w:rsidRDefault="005E305E" w:rsidP="005E305E">
      <w:pPr>
        <w:ind w:left="540"/>
        <w:jc w:val="both"/>
        <w:rPr>
          <w:rFonts w:ascii="Times New Roman" w:hAnsi="Times New Roman" w:cs="Times New Roman"/>
          <w:b/>
          <w:b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5E305E" w:rsidRPr="00560C17" w:rsidRDefault="005E305E" w:rsidP="005E305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5E305E" w:rsidRPr="00560C17" w:rsidRDefault="005E305E" w:rsidP="005E305E">
      <w:pPr>
        <w:jc w:val="both"/>
        <w:rPr>
          <w:rFonts w:ascii="Times New Roman" w:hAnsi="Times New Roman" w:cs="Times New Roman"/>
          <w:b/>
          <w:bCs/>
          <w:i/>
          <w:iCs/>
          <w:sz w:val="22"/>
          <w:szCs w:val="22"/>
          <w:shd w:val="clear" w:color="auto" w:fill="00FFFF"/>
        </w:rPr>
      </w:pPr>
    </w:p>
    <w:p w:rsidR="005E305E" w:rsidRPr="00560C17" w:rsidRDefault="005E305E" w:rsidP="005E305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5E305E" w:rsidRPr="00560C17" w:rsidRDefault="005E305E" w:rsidP="005E305E">
      <w:pPr>
        <w:pStyle w:val="211"/>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5E305E" w:rsidRPr="00560C17" w:rsidRDefault="005E305E" w:rsidP="005E305E">
      <w:pPr>
        <w:pStyle w:val="211"/>
        <w:ind w:left="36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5E305E" w:rsidRPr="00560C17" w:rsidRDefault="005E305E" w:rsidP="005E305E">
      <w:pPr>
        <w:pStyle w:val="211"/>
        <w:ind w:left="36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5E305E" w:rsidRPr="00560C17" w:rsidRDefault="005E305E" w:rsidP="005E305E">
      <w:pPr>
        <w:pStyle w:val="af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5E305E" w:rsidRPr="00560C17" w:rsidRDefault="005E305E" w:rsidP="005E305E">
      <w:pPr>
        <w:pStyle w:val="211"/>
        <w:ind w:left="36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5E305E" w:rsidRPr="00560C17" w:rsidRDefault="005E305E" w:rsidP="005E305E">
      <w:pPr>
        <w:pStyle w:val="211"/>
        <w:ind w:left="0"/>
        <w:rPr>
          <w:rFonts w:ascii="Times New Roman" w:hAnsi="Times New Roman" w:cs="Times New Roman"/>
          <w:sz w:val="22"/>
          <w:szCs w:val="22"/>
          <w:shd w:val="clear" w:color="auto" w:fill="FFFF00"/>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5E305E" w:rsidRPr="00560C17" w:rsidRDefault="005E305E" w:rsidP="005E305E">
      <w:pPr>
        <w:pStyle w:val="211"/>
        <w:ind w:left="0"/>
        <w:rPr>
          <w:rFonts w:ascii="Times New Roman" w:hAnsi="Times New Roman" w:cs="Times New Roman"/>
          <w:sz w:val="22"/>
          <w:szCs w:val="22"/>
        </w:rPr>
      </w:pPr>
    </w:p>
    <w:p w:rsidR="005E305E" w:rsidRPr="00560C17" w:rsidRDefault="005E305E" w:rsidP="005E305E">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5E305E" w:rsidRPr="00560C17" w:rsidRDefault="005E305E" w:rsidP="005E305E">
      <w:pPr>
        <w:pStyle w:val="a6"/>
        <w:rPr>
          <w:rFonts w:ascii="Times New Roman" w:hAnsi="Times New Roman" w:cs="Times New Roman"/>
          <w:sz w:val="22"/>
          <w:szCs w:val="22"/>
        </w:rPr>
      </w:pPr>
    </w:p>
    <w:p w:rsidR="005E305E" w:rsidRPr="00560C17" w:rsidRDefault="005E305E" w:rsidP="005E305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5E305E" w:rsidRPr="00560C17" w:rsidRDefault="005E305E" w:rsidP="005E305E">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5E305E" w:rsidRPr="00560C17" w:rsidRDefault="005E305E" w:rsidP="005E305E">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5E305E" w:rsidRPr="00560C17" w:rsidRDefault="005E305E" w:rsidP="005E305E">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5E305E" w:rsidRPr="00560C17" w:rsidRDefault="005E305E" w:rsidP="005E305E">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5E305E" w:rsidRPr="00560C17" w:rsidRDefault="005E305E" w:rsidP="005E305E">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5E305E" w:rsidRPr="00560C17" w:rsidRDefault="005E305E" w:rsidP="005E305E">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5E305E" w:rsidRPr="00560C17" w:rsidRDefault="005E305E" w:rsidP="005E305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5E305E" w:rsidRPr="00560C17" w:rsidRDefault="005E305E" w:rsidP="005E305E">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5E305E" w:rsidRPr="00560C17" w:rsidRDefault="005E305E" w:rsidP="005E305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5E305E" w:rsidRPr="00560C17" w:rsidRDefault="005E305E" w:rsidP="005E305E">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5E305E" w:rsidRPr="00560C17" w:rsidRDefault="005E305E" w:rsidP="005E305E">
      <w:pPr>
        <w:ind w:left="720"/>
        <w:jc w:val="both"/>
        <w:rPr>
          <w:rFonts w:ascii="Times New Roman" w:hAnsi="Times New Roman" w:cs="Times New Roman"/>
          <w:sz w:val="22"/>
          <w:szCs w:val="22"/>
          <w:u w:val="single"/>
        </w:rPr>
      </w:pPr>
    </w:p>
    <w:p w:rsidR="005E305E" w:rsidRPr="00560C17" w:rsidRDefault="005E305E" w:rsidP="005E305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5E305E" w:rsidRPr="00560C17" w:rsidRDefault="005E305E" w:rsidP="005E305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5E305E" w:rsidRPr="00560C17" w:rsidRDefault="005E305E" w:rsidP="005E305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5E305E" w:rsidRPr="00560C17" w:rsidRDefault="005E305E" w:rsidP="005E305E">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5E305E" w:rsidRPr="00560C17" w:rsidRDefault="005E305E" w:rsidP="005E305E">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5E305E" w:rsidRPr="00560C17" w:rsidRDefault="005E305E" w:rsidP="005E305E">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5E305E" w:rsidRPr="00560C17" w:rsidRDefault="005E305E" w:rsidP="005E305E">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5E305E" w:rsidRPr="00560C17" w:rsidRDefault="005E305E" w:rsidP="005E305E">
      <w:pPr>
        <w:ind w:left="410"/>
        <w:jc w:val="both"/>
        <w:rPr>
          <w:rFonts w:ascii="Times New Roman" w:hAnsi="Times New Roman" w:cs="Times New Roman"/>
          <w:sz w:val="22"/>
          <w:szCs w:val="22"/>
        </w:rPr>
      </w:pPr>
    </w:p>
    <w:p w:rsidR="005E305E" w:rsidRPr="00560C17" w:rsidRDefault="005E305E" w:rsidP="005E305E">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5E305E" w:rsidRPr="00560C17" w:rsidRDefault="005E305E" w:rsidP="005E305E">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5E305E" w:rsidRPr="00560C17" w:rsidRDefault="005E305E" w:rsidP="005E305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5E305E" w:rsidRPr="00560C17" w:rsidRDefault="005E305E" w:rsidP="005E305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5E305E" w:rsidRPr="00560C17" w:rsidRDefault="005E305E" w:rsidP="005E305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5E305E" w:rsidRPr="00560C17" w:rsidRDefault="005E305E" w:rsidP="005E305E">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5E305E" w:rsidRPr="00560C17" w:rsidRDefault="005E305E" w:rsidP="005E305E">
      <w:pPr>
        <w:ind w:left="360" w:firstLine="360"/>
        <w:jc w:val="both"/>
        <w:rPr>
          <w:rFonts w:ascii="Times New Roman" w:hAnsi="Times New Roman" w:cs="Times New Roman"/>
          <w:sz w:val="22"/>
          <w:szCs w:val="22"/>
          <w:u w:val="single"/>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5E305E" w:rsidRPr="00560C17" w:rsidRDefault="005E305E" w:rsidP="005E305E">
      <w:pPr>
        <w:ind w:left="360" w:firstLine="720"/>
        <w:jc w:val="both"/>
        <w:rPr>
          <w:rFonts w:ascii="Times New Roman" w:hAnsi="Times New Roman" w:cs="Times New Roman"/>
          <w:sz w:val="22"/>
          <w:szCs w:val="22"/>
        </w:rPr>
      </w:pPr>
    </w:p>
    <w:p w:rsidR="005E305E" w:rsidRPr="00560C17" w:rsidRDefault="005E305E" w:rsidP="005E305E">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5E305E" w:rsidRPr="00560C17" w:rsidRDefault="005E305E" w:rsidP="005E305E">
      <w:pPr>
        <w:jc w:val="both"/>
        <w:rPr>
          <w:rFonts w:ascii="Times New Roman" w:hAnsi="Times New Roman" w:cs="Times New Roman"/>
          <w:b/>
          <w:bCs/>
          <w:sz w:val="22"/>
          <w:szCs w:val="22"/>
        </w:rPr>
      </w:pPr>
    </w:p>
    <w:p w:rsidR="005E305E" w:rsidRPr="00560C17" w:rsidRDefault="005E305E" w:rsidP="005E305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5E305E" w:rsidRPr="00560C17" w:rsidRDefault="005E305E" w:rsidP="005E305E">
      <w:pPr>
        <w:ind w:firstLine="709"/>
        <w:jc w:val="both"/>
        <w:rPr>
          <w:rFonts w:ascii="Times New Roman" w:hAnsi="Times New Roman" w:cs="Times New Roman"/>
          <w:bCs/>
          <w:iCs/>
          <w:sz w:val="22"/>
          <w:szCs w:val="22"/>
        </w:rPr>
      </w:pPr>
    </w:p>
    <w:p w:rsidR="005E305E" w:rsidRPr="00560C17" w:rsidRDefault="005E305E" w:rsidP="005E305E">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5E305E" w:rsidRPr="00560C17" w:rsidRDefault="005E305E" w:rsidP="005E305E">
      <w:pPr>
        <w:jc w:val="both"/>
        <w:rPr>
          <w:rFonts w:ascii="Times New Roman" w:hAnsi="Times New Roman" w:cs="Times New Roman"/>
          <w:sz w:val="22"/>
          <w:szCs w:val="22"/>
          <w:u w:val="single"/>
        </w:rPr>
      </w:pPr>
    </w:p>
    <w:p w:rsidR="005E305E" w:rsidRPr="00560C17" w:rsidRDefault="005E305E" w:rsidP="005E305E">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5E305E" w:rsidRPr="00560C17" w:rsidRDefault="005E305E" w:rsidP="005E305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E305E" w:rsidRPr="00560C17" w:rsidRDefault="005E305E" w:rsidP="005E305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5E305E" w:rsidRPr="00560C17" w:rsidRDefault="005E305E" w:rsidP="005E305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5E305E" w:rsidRPr="00560C17" w:rsidRDefault="005E305E" w:rsidP="005E305E">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5E305E" w:rsidRPr="00560C17" w:rsidRDefault="005E305E" w:rsidP="005E305E">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305E" w:rsidRPr="00560C17" w:rsidRDefault="005E305E" w:rsidP="005E305E">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5E305E" w:rsidRPr="00560C17" w:rsidRDefault="005E305E" w:rsidP="005E305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5E305E" w:rsidRPr="00560C17" w:rsidRDefault="005E305E" w:rsidP="005E305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5E305E" w:rsidRPr="00560C17" w:rsidRDefault="005E305E" w:rsidP="005E305E">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5E305E" w:rsidRPr="00560C17" w:rsidRDefault="005E305E" w:rsidP="005E305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5E305E" w:rsidRPr="00560C17" w:rsidRDefault="005E305E" w:rsidP="005E305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E305E" w:rsidRPr="00560C17" w:rsidRDefault="005E305E" w:rsidP="005E305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E305E" w:rsidRPr="00560C17" w:rsidRDefault="005E305E" w:rsidP="005E305E">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5E305E" w:rsidRPr="00560C17" w:rsidRDefault="005E305E" w:rsidP="005E305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5E305E" w:rsidRPr="00560C17" w:rsidRDefault="005E305E" w:rsidP="005E305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5E305E" w:rsidRPr="00560C17" w:rsidRDefault="005E305E" w:rsidP="005E305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5E305E" w:rsidRPr="00560C17" w:rsidRDefault="005E305E" w:rsidP="005E305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5E305E" w:rsidRPr="00560C17" w:rsidRDefault="005E305E" w:rsidP="005E305E">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5E305E" w:rsidRPr="00560C17" w:rsidRDefault="005E305E" w:rsidP="005E305E">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5E305E" w:rsidRPr="00560C17" w:rsidRDefault="005E305E" w:rsidP="005E305E">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5E305E" w:rsidRPr="00560C17" w:rsidRDefault="005E305E" w:rsidP="005E305E">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5E305E" w:rsidRPr="00560C17" w:rsidRDefault="005E305E" w:rsidP="005E305E">
      <w:pPr>
        <w:ind w:left="1080"/>
        <w:jc w:val="both"/>
        <w:rPr>
          <w:rFonts w:ascii="Times New Roman" w:hAnsi="Times New Roman" w:cs="Times New Roman"/>
          <w:sz w:val="22"/>
          <w:szCs w:val="22"/>
        </w:rPr>
      </w:pPr>
    </w:p>
    <w:p w:rsidR="005E305E" w:rsidRPr="00560C17" w:rsidRDefault="005E305E" w:rsidP="005E305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5E305E" w:rsidRPr="00560C17" w:rsidRDefault="005E305E" w:rsidP="005E305E">
      <w:pPr>
        <w:ind w:left="360" w:firstLine="720"/>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5E305E" w:rsidRPr="00560C17" w:rsidRDefault="005E305E" w:rsidP="005E305E">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5E305E" w:rsidRPr="00560C17" w:rsidRDefault="005E305E" w:rsidP="005E305E">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5E305E" w:rsidRPr="00560C17" w:rsidRDefault="005E305E" w:rsidP="005E305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5E305E" w:rsidRPr="00560C17" w:rsidRDefault="005E305E" w:rsidP="005E305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5E305E" w:rsidRPr="00560C17" w:rsidRDefault="005E305E" w:rsidP="005E305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5E305E" w:rsidRPr="00560C17" w:rsidRDefault="005E305E" w:rsidP="005E305E">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5E305E" w:rsidRPr="00560C17" w:rsidRDefault="005E305E" w:rsidP="005E305E">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5E305E" w:rsidRPr="00560C17" w:rsidRDefault="005E305E" w:rsidP="005E305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5E305E" w:rsidRPr="00560C17" w:rsidRDefault="005E305E" w:rsidP="005E305E">
      <w:pPr>
        <w:ind w:firstLine="720"/>
        <w:jc w:val="both"/>
        <w:rPr>
          <w:rFonts w:ascii="Times New Roman" w:hAnsi="Times New Roman" w:cs="Times New Roman"/>
          <w:sz w:val="22"/>
          <w:szCs w:val="22"/>
          <w:shd w:val="clear" w:color="auto" w:fill="00FFFF"/>
        </w:rPr>
      </w:pPr>
    </w:p>
    <w:p w:rsidR="005E305E" w:rsidRPr="00560C17" w:rsidRDefault="005E305E" w:rsidP="005E305E">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5E305E" w:rsidRPr="00560C17" w:rsidRDefault="005E305E" w:rsidP="005E305E">
      <w:pPr>
        <w:jc w:val="both"/>
        <w:rPr>
          <w:rFonts w:ascii="Times New Roman" w:hAnsi="Times New Roman" w:cs="Times New Roman"/>
          <w:sz w:val="22"/>
          <w:szCs w:val="22"/>
          <w:u w:val="single"/>
        </w:rPr>
      </w:pPr>
    </w:p>
    <w:p w:rsidR="005E305E" w:rsidRPr="00560C17" w:rsidRDefault="005E305E" w:rsidP="005E305E">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5E305E" w:rsidRPr="00560C17" w:rsidRDefault="005E305E" w:rsidP="005E305E">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5E305E" w:rsidRPr="00560C17" w:rsidRDefault="005E305E" w:rsidP="005E305E">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5E305E" w:rsidRPr="00560C17" w:rsidRDefault="005E305E" w:rsidP="005E305E">
      <w:pPr>
        <w:ind w:left="1080"/>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5E305E" w:rsidRPr="00560C17" w:rsidRDefault="005E305E" w:rsidP="005E305E">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5E305E" w:rsidRPr="00560C17" w:rsidRDefault="005E305E" w:rsidP="005E305E">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5E305E" w:rsidRPr="00560C17" w:rsidRDefault="005E305E" w:rsidP="005E305E">
      <w:pPr>
        <w:ind w:left="1080"/>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5E305E" w:rsidRPr="00560C17" w:rsidRDefault="005E305E" w:rsidP="005E305E">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5E305E" w:rsidRPr="00560C17" w:rsidRDefault="005E305E" w:rsidP="005E305E">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5E305E" w:rsidRPr="00560C17" w:rsidRDefault="005E305E" w:rsidP="005E305E">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5E305E" w:rsidRPr="00560C17" w:rsidRDefault="005E305E" w:rsidP="005E305E">
      <w:pPr>
        <w:ind w:left="360"/>
        <w:jc w:val="both"/>
        <w:rPr>
          <w:rFonts w:ascii="Times New Roman" w:hAnsi="Times New Roman" w:cs="Times New Roman"/>
          <w:bCs/>
          <w:iCs/>
          <w:sz w:val="22"/>
          <w:szCs w:val="22"/>
          <w:u w:val="single"/>
        </w:rPr>
      </w:pPr>
    </w:p>
    <w:p w:rsidR="005E305E" w:rsidRPr="00560C17" w:rsidRDefault="005E305E" w:rsidP="005E305E">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5E305E" w:rsidRPr="00560C17" w:rsidRDefault="005E305E" w:rsidP="005E305E">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5E305E" w:rsidRPr="00560C17" w:rsidRDefault="005E305E" w:rsidP="005E305E">
      <w:pPr>
        <w:pStyle w:val="310"/>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5E305E" w:rsidRPr="00560C17" w:rsidRDefault="005E305E" w:rsidP="005E305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5E305E" w:rsidRPr="00560C17" w:rsidRDefault="005E305E" w:rsidP="005E305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5E305E" w:rsidRPr="00560C17" w:rsidRDefault="005E305E" w:rsidP="005E305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5E305E" w:rsidRPr="00560C17" w:rsidRDefault="005E305E" w:rsidP="005E305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5E305E" w:rsidRPr="00560C17" w:rsidRDefault="005E305E" w:rsidP="005E305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5E305E" w:rsidRPr="00560C17" w:rsidRDefault="005E305E" w:rsidP="005E305E">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5E305E" w:rsidRPr="00560C17" w:rsidRDefault="005E305E" w:rsidP="005E305E">
      <w:pPr>
        <w:pStyle w:val="310"/>
        <w:rPr>
          <w:rFonts w:ascii="Times New Roman" w:hAnsi="Times New Roman" w:cs="Times New Roman"/>
          <w:sz w:val="22"/>
          <w:szCs w:val="22"/>
        </w:rPr>
      </w:pPr>
    </w:p>
    <w:p w:rsidR="005E305E" w:rsidRPr="00560C17" w:rsidRDefault="005E305E" w:rsidP="005E305E">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5E305E" w:rsidRPr="00560C17" w:rsidRDefault="005E305E" w:rsidP="005E305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5E305E" w:rsidRPr="00560C17" w:rsidRDefault="005E305E" w:rsidP="005E305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5E305E" w:rsidRPr="00560C17" w:rsidRDefault="005E305E" w:rsidP="005E305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5E305E" w:rsidRPr="00560C17" w:rsidRDefault="005E305E" w:rsidP="005E305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5E305E" w:rsidRPr="00560C17" w:rsidRDefault="005E305E" w:rsidP="005E305E">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5E305E" w:rsidRPr="00560C17" w:rsidRDefault="005E305E" w:rsidP="005E305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5E305E" w:rsidRPr="00560C17" w:rsidRDefault="005E305E" w:rsidP="005E305E">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5E305E" w:rsidRPr="00560C17" w:rsidRDefault="005E305E" w:rsidP="005E305E">
      <w:pPr>
        <w:ind w:left="360" w:firstLine="720"/>
        <w:jc w:val="both"/>
        <w:rPr>
          <w:rFonts w:ascii="Times New Roman" w:hAnsi="Times New Roman" w:cs="Times New Roman"/>
          <w:sz w:val="22"/>
          <w:szCs w:val="22"/>
        </w:rPr>
      </w:pPr>
    </w:p>
    <w:p w:rsidR="005E305E" w:rsidRPr="00560C17" w:rsidRDefault="005E305E" w:rsidP="005E305E">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5E305E" w:rsidRPr="00560C17" w:rsidRDefault="005E305E" w:rsidP="005E305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E305E" w:rsidRPr="00560C17" w:rsidRDefault="005E305E" w:rsidP="005E305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5E305E" w:rsidRPr="00560C17" w:rsidRDefault="005E305E" w:rsidP="005E305E">
      <w:pPr>
        <w:jc w:val="both"/>
        <w:rPr>
          <w:rFonts w:ascii="Times New Roman" w:hAnsi="Times New Roman" w:cs="Times New Roman"/>
          <w:b/>
          <w:i/>
          <w:sz w:val="22"/>
          <w:szCs w:val="22"/>
          <w:shd w:val="clear" w:color="auto" w:fill="00FFFF"/>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5E305E" w:rsidRPr="00560C17" w:rsidRDefault="005E305E" w:rsidP="005E305E">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5E305E" w:rsidRPr="00560C17" w:rsidRDefault="005E305E" w:rsidP="005E305E">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5E305E" w:rsidRPr="00560C17" w:rsidRDefault="005E305E" w:rsidP="005E305E">
      <w:pPr>
        <w:pStyle w:val="a6"/>
        <w:tabs>
          <w:tab w:val="left" w:pos="0"/>
        </w:tabs>
        <w:rPr>
          <w:rFonts w:ascii="Times New Roman" w:hAnsi="Times New Roman" w:cs="Times New Roman"/>
          <w:sz w:val="22"/>
          <w:szCs w:val="22"/>
        </w:rPr>
      </w:pPr>
    </w:p>
    <w:p w:rsidR="005E305E" w:rsidRPr="00560C17" w:rsidRDefault="005E305E" w:rsidP="005E305E">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5E305E" w:rsidRPr="00560C17" w:rsidRDefault="005E305E" w:rsidP="005E305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5E305E" w:rsidRPr="00560C17" w:rsidRDefault="005E305E" w:rsidP="005E305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5E305E" w:rsidRPr="00560C17" w:rsidRDefault="005E305E" w:rsidP="005E305E">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5E305E" w:rsidRPr="00560C17" w:rsidRDefault="005E305E" w:rsidP="005E305E">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5E305E" w:rsidRPr="00560C17" w:rsidRDefault="005E305E" w:rsidP="005E305E">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5E305E" w:rsidRPr="00560C17" w:rsidRDefault="005E305E" w:rsidP="005E305E">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5E305E" w:rsidRPr="00560C17" w:rsidRDefault="005E305E" w:rsidP="005E305E">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5E305E" w:rsidRPr="00560C17" w:rsidRDefault="005E305E" w:rsidP="005E305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5E305E" w:rsidRPr="00560C17" w:rsidRDefault="005E305E" w:rsidP="005E305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5E305E" w:rsidRPr="00560C17" w:rsidRDefault="005E305E" w:rsidP="005E305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5E305E" w:rsidRPr="00560C17" w:rsidRDefault="005E305E" w:rsidP="005E305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5E305E" w:rsidRPr="00560C17" w:rsidRDefault="005E305E" w:rsidP="005E305E">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5E305E" w:rsidRPr="00560C17" w:rsidRDefault="005E305E" w:rsidP="005E305E">
      <w:pPr>
        <w:ind w:left="360"/>
        <w:jc w:val="both"/>
        <w:rPr>
          <w:rFonts w:ascii="Times New Roman" w:hAnsi="Times New Roman" w:cs="Times New Roman"/>
          <w:b/>
          <w:bCs/>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5E305E" w:rsidRPr="00560C17" w:rsidRDefault="005E305E" w:rsidP="005E305E">
      <w:pPr>
        <w:ind w:firstLine="360"/>
        <w:jc w:val="both"/>
        <w:rPr>
          <w:rFonts w:ascii="Times New Roman" w:hAnsi="Times New Roman" w:cs="Times New Roman"/>
          <w:sz w:val="22"/>
          <w:szCs w:val="22"/>
        </w:rPr>
      </w:pPr>
    </w:p>
    <w:p w:rsidR="005E305E" w:rsidRPr="00560C17" w:rsidRDefault="005E305E" w:rsidP="005E305E">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5E305E" w:rsidRPr="00560C17" w:rsidRDefault="005E305E" w:rsidP="005E305E">
      <w:pPr>
        <w:jc w:val="both"/>
        <w:rPr>
          <w:rFonts w:ascii="Times New Roman" w:hAnsi="Times New Roman" w:cs="Times New Roman"/>
          <w:b/>
          <w:bCs/>
          <w:i/>
          <w:iCs/>
          <w:sz w:val="22"/>
          <w:szCs w:val="22"/>
        </w:rPr>
      </w:pP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E305E" w:rsidRPr="00560C17" w:rsidRDefault="005E305E" w:rsidP="005E305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autoSpaceDE w:val="0"/>
        <w:ind w:left="360"/>
        <w:jc w:val="both"/>
        <w:rPr>
          <w:rFonts w:ascii="Times New Roman" w:hAnsi="Times New Roman" w:cs="Times New Roman"/>
          <w:sz w:val="22"/>
          <w:szCs w:val="22"/>
        </w:rPr>
      </w:pPr>
    </w:p>
    <w:p w:rsidR="005E305E" w:rsidRPr="00560C17" w:rsidRDefault="005E305E" w:rsidP="005E305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305E" w:rsidRPr="00560C17" w:rsidRDefault="005E305E" w:rsidP="005E305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5E305E" w:rsidRPr="00560C17" w:rsidRDefault="005E305E" w:rsidP="005E305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5E305E" w:rsidRPr="00560C17" w:rsidRDefault="005E305E" w:rsidP="005E305E">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pStyle w:val="31"/>
        <w:rPr>
          <w:rFonts w:ascii="Times New Roman" w:hAnsi="Times New Roman" w:cs="Times New Roman"/>
          <w:sz w:val="22"/>
          <w:szCs w:val="22"/>
          <w:u w:val="none"/>
        </w:rPr>
      </w:pPr>
    </w:p>
    <w:p w:rsidR="005E305E" w:rsidRPr="00560C17" w:rsidRDefault="005E305E" w:rsidP="005E305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305E" w:rsidRPr="00560C17" w:rsidRDefault="005E305E" w:rsidP="005E305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5E305E" w:rsidRPr="00560C17" w:rsidRDefault="005E305E" w:rsidP="005E305E">
      <w:pPr>
        <w:pStyle w:val="31"/>
        <w:rPr>
          <w:rFonts w:ascii="Times New Roman" w:hAnsi="Times New Roman" w:cs="Times New Roman"/>
          <w:sz w:val="22"/>
          <w:szCs w:val="22"/>
          <w:u w:val="none"/>
        </w:rPr>
      </w:pPr>
    </w:p>
    <w:p w:rsidR="005E305E" w:rsidRPr="00560C17" w:rsidRDefault="005E305E" w:rsidP="005E305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5E305E" w:rsidRPr="00560C17" w:rsidRDefault="005E305E" w:rsidP="005E305E">
      <w:pPr>
        <w:pStyle w:val="af"/>
        <w:spacing w:before="0" w:after="0"/>
        <w:ind w:firstLine="720"/>
        <w:jc w:val="both"/>
        <w:rPr>
          <w:rFonts w:ascii="Times New Roman" w:hAnsi="Times New Roman" w:cs="Times New Roman"/>
          <w:sz w:val="22"/>
          <w:szCs w:val="22"/>
        </w:rPr>
      </w:pP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5E305E" w:rsidRPr="00560C17" w:rsidRDefault="005E305E" w:rsidP="005E305E">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5E305E"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5E305E" w:rsidRPr="00560C17" w:rsidRDefault="005E305E" w:rsidP="005E305E">
      <w:pPr>
        <w:autoSpaceDE w:val="0"/>
        <w:ind w:firstLine="720"/>
        <w:jc w:val="both"/>
        <w:rPr>
          <w:rFonts w:ascii="Times New Roman" w:hAnsi="Times New Roman" w:cs="Times New Roman"/>
          <w:sz w:val="22"/>
          <w:szCs w:val="22"/>
        </w:rPr>
      </w:pP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5E305E" w:rsidRPr="00560C17" w:rsidRDefault="005E305E" w:rsidP="005E305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5E305E" w:rsidRPr="00560C17" w:rsidRDefault="005E305E" w:rsidP="005E305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5E305E" w:rsidRPr="00560C17" w:rsidRDefault="005E305E" w:rsidP="005E305E">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5E305E" w:rsidRPr="00560C17" w:rsidRDefault="005E305E" w:rsidP="005E305E">
      <w:pPr>
        <w:autoSpaceDE w:val="0"/>
        <w:ind w:left="360"/>
        <w:jc w:val="both"/>
        <w:rPr>
          <w:rFonts w:ascii="Times New Roman" w:hAnsi="Times New Roman" w:cs="Times New Roman"/>
          <w:sz w:val="22"/>
          <w:szCs w:val="22"/>
        </w:rPr>
      </w:pPr>
    </w:p>
    <w:p w:rsidR="005E305E" w:rsidRPr="00560C17" w:rsidRDefault="005E305E" w:rsidP="005E305E">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5E305E" w:rsidRPr="00560C17" w:rsidRDefault="005E305E" w:rsidP="005E305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5E305E" w:rsidRPr="00560C17" w:rsidRDefault="005E305E" w:rsidP="005E305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5E305E" w:rsidRPr="00560C17" w:rsidRDefault="005E305E" w:rsidP="005E305E">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5E305E" w:rsidRPr="00560C17" w:rsidRDefault="005E305E" w:rsidP="005E305E">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5E305E" w:rsidRPr="00560C17" w:rsidRDefault="005E305E" w:rsidP="005E305E">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305E" w:rsidRPr="00560C17" w:rsidRDefault="005E305E" w:rsidP="005E305E">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5E305E" w:rsidRPr="00560C17" w:rsidRDefault="005E305E" w:rsidP="005E305E">
      <w:pPr>
        <w:pStyle w:val="31"/>
        <w:ind w:left="1080"/>
        <w:rPr>
          <w:rFonts w:ascii="Times New Roman" w:hAnsi="Times New Roman" w:cs="Times New Roman"/>
          <w:bCs/>
          <w:sz w:val="22"/>
          <w:szCs w:val="22"/>
          <w:u w:val="none"/>
        </w:rPr>
      </w:pPr>
    </w:p>
    <w:p w:rsidR="005E305E" w:rsidRPr="00560C17" w:rsidRDefault="005E305E" w:rsidP="005E305E">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5E305E" w:rsidRPr="00560C17" w:rsidRDefault="005E305E" w:rsidP="005E305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5E305E" w:rsidRPr="00560C17" w:rsidRDefault="005E305E" w:rsidP="005E305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E305E" w:rsidRPr="00560C17" w:rsidRDefault="005E305E" w:rsidP="005E305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5E305E" w:rsidRPr="00560C17" w:rsidRDefault="005E305E" w:rsidP="005E305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E305E" w:rsidRPr="00560C17" w:rsidRDefault="005E305E" w:rsidP="005E305E">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5E305E" w:rsidRPr="00560C17" w:rsidRDefault="005E305E" w:rsidP="005E305E">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5E305E" w:rsidRPr="00560C17" w:rsidRDefault="005E305E" w:rsidP="005E305E">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5E305E" w:rsidRPr="00560C17" w:rsidRDefault="005E305E" w:rsidP="005E305E">
      <w:pPr>
        <w:pStyle w:val="31"/>
        <w:ind w:left="0" w:firstLine="720"/>
        <w:rPr>
          <w:rFonts w:ascii="Times New Roman" w:hAnsi="Times New Roman" w:cs="Times New Roman"/>
          <w:sz w:val="22"/>
          <w:szCs w:val="22"/>
        </w:rPr>
      </w:pP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5E305E" w:rsidRPr="00560C17" w:rsidRDefault="005E305E" w:rsidP="005E305E">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5E305E" w:rsidRPr="00560C17" w:rsidRDefault="005E305E" w:rsidP="005E305E">
      <w:pPr>
        <w:autoSpaceDE w:val="0"/>
        <w:ind w:firstLine="720"/>
        <w:jc w:val="both"/>
        <w:rPr>
          <w:rFonts w:ascii="Times New Roman" w:hAnsi="Times New Roman" w:cs="Times New Roman"/>
          <w:sz w:val="22"/>
          <w:szCs w:val="22"/>
          <w:u w:val="single"/>
        </w:rPr>
      </w:pPr>
    </w:p>
    <w:p w:rsidR="005E305E" w:rsidRPr="00560C17" w:rsidRDefault="005E305E" w:rsidP="005E305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5E305E" w:rsidRPr="00560C17" w:rsidRDefault="005E305E" w:rsidP="005E305E">
      <w:pPr>
        <w:autoSpaceDE w:val="0"/>
        <w:ind w:firstLine="720"/>
        <w:jc w:val="both"/>
        <w:rPr>
          <w:rFonts w:ascii="Times New Roman" w:hAnsi="Times New Roman" w:cs="Times New Roman"/>
          <w:sz w:val="22"/>
          <w:szCs w:val="22"/>
        </w:rPr>
      </w:pPr>
    </w:p>
    <w:p w:rsidR="005E305E"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5E305E" w:rsidRPr="00560C17" w:rsidRDefault="005E305E" w:rsidP="005E305E">
      <w:pPr>
        <w:autoSpaceDE w:val="0"/>
        <w:ind w:firstLine="720"/>
        <w:jc w:val="both"/>
        <w:rPr>
          <w:rFonts w:ascii="Times New Roman" w:hAnsi="Times New Roman" w:cs="Times New Roman"/>
          <w:sz w:val="22"/>
          <w:szCs w:val="22"/>
        </w:rPr>
      </w:pP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5E305E" w:rsidRPr="00560C17" w:rsidRDefault="005E305E" w:rsidP="005E305E">
      <w:pPr>
        <w:ind w:firstLine="720"/>
        <w:jc w:val="both"/>
        <w:rPr>
          <w:rFonts w:ascii="Times New Roman" w:hAnsi="Times New Roman" w:cs="Times New Roman"/>
          <w:bCs/>
          <w:iCs/>
          <w:sz w:val="22"/>
          <w:szCs w:val="22"/>
        </w:rPr>
      </w:pPr>
    </w:p>
    <w:p w:rsidR="005E305E" w:rsidRPr="00560C17" w:rsidRDefault="005E305E" w:rsidP="005E305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5E305E" w:rsidRPr="00560C17" w:rsidRDefault="005E305E" w:rsidP="005E305E">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5E305E" w:rsidRPr="00560C17" w:rsidRDefault="005E305E" w:rsidP="005E305E">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5E305E" w:rsidRPr="00560C17" w:rsidRDefault="005E305E" w:rsidP="005E305E">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5E305E" w:rsidRPr="00560C17" w:rsidRDefault="005E305E" w:rsidP="005E305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5E305E" w:rsidRPr="00560C17" w:rsidRDefault="005E305E" w:rsidP="005E305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5E305E" w:rsidRPr="00560C17" w:rsidRDefault="005E305E" w:rsidP="005E305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5E305E" w:rsidRPr="00560C17" w:rsidRDefault="005E305E" w:rsidP="005E305E">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5E305E" w:rsidRPr="00560C17" w:rsidRDefault="005E305E" w:rsidP="005E305E">
      <w:pPr>
        <w:pStyle w:val="211"/>
        <w:ind w:left="1080"/>
        <w:rPr>
          <w:rFonts w:ascii="Times New Roman" w:hAnsi="Times New Roman" w:cs="Times New Roman"/>
          <w:sz w:val="22"/>
          <w:szCs w:val="22"/>
        </w:rPr>
      </w:pPr>
    </w:p>
    <w:p w:rsidR="005E305E" w:rsidRPr="00560C17" w:rsidRDefault="005E305E" w:rsidP="005E305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5E305E" w:rsidRPr="00560C17" w:rsidRDefault="005E305E" w:rsidP="005E305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5E305E" w:rsidRPr="00560C17" w:rsidRDefault="005E305E" w:rsidP="005E305E">
      <w:pPr>
        <w:autoSpaceDE w:val="0"/>
        <w:ind w:left="1012"/>
        <w:jc w:val="both"/>
        <w:rPr>
          <w:rFonts w:ascii="Times New Roman" w:hAnsi="Times New Roman" w:cs="Times New Roman"/>
          <w:color w:val="000000"/>
          <w:sz w:val="22"/>
          <w:szCs w:val="22"/>
        </w:rPr>
      </w:pP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5E305E" w:rsidRPr="00560C17" w:rsidRDefault="005E305E" w:rsidP="005E305E">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5E305E" w:rsidRDefault="005E305E" w:rsidP="005E305E">
      <w:pPr>
        <w:autoSpaceDE w:val="0"/>
        <w:ind w:firstLine="720"/>
        <w:jc w:val="both"/>
        <w:rPr>
          <w:rFonts w:ascii="Times New Roman" w:hAnsi="Times New Roman" w:cs="Times New Roman"/>
          <w:color w:val="000000"/>
          <w:sz w:val="22"/>
          <w:szCs w:val="22"/>
        </w:rPr>
      </w:pPr>
    </w:p>
    <w:p w:rsidR="005E305E" w:rsidRPr="00560C17" w:rsidRDefault="005E305E" w:rsidP="005E305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5E305E" w:rsidRPr="00560C17" w:rsidRDefault="005E305E" w:rsidP="005E305E">
      <w:pPr>
        <w:autoSpaceDE w:val="0"/>
        <w:jc w:val="both"/>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5E305E" w:rsidRPr="00560C17" w:rsidRDefault="005E305E" w:rsidP="005E305E">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5E305E" w:rsidRPr="00560C17" w:rsidRDefault="005E305E" w:rsidP="005E305E">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5E305E" w:rsidRPr="00560C17" w:rsidRDefault="005E305E" w:rsidP="005E305E">
      <w:pPr>
        <w:autoSpaceDE w:val="0"/>
        <w:ind w:firstLine="485"/>
        <w:jc w:val="both"/>
        <w:rPr>
          <w:rFonts w:ascii="Times New Roman" w:hAnsi="Times New Roman" w:cs="Times New Roman"/>
          <w:color w:val="000000"/>
          <w:sz w:val="22"/>
          <w:szCs w:val="22"/>
        </w:rPr>
      </w:pPr>
    </w:p>
    <w:p w:rsidR="005E305E" w:rsidRPr="00560C17" w:rsidRDefault="005E305E" w:rsidP="005E305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5E305E" w:rsidRPr="00560C17" w:rsidRDefault="005E305E" w:rsidP="005E305E">
      <w:pPr>
        <w:autoSpaceDE w:val="0"/>
        <w:jc w:val="both"/>
        <w:rPr>
          <w:rFonts w:ascii="Times New Roman" w:hAnsi="Times New Roman" w:cs="Times New Roman"/>
          <w:b/>
          <w:i/>
          <w:color w:val="000000"/>
          <w:sz w:val="22"/>
          <w:szCs w:val="22"/>
        </w:rPr>
      </w:pPr>
    </w:p>
    <w:p w:rsidR="005E305E" w:rsidRPr="00560C17" w:rsidRDefault="005E305E" w:rsidP="005E305E">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5E305E" w:rsidRPr="00560C17" w:rsidRDefault="005E305E" w:rsidP="005E305E">
      <w:pPr>
        <w:autoSpaceDE w:val="0"/>
        <w:ind w:firstLine="485"/>
        <w:jc w:val="both"/>
        <w:rPr>
          <w:rFonts w:ascii="Times New Roman" w:hAnsi="Times New Roman" w:cs="Times New Roman"/>
          <w:color w:val="000000"/>
          <w:sz w:val="22"/>
          <w:szCs w:val="22"/>
        </w:rPr>
      </w:pP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5E305E" w:rsidRPr="00560C17" w:rsidRDefault="005E305E" w:rsidP="005E305E">
      <w:pPr>
        <w:rPr>
          <w:rFonts w:ascii="Times New Roman" w:hAnsi="Times New Roman" w:cs="Times New Roman"/>
          <w:sz w:val="22"/>
          <w:szCs w:val="22"/>
          <w:u w:val="single"/>
        </w:rPr>
      </w:pPr>
    </w:p>
    <w:p w:rsidR="005E305E" w:rsidRPr="00560C17" w:rsidRDefault="005E305E" w:rsidP="005E305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5E305E" w:rsidRPr="00560C17" w:rsidRDefault="005E305E" w:rsidP="005E305E">
      <w:pPr>
        <w:jc w:val="both"/>
        <w:rPr>
          <w:rFonts w:ascii="Times New Roman" w:hAnsi="Times New Roman" w:cs="Times New Roman"/>
          <w:b/>
          <w:i/>
          <w:sz w:val="22"/>
          <w:szCs w:val="22"/>
        </w:rPr>
      </w:pP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5E305E" w:rsidRPr="00560C17" w:rsidRDefault="005E305E" w:rsidP="005E305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5E305E" w:rsidRPr="00560C17" w:rsidRDefault="005E305E" w:rsidP="005E305E">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5E305E" w:rsidRPr="00560C17" w:rsidRDefault="005E305E" w:rsidP="005E305E">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pStyle w:val="31"/>
        <w:ind w:left="360"/>
        <w:rPr>
          <w:rFonts w:ascii="Times New Roman" w:hAnsi="Times New Roman" w:cs="Times New Roman"/>
          <w:sz w:val="22"/>
          <w:szCs w:val="22"/>
        </w:rPr>
      </w:pPr>
    </w:p>
    <w:p w:rsidR="005E305E" w:rsidRPr="00560C17" w:rsidRDefault="005E305E" w:rsidP="005E305E">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5E305E" w:rsidRPr="00560C17" w:rsidRDefault="005E305E" w:rsidP="005E305E">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5E305E" w:rsidRPr="00560C17" w:rsidRDefault="005E305E" w:rsidP="005E305E">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5E305E" w:rsidRPr="00560C17" w:rsidRDefault="005E305E" w:rsidP="005E305E">
      <w:pPr>
        <w:pStyle w:val="31"/>
        <w:ind w:left="0" w:firstLine="720"/>
        <w:rPr>
          <w:rFonts w:ascii="Times New Roman" w:hAnsi="Times New Roman" w:cs="Times New Roman"/>
          <w:sz w:val="22"/>
          <w:szCs w:val="22"/>
          <w:u w:val="none"/>
        </w:rPr>
      </w:pPr>
    </w:p>
    <w:p w:rsidR="005E305E" w:rsidRPr="00560C17" w:rsidRDefault="005E305E" w:rsidP="005E305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5E305E" w:rsidRPr="00560C17" w:rsidRDefault="005E305E" w:rsidP="005E305E">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5E305E" w:rsidRPr="00560C17" w:rsidRDefault="005E305E" w:rsidP="005E305E">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5E305E" w:rsidRPr="00560C17" w:rsidRDefault="005E305E" w:rsidP="005E305E">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5E305E" w:rsidRPr="00560C17" w:rsidRDefault="005E305E" w:rsidP="005E305E">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5E305E" w:rsidRPr="00560C17" w:rsidRDefault="005E305E" w:rsidP="005E305E">
      <w:pPr>
        <w:pStyle w:val="31"/>
        <w:ind w:left="0" w:firstLine="720"/>
        <w:rPr>
          <w:rFonts w:ascii="Times New Roman" w:hAnsi="Times New Roman" w:cs="Times New Roman"/>
          <w:color w:val="000000"/>
          <w:sz w:val="22"/>
          <w:szCs w:val="22"/>
          <w:u w:val="none"/>
        </w:rPr>
      </w:pPr>
    </w:p>
    <w:p w:rsidR="005E305E" w:rsidRPr="00560C17" w:rsidRDefault="005E305E" w:rsidP="005E305E">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5E305E" w:rsidRPr="00560C17" w:rsidRDefault="005E305E" w:rsidP="005E305E">
      <w:pPr>
        <w:pStyle w:val="31"/>
        <w:ind w:left="0" w:firstLine="720"/>
        <w:rPr>
          <w:rFonts w:ascii="Times New Roman" w:hAnsi="Times New Roman" w:cs="Times New Roman"/>
          <w:b/>
          <w:color w:val="000000"/>
          <w:sz w:val="22"/>
          <w:szCs w:val="22"/>
        </w:rPr>
      </w:pP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5E305E" w:rsidRPr="00560C17" w:rsidRDefault="005E305E" w:rsidP="005E305E">
      <w:pPr>
        <w:autoSpaceDE w:val="0"/>
        <w:ind w:firstLine="720"/>
        <w:jc w:val="both"/>
        <w:rPr>
          <w:rFonts w:ascii="Times New Roman" w:hAnsi="Times New Roman" w:cs="Times New Roman"/>
          <w:color w:val="000000"/>
          <w:sz w:val="22"/>
          <w:szCs w:val="22"/>
        </w:rPr>
      </w:pPr>
    </w:p>
    <w:p w:rsidR="005E305E" w:rsidRPr="00560C17" w:rsidRDefault="005E305E" w:rsidP="005E305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5E305E" w:rsidRPr="00560C17" w:rsidRDefault="005E305E" w:rsidP="005E305E">
      <w:pPr>
        <w:autoSpaceDE w:val="0"/>
        <w:jc w:val="both"/>
        <w:rPr>
          <w:rFonts w:ascii="Times New Roman" w:hAnsi="Times New Roman" w:cs="Times New Roman"/>
          <w:b/>
          <w:i/>
          <w:color w:val="000000"/>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305E" w:rsidRPr="00560C17" w:rsidRDefault="005E305E" w:rsidP="005E305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autoSpaceDE w:val="0"/>
        <w:ind w:firstLine="720"/>
        <w:jc w:val="both"/>
        <w:rPr>
          <w:rFonts w:ascii="Times New Roman" w:hAnsi="Times New Roman" w:cs="Times New Roman"/>
          <w:sz w:val="22"/>
          <w:szCs w:val="22"/>
        </w:rPr>
      </w:pPr>
    </w:p>
    <w:p w:rsidR="005E305E" w:rsidRPr="00560C17" w:rsidRDefault="005E305E" w:rsidP="005E305E">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5E305E" w:rsidRPr="00560C17" w:rsidRDefault="005E305E" w:rsidP="005E305E">
      <w:pPr>
        <w:autoSpaceDE w:val="0"/>
        <w:jc w:val="both"/>
        <w:rPr>
          <w:rFonts w:ascii="Times New Roman" w:hAnsi="Times New Roman" w:cs="Times New Roman"/>
          <w:b/>
          <w:i/>
          <w:color w:val="000000"/>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5E305E" w:rsidRPr="00560C17" w:rsidRDefault="005E305E" w:rsidP="005E305E">
      <w:pPr>
        <w:autoSpaceDE w:val="0"/>
        <w:jc w:val="both"/>
        <w:rPr>
          <w:rFonts w:ascii="Times New Roman" w:hAnsi="Times New Roman" w:cs="Times New Roman"/>
          <w:color w:val="000000"/>
          <w:sz w:val="22"/>
          <w:szCs w:val="22"/>
        </w:rPr>
      </w:pPr>
    </w:p>
    <w:p w:rsidR="005E305E" w:rsidRPr="00560C17" w:rsidRDefault="005E305E" w:rsidP="005E305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autoSpaceDE w:val="0"/>
        <w:ind w:firstLine="720"/>
        <w:jc w:val="both"/>
        <w:rPr>
          <w:rFonts w:ascii="Times New Roman" w:hAnsi="Times New Roman" w:cs="Times New Roman"/>
          <w:color w:val="000000"/>
          <w:sz w:val="22"/>
          <w:szCs w:val="22"/>
        </w:rPr>
      </w:pPr>
    </w:p>
    <w:p w:rsidR="005E305E" w:rsidRPr="00560C17" w:rsidRDefault="005E305E" w:rsidP="005E305E">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5E305E" w:rsidRPr="00560C17" w:rsidRDefault="005E305E" w:rsidP="005E305E">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5E305E" w:rsidRPr="00560C17" w:rsidRDefault="005E305E" w:rsidP="005E305E">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5E305E" w:rsidRPr="00560C17" w:rsidRDefault="005E305E" w:rsidP="005E305E">
      <w:pPr>
        <w:pStyle w:val="31"/>
        <w:ind w:left="0"/>
        <w:rPr>
          <w:rFonts w:ascii="Times New Roman" w:hAnsi="Times New Roman" w:cs="Times New Roman"/>
          <w:b/>
          <w:i/>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pStyle w:val="31"/>
        <w:ind w:left="360"/>
        <w:rPr>
          <w:rFonts w:ascii="Times New Roman" w:hAnsi="Times New Roman" w:cs="Times New Roman"/>
          <w:sz w:val="22"/>
          <w:szCs w:val="22"/>
          <w:u w:val="none"/>
        </w:rPr>
      </w:pP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E305E" w:rsidRPr="00560C17" w:rsidRDefault="005E305E" w:rsidP="005E305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5E305E" w:rsidRPr="00560C17" w:rsidRDefault="005E305E" w:rsidP="005E305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305E" w:rsidRPr="00560C17" w:rsidRDefault="005E305E" w:rsidP="005E305E">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5E305E" w:rsidRPr="00560C17" w:rsidRDefault="005E305E" w:rsidP="005E305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5E305E" w:rsidRPr="00560C17" w:rsidRDefault="005E305E" w:rsidP="005E305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5E305E" w:rsidRPr="00560C17" w:rsidRDefault="005E305E" w:rsidP="005E305E">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5E305E" w:rsidRPr="00560C17" w:rsidRDefault="005E305E" w:rsidP="005E305E">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5E305E" w:rsidRPr="00560C17" w:rsidRDefault="005E305E" w:rsidP="005E305E">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5E305E" w:rsidRPr="00560C17" w:rsidRDefault="005E305E" w:rsidP="005E305E">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5E305E" w:rsidRPr="00560C17" w:rsidRDefault="005E305E" w:rsidP="005E305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5E305E" w:rsidRPr="00560C17" w:rsidRDefault="005E305E" w:rsidP="005E305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5E305E" w:rsidRPr="00560C17" w:rsidRDefault="005E305E" w:rsidP="005E305E">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5E305E" w:rsidRPr="00560C17" w:rsidRDefault="005E305E" w:rsidP="005E305E">
      <w:pPr>
        <w:pStyle w:val="31"/>
        <w:ind w:left="360"/>
        <w:rPr>
          <w:rFonts w:ascii="Times New Roman" w:hAnsi="Times New Roman" w:cs="Times New Roman"/>
          <w:sz w:val="22"/>
          <w:szCs w:val="22"/>
          <w:u w:val="none"/>
          <w:shd w:val="clear" w:color="auto" w:fill="00FFFF"/>
        </w:rPr>
      </w:pPr>
    </w:p>
    <w:p w:rsidR="005E305E" w:rsidRPr="00560C17" w:rsidRDefault="005E305E" w:rsidP="005E305E">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5E305E" w:rsidRPr="00560C17" w:rsidRDefault="005E305E" w:rsidP="005E305E">
      <w:pPr>
        <w:pStyle w:val="a6"/>
        <w:tabs>
          <w:tab w:val="left" w:pos="0"/>
        </w:tabs>
        <w:ind w:firstLine="720"/>
        <w:rPr>
          <w:rFonts w:ascii="Times New Roman" w:hAnsi="Times New Roman" w:cs="Times New Roman"/>
          <w:sz w:val="22"/>
          <w:szCs w:val="22"/>
          <w:shd w:val="clear" w:color="auto" w:fill="00FFFF"/>
        </w:rPr>
      </w:pPr>
    </w:p>
    <w:p w:rsidR="005E305E" w:rsidRPr="00560C17" w:rsidRDefault="005E305E" w:rsidP="005E305E">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5E305E" w:rsidRPr="00560C17" w:rsidRDefault="005E305E" w:rsidP="005E305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5E305E" w:rsidRPr="00560C17" w:rsidRDefault="005E305E" w:rsidP="005E305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5E305E" w:rsidRPr="00560C17" w:rsidRDefault="005E305E" w:rsidP="005E305E">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5E305E" w:rsidRPr="00560C17" w:rsidRDefault="005E305E" w:rsidP="005E305E">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5E305E" w:rsidRPr="00560C17" w:rsidRDefault="005E305E" w:rsidP="005E305E">
      <w:pPr>
        <w:pStyle w:val="a6"/>
        <w:tabs>
          <w:tab w:val="left" w:pos="0"/>
        </w:tabs>
        <w:rPr>
          <w:rFonts w:ascii="Times New Roman" w:hAnsi="Times New Roman" w:cs="Times New Roman"/>
          <w:sz w:val="22"/>
          <w:szCs w:val="22"/>
          <w:shd w:val="clear" w:color="auto" w:fill="00FFFF"/>
        </w:rPr>
      </w:pPr>
    </w:p>
    <w:p w:rsidR="005E305E" w:rsidRPr="00560C17" w:rsidRDefault="005E305E" w:rsidP="005E305E">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E305E" w:rsidRPr="00560C17" w:rsidRDefault="005E305E" w:rsidP="005E305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5E305E" w:rsidRPr="00560C17" w:rsidRDefault="005E305E" w:rsidP="005E305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5E305E" w:rsidRPr="00560C17" w:rsidRDefault="005E305E" w:rsidP="005E305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5E305E" w:rsidRPr="00560C17" w:rsidRDefault="005E305E" w:rsidP="005E305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5E305E" w:rsidRPr="00560C17" w:rsidRDefault="005E305E" w:rsidP="005E305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E305E" w:rsidRPr="00560C17" w:rsidRDefault="005E305E" w:rsidP="005E305E">
      <w:pPr>
        <w:ind w:left="360"/>
        <w:jc w:val="both"/>
        <w:rPr>
          <w:rFonts w:ascii="Times New Roman" w:hAnsi="Times New Roman" w:cs="Times New Roman"/>
          <w:sz w:val="22"/>
          <w:szCs w:val="22"/>
          <w:shd w:val="clear" w:color="auto" w:fill="00FFFF"/>
        </w:rPr>
      </w:pPr>
    </w:p>
    <w:p w:rsidR="005E305E" w:rsidRPr="00560C17" w:rsidRDefault="005E305E" w:rsidP="005E305E">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5E305E" w:rsidRPr="00560C17" w:rsidRDefault="005E305E" w:rsidP="005E305E">
      <w:pPr>
        <w:jc w:val="both"/>
        <w:rPr>
          <w:rFonts w:ascii="Times New Roman" w:hAnsi="Times New Roman" w:cs="Times New Roman"/>
          <w:b/>
          <w:i/>
          <w:sz w:val="22"/>
          <w:szCs w:val="22"/>
          <w:shd w:val="clear" w:color="auto" w:fill="00FFFF"/>
        </w:rPr>
      </w:pPr>
    </w:p>
    <w:p w:rsidR="005E305E" w:rsidRPr="00560C17" w:rsidRDefault="005E305E" w:rsidP="005E305E">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5E305E" w:rsidRPr="00560C17" w:rsidRDefault="005E305E" w:rsidP="005E305E">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5E305E" w:rsidRPr="00560C17" w:rsidRDefault="005E305E" w:rsidP="005E305E">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5E305E" w:rsidRPr="00560C17" w:rsidRDefault="005E305E" w:rsidP="005E305E">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5E305E" w:rsidRPr="00560C17" w:rsidRDefault="005E305E" w:rsidP="005E305E">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5E305E" w:rsidRPr="00560C17" w:rsidRDefault="005E305E" w:rsidP="005E305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5E305E" w:rsidRPr="00560C17" w:rsidRDefault="005E305E" w:rsidP="005E305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5E305E" w:rsidRPr="00560C17" w:rsidRDefault="005E305E" w:rsidP="005E305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5E305E" w:rsidRPr="00560C17" w:rsidRDefault="005E305E" w:rsidP="005E305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5E305E" w:rsidRPr="00560C17" w:rsidRDefault="005E305E" w:rsidP="005E305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5E305E" w:rsidRPr="00560C17" w:rsidRDefault="005E305E" w:rsidP="005E305E">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5E305E" w:rsidRPr="00560C17" w:rsidRDefault="005E305E" w:rsidP="005E305E">
      <w:pPr>
        <w:ind w:left="360"/>
        <w:jc w:val="both"/>
        <w:rPr>
          <w:rFonts w:ascii="Times New Roman" w:hAnsi="Times New Roman" w:cs="Times New Roman"/>
          <w:sz w:val="22"/>
          <w:szCs w:val="22"/>
          <w:shd w:val="clear" w:color="auto" w:fill="00FFFF"/>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5E305E" w:rsidRPr="00560C17" w:rsidRDefault="005E305E" w:rsidP="005E305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5E305E" w:rsidRPr="00560C17" w:rsidRDefault="005E305E" w:rsidP="005E305E">
      <w:pPr>
        <w:ind w:left="720"/>
        <w:jc w:val="both"/>
        <w:rPr>
          <w:rFonts w:ascii="Times New Roman" w:hAnsi="Times New Roman" w:cs="Times New Roman"/>
          <w:bCs/>
          <w:iCs/>
          <w:sz w:val="22"/>
          <w:szCs w:val="22"/>
        </w:rPr>
      </w:pPr>
    </w:p>
    <w:p w:rsidR="005E305E" w:rsidRPr="00560C17" w:rsidRDefault="005E305E" w:rsidP="005E305E">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5E305E" w:rsidRPr="00560C17" w:rsidRDefault="005E305E" w:rsidP="005E305E">
      <w:pPr>
        <w:pStyle w:val="af"/>
        <w:spacing w:before="0" w:after="0"/>
        <w:jc w:val="both"/>
        <w:rPr>
          <w:rFonts w:ascii="Times New Roman" w:hAnsi="Times New Roman" w:cs="Times New Roman"/>
          <w:sz w:val="22"/>
          <w:szCs w:val="22"/>
        </w:rPr>
      </w:pP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5E305E" w:rsidRPr="00560C17" w:rsidRDefault="005E305E" w:rsidP="005E305E">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5E305E" w:rsidRPr="00560C17" w:rsidRDefault="005E305E" w:rsidP="005E305E">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5E305E" w:rsidRPr="00560C17" w:rsidRDefault="005E305E" w:rsidP="005E305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5E305E" w:rsidRPr="00560C17" w:rsidRDefault="005E305E" w:rsidP="005E305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5E305E" w:rsidRPr="00560C17" w:rsidRDefault="005E305E" w:rsidP="005E305E">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5E305E" w:rsidRPr="00560C17" w:rsidRDefault="005E305E" w:rsidP="005E305E">
      <w:pPr>
        <w:ind w:firstLine="360"/>
        <w:jc w:val="both"/>
        <w:rPr>
          <w:rFonts w:ascii="Times New Roman" w:hAnsi="Times New Roman" w:cs="Times New Roman"/>
          <w:sz w:val="22"/>
          <w:szCs w:val="22"/>
          <w:u w:val="single"/>
          <w:shd w:val="clear" w:color="auto" w:fill="00FFFF"/>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5E305E" w:rsidRPr="00560C17" w:rsidRDefault="005E305E" w:rsidP="005E305E">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5E305E" w:rsidRPr="00560C17" w:rsidRDefault="005E305E" w:rsidP="005E305E">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5E305E" w:rsidRPr="00560C17" w:rsidRDefault="005E305E" w:rsidP="005E305E">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5E305E" w:rsidRPr="00560C17" w:rsidRDefault="005E305E" w:rsidP="005E305E">
      <w:pPr>
        <w:ind w:left="720"/>
        <w:jc w:val="both"/>
        <w:rPr>
          <w:rFonts w:ascii="Times New Roman" w:hAnsi="Times New Roman" w:cs="Times New Roman"/>
          <w:sz w:val="22"/>
          <w:szCs w:val="22"/>
        </w:rPr>
      </w:pPr>
    </w:p>
    <w:p w:rsidR="005E305E" w:rsidRPr="00560C17" w:rsidRDefault="005E305E" w:rsidP="005E305E">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5E305E" w:rsidRPr="00560C17" w:rsidRDefault="005E305E" w:rsidP="005E305E">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5E305E" w:rsidRPr="00560C17" w:rsidRDefault="005E305E" w:rsidP="005E305E">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5E305E" w:rsidRPr="00560C17" w:rsidRDefault="005E305E" w:rsidP="005E305E">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5E305E" w:rsidRPr="00560C17" w:rsidRDefault="005E305E" w:rsidP="005E305E">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5E305E" w:rsidRPr="00560C17" w:rsidRDefault="005E305E" w:rsidP="005E305E">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5E305E" w:rsidRPr="00560C17" w:rsidRDefault="005E305E" w:rsidP="005E305E">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5E305E" w:rsidRPr="00560C17" w:rsidRDefault="005E305E" w:rsidP="005E305E">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5E305E" w:rsidRPr="00560C17" w:rsidRDefault="005E305E" w:rsidP="005E305E">
      <w:pPr>
        <w:rPr>
          <w:rFonts w:ascii="Times New Roman" w:hAnsi="Times New Roman" w:cs="Times New Roman"/>
          <w:sz w:val="22"/>
          <w:szCs w:val="22"/>
        </w:rPr>
      </w:pPr>
    </w:p>
    <w:p w:rsidR="005E305E" w:rsidRPr="00560C17" w:rsidRDefault="005E305E" w:rsidP="005E305E">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5E305E" w:rsidRPr="00560C17" w:rsidRDefault="005E305E" w:rsidP="005E305E">
      <w:pPr>
        <w:rPr>
          <w:rFonts w:ascii="Times New Roman" w:hAnsi="Times New Roman" w:cs="Times New Roman"/>
          <w:b/>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5E305E" w:rsidRPr="00560C17" w:rsidRDefault="005E305E" w:rsidP="005E305E">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5E305E" w:rsidRPr="00560C17" w:rsidRDefault="005E305E" w:rsidP="005E305E">
      <w:pPr>
        <w:ind w:firstLine="720"/>
        <w:rPr>
          <w:rFonts w:ascii="Times New Roman" w:hAnsi="Times New Roman" w:cs="Times New Roman"/>
          <w:sz w:val="22"/>
          <w:szCs w:val="22"/>
        </w:rPr>
      </w:pPr>
    </w:p>
    <w:p w:rsidR="005E305E" w:rsidRPr="00560C17" w:rsidRDefault="005E305E" w:rsidP="005E305E">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5E305E" w:rsidRPr="00560C17" w:rsidRDefault="005E305E" w:rsidP="005E305E">
      <w:pPr>
        <w:rPr>
          <w:rFonts w:ascii="Times New Roman" w:hAnsi="Times New Roman" w:cs="Times New Roman"/>
          <w:sz w:val="22"/>
          <w:szCs w:val="22"/>
        </w:rPr>
      </w:pPr>
    </w:p>
    <w:p w:rsidR="005E305E" w:rsidRPr="00560C17" w:rsidRDefault="005E305E" w:rsidP="005E305E">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5E305E" w:rsidRPr="00560C17" w:rsidRDefault="005E305E" w:rsidP="005E305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5E305E" w:rsidRPr="00560C17" w:rsidRDefault="005E305E" w:rsidP="005E305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5E305E" w:rsidRPr="00560C17" w:rsidRDefault="005E305E" w:rsidP="005E305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5E305E" w:rsidRPr="00560C17" w:rsidRDefault="005E305E" w:rsidP="005E305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5E305E" w:rsidRPr="00560C17" w:rsidRDefault="005E305E" w:rsidP="005E305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5E305E" w:rsidRPr="00560C17" w:rsidRDefault="005E305E" w:rsidP="005E305E">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5E305E" w:rsidRPr="00560C17" w:rsidRDefault="005E305E" w:rsidP="005E305E">
      <w:pPr>
        <w:ind w:left="360"/>
        <w:rPr>
          <w:rFonts w:ascii="Times New Roman" w:hAnsi="Times New Roman" w:cs="Times New Roman"/>
          <w:sz w:val="22"/>
          <w:szCs w:val="22"/>
        </w:rPr>
      </w:pPr>
    </w:p>
    <w:p w:rsidR="005E305E" w:rsidRPr="00560C17" w:rsidRDefault="005E305E" w:rsidP="005E305E">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5E305E" w:rsidRPr="00560C17" w:rsidRDefault="005E305E" w:rsidP="005E305E">
      <w:pPr>
        <w:pStyle w:val="af"/>
        <w:tabs>
          <w:tab w:val="left" w:pos="1080"/>
          <w:tab w:val="left" w:pos="1260"/>
        </w:tabs>
        <w:spacing w:before="0" w:after="0"/>
        <w:jc w:val="both"/>
        <w:rPr>
          <w:rFonts w:ascii="Times New Roman" w:hAnsi="Times New Roman" w:cs="Times New Roman"/>
          <w:sz w:val="22"/>
          <w:szCs w:val="22"/>
        </w:rPr>
      </w:pPr>
    </w:p>
    <w:p w:rsidR="005E305E" w:rsidRPr="00560C17" w:rsidRDefault="005E305E" w:rsidP="005E305E">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5E305E" w:rsidRPr="00560C17" w:rsidRDefault="005E305E" w:rsidP="005E305E">
      <w:pPr>
        <w:pStyle w:val="af"/>
        <w:tabs>
          <w:tab w:val="left" w:pos="900"/>
          <w:tab w:val="left" w:pos="1260"/>
          <w:tab w:val="left" w:pos="1650"/>
        </w:tabs>
        <w:spacing w:before="0" w:after="0"/>
        <w:jc w:val="both"/>
        <w:rPr>
          <w:rFonts w:ascii="Times New Roman" w:hAnsi="Times New Roman" w:cs="Times New Roman"/>
          <w:sz w:val="22"/>
          <w:szCs w:val="22"/>
        </w:rPr>
      </w:pPr>
    </w:p>
    <w:p w:rsidR="005E305E" w:rsidRPr="00560C17" w:rsidRDefault="005E305E" w:rsidP="005E305E">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5E305E" w:rsidRPr="00560C17" w:rsidRDefault="005E305E" w:rsidP="005E305E">
      <w:pPr>
        <w:pStyle w:val="af"/>
        <w:tabs>
          <w:tab w:val="left" w:pos="900"/>
          <w:tab w:val="left" w:pos="1260"/>
        </w:tabs>
        <w:spacing w:before="0" w:after="0"/>
        <w:jc w:val="both"/>
        <w:rPr>
          <w:rFonts w:ascii="Times New Roman" w:hAnsi="Times New Roman" w:cs="Times New Roman"/>
          <w:sz w:val="22"/>
          <w:szCs w:val="22"/>
        </w:rPr>
      </w:pPr>
    </w:p>
    <w:p w:rsidR="005E305E" w:rsidRPr="00560C17" w:rsidRDefault="005E305E" w:rsidP="005E305E">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5E305E" w:rsidRPr="00560C17" w:rsidRDefault="005E305E" w:rsidP="005E305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5E305E" w:rsidRPr="00560C17" w:rsidRDefault="005E305E" w:rsidP="005E305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5E305E" w:rsidRPr="00560C17" w:rsidRDefault="005E305E" w:rsidP="005E305E">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5E305E" w:rsidRPr="00560C17" w:rsidRDefault="005E305E" w:rsidP="005E305E">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5E305E" w:rsidRPr="00560C17" w:rsidRDefault="005E305E" w:rsidP="005E305E">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5E305E" w:rsidRPr="00560C17" w:rsidRDefault="005E305E" w:rsidP="005E305E">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5E305E" w:rsidRPr="00560C17" w:rsidRDefault="005E305E" w:rsidP="005E305E">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5E305E" w:rsidRPr="00560C17" w:rsidRDefault="005E305E" w:rsidP="005E305E">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5E305E" w:rsidRPr="00560C17" w:rsidRDefault="005E305E" w:rsidP="005E305E">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5E305E" w:rsidRPr="00560C17" w:rsidRDefault="005E305E" w:rsidP="005E305E">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5E305E" w:rsidRPr="00560C17" w:rsidRDefault="005E305E" w:rsidP="005E305E">
      <w:pPr>
        <w:rPr>
          <w:rFonts w:ascii="Times New Roman" w:hAnsi="Times New Roman" w:cs="Times New Roman"/>
          <w:sz w:val="22"/>
          <w:szCs w:val="22"/>
        </w:rPr>
      </w:pPr>
    </w:p>
    <w:p w:rsidR="005E305E" w:rsidRPr="00560C17" w:rsidRDefault="005E305E" w:rsidP="005E305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5E305E" w:rsidRPr="00560C17" w:rsidRDefault="005E305E" w:rsidP="005E305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5E305E" w:rsidRPr="00560C17" w:rsidRDefault="005E305E" w:rsidP="005E305E">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5E305E" w:rsidRPr="00560C17" w:rsidRDefault="005E305E" w:rsidP="005E305E">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5E305E" w:rsidRPr="00560C17" w:rsidRDefault="005E305E" w:rsidP="005E305E">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5E305E" w:rsidRPr="00560C17" w:rsidRDefault="005E305E" w:rsidP="005E305E">
      <w:pPr>
        <w:ind w:firstLine="900"/>
        <w:jc w:val="both"/>
        <w:rPr>
          <w:rFonts w:ascii="Times New Roman" w:hAnsi="Times New Roman" w:cs="Times New Roman"/>
          <w:sz w:val="22"/>
          <w:szCs w:val="22"/>
        </w:rPr>
      </w:pPr>
    </w:p>
    <w:p w:rsidR="005E305E" w:rsidRPr="00560C17" w:rsidRDefault="005E305E" w:rsidP="005E305E">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5E305E" w:rsidRPr="00560C17" w:rsidRDefault="005E305E" w:rsidP="005E305E">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5E305E" w:rsidRPr="00560C17" w:rsidRDefault="005E305E" w:rsidP="005E305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E305E" w:rsidRPr="00560C17" w:rsidRDefault="005E305E" w:rsidP="005E305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E305E" w:rsidRPr="00560C17" w:rsidRDefault="005E305E" w:rsidP="005E305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E305E" w:rsidRPr="00560C17" w:rsidRDefault="005E305E" w:rsidP="005E305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5E305E" w:rsidRPr="00560C17" w:rsidRDefault="005E305E" w:rsidP="005E305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5E305E" w:rsidRPr="00560C17" w:rsidRDefault="005E305E" w:rsidP="005E305E">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5E305E" w:rsidRPr="00560C17" w:rsidRDefault="005E305E" w:rsidP="005E305E">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5E305E" w:rsidRPr="00560C17" w:rsidRDefault="005E305E" w:rsidP="005E305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5E305E" w:rsidRPr="00560C17" w:rsidRDefault="005E305E" w:rsidP="005E305E">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5E305E" w:rsidRPr="00560C17" w:rsidRDefault="005E305E" w:rsidP="005E305E">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5E305E" w:rsidRPr="00560C17" w:rsidRDefault="005E305E" w:rsidP="005E305E">
      <w:pPr>
        <w:ind w:firstLine="357"/>
        <w:rPr>
          <w:rFonts w:ascii="Times New Roman" w:hAnsi="Times New Roman" w:cs="Times New Roman"/>
          <w:sz w:val="22"/>
          <w:szCs w:val="22"/>
        </w:rPr>
      </w:pPr>
    </w:p>
    <w:p w:rsidR="005E305E" w:rsidRPr="00560C17" w:rsidRDefault="005E305E" w:rsidP="005E305E">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5E305E" w:rsidRPr="00560C17" w:rsidRDefault="005E305E" w:rsidP="005E305E">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5E305E" w:rsidRPr="00560C17" w:rsidRDefault="005E305E" w:rsidP="005E305E">
      <w:pPr>
        <w:pStyle w:val="af"/>
        <w:spacing w:before="0" w:after="0"/>
        <w:ind w:firstLine="720"/>
        <w:rPr>
          <w:rFonts w:ascii="Times New Roman" w:hAnsi="Times New Roman" w:cs="Times New Roman"/>
          <w:sz w:val="22"/>
          <w:szCs w:val="22"/>
        </w:rPr>
      </w:pPr>
    </w:p>
    <w:p w:rsidR="005E305E" w:rsidRPr="00560C17" w:rsidRDefault="005E305E" w:rsidP="005E305E">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5E305E" w:rsidRPr="00560C17" w:rsidRDefault="005E305E" w:rsidP="005E305E">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5E305E" w:rsidRPr="00560C17" w:rsidRDefault="005E305E" w:rsidP="005E305E">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5E305E" w:rsidRPr="00560C17" w:rsidRDefault="005E305E" w:rsidP="005E305E">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5E305E" w:rsidRPr="00560C17" w:rsidRDefault="005E305E" w:rsidP="005E305E">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5E305E" w:rsidRPr="00560C17" w:rsidRDefault="005E305E" w:rsidP="005E305E">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5E305E" w:rsidRPr="00560C17" w:rsidRDefault="005E305E" w:rsidP="005E305E">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5E305E" w:rsidRPr="00560C17" w:rsidRDefault="005E305E" w:rsidP="005E305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5E305E" w:rsidRPr="00560C17" w:rsidRDefault="005E305E" w:rsidP="005E305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5E305E" w:rsidRPr="00560C17" w:rsidRDefault="005E305E" w:rsidP="005E305E">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5E305E" w:rsidRPr="00560C17" w:rsidRDefault="005E305E" w:rsidP="005E305E">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5E305E" w:rsidRPr="00560C17" w:rsidRDefault="005E305E" w:rsidP="005E305E">
      <w:pPr>
        <w:pStyle w:val="af"/>
        <w:spacing w:before="0" w:after="0"/>
        <w:ind w:left="896"/>
        <w:rPr>
          <w:rFonts w:ascii="Times New Roman" w:hAnsi="Times New Roman" w:cs="Times New Roman"/>
          <w:sz w:val="22"/>
          <w:szCs w:val="22"/>
        </w:rPr>
      </w:pPr>
    </w:p>
    <w:p w:rsidR="005E305E" w:rsidRPr="00560C17" w:rsidRDefault="005E305E" w:rsidP="005E305E">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5E305E" w:rsidRPr="00560C17" w:rsidRDefault="005E305E" w:rsidP="005E305E">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5E305E" w:rsidRPr="00560C17" w:rsidRDefault="005E305E" w:rsidP="005E305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5E305E" w:rsidRPr="00560C17" w:rsidRDefault="005E305E" w:rsidP="005E305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5E305E" w:rsidRPr="00560C17" w:rsidRDefault="005E305E" w:rsidP="005E305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5E305E" w:rsidRPr="00560C17" w:rsidRDefault="005E305E" w:rsidP="005E305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5E305E" w:rsidRPr="00560C17" w:rsidRDefault="005E305E" w:rsidP="005E305E">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5E305E" w:rsidRPr="00560C17" w:rsidRDefault="005E305E" w:rsidP="005E305E">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5E305E" w:rsidRPr="00560C17" w:rsidRDefault="005E305E" w:rsidP="005E305E">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5E305E" w:rsidRPr="00560C17" w:rsidRDefault="005E305E" w:rsidP="005E305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5E305E" w:rsidRPr="00560C17" w:rsidRDefault="005E305E" w:rsidP="005E305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5E305E" w:rsidRPr="00560C17" w:rsidRDefault="005E305E" w:rsidP="005E305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5E305E" w:rsidRPr="00560C17" w:rsidRDefault="005E305E" w:rsidP="005E305E">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5E305E" w:rsidRPr="00560C17" w:rsidRDefault="005E305E" w:rsidP="005E305E">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5E305E" w:rsidRPr="00560C17" w:rsidRDefault="005E305E" w:rsidP="005E305E">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5E305E" w:rsidRPr="00560C17" w:rsidRDefault="005E305E" w:rsidP="005E305E">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5E305E" w:rsidRPr="00560C17" w:rsidRDefault="005E305E" w:rsidP="005E305E">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5E305E" w:rsidRPr="00560C17" w:rsidRDefault="005E305E" w:rsidP="005E305E">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5E305E" w:rsidRPr="00560C17" w:rsidRDefault="005E305E" w:rsidP="005E305E">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5E305E" w:rsidRPr="00560C17" w:rsidRDefault="005E305E" w:rsidP="005E305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5E305E" w:rsidRPr="00560C17" w:rsidRDefault="005E305E" w:rsidP="005E305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E305E" w:rsidRPr="00560C17" w:rsidRDefault="005E305E" w:rsidP="005E305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5E305E" w:rsidRPr="00560C17" w:rsidRDefault="005E305E" w:rsidP="005E305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5E305E" w:rsidRPr="00560C17" w:rsidRDefault="005E305E" w:rsidP="005E305E">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5E305E" w:rsidRPr="00560C17" w:rsidRDefault="005E305E" w:rsidP="005E305E">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5E305E" w:rsidRPr="00560C17" w:rsidRDefault="005E305E" w:rsidP="005E305E">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5E305E" w:rsidRPr="00560C17" w:rsidRDefault="005E305E" w:rsidP="005E305E">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5E305E" w:rsidRPr="00560C17" w:rsidRDefault="005E305E" w:rsidP="005E305E">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5E305E" w:rsidRPr="00560C17" w:rsidRDefault="005E305E" w:rsidP="005E305E">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5E305E" w:rsidRPr="00560C17" w:rsidRDefault="005E305E" w:rsidP="005E305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5E305E" w:rsidRPr="00560C17" w:rsidRDefault="005E305E" w:rsidP="005E305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5E305E" w:rsidRPr="00560C17" w:rsidRDefault="005E305E" w:rsidP="005E305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5E305E" w:rsidRPr="00560C17" w:rsidRDefault="005E305E" w:rsidP="005E305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5E305E" w:rsidRPr="00560C17" w:rsidRDefault="005E305E" w:rsidP="005E305E">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5E305E" w:rsidRPr="00560C17" w:rsidRDefault="005E305E" w:rsidP="005E305E">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5E305E" w:rsidRPr="00560C17" w:rsidRDefault="005E305E" w:rsidP="005E305E">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5E305E" w:rsidRDefault="005E305E" w:rsidP="005E305E">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5E305E" w:rsidRPr="00560C17" w:rsidRDefault="005E305E" w:rsidP="005E305E">
      <w:pPr>
        <w:pStyle w:val="af"/>
        <w:spacing w:before="167"/>
        <w:ind w:firstLine="900"/>
        <w:jc w:val="both"/>
        <w:rPr>
          <w:rStyle w:val="it"/>
          <w:rFonts w:ascii="Times New Roman" w:hAnsi="Times New Roman" w:cs="Times New Roman"/>
          <w:sz w:val="22"/>
          <w:szCs w:val="22"/>
        </w:rPr>
      </w:pPr>
    </w:p>
    <w:p w:rsidR="005E305E" w:rsidRPr="00560C17" w:rsidRDefault="005E305E" w:rsidP="005E305E">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5E305E" w:rsidRPr="00560C17" w:rsidRDefault="005E305E" w:rsidP="005E305E">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5E305E" w:rsidRPr="00560C17" w:rsidRDefault="005E305E" w:rsidP="005E305E">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5E305E" w:rsidRPr="00560C17" w:rsidRDefault="005E305E" w:rsidP="005E305E">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5E305E" w:rsidRPr="00560C17" w:rsidRDefault="005E305E" w:rsidP="005E305E">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5E305E" w:rsidRPr="00560C17" w:rsidRDefault="005E305E" w:rsidP="005E305E">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5E305E" w:rsidRPr="00560C17" w:rsidRDefault="005E305E" w:rsidP="005E305E">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5E305E" w:rsidRPr="00560C17" w:rsidRDefault="005E305E" w:rsidP="005E305E">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5E305E" w:rsidRPr="00560C17" w:rsidRDefault="005E305E" w:rsidP="005E305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5E305E" w:rsidRPr="00560C17" w:rsidRDefault="005E305E" w:rsidP="005E305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5E305E" w:rsidRPr="00560C17" w:rsidRDefault="005E305E" w:rsidP="005E305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5E305E" w:rsidRPr="00560C17" w:rsidRDefault="005E305E" w:rsidP="005E305E">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5E305E" w:rsidRPr="00560C17" w:rsidRDefault="005E305E" w:rsidP="005E305E">
      <w:pPr>
        <w:pStyle w:val="ConsPlusNormal"/>
        <w:widowControl/>
        <w:tabs>
          <w:tab w:val="left" w:pos="1440"/>
        </w:tabs>
        <w:ind w:left="720"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5E305E" w:rsidRPr="00560C17" w:rsidRDefault="005E305E" w:rsidP="005E305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5E305E" w:rsidRPr="00560C17" w:rsidRDefault="005E305E" w:rsidP="005E305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5E305E" w:rsidRPr="00560C17" w:rsidRDefault="005E305E" w:rsidP="005E305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5E305E" w:rsidRPr="00560C17" w:rsidRDefault="005E305E" w:rsidP="005E305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5E305E" w:rsidRPr="00560C17" w:rsidRDefault="005E305E" w:rsidP="005E305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5E305E" w:rsidRPr="00560C17" w:rsidRDefault="005E305E" w:rsidP="005E305E">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5E305E" w:rsidRPr="00560C17" w:rsidRDefault="005E305E" w:rsidP="005E305E">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5E305E" w:rsidRPr="00560C17" w:rsidRDefault="005E305E" w:rsidP="005E305E">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5E305E" w:rsidRPr="00560C17" w:rsidRDefault="005E305E" w:rsidP="005E305E">
      <w:pPr>
        <w:pStyle w:val="ConsPlusNormal"/>
        <w:widowControl/>
        <w:tabs>
          <w:tab w:val="left" w:pos="1418"/>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5E305E" w:rsidRPr="00560C17" w:rsidRDefault="005E305E" w:rsidP="005E305E">
      <w:pPr>
        <w:pStyle w:val="ConsPlusNormal"/>
        <w:widowControl/>
        <w:tabs>
          <w:tab w:val="left" w:pos="1440"/>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5E305E" w:rsidRPr="00560C17" w:rsidRDefault="005E305E" w:rsidP="005E305E">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5E305E" w:rsidRPr="00560C17" w:rsidRDefault="005E305E" w:rsidP="005E305E">
      <w:pPr>
        <w:pStyle w:val="ConsPlusNormal"/>
        <w:widowControl/>
        <w:ind w:left="72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5E305E" w:rsidRPr="00560C17" w:rsidRDefault="005E305E" w:rsidP="005E305E">
      <w:pPr>
        <w:pStyle w:val="ConsPlusNormal"/>
        <w:widowControl/>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5E305E" w:rsidRPr="00560C17" w:rsidRDefault="005E305E" w:rsidP="005E305E">
      <w:pPr>
        <w:pStyle w:val="ConsPlusNormal"/>
        <w:widowControl/>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5E305E" w:rsidRPr="00560C17" w:rsidRDefault="005E305E" w:rsidP="005E305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5E305E" w:rsidRPr="00560C17" w:rsidRDefault="005E305E" w:rsidP="005E305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5E305E" w:rsidRPr="00560C17" w:rsidRDefault="005E305E" w:rsidP="005E305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5E305E" w:rsidRPr="00560C17" w:rsidRDefault="005E305E" w:rsidP="005E305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5E305E" w:rsidRPr="00560C17" w:rsidRDefault="005E305E" w:rsidP="005E305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5E305E" w:rsidRPr="00560C17" w:rsidRDefault="005E305E" w:rsidP="005E305E">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5E305E" w:rsidRPr="00560C17" w:rsidRDefault="005E305E" w:rsidP="005E305E">
      <w:pPr>
        <w:pStyle w:val="ConsPlusNormal"/>
        <w:widowControl/>
        <w:ind w:left="540"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5E305E" w:rsidRPr="00560C17" w:rsidRDefault="005E305E" w:rsidP="005E305E">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5E305E" w:rsidRPr="00560C17" w:rsidRDefault="005E305E" w:rsidP="005E305E">
      <w:pPr>
        <w:pStyle w:val="ConsPlusNormal"/>
        <w:widowControl/>
        <w:tabs>
          <w:tab w:val="left" w:pos="0"/>
        </w:tabs>
        <w:ind w:firstLine="144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5E305E" w:rsidRPr="00560C17" w:rsidRDefault="005E305E" w:rsidP="005E305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5E305E" w:rsidRPr="00560C17" w:rsidRDefault="005E305E" w:rsidP="005E305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5E305E" w:rsidRPr="00560C17" w:rsidRDefault="005E305E" w:rsidP="005E305E">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5E305E" w:rsidRPr="00560C17" w:rsidRDefault="005E305E" w:rsidP="005E305E">
      <w:pPr>
        <w:pStyle w:val="ConsPlusNormal"/>
        <w:widowControl/>
        <w:tabs>
          <w:tab w:val="left" w:pos="1620"/>
        </w:tabs>
        <w:ind w:left="720"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5E305E" w:rsidRPr="00560C17" w:rsidRDefault="005E305E" w:rsidP="005E305E">
      <w:pPr>
        <w:pStyle w:val="ConsPlusNormal"/>
        <w:widowControl/>
        <w:tabs>
          <w:tab w:val="left" w:pos="1440"/>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5E305E" w:rsidRPr="00560C17" w:rsidRDefault="005E305E" w:rsidP="005E305E">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5E305E" w:rsidRPr="00560C17" w:rsidRDefault="005E305E" w:rsidP="005E305E">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5E305E" w:rsidRPr="00560C17" w:rsidRDefault="005E305E" w:rsidP="005E305E">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5E305E" w:rsidRPr="00560C17" w:rsidRDefault="005E305E" w:rsidP="005E305E">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5E305E" w:rsidRPr="00560C17" w:rsidRDefault="005E305E" w:rsidP="005E305E">
      <w:pPr>
        <w:pStyle w:val="ConsPlusNormal"/>
        <w:widowControl/>
        <w:tabs>
          <w:tab w:val="left" w:pos="1440"/>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5E305E" w:rsidRPr="00560C17" w:rsidRDefault="005E305E" w:rsidP="005E305E">
      <w:pPr>
        <w:pStyle w:val="ConsPlusNormal"/>
        <w:widowControl/>
        <w:tabs>
          <w:tab w:val="left" w:pos="1440"/>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5E305E" w:rsidRPr="00560C17" w:rsidRDefault="005E305E" w:rsidP="005E305E">
      <w:pPr>
        <w:pStyle w:val="ConsPlusNormal"/>
        <w:widowControl/>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5E305E" w:rsidRPr="00560C17" w:rsidRDefault="005E305E" w:rsidP="005E305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5E305E" w:rsidRPr="00560C17" w:rsidRDefault="005E305E" w:rsidP="005E305E">
      <w:pPr>
        <w:pStyle w:val="ConsPlusNormal"/>
        <w:widowControl/>
        <w:tabs>
          <w:tab w:val="left" w:pos="2328"/>
        </w:tabs>
        <w:ind w:left="720"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5E305E" w:rsidRPr="00560C17" w:rsidRDefault="005E305E" w:rsidP="005E305E">
      <w:pPr>
        <w:pStyle w:val="ConsPlusNormal"/>
        <w:widowControl/>
        <w:tabs>
          <w:tab w:val="left" w:pos="1608"/>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5E305E" w:rsidRPr="00560C17" w:rsidRDefault="005E305E" w:rsidP="005E305E">
      <w:pPr>
        <w:pStyle w:val="ConsPlusNormal"/>
        <w:widowControl/>
        <w:tabs>
          <w:tab w:val="left" w:pos="1608"/>
        </w:tabs>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5E305E" w:rsidRPr="00560C17" w:rsidRDefault="005E305E" w:rsidP="005E305E">
      <w:pPr>
        <w:pStyle w:val="ConsPlusNormal"/>
        <w:widowControl/>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5E305E" w:rsidRPr="00560C17" w:rsidRDefault="005E305E" w:rsidP="005E305E">
      <w:pPr>
        <w:pStyle w:val="ConsPlusNormal"/>
        <w:widowControl/>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5E305E" w:rsidRPr="00560C17" w:rsidRDefault="005E305E" w:rsidP="005E305E">
      <w:pPr>
        <w:pStyle w:val="ConsPlusNormal"/>
        <w:widowControl/>
        <w:ind w:firstLine="0"/>
        <w:jc w:val="both"/>
        <w:rPr>
          <w:rFonts w:ascii="Times New Roman" w:hAnsi="Times New Roman" w:cs="Times New Roman"/>
          <w:color w:val="000000"/>
          <w:sz w:val="22"/>
          <w:szCs w:val="22"/>
        </w:rPr>
      </w:pPr>
    </w:p>
    <w:p w:rsidR="005E305E" w:rsidRPr="00560C17" w:rsidRDefault="005E305E" w:rsidP="005E305E">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5E305E" w:rsidRPr="00560C17" w:rsidRDefault="005E305E" w:rsidP="005E305E">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5E305E" w:rsidRPr="00560C17" w:rsidRDefault="005E305E" w:rsidP="005E305E">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5E305E" w:rsidRPr="00560C17" w:rsidRDefault="005E305E" w:rsidP="005E305E">
      <w:pPr>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5E305E" w:rsidRPr="00560C17" w:rsidRDefault="005E305E" w:rsidP="005E305E">
      <w:pPr>
        <w:ind w:firstLine="720"/>
        <w:jc w:val="both"/>
        <w:rPr>
          <w:rFonts w:ascii="Times New Roman" w:hAnsi="Times New Roman" w:cs="Times New Roman"/>
          <w:sz w:val="22"/>
          <w:szCs w:val="22"/>
        </w:rPr>
      </w:pPr>
    </w:p>
    <w:p w:rsidR="005E305E" w:rsidRPr="00560C17" w:rsidRDefault="005E305E" w:rsidP="005E305E">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5E305E" w:rsidRPr="00560C17" w:rsidRDefault="005E305E" w:rsidP="005E305E">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5E305E" w:rsidRPr="00560C17" w:rsidRDefault="005E305E" w:rsidP="005E305E">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5E305E" w:rsidRPr="00560C17" w:rsidRDefault="005E305E" w:rsidP="005E305E">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5E305E" w:rsidRPr="00560C17" w:rsidRDefault="005E305E" w:rsidP="005E305E">
      <w:pPr>
        <w:tabs>
          <w:tab w:val="left" w:pos="1134"/>
        </w:tabs>
        <w:ind w:left="720"/>
        <w:jc w:val="both"/>
        <w:rPr>
          <w:rFonts w:ascii="Times New Roman" w:hAnsi="Times New Roman" w:cs="Times New Roman"/>
          <w:bCs/>
          <w:sz w:val="22"/>
          <w:szCs w:val="22"/>
        </w:rPr>
      </w:pPr>
    </w:p>
    <w:p w:rsidR="005E305E" w:rsidRPr="00560C17" w:rsidRDefault="005E305E" w:rsidP="005E305E">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5E305E" w:rsidRPr="00560C17" w:rsidRDefault="005E305E" w:rsidP="005E305E">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5E305E" w:rsidRPr="00560C17" w:rsidRDefault="005E305E" w:rsidP="005E305E">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5E305E" w:rsidRPr="00560C17" w:rsidRDefault="005E305E" w:rsidP="005E305E">
      <w:pPr>
        <w:ind w:left="540"/>
        <w:jc w:val="both"/>
        <w:rPr>
          <w:rFonts w:ascii="Times New Roman" w:hAnsi="Times New Roman" w:cs="Times New Roman"/>
          <w:sz w:val="22"/>
          <w:szCs w:val="22"/>
        </w:rPr>
      </w:pPr>
    </w:p>
    <w:p w:rsidR="005E305E" w:rsidRPr="00560C17" w:rsidRDefault="005E305E" w:rsidP="005E305E">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5E305E" w:rsidRPr="00560C17" w:rsidRDefault="005E305E" w:rsidP="005E305E">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5E305E" w:rsidRPr="00560C17" w:rsidRDefault="005E305E" w:rsidP="005E305E">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5E305E" w:rsidRPr="00560C17" w:rsidRDefault="005E305E" w:rsidP="005E305E">
      <w:pPr>
        <w:autoSpaceDE w:val="0"/>
        <w:ind w:firstLine="540"/>
        <w:jc w:val="both"/>
        <w:rPr>
          <w:rFonts w:ascii="Times New Roman" w:hAnsi="Times New Roman" w:cs="Times New Roman"/>
          <w:sz w:val="22"/>
          <w:szCs w:val="22"/>
        </w:rPr>
      </w:pP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5E305E" w:rsidRPr="00560C17" w:rsidRDefault="005E305E" w:rsidP="005E305E">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5E305E" w:rsidRPr="00560C17" w:rsidRDefault="005E305E" w:rsidP="005E305E">
      <w:pPr>
        <w:pStyle w:val="31"/>
        <w:tabs>
          <w:tab w:val="left" w:pos="1080"/>
        </w:tabs>
        <w:ind w:left="360" w:firstLine="360"/>
        <w:rPr>
          <w:rFonts w:ascii="Times New Roman" w:hAnsi="Times New Roman" w:cs="Times New Roman"/>
          <w:bCs/>
          <w:sz w:val="22"/>
          <w:szCs w:val="22"/>
          <w:u w:val="none"/>
          <w:shd w:val="clear" w:color="auto" w:fill="00FFFF"/>
        </w:rPr>
      </w:pPr>
    </w:p>
    <w:p w:rsidR="005E305E" w:rsidRPr="00560C17" w:rsidRDefault="005E305E" w:rsidP="005E305E">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5E305E" w:rsidRPr="00560C17" w:rsidRDefault="005E305E" w:rsidP="005E305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5E305E" w:rsidRPr="00560C17" w:rsidRDefault="005E305E" w:rsidP="005E305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5E305E" w:rsidRPr="00560C17" w:rsidRDefault="005E305E" w:rsidP="005E305E">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5E305E" w:rsidRPr="00560C17" w:rsidRDefault="005E305E" w:rsidP="005E305E">
      <w:pPr>
        <w:pStyle w:val="a9"/>
        <w:tabs>
          <w:tab w:val="clear" w:pos="4677"/>
          <w:tab w:val="clear" w:pos="9355"/>
        </w:tabs>
        <w:rPr>
          <w:rFonts w:ascii="Times New Roman" w:hAnsi="Times New Roman" w:cs="Times New Roman"/>
          <w:b/>
          <w:bCs/>
          <w:i/>
          <w:iCs/>
          <w:sz w:val="22"/>
          <w:szCs w:val="22"/>
        </w:rPr>
      </w:pPr>
    </w:p>
    <w:p w:rsidR="005E305E" w:rsidRPr="00560C17" w:rsidRDefault="005E305E" w:rsidP="005E305E">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5E305E" w:rsidRPr="00560C17" w:rsidRDefault="005E305E" w:rsidP="005E305E">
      <w:pPr>
        <w:pStyle w:val="af"/>
        <w:spacing w:before="0" w:after="0"/>
        <w:ind w:firstLine="720"/>
        <w:jc w:val="both"/>
        <w:rPr>
          <w:rFonts w:ascii="Times New Roman" w:hAnsi="Times New Roman" w:cs="Times New Roman"/>
          <w:sz w:val="22"/>
          <w:szCs w:val="22"/>
        </w:rPr>
      </w:pP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5E305E" w:rsidRPr="00560C17" w:rsidRDefault="005E305E" w:rsidP="005E305E">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5E305E" w:rsidRPr="00560C17" w:rsidRDefault="005E305E" w:rsidP="005E305E">
      <w:pPr>
        <w:pStyle w:val="af"/>
        <w:spacing w:before="0" w:after="0"/>
        <w:ind w:firstLine="720"/>
        <w:jc w:val="both"/>
        <w:rPr>
          <w:rFonts w:ascii="Times New Roman" w:hAnsi="Times New Roman" w:cs="Times New Roman"/>
          <w:sz w:val="22"/>
          <w:szCs w:val="22"/>
        </w:rPr>
      </w:pPr>
    </w:p>
    <w:p w:rsidR="005E305E" w:rsidRPr="00560C17" w:rsidRDefault="005E305E" w:rsidP="005E305E">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5E305E" w:rsidRPr="00560C17" w:rsidRDefault="005E305E" w:rsidP="005E305E">
      <w:pPr>
        <w:pStyle w:val="a6"/>
        <w:ind w:firstLine="720"/>
        <w:rPr>
          <w:rFonts w:ascii="Times New Roman" w:hAnsi="Times New Roman" w:cs="Times New Roman"/>
          <w:sz w:val="22"/>
          <w:szCs w:val="22"/>
        </w:rPr>
      </w:pPr>
    </w:p>
    <w:p w:rsidR="005E305E" w:rsidRPr="00560C17" w:rsidRDefault="005E305E" w:rsidP="005E305E">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5E305E" w:rsidRPr="00560C17" w:rsidRDefault="005E305E" w:rsidP="005E305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5E305E" w:rsidRPr="00560C17" w:rsidRDefault="005E305E" w:rsidP="005E305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5E305E" w:rsidRPr="00560C17" w:rsidRDefault="005E305E" w:rsidP="005E305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5E305E" w:rsidRPr="00560C17" w:rsidRDefault="005E305E" w:rsidP="005E305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5E305E" w:rsidRPr="00560C17" w:rsidRDefault="005E305E" w:rsidP="005E305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5E305E" w:rsidRPr="00560C17" w:rsidRDefault="005E305E" w:rsidP="005E305E">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5E305E" w:rsidRPr="00560C17" w:rsidRDefault="005E305E" w:rsidP="005E305E">
      <w:pPr>
        <w:rPr>
          <w:rFonts w:ascii="Times New Roman" w:hAnsi="Times New Roman" w:cs="Times New Roman"/>
          <w:sz w:val="22"/>
          <w:szCs w:val="22"/>
        </w:rPr>
      </w:pPr>
    </w:p>
    <w:p w:rsidR="005E305E" w:rsidRPr="00560C17" w:rsidRDefault="005E305E" w:rsidP="005E305E">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5E305E" w:rsidRPr="00560C17" w:rsidRDefault="005E305E" w:rsidP="005E305E">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5E305E" w:rsidRPr="00560C17" w:rsidRDefault="005E305E" w:rsidP="005E305E">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5E305E" w:rsidRPr="00560C17" w:rsidRDefault="005E305E" w:rsidP="005E305E">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5E305E" w:rsidRPr="00560C17" w:rsidRDefault="005E305E" w:rsidP="005E305E">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5E305E" w:rsidRPr="00560C17" w:rsidRDefault="005E305E" w:rsidP="005E305E">
      <w:pPr>
        <w:pStyle w:val="af"/>
        <w:tabs>
          <w:tab w:val="left" w:pos="1314"/>
        </w:tabs>
        <w:spacing w:before="0" w:after="0"/>
        <w:ind w:left="414"/>
        <w:jc w:val="both"/>
        <w:rPr>
          <w:rFonts w:ascii="Times New Roman" w:hAnsi="Times New Roman" w:cs="Times New Roman"/>
          <w:sz w:val="22"/>
          <w:szCs w:val="22"/>
          <w:shd w:val="clear" w:color="auto" w:fill="00FFFF"/>
        </w:rPr>
      </w:pPr>
    </w:p>
    <w:p w:rsidR="005E305E" w:rsidRPr="00560C17" w:rsidRDefault="005E305E" w:rsidP="005E305E">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5E305E" w:rsidRPr="00560C17" w:rsidRDefault="005E305E" w:rsidP="005E305E">
      <w:pPr>
        <w:pStyle w:val="af"/>
        <w:tabs>
          <w:tab w:val="left" w:pos="900"/>
        </w:tabs>
        <w:spacing w:before="0" w:after="0"/>
        <w:jc w:val="both"/>
        <w:rPr>
          <w:rFonts w:ascii="Times New Roman" w:hAnsi="Times New Roman" w:cs="Times New Roman"/>
          <w:sz w:val="22"/>
          <w:szCs w:val="22"/>
        </w:rPr>
      </w:pPr>
    </w:p>
    <w:p w:rsidR="005E305E" w:rsidRPr="00560C17" w:rsidRDefault="005E305E" w:rsidP="005E305E">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5E305E" w:rsidRPr="00560C17" w:rsidRDefault="005E305E" w:rsidP="005E305E">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5E305E" w:rsidRPr="00560C17" w:rsidRDefault="005E305E" w:rsidP="005E305E">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5E305E" w:rsidRPr="00560C17" w:rsidRDefault="005E305E" w:rsidP="005E305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5E305E" w:rsidRPr="00560C17" w:rsidRDefault="005E305E" w:rsidP="005E305E">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5E305E" w:rsidRPr="00560C17" w:rsidRDefault="005E305E" w:rsidP="005E305E">
      <w:pPr>
        <w:ind w:left="360"/>
        <w:rPr>
          <w:rFonts w:ascii="Times New Roman" w:hAnsi="Times New Roman" w:cs="Times New Roman"/>
          <w:sz w:val="22"/>
          <w:szCs w:val="22"/>
        </w:rPr>
      </w:pPr>
    </w:p>
    <w:p w:rsidR="005E305E" w:rsidRPr="00560C17" w:rsidRDefault="005E305E" w:rsidP="005E305E">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5E305E" w:rsidRPr="00560C17" w:rsidRDefault="005E305E" w:rsidP="005E305E">
      <w:pPr>
        <w:pStyle w:val="32"/>
        <w:ind w:left="0" w:firstLine="0"/>
        <w:rPr>
          <w:rFonts w:ascii="Times New Roman" w:hAnsi="Times New Roman" w:cs="Times New Roman"/>
          <w:b/>
          <w:i/>
          <w:szCs w:val="22"/>
        </w:rPr>
      </w:pPr>
    </w:p>
    <w:p w:rsidR="005E305E" w:rsidRPr="00560C17" w:rsidRDefault="005E305E" w:rsidP="005E305E">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5E305E" w:rsidRPr="00560C17" w:rsidRDefault="005E305E" w:rsidP="005E305E">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5E305E" w:rsidRPr="00560C17" w:rsidRDefault="005E305E" w:rsidP="005E305E">
      <w:pPr>
        <w:ind w:left="360" w:firstLine="360"/>
        <w:jc w:val="both"/>
        <w:rPr>
          <w:rFonts w:ascii="Times New Roman" w:hAnsi="Times New Roman" w:cs="Times New Roman"/>
          <w:sz w:val="22"/>
          <w:szCs w:val="22"/>
        </w:rPr>
      </w:pPr>
    </w:p>
    <w:p w:rsidR="005E305E" w:rsidRPr="00560C17" w:rsidRDefault="005E305E" w:rsidP="005E305E">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5E305E" w:rsidRPr="00560C17" w:rsidRDefault="005E305E" w:rsidP="005E305E">
      <w:pPr>
        <w:pStyle w:val="af"/>
        <w:spacing w:before="0" w:after="0"/>
        <w:rPr>
          <w:rFonts w:ascii="Times New Roman" w:hAnsi="Times New Roman" w:cs="Times New Roman"/>
          <w:sz w:val="22"/>
          <w:szCs w:val="22"/>
        </w:rPr>
      </w:pPr>
    </w:p>
    <w:p w:rsidR="005E305E" w:rsidRPr="00560C17" w:rsidRDefault="005E305E" w:rsidP="005E305E">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5E305E" w:rsidRPr="00560C17" w:rsidRDefault="005E305E" w:rsidP="005E305E">
      <w:pPr>
        <w:pStyle w:val="af"/>
        <w:spacing w:before="0" w:after="0"/>
        <w:ind w:firstLine="720"/>
        <w:rPr>
          <w:rFonts w:ascii="Times New Roman" w:hAnsi="Times New Roman" w:cs="Times New Roman"/>
          <w:sz w:val="22"/>
          <w:szCs w:val="22"/>
        </w:rPr>
      </w:pPr>
    </w:p>
    <w:p w:rsidR="005E305E" w:rsidRPr="00560C17" w:rsidRDefault="005E305E" w:rsidP="005E305E">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5E305E" w:rsidRPr="00560C17" w:rsidRDefault="005E305E" w:rsidP="005E305E">
      <w:pPr>
        <w:pStyle w:val="af"/>
        <w:spacing w:before="0" w:after="0"/>
        <w:jc w:val="both"/>
        <w:rPr>
          <w:rFonts w:ascii="Times New Roman" w:hAnsi="Times New Roman" w:cs="Times New Roman"/>
          <w:sz w:val="22"/>
          <w:szCs w:val="22"/>
        </w:rPr>
      </w:pPr>
    </w:p>
    <w:p w:rsidR="005E305E" w:rsidRPr="00560C17" w:rsidRDefault="005E305E" w:rsidP="005E305E">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5E305E" w:rsidRPr="00560C17" w:rsidRDefault="005E305E" w:rsidP="005E305E">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5E305E" w:rsidRPr="00560C17" w:rsidRDefault="005E305E" w:rsidP="005E305E">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5E305E" w:rsidRPr="00560C17" w:rsidRDefault="005E305E" w:rsidP="005E305E">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5E305E" w:rsidRPr="00560C17" w:rsidRDefault="005E305E" w:rsidP="005E305E">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5E305E" w:rsidRPr="00560C17" w:rsidRDefault="005E305E" w:rsidP="005E305E">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5E305E" w:rsidRPr="00560C17" w:rsidRDefault="005E305E" w:rsidP="005E305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5E305E" w:rsidRPr="00560C17" w:rsidRDefault="005E305E" w:rsidP="005E305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5E305E" w:rsidRDefault="005E305E" w:rsidP="005E305E">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5E305E" w:rsidRPr="00560C17" w:rsidRDefault="005E305E" w:rsidP="005E305E">
      <w:pPr>
        <w:ind w:left="360"/>
        <w:jc w:val="both"/>
        <w:rPr>
          <w:rFonts w:ascii="Times New Roman" w:hAnsi="Times New Roman" w:cs="Times New Roman"/>
          <w:sz w:val="22"/>
          <w:szCs w:val="22"/>
        </w:rPr>
      </w:pPr>
    </w:p>
    <w:p w:rsidR="005E305E" w:rsidRPr="00560C17" w:rsidRDefault="005E305E" w:rsidP="005E305E">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5E305E" w:rsidRPr="00560C17" w:rsidRDefault="005E305E" w:rsidP="005E305E">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5E305E" w:rsidRPr="00560C17" w:rsidRDefault="005E305E" w:rsidP="005E305E">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5E305E" w:rsidRPr="00560C17" w:rsidRDefault="005E305E" w:rsidP="005E305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5E305E" w:rsidRPr="00560C17" w:rsidRDefault="005E305E" w:rsidP="005E305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5E305E" w:rsidRPr="00560C17" w:rsidRDefault="005E305E" w:rsidP="005E305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5E305E" w:rsidRPr="00560C17" w:rsidRDefault="005E305E" w:rsidP="005E305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5E305E" w:rsidRPr="00560C17" w:rsidRDefault="005E305E" w:rsidP="005E305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5E305E" w:rsidRPr="00560C17" w:rsidRDefault="005E305E" w:rsidP="005E305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5E305E" w:rsidRPr="00560C17" w:rsidRDefault="005E305E" w:rsidP="005E305E">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5E305E" w:rsidRPr="00560C17" w:rsidRDefault="005E305E" w:rsidP="005E305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5E305E" w:rsidRPr="00560C17" w:rsidRDefault="005E305E" w:rsidP="005E305E">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5E305E" w:rsidRPr="00560C17" w:rsidRDefault="005E305E" w:rsidP="005E305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5E305E" w:rsidRPr="00560C17" w:rsidRDefault="005E305E" w:rsidP="005E305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5E305E" w:rsidRPr="00560C17" w:rsidRDefault="005E305E" w:rsidP="005E305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5E305E" w:rsidRPr="00560C17" w:rsidRDefault="005E305E" w:rsidP="005E305E">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5E305E" w:rsidRPr="00560C17" w:rsidRDefault="005E305E" w:rsidP="005E305E">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5E305E" w:rsidRPr="00560C17" w:rsidRDefault="005E305E" w:rsidP="005E305E">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5E305E" w:rsidRPr="00560C17" w:rsidRDefault="005E305E" w:rsidP="005E305E">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5E305E" w:rsidRPr="00560C17" w:rsidRDefault="005E305E" w:rsidP="005E305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5E305E" w:rsidRPr="00560C17" w:rsidRDefault="005E305E" w:rsidP="005E305E">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5E305E" w:rsidRPr="00560C17" w:rsidRDefault="005E305E" w:rsidP="005E305E">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5E305E" w:rsidRPr="00560C17" w:rsidRDefault="005E305E" w:rsidP="005E305E">
      <w:pPr>
        <w:rPr>
          <w:rFonts w:ascii="Times New Roman" w:hAnsi="Times New Roman" w:cs="Times New Roman"/>
          <w:sz w:val="22"/>
          <w:szCs w:val="22"/>
        </w:rPr>
      </w:pPr>
    </w:p>
    <w:p w:rsidR="005E305E" w:rsidRPr="00A26528" w:rsidRDefault="005E305E" w:rsidP="005E305E">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5E305E" w:rsidRPr="00A26528" w:rsidRDefault="005E305E" w:rsidP="005E305E">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5E305E" w:rsidRPr="00A26528" w:rsidRDefault="005E305E" w:rsidP="005E305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5E305E" w:rsidRPr="00A26528" w:rsidRDefault="005E305E" w:rsidP="005E305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5E305E" w:rsidRPr="00A26528" w:rsidRDefault="005E305E" w:rsidP="005E305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5E305E" w:rsidRPr="00A26528" w:rsidRDefault="005E305E" w:rsidP="005E305E">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5E305E" w:rsidRPr="00A26528" w:rsidRDefault="005E305E" w:rsidP="005E305E">
      <w:pPr>
        <w:jc w:val="both"/>
        <w:rPr>
          <w:rFonts w:ascii="Times New Roman" w:hAnsi="Times New Roman" w:cs="Times New Roman"/>
          <w:sz w:val="22"/>
          <w:szCs w:val="22"/>
        </w:rPr>
      </w:pPr>
    </w:p>
    <w:p w:rsidR="005E305E" w:rsidRPr="00A26528" w:rsidRDefault="005E305E" w:rsidP="005E305E">
      <w:pPr>
        <w:rPr>
          <w:rFonts w:ascii="Times New Roman" w:hAnsi="Times New Roman" w:cs="Times New Roman"/>
          <w:sz w:val="22"/>
          <w:szCs w:val="22"/>
        </w:rPr>
      </w:pPr>
    </w:p>
    <w:p w:rsidR="005E305E" w:rsidRPr="00A26528" w:rsidRDefault="005E305E" w:rsidP="005E305E">
      <w:pPr>
        <w:rPr>
          <w:rFonts w:ascii="Times New Roman" w:hAnsi="Times New Roman" w:cs="Times New Roman"/>
          <w:sz w:val="22"/>
          <w:szCs w:val="22"/>
        </w:rPr>
      </w:pPr>
    </w:p>
    <w:p w:rsidR="005E305E" w:rsidRPr="00A26528"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autoSpaceDE w:val="0"/>
        <w:autoSpaceDN w:val="0"/>
        <w:adjustRightInd w:val="0"/>
        <w:ind w:firstLine="142"/>
        <w:jc w:val="right"/>
        <w:rPr>
          <w:rFonts w:ascii="Times New Roman" w:hAnsi="Times New Roman" w:cs="Times New Roman"/>
          <w:b/>
          <w:bCs/>
          <w:i/>
          <w:sz w:val="22"/>
          <w:szCs w:val="22"/>
        </w:rPr>
      </w:pPr>
    </w:p>
    <w:p w:rsidR="005E305E" w:rsidRDefault="005E305E" w:rsidP="005E305E">
      <w:pPr>
        <w:widowControl/>
        <w:suppressAutoHyphens w:val="0"/>
        <w:spacing w:after="200" w:line="276" w:lineRule="auto"/>
        <w:rPr>
          <w:rFonts w:ascii="Times New Roman" w:hAnsi="Times New Roman" w:cs="Times New Roman"/>
          <w:b/>
          <w:bCs/>
          <w:i/>
          <w:sz w:val="22"/>
          <w:szCs w:val="22"/>
        </w:rPr>
      </w:pPr>
    </w:p>
    <w:p w:rsidR="005E305E" w:rsidRDefault="005E305E" w:rsidP="005E305E"/>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E1B9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E1B9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E1B90"/>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E1B9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1E1B90">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1B59AA">
      <w:rPr>
        <w:rFonts w:ascii="Times New Roman" w:hAnsi="Times New Roman" w:cs="Times New Roman"/>
        <w:noProof/>
      </w:rPr>
      <w:t>2</w:t>
    </w:r>
    <w:r w:rsidRPr="00181D23">
      <w:rPr>
        <w:rFonts w:ascii="Times New Roman" w:hAnsi="Times New Roman" w:cs="Times New Roman"/>
      </w:rPr>
      <w:fldChar w:fldCharType="end"/>
    </w:r>
  </w:p>
  <w:p w:rsidR="001E1B90" w:rsidRDefault="001E1B9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1E1B9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E305E"/>
    <w:rsid w:val="00010AA8"/>
    <w:rsid w:val="000372CF"/>
    <w:rsid w:val="000E0733"/>
    <w:rsid w:val="001949B3"/>
    <w:rsid w:val="001B59AA"/>
    <w:rsid w:val="001E1B90"/>
    <w:rsid w:val="00304568"/>
    <w:rsid w:val="003A6B55"/>
    <w:rsid w:val="004A2412"/>
    <w:rsid w:val="005E305E"/>
    <w:rsid w:val="0068198F"/>
    <w:rsid w:val="007454EC"/>
    <w:rsid w:val="00801F7A"/>
    <w:rsid w:val="009105F6"/>
    <w:rsid w:val="00AC0D28"/>
    <w:rsid w:val="00B612BB"/>
    <w:rsid w:val="00CD1269"/>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05E"/>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5E305E"/>
    <w:pPr>
      <w:keepNext/>
      <w:tabs>
        <w:tab w:val="num" w:pos="432"/>
      </w:tabs>
      <w:ind w:left="432" w:hanging="432"/>
      <w:jc w:val="center"/>
      <w:outlineLvl w:val="0"/>
    </w:pPr>
    <w:rPr>
      <w:b/>
      <w:bCs/>
      <w:sz w:val="48"/>
    </w:rPr>
  </w:style>
  <w:style w:type="paragraph" w:styleId="2">
    <w:name w:val="heading 2"/>
    <w:basedOn w:val="a"/>
    <w:next w:val="a"/>
    <w:link w:val="20"/>
    <w:qFormat/>
    <w:rsid w:val="005E305E"/>
    <w:pPr>
      <w:keepNext/>
      <w:tabs>
        <w:tab w:val="num" w:pos="576"/>
      </w:tabs>
      <w:ind w:left="576" w:hanging="576"/>
      <w:jc w:val="center"/>
      <w:outlineLvl w:val="1"/>
    </w:pPr>
    <w:rPr>
      <w:b/>
      <w:bCs/>
      <w:sz w:val="28"/>
    </w:rPr>
  </w:style>
  <w:style w:type="paragraph" w:styleId="3">
    <w:name w:val="heading 3"/>
    <w:basedOn w:val="a"/>
    <w:next w:val="a"/>
    <w:link w:val="30"/>
    <w:qFormat/>
    <w:rsid w:val="005E305E"/>
    <w:pPr>
      <w:keepNext/>
      <w:tabs>
        <w:tab w:val="num" w:pos="720"/>
      </w:tabs>
      <w:ind w:left="720" w:hanging="720"/>
      <w:jc w:val="both"/>
      <w:outlineLvl w:val="2"/>
    </w:pPr>
    <w:rPr>
      <w:sz w:val="20"/>
      <w:u w:val="single"/>
    </w:rPr>
  </w:style>
  <w:style w:type="paragraph" w:styleId="4">
    <w:name w:val="heading 4"/>
    <w:basedOn w:val="a"/>
    <w:next w:val="a"/>
    <w:link w:val="40"/>
    <w:qFormat/>
    <w:rsid w:val="005E305E"/>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E305E"/>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5E305E"/>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5E305E"/>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5E305E"/>
    <w:rPr>
      <w:rFonts w:ascii="Liberation Serif" w:eastAsia="DejaVu Sans" w:hAnsi="Liberation Serif" w:cs="DejaVu Sans"/>
      <w:b/>
      <w:bCs/>
      <w:kern w:val="1"/>
      <w:sz w:val="24"/>
      <w:szCs w:val="24"/>
      <w:lang w:eastAsia="hi-IN" w:bidi="hi-IN"/>
    </w:rPr>
  </w:style>
  <w:style w:type="character" w:customStyle="1" w:styleId="WW8Num44z0">
    <w:name w:val="WW8Num44z0"/>
    <w:rsid w:val="005E305E"/>
    <w:rPr>
      <w:rFonts w:ascii="Symbol" w:hAnsi="Symbol"/>
    </w:rPr>
  </w:style>
  <w:style w:type="character" w:customStyle="1" w:styleId="WW8Num44z1">
    <w:name w:val="WW8Num44z1"/>
    <w:rsid w:val="005E305E"/>
    <w:rPr>
      <w:rFonts w:ascii="Courier New" w:hAnsi="Courier New"/>
    </w:rPr>
  </w:style>
  <w:style w:type="character" w:customStyle="1" w:styleId="WW8Num44z2">
    <w:name w:val="WW8Num44z2"/>
    <w:rsid w:val="005E305E"/>
    <w:rPr>
      <w:rFonts w:ascii="Wingdings" w:hAnsi="Wingdings"/>
    </w:rPr>
  </w:style>
  <w:style w:type="character" w:customStyle="1" w:styleId="WW8Num59z0">
    <w:name w:val="WW8Num59z0"/>
    <w:rsid w:val="005E305E"/>
    <w:rPr>
      <w:rFonts w:ascii="Symbol" w:hAnsi="Symbol"/>
    </w:rPr>
  </w:style>
  <w:style w:type="character" w:customStyle="1" w:styleId="WW8Num59z1">
    <w:name w:val="WW8Num59z1"/>
    <w:rsid w:val="005E305E"/>
    <w:rPr>
      <w:rFonts w:ascii="Courier New" w:hAnsi="Courier New"/>
    </w:rPr>
  </w:style>
  <w:style w:type="character" w:customStyle="1" w:styleId="WW8Num59z2">
    <w:name w:val="WW8Num59z2"/>
    <w:rsid w:val="005E305E"/>
    <w:rPr>
      <w:rFonts w:ascii="Wingdings" w:hAnsi="Wingdings"/>
    </w:rPr>
  </w:style>
  <w:style w:type="character" w:customStyle="1" w:styleId="WW8Num25z0">
    <w:name w:val="WW8Num25z0"/>
    <w:rsid w:val="005E305E"/>
    <w:rPr>
      <w:rFonts w:ascii="Symbol" w:hAnsi="Symbol"/>
    </w:rPr>
  </w:style>
  <w:style w:type="character" w:customStyle="1" w:styleId="WW8Num25z1">
    <w:name w:val="WW8Num25z1"/>
    <w:rsid w:val="005E305E"/>
    <w:rPr>
      <w:rFonts w:ascii="Courier New" w:hAnsi="Courier New"/>
    </w:rPr>
  </w:style>
  <w:style w:type="character" w:customStyle="1" w:styleId="WW8Num25z2">
    <w:name w:val="WW8Num25z2"/>
    <w:rsid w:val="005E305E"/>
    <w:rPr>
      <w:rFonts w:ascii="Wingdings" w:hAnsi="Wingdings"/>
    </w:rPr>
  </w:style>
  <w:style w:type="character" w:customStyle="1" w:styleId="WW8Num127z0">
    <w:name w:val="WW8Num127z0"/>
    <w:rsid w:val="005E305E"/>
    <w:rPr>
      <w:rFonts w:ascii="Symbol" w:hAnsi="Symbol"/>
    </w:rPr>
  </w:style>
  <w:style w:type="character" w:customStyle="1" w:styleId="WW8Num127z4">
    <w:name w:val="WW8Num127z4"/>
    <w:rsid w:val="005E305E"/>
    <w:rPr>
      <w:rFonts w:ascii="Courier New" w:hAnsi="Courier New"/>
    </w:rPr>
  </w:style>
  <w:style w:type="character" w:customStyle="1" w:styleId="WW8Num127z5">
    <w:name w:val="WW8Num127z5"/>
    <w:rsid w:val="005E305E"/>
    <w:rPr>
      <w:rFonts w:ascii="Wingdings" w:hAnsi="Wingdings"/>
    </w:rPr>
  </w:style>
  <w:style w:type="character" w:customStyle="1" w:styleId="WW8Num16z0">
    <w:name w:val="WW8Num16z0"/>
    <w:rsid w:val="005E305E"/>
    <w:rPr>
      <w:rFonts w:ascii="Symbol" w:hAnsi="Symbol"/>
    </w:rPr>
  </w:style>
  <w:style w:type="character" w:customStyle="1" w:styleId="WW8Num16z1">
    <w:name w:val="WW8Num16z1"/>
    <w:rsid w:val="005E305E"/>
    <w:rPr>
      <w:rFonts w:ascii="Courier New" w:hAnsi="Courier New"/>
    </w:rPr>
  </w:style>
  <w:style w:type="character" w:customStyle="1" w:styleId="WW8Num16z2">
    <w:name w:val="WW8Num16z2"/>
    <w:rsid w:val="005E305E"/>
    <w:rPr>
      <w:rFonts w:ascii="Wingdings" w:hAnsi="Wingdings"/>
    </w:rPr>
  </w:style>
  <w:style w:type="character" w:customStyle="1" w:styleId="WW8Num69z0">
    <w:name w:val="WW8Num69z0"/>
    <w:rsid w:val="005E305E"/>
    <w:rPr>
      <w:rFonts w:ascii="Symbol" w:hAnsi="Symbol"/>
    </w:rPr>
  </w:style>
  <w:style w:type="character" w:customStyle="1" w:styleId="WW8Num69z1">
    <w:name w:val="WW8Num69z1"/>
    <w:rsid w:val="005E305E"/>
    <w:rPr>
      <w:rFonts w:ascii="Courier New" w:hAnsi="Courier New"/>
    </w:rPr>
  </w:style>
  <w:style w:type="character" w:customStyle="1" w:styleId="WW8Num69z2">
    <w:name w:val="WW8Num69z2"/>
    <w:rsid w:val="005E305E"/>
    <w:rPr>
      <w:rFonts w:ascii="Wingdings" w:hAnsi="Wingdings"/>
    </w:rPr>
  </w:style>
  <w:style w:type="character" w:customStyle="1" w:styleId="WW8Num107z0">
    <w:name w:val="WW8Num107z0"/>
    <w:rsid w:val="005E305E"/>
    <w:rPr>
      <w:rFonts w:ascii="Symbol" w:hAnsi="Symbol"/>
    </w:rPr>
  </w:style>
  <w:style w:type="character" w:customStyle="1" w:styleId="WW8Num107z1">
    <w:name w:val="WW8Num107z1"/>
    <w:rsid w:val="005E305E"/>
    <w:rPr>
      <w:rFonts w:ascii="Symbol" w:hAnsi="Symbol" w:cs="Times New Roman"/>
      <w:color w:val="auto"/>
      <w:sz w:val="20"/>
      <w:szCs w:val="20"/>
    </w:rPr>
  </w:style>
  <w:style w:type="character" w:customStyle="1" w:styleId="WW8Num107z2">
    <w:name w:val="WW8Num107z2"/>
    <w:rsid w:val="005E305E"/>
    <w:rPr>
      <w:rFonts w:ascii="Wingdings" w:hAnsi="Wingdings"/>
    </w:rPr>
  </w:style>
  <w:style w:type="character" w:customStyle="1" w:styleId="WW8Num107z4">
    <w:name w:val="WW8Num107z4"/>
    <w:rsid w:val="005E305E"/>
    <w:rPr>
      <w:rFonts w:ascii="Courier New" w:hAnsi="Courier New"/>
    </w:rPr>
  </w:style>
  <w:style w:type="character" w:customStyle="1" w:styleId="WW8Num152z0">
    <w:name w:val="WW8Num152z0"/>
    <w:rsid w:val="005E305E"/>
    <w:rPr>
      <w:rFonts w:ascii="Symbol" w:hAnsi="Symbol"/>
    </w:rPr>
  </w:style>
  <w:style w:type="character" w:customStyle="1" w:styleId="WW8Num152z1">
    <w:name w:val="WW8Num152z1"/>
    <w:rsid w:val="005E305E"/>
    <w:rPr>
      <w:rFonts w:ascii="Courier New" w:hAnsi="Courier New"/>
    </w:rPr>
  </w:style>
  <w:style w:type="character" w:customStyle="1" w:styleId="WW8Num152z2">
    <w:name w:val="WW8Num152z2"/>
    <w:rsid w:val="005E305E"/>
    <w:rPr>
      <w:rFonts w:ascii="Wingdings" w:hAnsi="Wingdings"/>
    </w:rPr>
  </w:style>
  <w:style w:type="character" w:customStyle="1" w:styleId="WW8Num139z0">
    <w:name w:val="WW8Num139z0"/>
    <w:rsid w:val="005E305E"/>
    <w:rPr>
      <w:rFonts w:ascii="Symbol" w:hAnsi="Symbol"/>
    </w:rPr>
  </w:style>
  <w:style w:type="character" w:customStyle="1" w:styleId="WW8Num139z1">
    <w:name w:val="WW8Num139z1"/>
    <w:rsid w:val="005E305E"/>
    <w:rPr>
      <w:rFonts w:ascii="Courier New" w:hAnsi="Courier New"/>
    </w:rPr>
  </w:style>
  <w:style w:type="character" w:customStyle="1" w:styleId="WW8Num139z2">
    <w:name w:val="WW8Num139z2"/>
    <w:rsid w:val="005E305E"/>
    <w:rPr>
      <w:rFonts w:ascii="Wingdings" w:hAnsi="Wingdings"/>
    </w:rPr>
  </w:style>
  <w:style w:type="character" w:customStyle="1" w:styleId="WW8Num50z0">
    <w:name w:val="WW8Num50z0"/>
    <w:rsid w:val="005E305E"/>
    <w:rPr>
      <w:rFonts w:ascii="Symbol" w:hAnsi="Symbol"/>
    </w:rPr>
  </w:style>
  <w:style w:type="character" w:customStyle="1" w:styleId="WW8Num50z1">
    <w:name w:val="WW8Num50z1"/>
    <w:rsid w:val="005E305E"/>
    <w:rPr>
      <w:rFonts w:ascii="Courier New" w:hAnsi="Courier New"/>
    </w:rPr>
  </w:style>
  <w:style w:type="character" w:customStyle="1" w:styleId="WW8Num50z2">
    <w:name w:val="WW8Num50z2"/>
    <w:rsid w:val="005E305E"/>
    <w:rPr>
      <w:rFonts w:ascii="Wingdings" w:hAnsi="Wingdings"/>
    </w:rPr>
  </w:style>
  <w:style w:type="character" w:customStyle="1" w:styleId="WW8Num157z0">
    <w:name w:val="WW8Num157z0"/>
    <w:rsid w:val="005E305E"/>
    <w:rPr>
      <w:rFonts w:ascii="Symbol" w:hAnsi="Symbol"/>
    </w:rPr>
  </w:style>
  <w:style w:type="character" w:customStyle="1" w:styleId="WW8Num157z1">
    <w:name w:val="WW8Num157z1"/>
    <w:rsid w:val="005E305E"/>
    <w:rPr>
      <w:rFonts w:ascii="Courier New" w:hAnsi="Courier New"/>
    </w:rPr>
  </w:style>
  <w:style w:type="character" w:customStyle="1" w:styleId="WW8Num157z2">
    <w:name w:val="WW8Num157z2"/>
    <w:rsid w:val="005E305E"/>
    <w:rPr>
      <w:rFonts w:ascii="Wingdings" w:hAnsi="Wingdings"/>
    </w:rPr>
  </w:style>
  <w:style w:type="character" w:customStyle="1" w:styleId="WW8Num151z0">
    <w:name w:val="WW8Num151z0"/>
    <w:rsid w:val="005E305E"/>
    <w:rPr>
      <w:rFonts w:ascii="Symbol" w:hAnsi="Symbol"/>
    </w:rPr>
  </w:style>
  <w:style w:type="character" w:customStyle="1" w:styleId="WW8Num151z1">
    <w:name w:val="WW8Num151z1"/>
    <w:rsid w:val="005E305E"/>
    <w:rPr>
      <w:rFonts w:ascii="Courier New" w:hAnsi="Courier New"/>
    </w:rPr>
  </w:style>
  <w:style w:type="character" w:customStyle="1" w:styleId="WW8Num151z2">
    <w:name w:val="WW8Num151z2"/>
    <w:rsid w:val="005E305E"/>
    <w:rPr>
      <w:rFonts w:ascii="Wingdings" w:hAnsi="Wingdings"/>
    </w:rPr>
  </w:style>
  <w:style w:type="character" w:customStyle="1" w:styleId="WW8Num12z0">
    <w:name w:val="WW8Num12z0"/>
    <w:rsid w:val="005E305E"/>
    <w:rPr>
      <w:rFonts w:ascii="Symbol" w:hAnsi="Symbol"/>
    </w:rPr>
  </w:style>
  <w:style w:type="character" w:customStyle="1" w:styleId="WW8Num12z1">
    <w:name w:val="WW8Num12z1"/>
    <w:rsid w:val="005E305E"/>
    <w:rPr>
      <w:rFonts w:ascii="Courier New" w:hAnsi="Courier New"/>
    </w:rPr>
  </w:style>
  <w:style w:type="character" w:customStyle="1" w:styleId="WW8Num12z2">
    <w:name w:val="WW8Num12z2"/>
    <w:rsid w:val="005E305E"/>
    <w:rPr>
      <w:rFonts w:ascii="Wingdings" w:hAnsi="Wingdings"/>
    </w:rPr>
  </w:style>
  <w:style w:type="character" w:customStyle="1" w:styleId="WW8Num115z0">
    <w:name w:val="WW8Num115z0"/>
    <w:rsid w:val="005E305E"/>
    <w:rPr>
      <w:rFonts w:ascii="Symbol" w:hAnsi="Symbol"/>
    </w:rPr>
  </w:style>
  <w:style w:type="character" w:customStyle="1" w:styleId="WW8Num115z1">
    <w:name w:val="WW8Num115z1"/>
    <w:rsid w:val="005E305E"/>
    <w:rPr>
      <w:rFonts w:ascii="Courier New" w:hAnsi="Courier New" w:cs="Courier New"/>
    </w:rPr>
  </w:style>
  <w:style w:type="character" w:customStyle="1" w:styleId="WW8Num115z2">
    <w:name w:val="WW8Num115z2"/>
    <w:rsid w:val="005E305E"/>
    <w:rPr>
      <w:rFonts w:ascii="Wingdings" w:hAnsi="Wingdings"/>
    </w:rPr>
  </w:style>
  <w:style w:type="character" w:customStyle="1" w:styleId="WW8Num13z0">
    <w:name w:val="WW8Num13z0"/>
    <w:rsid w:val="005E305E"/>
    <w:rPr>
      <w:rFonts w:ascii="Symbol" w:hAnsi="Symbol"/>
    </w:rPr>
  </w:style>
  <w:style w:type="character" w:customStyle="1" w:styleId="WW8Num13z1">
    <w:name w:val="WW8Num13z1"/>
    <w:rsid w:val="005E305E"/>
    <w:rPr>
      <w:rFonts w:ascii="Courier New" w:hAnsi="Courier New" w:cs="Courier New"/>
    </w:rPr>
  </w:style>
  <w:style w:type="character" w:customStyle="1" w:styleId="WW8Num13z2">
    <w:name w:val="WW8Num13z2"/>
    <w:rsid w:val="005E305E"/>
    <w:rPr>
      <w:rFonts w:ascii="Wingdings" w:hAnsi="Wingdings"/>
    </w:rPr>
  </w:style>
  <w:style w:type="character" w:customStyle="1" w:styleId="WW8Num45z0">
    <w:name w:val="WW8Num45z0"/>
    <w:rsid w:val="005E305E"/>
    <w:rPr>
      <w:rFonts w:ascii="Symbol" w:hAnsi="Symbol"/>
    </w:rPr>
  </w:style>
  <w:style w:type="character" w:customStyle="1" w:styleId="WW8Num45z1">
    <w:name w:val="WW8Num45z1"/>
    <w:rsid w:val="005E305E"/>
    <w:rPr>
      <w:rFonts w:ascii="Courier New" w:hAnsi="Courier New"/>
    </w:rPr>
  </w:style>
  <w:style w:type="character" w:customStyle="1" w:styleId="WW8Num45z2">
    <w:name w:val="WW8Num45z2"/>
    <w:rsid w:val="005E305E"/>
    <w:rPr>
      <w:rFonts w:ascii="Wingdings" w:hAnsi="Wingdings"/>
    </w:rPr>
  </w:style>
  <w:style w:type="character" w:customStyle="1" w:styleId="WW8Num72z0">
    <w:name w:val="WW8Num72z0"/>
    <w:rsid w:val="005E305E"/>
    <w:rPr>
      <w:rFonts w:ascii="Symbol" w:hAnsi="Symbol"/>
    </w:rPr>
  </w:style>
  <w:style w:type="character" w:customStyle="1" w:styleId="WW8Num72z1">
    <w:name w:val="WW8Num72z1"/>
    <w:rsid w:val="005E305E"/>
    <w:rPr>
      <w:rFonts w:ascii="Times New Roman" w:eastAsia="Times New Roman" w:hAnsi="Times New Roman" w:cs="Times New Roman"/>
    </w:rPr>
  </w:style>
  <w:style w:type="character" w:customStyle="1" w:styleId="WW8Num72z2">
    <w:name w:val="WW8Num72z2"/>
    <w:rsid w:val="005E305E"/>
    <w:rPr>
      <w:rFonts w:ascii="Wingdings" w:hAnsi="Wingdings"/>
    </w:rPr>
  </w:style>
  <w:style w:type="character" w:customStyle="1" w:styleId="WW8Num72z4">
    <w:name w:val="WW8Num72z4"/>
    <w:rsid w:val="005E305E"/>
    <w:rPr>
      <w:rFonts w:ascii="Courier New" w:hAnsi="Courier New"/>
    </w:rPr>
  </w:style>
  <w:style w:type="character" w:customStyle="1" w:styleId="WW8Num27z0">
    <w:name w:val="WW8Num27z0"/>
    <w:rsid w:val="005E305E"/>
    <w:rPr>
      <w:rFonts w:ascii="Symbol" w:hAnsi="Symbol"/>
    </w:rPr>
  </w:style>
  <w:style w:type="character" w:customStyle="1" w:styleId="WW8Num27z1">
    <w:name w:val="WW8Num27z1"/>
    <w:rsid w:val="005E305E"/>
    <w:rPr>
      <w:rFonts w:ascii="Courier New" w:hAnsi="Courier New" w:cs="Courier New"/>
    </w:rPr>
  </w:style>
  <w:style w:type="character" w:customStyle="1" w:styleId="WW8Num27z2">
    <w:name w:val="WW8Num27z2"/>
    <w:rsid w:val="005E305E"/>
    <w:rPr>
      <w:rFonts w:ascii="Wingdings" w:hAnsi="Wingdings"/>
    </w:rPr>
  </w:style>
  <w:style w:type="character" w:customStyle="1" w:styleId="WW8Num125z0">
    <w:name w:val="WW8Num125z0"/>
    <w:rsid w:val="005E305E"/>
    <w:rPr>
      <w:rFonts w:ascii="Symbol" w:hAnsi="Symbol"/>
    </w:rPr>
  </w:style>
  <w:style w:type="character" w:customStyle="1" w:styleId="WW8Num125z1">
    <w:name w:val="WW8Num125z1"/>
    <w:rsid w:val="005E305E"/>
    <w:rPr>
      <w:rFonts w:ascii="Courier New" w:hAnsi="Courier New" w:cs="Courier New"/>
    </w:rPr>
  </w:style>
  <w:style w:type="character" w:customStyle="1" w:styleId="WW8Num125z2">
    <w:name w:val="WW8Num125z2"/>
    <w:rsid w:val="005E305E"/>
    <w:rPr>
      <w:rFonts w:ascii="Wingdings" w:hAnsi="Wingdings"/>
    </w:rPr>
  </w:style>
  <w:style w:type="character" w:customStyle="1" w:styleId="WW8Num148z2">
    <w:name w:val="WW8Num148z2"/>
    <w:rsid w:val="005E305E"/>
    <w:rPr>
      <w:sz w:val="24"/>
      <w:szCs w:val="24"/>
    </w:rPr>
  </w:style>
  <w:style w:type="character" w:customStyle="1" w:styleId="WW8Num63z0">
    <w:name w:val="WW8Num63z0"/>
    <w:rsid w:val="005E305E"/>
    <w:rPr>
      <w:rFonts w:ascii="Symbol" w:hAnsi="Symbol"/>
    </w:rPr>
  </w:style>
  <w:style w:type="character" w:customStyle="1" w:styleId="WW8Num63z1">
    <w:name w:val="WW8Num63z1"/>
    <w:rsid w:val="005E305E"/>
    <w:rPr>
      <w:rFonts w:ascii="Courier New" w:hAnsi="Courier New" w:cs="Courier New"/>
    </w:rPr>
  </w:style>
  <w:style w:type="character" w:customStyle="1" w:styleId="WW8Num63z2">
    <w:name w:val="WW8Num63z2"/>
    <w:rsid w:val="005E305E"/>
    <w:rPr>
      <w:rFonts w:ascii="Wingdings" w:hAnsi="Wingdings"/>
    </w:rPr>
  </w:style>
  <w:style w:type="character" w:customStyle="1" w:styleId="WW8Num134z0">
    <w:name w:val="WW8Num134z0"/>
    <w:rsid w:val="005E305E"/>
    <w:rPr>
      <w:rFonts w:ascii="Symbol" w:hAnsi="Symbol"/>
    </w:rPr>
  </w:style>
  <w:style w:type="character" w:customStyle="1" w:styleId="WW8Num134z1">
    <w:name w:val="WW8Num134z1"/>
    <w:rsid w:val="005E305E"/>
    <w:rPr>
      <w:rFonts w:ascii="Courier New" w:hAnsi="Courier New" w:cs="Courier New"/>
    </w:rPr>
  </w:style>
  <w:style w:type="character" w:customStyle="1" w:styleId="WW8Num134z2">
    <w:name w:val="WW8Num134z2"/>
    <w:rsid w:val="005E305E"/>
    <w:rPr>
      <w:rFonts w:ascii="Wingdings" w:hAnsi="Wingdings"/>
    </w:rPr>
  </w:style>
  <w:style w:type="character" w:customStyle="1" w:styleId="WW8Num56z0">
    <w:name w:val="WW8Num56z0"/>
    <w:rsid w:val="005E305E"/>
    <w:rPr>
      <w:rFonts w:ascii="Symbol" w:hAnsi="Symbol"/>
    </w:rPr>
  </w:style>
  <w:style w:type="character" w:customStyle="1" w:styleId="WW8Num56z1">
    <w:name w:val="WW8Num56z1"/>
    <w:rsid w:val="005E305E"/>
    <w:rPr>
      <w:rFonts w:ascii="Courier New" w:hAnsi="Courier New" w:cs="Courier New"/>
    </w:rPr>
  </w:style>
  <w:style w:type="character" w:customStyle="1" w:styleId="WW8Num56z2">
    <w:name w:val="WW8Num56z2"/>
    <w:rsid w:val="005E305E"/>
    <w:rPr>
      <w:rFonts w:ascii="Wingdings" w:hAnsi="Wingdings"/>
    </w:rPr>
  </w:style>
  <w:style w:type="character" w:customStyle="1" w:styleId="WW8Num126z0">
    <w:name w:val="WW8Num126z0"/>
    <w:rsid w:val="005E305E"/>
    <w:rPr>
      <w:rFonts w:ascii="Symbol" w:hAnsi="Symbol"/>
    </w:rPr>
  </w:style>
  <w:style w:type="character" w:customStyle="1" w:styleId="WW8Num126z1">
    <w:name w:val="WW8Num126z1"/>
    <w:rsid w:val="005E305E"/>
    <w:rPr>
      <w:rFonts w:ascii="Courier New" w:hAnsi="Courier New" w:cs="Courier New"/>
    </w:rPr>
  </w:style>
  <w:style w:type="character" w:customStyle="1" w:styleId="WW8Num126z2">
    <w:name w:val="WW8Num126z2"/>
    <w:rsid w:val="005E305E"/>
    <w:rPr>
      <w:rFonts w:ascii="Wingdings" w:hAnsi="Wingdings"/>
    </w:rPr>
  </w:style>
  <w:style w:type="character" w:customStyle="1" w:styleId="WW8Num104z0">
    <w:name w:val="WW8Num104z0"/>
    <w:rsid w:val="005E305E"/>
    <w:rPr>
      <w:rFonts w:ascii="Symbol" w:hAnsi="Symbol"/>
    </w:rPr>
  </w:style>
  <w:style w:type="character" w:customStyle="1" w:styleId="WW8Num104z1">
    <w:name w:val="WW8Num104z1"/>
    <w:rsid w:val="005E305E"/>
    <w:rPr>
      <w:rFonts w:ascii="Courier New" w:hAnsi="Courier New" w:cs="Courier New"/>
    </w:rPr>
  </w:style>
  <w:style w:type="character" w:customStyle="1" w:styleId="WW8Num104z2">
    <w:name w:val="WW8Num104z2"/>
    <w:rsid w:val="005E305E"/>
    <w:rPr>
      <w:rFonts w:ascii="Wingdings" w:hAnsi="Wingdings"/>
    </w:rPr>
  </w:style>
  <w:style w:type="character" w:customStyle="1" w:styleId="WW8Num147z0">
    <w:name w:val="WW8Num147z0"/>
    <w:rsid w:val="005E305E"/>
    <w:rPr>
      <w:rFonts w:ascii="Symbol" w:hAnsi="Symbol"/>
    </w:rPr>
  </w:style>
  <w:style w:type="character" w:customStyle="1" w:styleId="WW8Num147z1">
    <w:name w:val="WW8Num147z1"/>
    <w:rsid w:val="005E305E"/>
    <w:rPr>
      <w:rFonts w:ascii="Courier New" w:hAnsi="Courier New"/>
      <w:sz w:val="20"/>
    </w:rPr>
  </w:style>
  <w:style w:type="character" w:customStyle="1" w:styleId="WW8Num147z2">
    <w:name w:val="WW8Num147z2"/>
    <w:rsid w:val="005E305E"/>
    <w:rPr>
      <w:rFonts w:ascii="Wingdings" w:hAnsi="Wingdings"/>
      <w:sz w:val="20"/>
    </w:rPr>
  </w:style>
  <w:style w:type="character" w:customStyle="1" w:styleId="WW8Num36z0">
    <w:name w:val="WW8Num36z0"/>
    <w:rsid w:val="005E305E"/>
    <w:rPr>
      <w:rFonts w:ascii="Symbol" w:hAnsi="Symbol"/>
    </w:rPr>
  </w:style>
  <w:style w:type="character" w:customStyle="1" w:styleId="WW8Num36z1">
    <w:name w:val="WW8Num36z1"/>
    <w:rsid w:val="005E305E"/>
    <w:rPr>
      <w:rFonts w:ascii="Courier New" w:hAnsi="Courier New"/>
    </w:rPr>
  </w:style>
  <w:style w:type="character" w:customStyle="1" w:styleId="WW8Num36z2">
    <w:name w:val="WW8Num36z2"/>
    <w:rsid w:val="005E305E"/>
    <w:rPr>
      <w:rFonts w:ascii="Wingdings" w:hAnsi="Wingdings"/>
    </w:rPr>
  </w:style>
  <w:style w:type="character" w:customStyle="1" w:styleId="WW8Num33z0">
    <w:name w:val="WW8Num33z0"/>
    <w:rsid w:val="005E305E"/>
    <w:rPr>
      <w:rFonts w:ascii="Symbol" w:hAnsi="Symbol"/>
    </w:rPr>
  </w:style>
  <w:style w:type="character" w:customStyle="1" w:styleId="WW8Num33z1">
    <w:name w:val="WW8Num33z1"/>
    <w:rsid w:val="005E305E"/>
    <w:rPr>
      <w:rFonts w:ascii="Courier New" w:hAnsi="Courier New"/>
    </w:rPr>
  </w:style>
  <w:style w:type="character" w:customStyle="1" w:styleId="WW8Num33z2">
    <w:name w:val="WW8Num33z2"/>
    <w:rsid w:val="005E305E"/>
    <w:rPr>
      <w:rFonts w:ascii="Wingdings" w:hAnsi="Wingdings"/>
    </w:rPr>
  </w:style>
  <w:style w:type="character" w:customStyle="1" w:styleId="WW8Num39z0">
    <w:name w:val="WW8Num39z0"/>
    <w:rsid w:val="005E305E"/>
    <w:rPr>
      <w:rFonts w:ascii="Symbol" w:hAnsi="Symbol"/>
    </w:rPr>
  </w:style>
  <w:style w:type="character" w:customStyle="1" w:styleId="WW8Num39z1">
    <w:name w:val="WW8Num39z1"/>
    <w:rsid w:val="005E305E"/>
    <w:rPr>
      <w:rFonts w:ascii="Courier New" w:hAnsi="Courier New"/>
    </w:rPr>
  </w:style>
  <w:style w:type="character" w:customStyle="1" w:styleId="WW8Num39z2">
    <w:name w:val="WW8Num39z2"/>
    <w:rsid w:val="005E305E"/>
    <w:rPr>
      <w:rFonts w:ascii="Wingdings" w:hAnsi="Wingdings"/>
    </w:rPr>
  </w:style>
  <w:style w:type="character" w:customStyle="1" w:styleId="WW8Num61z2">
    <w:name w:val="WW8Num61z2"/>
    <w:rsid w:val="005E305E"/>
    <w:rPr>
      <w:sz w:val="24"/>
      <w:szCs w:val="24"/>
    </w:rPr>
  </w:style>
  <w:style w:type="character" w:customStyle="1" w:styleId="WW8Num138z0">
    <w:name w:val="WW8Num138z0"/>
    <w:rsid w:val="005E305E"/>
    <w:rPr>
      <w:rFonts w:ascii="Symbol" w:hAnsi="Symbol"/>
    </w:rPr>
  </w:style>
  <w:style w:type="character" w:customStyle="1" w:styleId="WW8Num138z1">
    <w:name w:val="WW8Num138z1"/>
    <w:rsid w:val="005E305E"/>
    <w:rPr>
      <w:rFonts w:ascii="Courier New" w:hAnsi="Courier New"/>
    </w:rPr>
  </w:style>
  <w:style w:type="character" w:customStyle="1" w:styleId="WW8Num138z2">
    <w:name w:val="WW8Num138z2"/>
    <w:rsid w:val="005E305E"/>
    <w:rPr>
      <w:rFonts w:ascii="Wingdings" w:hAnsi="Wingdings"/>
    </w:rPr>
  </w:style>
  <w:style w:type="character" w:customStyle="1" w:styleId="WW8Num42z0">
    <w:name w:val="WW8Num42z0"/>
    <w:rsid w:val="005E305E"/>
    <w:rPr>
      <w:rFonts w:ascii="Symbol" w:hAnsi="Symbol"/>
    </w:rPr>
  </w:style>
  <w:style w:type="character" w:customStyle="1" w:styleId="WW8Num42z1">
    <w:name w:val="WW8Num42z1"/>
    <w:rsid w:val="005E305E"/>
    <w:rPr>
      <w:rFonts w:ascii="Courier New" w:hAnsi="Courier New" w:cs="Courier New"/>
    </w:rPr>
  </w:style>
  <w:style w:type="character" w:customStyle="1" w:styleId="WW8Num42z2">
    <w:name w:val="WW8Num42z2"/>
    <w:rsid w:val="005E305E"/>
    <w:rPr>
      <w:rFonts w:ascii="Wingdings" w:hAnsi="Wingdings"/>
    </w:rPr>
  </w:style>
  <w:style w:type="character" w:customStyle="1" w:styleId="WW8Num123z0">
    <w:name w:val="WW8Num123z0"/>
    <w:rsid w:val="005E305E"/>
    <w:rPr>
      <w:rFonts w:ascii="Symbol" w:hAnsi="Symbol"/>
    </w:rPr>
  </w:style>
  <w:style w:type="character" w:customStyle="1" w:styleId="WW8Num123z1">
    <w:name w:val="WW8Num123z1"/>
    <w:rsid w:val="005E305E"/>
    <w:rPr>
      <w:rFonts w:ascii="Courier New" w:hAnsi="Courier New"/>
    </w:rPr>
  </w:style>
  <w:style w:type="character" w:customStyle="1" w:styleId="WW8Num123z2">
    <w:name w:val="WW8Num123z2"/>
    <w:rsid w:val="005E305E"/>
    <w:rPr>
      <w:rFonts w:ascii="Wingdings" w:hAnsi="Wingdings"/>
    </w:rPr>
  </w:style>
  <w:style w:type="character" w:customStyle="1" w:styleId="WW8Num70z0">
    <w:name w:val="WW8Num70z0"/>
    <w:rsid w:val="005E305E"/>
    <w:rPr>
      <w:rFonts w:ascii="Symbol" w:hAnsi="Symbol"/>
    </w:rPr>
  </w:style>
  <w:style w:type="character" w:customStyle="1" w:styleId="WW8Num70z1">
    <w:name w:val="WW8Num70z1"/>
    <w:rsid w:val="005E305E"/>
    <w:rPr>
      <w:rFonts w:ascii="Courier New" w:hAnsi="Courier New" w:cs="Courier New"/>
    </w:rPr>
  </w:style>
  <w:style w:type="character" w:customStyle="1" w:styleId="WW8Num70z2">
    <w:name w:val="WW8Num70z2"/>
    <w:rsid w:val="005E305E"/>
    <w:rPr>
      <w:rFonts w:ascii="Wingdings" w:hAnsi="Wingdings"/>
    </w:rPr>
  </w:style>
  <w:style w:type="character" w:customStyle="1" w:styleId="11">
    <w:name w:val="Основной шрифт абзаца1"/>
    <w:rsid w:val="005E305E"/>
  </w:style>
  <w:style w:type="character" w:styleId="a3">
    <w:name w:val="Emphasis"/>
    <w:basedOn w:val="11"/>
    <w:qFormat/>
    <w:rsid w:val="005E305E"/>
    <w:rPr>
      <w:i/>
      <w:iCs/>
    </w:rPr>
  </w:style>
  <w:style w:type="character" w:customStyle="1" w:styleId="WW8Num90z1">
    <w:name w:val="WW8Num90z1"/>
    <w:rsid w:val="005E305E"/>
    <w:rPr>
      <w:b/>
      <w:i/>
      <w:sz w:val="20"/>
      <w:szCs w:val="20"/>
    </w:rPr>
  </w:style>
  <w:style w:type="character" w:customStyle="1" w:styleId="WW8Num66z0">
    <w:name w:val="WW8Num66z0"/>
    <w:rsid w:val="005E305E"/>
    <w:rPr>
      <w:rFonts w:ascii="Symbol" w:hAnsi="Symbol"/>
    </w:rPr>
  </w:style>
  <w:style w:type="character" w:customStyle="1" w:styleId="WW8Num66z1">
    <w:name w:val="WW8Num66z1"/>
    <w:rsid w:val="005E305E"/>
    <w:rPr>
      <w:rFonts w:ascii="Courier New" w:hAnsi="Courier New" w:cs="Courier New"/>
    </w:rPr>
  </w:style>
  <w:style w:type="character" w:customStyle="1" w:styleId="WW8Num66z2">
    <w:name w:val="WW8Num66z2"/>
    <w:rsid w:val="005E305E"/>
    <w:rPr>
      <w:rFonts w:ascii="Wingdings" w:hAnsi="Wingdings"/>
    </w:rPr>
  </w:style>
  <w:style w:type="character" w:customStyle="1" w:styleId="WW8Num129z1">
    <w:name w:val="WW8Num129z1"/>
    <w:rsid w:val="005E305E"/>
    <w:rPr>
      <w:rFonts w:ascii="Symbol" w:hAnsi="Symbol"/>
    </w:rPr>
  </w:style>
  <w:style w:type="character" w:customStyle="1" w:styleId="WW8Num73z0">
    <w:name w:val="WW8Num73z0"/>
    <w:rsid w:val="005E305E"/>
    <w:rPr>
      <w:rFonts w:ascii="Symbol" w:hAnsi="Symbol"/>
    </w:rPr>
  </w:style>
  <w:style w:type="character" w:customStyle="1" w:styleId="WW8Num73z1">
    <w:name w:val="WW8Num73z1"/>
    <w:rsid w:val="005E305E"/>
    <w:rPr>
      <w:rFonts w:ascii="Courier New" w:hAnsi="Courier New"/>
    </w:rPr>
  </w:style>
  <w:style w:type="character" w:customStyle="1" w:styleId="WW8Num73z2">
    <w:name w:val="WW8Num73z2"/>
    <w:rsid w:val="005E305E"/>
    <w:rPr>
      <w:rFonts w:ascii="Wingdings" w:hAnsi="Wingdings"/>
    </w:rPr>
  </w:style>
  <w:style w:type="character" w:styleId="a4">
    <w:name w:val="Hyperlink"/>
    <w:rsid w:val="005E305E"/>
    <w:rPr>
      <w:color w:val="000080"/>
      <w:u w:val="single"/>
    </w:rPr>
  </w:style>
  <w:style w:type="character" w:customStyle="1" w:styleId="WW8Num141z0">
    <w:name w:val="WW8Num141z0"/>
    <w:rsid w:val="005E305E"/>
    <w:rPr>
      <w:b w:val="0"/>
      <w:i w:val="0"/>
    </w:rPr>
  </w:style>
  <w:style w:type="character" w:customStyle="1" w:styleId="WW8Num141z1">
    <w:name w:val="WW8Num141z1"/>
    <w:rsid w:val="005E305E"/>
    <w:rPr>
      <w:b/>
      <w:i/>
    </w:rPr>
  </w:style>
  <w:style w:type="character" w:customStyle="1" w:styleId="WW8Num131z0">
    <w:name w:val="WW8Num131z0"/>
    <w:rsid w:val="005E305E"/>
    <w:rPr>
      <w:b w:val="0"/>
    </w:rPr>
  </w:style>
  <w:style w:type="character" w:customStyle="1" w:styleId="WW8Num131z1">
    <w:name w:val="WW8Num131z1"/>
    <w:rsid w:val="005E305E"/>
    <w:rPr>
      <w:b/>
    </w:rPr>
  </w:style>
  <w:style w:type="character" w:customStyle="1" w:styleId="WW8Num11z0">
    <w:name w:val="WW8Num11z0"/>
    <w:rsid w:val="005E305E"/>
    <w:rPr>
      <w:b w:val="0"/>
    </w:rPr>
  </w:style>
  <w:style w:type="character" w:customStyle="1" w:styleId="WW8Num11z1">
    <w:name w:val="WW8Num11z1"/>
    <w:rsid w:val="005E305E"/>
    <w:rPr>
      <w:b/>
    </w:rPr>
  </w:style>
  <w:style w:type="character" w:customStyle="1" w:styleId="WW8Num2z0">
    <w:name w:val="WW8Num2z0"/>
    <w:rsid w:val="005E305E"/>
    <w:rPr>
      <w:b w:val="0"/>
    </w:rPr>
  </w:style>
  <w:style w:type="character" w:customStyle="1" w:styleId="WW8Num2z1">
    <w:name w:val="WW8Num2z1"/>
    <w:rsid w:val="005E305E"/>
    <w:rPr>
      <w:rFonts w:ascii="Symbol" w:hAnsi="Symbol"/>
      <w:b w:val="0"/>
    </w:rPr>
  </w:style>
  <w:style w:type="character" w:customStyle="1" w:styleId="WW8Num83z0">
    <w:name w:val="WW8Num83z0"/>
    <w:rsid w:val="005E305E"/>
    <w:rPr>
      <w:b w:val="0"/>
    </w:rPr>
  </w:style>
  <w:style w:type="character" w:customStyle="1" w:styleId="WW8Num83z1">
    <w:name w:val="WW8Num83z1"/>
    <w:rsid w:val="005E305E"/>
    <w:rPr>
      <w:b/>
    </w:rPr>
  </w:style>
  <w:style w:type="character" w:customStyle="1" w:styleId="WW8Num21z0">
    <w:name w:val="WW8Num21z0"/>
    <w:rsid w:val="005E305E"/>
    <w:rPr>
      <w:b w:val="0"/>
      <w:i w:val="0"/>
    </w:rPr>
  </w:style>
  <w:style w:type="character" w:customStyle="1" w:styleId="WW8Num21z2">
    <w:name w:val="WW8Num21z2"/>
    <w:rsid w:val="005E305E"/>
    <w:rPr>
      <w:b w:val="0"/>
      <w:i w:val="0"/>
      <w:sz w:val="20"/>
      <w:szCs w:val="20"/>
    </w:rPr>
  </w:style>
  <w:style w:type="character" w:customStyle="1" w:styleId="WW8Num18z0">
    <w:name w:val="WW8Num18z0"/>
    <w:rsid w:val="005E305E"/>
    <w:rPr>
      <w:b/>
      <w:i w:val="0"/>
    </w:rPr>
  </w:style>
  <w:style w:type="character" w:customStyle="1" w:styleId="WW8Num18z1">
    <w:name w:val="WW8Num18z1"/>
    <w:rsid w:val="005E305E"/>
    <w:rPr>
      <w:b/>
      <w:i/>
    </w:rPr>
  </w:style>
  <w:style w:type="character" w:customStyle="1" w:styleId="WW8Num18z2">
    <w:name w:val="WW8Num18z2"/>
    <w:rsid w:val="005E305E"/>
    <w:rPr>
      <w:b w:val="0"/>
      <w:i w:val="0"/>
    </w:rPr>
  </w:style>
  <w:style w:type="character" w:customStyle="1" w:styleId="WW8Num103z0">
    <w:name w:val="WW8Num103z0"/>
    <w:rsid w:val="005E305E"/>
    <w:rPr>
      <w:rFonts w:ascii="Symbol" w:hAnsi="Symbol" w:cs="Times New Roman"/>
      <w:color w:val="auto"/>
      <w:sz w:val="20"/>
      <w:szCs w:val="20"/>
    </w:rPr>
  </w:style>
  <w:style w:type="character" w:customStyle="1" w:styleId="WW8Num103z1">
    <w:name w:val="WW8Num103z1"/>
    <w:rsid w:val="005E305E"/>
    <w:rPr>
      <w:rFonts w:ascii="Courier New" w:hAnsi="Courier New" w:cs="Courier New"/>
    </w:rPr>
  </w:style>
  <w:style w:type="character" w:customStyle="1" w:styleId="WW8Num103z2">
    <w:name w:val="WW8Num103z2"/>
    <w:rsid w:val="005E305E"/>
    <w:rPr>
      <w:rFonts w:ascii="Wingdings" w:hAnsi="Wingdings"/>
    </w:rPr>
  </w:style>
  <w:style w:type="character" w:customStyle="1" w:styleId="WW8Num103z3">
    <w:name w:val="WW8Num103z3"/>
    <w:rsid w:val="005E305E"/>
    <w:rPr>
      <w:rFonts w:ascii="Symbol" w:hAnsi="Symbol"/>
    </w:rPr>
  </w:style>
  <w:style w:type="character" w:customStyle="1" w:styleId="WW8Num17z0">
    <w:name w:val="WW8Num17z0"/>
    <w:rsid w:val="005E305E"/>
    <w:rPr>
      <w:rFonts w:ascii="Symbol" w:hAnsi="Symbol"/>
    </w:rPr>
  </w:style>
  <w:style w:type="character" w:customStyle="1" w:styleId="WW8Num17z1">
    <w:name w:val="WW8Num17z1"/>
    <w:rsid w:val="005E305E"/>
    <w:rPr>
      <w:rFonts w:ascii="Courier New" w:hAnsi="Courier New"/>
    </w:rPr>
  </w:style>
  <w:style w:type="character" w:customStyle="1" w:styleId="WW8Num17z2">
    <w:name w:val="WW8Num17z2"/>
    <w:rsid w:val="005E305E"/>
    <w:rPr>
      <w:rFonts w:ascii="Wingdings" w:hAnsi="Wingdings"/>
    </w:rPr>
  </w:style>
  <w:style w:type="character" w:customStyle="1" w:styleId="WW8Num8z0">
    <w:name w:val="WW8Num8z0"/>
    <w:rsid w:val="005E305E"/>
    <w:rPr>
      <w:rFonts w:ascii="Symbol" w:hAnsi="Symbol"/>
    </w:rPr>
  </w:style>
  <w:style w:type="character" w:customStyle="1" w:styleId="WW8Num8z1">
    <w:name w:val="WW8Num8z1"/>
    <w:rsid w:val="005E305E"/>
    <w:rPr>
      <w:rFonts w:ascii="Courier New" w:hAnsi="Courier New"/>
    </w:rPr>
  </w:style>
  <w:style w:type="character" w:customStyle="1" w:styleId="WW8Num8z2">
    <w:name w:val="WW8Num8z2"/>
    <w:rsid w:val="005E305E"/>
    <w:rPr>
      <w:rFonts w:ascii="Wingdings" w:hAnsi="Wingdings"/>
    </w:rPr>
  </w:style>
  <w:style w:type="character" w:customStyle="1" w:styleId="WW8Num159z0">
    <w:name w:val="WW8Num159z0"/>
    <w:rsid w:val="005E305E"/>
    <w:rPr>
      <w:rFonts w:ascii="Symbol" w:hAnsi="Symbol"/>
    </w:rPr>
  </w:style>
  <w:style w:type="character" w:customStyle="1" w:styleId="WW8Num159z1">
    <w:name w:val="WW8Num159z1"/>
    <w:rsid w:val="005E305E"/>
    <w:rPr>
      <w:rFonts w:ascii="Courier New" w:hAnsi="Courier New"/>
    </w:rPr>
  </w:style>
  <w:style w:type="character" w:customStyle="1" w:styleId="WW8Num159z2">
    <w:name w:val="WW8Num159z2"/>
    <w:rsid w:val="005E305E"/>
    <w:rPr>
      <w:rFonts w:ascii="Wingdings" w:hAnsi="Wingdings"/>
    </w:rPr>
  </w:style>
  <w:style w:type="character" w:customStyle="1" w:styleId="WW8Num57z0">
    <w:name w:val="WW8Num57z0"/>
    <w:rsid w:val="005E305E"/>
    <w:rPr>
      <w:rFonts w:ascii="Symbol" w:hAnsi="Symbol"/>
    </w:rPr>
  </w:style>
  <w:style w:type="character" w:customStyle="1" w:styleId="WW8Num57z1">
    <w:name w:val="WW8Num57z1"/>
    <w:rsid w:val="005E305E"/>
    <w:rPr>
      <w:rFonts w:ascii="Courier New" w:hAnsi="Courier New"/>
    </w:rPr>
  </w:style>
  <w:style w:type="character" w:customStyle="1" w:styleId="WW8Num57z2">
    <w:name w:val="WW8Num57z2"/>
    <w:rsid w:val="005E305E"/>
    <w:rPr>
      <w:rFonts w:ascii="Wingdings" w:hAnsi="Wingdings"/>
    </w:rPr>
  </w:style>
  <w:style w:type="character" w:customStyle="1" w:styleId="WW8Num158z0">
    <w:name w:val="WW8Num158z0"/>
    <w:rsid w:val="005E305E"/>
    <w:rPr>
      <w:rFonts w:ascii="Symbol" w:hAnsi="Symbol"/>
    </w:rPr>
  </w:style>
  <w:style w:type="character" w:customStyle="1" w:styleId="WW8Num158z1">
    <w:name w:val="WW8Num158z1"/>
    <w:rsid w:val="005E305E"/>
    <w:rPr>
      <w:rFonts w:ascii="Courier New" w:hAnsi="Courier New" w:cs="Courier New"/>
    </w:rPr>
  </w:style>
  <w:style w:type="character" w:customStyle="1" w:styleId="WW8Num158z2">
    <w:name w:val="WW8Num158z2"/>
    <w:rsid w:val="005E305E"/>
    <w:rPr>
      <w:rFonts w:ascii="Wingdings" w:hAnsi="Wingdings"/>
    </w:rPr>
  </w:style>
  <w:style w:type="character" w:customStyle="1" w:styleId="WW8Num37z0">
    <w:name w:val="WW8Num37z0"/>
    <w:rsid w:val="005E305E"/>
    <w:rPr>
      <w:rFonts w:ascii="Symbol" w:hAnsi="Symbol"/>
    </w:rPr>
  </w:style>
  <w:style w:type="character" w:customStyle="1" w:styleId="WW8Num37z1">
    <w:name w:val="WW8Num37z1"/>
    <w:rsid w:val="005E305E"/>
    <w:rPr>
      <w:rFonts w:ascii="Courier New" w:hAnsi="Courier New"/>
    </w:rPr>
  </w:style>
  <w:style w:type="character" w:customStyle="1" w:styleId="WW8Num37z2">
    <w:name w:val="WW8Num37z2"/>
    <w:rsid w:val="005E305E"/>
    <w:rPr>
      <w:rFonts w:ascii="Wingdings" w:hAnsi="Wingdings"/>
    </w:rPr>
  </w:style>
  <w:style w:type="character" w:customStyle="1" w:styleId="WW8Num23z0">
    <w:name w:val="WW8Num23z0"/>
    <w:rsid w:val="005E305E"/>
    <w:rPr>
      <w:rFonts w:ascii="Symbol" w:hAnsi="Symbol"/>
    </w:rPr>
  </w:style>
  <w:style w:type="character" w:customStyle="1" w:styleId="WW8Num23z1">
    <w:name w:val="WW8Num23z1"/>
    <w:rsid w:val="005E305E"/>
    <w:rPr>
      <w:rFonts w:ascii="Courier New" w:hAnsi="Courier New"/>
    </w:rPr>
  </w:style>
  <w:style w:type="character" w:customStyle="1" w:styleId="WW8Num23z2">
    <w:name w:val="WW8Num23z2"/>
    <w:rsid w:val="005E305E"/>
    <w:rPr>
      <w:rFonts w:ascii="Wingdings" w:hAnsi="Wingdings"/>
    </w:rPr>
  </w:style>
  <w:style w:type="character" w:customStyle="1" w:styleId="WW8Num74z0">
    <w:name w:val="WW8Num74z0"/>
    <w:rsid w:val="005E305E"/>
    <w:rPr>
      <w:rFonts w:ascii="Symbol" w:hAnsi="Symbol"/>
    </w:rPr>
  </w:style>
  <w:style w:type="character" w:customStyle="1" w:styleId="WW8Num74z1">
    <w:name w:val="WW8Num74z1"/>
    <w:rsid w:val="005E305E"/>
    <w:rPr>
      <w:rFonts w:ascii="Courier New" w:hAnsi="Courier New" w:cs="Courier New"/>
    </w:rPr>
  </w:style>
  <w:style w:type="character" w:customStyle="1" w:styleId="WW8Num74z2">
    <w:name w:val="WW8Num74z2"/>
    <w:rsid w:val="005E305E"/>
    <w:rPr>
      <w:rFonts w:ascii="Wingdings" w:hAnsi="Wingdings"/>
    </w:rPr>
  </w:style>
  <w:style w:type="character" w:customStyle="1" w:styleId="WW8Num82z0">
    <w:name w:val="WW8Num82z0"/>
    <w:rsid w:val="005E305E"/>
    <w:rPr>
      <w:rFonts w:ascii="Symbol" w:hAnsi="Symbol"/>
    </w:rPr>
  </w:style>
  <w:style w:type="character" w:customStyle="1" w:styleId="WW8Num82z1">
    <w:name w:val="WW8Num82z1"/>
    <w:rsid w:val="005E305E"/>
    <w:rPr>
      <w:rFonts w:ascii="Courier New" w:hAnsi="Courier New"/>
    </w:rPr>
  </w:style>
  <w:style w:type="character" w:customStyle="1" w:styleId="WW8Num82z2">
    <w:name w:val="WW8Num82z2"/>
    <w:rsid w:val="005E305E"/>
    <w:rPr>
      <w:rFonts w:ascii="Wingdings" w:hAnsi="Wingdings"/>
    </w:rPr>
  </w:style>
  <w:style w:type="character" w:customStyle="1" w:styleId="WW8Num30z0">
    <w:name w:val="WW8Num30z0"/>
    <w:rsid w:val="005E305E"/>
    <w:rPr>
      <w:rFonts w:ascii="Symbol" w:hAnsi="Symbol"/>
    </w:rPr>
  </w:style>
  <w:style w:type="character" w:customStyle="1" w:styleId="WW8Num30z1">
    <w:name w:val="WW8Num30z1"/>
    <w:rsid w:val="005E305E"/>
    <w:rPr>
      <w:rFonts w:ascii="Courier New" w:hAnsi="Courier New"/>
    </w:rPr>
  </w:style>
  <w:style w:type="character" w:customStyle="1" w:styleId="WW8Num30z2">
    <w:name w:val="WW8Num30z2"/>
    <w:rsid w:val="005E305E"/>
    <w:rPr>
      <w:rFonts w:ascii="Wingdings" w:hAnsi="Wingdings"/>
    </w:rPr>
  </w:style>
  <w:style w:type="character" w:customStyle="1" w:styleId="WW8Num35z0">
    <w:name w:val="WW8Num35z0"/>
    <w:rsid w:val="005E305E"/>
    <w:rPr>
      <w:rFonts w:ascii="Symbol" w:hAnsi="Symbol"/>
    </w:rPr>
  </w:style>
  <w:style w:type="character" w:customStyle="1" w:styleId="WW8Num35z1">
    <w:name w:val="WW8Num35z1"/>
    <w:rsid w:val="005E305E"/>
    <w:rPr>
      <w:rFonts w:ascii="Courier New" w:hAnsi="Courier New"/>
    </w:rPr>
  </w:style>
  <w:style w:type="character" w:customStyle="1" w:styleId="WW8Num35z2">
    <w:name w:val="WW8Num35z2"/>
    <w:rsid w:val="005E305E"/>
    <w:rPr>
      <w:rFonts w:ascii="Wingdings" w:hAnsi="Wingdings"/>
    </w:rPr>
  </w:style>
  <w:style w:type="character" w:customStyle="1" w:styleId="WW8Num6z0">
    <w:name w:val="WW8Num6z0"/>
    <w:rsid w:val="005E305E"/>
    <w:rPr>
      <w:rFonts w:ascii="Symbol" w:hAnsi="Symbol"/>
    </w:rPr>
  </w:style>
  <w:style w:type="character" w:customStyle="1" w:styleId="WW8Num6z1">
    <w:name w:val="WW8Num6z1"/>
    <w:rsid w:val="005E305E"/>
    <w:rPr>
      <w:rFonts w:ascii="Courier New" w:hAnsi="Courier New"/>
    </w:rPr>
  </w:style>
  <w:style w:type="character" w:customStyle="1" w:styleId="WW8Num6z2">
    <w:name w:val="WW8Num6z2"/>
    <w:rsid w:val="005E305E"/>
    <w:rPr>
      <w:rFonts w:ascii="Wingdings" w:hAnsi="Wingdings"/>
    </w:rPr>
  </w:style>
  <w:style w:type="character" w:customStyle="1" w:styleId="WW8Num108z0">
    <w:name w:val="WW8Num108z0"/>
    <w:rsid w:val="005E305E"/>
    <w:rPr>
      <w:rFonts w:ascii="Symbol" w:hAnsi="Symbol"/>
    </w:rPr>
  </w:style>
  <w:style w:type="character" w:customStyle="1" w:styleId="WW8Num108z1">
    <w:name w:val="WW8Num108z1"/>
    <w:rsid w:val="005E305E"/>
    <w:rPr>
      <w:rFonts w:ascii="Courier New" w:hAnsi="Courier New"/>
    </w:rPr>
  </w:style>
  <w:style w:type="character" w:customStyle="1" w:styleId="WW8Num108z2">
    <w:name w:val="WW8Num108z2"/>
    <w:rsid w:val="005E305E"/>
    <w:rPr>
      <w:rFonts w:ascii="Wingdings" w:hAnsi="Wingdings"/>
    </w:rPr>
  </w:style>
  <w:style w:type="character" w:customStyle="1" w:styleId="WW8Num87z0">
    <w:name w:val="WW8Num87z0"/>
    <w:rsid w:val="005E305E"/>
    <w:rPr>
      <w:rFonts w:ascii="Symbol" w:hAnsi="Symbol"/>
    </w:rPr>
  </w:style>
  <w:style w:type="character" w:customStyle="1" w:styleId="WW8Num87z1">
    <w:name w:val="WW8Num87z1"/>
    <w:rsid w:val="005E305E"/>
    <w:rPr>
      <w:rFonts w:ascii="Courier New" w:hAnsi="Courier New" w:cs="Courier New"/>
    </w:rPr>
  </w:style>
  <w:style w:type="character" w:customStyle="1" w:styleId="WW8Num87z2">
    <w:name w:val="WW8Num87z2"/>
    <w:rsid w:val="005E305E"/>
    <w:rPr>
      <w:rFonts w:ascii="Wingdings" w:hAnsi="Wingdings"/>
    </w:rPr>
  </w:style>
  <w:style w:type="character" w:customStyle="1" w:styleId="WW8Num135z0">
    <w:name w:val="WW8Num135z0"/>
    <w:rsid w:val="005E305E"/>
    <w:rPr>
      <w:rFonts w:ascii="Symbol" w:hAnsi="Symbol"/>
    </w:rPr>
  </w:style>
  <w:style w:type="character" w:customStyle="1" w:styleId="WW8Num135z1">
    <w:name w:val="WW8Num135z1"/>
    <w:rsid w:val="005E305E"/>
    <w:rPr>
      <w:rFonts w:ascii="Courier New" w:hAnsi="Courier New"/>
    </w:rPr>
  </w:style>
  <w:style w:type="character" w:customStyle="1" w:styleId="WW8Num135z2">
    <w:name w:val="WW8Num135z2"/>
    <w:rsid w:val="005E305E"/>
    <w:rPr>
      <w:rFonts w:ascii="Wingdings" w:hAnsi="Wingdings"/>
    </w:rPr>
  </w:style>
  <w:style w:type="character" w:customStyle="1" w:styleId="WW8Num91z0">
    <w:name w:val="WW8Num91z0"/>
    <w:rsid w:val="005E305E"/>
    <w:rPr>
      <w:rFonts w:ascii="Symbol" w:hAnsi="Symbol"/>
    </w:rPr>
  </w:style>
  <w:style w:type="character" w:customStyle="1" w:styleId="WW8Num91z1">
    <w:name w:val="WW8Num91z1"/>
    <w:rsid w:val="005E305E"/>
    <w:rPr>
      <w:rFonts w:ascii="Courier New" w:hAnsi="Courier New"/>
    </w:rPr>
  </w:style>
  <w:style w:type="character" w:customStyle="1" w:styleId="WW8Num91z2">
    <w:name w:val="WW8Num91z2"/>
    <w:rsid w:val="005E305E"/>
    <w:rPr>
      <w:rFonts w:ascii="Wingdings" w:hAnsi="Wingdings"/>
    </w:rPr>
  </w:style>
  <w:style w:type="character" w:customStyle="1" w:styleId="WW8Num111z0">
    <w:name w:val="WW8Num111z0"/>
    <w:rsid w:val="005E305E"/>
    <w:rPr>
      <w:rFonts w:ascii="Symbol" w:hAnsi="Symbol"/>
    </w:rPr>
  </w:style>
  <w:style w:type="character" w:customStyle="1" w:styleId="WW8Num111z1">
    <w:name w:val="WW8Num111z1"/>
    <w:rsid w:val="005E305E"/>
    <w:rPr>
      <w:rFonts w:ascii="Courier New" w:hAnsi="Courier New" w:cs="Courier New"/>
    </w:rPr>
  </w:style>
  <w:style w:type="character" w:customStyle="1" w:styleId="WW8Num111z2">
    <w:name w:val="WW8Num111z2"/>
    <w:rsid w:val="005E305E"/>
    <w:rPr>
      <w:rFonts w:ascii="Wingdings" w:hAnsi="Wingdings"/>
    </w:rPr>
  </w:style>
  <w:style w:type="character" w:customStyle="1" w:styleId="WW8Num5z0">
    <w:name w:val="WW8Num5z0"/>
    <w:rsid w:val="005E305E"/>
    <w:rPr>
      <w:rFonts w:ascii="Symbol" w:hAnsi="Symbol"/>
    </w:rPr>
  </w:style>
  <w:style w:type="character" w:customStyle="1" w:styleId="WW8Num5z1">
    <w:name w:val="WW8Num5z1"/>
    <w:rsid w:val="005E305E"/>
    <w:rPr>
      <w:rFonts w:ascii="Courier New" w:hAnsi="Courier New" w:cs="Courier New"/>
    </w:rPr>
  </w:style>
  <w:style w:type="character" w:customStyle="1" w:styleId="WW8Num5z2">
    <w:name w:val="WW8Num5z2"/>
    <w:rsid w:val="005E305E"/>
    <w:rPr>
      <w:rFonts w:ascii="Wingdings" w:hAnsi="Wingdings"/>
    </w:rPr>
  </w:style>
  <w:style w:type="character" w:customStyle="1" w:styleId="WW8Num120z0">
    <w:name w:val="WW8Num120z0"/>
    <w:rsid w:val="005E305E"/>
    <w:rPr>
      <w:rFonts w:ascii="Symbol" w:hAnsi="Symbol"/>
    </w:rPr>
  </w:style>
  <w:style w:type="character" w:customStyle="1" w:styleId="WW8Num120z1">
    <w:name w:val="WW8Num120z1"/>
    <w:rsid w:val="005E305E"/>
    <w:rPr>
      <w:rFonts w:ascii="Courier New" w:hAnsi="Courier New" w:cs="Courier New"/>
    </w:rPr>
  </w:style>
  <w:style w:type="character" w:customStyle="1" w:styleId="WW8Num120z2">
    <w:name w:val="WW8Num120z2"/>
    <w:rsid w:val="005E305E"/>
    <w:rPr>
      <w:rFonts w:ascii="Wingdings" w:hAnsi="Wingdings"/>
    </w:rPr>
  </w:style>
  <w:style w:type="character" w:customStyle="1" w:styleId="WW8Num86z0">
    <w:name w:val="WW8Num86z0"/>
    <w:rsid w:val="005E305E"/>
    <w:rPr>
      <w:rFonts w:ascii="Symbol" w:hAnsi="Symbol"/>
    </w:rPr>
  </w:style>
  <w:style w:type="character" w:customStyle="1" w:styleId="WW8Num86z1">
    <w:name w:val="WW8Num86z1"/>
    <w:rsid w:val="005E305E"/>
    <w:rPr>
      <w:rFonts w:ascii="Courier New" w:hAnsi="Courier New" w:cs="Courier New"/>
    </w:rPr>
  </w:style>
  <w:style w:type="character" w:customStyle="1" w:styleId="WW8Num86z2">
    <w:name w:val="WW8Num86z2"/>
    <w:rsid w:val="005E305E"/>
    <w:rPr>
      <w:rFonts w:ascii="Wingdings" w:hAnsi="Wingdings"/>
    </w:rPr>
  </w:style>
  <w:style w:type="character" w:customStyle="1" w:styleId="WW8Num132z1">
    <w:name w:val="WW8Num132z1"/>
    <w:rsid w:val="005E305E"/>
    <w:rPr>
      <w:b/>
      <w:i/>
      <w:sz w:val="24"/>
      <w:szCs w:val="24"/>
    </w:rPr>
  </w:style>
  <w:style w:type="character" w:customStyle="1" w:styleId="WW8Num132z2">
    <w:name w:val="WW8Num132z2"/>
    <w:rsid w:val="005E305E"/>
    <w:rPr>
      <w:rFonts w:ascii="Times New Roman" w:hAnsi="Times New Roman" w:cs="Times New Roman"/>
      <w:sz w:val="20"/>
      <w:szCs w:val="20"/>
    </w:rPr>
  </w:style>
  <w:style w:type="character" w:customStyle="1" w:styleId="WW8Num137z0">
    <w:name w:val="WW8Num137z0"/>
    <w:rsid w:val="005E305E"/>
    <w:rPr>
      <w:rFonts w:ascii="Symbol" w:hAnsi="Symbol"/>
    </w:rPr>
  </w:style>
  <w:style w:type="character" w:customStyle="1" w:styleId="WW8Num137z1">
    <w:name w:val="WW8Num137z1"/>
    <w:rsid w:val="005E305E"/>
    <w:rPr>
      <w:rFonts w:ascii="Courier New" w:hAnsi="Courier New"/>
    </w:rPr>
  </w:style>
  <w:style w:type="character" w:customStyle="1" w:styleId="WW8Num137z2">
    <w:name w:val="WW8Num137z2"/>
    <w:rsid w:val="005E305E"/>
    <w:rPr>
      <w:rFonts w:ascii="Wingdings" w:hAnsi="Wingdings"/>
    </w:rPr>
  </w:style>
  <w:style w:type="character" w:customStyle="1" w:styleId="WW8Num67z0">
    <w:name w:val="WW8Num67z0"/>
    <w:rsid w:val="005E305E"/>
    <w:rPr>
      <w:rFonts w:ascii="Symbol" w:hAnsi="Symbol"/>
    </w:rPr>
  </w:style>
  <w:style w:type="character" w:customStyle="1" w:styleId="WW8Num67z1">
    <w:name w:val="WW8Num67z1"/>
    <w:rsid w:val="005E305E"/>
    <w:rPr>
      <w:rFonts w:ascii="Courier New" w:hAnsi="Courier New"/>
    </w:rPr>
  </w:style>
  <w:style w:type="character" w:customStyle="1" w:styleId="WW8Num67z2">
    <w:name w:val="WW8Num67z2"/>
    <w:rsid w:val="005E305E"/>
    <w:rPr>
      <w:rFonts w:ascii="Wingdings" w:hAnsi="Wingdings"/>
    </w:rPr>
  </w:style>
  <w:style w:type="character" w:customStyle="1" w:styleId="WW8Num142z0">
    <w:name w:val="WW8Num142z0"/>
    <w:rsid w:val="005E305E"/>
    <w:rPr>
      <w:rFonts w:ascii="Symbol" w:hAnsi="Symbol"/>
    </w:rPr>
  </w:style>
  <w:style w:type="character" w:customStyle="1" w:styleId="WW8Num142z1">
    <w:name w:val="WW8Num142z1"/>
    <w:rsid w:val="005E305E"/>
    <w:rPr>
      <w:rFonts w:ascii="Courier New" w:hAnsi="Courier New" w:cs="Courier New"/>
    </w:rPr>
  </w:style>
  <w:style w:type="character" w:customStyle="1" w:styleId="WW8Num142z2">
    <w:name w:val="WW8Num142z2"/>
    <w:rsid w:val="005E305E"/>
    <w:rPr>
      <w:rFonts w:ascii="Wingdings" w:hAnsi="Wingdings"/>
    </w:rPr>
  </w:style>
  <w:style w:type="character" w:customStyle="1" w:styleId="WW8Num155z0">
    <w:name w:val="WW8Num155z0"/>
    <w:rsid w:val="005E305E"/>
    <w:rPr>
      <w:rFonts w:ascii="Symbol" w:hAnsi="Symbol"/>
    </w:rPr>
  </w:style>
  <w:style w:type="character" w:customStyle="1" w:styleId="WW8Num155z1">
    <w:name w:val="WW8Num155z1"/>
    <w:rsid w:val="005E305E"/>
    <w:rPr>
      <w:rFonts w:ascii="Courier New" w:hAnsi="Courier New" w:cs="Courier New"/>
    </w:rPr>
  </w:style>
  <w:style w:type="character" w:customStyle="1" w:styleId="WW8Num155z2">
    <w:name w:val="WW8Num155z2"/>
    <w:rsid w:val="005E305E"/>
    <w:rPr>
      <w:rFonts w:ascii="Wingdings" w:hAnsi="Wingdings"/>
    </w:rPr>
  </w:style>
  <w:style w:type="character" w:customStyle="1" w:styleId="WW8Num150z0">
    <w:name w:val="WW8Num150z0"/>
    <w:rsid w:val="005E305E"/>
    <w:rPr>
      <w:rFonts w:ascii="Symbol" w:hAnsi="Symbol"/>
    </w:rPr>
  </w:style>
  <w:style w:type="character" w:customStyle="1" w:styleId="WW8Num150z1">
    <w:name w:val="WW8Num150z1"/>
    <w:rsid w:val="005E305E"/>
    <w:rPr>
      <w:rFonts w:ascii="Courier New" w:hAnsi="Courier New" w:cs="Courier New"/>
    </w:rPr>
  </w:style>
  <w:style w:type="character" w:customStyle="1" w:styleId="WW8Num150z2">
    <w:name w:val="WW8Num150z2"/>
    <w:rsid w:val="005E305E"/>
    <w:rPr>
      <w:rFonts w:ascii="Wingdings" w:hAnsi="Wingdings"/>
    </w:rPr>
  </w:style>
  <w:style w:type="character" w:customStyle="1" w:styleId="WW8Num7z0">
    <w:name w:val="WW8Num7z0"/>
    <w:rsid w:val="005E305E"/>
    <w:rPr>
      <w:rFonts w:ascii="Symbol" w:hAnsi="Symbol"/>
    </w:rPr>
  </w:style>
  <w:style w:type="character" w:customStyle="1" w:styleId="WW8Num7z1">
    <w:name w:val="WW8Num7z1"/>
    <w:rsid w:val="005E305E"/>
    <w:rPr>
      <w:rFonts w:ascii="Courier New" w:hAnsi="Courier New"/>
    </w:rPr>
  </w:style>
  <w:style w:type="character" w:customStyle="1" w:styleId="WW8Num7z2">
    <w:name w:val="WW8Num7z2"/>
    <w:rsid w:val="005E305E"/>
    <w:rPr>
      <w:rFonts w:ascii="Wingdings" w:hAnsi="Wingdings"/>
    </w:rPr>
  </w:style>
  <w:style w:type="character" w:customStyle="1" w:styleId="WW8Num153z0">
    <w:name w:val="WW8Num153z0"/>
    <w:rsid w:val="005E305E"/>
    <w:rPr>
      <w:rFonts w:ascii="Symbol" w:hAnsi="Symbol"/>
    </w:rPr>
  </w:style>
  <w:style w:type="character" w:customStyle="1" w:styleId="WW8Num153z1">
    <w:name w:val="WW8Num153z1"/>
    <w:rsid w:val="005E305E"/>
    <w:rPr>
      <w:rFonts w:ascii="Courier New" w:hAnsi="Courier New" w:cs="Courier New"/>
    </w:rPr>
  </w:style>
  <w:style w:type="character" w:customStyle="1" w:styleId="WW8Num153z2">
    <w:name w:val="WW8Num153z2"/>
    <w:rsid w:val="005E305E"/>
    <w:rPr>
      <w:rFonts w:ascii="Wingdings" w:hAnsi="Wingdings"/>
    </w:rPr>
  </w:style>
  <w:style w:type="character" w:customStyle="1" w:styleId="WW8Num65z0">
    <w:name w:val="WW8Num65z0"/>
    <w:rsid w:val="005E305E"/>
    <w:rPr>
      <w:rFonts w:ascii="Symbol" w:hAnsi="Symbol"/>
    </w:rPr>
  </w:style>
  <w:style w:type="character" w:customStyle="1" w:styleId="WW8Num65z1">
    <w:name w:val="WW8Num65z1"/>
    <w:rsid w:val="005E305E"/>
    <w:rPr>
      <w:rFonts w:ascii="Courier New" w:hAnsi="Courier New"/>
    </w:rPr>
  </w:style>
  <w:style w:type="character" w:customStyle="1" w:styleId="WW8Num65z2">
    <w:name w:val="WW8Num65z2"/>
    <w:rsid w:val="005E305E"/>
    <w:rPr>
      <w:rFonts w:ascii="Wingdings" w:hAnsi="Wingdings"/>
    </w:rPr>
  </w:style>
  <w:style w:type="character" w:customStyle="1" w:styleId="WW8Num105z0">
    <w:name w:val="WW8Num105z0"/>
    <w:rsid w:val="005E305E"/>
    <w:rPr>
      <w:rFonts w:ascii="Symbol" w:hAnsi="Symbol"/>
    </w:rPr>
  </w:style>
  <w:style w:type="character" w:customStyle="1" w:styleId="WW8Num105z1">
    <w:name w:val="WW8Num105z1"/>
    <w:rsid w:val="005E305E"/>
    <w:rPr>
      <w:rFonts w:ascii="Courier New" w:hAnsi="Courier New" w:cs="Courier New"/>
    </w:rPr>
  </w:style>
  <w:style w:type="character" w:customStyle="1" w:styleId="WW8Num105z2">
    <w:name w:val="WW8Num105z2"/>
    <w:rsid w:val="005E305E"/>
    <w:rPr>
      <w:rFonts w:ascii="Wingdings" w:hAnsi="Wingdings"/>
    </w:rPr>
  </w:style>
  <w:style w:type="character" w:customStyle="1" w:styleId="WW8Num71z0">
    <w:name w:val="WW8Num71z0"/>
    <w:rsid w:val="005E305E"/>
    <w:rPr>
      <w:rFonts w:ascii="Symbol" w:hAnsi="Symbol"/>
    </w:rPr>
  </w:style>
  <w:style w:type="character" w:customStyle="1" w:styleId="WW8Num71z1">
    <w:name w:val="WW8Num71z1"/>
    <w:rsid w:val="005E305E"/>
    <w:rPr>
      <w:rFonts w:ascii="Courier New" w:hAnsi="Courier New"/>
    </w:rPr>
  </w:style>
  <w:style w:type="character" w:customStyle="1" w:styleId="WW8Num71z2">
    <w:name w:val="WW8Num71z2"/>
    <w:rsid w:val="005E305E"/>
    <w:rPr>
      <w:rFonts w:ascii="Wingdings" w:hAnsi="Wingdings"/>
    </w:rPr>
  </w:style>
  <w:style w:type="character" w:customStyle="1" w:styleId="it">
    <w:name w:val="it"/>
    <w:basedOn w:val="11"/>
    <w:rsid w:val="005E305E"/>
  </w:style>
  <w:style w:type="character" w:customStyle="1" w:styleId="WW8Num124z0">
    <w:name w:val="WW8Num124z0"/>
    <w:rsid w:val="005E305E"/>
    <w:rPr>
      <w:rFonts w:ascii="Symbol" w:hAnsi="Symbol"/>
    </w:rPr>
  </w:style>
  <w:style w:type="character" w:customStyle="1" w:styleId="WW8Num124z1">
    <w:name w:val="WW8Num124z1"/>
    <w:rsid w:val="005E305E"/>
    <w:rPr>
      <w:rFonts w:ascii="Courier New" w:hAnsi="Courier New" w:cs="Courier New"/>
    </w:rPr>
  </w:style>
  <w:style w:type="character" w:customStyle="1" w:styleId="WW8Num124z2">
    <w:name w:val="WW8Num124z2"/>
    <w:rsid w:val="005E305E"/>
    <w:rPr>
      <w:rFonts w:ascii="Wingdings" w:hAnsi="Wingdings"/>
    </w:rPr>
  </w:style>
  <w:style w:type="character" w:customStyle="1" w:styleId="WW8Num92z0">
    <w:name w:val="WW8Num92z0"/>
    <w:rsid w:val="005E305E"/>
    <w:rPr>
      <w:rFonts w:ascii="Symbol" w:hAnsi="Symbol"/>
    </w:rPr>
  </w:style>
  <w:style w:type="character" w:customStyle="1" w:styleId="WW8Num92z1">
    <w:name w:val="WW8Num92z1"/>
    <w:rsid w:val="005E305E"/>
    <w:rPr>
      <w:rFonts w:ascii="Courier New" w:hAnsi="Courier New" w:cs="Courier New"/>
    </w:rPr>
  </w:style>
  <w:style w:type="character" w:customStyle="1" w:styleId="WW8Num92z2">
    <w:name w:val="WW8Num92z2"/>
    <w:rsid w:val="005E305E"/>
    <w:rPr>
      <w:rFonts w:ascii="Wingdings" w:hAnsi="Wingdings"/>
    </w:rPr>
  </w:style>
  <w:style w:type="character" w:customStyle="1" w:styleId="WW8Num53z0">
    <w:name w:val="WW8Num53z0"/>
    <w:rsid w:val="005E305E"/>
    <w:rPr>
      <w:rFonts w:ascii="Symbol" w:hAnsi="Symbol"/>
    </w:rPr>
  </w:style>
  <w:style w:type="character" w:customStyle="1" w:styleId="WW8Num53z1">
    <w:name w:val="WW8Num53z1"/>
    <w:rsid w:val="005E305E"/>
    <w:rPr>
      <w:rFonts w:ascii="Courier New" w:hAnsi="Courier New" w:cs="Courier New"/>
    </w:rPr>
  </w:style>
  <w:style w:type="character" w:customStyle="1" w:styleId="WW8Num53z2">
    <w:name w:val="WW8Num53z2"/>
    <w:rsid w:val="005E305E"/>
    <w:rPr>
      <w:rFonts w:ascii="Wingdings" w:hAnsi="Wingdings"/>
    </w:rPr>
  </w:style>
  <w:style w:type="character" w:customStyle="1" w:styleId="WW8Num41z0">
    <w:name w:val="WW8Num41z0"/>
    <w:rsid w:val="005E305E"/>
    <w:rPr>
      <w:rFonts w:ascii="Symbol" w:hAnsi="Symbol"/>
    </w:rPr>
  </w:style>
  <w:style w:type="character" w:customStyle="1" w:styleId="WW8Num41z1">
    <w:name w:val="WW8Num41z1"/>
    <w:rsid w:val="005E305E"/>
    <w:rPr>
      <w:rFonts w:ascii="Courier New" w:hAnsi="Courier New" w:cs="Courier New"/>
    </w:rPr>
  </w:style>
  <w:style w:type="character" w:customStyle="1" w:styleId="WW8Num41z2">
    <w:name w:val="WW8Num41z2"/>
    <w:rsid w:val="005E305E"/>
    <w:rPr>
      <w:rFonts w:ascii="Wingdings" w:hAnsi="Wingdings"/>
    </w:rPr>
  </w:style>
  <w:style w:type="character" w:customStyle="1" w:styleId="WW8Num4z0">
    <w:name w:val="WW8Num4z0"/>
    <w:rsid w:val="005E305E"/>
    <w:rPr>
      <w:rFonts w:ascii="Symbol" w:hAnsi="Symbol"/>
    </w:rPr>
  </w:style>
  <w:style w:type="character" w:customStyle="1" w:styleId="WW8Num4z1">
    <w:name w:val="WW8Num4z1"/>
    <w:rsid w:val="005E305E"/>
    <w:rPr>
      <w:rFonts w:ascii="Courier New" w:hAnsi="Courier New" w:cs="Courier New"/>
    </w:rPr>
  </w:style>
  <w:style w:type="character" w:customStyle="1" w:styleId="WW8Num4z2">
    <w:name w:val="WW8Num4z2"/>
    <w:rsid w:val="005E305E"/>
    <w:rPr>
      <w:rFonts w:ascii="Wingdings" w:hAnsi="Wingdings"/>
    </w:rPr>
  </w:style>
  <w:style w:type="character" w:customStyle="1" w:styleId="WW8Num58z0">
    <w:name w:val="WW8Num58z0"/>
    <w:rsid w:val="005E305E"/>
    <w:rPr>
      <w:rFonts w:ascii="Symbol" w:hAnsi="Symbol"/>
    </w:rPr>
  </w:style>
  <w:style w:type="character" w:customStyle="1" w:styleId="WW8Num58z1">
    <w:name w:val="WW8Num58z1"/>
    <w:rsid w:val="005E305E"/>
    <w:rPr>
      <w:rFonts w:ascii="Courier New" w:hAnsi="Courier New"/>
    </w:rPr>
  </w:style>
  <w:style w:type="character" w:customStyle="1" w:styleId="WW8Num58z2">
    <w:name w:val="WW8Num58z2"/>
    <w:rsid w:val="005E305E"/>
    <w:rPr>
      <w:rFonts w:ascii="Wingdings" w:hAnsi="Wingdings"/>
    </w:rPr>
  </w:style>
  <w:style w:type="character" w:customStyle="1" w:styleId="WW8Num136z0">
    <w:name w:val="WW8Num136z0"/>
    <w:rsid w:val="005E305E"/>
    <w:rPr>
      <w:rFonts w:ascii="Symbol" w:hAnsi="Symbol"/>
    </w:rPr>
  </w:style>
  <w:style w:type="character" w:customStyle="1" w:styleId="WW8Num136z1">
    <w:name w:val="WW8Num136z1"/>
    <w:rsid w:val="005E305E"/>
    <w:rPr>
      <w:rFonts w:ascii="Courier New" w:hAnsi="Courier New"/>
    </w:rPr>
  </w:style>
  <w:style w:type="character" w:customStyle="1" w:styleId="WW8Num136z2">
    <w:name w:val="WW8Num136z2"/>
    <w:rsid w:val="005E305E"/>
    <w:rPr>
      <w:rFonts w:ascii="Wingdings" w:hAnsi="Wingdings"/>
    </w:rPr>
  </w:style>
  <w:style w:type="character" w:customStyle="1" w:styleId="WW8Num100z0">
    <w:name w:val="WW8Num100z0"/>
    <w:rsid w:val="005E305E"/>
    <w:rPr>
      <w:rFonts w:ascii="Symbol" w:hAnsi="Symbol"/>
    </w:rPr>
  </w:style>
  <w:style w:type="character" w:customStyle="1" w:styleId="WW8Num100z1">
    <w:name w:val="WW8Num100z1"/>
    <w:rsid w:val="005E305E"/>
    <w:rPr>
      <w:rFonts w:ascii="Courier New" w:hAnsi="Courier New"/>
    </w:rPr>
  </w:style>
  <w:style w:type="character" w:customStyle="1" w:styleId="WW8Num100z2">
    <w:name w:val="WW8Num100z2"/>
    <w:rsid w:val="005E305E"/>
    <w:rPr>
      <w:rFonts w:ascii="Wingdings" w:hAnsi="Wingdings"/>
    </w:rPr>
  </w:style>
  <w:style w:type="character" w:customStyle="1" w:styleId="WW8Num76z0">
    <w:name w:val="WW8Num76z0"/>
    <w:rsid w:val="005E305E"/>
    <w:rPr>
      <w:rFonts w:ascii="Symbol" w:hAnsi="Symbol"/>
    </w:rPr>
  </w:style>
  <w:style w:type="character" w:customStyle="1" w:styleId="WW8Num76z1">
    <w:name w:val="WW8Num76z1"/>
    <w:rsid w:val="005E305E"/>
    <w:rPr>
      <w:rFonts w:ascii="Courier New" w:hAnsi="Courier New" w:cs="Courier New"/>
    </w:rPr>
  </w:style>
  <w:style w:type="character" w:customStyle="1" w:styleId="WW8Num76z2">
    <w:name w:val="WW8Num76z2"/>
    <w:rsid w:val="005E305E"/>
    <w:rPr>
      <w:rFonts w:ascii="Wingdings" w:hAnsi="Wingdings"/>
    </w:rPr>
  </w:style>
  <w:style w:type="character" w:customStyle="1" w:styleId="WW8Num75z0">
    <w:name w:val="WW8Num75z0"/>
    <w:rsid w:val="005E305E"/>
    <w:rPr>
      <w:rFonts w:ascii="Symbol" w:hAnsi="Symbol"/>
    </w:rPr>
  </w:style>
  <w:style w:type="character" w:customStyle="1" w:styleId="WW8Num75z1">
    <w:name w:val="WW8Num75z1"/>
    <w:rsid w:val="005E305E"/>
    <w:rPr>
      <w:rFonts w:ascii="Courier New" w:hAnsi="Courier New"/>
    </w:rPr>
  </w:style>
  <w:style w:type="character" w:customStyle="1" w:styleId="WW8Num75z2">
    <w:name w:val="WW8Num75z2"/>
    <w:rsid w:val="005E305E"/>
    <w:rPr>
      <w:rFonts w:ascii="Wingdings" w:hAnsi="Wingdings"/>
    </w:rPr>
  </w:style>
  <w:style w:type="character" w:customStyle="1" w:styleId="WW8Num34z0">
    <w:name w:val="WW8Num34z0"/>
    <w:rsid w:val="005E305E"/>
    <w:rPr>
      <w:rFonts w:ascii="Symbol" w:hAnsi="Symbol"/>
    </w:rPr>
  </w:style>
  <w:style w:type="character" w:customStyle="1" w:styleId="WW8Num34z1">
    <w:name w:val="WW8Num34z1"/>
    <w:rsid w:val="005E305E"/>
    <w:rPr>
      <w:rFonts w:ascii="Courier New" w:hAnsi="Courier New"/>
    </w:rPr>
  </w:style>
  <w:style w:type="character" w:customStyle="1" w:styleId="WW8Num34z2">
    <w:name w:val="WW8Num34z2"/>
    <w:rsid w:val="005E305E"/>
    <w:rPr>
      <w:rFonts w:ascii="Wingdings" w:hAnsi="Wingdings"/>
    </w:rPr>
  </w:style>
  <w:style w:type="character" w:customStyle="1" w:styleId="WW8Num55z0">
    <w:name w:val="WW8Num55z0"/>
    <w:rsid w:val="005E305E"/>
    <w:rPr>
      <w:rFonts w:ascii="Symbol" w:hAnsi="Symbol"/>
    </w:rPr>
  </w:style>
  <w:style w:type="character" w:customStyle="1" w:styleId="WW8Num55z1">
    <w:name w:val="WW8Num55z1"/>
    <w:rsid w:val="005E305E"/>
    <w:rPr>
      <w:rFonts w:ascii="Courier New" w:hAnsi="Courier New"/>
    </w:rPr>
  </w:style>
  <w:style w:type="character" w:customStyle="1" w:styleId="WW8Num55z2">
    <w:name w:val="WW8Num55z2"/>
    <w:rsid w:val="005E305E"/>
    <w:rPr>
      <w:rFonts w:ascii="Wingdings" w:hAnsi="Wingdings"/>
    </w:rPr>
  </w:style>
  <w:style w:type="character" w:customStyle="1" w:styleId="WW8Num29z0">
    <w:name w:val="WW8Num29z0"/>
    <w:rsid w:val="005E305E"/>
    <w:rPr>
      <w:rFonts w:ascii="Symbol" w:hAnsi="Symbol"/>
    </w:rPr>
  </w:style>
  <w:style w:type="character" w:customStyle="1" w:styleId="WW8Num29z1">
    <w:name w:val="WW8Num29z1"/>
    <w:rsid w:val="005E305E"/>
    <w:rPr>
      <w:rFonts w:ascii="Courier New" w:hAnsi="Courier New"/>
    </w:rPr>
  </w:style>
  <w:style w:type="character" w:customStyle="1" w:styleId="WW8Num29z2">
    <w:name w:val="WW8Num29z2"/>
    <w:rsid w:val="005E305E"/>
    <w:rPr>
      <w:rFonts w:ascii="Wingdings" w:hAnsi="Wingdings"/>
    </w:rPr>
  </w:style>
  <w:style w:type="character" w:customStyle="1" w:styleId="WW8Num95z0">
    <w:name w:val="WW8Num95z0"/>
    <w:rsid w:val="005E305E"/>
    <w:rPr>
      <w:rFonts w:ascii="Symbol" w:hAnsi="Symbol"/>
    </w:rPr>
  </w:style>
  <w:style w:type="character" w:customStyle="1" w:styleId="WW8Num95z1">
    <w:name w:val="WW8Num95z1"/>
    <w:rsid w:val="005E305E"/>
    <w:rPr>
      <w:rFonts w:ascii="Courier New" w:hAnsi="Courier New"/>
    </w:rPr>
  </w:style>
  <w:style w:type="character" w:customStyle="1" w:styleId="WW8Num95z2">
    <w:name w:val="WW8Num95z2"/>
    <w:rsid w:val="005E305E"/>
    <w:rPr>
      <w:rFonts w:ascii="Wingdings" w:hAnsi="Wingdings"/>
    </w:rPr>
  </w:style>
  <w:style w:type="character" w:customStyle="1" w:styleId="WW8Num22z0">
    <w:name w:val="WW8Num22z0"/>
    <w:rsid w:val="005E305E"/>
    <w:rPr>
      <w:rFonts w:ascii="Symbol" w:hAnsi="Symbol"/>
    </w:rPr>
  </w:style>
  <w:style w:type="character" w:customStyle="1" w:styleId="WW8Num22z4">
    <w:name w:val="WW8Num22z4"/>
    <w:rsid w:val="005E305E"/>
    <w:rPr>
      <w:rFonts w:ascii="Courier New" w:hAnsi="Courier New"/>
    </w:rPr>
  </w:style>
  <w:style w:type="character" w:customStyle="1" w:styleId="WW8Num22z5">
    <w:name w:val="WW8Num22z5"/>
    <w:rsid w:val="005E305E"/>
    <w:rPr>
      <w:rFonts w:ascii="Wingdings" w:hAnsi="Wingdings"/>
    </w:rPr>
  </w:style>
  <w:style w:type="character" w:customStyle="1" w:styleId="WW8Num114z0">
    <w:name w:val="WW8Num114z0"/>
    <w:rsid w:val="005E305E"/>
    <w:rPr>
      <w:rFonts w:ascii="Symbol" w:hAnsi="Symbol"/>
    </w:rPr>
  </w:style>
  <w:style w:type="character" w:customStyle="1" w:styleId="WW8Num114z1">
    <w:name w:val="WW8Num114z1"/>
    <w:rsid w:val="005E305E"/>
    <w:rPr>
      <w:rFonts w:ascii="Courier New" w:hAnsi="Courier New"/>
    </w:rPr>
  </w:style>
  <w:style w:type="character" w:customStyle="1" w:styleId="WW8Num114z2">
    <w:name w:val="WW8Num114z2"/>
    <w:rsid w:val="005E305E"/>
    <w:rPr>
      <w:rFonts w:ascii="Wingdings" w:hAnsi="Wingdings"/>
    </w:rPr>
  </w:style>
  <w:style w:type="character" w:customStyle="1" w:styleId="WW8Num118z0">
    <w:name w:val="WW8Num118z0"/>
    <w:rsid w:val="005E305E"/>
    <w:rPr>
      <w:rFonts w:ascii="Symbol" w:hAnsi="Symbol"/>
    </w:rPr>
  </w:style>
  <w:style w:type="character" w:customStyle="1" w:styleId="WW8Num118z2">
    <w:name w:val="WW8Num118z2"/>
    <w:rsid w:val="005E305E"/>
    <w:rPr>
      <w:b/>
      <w:i/>
    </w:rPr>
  </w:style>
  <w:style w:type="character" w:customStyle="1" w:styleId="WW8Num144z0">
    <w:name w:val="WW8Num144z0"/>
    <w:rsid w:val="005E305E"/>
    <w:rPr>
      <w:rFonts w:ascii="Symbol" w:hAnsi="Symbol"/>
    </w:rPr>
  </w:style>
  <w:style w:type="character" w:customStyle="1" w:styleId="WW8Num144z2">
    <w:name w:val="WW8Num144z2"/>
    <w:rsid w:val="005E305E"/>
    <w:rPr>
      <w:b/>
      <w:i/>
    </w:rPr>
  </w:style>
  <w:style w:type="character" w:customStyle="1" w:styleId="WW8Num101z0">
    <w:name w:val="WW8Num101z0"/>
    <w:rsid w:val="005E305E"/>
    <w:rPr>
      <w:rFonts w:ascii="Symbol" w:hAnsi="Symbol"/>
    </w:rPr>
  </w:style>
  <w:style w:type="character" w:customStyle="1" w:styleId="WW8Num101z1">
    <w:name w:val="WW8Num101z1"/>
    <w:rsid w:val="005E305E"/>
    <w:rPr>
      <w:rFonts w:ascii="Courier New" w:hAnsi="Courier New"/>
      <w:sz w:val="20"/>
    </w:rPr>
  </w:style>
  <w:style w:type="character" w:customStyle="1" w:styleId="WW8Num101z2">
    <w:name w:val="WW8Num101z2"/>
    <w:rsid w:val="005E305E"/>
    <w:rPr>
      <w:rFonts w:ascii="Wingdings" w:hAnsi="Wingdings"/>
      <w:sz w:val="20"/>
    </w:rPr>
  </w:style>
  <w:style w:type="character" w:customStyle="1" w:styleId="WW8Num122z0">
    <w:name w:val="WW8Num122z0"/>
    <w:rsid w:val="005E305E"/>
    <w:rPr>
      <w:rFonts w:ascii="Symbol" w:hAnsi="Symbol"/>
    </w:rPr>
  </w:style>
  <w:style w:type="character" w:customStyle="1" w:styleId="WW8Num122z1">
    <w:name w:val="WW8Num122z1"/>
    <w:rsid w:val="005E305E"/>
    <w:rPr>
      <w:rFonts w:ascii="Courier New" w:hAnsi="Courier New" w:cs="Courier New"/>
    </w:rPr>
  </w:style>
  <w:style w:type="character" w:customStyle="1" w:styleId="WW8Num122z2">
    <w:name w:val="WW8Num122z2"/>
    <w:rsid w:val="005E305E"/>
    <w:rPr>
      <w:rFonts w:ascii="Wingdings" w:hAnsi="Wingdings"/>
    </w:rPr>
  </w:style>
  <w:style w:type="character" w:customStyle="1" w:styleId="WW8Num145z0">
    <w:name w:val="WW8Num145z0"/>
    <w:rsid w:val="005E305E"/>
    <w:rPr>
      <w:rFonts w:ascii="Symbol" w:hAnsi="Symbol"/>
    </w:rPr>
  </w:style>
  <w:style w:type="character" w:customStyle="1" w:styleId="WW8Num145z1">
    <w:name w:val="WW8Num145z1"/>
    <w:rsid w:val="005E305E"/>
    <w:rPr>
      <w:rFonts w:ascii="Courier New" w:hAnsi="Courier New"/>
      <w:sz w:val="20"/>
    </w:rPr>
  </w:style>
  <w:style w:type="character" w:customStyle="1" w:styleId="WW8Num145z2">
    <w:name w:val="WW8Num145z2"/>
    <w:rsid w:val="005E305E"/>
    <w:rPr>
      <w:rFonts w:ascii="Wingdings" w:hAnsi="Wingdings"/>
      <w:sz w:val="20"/>
    </w:rPr>
  </w:style>
  <w:style w:type="character" w:customStyle="1" w:styleId="WW8Num10z0">
    <w:name w:val="WW8Num10z0"/>
    <w:rsid w:val="005E305E"/>
    <w:rPr>
      <w:rFonts w:ascii="Symbol" w:hAnsi="Symbol"/>
    </w:rPr>
  </w:style>
  <w:style w:type="character" w:customStyle="1" w:styleId="WW8Num10z1">
    <w:name w:val="WW8Num10z1"/>
    <w:rsid w:val="005E305E"/>
    <w:rPr>
      <w:rFonts w:ascii="Courier New" w:hAnsi="Courier New"/>
      <w:sz w:val="20"/>
    </w:rPr>
  </w:style>
  <w:style w:type="character" w:customStyle="1" w:styleId="WW8Num10z2">
    <w:name w:val="WW8Num10z2"/>
    <w:rsid w:val="005E305E"/>
    <w:rPr>
      <w:rFonts w:ascii="Wingdings" w:hAnsi="Wingdings"/>
      <w:sz w:val="20"/>
    </w:rPr>
  </w:style>
  <w:style w:type="character" w:customStyle="1" w:styleId="WW8Num26z1">
    <w:name w:val="WW8Num26z1"/>
    <w:rsid w:val="005E305E"/>
    <w:rPr>
      <w:rFonts w:ascii="Symbol" w:hAnsi="Symbol"/>
    </w:rPr>
  </w:style>
  <w:style w:type="character" w:customStyle="1" w:styleId="WW8Num26z2">
    <w:name w:val="WW8Num26z2"/>
    <w:rsid w:val="005E305E"/>
    <w:rPr>
      <w:rFonts w:ascii="Wingdings" w:hAnsi="Wingdings"/>
      <w:sz w:val="20"/>
    </w:rPr>
  </w:style>
  <w:style w:type="character" w:customStyle="1" w:styleId="WW8Num49z1">
    <w:name w:val="WW8Num49z1"/>
    <w:rsid w:val="005E305E"/>
    <w:rPr>
      <w:rFonts w:ascii="Symbol" w:hAnsi="Symbol"/>
    </w:rPr>
  </w:style>
  <w:style w:type="character" w:customStyle="1" w:styleId="WW8Num49z2">
    <w:name w:val="WW8Num49z2"/>
    <w:rsid w:val="005E305E"/>
    <w:rPr>
      <w:rFonts w:ascii="Wingdings" w:hAnsi="Wingdings"/>
      <w:sz w:val="20"/>
    </w:rPr>
  </w:style>
  <w:style w:type="character" w:customStyle="1" w:styleId="WW8Num62z0">
    <w:name w:val="WW8Num62z0"/>
    <w:rsid w:val="005E305E"/>
    <w:rPr>
      <w:rFonts w:ascii="Symbol" w:hAnsi="Symbol"/>
    </w:rPr>
  </w:style>
  <w:style w:type="character" w:customStyle="1" w:styleId="WW8Num62z1">
    <w:name w:val="WW8Num62z1"/>
    <w:rsid w:val="005E305E"/>
    <w:rPr>
      <w:rFonts w:ascii="Courier New" w:hAnsi="Courier New"/>
    </w:rPr>
  </w:style>
  <w:style w:type="character" w:customStyle="1" w:styleId="WW8Num62z2">
    <w:name w:val="WW8Num62z2"/>
    <w:rsid w:val="005E305E"/>
    <w:rPr>
      <w:rFonts w:ascii="Wingdings" w:hAnsi="Wingdings"/>
    </w:rPr>
  </w:style>
  <w:style w:type="character" w:customStyle="1" w:styleId="WW8Num38z0">
    <w:name w:val="WW8Num38z0"/>
    <w:rsid w:val="005E305E"/>
    <w:rPr>
      <w:rFonts w:ascii="Symbol" w:hAnsi="Symbol"/>
    </w:rPr>
  </w:style>
  <w:style w:type="character" w:customStyle="1" w:styleId="WW8Num38z1">
    <w:name w:val="WW8Num38z1"/>
    <w:rsid w:val="005E305E"/>
    <w:rPr>
      <w:rFonts w:ascii="Courier New" w:hAnsi="Courier New"/>
    </w:rPr>
  </w:style>
  <w:style w:type="character" w:customStyle="1" w:styleId="WW8Num38z2">
    <w:name w:val="WW8Num38z2"/>
    <w:rsid w:val="005E305E"/>
    <w:rPr>
      <w:rFonts w:ascii="Wingdings" w:hAnsi="Wingdings"/>
    </w:rPr>
  </w:style>
  <w:style w:type="character" w:customStyle="1" w:styleId="WW8Num54z0">
    <w:name w:val="WW8Num54z0"/>
    <w:rsid w:val="005E305E"/>
    <w:rPr>
      <w:rFonts w:ascii="Symbol" w:hAnsi="Symbol"/>
    </w:rPr>
  </w:style>
  <w:style w:type="character" w:customStyle="1" w:styleId="WW8Num54z1">
    <w:name w:val="WW8Num54z1"/>
    <w:rsid w:val="005E305E"/>
    <w:rPr>
      <w:rFonts w:ascii="Courier New" w:hAnsi="Courier New"/>
    </w:rPr>
  </w:style>
  <w:style w:type="character" w:customStyle="1" w:styleId="WW8Num54z2">
    <w:name w:val="WW8Num54z2"/>
    <w:rsid w:val="005E305E"/>
    <w:rPr>
      <w:rFonts w:ascii="Wingdings" w:hAnsi="Wingdings"/>
    </w:rPr>
  </w:style>
  <w:style w:type="character" w:customStyle="1" w:styleId="WW8Num68z0">
    <w:name w:val="WW8Num68z0"/>
    <w:rsid w:val="005E305E"/>
    <w:rPr>
      <w:rFonts w:ascii="Symbol" w:hAnsi="Symbol"/>
    </w:rPr>
  </w:style>
  <w:style w:type="character" w:customStyle="1" w:styleId="WW8Num68z1">
    <w:name w:val="WW8Num68z1"/>
    <w:rsid w:val="005E305E"/>
    <w:rPr>
      <w:rFonts w:ascii="Courier New" w:hAnsi="Courier New"/>
    </w:rPr>
  </w:style>
  <w:style w:type="character" w:customStyle="1" w:styleId="WW8Num68z2">
    <w:name w:val="WW8Num68z2"/>
    <w:rsid w:val="005E305E"/>
    <w:rPr>
      <w:rFonts w:ascii="Wingdings" w:hAnsi="Wingdings"/>
    </w:rPr>
  </w:style>
  <w:style w:type="character" w:customStyle="1" w:styleId="WW8Num109z0">
    <w:name w:val="WW8Num109z0"/>
    <w:rsid w:val="005E305E"/>
    <w:rPr>
      <w:rFonts w:ascii="Symbol" w:hAnsi="Symbol"/>
    </w:rPr>
  </w:style>
  <w:style w:type="character" w:customStyle="1" w:styleId="WW8Num109z1">
    <w:name w:val="WW8Num109z1"/>
    <w:rsid w:val="005E305E"/>
    <w:rPr>
      <w:rFonts w:ascii="Courier New" w:hAnsi="Courier New" w:cs="Courier New"/>
    </w:rPr>
  </w:style>
  <w:style w:type="character" w:customStyle="1" w:styleId="WW8Num109z2">
    <w:name w:val="WW8Num109z2"/>
    <w:rsid w:val="005E305E"/>
    <w:rPr>
      <w:rFonts w:ascii="Wingdings" w:hAnsi="Wingdings"/>
    </w:rPr>
  </w:style>
  <w:style w:type="character" w:customStyle="1" w:styleId="WW8Num149z0">
    <w:name w:val="WW8Num149z0"/>
    <w:rsid w:val="005E305E"/>
    <w:rPr>
      <w:rFonts w:ascii="Symbol" w:hAnsi="Symbol"/>
    </w:rPr>
  </w:style>
  <w:style w:type="character" w:customStyle="1" w:styleId="WW8Num149z1">
    <w:name w:val="WW8Num149z1"/>
    <w:rsid w:val="005E305E"/>
    <w:rPr>
      <w:rFonts w:ascii="Courier New" w:hAnsi="Courier New" w:cs="Courier New"/>
    </w:rPr>
  </w:style>
  <w:style w:type="character" w:customStyle="1" w:styleId="WW8Num149z2">
    <w:name w:val="WW8Num149z2"/>
    <w:rsid w:val="005E305E"/>
    <w:rPr>
      <w:rFonts w:ascii="Wingdings" w:hAnsi="Wingdings"/>
    </w:rPr>
  </w:style>
  <w:style w:type="character" w:customStyle="1" w:styleId="WW8Num14z0">
    <w:name w:val="WW8Num14z0"/>
    <w:rsid w:val="005E305E"/>
    <w:rPr>
      <w:rFonts w:ascii="Symbol" w:hAnsi="Symbol"/>
    </w:rPr>
  </w:style>
  <w:style w:type="character" w:customStyle="1" w:styleId="WW8Num14z1">
    <w:name w:val="WW8Num14z1"/>
    <w:rsid w:val="005E305E"/>
    <w:rPr>
      <w:rFonts w:ascii="Courier New" w:hAnsi="Courier New" w:cs="Courier New"/>
    </w:rPr>
  </w:style>
  <w:style w:type="character" w:customStyle="1" w:styleId="WW8Num14z2">
    <w:name w:val="WW8Num14z2"/>
    <w:rsid w:val="005E305E"/>
    <w:rPr>
      <w:rFonts w:ascii="Wingdings" w:hAnsi="Wingdings"/>
    </w:rPr>
  </w:style>
  <w:style w:type="character" w:customStyle="1" w:styleId="WW8Num106z0">
    <w:name w:val="WW8Num106z0"/>
    <w:rsid w:val="005E305E"/>
    <w:rPr>
      <w:rFonts w:ascii="Symbol" w:hAnsi="Symbol"/>
    </w:rPr>
  </w:style>
  <w:style w:type="character" w:customStyle="1" w:styleId="WW8Num106z1">
    <w:name w:val="WW8Num106z1"/>
    <w:rsid w:val="005E305E"/>
    <w:rPr>
      <w:rFonts w:ascii="Courier New" w:hAnsi="Courier New" w:cs="Courier New"/>
    </w:rPr>
  </w:style>
  <w:style w:type="character" w:customStyle="1" w:styleId="WW8Num106z2">
    <w:name w:val="WW8Num106z2"/>
    <w:rsid w:val="005E305E"/>
    <w:rPr>
      <w:rFonts w:ascii="Wingdings" w:hAnsi="Wingdings"/>
    </w:rPr>
  </w:style>
  <w:style w:type="character" w:customStyle="1" w:styleId="WW8Num112z0">
    <w:name w:val="WW8Num112z0"/>
    <w:rsid w:val="005E305E"/>
    <w:rPr>
      <w:rFonts w:ascii="Symbol" w:hAnsi="Symbol"/>
    </w:rPr>
  </w:style>
  <w:style w:type="character" w:customStyle="1" w:styleId="WW8Num112z1">
    <w:name w:val="WW8Num112z1"/>
    <w:rsid w:val="005E305E"/>
    <w:rPr>
      <w:rFonts w:ascii="Courier New" w:hAnsi="Courier New" w:cs="Courier New"/>
    </w:rPr>
  </w:style>
  <w:style w:type="character" w:customStyle="1" w:styleId="WW8Num112z2">
    <w:name w:val="WW8Num112z2"/>
    <w:rsid w:val="005E305E"/>
    <w:rPr>
      <w:rFonts w:ascii="Wingdings" w:hAnsi="Wingdings"/>
    </w:rPr>
  </w:style>
  <w:style w:type="character" w:customStyle="1" w:styleId="WW8Num9z0">
    <w:name w:val="WW8Num9z0"/>
    <w:rsid w:val="005E305E"/>
    <w:rPr>
      <w:rFonts w:ascii="Symbol" w:hAnsi="Symbol"/>
    </w:rPr>
  </w:style>
  <w:style w:type="character" w:customStyle="1" w:styleId="WW8Num9z1">
    <w:name w:val="WW8Num9z1"/>
    <w:rsid w:val="005E305E"/>
    <w:rPr>
      <w:rFonts w:ascii="Courier New" w:hAnsi="Courier New" w:cs="Courier New"/>
    </w:rPr>
  </w:style>
  <w:style w:type="character" w:customStyle="1" w:styleId="WW8Num9z2">
    <w:name w:val="WW8Num9z2"/>
    <w:rsid w:val="005E305E"/>
    <w:rPr>
      <w:rFonts w:ascii="Wingdings" w:hAnsi="Wingdings"/>
    </w:rPr>
  </w:style>
  <w:style w:type="character" w:customStyle="1" w:styleId="WW8Num43z0">
    <w:name w:val="WW8Num43z0"/>
    <w:rsid w:val="005E305E"/>
    <w:rPr>
      <w:rFonts w:ascii="Symbol" w:hAnsi="Symbol"/>
    </w:rPr>
  </w:style>
  <w:style w:type="character" w:customStyle="1" w:styleId="WW8Num43z1">
    <w:name w:val="WW8Num43z1"/>
    <w:rsid w:val="005E305E"/>
    <w:rPr>
      <w:rFonts w:ascii="Courier New" w:hAnsi="Courier New" w:cs="Courier New"/>
    </w:rPr>
  </w:style>
  <w:style w:type="character" w:customStyle="1" w:styleId="WW8Num43z2">
    <w:name w:val="WW8Num43z2"/>
    <w:rsid w:val="005E305E"/>
    <w:rPr>
      <w:rFonts w:ascii="Wingdings" w:hAnsi="Wingdings"/>
    </w:rPr>
  </w:style>
  <w:style w:type="character" w:customStyle="1" w:styleId="WW8Num51z0">
    <w:name w:val="WW8Num51z0"/>
    <w:rsid w:val="005E305E"/>
    <w:rPr>
      <w:rFonts w:ascii="Symbol" w:hAnsi="Symbol"/>
    </w:rPr>
  </w:style>
  <w:style w:type="character" w:customStyle="1" w:styleId="WW8Num51z1">
    <w:name w:val="WW8Num51z1"/>
    <w:rsid w:val="005E305E"/>
    <w:rPr>
      <w:rFonts w:ascii="Courier New" w:hAnsi="Courier New" w:cs="Courier New"/>
    </w:rPr>
  </w:style>
  <w:style w:type="character" w:customStyle="1" w:styleId="WW8Num51z2">
    <w:name w:val="WW8Num51z2"/>
    <w:rsid w:val="005E305E"/>
    <w:rPr>
      <w:rFonts w:ascii="Wingdings" w:hAnsi="Wingdings"/>
    </w:rPr>
  </w:style>
  <w:style w:type="character" w:customStyle="1" w:styleId="WW8Num15z0">
    <w:name w:val="WW8Num15z0"/>
    <w:rsid w:val="005E305E"/>
    <w:rPr>
      <w:rFonts w:ascii="Symbol" w:hAnsi="Symbol"/>
    </w:rPr>
  </w:style>
  <w:style w:type="character" w:customStyle="1" w:styleId="WW8Num15z1">
    <w:name w:val="WW8Num15z1"/>
    <w:rsid w:val="005E305E"/>
    <w:rPr>
      <w:rFonts w:ascii="Courier New" w:hAnsi="Courier New" w:cs="Courier New"/>
    </w:rPr>
  </w:style>
  <w:style w:type="character" w:customStyle="1" w:styleId="WW8Num15z2">
    <w:name w:val="WW8Num15z2"/>
    <w:rsid w:val="005E305E"/>
    <w:rPr>
      <w:rFonts w:ascii="Wingdings" w:hAnsi="Wingdings"/>
    </w:rPr>
  </w:style>
  <w:style w:type="character" w:customStyle="1" w:styleId="WW8Num48z0">
    <w:name w:val="WW8Num48z0"/>
    <w:rsid w:val="005E305E"/>
    <w:rPr>
      <w:rFonts w:ascii="Symbol" w:hAnsi="Symbol"/>
    </w:rPr>
  </w:style>
  <w:style w:type="character" w:customStyle="1" w:styleId="WW8Num48z1">
    <w:name w:val="WW8Num48z1"/>
    <w:rsid w:val="005E305E"/>
    <w:rPr>
      <w:rFonts w:ascii="Courier New" w:hAnsi="Courier New" w:cs="Courier New"/>
    </w:rPr>
  </w:style>
  <w:style w:type="character" w:customStyle="1" w:styleId="WW8Num48z2">
    <w:name w:val="WW8Num48z2"/>
    <w:rsid w:val="005E305E"/>
    <w:rPr>
      <w:rFonts w:ascii="Wingdings" w:hAnsi="Wingdings"/>
    </w:rPr>
  </w:style>
  <w:style w:type="character" w:customStyle="1" w:styleId="WW8Num84z0">
    <w:name w:val="WW8Num84z0"/>
    <w:rsid w:val="005E305E"/>
    <w:rPr>
      <w:rFonts w:ascii="Symbol" w:hAnsi="Symbol"/>
    </w:rPr>
  </w:style>
  <w:style w:type="character" w:customStyle="1" w:styleId="WW8Num84z1">
    <w:name w:val="WW8Num84z1"/>
    <w:rsid w:val="005E305E"/>
    <w:rPr>
      <w:rFonts w:ascii="Courier New" w:hAnsi="Courier New" w:cs="Courier New"/>
    </w:rPr>
  </w:style>
  <w:style w:type="character" w:customStyle="1" w:styleId="WW8Num84z2">
    <w:name w:val="WW8Num84z2"/>
    <w:rsid w:val="005E305E"/>
    <w:rPr>
      <w:rFonts w:ascii="Wingdings" w:hAnsi="Wingdings"/>
    </w:rPr>
  </w:style>
  <w:style w:type="character" w:customStyle="1" w:styleId="WW8Num98z0">
    <w:name w:val="WW8Num98z0"/>
    <w:rsid w:val="005E305E"/>
    <w:rPr>
      <w:rFonts w:ascii="Symbol" w:hAnsi="Symbol"/>
    </w:rPr>
  </w:style>
  <w:style w:type="character" w:customStyle="1" w:styleId="WW8Num98z1">
    <w:name w:val="WW8Num98z1"/>
    <w:rsid w:val="005E305E"/>
    <w:rPr>
      <w:rFonts w:ascii="Courier New" w:hAnsi="Courier New" w:cs="Courier New"/>
    </w:rPr>
  </w:style>
  <w:style w:type="character" w:customStyle="1" w:styleId="WW8Num98z2">
    <w:name w:val="WW8Num98z2"/>
    <w:rsid w:val="005E305E"/>
    <w:rPr>
      <w:rFonts w:ascii="Wingdings" w:hAnsi="Wingdings"/>
    </w:rPr>
  </w:style>
  <w:style w:type="character" w:customStyle="1" w:styleId="WW8Num24z0">
    <w:name w:val="WW8Num24z0"/>
    <w:rsid w:val="005E305E"/>
    <w:rPr>
      <w:rFonts w:ascii="Symbol" w:hAnsi="Symbol"/>
    </w:rPr>
  </w:style>
  <w:style w:type="character" w:customStyle="1" w:styleId="WW8Num24z1">
    <w:name w:val="WW8Num24z1"/>
    <w:rsid w:val="005E305E"/>
    <w:rPr>
      <w:rFonts w:ascii="Courier New" w:hAnsi="Courier New" w:cs="Courier New"/>
    </w:rPr>
  </w:style>
  <w:style w:type="character" w:customStyle="1" w:styleId="WW8Num24z2">
    <w:name w:val="WW8Num24z2"/>
    <w:rsid w:val="005E305E"/>
    <w:rPr>
      <w:rFonts w:ascii="Wingdings" w:hAnsi="Wingdings"/>
    </w:rPr>
  </w:style>
  <w:style w:type="character" w:customStyle="1" w:styleId="WW8Num77z0">
    <w:name w:val="WW8Num77z0"/>
    <w:rsid w:val="005E305E"/>
    <w:rPr>
      <w:rFonts w:ascii="Symbol" w:hAnsi="Symbol"/>
    </w:rPr>
  </w:style>
  <w:style w:type="character" w:customStyle="1" w:styleId="WW8Num77z1">
    <w:name w:val="WW8Num77z1"/>
    <w:rsid w:val="005E305E"/>
    <w:rPr>
      <w:rFonts w:ascii="Courier New" w:hAnsi="Courier New" w:cs="Courier New"/>
    </w:rPr>
  </w:style>
  <w:style w:type="character" w:customStyle="1" w:styleId="WW8Num77z2">
    <w:name w:val="WW8Num77z2"/>
    <w:rsid w:val="005E305E"/>
    <w:rPr>
      <w:rFonts w:ascii="Wingdings" w:hAnsi="Wingdings"/>
    </w:rPr>
  </w:style>
  <w:style w:type="character" w:customStyle="1" w:styleId="WW8Num79z0">
    <w:name w:val="WW8Num79z0"/>
    <w:rsid w:val="005E305E"/>
    <w:rPr>
      <w:rFonts w:ascii="Symbol" w:hAnsi="Symbol"/>
    </w:rPr>
  </w:style>
  <w:style w:type="character" w:customStyle="1" w:styleId="WW8Num79z1">
    <w:name w:val="WW8Num79z1"/>
    <w:rsid w:val="005E305E"/>
    <w:rPr>
      <w:rFonts w:ascii="Courier New" w:hAnsi="Courier New" w:cs="Courier New"/>
    </w:rPr>
  </w:style>
  <w:style w:type="character" w:customStyle="1" w:styleId="WW8Num79z2">
    <w:name w:val="WW8Num79z2"/>
    <w:rsid w:val="005E305E"/>
    <w:rPr>
      <w:rFonts w:ascii="Wingdings" w:hAnsi="Wingdings"/>
    </w:rPr>
  </w:style>
  <w:style w:type="character" w:customStyle="1" w:styleId="WW8Num160z0">
    <w:name w:val="WW8Num160z0"/>
    <w:rsid w:val="005E305E"/>
    <w:rPr>
      <w:rFonts w:ascii="Symbol" w:hAnsi="Symbol"/>
    </w:rPr>
  </w:style>
  <w:style w:type="character" w:customStyle="1" w:styleId="WW8Num160z1">
    <w:name w:val="WW8Num160z1"/>
    <w:rsid w:val="005E305E"/>
    <w:rPr>
      <w:rFonts w:ascii="Courier New" w:hAnsi="Courier New" w:cs="Courier New"/>
    </w:rPr>
  </w:style>
  <w:style w:type="character" w:customStyle="1" w:styleId="WW8Num160z2">
    <w:name w:val="WW8Num160z2"/>
    <w:rsid w:val="005E305E"/>
    <w:rPr>
      <w:rFonts w:ascii="Wingdings" w:hAnsi="Wingdings"/>
    </w:rPr>
  </w:style>
  <w:style w:type="character" w:customStyle="1" w:styleId="WW8Num28z0">
    <w:name w:val="WW8Num28z0"/>
    <w:rsid w:val="005E305E"/>
    <w:rPr>
      <w:rFonts w:ascii="Symbol" w:hAnsi="Symbol"/>
    </w:rPr>
  </w:style>
  <w:style w:type="character" w:customStyle="1" w:styleId="WW8Num28z1">
    <w:name w:val="WW8Num28z1"/>
    <w:rsid w:val="005E305E"/>
    <w:rPr>
      <w:rFonts w:ascii="Courier New" w:hAnsi="Courier New" w:cs="Courier New"/>
    </w:rPr>
  </w:style>
  <w:style w:type="character" w:customStyle="1" w:styleId="WW8Num28z2">
    <w:name w:val="WW8Num28z2"/>
    <w:rsid w:val="005E305E"/>
    <w:rPr>
      <w:rFonts w:ascii="Wingdings" w:hAnsi="Wingdings"/>
    </w:rPr>
  </w:style>
  <w:style w:type="character" w:customStyle="1" w:styleId="WW8Num64z0">
    <w:name w:val="WW8Num64z0"/>
    <w:rsid w:val="005E305E"/>
    <w:rPr>
      <w:rFonts w:ascii="Symbol" w:hAnsi="Symbol"/>
    </w:rPr>
  </w:style>
  <w:style w:type="character" w:customStyle="1" w:styleId="WW8Num64z1">
    <w:name w:val="WW8Num64z1"/>
    <w:rsid w:val="005E305E"/>
    <w:rPr>
      <w:rFonts w:ascii="Courier New" w:hAnsi="Courier New"/>
    </w:rPr>
  </w:style>
  <w:style w:type="character" w:customStyle="1" w:styleId="WW8Num64z2">
    <w:name w:val="WW8Num64z2"/>
    <w:rsid w:val="005E305E"/>
    <w:rPr>
      <w:rFonts w:ascii="Wingdings" w:hAnsi="Wingdings"/>
    </w:rPr>
  </w:style>
  <w:style w:type="character" w:customStyle="1" w:styleId="WW8Num78z0">
    <w:name w:val="WW8Num78z0"/>
    <w:rsid w:val="005E305E"/>
    <w:rPr>
      <w:rFonts w:ascii="Symbol" w:hAnsi="Symbol"/>
    </w:rPr>
  </w:style>
  <w:style w:type="character" w:customStyle="1" w:styleId="WW8Num78z1">
    <w:name w:val="WW8Num78z1"/>
    <w:rsid w:val="005E305E"/>
    <w:rPr>
      <w:rFonts w:ascii="Courier New" w:hAnsi="Courier New"/>
    </w:rPr>
  </w:style>
  <w:style w:type="character" w:customStyle="1" w:styleId="WW8Num78z2">
    <w:name w:val="WW8Num78z2"/>
    <w:rsid w:val="005E305E"/>
    <w:rPr>
      <w:rFonts w:ascii="Wingdings" w:hAnsi="Wingdings"/>
    </w:rPr>
  </w:style>
  <w:style w:type="character" w:customStyle="1" w:styleId="WW8Num40z0">
    <w:name w:val="WW8Num40z0"/>
    <w:rsid w:val="005E305E"/>
    <w:rPr>
      <w:rFonts w:ascii="Symbol" w:hAnsi="Symbol"/>
    </w:rPr>
  </w:style>
  <w:style w:type="character" w:customStyle="1" w:styleId="WW8Num40z1">
    <w:name w:val="WW8Num40z1"/>
    <w:rsid w:val="005E305E"/>
    <w:rPr>
      <w:rFonts w:ascii="Courier New" w:hAnsi="Courier New" w:cs="Courier New"/>
    </w:rPr>
  </w:style>
  <w:style w:type="character" w:customStyle="1" w:styleId="WW8Num40z2">
    <w:name w:val="WW8Num40z2"/>
    <w:rsid w:val="005E305E"/>
    <w:rPr>
      <w:rFonts w:ascii="Wingdings" w:hAnsi="Wingdings"/>
    </w:rPr>
  </w:style>
  <w:style w:type="character" w:customStyle="1" w:styleId="WW8Num130z0">
    <w:name w:val="WW8Num130z0"/>
    <w:rsid w:val="005E305E"/>
    <w:rPr>
      <w:rFonts w:ascii="Symbol" w:hAnsi="Symbol"/>
    </w:rPr>
  </w:style>
  <w:style w:type="character" w:customStyle="1" w:styleId="WW8Num130z1">
    <w:name w:val="WW8Num130z1"/>
    <w:rsid w:val="005E305E"/>
    <w:rPr>
      <w:rFonts w:ascii="Courier New" w:hAnsi="Courier New" w:cs="Courier New"/>
    </w:rPr>
  </w:style>
  <w:style w:type="character" w:customStyle="1" w:styleId="WW8Num130z2">
    <w:name w:val="WW8Num130z2"/>
    <w:rsid w:val="005E305E"/>
    <w:rPr>
      <w:rFonts w:ascii="Wingdings" w:hAnsi="Wingdings"/>
    </w:rPr>
  </w:style>
  <w:style w:type="character" w:customStyle="1" w:styleId="WW8Num32z0">
    <w:name w:val="WW8Num32z0"/>
    <w:rsid w:val="005E305E"/>
    <w:rPr>
      <w:rFonts w:ascii="Symbol" w:hAnsi="Symbol"/>
    </w:rPr>
  </w:style>
  <w:style w:type="character" w:customStyle="1" w:styleId="WW8Num32z1">
    <w:name w:val="WW8Num32z1"/>
    <w:rsid w:val="005E305E"/>
    <w:rPr>
      <w:rFonts w:ascii="Courier New" w:hAnsi="Courier New"/>
    </w:rPr>
  </w:style>
  <w:style w:type="character" w:customStyle="1" w:styleId="WW8Num32z2">
    <w:name w:val="WW8Num32z2"/>
    <w:rsid w:val="005E305E"/>
    <w:rPr>
      <w:rFonts w:ascii="Wingdings" w:hAnsi="Wingdings"/>
    </w:rPr>
  </w:style>
  <w:style w:type="character" w:customStyle="1" w:styleId="WW8Num121z1">
    <w:name w:val="WW8Num121z1"/>
    <w:rsid w:val="005E305E"/>
    <w:rPr>
      <w:rFonts w:ascii="Symbol" w:hAnsi="Symbol"/>
    </w:rPr>
  </w:style>
  <w:style w:type="character" w:customStyle="1" w:styleId="WW8Num121z2">
    <w:name w:val="WW8Num121z2"/>
    <w:rsid w:val="005E305E"/>
    <w:rPr>
      <w:rFonts w:ascii="Wingdings" w:hAnsi="Wingdings"/>
      <w:sz w:val="20"/>
    </w:rPr>
  </w:style>
  <w:style w:type="character" w:customStyle="1" w:styleId="zag">
    <w:name w:val="zag"/>
    <w:basedOn w:val="11"/>
    <w:rsid w:val="005E305E"/>
  </w:style>
  <w:style w:type="character" w:customStyle="1" w:styleId="gen">
    <w:name w:val="gen"/>
    <w:basedOn w:val="11"/>
    <w:rsid w:val="005E305E"/>
  </w:style>
  <w:style w:type="character" w:customStyle="1" w:styleId="WW8Num116z0">
    <w:name w:val="WW8Num116z0"/>
    <w:rsid w:val="005E305E"/>
    <w:rPr>
      <w:rFonts w:ascii="Symbol" w:hAnsi="Symbol"/>
      <w:sz w:val="20"/>
    </w:rPr>
  </w:style>
  <w:style w:type="character" w:customStyle="1" w:styleId="WW8Num116z1">
    <w:name w:val="WW8Num116z1"/>
    <w:rsid w:val="005E305E"/>
    <w:rPr>
      <w:rFonts w:ascii="Courier New" w:hAnsi="Courier New"/>
      <w:sz w:val="20"/>
    </w:rPr>
  </w:style>
  <w:style w:type="character" w:customStyle="1" w:styleId="WW8Num116z2">
    <w:name w:val="WW8Num116z2"/>
    <w:rsid w:val="005E305E"/>
    <w:rPr>
      <w:rFonts w:ascii="Wingdings" w:hAnsi="Wingdings"/>
      <w:sz w:val="20"/>
    </w:rPr>
  </w:style>
  <w:style w:type="character" w:customStyle="1" w:styleId="WW8Num110z0">
    <w:name w:val="WW8Num110z0"/>
    <w:rsid w:val="005E305E"/>
    <w:rPr>
      <w:rFonts w:ascii="Symbol" w:hAnsi="Symbol"/>
      <w:sz w:val="20"/>
    </w:rPr>
  </w:style>
  <w:style w:type="character" w:customStyle="1" w:styleId="WW8Num110z1">
    <w:name w:val="WW8Num110z1"/>
    <w:rsid w:val="005E305E"/>
    <w:rPr>
      <w:rFonts w:ascii="Courier New" w:hAnsi="Courier New"/>
      <w:sz w:val="20"/>
    </w:rPr>
  </w:style>
  <w:style w:type="character" w:customStyle="1" w:styleId="WW8Num110z2">
    <w:name w:val="WW8Num110z2"/>
    <w:rsid w:val="005E305E"/>
    <w:rPr>
      <w:rFonts w:ascii="Wingdings" w:hAnsi="Wingdings"/>
      <w:sz w:val="20"/>
    </w:rPr>
  </w:style>
  <w:style w:type="character" w:customStyle="1" w:styleId="WW8Num1z0">
    <w:name w:val="WW8Num1z0"/>
    <w:rsid w:val="005E305E"/>
    <w:rPr>
      <w:rFonts w:ascii="Symbol" w:hAnsi="Symbol"/>
    </w:rPr>
  </w:style>
  <w:style w:type="character" w:customStyle="1" w:styleId="WW8Num1z1">
    <w:name w:val="WW8Num1z1"/>
    <w:rsid w:val="005E305E"/>
    <w:rPr>
      <w:rFonts w:ascii="Courier New" w:hAnsi="Courier New" w:cs="Courier New"/>
    </w:rPr>
  </w:style>
  <w:style w:type="character" w:customStyle="1" w:styleId="WW8Num1z2">
    <w:name w:val="WW8Num1z2"/>
    <w:rsid w:val="005E305E"/>
    <w:rPr>
      <w:rFonts w:ascii="Wingdings" w:hAnsi="Wingdings"/>
    </w:rPr>
  </w:style>
  <w:style w:type="character" w:customStyle="1" w:styleId="WW8Num81z0">
    <w:name w:val="WW8Num81z0"/>
    <w:rsid w:val="005E305E"/>
    <w:rPr>
      <w:rFonts w:ascii="Symbol" w:hAnsi="Symbol"/>
    </w:rPr>
  </w:style>
  <w:style w:type="character" w:customStyle="1" w:styleId="WW8Num81z1">
    <w:name w:val="WW8Num81z1"/>
    <w:rsid w:val="005E305E"/>
    <w:rPr>
      <w:rFonts w:ascii="Courier New" w:hAnsi="Courier New" w:cs="Courier New"/>
    </w:rPr>
  </w:style>
  <w:style w:type="character" w:customStyle="1" w:styleId="WW8Num81z2">
    <w:name w:val="WW8Num81z2"/>
    <w:rsid w:val="005E305E"/>
    <w:rPr>
      <w:rFonts w:ascii="Wingdings" w:hAnsi="Wingdings"/>
    </w:rPr>
  </w:style>
  <w:style w:type="character" w:customStyle="1" w:styleId="rel">
    <w:name w:val="rel"/>
    <w:basedOn w:val="11"/>
    <w:rsid w:val="005E305E"/>
  </w:style>
  <w:style w:type="character" w:customStyle="1" w:styleId="WW8Num143z0">
    <w:name w:val="WW8Num143z0"/>
    <w:rsid w:val="005E305E"/>
    <w:rPr>
      <w:rFonts w:ascii="Symbol" w:hAnsi="Symbol"/>
      <w:sz w:val="20"/>
    </w:rPr>
  </w:style>
  <w:style w:type="character" w:customStyle="1" w:styleId="WW8Num143z1">
    <w:name w:val="WW8Num143z1"/>
    <w:rsid w:val="005E305E"/>
    <w:rPr>
      <w:rFonts w:ascii="Symbol" w:hAnsi="Symbol"/>
    </w:rPr>
  </w:style>
  <w:style w:type="character" w:customStyle="1" w:styleId="WW8Num143z2">
    <w:name w:val="WW8Num143z2"/>
    <w:rsid w:val="005E305E"/>
    <w:rPr>
      <w:rFonts w:ascii="Wingdings" w:hAnsi="Wingdings"/>
      <w:sz w:val="20"/>
    </w:rPr>
  </w:style>
  <w:style w:type="character" w:customStyle="1" w:styleId="WW8Num60z0">
    <w:name w:val="WW8Num60z0"/>
    <w:rsid w:val="005E305E"/>
    <w:rPr>
      <w:rFonts w:ascii="Symbol" w:hAnsi="Symbol"/>
    </w:rPr>
  </w:style>
  <w:style w:type="character" w:customStyle="1" w:styleId="WW8Num60z1">
    <w:name w:val="WW8Num60z1"/>
    <w:rsid w:val="005E305E"/>
    <w:rPr>
      <w:rFonts w:ascii="Courier New" w:hAnsi="Courier New"/>
    </w:rPr>
  </w:style>
  <w:style w:type="character" w:customStyle="1" w:styleId="WW8Num60z2">
    <w:name w:val="WW8Num60z2"/>
    <w:rsid w:val="005E305E"/>
    <w:rPr>
      <w:rFonts w:ascii="Wingdings" w:hAnsi="Wingdings"/>
    </w:rPr>
  </w:style>
  <w:style w:type="character" w:customStyle="1" w:styleId="WW8Num128z0">
    <w:name w:val="WW8Num128z0"/>
    <w:rsid w:val="005E305E"/>
    <w:rPr>
      <w:rFonts w:ascii="Symbol" w:hAnsi="Symbol"/>
    </w:rPr>
  </w:style>
  <w:style w:type="character" w:customStyle="1" w:styleId="WW8Num128z1">
    <w:name w:val="WW8Num128z1"/>
    <w:rsid w:val="005E305E"/>
    <w:rPr>
      <w:rFonts w:ascii="Courier New" w:hAnsi="Courier New"/>
    </w:rPr>
  </w:style>
  <w:style w:type="character" w:customStyle="1" w:styleId="WW8Num128z2">
    <w:name w:val="WW8Num128z2"/>
    <w:rsid w:val="005E305E"/>
    <w:rPr>
      <w:rFonts w:ascii="Wingdings" w:hAnsi="Wingdings"/>
    </w:rPr>
  </w:style>
  <w:style w:type="character" w:customStyle="1" w:styleId="WW8Num97z1">
    <w:name w:val="WW8Num97z1"/>
    <w:rsid w:val="005E305E"/>
    <w:rPr>
      <w:b/>
    </w:rPr>
  </w:style>
  <w:style w:type="character" w:customStyle="1" w:styleId="WW8Num3z0">
    <w:name w:val="WW8Num3z0"/>
    <w:rsid w:val="005E305E"/>
    <w:rPr>
      <w:rFonts w:ascii="Symbol" w:hAnsi="Symbol"/>
    </w:rPr>
  </w:style>
  <w:style w:type="character" w:customStyle="1" w:styleId="WW8Num3z1">
    <w:name w:val="WW8Num3z1"/>
    <w:rsid w:val="005E305E"/>
    <w:rPr>
      <w:rFonts w:ascii="Courier New" w:hAnsi="Courier New" w:cs="Courier New"/>
    </w:rPr>
  </w:style>
  <w:style w:type="character" w:customStyle="1" w:styleId="WW8Num3z2">
    <w:name w:val="WW8Num3z2"/>
    <w:rsid w:val="005E305E"/>
    <w:rPr>
      <w:rFonts w:ascii="Wingdings" w:hAnsi="Wingdings"/>
    </w:rPr>
  </w:style>
  <w:style w:type="character" w:customStyle="1" w:styleId="WW8Num89z0">
    <w:name w:val="WW8Num89z0"/>
    <w:rsid w:val="005E305E"/>
    <w:rPr>
      <w:rFonts w:ascii="Symbol" w:hAnsi="Symbol"/>
    </w:rPr>
  </w:style>
  <w:style w:type="character" w:customStyle="1" w:styleId="WW8Num89z1">
    <w:name w:val="WW8Num89z1"/>
    <w:rsid w:val="005E305E"/>
    <w:rPr>
      <w:rFonts w:ascii="Courier New" w:hAnsi="Courier New" w:cs="Courier New"/>
    </w:rPr>
  </w:style>
  <w:style w:type="character" w:customStyle="1" w:styleId="WW8Num89z2">
    <w:name w:val="WW8Num89z2"/>
    <w:rsid w:val="005E305E"/>
    <w:rPr>
      <w:rFonts w:ascii="Wingdings" w:hAnsi="Wingdings"/>
    </w:rPr>
  </w:style>
  <w:style w:type="character" w:customStyle="1" w:styleId="WW8Num119z0">
    <w:name w:val="WW8Num119z0"/>
    <w:rsid w:val="005E305E"/>
    <w:rPr>
      <w:rFonts w:ascii="Symbol" w:hAnsi="Symbol"/>
    </w:rPr>
  </w:style>
  <w:style w:type="character" w:customStyle="1" w:styleId="WW8Num119z1">
    <w:name w:val="WW8Num119z1"/>
    <w:rsid w:val="005E305E"/>
    <w:rPr>
      <w:rFonts w:ascii="Courier New" w:hAnsi="Courier New" w:cs="Courier New"/>
    </w:rPr>
  </w:style>
  <w:style w:type="character" w:customStyle="1" w:styleId="WW8Num119z2">
    <w:name w:val="WW8Num119z2"/>
    <w:rsid w:val="005E305E"/>
    <w:rPr>
      <w:rFonts w:ascii="Wingdings" w:hAnsi="Wingdings"/>
    </w:rPr>
  </w:style>
  <w:style w:type="character" w:customStyle="1" w:styleId="WW8Num94z0">
    <w:name w:val="WW8Num94z0"/>
    <w:rsid w:val="005E305E"/>
    <w:rPr>
      <w:rFonts w:ascii="Symbol" w:hAnsi="Symbol"/>
    </w:rPr>
  </w:style>
  <w:style w:type="character" w:customStyle="1" w:styleId="WW8Num94z1">
    <w:name w:val="WW8Num94z1"/>
    <w:rsid w:val="005E305E"/>
    <w:rPr>
      <w:rFonts w:ascii="Courier New" w:hAnsi="Courier New" w:cs="Courier New"/>
    </w:rPr>
  </w:style>
  <w:style w:type="character" w:customStyle="1" w:styleId="WW8Num94z2">
    <w:name w:val="WW8Num94z2"/>
    <w:rsid w:val="005E305E"/>
    <w:rPr>
      <w:rFonts w:ascii="Wingdings" w:hAnsi="Wingdings"/>
    </w:rPr>
  </w:style>
  <w:style w:type="character" w:customStyle="1" w:styleId="WW8Num99z0">
    <w:name w:val="WW8Num99z0"/>
    <w:rsid w:val="005E305E"/>
    <w:rPr>
      <w:rFonts w:ascii="Symbol" w:hAnsi="Symbol"/>
    </w:rPr>
  </w:style>
  <w:style w:type="character" w:customStyle="1" w:styleId="WW8Num99z1">
    <w:name w:val="WW8Num99z1"/>
    <w:rsid w:val="005E305E"/>
    <w:rPr>
      <w:rFonts w:ascii="Courier New" w:hAnsi="Courier New" w:cs="Courier New"/>
    </w:rPr>
  </w:style>
  <w:style w:type="character" w:customStyle="1" w:styleId="WW8Num99z2">
    <w:name w:val="WW8Num99z2"/>
    <w:rsid w:val="005E305E"/>
    <w:rPr>
      <w:rFonts w:ascii="Wingdings" w:hAnsi="Wingdings"/>
    </w:rPr>
  </w:style>
  <w:style w:type="paragraph" w:customStyle="1" w:styleId="a5">
    <w:name w:val="Заголовок"/>
    <w:basedOn w:val="a"/>
    <w:next w:val="a6"/>
    <w:rsid w:val="005E305E"/>
    <w:pPr>
      <w:keepNext/>
      <w:spacing w:before="240" w:after="120"/>
    </w:pPr>
    <w:rPr>
      <w:rFonts w:ascii="Liberation Sans" w:hAnsi="Liberation Sans"/>
      <w:sz w:val="28"/>
      <w:szCs w:val="28"/>
    </w:rPr>
  </w:style>
  <w:style w:type="paragraph" w:styleId="a6">
    <w:name w:val="Body Text"/>
    <w:basedOn w:val="a"/>
    <w:link w:val="a7"/>
    <w:rsid w:val="005E305E"/>
    <w:pPr>
      <w:spacing w:after="120"/>
    </w:pPr>
  </w:style>
  <w:style w:type="character" w:customStyle="1" w:styleId="a7">
    <w:name w:val="Основной текст Знак"/>
    <w:basedOn w:val="a0"/>
    <w:link w:val="a6"/>
    <w:rsid w:val="005E305E"/>
    <w:rPr>
      <w:rFonts w:ascii="Liberation Serif" w:eastAsia="DejaVu Sans" w:hAnsi="Liberation Serif" w:cs="DejaVu Sans"/>
      <w:kern w:val="1"/>
      <w:sz w:val="24"/>
      <w:szCs w:val="24"/>
      <w:lang w:eastAsia="hi-IN" w:bidi="hi-IN"/>
    </w:rPr>
  </w:style>
  <w:style w:type="paragraph" w:styleId="a8">
    <w:name w:val="List"/>
    <w:basedOn w:val="a6"/>
    <w:rsid w:val="005E305E"/>
  </w:style>
  <w:style w:type="paragraph" w:customStyle="1" w:styleId="12">
    <w:name w:val="Название1"/>
    <w:basedOn w:val="a"/>
    <w:rsid w:val="005E305E"/>
    <w:pPr>
      <w:suppressLineNumbers/>
      <w:spacing w:before="120" w:after="120"/>
    </w:pPr>
    <w:rPr>
      <w:i/>
      <w:iCs/>
    </w:rPr>
  </w:style>
  <w:style w:type="paragraph" w:customStyle="1" w:styleId="13">
    <w:name w:val="Указатель1"/>
    <w:basedOn w:val="a"/>
    <w:rsid w:val="005E305E"/>
    <w:pPr>
      <w:suppressLineNumbers/>
    </w:pPr>
  </w:style>
  <w:style w:type="paragraph" w:styleId="a9">
    <w:name w:val="header"/>
    <w:basedOn w:val="a"/>
    <w:link w:val="aa"/>
    <w:uiPriority w:val="99"/>
    <w:rsid w:val="005E305E"/>
    <w:pPr>
      <w:tabs>
        <w:tab w:val="center" w:pos="4677"/>
        <w:tab w:val="right" w:pos="9355"/>
      </w:tabs>
    </w:pPr>
  </w:style>
  <w:style w:type="character" w:customStyle="1" w:styleId="aa">
    <w:name w:val="Верхний колонтитул Знак"/>
    <w:basedOn w:val="a0"/>
    <w:link w:val="a9"/>
    <w:uiPriority w:val="99"/>
    <w:rsid w:val="005E305E"/>
    <w:rPr>
      <w:rFonts w:ascii="Liberation Serif" w:eastAsia="DejaVu Sans" w:hAnsi="Liberation Serif" w:cs="DejaVu Sans"/>
      <w:kern w:val="1"/>
      <w:sz w:val="24"/>
      <w:szCs w:val="24"/>
      <w:lang w:eastAsia="hi-IN" w:bidi="hi-IN"/>
    </w:rPr>
  </w:style>
  <w:style w:type="paragraph" w:styleId="ab">
    <w:name w:val="footer"/>
    <w:basedOn w:val="a"/>
    <w:link w:val="ac"/>
    <w:rsid w:val="005E305E"/>
    <w:pPr>
      <w:tabs>
        <w:tab w:val="center" w:pos="4677"/>
        <w:tab w:val="right" w:pos="9355"/>
      </w:tabs>
    </w:pPr>
  </w:style>
  <w:style w:type="character" w:customStyle="1" w:styleId="ac">
    <w:name w:val="Нижний колонтитул Знак"/>
    <w:basedOn w:val="a0"/>
    <w:link w:val="ab"/>
    <w:rsid w:val="005E305E"/>
    <w:rPr>
      <w:rFonts w:ascii="Liberation Serif" w:eastAsia="DejaVu Sans" w:hAnsi="Liberation Serif" w:cs="DejaVu Sans"/>
      <w:kern w:val="1"/>
      <w:sz w:val="24"/>
      <w:szCs w:val="24"/>
      <w:lang w:eastAsia="hi-IN" w:bidi="hi-IN"/>
    </w:rPr>
  </w:style>
  <w:style w:type="paragraph" w:styleId="ad">
    <w:name w:val="Body Text Indent"/>
    <w:basedOn w:val="a"/>
    <w:link w:val="ae"/>
    <w:rsid w:val="005E305E"/>
    <w:pPr>
      <w:ind w:firstLine="900"/>
      <w:jc w:val="both"/>
    </w:pPr>
    <w:rPr>
      <w:sz w:val="20"/>
    </w:rPr>
  </w:style>
  <w:style w:type="character" w:customStyle="1" w:styleId="ae">
    <w:name w:val="Основной текст с отступом Знак"/>
    <w:basedOn w:val="a0"/>
    <w:link w:val="ad"/>
    <w:rsid w:val="005E305E"/>
    <w:rPr>
      <w:rFonts w:ascii="Liberation Serif" w:eastAsia="DejaVu Sans" w:hAnsi="Liberation Serif" w:cs="DejaVu Sans"/>
      <w:kern w:val="1"/>
      <w:sz w:val="20"/>
      <w:szCs w:val="24"/>
      <w:lang w:eastAsia="hi-IN" w:bidi="hi-IN"/>
    </w:rPr>
  </w:style>
  <w:style w:type="paragraph" w:customStyle="1" w:styleId="21">
    <w:name w:val="текст 2"/>
    <w:basedOn w:val="a"/>
    <w:rsid w:val="005E305E"/>
    <w:pPr>
      <w:ind w:left="1980" w:hanging="846"/>
      <w:jc w:val="both"/>
    </w:pPr>
    <w:rPr>
      <w:sz w:val="22"/>
      <w:szCs w:val="20"/>
    </w:rPr>
  </w:style>
  <w:style w:type="paragraph" w:customStyle="1" w:styleId="210">
    <w:name w:val="Основной текст 21"/>
    <w:basedOn w:val="a"/>
    <w:rsid w:val="005E305E"/>
    <w:pPr>
      <w:jc w:val="both"/>
    </w:pPr>
    <w:rPr>
      <w:sz w:val="20"/>
      <w:u w:val="single"/>
    </w:rPr>
  </w:style>
  <w:style w:type="paragraph" w:customStyle="1" w:styleId="211">
    <w:name w:val="Основной текст с отступом 21"/>
    <w:basedOn w:val="a"/>
    <w:rsid w:val="005E305E"/>
    <w:pPr>
      <w:ind w:left="660"/>
      <w:jc w:val="both"/>
    </w:pPr>
    <w:rPr>
      <w:sz w:val="20"/>
    </w:rPr>
  </w:style>
  <w:style w:type="paragraph" w:customStyle="1" w:styleId="31">
    <w:name w:val="Основной текст с отступом 31"/>
    <w:basedOn w:val="a"/>
    <w:rsid w:val="005E305E"/>
    <w:pPr>
      <w:ind w:left="720"/>
      <w:jc w:val="both"/>
    </w:pPr>
    <w:rPr>
      <w:sz w:val="20"/>
      <w:u w:val="single"/>
    </w:rPr>
  </w:style>
  <w:style w:type="paragraph" w:customStyle="1" w:styleId="310">
    <w:name w:val="Основной текст 31"/>
    <w:basedOn w:val="a"/>
    <w:rsid w:val="005E305E"/>
    <w:pPr>
      <w:jc w:val="both"/>
    </w:pPr>
    <w:rPr>
      <w:b/>
      <w:bCs/>
      <w:i/>
      <w:iCs/>
    </w:rPr>
  </w:style>
  <w:style w:type="paragraph" w:customStyle="1" w:styleId="ConsNormal">
    <w:name w:val="ConsNormal"/>
    <w:rsid w:val="005E305E"/>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5E305E"/>
    <w:pPr>
      <w:spacing w:before="280" w:after="280"/>
    </w:pPr>
    <w:rPr>
      <w:rFonts w:ascii="Arial Unicode MS" w:eastAsia="Arial Unicode MS" w:hAnsi="Arial Unicode MS" w:cs="Arial Unicode MS"/>
    </w:rPr>
  </w:style>
  <w:style w:type="paragraph" w:customStyle="1" w:styleId="ConsPlusNormal">
    <w:name w:val="ConsPlusNormal"/>
    <w:rsid w:val="005E305E"/>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5E305E"/>
    <w:pPr>
      <w:tabs>
        <w:tab w:val="left" w:pos="2693"/>
      </w:tabs>
      <w:ind w:left="2700" w:hanging="720"/>
      <w:jc w:val="both"/>
    </w:pPr>
    <w:rPr>
      <w:sz w:val="22"/>
      <w:szCs w:val="20"/>
    </w:rPr>
  </w:style>
  <w:style w:type="paragraph" w:styleId="af0">
    <w:name w:val="List Paragraph"/>
    <w:basedOn w:val="a"/>
    <w:uiPriority w:val="34"/>
    <w:qFormat/>
    <w:rsid w:val="005E305E"/>
    <w:pPr>
      <w:ind w:left="720"/>
      <w:contextualSpacing/>
    </w:pPr>
    <w:rPr>
      <w:rFonts w:cs="Mangal"/>
      <w:szCs w:val="21"/>
    </w:rPr>
  </w:style>
  <w:style w:type="paragraph" w:styleId="af1">
    <w:name w:val="Plain Text"/>
    <w:basedOn w:val="a"/>
    <w:link w:val="af2"/>
    <w:uiPriority w:val="99"/>
    <w:unhideWhenUsed/>
    <w:rsid w:val="005E305E"/>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5E305E"/>
    <w:rPr>
      <w:rFonts w:ascii="Consolas" w:eastAsia="Calibri" w:hAnsi="Consolas" w:cs="Times New Roman"/>
      <w:sz w:val="21"/>
      <w:szCs w:val="21"/>
    </w:rPr>
  </w:style>
  <w:style w:type="paragraph" w:styleId="33">
    <w:name w:val="Body Text 3"/>
    <w:basedOn w:val="a"/>
    <w:link w:val="34"/>
    <w:uiPriority w:val="99"/>
    <w:unhideWhenUsed/>
    <w:rsid w:val="005E305E"/>
    <w:pPr>
      <w:spacing w:after="120"/>
    </w:pPr>
    <w:rPr>
      <w:rFonts w:cs="Mangal"/>
      <w:sz w:val="16"/>
      <w:szCs w:val="14"/>
    </w:rPr>
  </w:style>
  <w:style w:type="character" w:customStyle="1" w:styleId="34">
    <w:name w:val="Основной текст 3 Знак"/>
    <w:basedOn w:val="a0"/>
    <w:link w:val="33"/>
    <w:uiPriority w:val="99"/>
    <w:rsid w:val="005E305E"/>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62</Pages>
  <Words>29710</Words>
  <Characters>169347</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2012-05-30T07:46:00Z</dcterms:created>
  <dcterms:modified xsi:type="dcterms:W3CDTF">2012-05-30T07:57:00Z</dcterms:modified>
</cp:coreProperties>
</file>