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949" w:rsidRPr="00DC4C4E" w:rsidRDefault="00595949" w:rsidP="00595949">
      <w:pPr>
        <w:pStyle w:val="a5"/>
        <w:spacing w:before="0" w:after="0"/>
        <w:jc w:val="center"/>
        <w:rPr>
          <w:rFonts w:ascii="Times New Roman" w:hAnsi="Times New Roman" w:cs="Times New Roman"/>
          <w:b/>
          <w:i/>
          <w:sz w:val="32"/>
          <w:szCs w:val="32"/>
        </w:rPr>
      </w:pPr>
      <w:r w:rsidRPr="00560C17">
        <w:rPr>
          <w:rFonts w:ascii="Times New Roman" w:hAnsi="Times New Roman" w:cs="Times New Roman"/>
          <w:b/>
          <w:i/>
          <w:sz w:val="32"/>
          <w:szCs w:val="32"/>
        </w:rPr>
        <w:t xml:space="preserve">Закрытое акционерное общество </w:t>
      </w:r>
    </w:p>
    <w:p w:rsidR="00595949" w:rsidRPr="00595949" w:rsidRDefault="00595949" w:rsidP="00595949">
      <w:pPr>
        <w:jc w:val="center"/>
        <w:rPr>
          <w:rFonts w:ascii="Times New Roman" w:hAnsi="Times New Roman" w:cs="Times New Roman"/>
          <w:b/>
          <w:bCs/>
          <w:i/>
          <w:sz w:val="32"/>
          <w:szCs w:val="32"/>
        </w:rPr>
      </w:pPr>
      <w:r w:rsidRPr="00595949">
        <w:rPr>
          <w:rFonts w:ascii="Times New Roman" w:hAnsi="Times New Roman" w:cs="Times New Roman"/>
          <w:b/>
          <w:i/>
          <w:sz w:val="32"/>
          <w:szCs w:val="32"/>
        </w:rPr>
        <w:t>«Центр аудиторских исследований «Финансы и право»</w:t>
      </w:r>
    </w:p>
    <w:p w:rsidR="00595949" w:rsidRPr="00595949" w:rsidRDefault="00595949" w:rsidP="00595949">
      <w:pPr>
        <w:jc w:val="center"/>
        <w:rPr>
          <w:rFonts w:ascii="Times New Roman" w:hAnsi="Times New Roman" w:cs="Times New Roman"/>
          <w:b/>
          <w:bCs/>
          <w:i/>
          <w:sz w:val="32"/>
          <w:szCs w:val="32"/>
        </w:rPr>
      </w:pPr>
    </w:p>
    <w:p w:rsidR="00595949" w:rsidRPr="00826869" w:rsidRDefault="00595949" w:rsidP="00595949">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595949" w:rsidRDefault="00595949" w:rsidP="00595949">
      <w:pPr>
        <w:jc w:val="center"/>
        <w:rPr>
          <w:rFonts w:ascii="Times New Roman" w:hAnsi="Times New Roman" w:cs="Times New Roman"/>
          <w:b/>
          <w:bCs/>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Р</w:t>
      </w:r>
      <w:r w:rsidRPr="00826869">
        <w:rPr>
          <w:rFonts w:ascii="Times New Roman" w:hAnsi="Times New Roman" w:cs="Times New Roman"/>
          <w:b/>
          <w:bCs/>
        </w:rPr>
        <w:t xml:space="preserve">ешением </w:t>
      </w:r>
      <w:r>
        <w:rPr>
          <w:rFonts w:ascii="Times New Roman" w:hAnsi="Times New Roman" w:cs="Times New Roman"/>
          <w:b/>
          <w:bCs/>
        </w:rPr>
        <w:t xml:space="preserve">общего собрания акционеров </w:t>
      </w:r>
    </w:p>
    <w:p w:rsidR="00595949" w:rsidRDefault="00595949" w:rsidP="00595949">
      <w:pPr>
        <w:jc w:val="center"/>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 xml:space="preserve">              Протокол № б/</w:t>
      </w:r>
      <w:proofErr w:type="spellStart"/>
      <w:r>
        <w:rPr>
          <w:rFonts w:ascii="Times New Roman" w:hAnsi="Times New Roman" w:cs="Times New Roman"/>
          <w:b/>
          <w:bCs/>
        </w:rPr>
        <w:t>н</w:t>
      </w:r>
      <w:proofErr w:type="spellEnd"/>
      <w:r>
        <w:rPr>
          <w:rFonts w:ascii="Times New Roman" w:hAnsi="Times New Roman" w:cs="Times New Roman"/>
          <w:b/>
          <w:bCs/>
        </w:rPr>
        <w:t xml:space="preserve"> от 02.12.2011 г.</w:t>
      </w:r>
    </w:p>
    <w:p w:rsidR="00595949" w:rsidRPr="00826869" w:rsidRDefault="00595949" w:rsidP="00595949">
      <w:pPr>
        <w:ind w:left="2832" w:firstLine="708"/>
        <w:jc w:val="center"/>
        <w:rPr>
          <w:rFonts w:ascii="Times New Roman" w:hAnsi="Times New Roman" w:cs="Times New Roman"/>
        </w:rPr>
      </w:pPr>
      <w:r w:rsidRPr="00C47119">
        <w:rPr>
          <w:rFonts w:ascii="Times New Roman" w:hAnsi="Times New Roman" w:cs="Times New Roman"/>
          <w:b/>
          <w:bCs/>
        </w:rPr>
        <w:t xml:space="preserve"> </w:t>
      </w:r>
      <w:r>
        <w:rPr>
          <w:rFonts w:ascii="Times New Roman" w:hAnsi="Times New Roman" w:cs="Times New Roman"/>
          <w:b/>
          <w:bCs/>
        </w:rPr>
        <w:t xml:space="preserve">                           </w:t>
      </w:r>
    </w:p>
    <w:p w:rsidR="00595949" w:rsidRPr="00826869" w:rsidRDefault="00595949" w:rsidP="00595949">
      <w:pPr>
        <w:jc w:val="right"/>
        <w:rPr>
          <w:rFonts w:ascii="Times New Roman" w:hAnsi="Times New Roman" w:cs="Times New Roman"/>
        </w:rPr>
      </w:pPr>
    </w:p>
    <w:p w:rsidR="00595949" w:rsidRPr="00826869" w:rsidRDefault="00595949" w:rsidP="00595949">
      <w:pPr>
        <w:jc w:val="right"/>
        <w:rPr>
          <w:rFonts w:ascii="Times New Roman" w:hAnsi="Times New Roman" w:cs="Times New Roman"/>
        </w:rPr>
      </w:pPr>
    </w:p>
    <w:p w:rsidR="00595949" w:rsidRPr="00826869" w:rsidRDefault="00595949" w:rsidP="00595949">
      <w:pPr>
        <w:jc w:val="right"/>
        <w:rPr>
          <w:rFonts w:ascii="Times New Roman" w:hAnsi="Times New Roman" w:cs="Times New Roman"/>
        </w:rPr>
      </w:pPr>
    </w:p>
    <w:p w:rsidR="00595949" w:rsidRPr="00826869" w:rsidRDefault="00595949" w:rsidP="00595949">
      <w:pPr>
        <w:jc w:val="center"/>
        <w:rPr>
          <w:rFonts w:ascii="Times New Roman" w:hAnsi="Times New Roman" w:cs="Times New Roman"/>
        </w:rPr>
      </w:pPr>
    </w:p>
    <w:p w:rsidR="00595949" w:rsidRPr="00826869" w:rsidRDefault="00595949" w:rsidP="00595949">
      <w:pPr>
        <w:jc w:val="right"/>
        <w:rPr>
          <w:rFonts w:ascii="Times New Roman" w:hAnsi="Times New Roman" w:cs="Times New Roman"/>
          <w:shadow/>
        </w:rPr>
      </w:pPr>
    </w:p>
    <w:p w:rsidR="00595949" w:rsidRPr="00826869" w:rsidRDefault="00595949" w:rsidP="00595949">
      <w:pPr>
        <w:jc w:val="right"/>
        <w:rPr>
          <w:rFonts w:ascii="Times New Roman" w:hAnsi="Times New Roman" w:cs="Times New Roman"/>
        </w:rPr>
      </w:pPr>
    </w:p>
    <w:p w:rsidR="00595949" w:rsidRPr="00826869" w:rsidRDefault="00595949" w:rsidP="00595949">
      <w:pPr>
        <w:jc w:val="right"/>
        <w:rPr>
          <w:rFonts w:ascii="Times New Roman" w:hAnsi="Times New Roman" w:cs="Times New Roman"/>
        </w:rPr>
      </w:pPr>
    </w:p>
    <w:p w:rsidR="00595949" w:rsidRPr="002A4CA2" w:rsidRDefault="00595949" w:rsidP="00595949">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595949" w:rsidRPr="00181D23" w:rsidRDefault="00595949" w:rsidP="00595949">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595949" w:rsidRPr="00181D23" w:rsidRDefault="00595949" w:rsidP="00595949">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595949" w:rsidRPr="00181D23" w:rsidRDefault="00595949" w:rsidP="00595949">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595949" w:rsidRPr="00826869" w:rsidRDefault="00595949" w:rsidP="00595949">
      <w:pPr>
        <w:jc w:val="center"/>
        <w:rPr>
          <w:rFonts w:ascii="Times New Roman" w:hAnsi="Times New Roman" w:cs="Times New Roman"/>
          <w:b/>
          <w:bCs/>
        </w:rPr>
      </w:pPr>
    </w:p>
    <w:p w:rsidR="00595949" w:rsidRPr="00826869" w:rsidRDefault="00595949" w:rsidP="00595949">
      <w:pPr>
        <w:jc w:val="center"/>
        <w:rPr>
          <w:rFonts w:ascii="Times New Roman" w:hAnsi="Times New Roman" w:cs="Times New Roman"/>
          <w:b/>
          <w:bCs/>
        </w:rPr>
      </w:pPr>
    </w:p>
    <w:p w:rsidR="00595949" w:rsidRPr="00826869" w:rsidRDefault="00595949" w:rsidP="00595949">
      <w:pPr>
        <w:jc w:val="center"/>
        <w:rPr>
          <w:rFonts w:ascii="Times New Roman" w:hAnsi="Times New Roman" w:cs="Times New Roman"/>
          <w:b/>
          <w:bCs/>
        </w:rPr>
      </w:pPr>
    </w:p>
    <w:p w:rsidR="00595949" w:rsidRPr="00826869" w:rsidRDefault="00595949" w:rsidP="00595949">
      <w:pPr>
        <w:jc w:val="center"/>
        <w:rPr>
          <w:rFonts w:ascii="Times New Roman" w:hAnsi="Times New Roman" w:cs="Times New Roman"/>
          <w:b/>
          <w:bCs/>
        </w:rPr>
      </w:pPr>
    </w:p>
    <w:p w:rsidR="00595949" w:rsidRPr="00826869" w:rsidRDefault="00595949" w:rsidP="00595949">
      <w:pPr>
        <w:jc w:val="center"/>
        <w:rPr>
          <w:rFonts w:ascii="Times New Roman" w:hAnsi="Times New Roman" w:cs="Times New Roman"/>
          <w:b/>
          <w:bCs/>
        </w:rPr>
      </w:pPr>
    </w:p>
    <w:p w:rsidR="00595949" w:rsidRPr="00826869" w:rsidRDefault="00595949" w:rsidP="00595949">
      <w:pPr>
        <w:jc w:val="center"/>
        <w:rPr>
          <w:rFonts w:ascii="Times New Roman" w:hAnsi="Times New Roman" w:cs="Times New Roman"/>
          <w:b/>
          <w:bCs/>
        </w:rPr>
      </w:pPr>
    </w:p>
    <w:p w:rsidR="00595949" w:rsidRDefault="00595949" w:rsidP="00595949">
      <w:pPr>
        <w:jc w:val="center"/>
        <w:rPr>
          <w:rFonts w:ascii="Times New Roman" w:hAnsi="Times New Roman" w:cs="Times New Roman"/>
          <w:b/>
          <w:bCs/>
        </w:rPr>
      </w:pPr>
    </w:p>
    <w:p w:rsidR="00595949" w:rsidRDefault="00595949" w:rsidP="00595949">
      <w:pPr>
        <w:jc w:val="center"/>
        <w:rPr>
          <w:rFonts w:ascii="Times New Roman" w:hAnsi="Times New Roman" w:cs="Times New Roman"/>
          <w:b/>
          <w:bCs/>
        </w:rPr>
      </w:pPr>
    </w:p>
    <w:p w:rsidR="00595949" w:rsidRDefault="00595949" w:rsidP="00595949">
      <w:pPr>
        <w:jc w:val="center"/>
        <w:rPr>
          <w:rFonts w:ascii="Times New Roman" w:hAnsi="Times New Roman" w:cs="Times New Roman"/>
          <w:b/>
          <w:bCs/>
        </w:rPr>
      </w:pPr>
    </w:p>
    <w:p w:rsidR="00595949" w:rsidRDefault="00595949" w:rsidP="00595949">
      <w:pPr>
        <w:jc w:val="center"/>
        <w:rPr>
          <w:rFonts w:ascii="Times New Roman" w:hAnsi="Times New Roman" w:cs="Times New Roman"/>
          <w:b/>
          <w:bCs/>
        </w:rPr>
      </w:pPr>
    </w:p>
    <w:p w:rsidR="00595949" w:rsidRDefault="00595949" w:rsidP="00595949">
      <w:pPr>
        <w:jc w:val="center"/>
        <w:rPr>
          <w:rFonts w:ascii="Times New Roman" w:hAnsi="Times New Roman" w:cs="Times New Roman"/>
          <w:b/>
          <w:bCs/>
        </w:rPr>
      </w:pPr>
    </w:p>
    <w:p w:rsidR="00595949" w:rsidRDefault="00595949" w:rsidP="00595949">
      <w:pPr>
        <w:jc w:val="center"/>
        <w:rPr>
          <w:rFonts w:ascii="Times New Roman" w:hAnsi="Times New Roman" w:cs="Times New Roman"/>
          <w:b/>
          <w:bCs/>
        </w:rPr>
      </w:pPr>
    </w:p>
    <w:p w:rsidR="00595949" w:rsidRDefault="00595949" w:rsidP="00595949">
      <w:pPr>
        <w:jc w:val="center"/>
        <w:rPr>
          <w:rFonts w:ascii="Times New Roman" w:hAnsi="Times New Roman" w:cs="Times New Roman"/>
          <w:b/>
          <w:bCs/>
        </w:rPr>
      </w:pPr>
    </w:p>
    <w:p w:rsidR="00595949" w:rsidRDefault="00595949" w:rsidP="00595949">
      <w:pPr>
        <w:jc w:val="center"/>
        <w:rPr>
          <w:rFonts w:ascii="Times New Roman" w:hAnsi="Times New Roman" w:cs="Times New Roman"/>
          <w:b/>
          <w:bCs/>
        </w:rPr>
      </w:pPr>
    </w:p>
    <w:p w:rsidR="00595949" w:rsidRDefault="00595949" w:rsidP="00595949">
      <w:pPr>
        <w:jc w:val="center"/>
        <w:rPr>
          <w:rFonts w:ascii="Times New Roman" w:hAnsi="Times New Roman" w:cs="Times New Roman"/>
          <w:b/>
          <w:bCs/>
        </w:rPr>
      </w:pPr>
    </w:p>
    <w:p w:rsidR="00595949" w:rsidRDefault="00595949" w:rsidP="00595949">
      <w:pPr>
        <w:jc w:val="center"/>
        <w:rPr>
          <w:rFonts w:ascii="Times New Roman" w:hAnsi="Times New Roman" w:cs="Times New Roman"/>
          <w:b/>
          <w:bCs/>
        </w:rPr>
      </w:pPr>
    </w:p>
    <w:p w:rsidR="00595949" w:rsidRDefault="00595949" w:rsidP="00595949">
      <w:pPr>
        <w:jc w:val="center"/>
        <w:rPr>
          <w:rFonts w:ascii="Times New Roman" w:hAnsi="Times New Roman" w:cs="Times New Roman"/>
          <w:b/>
          <w:bCs/>
        </w:rPr>
      </w:pPr>
    </w:p>
    <w:p w:rsidR="00595949" w:rsidRPr="00595949" w:rsidRDefault="00595949" w:rsidP="00595949">
      <w:pPr>
        <w:jc w:val="center"/>
        <w:rPr>
          <w:rFonts w:ascii="Times New Roman" w:hAnsi="Times New Roman" w:cs="Times New Roman"/>
          <w:b/>
          <w:bCs/>
        </w:rPr>
      </w:pPr>
    </w:p>
    <w:p w:rsidR="00595949" w:rsidRPr="00595949" w:rsidRDefault="00595949" w:rsidP="00595949">
      <w:pPr>
        <w:jc w:val="center"/>
        <w:rPr>
          <w:rFonts w:ascii="Times New Roman" w:hAnsi="Times New Roman" w:cs="Times New Roman"/>
          <w:b/>
          <w:bCs/>
        </w:rPr>
      </w:pPr>
    </w:p>
    <w:p w:rsidR="00595949" w:rsidRPr="00595949" w:rsidRDefault="00595949" w:rsidP="00595949">
      <w:pPr>
        <w:jc w:val="center"/>
        <w:rPr>
          <w:rFonts w:ascii="Times New Roman" w:hAnsi="Times New Roman" w:cs="Times New Roman"/>
          <w:b/>
          <w:bCs/>
        </w:rPr>
      </w:pPr>
    </w:p>
    <w:p w:rsidR="00595949" w:rsidRPr="00595949" w:rsidRDefault="00595949" w:rsidP="00595949">
      <w:pPr>
        <w:jc w:val="center"/>
        <w:rPr>
          <w:rFonts w:ascii="Times New Roman" w:hAnsi="Times New Roman" w:cs="Times New Roman"/>
          <w:b/>
          <w:bCs/>
        </w:rPr>
      </w:pPr>
    </w:p>
    <w:p w:rsidR="00595949" w:rsidRPr="00595949" w:rsidRDefault="00595949" w:rsidP="00595949">
      <w:pPr>
        <w:jc w:val="center"/>
        <w:rPr>
          <w:rFonts w:ascii="Times New Roman" w:hAnsi="Times New Roman" w:cs="Times New Roman"/>
          <w:b/>
          <w:bCs/>
        </w:rPr>
      </w:pPr>
    </w:p>
    <w:p w:rsidR="00595949" w:rsidRPr="00595949" w:rsidRDefault="00595949" w:rsidP="00595949">
      <w:pPr>
        <w:jc w:val="center"/>
        <w:rPr>
          <w:rFonts w:ascii="Times New Roman" w:hAnsi="Times New Roman" w:cs="Times New Roman"/>
          <w:b/>
          <w:bCs/>
        </w:rPr>
      </w:pPr>
    </w:p>
    <w:p w:rsidR="00595949" w:rsidRPr="00826869" w:rsidRDefault="00595949" w:rsidP="00595949">
      <w:pPr>
        <w:pStyle w:val="2"/>
        <w:rPr>
          <w:rFonts w:ascii="Times New Roman" w:hAnsi="Times New Roman" w:cs="Times New Roman"/>
          <w:sz w:val="24"/>
        </w:rPr>
      </w:pPr>
      <w:r>
        <w:rPr>
          <w:rFonts w:ascii="Times New Roman" w:hAnsi="Times New Roman" w:cs="Times New Roman"/>
          <w:sz w:val="24"/>
        </w:rPr>
        <w:t>ОРЕЛ</w:t>
      </w:r>
    </w:p>
    <w:p w:rsidR="00595949" w:rsidRPr="00826869" w:rsidRDefault="00595949" w:rsidP="00595949">
      <w:pPr>
        <w:jc w:val="center"/>
        <w:rPr>
          <w:rFonts w:ascii="Times New Roman" w:hAnsi="Times New Roman" w:cs="Times New Roman"/>
          <w:b/>
          <w:bCs/>
        </w:rPr>
      </w:pPr>
      <w:r w:rsidRPr="00826869">
        <w:rPr>
          <w:rFonts w:ascii="Times New Roman" w:hAnsi="Times New Roman" w:cs="Times New Roman"/>
          <w:b/>
          <w:bCs/>
        </w:rPr>
        <w:t>201</w:t>
      </w:r>
      <w:r>
        <w:rPr>
          <w:rFonts w:ascii="Times New Roman" w:hAnsi="Times New Roman" w:cs="Times New Roman"/>
          <w:b/>
          <w:bCs/>
          <w:lang w:val="en-US"/>
        </w:rPr>
        <w:t>1</w:t>
      </w:r>
      <w:r w:rsidRPr="00826869">
        <w:rPr>
          <w:rFonts w:ascii="Times New Roman" w:hAnsi="Times New Roman" w:cs="Times New Roman"/>
          <w:b/>
          <w:bCs/>
        </w:rPr>
        <w:t xml:space="preserve"> г.</w:t>
      </w:r>
    </w:p>
    <w:p w:rsidR="00595949" w:rsidRPr="00826869" w:rsidRDefault="00595949" w:rsidP="00595949">
      <w:pPr>
        <w:rPr>
          <w:rFonts w:ascii="Times New Roman" w:hAnsi="Times New Roman" w:cs="Times New Roman"/>
        </w:rPr>
        <w:sectPr w:rsidR="00595949" w:rsidRPr="00826869">
          <w:pgSz w:w="11906" w:h="16838"/>
          <w:pgMar w:top="1355" w:right="851" w:bottom="1534" w:left="1418" w:header="1079" w:footer="1258" w:gutter="0"/>
          <w:cols w:space="720"/>
          <w:docGrid w:linePitch="360" w:charSpace="6143"/>
        </w:sectPr>
      </w:pPr>
    </w:p>
    <w:p w:rsidR="00595949" w:rsidRPr="00560C17" w:rsidRDefault="00595949" w:rsidP="00595949">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595949" w:rsidRPr="00560C17" w:rsidRDefault="00595949" w:rsidP="00595949">
      <w:pPr>
        <w:ind w:left="357"/>
        <w:jc w:val="both"/>
        <w:rPr>
          <w:rFonts w:ascii="Times New Roman" w:hAnsi="Times New Roman" w:cs="Times New Roman"/>
          <w:b/>
          <w:bCs/>
          <w:sz w:val="22"/>
          <w:szCs w:val="22"/>
        </w:rPr>
      </w:pPr>
    </w:p>
    <w:p w:rsidR="00595949" w:rsidRPr="00560C17" w:rsidRDefault="00595949" w:rsidP="00595949">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595949" w:rsidRPr="00560C17" w:rsidRDefault="00595949" w:rsidP="00595949">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595949" w:rsidRPr="00560C17" w:rsidRDefault="00595949" w:rsidP="00595949">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595949" w:rsidRPr="00560C17" w:rsidRDefault="00595949" w:rsidP="00595949">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595949" w:rsidRPr="00560C17" w:rsidRDefault="00595949" w:rsidP="00595949">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595949" w:rsidRPr="00560C17" w:rsidRDefault="00595949" w:rsidP="00595949">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595949" w:rsidRPr="00560C17" w:rsidRDefault="00595949" w:rsidP="00595949">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595949" w:rsidRPr="00560C17" w:rsidRDefault="00595949" w:rsidP="00595949">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595949" w:rsidRPr="00560C17" w:rsidRDefault="00595949" w:rsidP="00595949">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595949" w:rsidRPr="00560C17" w:rsidRDefault="00595949" w:rsidP="00595949">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sidRPr="00595949">
        <w:rPr>
          <w:rFonts w:ascii="Times New Roman" w:hAnsi="Times New Roman" w:cs="Times New Roman"/>
          <w:sz w:val="22"/>
          <w:szCs w:val="22"/>
        </w:rPr>
        <w:t>ЗАО «Ц</w:t>
      </w:r>
      <w:r>
        <w:rPr>
          <w:rFonts w:ascii="Times New Roman" w:hAnsi="Times New Roman" w:cs="Times New Roman"/>
          <w:sz w:val="22"/>
          <w:szCs w:val="22"/>
        </w:rPr>
        <w:t>АИ</w:t>
      </w:r>
      <w:r w:rsidRPr="00595949">
        <w:rPr>
          <w:rFonts w:ascii="Times New Roman" w:hAnsi="Times New Roman" w:cs="Times New Roman"/>
          <w:sz w:val="22"/>
          <w:szCs w:val="22"/>
        </w:rPr>
        <w:t xml:space="preserve"> «</w:t>
      </w:r>
      <w:proofErr w:type="spellStart"/>
      <w:r w:rsidRPr="00595949">
        <w:rPr>
          <w:rFonts w:ascii="Times New Roman" w:hAnsi="Times New Roman" w:cs="Times New Roman"/>
          <w:sz w:val="22"/>
          <w:szCs w:val="22"/>
        </w:rPr>
        <w:t>Фи</w:t>
      </w:r>
      <w:r>
        <w:rPr>
          <w:rFonts w:ascii="Times New Roman" w:hAnsi="Times New Roman" w:cs="Times New Roman"/>
          <w:sz w:val="22"/>
          <w:szCs w:val="22"/>
        </w:rPr>
        <w:t>П</w:t>
      </w:r>
      <w:proofErr w:type="spellEnd"/>
      <w:r w:rsidRPr="00595949">
        <w:rPr>
          <w:rFonts w:ascii="Times New Roman" w:hAnsi="Times New Roman" w:cs="Times New Roman"/>
          <w:sz w:val="22"/>
          <w:szCs w:val="22"/>
        </w:rPr>
        <w:t>»</w:t>
      </w:r>
      <w:r w:rsidRPr="00560C17">
        <w:rPr>
          <w:rFonts w:ascii="Times New Roman" w:hAnsi="Times New Roman" w:cs="Times New Roman"/>
          <w:sz w:val="22"/>
          <w:szCs w:val="22"/>
        </w:rPr>
        <w:t xml:space="preserve">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595949" w:rsidRPr="00560C17" w:rsidRDefault="00595949" w:rsidP="00595949">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595949" w:rsidRPr="00560C17" w:rsidRDefault="00595949" w:rsidP="00595949">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595949" w:rsidRPr="00560C17" w:rsidRDefault="00595949" w:rsidP="00595949">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595949" w:rsidRPr="00560C17" w:rsidRDefault="00595949" w:rsidP="00595949">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595949" w:rsidRPr="004A4280" w:rsidRDefault="00595949" w:rsidP="00595949">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595949" w:rsidRPr="00560C17" w:rsidRDefault="00595949" w:rsidP="00595949">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595949" w:rsidRPr="00560C17" w:rsidRDefault="00595949" w:rsidP="00595949">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95949" w:rsidRPr="00560C17" w:rsidRDefault="00595949" w:rsidP="00595949">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595949" w:rsidRPr="00560C17" w:rsidRDefault="00595949" w:rsidP="00595949">
      <w:pPr>
        <w:ind w:left="900"/>
        <w:jc w:val="both"/>
        <w:rPr>
          <w:rFonts w:ascii="Times New Roman" w:hAnsi="Times New Roman" w:cs="Times New Roman"/>
          <w:b/>
          <w:bCs/>
          <w:sz w:val="22"/>
          <w:szCs w:val="22"/>
        </w:rPr>
      </w:pPr>
    </w:p>
    <w:p w:rsidR="00595949" w:rsidRPr="00560C17" w:rsidRDefault="00595949" w:rsidP="00595949">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595949" w:rsidRPr="00560C17" w:rsidRDefault="00595949" w:rsidP="00595949">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595949" w:rsidRPr="00560C17" w:rsidRDefault="00595949" w:rsidP="00595949">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595949" w:rsidRPr="00560C17" w:rsidRDefault="00595949" w:rsidP="00595949">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595949" w:rsidRPr="00560C17" w:rsidRDefault="00595949" w:rsidP="00595949">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595949" w:rsidRPr="00560C17" w:rsidRDefault="00595949" w:rsidP="00595949">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595949" w:rsidRPr="00560C17" w:rsidRDefault="00595949" w:rsidP="00595949">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595949" w:rsidRPr="00560C17" w:rsidRDefault="00595949" w:rsidP="00595949">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595949" w:rsidRPr="00560C17" w:rsidRDefault="00595949" w:rsidP="00595949">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595949" w:rsidRPr="00560C17" w:rsidRDefault="00595949" w:rsidP="00595949">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595949" w:rsidRPr="00560C17" w:rsidRDefault="00595949" w:rsidP="00595949">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595949" w:rsidRPr="00560C17" w:rsidRDefault="00595949" w:rsidP="00595949">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595949" w:rsidRPr="00560C17" w:rsidRDefault="00595949" w:rsidP="00595949">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595949" w:rsidRPr="00560C17" w:rsidRDefault="00595949" w:rsidP="00595949">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595949" w:rsidRPr="00560C17" w:rsidRDefault="00595949" w:rsidP="00595949">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595949" w:rsidRPr="00560C17" w:rsidRDefault="00595949" w:rsidP="00595949">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595949" w:rsidRPr="00560C17" w:rsidRDefault="00595949" w:rsidP="00595949">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595949" w:rsidRPr="00560C17" w:rsidRDefault="00595949" w:rsidP="00595949">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595949" w:rsidRPr="00560C17" w:rsidRDefault="00595949" w:rsidP="00595949">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595949" w:rsidRPr="00560C17" w:rsidRDefault="00595949" w:rsidP="00595949">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595949" w:rsidRPr="00560C17" w:rsidRDefault="00595949" w:rsidP="00595949">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595949" w:rsidRPr="00560C17" w:rsidRDefault="00595949" w:rsidP="00595949">
      <w:pPr>
        <w:ind w:firstLine="360"/>
        <w:jc w:val="both"/>
        <w:rPr>
          <w:rFonts w:ascii="Times New Roman" w:hAnsi="Times New Roman" w:cs="Times New Roman"/>
          <w:color w:val="000000"/>
          <w:sz w:val="22"/>
          <w:szCs w:val="22"/>
        </w:rPr>
      </w:pPr>
    </w:p>
    <w:p w:rsidR="00595949" w:rsidRPr="00560C17" w:rsidRDefault="00595949" w:rsidP="00595949">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595949" w:rsidRPr="00560C17" w:rsidRDefault="00595949" w:rsidP="00595949">
      <w:pPr>
        <w:jc w:val="both"/>
        <w:rPr>
          <w:rFonts w:ascii="Times New Roman" w:hAnsi="Times New Roman" w:cs="Times New Roman"/>
          <w:b/>
          <w:bCs/>
          <w:sz w:val="22"/>
          <w:szCs w:val="22"/>
          <w:u w:val="single"/>
        </w:rPr>
      </w:pPr>
    </w:p>
    <w:p w:rsidR="00595949" w:rsidRPr="00560C17" w:rsidRDefault="00595949" w:rsidP="00595949">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595949" w:rsidRPr="00560C17" w:rsidRDefault="00595949" w:rsidP="00595949">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595949" w:rsidRPr="00560C17" w:rsidRDefault="00595949" w:rsidP="00595949">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595949" w:rsidRPr="00560C17" w:rsidRDefault="00595949" w:rsidP="00595949">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595949" w:rsidRPr="00560C17" w:rsidRDefault="00595949" w:rsidP="00595949">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595949" w:rsidRPr="00560C17" w:rsidRDefault="00595949" w:rsidP="00595949">
      <w:pPr>
        <w:jc w:val="both"/>
        <w:rPr>
          <w:rFonts w:ascii="Times New Roman" w:hAnsi="Times New Roman" w:cs="Times New Roman"/>
          <w:b/>
          <w:bCs/>
          <w:sz w:val="22"/>
          <w:szCs w:val="22"/>
          <w:shd w:val="clear" w:color="auto" w:fill="00FFFF"/>
        </w:rPr>
      </w:pPr>
    </w:p>
    <w:p w:rsidR="00595949" w:rsidRPr="00560C17" w:rsidRDefault="00595949" w:rsidP="00595949">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595949" w:rsidRPr="00560C17" w:rsidRDefault="00595949" w:rsidP="00595949">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595949" w:rsidRPr="00560C17" w:rsidRDefault="00595949" w:rsidP="00595949">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595949" w:rsidRPr="00560C17" w:rsidRDefault="00595949" w:rsidP="00595949">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595949" w:rsidRPr="00560C17" w:rsidRDefault="00595949" w:rsidP="00595949">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595949" w:rsidRPr="00560C17" w:rsidRDefault="00595949" w:rsidP="00595949">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595949" w:rsidRPr="00560C17" w:rsidRDefault="00595949" w:rsidP="00595949">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595949" w:rsidRPr="00560C17" w:rsidRDefault="00595949" w:rsidP="00595949">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595949" w:rsidRPr="00560C17" w:rsidRDefault="00595949" w:rsidP="00595949">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595949" w:rsidRPr="00560C17" w:rsidRDefault="00595949" w:rsidP="00595949">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595949" w:rsidRPr="00560C17" w:rsidRDefault="00595949" w:rsidP="00595949">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595949" w:rsidRPr="00560C17" w:rsidRDefault="00595949" w:rsidP="00595949">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595949" w:rsidRPr="00560C17" w:rsidRDefault="00595949" w:rsidP="00595949">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595949" w:rsidRPr="00560C17" w:rsidRDefault="00595949" w:rsidP="00595949">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595949" w:rsidRPr="00560C17" w:rsidRDefault="00595949" w:rsidP="00595949">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595949" w:rsidRPr="00560C17" w:rsidRDefault="00595949" w:rsidP="00595949">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595949" w:rsidRPr="00560C17" w:rsidRDefault="00595949" w:rsidP="00595949">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595949" w:rsidRPr="00560C17" w:rsidRDefault="00595949" w:rsidP="00595949">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595949" w:rsidRPr="00560C17" w:rsidRDefault="00595949" w:rsidP="00595949">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595949" w:rsidRPr="00560C17" w:rsidRDefault="00595949" w:rsidP="00595949">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595949" w:rsidRPr="00560C17" w:rsidRDefault="00595949" w:rsidP="00595949">
      <w:pPr>
        <w:ind w:left="360"/>
        <w:jc w:val="both"/>
        <w:rPr>
          <w:rFonts w:ascii="Times New Roman" w:hAnsi="Times New Roman" w:cs="Times New Roman"/>
          <w:b/>
          <w:bCs/>
          <w:i/>
          <w:iCs/>
          <w:sz w:val="22"/>
          <w:szCs w:val="22"/>
        </w:rPr>
      </w:pP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595949" w:rsidRPr="00560C17" w:rsidRDefault="00595949" w:rsidP="00595949">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595949" w:rsidRPr="00560C17" w:rsidRDefault="00595949" w:rsidP="00595949">
      <w:pPr>
        <w:ind w:firstLine="720"/>
        <w:jc w:val="both"/>
        <w:rPr>
          <w:rFonts w:ascii="Times New Roman" w:hAnsi="Times New Roman" w:cs="Times New Roman"/>
          <w:bCs/>
          <w:iCs/>
          <w:sz w:val="22"/>
          <w:szCs w:val="22"/>
        </w:rPr>
      </w:pPr>
    </w:p>
    <w:p w:rsidR="00595949" w:rsidRPr="00560C17" w:rsidRDefault="00595949" w:rsidP="00595949">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595949" w:rsidRPr="00560C17" w:rsidRDefault="00595949" w:rsidP="00595949">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595949" w:rsidRPr="00560C17" w:rsidRDefault="00595949" w:rsidP="00595949">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595949" w:rsidRPr="00560C17" w:rsidRDefault="00595949" w:rsidP="00595949">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595949" w:rsidRPr="00560C17" w:rsidRDefault="00595949" w:rsidP="00595949">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595949" w:rsidRPr="00560C17" w:rsidRDefault="00595949" w:rsidP="00595949">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595949" w:rsidRPr="00560C17" w:rsidRDefault="00595949" w:rsidP="00595949">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595949" w:rsidRPr="00560C17" w:rsidRDefault="00595949" w:rsidP="00595949">
      <w:pPr>
        <w:jc w:val="both"/>
        <w:rPr>
          <w:rFonts w:ascii="Times New Roman" w:hAnsi="Times New Roman" w:cs="Times New Roman"/>
          <w:sz w:val="22"/>
          <w:szCs w:val="22"/>
          <w:u w:val="single"/>
        </w:rPr>
      </w:pP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595949" w:rsidRPr="00560C17" w:rsidRDefault="00595949" w:rsidP="00595949">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95949" w:rsidRPr="00560C17" w:rsidRDefault="00595949" w:rsidP="00595949">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595949" w:rsidRPr="00560C17" w:rsidRDefault="00595949" w:rsidP="00595949">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95949" w:rsidRPr="00560C17" w:rsidRDefault="00595949" w:rsidP="00595949">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595949" w:rsidRPr="00560C17" w:rsidRDefault="00595949" w:rsidP="00595949">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595949" w:rsidRPr="00560C17" w:rsidRDefault="00595949" w:rsidP="00595949">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595949" w:rsidRPr="00560C17" w:rsidRDefault="00595949" w:rsidP="00595949">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595949" w:rsidRPr="00560C17" w:rsidRDefault="00595949" w:rsidP="00595949">
      <w:pPr>
        <w:jc w:val="both"/>
        <w:rPr>
          <w:rFonts w:ascii="Times New Roman" w:hAnsi="Times New Roman" w:cs="Times New Roman"/>
          <w:sz w:val="22"/>
          <w:szCs w:val="22"/>
          <w:u w:val="single"/>
        </w:rPr>
      </w:pP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595949" w:rsidRPr="00560C17" w:rsidRDefault="00595949" w:rsidP="00595949">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95949" w:rsidRPr="00560C17" w:rsidRDefault="00595949" w:rsidP="00595949">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595949" w:rsidRPr="00560C17" w:rsidRDefault="00595949" w:rsidP="00595949">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95949" w:rsidRPr="00560C17" w:rsidRDefault="00595949" w:rsidP="00595949">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595949" w:rsidRPr="00560C17" w:rsidRDefault="00595949" w:rsidP="00595949">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595949" w:rsidRPr="00560C17" w:rsidRDefault="00595949" w:rsidP="00595949">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595949" w:rsidRPr="00560C17" w:rsidRDefault="00595949" w:rsidP="00595949">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595949" w:rsidRPr="00560C17" w:rsidRDefault="00595949" w:rsidP="00595949">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595949" w:rsidRPr="00560C17" w:rsidRDefault="00595949" w:rsidP="00595949">
      <w:pPr>
        <w:ind w:left="360"/>
        <w:jc w:val="both"/>
        <w:rPr>
          <w:rFonts w:ascii="Times New Roman" w:hAnsi="Times New Roman" w:cs="Times New Roman"/>
          <w:bCs/>
          <w:sz w:val="22"/>
          <w:szCs w:val="22"/>
        </w:rPr>
      </w:pP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595949" w:rsidRPr="00560C17" w:rsidRDefault="00595949" w:rsidP="00595949">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95949" w:rsidRPr="00560C17" w:rsidRDefault="00595949" w:rsidP="00595949">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95949" w:rsidRPr="00560C17" w:rsidRDefault="00595949" w:rsidP="00595949">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595949" w:rsidRPr="00560C17" w:rsidRDefault="00595949" w:rsidP="00595949">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595949" w:rsidRPr="00560C17" w:rsidRDefault="00595949" w:rsidP="00595949">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595949" w:rsidRPr="00560C17" w:rsidRDefault="00595949" w:rsidP="00595949">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595949" w:rsidRPr="00560C17" w:rsidRDefault="00595949" w:rsidP="00595949">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595949" w:rsidRPr="00560C17" w:rsidRDefault="00595949" w:rsidP="00595949">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595949" w:rsidRPr="00560C17" w:rsidRDefault="00595949" w:rsidP="00595949">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595949" w:rsidRPr="00560C17" w:rsidRDefault="00595949" w:rsidP="00595949">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595949" w:rsidRPr="00560C17" w:rsidRDefault="00595949" w:rsidP="00595949">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595949" w:rsidRPr="00560C17" w:rsidRDefault="00595949" w:rsidP="00595949">
      <w:pPr>
        <w:jc w:val="both"/>
        <w:rPr>
          <w:rFonts w:ascii="Times New Roman" w:hAnsi="Times New Roman" w:cs="Times New Roman"/>
          <w:sz w:val="22"/>
          <w:szCs w:val="22"/>
          <w:u w:val="single"/>
        </w:rPr>
      </w:pP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595949" w:rsidRPr="00560C17" w:rsidRDefault="00595949" w:rsidP="00595949">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595949" w:rsidRPr="00560C17" w:rsidRDefault="00595949" w:rsidP="00595949">
      <w:pPr>
        <w:ind w:firstLine="360"/>
        <w:jc w:val="both"/>
        <w:rPr>
          <w:rFonts w:ascii="Times New Roman" w:hAnsi="Times New Roman" w:cs="Times New Roman"/>
          <w:sz w:val="22"/>
          <w:szCs w:val="22"/>
        </w:rPr>
      </w:pPr>
    </w:p>
    <w:p w:rsidR="00595949" w:rsidRPr="00560C17" w:rsidRDefault="00595949" w:rsidP="00595949">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595949" w:rsidRPr="00560C17" w:rsidRDefault="00595949" w:rsidP="00595949">
      <w:pPr>
        <w:jc w:val="both"/>
        <w:rPr>
          <w:rFonts w:ascii="Times New Roman" w:hAnsi="Times New Roman" w:cs="Times New Roman"/>
          <w:sz w:val="22"/>
          <w:szCs w:val="22"/>
          <w:u w:val="single"/>
        </w:rPr>
      </w:pPr>
    </w:p>
    <w:p w:rsidR="00595949" w:rsidRPr="00560C17" w:rsidRDefault="00595949" w:rsidP="00595949">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595949" w:rsidRPr="00560C17" w:rsidRDefault="00595949" w:rsidP="00595949">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595949" w:rsidRPr="00560C17" w:rsidRDefault="00595949" w:rsidP="00595949">
      <w:pPr>
        <w:ind w:left="708"/>
        <w:jc w:val="both"/>
        <w:rPr>
          <w:rFonts w:ascii="Times New Roman" w:hAnsi="Times New Roman" w:cs="Times New Roman"/>
          <w:sz w:val="22"/>
          <w:szCs w:val="22"/>
        </w:rPr>
      </w:pPr>
    </w:p>
    <w:p w:rsidR="00595949" w:rsidRPr="00560C17" w:rsidRDefault="00595949" w:rsidP="00595949">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595949" w:rsidRPr="00560C17" w:rsidRDefault="00595949" w:rsidP="00595949">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595949" w:rsidRPr="00560C17" w:rsidRDefault="00595949" w:rsidP="00595949">
      <w:pPr>
        <w:ind w:firstLine="360"/>
        <w:jc w:val="both"/>
        <w:rPr>
          <w:rFonts w:ascii="Times New Roman" w:hAnsi="Times New Roman" w:cs="Times New Roman"/>
          <w:sz w:val="22"/>
          <w:szCs w:val="22"/>
        </w:rPr>
      </w:pPr>
    </w:p>
    <w:p w:rsidR="00595949" w:rsidRPr="00560C17" w:rsidRDefault="00595949" w:rsidP="00595949">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595949" w:rsidRPr="00560C17" w:rsidRDefault="00595949" w:rsidP="00595949">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95949" w:rsidRPr="00560C17" w:rsidRDefault="00595949" w:rsidP="00595949">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595949" w:rsidRPr="00560C17" w:rsidRDefault="00595949" w:rsidP="00595949">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95949" w:rsidRPr="00560C17" w:rsidRDefault="00595949" w:rsidP="00595949">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595949" w:rsidRPr="00560C17" w:rsidRDefault="00595949" w:rsidP="00595949">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595949" w:rsidRPr="00560C17" w:rsidRDefault="00595949" w:rsidP="00595949">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595949" w:rsidRPr="00560C17" w:rsidRDefault="00595949" w:rsidP="00595949">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595949" w:rsidRPr="00560C17" w:rsidRDefault="00595949" w:rsidP="00595949">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595949" w:rsidRPr="00560C17" w:rsidRDefault="00595949" w:rsidP="00595949">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95949" w:rsidRPr="00560C17" w:rsidRDefault="00595949" w:rsidP="00595949">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95949" w:rsidRPr="00560C17" w:rsidRDefault="00595949" w:rsidP="00595949">
      <w:pPr>
        <w:jc w:val="both"/>
        <w:rPr>
          <w:rFonts w:ascii="Times New Roman" w:hAnsi="Times New Roman" w:cs="Times New Roman"/>
          <w:color w:val="000000"/>
          <w:sz w:val="22"/>
          <w:szCs w:val="22"/>
          <w:shd w:val="clear" w:color="auto" w:fill="00FFFF"/>
        </w:rPr>
      </w:pPr>
    </w:p>
    <w:p w:rsidR="00595949" w:rsidRPr="00560C17" w:rsidRDefault="00595949" w:rsidP="00595949">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595949" w:rsidRPr="00560C17" w:rsidRDefault="00595949" w:rsidP="00595949">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595949" w:rsidRPr="00560C17" w:rsidRDefault="00595949" w:rsidP="00595949">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595949" w:rsidRPr="00560C17" w:rsidRDefault="00595949" w:rsidP="00595949">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595949" w:rsidRPr="00560C17" w:rsidRDefault="00595949" w:rsidP="00595949">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595949" w:rsidRPr="00560C17" w:rsidRDefault="00595949" w:rsidP="00595949">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595949" w:rsidRPr="00560C17" w:rsidRDefault="00595949" w:rsidP="00595949">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595949" w:rsidRPr="00560C17" w:rsidRDefault="00595949" w:rsidP="00595949">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595949" w:rsidRPr="00560C17" w:rsidRDefault="00595949" w:rsidP="00595949">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95949" w:rsidRPr="00560C17" w:rsidRDefault="00595949" w:rsidP="00595949">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595949" w:rsidRPr="00560C17" w:rsidRDefault="00595949" w:rsidP="00595949">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595949" w:rsidRPr="00560C17" w:rsidRDefault="00595949" w:rsidP="00595949">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95949" w:rsidRPr="00560C17" w:rsidRDefault="00595949" w:rsidP="00595949">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95949" w:rsidRPr="00560C17" w:rsidRDefault="00595949" w:rsidP="00595949">
      <w:pPr>
        <w:jc w:val="both"/>
        <w:rPr>
          <w:rFonts w:ascii="Times New Roman" w:hAnsi="Times New Roman" w:cs="Times New Roman"/>
          <w:b/>
          <w:bCs/>
          <w:i/>
          <w:iCs/>
          <w:sz w:val="22"/>
          <w:szCs w:val="22"/>
          <w:shd w:val="clear" w:color="auto" w:fill="00FFFF"/>
        </w:rPr>
      </w:pPr>
    </w:p>
    <w:p w:rsidR="00595949" w:rsidRPr="00560C17" w:rsidRDefault="00595949" w:rsidP="00595949">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595949" w:rsidRPr="00560C17" w:rsidRDefault="00595949" w:rsidP="00595949">
      <w:pPr>
        <w:pStyle w:val="ad"/>
        <w:rPr>
          <w:rFonts w:ascii="Times New Roman" w:hAnsi="Times New Roman" w:cs="Times New Roman"/>
          <w:sz w:val="22"/>
          <w:szCs w:val="22"/>
        </w:rPr>
      </w:pPr>
    </w:p>
    <w:p w:rsidR="00595949" w:rsidRPr="00560C17" w:rsidRDefault="00595949" w:rsidP="00595949">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595949" w:rsidRPr="00560C17" w:rsidRDefault="00595949" w:rsidP="00595949">
      <w:pPr>
        <w:pStyle w:val="ad"/>
        <w:rPr>
          <w:rFonts w:ascii="Times New Roman" w:hAnsi="Times New Roman" w:cs="Times New Roman"/>
          <w:color w:val="000000"/>
          <w:sz w:val="22"/>
          <w:szCs w:val="22"/>
        </w:rPr>
      </w:pPr>
    </w:p>
    <w:p w:rsidR="00595949" w:rsidRPr="00560C17" w:rsidRDefault="00595949" w:rsidP="00595949">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595949" w:rsidRPr="00560C17" w:rsidRDefault="00595949" w:rsidP="00595949">
      <w:pPr>
        <w:ind w:left="360" w:firstLine="540"/>
        <w:jc w:val="both"/>
        <w:rPr>
          <w:rFonts w:ascii="Times New Roman" w:hAnsi="Times New Roman" w:cs="Times New Roman"/>
          <w:sz w:val="22"/>
          <w:szCs w:val="22"/>
        </w:rPr>
      </w:pPr>
    </w:p>
    <w:p w:rsidR="00595949" w:rsidRPr="00560C17" w:rsidRDefault="00595949" w:rsidP="00595949">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595949" w:rsidRPr="00560C17" w:rsidRDefault="00595949" w:rsidP="00595949">
      <w:pPr>
        <w:ind w:left="360" w:firstLine="540"/>
        <w:jc w:val="both"/>
        <w:rPr>
          <w:rFonts w:ascii="Times New Roman" w:hAnsi="Times New Roman" w:cs="Times New Roman"/>
          <w:sz w:val="22"/>
          <w:szCs w:val="22"/>
        </w:rPr>
      </w:pPr>
    </w:p>
    <w:p w:rsidR="00595949" w:rsidRPr="00560C17" w:rsidRDefault="00595949" w:rsidP="00595949">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595949" w:rsidRPr="00560C17" w:rsidRDefault="00595949" w:rsidP="00595949">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595949" w:rsidRPr="00560C17" w:rsidRDefault="00595949" w:rsidP="00595949">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595949" w:rsidRPr="00560C17" w:rsidRDefault="00595949" w:rsidP="00595949">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595949" w:rsidRPr="00560C17" w:rsidRDefault="00595949" w:rsidP="00595949">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595949" w:rsidRPr="00560C17" w:rsidRDefault="00595949" w:rsidP="00595949">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595949" w:rsidRPr="00560C17" w:rsidRDefault="00595949" w:rsidP="00595949">
      <w:pPr>
        <w:jc w:val="both"/>
        <w:rPr>
          <w:rFonts w:ascii="Times New Roman" w:hAnsi="Times New Roman" w:cs="Times New Roman"/>
          <w:color w:val="000000"/>
          <w:sz w:val="22"/>
          <w:szCs w:val="22"/>
        </w:rPr>
      </w:pPr>
    </w:p>
    <w:p w:rsidR="00595949" w:rsidRPr="00560C17" w:rsidRDefault="00595949" w:rsidP="00595949">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595949" w:rsidRPr="00560C17" w:rsidRDefault="00595949" w:rsidP="00595949">
      <w:pPr>
        <w:pStyle w:val="ad"/>
        <w:rPr>
          <w:rFonts w:ascii="Times New Roman" w:hAnsi="Times New Roman" w:cs="Times New Roman"/>
          <w:sz w:val="22"/>
          <w:szCs w:val="22"/>
        </w:rPr>
      </w:pPr>
    </w:p>
    <w:p w:rsidR="00595949" w:rsidRPr="00560C17" w:rsidRDefault="00595949" w:rsidP="00595949">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595949" w:rsidRPr="00560C17" w:rsidRDefault="00595949" w:rsidP="00595949">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95949" w:rsidRPr="00560C17" w:rsidRDefault="00595949" w:rsidP="00595949">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595949" w:rsidRPr="00560C17" w:rsidRDefault="00595949" w:rsidP="00595949">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595949" w:rsidRPr="00560C17" w:rsidRDefault="00595949" w:rsidP="00595949">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595949" w:rsidRPr="00560C17" w:rsidRDefault="00595949" w:rsidP="00595949">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595949" w:rsidRPr="00560C17" w:rsidRDefault="00595949" w:rsidP="00595949">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595949" w:rsidRPr="00560C17" w:rsidRDefault="00595949" w:rsidP="00595949">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95949" w:rsidRPr="00560C17" w:rsidRDefault="00595949" w:rsidP="00595949">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95949" w:rsidRPr="00560C17" w:rsidRDefault="00595949" w:rsidP="00595949">
      <w:pPr>
        <w:ind w:left="360"/>
        <w:jc w:val="both"/>
        <w:rPr>
          <w:rFonts w:ascii="Times New Roman" w:hAnsi="Times New Roman" w:cs="Times New Roman"/>
          <w:b/>
          <w:bCs/>
          <w:i/>
          <w:iCs/>
          <w:sz w:val="22"/>
          <w:szCs w:val="22"/>
        </w:rPr>
      </w:pP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595949" w:rsidRPr="00560C17" w:rsidRDefault="00595949" w:rsidP="00595949">
      <w:pPr>
        <w:ind w:firstLine="720"/>
        <w:jc w:val="both"/>
        <w:rPr>
          <w:rFonts w:ascii="Times New Roman" w:hAnsi="Times New Roman" w:cs="Times New Roman"/>
          <w:bCs/>
          <w:iCs/>
          <w:sz w:val="22"/>
          <w:szCs w:val="22"/>
          <w:shd w:val="clear" w:color="auto" w:fill="00FFFF"/>
        </w:rPr>
      </w:pPr>
    </w:p>
    <w:p w:rsidR="00595949" w:rsidRPr="00560C17" w:rsidRDefault="00595949" w:rsidP="00595949">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595949" w:rsidRPr="00560C17" w:rsidRDefault="00595949" w:rsidP="00595949">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95949" w:rsidRPr="00560C17" w:rsidRDefault="00595949" w:rsidP="00595949">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595949" w:rsidRPr="00560C17" w:rsidRDefault="00595949" w:rsidP="00595949">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595949" w:rsidRPr="00560C17" w:rsidRDefault="00595949" w:rsidP="00595949">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595949" w:rsidRPr="00560C17" w:rsidRDefault="00595949" w:rsidP="00595949">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595949" w:rsidRPr="00560C17" w:rsidRDefault="00595949" w:rsidP="00595949">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95949" w:rsidRPr="00560C17" w:rsidRDefault="00595949" w:rsidP="00595949">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95949" w:rsidRPr="00560C17" w:rsidRDefault="00595949" w:rsidP="00595949">
      <w:pPr>
        <w:ind w:left="360"/>
        <w:jc w:val="both"/>
        <w:rPr>
          <w:rFonts w:ascii="Times New Roman" w:hAnsi="Times New Roman" w:cs="Times New Roman"/>
          <w:b/>
          <w:bCs/>
          <w:i/>
          <w:iCs/>
          <w:sz w:val="22"/>
          <w:szCs w:val="22"/>
        </w:rPr>
      </w:pPr>
    </w:p>
    <w:p w:rsidR="00595949" w:rsidRPr="00560C17" w:rsidRDefault="00595949" w:rsidP="00595949">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595949" w:rsidRPr="00560C17" w:rsidRDefault="00595949" w:rsidP="00595949">
      <w:pPr>
        <w:ind w:left="360"/>
        <w:jc w:val="both"/>
        <w:rPr>
          <w:rFonts w:ascii="Times New Roman" w:hAnsi="Times New Roman" w:cs="Times New Roman"/>
          <w:sz w:val="22"/>
          <w:szCs w:val="22"/>
          <w:shd w:val="clear" w:color="auto" w:fill="00FFFF"/>
        </w:rPr>
      </w:pPr>
    </w:p>
    <w:p w:rsidR="00595949" w:rsidRPr="00560C17" w:rsidRDefault="00595949" w:rsidP="00595949">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595949" w:rsidRPr="00560C17" w:rsidRDefault="00595949" w:rsidP="00595949">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95949" w:rsidRPr="00560C17" w:rsidRDefault="00595949" w:rsidP="00595949">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595949" w:rsidRPr="00560C17" w:rsidRDefault="00595949" w:rsidP="00595949">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595949" w:rsidRPr="00560C17" w:rsidRDefault="00595949" w:rsidP="00595949">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595949" w:rsidRPr="00560C17" w:rsidRDefault="00595949" w:rsidP="00595949">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95949" w:rsidRPr="00560C17" w:rsidRDefault="00595949" w:rsidP="00595949">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95949" w:rsidRPr="00560C17" w:rsidRDefault="00595949" w:rsidP="00595949">
      <w:pPr>
        <w:ind w:left="360"/>
        <w:jc w:val="both"/>
        <w:rPr>
          <w:rFonts w:ascii="Times New Roman" w:hAnsi="Times New Roman" w:cs="Times New Roman"/>
          <w:b/>
          <w:bCs/>
          <w:i/>
          <w:iCs/>
          <w:sz w:val="22"/>
          <w:szCs w:val="22"/>
        </w:rPr>
      </w:pPr>
    </w:p>
    <w:p w:rsidR="00595949" w:rsidRPr="00560C17" w:rsidRDefault="00595949" w:rsidP="00595949">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595949" w:rsidRPr="00560C17" w:rsidRDefault="00595949" w:rsidP="00595949">
      <w:pPr>
        <w:ind w:left="360"/>
        <w:jc w:val="both"/>
        <w:rPr>
          <w:rFonts w:ascii="Times New Roman" w:hAnsi="Times New Roman" w:cs="Times New Roman"/>
          <w:sz w:val="22"/>
          <w:szCs w:val="22"/>
          <w:shd w:val="clear" w:color="auto" w:fill="00FFFF"/>
        </w:rPr>
      </w:pPr>
    </w:p>
    <w:p w:rsidR="00595949" w:rsidRPr="00560C17" w:rsidRDefault="00595949" w:rsidP="00595949">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595949" w:rsidRPr="00560C17" w:rsidRDefault="00595949" w:rsidP="00595949">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95949" w:rsidRPr="00560C17" w:rsidRDefault="00595949" w:rsidP="00595949">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595949" w:rsidRPr="00560C17" w:rsidRDefault="00595949" w:rsidP="00595949">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95949" w:rsidRPr="00560C17" w:rsidRDefault="00595949" w:rsidP="00595949">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95949" w:rsidRPr="00560C17" w:rsidRDefault="00595949" w:rsidP="00595949">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595949" w:rsidRPr="00560C17" w:rsidRDefault="00595949" w:rsidP="00595949">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595949" w:rsidRPr="00560C17" w:rsidRDefault="00595949" w:rsidP="00595949">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595949" w:rsidRPr="00560C17" w:rsidRDefault="00595949" w:rsidP="00595949">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595949" w:rsidRPr="00560C17" w:rsidRDefault="00595949" w:rsidP="00595949">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595949" w:rsidRPr="00560C17" w:rsidRDefault="00595949" w:rsidP="00595949">
      <w:pPr>
        <w:ind w:left="360"/>
        <w:jc w:val="both"/>
        <w:rPr>
          <w:rFonts w:ascii="Times New Roman" w:hAnsi="Times New Roman" w:cs="Times New Roman"/>
          <w:sz w:val="22"/>
          <w:szCs w:val="22"/>
          <w:u w:val="single"/>
          <w:shd w:val="clear" w:color="auto" w:fill="00FFFF"/>
        </w:rPr>
      </w:pP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95949" w:rsidRPr="00560C17" w:rsidRDefault="00595949" w:rsidP="00595949">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595949" w:rsidRPr="00560C17" w:rsidRDefault="00595949" w:rsidP="00595949">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95949" w:rsidRPr="00560C17" w:rsidRDefault="00595949" w:rsidP="00595949">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595949" w:rsidRPr="00560C17" w:rsidRDefault="00595949" w:rsidP="00595949">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95949" w:rsidRPr="00560C17" w:rsidRDefault="00595949" w:rsidP="00595949">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95949" w:rsidRPr="00560C17" w:rsidRDefault="00595949" w:rsidP="00595949">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595949" w:rsidRPr="00560C17" w:rsidRDefault="00595949" w:rsidP="00595949">
      <w:pPr>
        <w:ind w:left="360"/>
        <w:jc w:val="both"/>
        <w:rPr>
          <w:rFonts w:ascii="Times New Roman" w:hAnsi="Times New Roman" w:cs="Times New Roman"/>
          <w:b/>
          <w:bCs/>
          <w:i/>
          <w:iCs/>
          <w:sz w:val="22"/>
          <w:szCs w:val="22"/>
        </w:rPr>
      </w:pP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95949" w:rsidRPr="00560C17" w:rsidRDefault="00595949" w:rsidP="00595949">
      <w:pPr>
        <w:ind w:left="360"/>
        <w:jc w:val="both"/>
        <w:rPr>
          <w:rFonts w:ascii="Times New Roman" w:hAnsi="Times New Roman" w:cs="Times New Roman"/>
          <w:sz w:val="22"/>
          <w:szCs w:val="22"/>
          <w:shd w:val="clear" w:color="auto" w:fill="00FFFF"/>
        </w:rPr>
      </w:pPr>
    </w:p>
    <w:p w:rsidR="00595949" w:rsidRPr="00560C17" w:rsidRDefault="00595949" w:rsidP="00595949">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595949" w:rsidRPr="00560C17" w:rsidRDefault="00595949" w:rsidP="00595949">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95949" w:rsidRPr="00560C17" w:rsidRDefault="00595949" w:rsidP="00595949">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595949" w:rsidRPr="00560C17" w:rsidRDefault="00595949" w:rsidP="00595949">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95949" w:rsidRPr="00560C17" w:rsidRDefault="00595949" w:rsidP="00595949">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95949" w:rsidRPr="00560C17" w:rsidRDefault="00595949" w:rsidP="00595949">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595949" w:rsidRPr="00560C17" w:rsidRDefault="00595949" w:rsidP="00595949">
      <w:pPr>
        <w:ind w:left="360"/>
        <w:jc w:val="both"/>
        <w:rPr>
          <w:rFonts w:ascii="Times New Roman" w:hAnsi="Times New Roman" w:cs="Times New Roman"/>
          <w:b/>
          <w:bCs/>
          <w:i/>
          <w:iCs/>
          <w:sz w:val="22"/>
          <w:szCs w:val="22"/>
        </w:rPr>
      </w:pPr>
    </w:p>
    <w:p w:rsidR="00595949"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95949" w:rsidRDefault="00595949" w:rsidP="00595949">
      <w:pPr>
        <w:ind w:firstLine="660"/>
        <w:jc w:val="both"/>
        <w:rPr>
          <w:rFonts w:ascii="Times New Roman" w:hAnsi="Times New Roman" w:cs="Times New Roman"/>
          <w:sz w:val="22"/>
          <w:szCs w:val="22"/>
        </w:rPr>
      </w:pPr>
    </w:p>
    <w:p w:rsidR="00595949" w:rsidRPr="00560C17" w:rsidRDefault="00595949" w:rsidP="00595949">
      <w:pPr>
        <w:ind w:firstLine="660"/>
        <w:jc w:val="both"/>
        <w:rPr>
          <w:rFonts w:ascii="Times New Roman" w:hAnsi="Times New Roman" w:cs="Times New Roman"/>
          <w:sz w:val="22"/>
          <w:szCs w:val="22"/>
        </w:rPr>
      </w:pPr>
    </w:p>
    <w:p w:rsidR="00595949" w:rsidRPr="00560C17" w:rsidRDefault="00595949" w:rsidP="00595949">
      <w:pPr>
        <w:ind w:left="360"/>
        <w:jc w:val="both"/>
        <w:rPr>
          <w:rFonts w:ascii="Times New Roman" w:hAnsi="Times New Roman" w:cs="Times New Roman"/>
          <w:b/>
          <w:bCs/>
          <w:i/>
          <w:iCs/>
          <w:sz w:val="22"/>
          <w:szCs w:val="22"/>
        </w:rPr>
      </w:pPr>
    </w:p>
    <w:p w:rsidR="00595949" w:rsidRPr="00560C17" w:rsidRDefault="00595949" w:rsidP="00595949">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95949" w:rsidRPr="00560C17" w:rsidRDefault="00595949" w:rsidP="00595949">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595949" w:rsidRPr="00560C17" w:rsidRDefault="00595949" w:rsidP="00595949">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95949" w:rsidRPr="00560C17" w:rsidRDefault="00595949" w:rsidP="00595949">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95949" w:rsidRPr="00560C17" w:rsidRDefault="00595949" w:rsidP="00595949">
      <w:pPr>
        <w:ind w:left="360"/>
        <w:jc w:val="both"/>
        <w:rPr>
          <w:rFonts w:ascii="Times New Roman" w:hAnsi="Times New Roman" w:cs="Times New Roman"/>
          <w:b/>
          <w:bCs/>
          <w:i/>
          <w:iCs/>
          <w:sz w:val="22"/>
          <w:szCs w:val="22"/>
        </w:rPr>
      </w:pP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595949" w:rsidRPr="00560C17" w:rsidRDefault="00595949" w:rsidP="00595949">
      <w:pPr>
        <w:ind w:firstLine="660"/>
        <w:jc w:val="both"/>
        <w:rPr>
          <w:rFonts w:ascii="Times New Roman" w:hAnsi="Times New Roman" w:cs="Times New Roman"/>
          <w:sz w:val="22"/>
          <w:szCs w:val="22"/>
        </w:rPr>
      </w:pPr>
    </w:p>
    <w:p w:rsidR="00595949" w:rsidRPr="00560C17" w:rsidRDefault="00595949" w:rsidP="00595949">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595949" w:rsidRPr="00560C17" w:rsidRDefault="00595949" w:rsidP="00595949">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95949" w:rsidRPr="00560C17" w:rsidRDefault="00595949" w:rsidP="00595949">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595949" w:rsidRPr="00560C17" w:rsidRDefault="00595949" w:rsidP="00595949">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95949" w:rsidRPr="00560C17" w:rsidRDefault="00595949" w:rsidP="00595949">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595949" w:rsidRPr="00560C17" w:rsidRDefault="00595949" w:rsidP="00595949">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595949" w:rsidRPr="00560C17" w:rsidRDefault="00595949" w:rsidP="00595949">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595949" w:rsidRPr="00560C17" w:rsidRDefault="00595949" w:rsidP="00595949">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595949" w:rsidRPr="00560C17" w:rsidRDefault="00595949" w:rsidP="00595949">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595949" w:rsidRPr="00560C17" w:rsidRDefault="00595949" w:rsidP="00595949">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595949" w:rsidRPr="00560C17" w:rsidRDefault="00595949" w:rsidP="00595949">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595949" w:rsidRPr="00560C17" w:rsidRDefault="00595949" w:rsidP="00595949">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595949" w:rsidRPr="00560C17" w:rsidRDefault="00595949" w:rsidP="00595949">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595949" w:rsidRPr="00560C17" w:rsidRDefault="00595949" w:rsidP="00595949">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595949" w:rsidRPr="00560C17" w:rsidRDefault="00595949" w:rsidP="00595949">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95949" w:rsidRPr="00560C17" w:rsidRDefault="00595949" w:rsidP="00595949">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595949" w:rsidRPr="00560C17" w:rsidRDefault="00595949" w:rsidP="00595949">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595949" w:rsidRPr="00560C17" w:rsidRDefault="00595949" w:rsidP="00595949">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95949" w:rsidRPr="00560C17" w:rsidRDefault="00595949" w:rsidP="00595949">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95949" w:rsidRPr="00560C17" w:rsidRDefault="00595949" w:rsidP="00595949">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595949" w:rsidRPr="00560C17" w:rsidRDefault="00595949" w:rsidP="00595949">
      <w:pPr>
        <w:ind w:left="360" w:hanging="360"/>
        <w:jc w:val="both"/>
        <w:rPr>
          <w:rFonts w:ascii="Times New Roman" w:hAnsi="Times New Roman" w:cs="Times New Roman"/>
          <w:sz w:val="22"/>
          <w:szCs w:val="22"/>
          <w:u w:val="single"/>
        </w:rPr>
      </w:pPr>
    </w:p>
    <w:p w:rsidR="00595949" w:rsidRPr="00560C17" w:rsidRDefault="00595949" w:rsidP="00595949">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595949" w:rsidRPr="00560C17" w:rsidRDefault="00595949" w:rsidP="00595949">
      <w:pPr>
        <w:pStyle w:val="ad"/>
        <w:rPr>
          <w:rFonts w:ascii="Times New Roman" w:hAnsi="Times New Roman" w:cs="Times New Roman"/>
          <w:sz w:val="22"/>
          <w:szCs w:val="22"/>
        </w:rPr>
      </w:pPr>
    </w:p>
    <w:p w:rsidR="00595949" w:rsidRPr="00560C17" w:rsidRDefault="00595949" w:rsidP="00595949">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595949" w:rsidRPr="00560C17" w:rsidRDefault="00595949" w:rsidP="00595949">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595949" w:rsidRPr="00560C17" w:rsidRDefault="00595949" w:rsidP="00595949">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95949" w:rsidRPr="00560C17" w:rsidRDefault="00595949" w:rsidP="00595949">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95949" w:rsidRPr="00560C17" w:rsidRDefault="00595949" w:rsidP="00595949">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595949" w:rsidRPr="00560C17" w:rsidRDefault="00595949" w:rsidP="00595949">
      <w:pPr>
        <w:pStyle w:val="ad"/>
        <w:rPr>
          <w:rFonts w:ascii="Times New Roman" w:hAnsi="Times New Roman" w:cs="Times New Roman"/>
          <w:sz w:val="22"/>
          <w:szCs w:val="22"/>
        </w:rPr>
      </w:pPr>
    </w:p>
    <w:p w:rsidR="00595949" w:rsidRPr="00560C17" w:rsidRDefault="00595949" w:rsidP="00595949">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595949" w:rsidRPr="00560C17" w:rsidRDefault="00595949" w:rsidP="00595949">
      <w:pPr>
        <w:pStyle w:val="ad"/>
        <w:rPr>
          <w:rFonts w:ascii="Times New Roman" w:hAnsi="Times New Roman" w:cs="Times New Roman"/>
          <w:sz w:val="22"/>
          <w:szCs w:val="22"/>
        </w:rPr>
      </w:pPr>
    </w:p>
    <w:p w:rsidR="00595949" w:rsidRPr="00560C17" w:rsidRDefault="00595949" w:rsidP="00595949">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595949" w:rsidRPr="00560C17" w:rsidRDefault="00595949" w:rsidP="00595949">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595949" w:rsidRPr="00560C17" w:rsidRDefault="00595949" w:rsidP="00595949">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595949" w:rsidRPr="00560C17" w:rsidRDefault="00595949" w:rsidP="00595949">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595949" w:rsidRPr="00560C17" w:rsidRDefault="00595949" w:rsidP="00595949">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595949" w:rsidRPr="00560C17" w:rsidRDefault="00595949" w:rsidP="00595949">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595949" w:rsidRPr="00560C17" w:rsidRDefault="00595949" w:rsidP="00595949">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595949" w:rsidRPr="00560C17" w:rsidRDefault="00595949" w:rsidP="00595949">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595949" w:rsidRPr="00560C17" w:rsidRDefault="00595949" w:rsidP="00595949">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595949" w:rsidRPr="00560C17" w:rsidRDefault="00595949" w:rsidP="00595949">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595949" w:rsidRPr="00560C17" w:rsidRDefault="00595949" w:rsidP="00595949">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95949" w:rsidRPr="00560C17" w:rsidRDefault="00595949" w:rsidP="00595949">
      <w:pPr>
        <w:pStyle w:val="ad"/>
        <w:rPr>
          <w:rFonts w:ascii="Times New Roman" w:hAnsi="Times New Roman" w:cs="Times New Roman"/>
          <w:sz w:val="22"/>
          <w:szCs w:val="22"/>
          <w:shd w:val="clear" w:color="auto" w:fill="00FFFF"/>
        </w:rPr>
      </w:pPr>
    </w:p>
    <w:p w:rsidR="00595949" w:rsidRPr="00560C17" w:rsidRDefault="00595949" w:rsidP="00595949">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595949" w:rsidRPr="00560C17" w:rsidRDefault="00595949" w:rsidP="00595949">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595949" w:rsidRPr="00560C17" w:rsidRDefault="00595949" w:rsidP="00595949">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595949" w:rsidRPr="00560C17" w:rsidRDefault="00595949" w:rsidP="00595949">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595949" w:rsidRPr="00560C17" w:rsidRDefault="00595949" w:rsidP="00595949">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595949" w:rsidRPr="00560C17" w:rsidRDefault="00595949" w:rsidP="00595949">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595949" w:rsidRPr="00560C17" w:rsidRDefault="00595949" w:rsidP="00595949">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595949" w:rsidRPr="00560C17" w:rsidRDefault="00595949" w:rsidP="00595949">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595949" w:rsidRPr="00560C17" w:rsidRDefault="00595949" w:rsidP="00595949">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595949" w:rsidRPr="00560C17" w:rsidRDefault="00595949" w:rsidP="00595949">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95949" w:rsidRPr="00560C17" w:rsidRDefault="00595949" w:rsidP="00595949">
      <w:pPr>
        <w:pStyle w:val="ad"/>
        <w:rPr>
          <w:rFonts w:ascii="Times New Roman" w:hAnsi="Times New Roman" w:cs="Times New Roman"/>
          <w:sz w:val="22"/>
          <w:szCs w:val="22"/>
        </w:rPr>
      </w:pPr>
    </w:p>
    <w:p w:rsidR="00595949" w:rsidRPr="00560C17" w:rsidRDefault="00595949" w:rsidP="00595949">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595949" w:rsidRPr="00560C17" w:rsidRDefault="00595949" w:rsidP="00595949">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95949" w:rsidRPr="00560C17" w:rsidRDefault="00595949" w:rsidP="00595949">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95949" w:rsidRPr="00560C17" w:rsidRDefault="00595949" w:rsidP="00595949">
      <w:pPr>
        <w:ind w:left="360"/>
        <w:jc w:val="both"/>
        <w:rPr>
          <w:rFonts w:ascii="Times New Roman" w:hAnsi="Times New Roman" w:cs="Times New Roman"/>
          <w:b/>
          <w:bCs/>
          <w:i/>
          <w:iCs/>
          <w:sz w:val="22"/>
          <w:szCs w:val="22"/>
        </w:rPr>
      </w:pPr>
    </w:p>
    <w:p w:rsidR="00595949" w:rsidRPr="00560C17" w:rsidRDefault="00595949" w:rsidP="00595949">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595949" w:rsidRPr="00560C17" w:rsidRDefault="00595949" w:rsidP="00595949">
      <w:pPr>
        <w:pStyle w:val="ad"/>
        <w:rPr>
          <w:rFonts w:ascii="Times New Roman" w:hAnsi="Times New Roman" w:cs="Times New Roman"/>
          <w:sz w:val="22"/>
          <w:szCs w:val="22"/>
        </w:rPr>
      </w:pPr>
    </w:p>
    <w:p w:rsidR="00595949" w:rsidRPr="00560C17" w:rsidRDefault="00595949" w:rsidP="00595949">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595949" w:rsidRPr="00560C17" w:rsidRDefault="00595949" w:rsidP="00595949">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595949" w:rsidRPr="00560C17" w:rsidRDefault="00595949" w:rsidP="00595949">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595949" w:rsidRPr="00560C17" w:rsidRDefault="00595949" w:rsidP="00595949">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95949" w:rsidRPr="00560C17" w:rsidRDefault="00595949" w:rsidP="00595949">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95949" w:rsidRPr="00560C17" w:rsidRDefault="00595949" w:rsidP="00595949">
      <w:pPr>
        <w:ind w:left="360"/>
        <w:jc w:val="both"/>
        <w:rPr>
          <w:rFonts w:ascii="Times New Roman" w:hAnsi="Times New Roman" w:cs="Times New Roman"/>
          <w:b/>
          <w:bCs/>
          <w:i/>
          <w:iCs/>
          <w:sz w:val="22"/>
          <w:szCs w:val="22"/>
        </w:rPr>
      </w:pPr>
    </w:p>
    <w:p w:rsidR="00595949" w:rsidRPr="00560C17" w:rsidRDefault="00595949" w:rsidP="00595949">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595949" w:rsidRPr="00560C17" w:rsidRDefault="00595949" w:rsidP="00595949">
      <w:pPr>
        <w:pStyle w:val="ad"/>
        <w:rPr>
          <w:rFonts w:ascii="Times New Roman" w:hAnsi="Times New Roman" w:cs="Times New Roman"/>
          <w:sz w:val="22"/>
          <w:szCs w:val="22"/>
        </w:rPr>
      </w:pPr>
    </w:p>
    <w:p w:rsidR="00595949" w:rsidRPr="00560C17" w:rsidRDefault="00595949" w:rsidP="00595949">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595949" w:rsidRPr="00560C17" w:rsidRDefault="00595949" w:rsidP="00595949">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595949" w:rsidRPr="00560C17" w:rsidRDefault="00595949" w:rsidP="00595949">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595949" w:rsidRPr="00560C17" w:rsidRDefault="00595949" w:rsidP="00595949">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595949" w:rsidRPr="00560C17" w:rsidRDefault="00595949" w:rsidP="00595949">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595949" w:rsidRPr="00560C17" w:rsidRDefault="00595949" w:rsidP="00595949">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595949" w:rsidRPr="00560C17" w:rsidRDefault="00595949" w:rsidP="00595949">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595949" w:rsidRPr="00560C17" w:rsidRDefault="00595949" w:rsidP="00595949">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595949" w:rsidRPr="00560C17" w:rsidRDefault="00595949" w:rsidP="00595949">
      <w:pPr>
        <w:ind w:left="360"/>
        <w:jc w:val="both"/>
        <w:rPr>
          <w:rFonts w:ascii="Times New Roman" w:hAnsi="Times New Roman" w:cs="Times New Roman"/>
          <w:b/>
          <w:bCs/>
          <w:i/>
          <w:iCs/>
          <w:sz w:val="22"/>
          <w:szCs w:val="22"/>
        </w:rPr>
      </w:pPr>
    </w:p>
    <w:p w:rsidR="00595949" w:rsidRPr="00560C17" w:rsidRDefault="00595949" w:rsidP="00595949">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595949" w:rsidRPr="00560C17" w:rsidRDefault="00595949" w:rsidP="00595949">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595949" w:rsidRPr="00560C17" w:rsidRDefault="00595949" w:rsidP="00595949">
      <w:pPr>
        <w:ind w:left="360"/>
        <w:jc w:val="both"/>
        <w:rPr>
          <w:rFonts w:ascii="Times New Roman" w:hAnsi="Times New Roman" w:cs="Times New Roman"/>
          <w:b/>
          <w:bCs/>
          <w:i/>
          <w:iCs/>
          <w:sz w:val="22"/>
          <w:szCs w:val="22"/>
        </w:rPr>
      </w:pPr>
    </w:p>
    <w:p w:rsidR="00595949" w:rsidRPr="00560C17" w:rsidRDefault="00595949" w:rsidP="00595949">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595949" w:rsidRPr="00560C17" w:rsidRDefault="00595949" w:rsidP="00595949">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95949" w:rsidRPr="00560C17" w:rsidRDefault="00595949" w:rsidP="00595949">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595949" w:rsidRPr="00560C17" w:rsidRDefault="00595949" w:rsidP="00595949">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595949" w:rsidRPr="00560C17" w:rsidRDefault="00595949" w:rsidP="00595949">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595949" w:rsidRPr="00560C17" w:rsidRDefault="00595949" w:rsidP="00595949">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595949" w:rsidRPr="00560C17" w:rsidRDefault="00595949" w:rsidP="00595949">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595949" w:rsidRPr="00560C17" w:rsidRDefault="00595949" w:rsidP="00595949">
      <w:pPr>
        <w:ind w:left="360"/>
        <w:jc w:val="both"/>
        <w:rPr>
          <w:rFonts w:ascii="Times New Roman" w:hAnsi="Times New Roman" w:cs="Times New Roman"/>
          <w:b/>
          <w:bCs/>
          <w:i/>
          <w:iCs/>
          <w:sz w:val="22"/>
          <w:szCs w:val="22"/>
        </w:rPr>
      </w:pPr>
    </w:p>
    <w:p w:rsidR="00595949" w:rsidRPr="00560C17" w:rsidRDefault="00595949" w:rsidP="00595949">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595949" w:rsidRPr="00560C17" w:rsidRDefault="00595949" w:rsidP="00595949">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595949" w:rsidRPr="00560C17" w:rsidRDefault="00595949" w:rsidP="00595949">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595949" w:rsidRPr="00560C17" w:rsidRDefault="00595949" w:rsidP="00595949">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595949" w:rsidRPr="00560C17" w:rsidRDefault="00595949" w:rsidP="00595949">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595949" w:rsidRPr="00560C17" w:rsidRDefault="00595949" w:rsidP="00595949">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595949" w:rsidRPr="00560C17" w:rsidRDefault="00595949" w:rsidP="00595949">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595949" w:rsidRPr="00560C17" w:rsidRDefault="00595949" w:rsidP="00595949">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595949" w:rsidRPr="00560C17" w:rsidRDefault="00595949" w:rsidP="00595949">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595949" w:rsidRPr="00560C17" w:rsidRDefault="00595949" w:rsidP="00595949">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95949" w:rsidRPr="00560C17" w:rsidRDefault="00595949" w:rsidP="00595949">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595949" w:rsidRPr="00560C17" w:rsidRDefault="00595949" w:rsidP="00595949">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595949" w:rsidRPr="00560C17" w:rsidRDefault="00595949" w:rsidP="00595949">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95949" w:rsidRPr="00560C17" w:rsidRDefault="00595949" w:rsidP="00595949">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595949" w:rsidRPr="00560C17" w:rsidRDefault="00595949" w:rsidP="00595949">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595949" w:rsidRPr="00560C17" w:rsidRDefault="00595949" w:rsidP="00595949">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595949" w:rsidRPr="00560C17" w:rsidRDefault="00595949" w:rsidP="00595949">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595949" w:rsidRPr="00560C17" w:rsidRDefault="00595949" w:rsidP="00595949">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595949" w:rsidRPr="00560C17" w:rsidRDefault="00595949" w:rsidP="00595949">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595949" w:rsidRPr="00560C17" w:rsidRDefault="00595949" w:rsidP="00595949">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595949" w:rsidRPr="00560C17" w:rsidRDefault="00595949" w:rsidP="00595949">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595949" w:rsidRPr="00560C17" w:rsidRDefault="00595949" w:rsidP="00595949">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95949" w:rsidRPr="00560C17" w:rsidRDefault="00595949" w:rsidP="00595949">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595949" w:rsidRPr="00560C17" w:rsidRDefault="00595949" w:rsidP="00595949">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595949" w:rsidRPr="00560C17" w:rsidRDefault="00595949" w:rsidP="00595949">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595949" w:rsidRPr="00560C17" w:rsidRDefault="00595949" w:rsidP="00595949">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595949" w:rsidRPr="00560C17" w:rsidRDefault="00595949" w:rsidP="00595949">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595949" w:rsidRPr="00560C17" w:rsidRDefault="00595949" w:rsidP="00595949">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595949" w:rsidRPr="00560C17" w:rsidRDefault="00595949" w:rsidP="00595949">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595949" w:rsidRPr="00560C17" w:rsidRDefault="00595949" w:rsidP="00595949">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595949" w:rsidRPr="00560C17" w:rsidRDefault="00595949" w:rsidP="00595949">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595949" w:rsidRPr="00560C17" w:rsidRDefault="00595949" w:rsidP="00595949">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595949" w:rsidRPr="00560C17" w:rsidRDefault="00595949" w:rsidP="00595949">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595949" w:rsidRPr="00560C17" w:rsidRDefault="00595949" w:rsidP="00595949">
      <w:pPr>
        <w:ind w:left="357"/>
        <w:rPr>
          <w:rFonts w:ascii="Times New Roman" w:hAnsi="Times New Roman" w:cs="Times New Roman"/>
          <w:sz w:val="22"/>
          <w:szCs w:val="22"/>
        </w:rPr>
      </w:pPr>
    </w:p>
    <w:p w:rsidR="00595949" w:rsidRPr="00560C17" w:rsidRDefault="00595949" w:rsidP="00595949">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595949" w:rsidRPr="00560C17" w:rsidRDefault="00595949" w:rsidP="00595949">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595949" w:rsidRPr="00560C17" w:rsidRDefault="00595949" w:rsidP="00595949">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595949" w:rsidRPr="00560C17" w:rsidRDefault="00595949" w:rsidP="00595949">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595949" w:rsidRPr="00560C17" w:rsidRDefault="00595949" w:rsidP="00595949">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595949" w:rsidRPr="00560C17" w:rsidRDefault="00595949" w:rsidP="00595949">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595949" w:rsidRPr="00560C17" w:rsidRDefault="00595949" w:rsidP="00595949">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595949" w:rsidRPr="00560C17" w:rsidRDefault="00595949" w:rsidP="00595949">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595949" w:rsidRPr="00560C17" w:rsidRDefault="00595949" w:rsidP="00595949">
      <w:pPr>
        <w:pStyle w:val="211"/>
        <w:ind w:left="0"/>
        <w:rPr>
          <w:rFonts w:ascii="Times New Roman" w:hAnsi="Times New Roman" w:cs="Times New Roman"/>
          <w:sz w:val="22"/>
          <w:szCs w:val="22"/>
        </w:rPr>
      </w:pPr>
    </w:p>
    <w:p w:rsidR="00595949" w:rsidRPr="00560C17" w:rsidRDefault="00595949" w:rsidP="00595949">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595949" w:rsidRPr="00560C17" w:rsidRDefault="00595949" w:rsidP="00595949">
      <w:pPr>
        <w:pStyle w:val="211"/>
        <w:ind w:left="0"/>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595949" w:rsidRPr="00560C17" w:rsidRDefault="00595949" w:rsidP="00595949">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595949" w:rsidRPr="00560C17" w:rsidRDefault="00595949" w:rsidP="00595949">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595949" w:rsidRPr="00560C17" w:rsidRDefault="00595949" w:rsidP="00595949">
      <w:pPr>
        <w:ind w:left="540"/>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595949" w:rsidRPr="00560C17" w:rsidRDefault="00595949" w:rsidP="00595949">
      <w:pPr>
        <w:pStyle w:val="a6"/>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595949" w:rsidRPr="00560C17" w:rsidRDefault="00595949" w:rsidP="00595949">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595949" w:rsidRPr="00560C17" w:rsidRDefault="00595949" w:rsidP="00595949">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595949" w:rsidRPr="00560C17" w:rsidRDefault="00595949" w:rsidP="00595949">
      <w:pPr>
        <w:ind w:left="540"/>
        <w:jc w:val="both"/>
        <w:rPr>
          <w:rFonts w:ascii="Times New Roman" w:hAnsi="Times New Roman" w:cs="Times New Roman"/>
          <w:sz w:val="22"/>
          <w:szCs w:val="22"/>
          <w:shd w:val="clear" w:color="auto" w:fill="00FFFF"/>
        </w:rPr>
      </w:pPr>
    </w:p>
    <w:p w:rsidR="00595949" w:rsidRPr="00560C17" w:rsidRDefault="00595949" w:rsidP="00595949">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595949" w:rsidRPr="00560C17" w:rsidRDefault="00595949" w:rsidP="00595949">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595949" w:rsidRPr="00560C17" w:rsidRDefault="00595949" w:rsidP="00595949">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595949" w:rsidRPr="00560C17" w:rsidRDefault="00595949" w:rsidP="00595949">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595949" w:rsidRPr="00560C17" w:rsidRDefault="00595949" w:rsidP="00595949">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595949" w:rsidRPr="00560C17" w:rsidRDefault="00595949" w:rsidP="00595949">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595949" w:rsidRPr="00560C17" w:rsidRDefault="00595949" w:rsidP="00595949">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595949" w:rsidRPr="00560C17" w:rsidRDefault="00595949" w:rsidP="00595949">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595949" w:rsidRPr="00560C17" w:rsidRDefault="00595949" w:rsidP="00595949">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595949" w:rsidRPr="00560C17" w:rsidRDefault="00595949" w:rsidP="00595949">
      <w:pPr>
        <w:ind w:left="360"/>
        <w:rPr>
          <w:rFonts w:ascii="Times New Roman" w:hAnsi="Times New Roman" w:cs="Times New Roman"/>
          <w:sz w:val="22"/>
          <w:szCs w:val="22"/>
        </w:rPr>
      </w:pPr>
    </w:p>
    <w:p w:rsidR="00595949" w:rsidRPr="00560C17" w:rsidRDefault="00595949" w:rsidP="00595949">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595949" w:rsidRPr="00560C17" w:rsidRDefault="00595949" w:rsidP="00595949">
      <w:pPr>
        <w:ind w:left="360"/>
        <w:jc w:val="both"/>
        <w:rPr>
          <w:rFonts w:ascii="Times New Roman" w:hAnsi="Times New Roman" w:cs="Times New Roman"/>
          <w:b/>
          <w:bCs/>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595949" w:rsidRPr="00560C17" w:rsidRDefault="00595949" w:rsidP="00595949">
      <w:pPr>
        <w:jc w:val="both"/>
        <w:rPr>
          <w:rFonts w:ascii="Times New Roman" w:hAnsi="Times New Roman" w:cs="Times New Roman"/>
          <w:b/>
          <w:bCs/>
          <w:sz w:val="22"/>
          <w:szCs w:val="22"/>
          <w:shd w:val="clear" w:color="auto" w:fill="00FFFF"/>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595949" w:rsidRPr="00560C17" w:rsidRDefault="00595949" w:rsidP="00595949">
      <w:pPr>
        <w:jc w:val="both"/>
        <w:rPr>
          <w:rFonts w:ascii="Times New Roman" w:hAnsi="Times New Roman" w:cs="Times New Roman"/>
          <w:b/>
          <w:bCs/>
          <w:sz w:val="22"/>
          <w:szCs w:val="22"/>
        </w:rPr>
      </w:pPr>
    </w:p>
    <w:p w:rsidR="00595949" w:rsidRPr="000300FD" w:rsidRDefault="00595949" w:rsidP="00595949">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595949" w:rsidRDefault="00595949" w:rsidP="00595949">
      <w:pPr>
        <w:pStyle w:val="af0"/>
        <w:rPr>
          <w:rFonts w:ascii="Times New Roman" w:hAnsi="Times New Roman" w:cs="Times New Roman"/>
          <w:b/>
          <w:bCs/>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595949" w:rsidRPr="00560C17" w:rsidRDefault="00595949" w:rsidP="00595949">
      <w:pPr>
        <w:jc w:val="both"/>
        <w:rPr>
          <w:rFonts w:ascii="Times New Roman" w:hAnsi="Times New Roman" w:cs="Times New Roman"/>
          <w:bCs/>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595949" w:rsidRPr="00560C17" w:rsidRDefault="00595949" w:rsidP="00595949">
      <w:pPr>
        <w:jc w:val="both"/>
        <w:rPr>
          <w:rFonts w:ascii="Times New Roman" w:hAnsi="Times New Roman" w:cs="Times New Roman"/>
          <w:sz w:val="22"/>
          <w:szCs w:val="22"/>
          <w:shd w:val="clear" w:color="auto" w:fill="00FFFF"/>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595949" w:rsidRPr="00560C17" w:rsidRDefault="00595949" w:rsidP="00595949">
      <w:pPr>
        <w:ind w:left="540"/>
        <w:jc w:val="both"/>
        <w:rPr>
          <w:rFonts w:ascii="Times New Roman" w:hAnsi="Times New Roman" w:cs="Times New Roman"/>
          <w:b/>
          <w:bCs/>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595949" w:rsidRPr="00560C17" w:rsidRDefault="00595949" w:rsidP="00595949">
      <w:pPr>
        <w:ind w:left="360"/>
        <w:jc w:val="both"/>
        <w:rPr>
          <w:rFonts w:ascii="Times New Roman" w:hAnsi="Times New Roman" w:cs="Times New Roman"/>
          <w:b/>
          <w:bCs/>
          <w:sz w:val="22"/>
          <w:szCs w:val="22"/>
        </w:rPr>
      </w:pPr>
    </w:p>
    <w:p w:rsidR="00595949" w:rsidRPr="00560C17" w:rsidRDefault="00595949" w:rsidP="00595949">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595949" w:rsidRPr="00560C17" w:rsidRDefault="00595949" w:rsidP="00595949">
      <w:pPr>
        <w:jc w:val="both"/>
        <w:rPr>
          <w:rFonts w:ascii="Times New Roman" w:hAnsi="Times New Roman" w:cs="Times New Roman"/>
          <w:b/>
          <w:bCs/>
          <w:i/>
          <w:iCs/>
          <w:sz w:val="22"/>
          <w:szCs w:val="22"/>
        </w:rPr>
      </w:pPr>
    </w:p>
    <w:p w:rsidR="00595949" w:rsidRPr="00560C17" w:rsidRDefault="00595949" w:rsidP="00595949">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595949" w:rsidRPr="00560C17" w:rsidRDefault="00595949" w:rsidP="00595949">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595949" w:rsidRPr="00560C17" w:rsidRDefault="00595949" w:rsidP="00595949">
      <w:pPr>
        <w:jc w:val="both"/>
        <w:rPr>
          <w:rFonts w:ascii="Times New Roman" w:hAnsi="Times New Roman" w:cs="Times New Roman"/>
          <w:b/>
          <w:bCs/>
          <w:i/>
          <w:iCs/>
          <w:sz w:val="22"/>
          <w:szCs w:val="22"/>
          <w:shd w:val="clear" w:color="auto" w:fill="00FFFF"/>
        </w:rPr>
      </w:pPr>
    </w:p>
    <w:p w:rsidR="00595949" w:rsidRPr="00560C17" w:rsidRDefault="00595949" w:rsidP="00595949">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595949" w:rsidRPr="00560C17" w:rsidRDefault="00595949" w:rsidP="00595949">
      <w:pPr>
        <w:jc w:val="both"/>
        <w:rPr>
          <w:rFonts w:ascii="Times New Roman" w:hAnsi="Times New Roman" w:cs="Times New Roman"/>
          <w:b/>
          <w:bCs/>
          <w:i/>
          <w:iCs/>
          <w:sz w:val="22"/>
          <w:szCs w:val="22"/>
        </w:rPr>
      </w:pPr>
    </w:p>
    <w:p w:rsidR="00595949" w:rsidRPr="00560C17" w:rsidRDefault="00595949" w:rsidP="00595949">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595949" w:rsidRPr="00560C17" w:rsidRDefault="00595949" w:rsidP="00595949">
      <w:pPr>
        <w:jc w:val="both"/>
        <w:rPr>
          <w:rFonts w:ascii="Times New Roman" w:hAnsi="Times New Roman" w:cs="Times New Roman"/>
          <w:b/>
          <w:bCs/>
          <w:i/>
          <w:iCs/>
          <w:sz w:val="22"/>
          <w:szCs w:val="22"/>
        </w:rPr>
      </w:pPr>
    </w:p>
    <w:p w:rsidR="00595949" w:rsidRPr="00560C17" w:rsidRDefault="00595949" w:rsidP="00595949">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595949" w:rsidRPr="00560C17" w:rsidRDefault="00595949" w:rsidP="00595949">
      <w:pPr>
        <w:jc w:val="both"/>
        <w:rPr>
          <w:rFonts w:ascii="Times New Roman" w:hAnsi="Times New Roman" w:cs="Times New Roman"/>
          <w:b/>
          <w:bCs/>
          <w:i/>
          <w:iCs/>
          <w:sz w:val="22"/>
          <w:szCs w:val="22"/>
        </w:rPr>
      </w:pPr>
    </w:p>
    <w:p w:rsidR="00595949" w:rsidRPr="00560C17" w:rsidRDefault="00595949" w:rsidP="00595949">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595949" w:rsidRPr="00560C17" w:rsidRDefault="00595949" w:rsidP="00595949">
      <w:pPr>
        <w:jc w:val="both"/>
        <w:rPr>
          <w:rFonts w:ascii="Times New Roman" w:hAnsi="Times New Roman" w:cs="Times New Roman"/>
          <w:b/>
          <w:bCs/>
          <w:i/>
          <w:iCs/>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595949" w:rsidRPr="00560C17" w:rsidRDefault="00595949" w:rsidP="00595949">
      <w:pPr>
        <w:pStyle w:val="211"/>
        <w:rPr>
          <w:rFonts w:ascii="Times New Roman" w:hAnsi="Times New Roman" w:cs="Times New Roman"/>
          <w:sz w:val="22"/>
          <w:szCs w:val="22"/>
        </w:rPr>
      </w:pPr>
    </w:p>
    <w:p w:rsidR="00595949" w:rsidRPr="00560C17" w:rsidRDefault="00595949" w:rsidP="00595949">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595949" w:rsidRPr="00560C17" w:rsidRDefault="00595949" w:rsidP="00595949">
      <w:pPr>
        <w:pStyle w:val="211"/>
        <w:ind w:left="360"/>
        <w:rPr>
          <w:rFonts w:ascii="Times New Roman" w:hAnsi="Times New Roman" w:cs="Times New Roman"/>
          <w:sz w:val="22"/>
          <w:szCs w:val="22"/>
        </w:rPr>
      </w:pPr>
    </w:p>
    <w:p w:rsidR="00595949" w:rsidRPr="00560C17" w:rsidRDefault="00595949" w:rsidP="00595949">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595949" w:rsidRPr="00560C17" w:rsidRDefault="00595949" w:rsidP="00595949">
      <w:pPr>
        <w:pStyle w:val="211"/>
        <w:ind w:left="360"/>
        <w:rPr>
          <w:rFonts w:ascii="Times New Roman" w:hAnsi="Times New Roman" w:cs="Times New Roman"/>
          <w:sz w:val="22"/>
          <w:szCs w:val="22"/>
        </w:rPr>
      </w:pPr>
    </w:p>
    <w:p w:rsidR="00595949" w:rsidRPr="00560C17" w:rsidRDefault="00595949" w:rsidP="00595949">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595949" w:rsidRPr="00560C17" w:rsidRDefault="00595949" w:rsidP="00595949">
      <w:pPr>
        <w:pStyle w:val="211"/>
        <w:ind w:left="0"/>
        <w:rPr>
          <w:rFonts w:ascii="Times New Roman" w:hAnsi="Times New Roman" w:cs="Times New Roman"/>
          <w:sz w:val="22"/>
          <w:szCs w:val="22"/>
        </w:rPr>
      </w:pPr>
    </w:p>
    <w:p w:rsidR="00595949" w:rsidRPr="00560C17" w:rsidRDefault="00595949" w:rsidP="00595949">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595949" w:rsidRPr="00560C17" w:rsidRDefault="00595949" w:rsidP="00595949">
      <w:pPr>
        <w:pStyle w:val="211"/>
        <w:ind w:left="0"/>
        <w:rPr>
          <w:rFonts w:ascii="Times New Roman" w:hAnsi="Times New Roman" w:cs="Times New Roman"/>
          <w:sz w:val="22"/>
          <w:szCs w:val="22"/>
        </w:rPr>
      </w:pPr>
    </w:p>
    <w:p w:rsidR="00595949" w:rsidRPr="00560C17" w:rsidRDefault="00595949" w:rsidP="00595949">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595949" w:rsidRPr="00560C17" w:rsidRDefault="00595949" w:rsidP="00595949">
      <w:pPr>
        <w:pStyle w:val="af0"/>
        <w:rPr>
          <w:rFonts w:ascii="Times New Roman" w:hAnsi="Times New Roman" w:cs="Times New Roman"/>
          <w:sz w:val="22"/>
          <w:szCs w:val="22"/>
        </w:rPr>
      </w:pPr>
    </w:p>
    <w:p w:rsidR="00595949" w:rsidRPr="00560C17" w:rsidRDefault="00595949" w:rsidP="00595949">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595949" w:rsidRPr="00560C17" w:rsidRDefault="00595949" w:rsidP="00595949">
      <w:pPr>
        <w:pStyle w:val="211"/>
        <w:ind w:left="360"/>
        <w:rPr>
          <w:rFonts w:ascii="Times New Roman" w:hAnsi="Times New Roman" w:cs="Times New Roman"/>
          <w:sz w:val="22"/>
          <w:szCs w:val="22"/>
        </w:rPr>
      </w:pPr>
    </w:p>
    <w:p w:rsidR="00595949" w:rsidRPr="00560C17" w:rsidRDefault="00595949" w:rsidP="00595949">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595949" w:rsidRPr="00560C17" w:rsidRDefault="00595949" w:rsidP="00595949">
      <w:pPr>
        <w:pStyle w:val="211"/>
        <w:ind w:left="0"/>
        <w:rPr>
          <w:rFonts w:ascii="Times New Roman" w:hAnsi="Times New Roman" w:cs="Times New Roman"/>
          <w:sz w:val="22"/>
          <w:szCs w:val="22"/>
          <w:shd w:val="clear" w:color="auto" w:fill="FFFF00"/>
        </w:rPr>
      </w:pPr>
    </w:p>
    <w:p w:rsidR="00595949" w:rsidRPr="00560C17" w:rsidRDefault="00595949" w:rsidP="00595949">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595949" w:rsidRPr="00560C17" w:rsidRDefault="00595949" w:rsidP="00595949">
      <w:pPr>
        <w:pStyle w:val="211"/>
        <w:ind w:left="0"/>
        <w:rPr>
          <w:rFonts w:ascii="Times New Roman" w:hAnsi="Times New Roman" w:cs="Times New Roman"/>
          <w:sz w:val="22"/>
          <w:szCs w:val="22"/>
        </w:rPr>
      </w:pPr>
    </w:p>
    <w:p w:rsidR="00595949" w:rsidRPr="00560C17" w:rsidRDefault="00595949" w:rsidP="00595949">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595949" w:rsidRPr="00560C17" w:rsidRDefault="00595949" w:rsidP="00595949">
      <w:pPr>
        <w:pStyle w:val="211"/>
        <w:ind w:left="0"/>
        <w:rPr>
          <w:rFonts w:ascii="Times New Roman" w:hAnsi="Times New Roman" w:cs="Times New Roman"/>
          <w:sz w:val="22"/>
          <w:szCs w:val="22"/>
        </w:rPr>
      </w:pPr>
    </w:p>
    <w:p w:rsidR="00595949" w:rsidRPr="00560C17" w:rsidRDefault="00595949" w:rsidP="00595949">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595949" w:rsidRPr="00560C17" w:rsidRDefault="00595949" w:rsidP="00595949">
      <w:pPr>
        <w:pStyle w:val="211"/>
        <w:ind w:left="0"/>
        <w:rPr>
          <w:rFonts w:ascii="Times New Roman" w:hAnsi="Times New Roman" w:cs="Times New Roman"/>
          <w:sz w:val="22"/>
          <w:szCs w:val="22"/>
        </w:rPr>
      </w:pPr>
    </w:p>
    <w:p w:rsidR="00595949" w:rsidRPr="00560C17" w:rsidRDefault="00595949" w:rsidP="00595949">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595949" w:rsidRPr="00560C17" w:rsidRDefault="00595949" w:rsidP="00595949">
      <w:pPr>
        <w:pStyle w:val="211"/>
        <w:ind w:left="0"/>
        <w:rPr>
          <w:rFonts w:ascii="Times New Roman" w:hAnsi="Times New Roman" w:cs="Times New Roman"/>
          <w:sz w:val="22"/>
          <w:szCs w:val="22"/>
        </w:rPr>
      </w:pPr>
    </w:p>
    <w:p w:rsidR="00595949" w:rsidRPr="00560C17" w:rsidRDefault="00595949" w:rsidP="00595949">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595949" w:rsidRPr="00560C17" w:rsidRDefault="00595949" w:rsidP="00595949">
      <w:pPr>
        <w:pStyle w:val="211"/>
        <w:ind w:left="0"/>
        <w:rPr>
          <w:rFonts w:ascii="Times New Roman" w:hAnsi="Times New Roman" w:cs="Times New Roman"/>
          <w:sz w:val="22"/>
          <w:szCs w:val="22"/>
        </w:rPr>
      </w:pPr>
    </w:p>
    <w:p w:rsidR="00595949" w:rsidRPr="00560C17" w:rsidRDefault="00595949" w:rsidP="00595949">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595949" w:rsidRPr="00560C17" w:rsidRDefault="00595949" w:rsidP="00595949">
      <w:pPr>
        <w:pStyle w:val="a6"/>
        <w:rPr>
          <w:rFonts w:ascii="Times New Roman" w:hAnsi="Times New Roman" w:cs="Times New Roman"/>
          <w:sz w:val="22"/>
          <w:szCs w:val="22"/>
        </w:rPr>
      </w:pPr>
    </w:p>
    <w:p w:rsidR="00595949" w:rsidRPr="00560C17" w:rsidRDefault="00595949" w:rsidP="00595949">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595949" w:rsidRPr="00560C17" w:rsidRDefault="00595949" w:rsidP="00595949">
      <w:pPr>
        <w:jc w:val="both"/>
        <w:rPr>
          <w:rFonts w:ascii="Times New Roman" w:hAnsi="Times New Roman" w:cs="Times New Roman"/>
          <w:b/>
          <w:bCs/>
          <w:i/>
          <w:iCs/>
          <w:sz w:val="22"/>
          <w:szCs w:val="22"/>
        </w:rPr>
      </w:pP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595949" w:rsidRPr="00560C17" w:rsidRDefault="00595949" w:rsidP="00595949">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595949" w:rsidRPr="00560C17" w:rsidRDefault="00595949" w:rsidP="00595949">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595949" w:rsidRPr="00560C17" w:rsidRDefault="00595949" w:rsidP="00595949">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595949" w:rsidRPr="00560C17" w:rsidRDefault="00595949" w:rsidP="00595949">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595949" w:rsidRPr="00560C17" w:rsidRDefault="00595949" w:rsidP="00595949">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595949" w:rsidRPr="00560C17" w:rsidRDefault="00595949" w:rsidP="00595949">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595949" w:rsidRPr="00560C17" w:rsidRDefault="00595949" w:rsidP="00595949">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595949" w:rsidRPr="00560C17" w:rsidRDefault="00595949" w:rsidP="00595949">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595949" w:rsidRPr="00560C17" w:rsidRDefault="00595949" w:rsidP="00595949">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595949" w:rsidRPr="00560C17" w:rsidRDefault="00595949" w:rsidP="00595949">
      <w:pPr>
        <w:jc w:val="both"/>
        <w:rPr>
          <w:rFonts w:ascii="Times New Roman" w:hAnsi="Times New Roman" w:cs="Times New Roman"/>
          <w:b/>
          <w:bCs/>
          <w:i/>
          <w:iCs/>
          <w:sz w:val="22"/>
          <w:szCs w:val="22"/>
        </w:rPr>
      </w:pPr>
    </w:p>
    <w:p w:rsidR="00595949" w:rsidRPr="00560C17" w:rsidRDefault="00595949" w:rsidP="00595949">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595949" w:rsidRPr="00560C17" w:rsidRDefault="00595949" w:rsidP="00595949">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595949" w:rsidRPr="00560C17" w:rsidRDefault="00595949" w:rsidP="00595949">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595949" w:rsidRPr="00560C17" w:rsidRDefault="00595949" w:rsidP="00595949">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595949" w:rsidRPr="00560C17" w:rsidRDefault="00595949" w:rsidP="00595949">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595949" w:rsidRPr="00560C17" w:rsidRDefault="00595949" w:rsidP="00595949">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595949" w:rsidRPr="00560C17" w:rsidRDefault="00595949" w:rsidP="00595949">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595949" w:rsidRPr="00560C17" w:rsidRDefault="00595949" w:rsidP="00595949">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595949" w:rsidRPr="00560C17" w:rsidRDefault="00595949" w:rsidP="00595949">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595949" w:rsidRPr="00560C17" w:rsidRDefault="00595949" w:rsidP="00595949">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595949" w:rsidRPr="00560C17" w:rsidRDefault="00595949" w:rsidP="00595949">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595949" w:rsidRPr="00560C17" w:rsidRDefault="00595949" w:rsidP="00595949">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595949" w:rsidRPr="00560C17" w:rsidRDefault="00595949" w:rsidP="00595949">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595949" w:rsidRPr="00560C17" w:rsidRDefault="00595949" w:rsidP="00595949">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595949" w:rsidRPr="00560C17" w:rsidRDefault="00595949" w:rsidP="00595949">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595949" w:rsidRPr="00560C17" w:rsidRDefault="00595949" w:rsidP="00595949">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595949" w:rsidRPr="00560C17" w:rsidRDefault="00595949" w:rsidP="00595949">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595949" w:rsidRPr="00560C17" w:rsidRDefault="00595949" w:rsidP="00595949">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595949" w:rsidRPr="00560C17" w:rsidRDefault="00595949" w:rsidP="00595949">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595949" w:rsidRPr="00560C17" w:rsidRDefault="00595949" w:rsidP="00595949">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595949" w:rsidRPr="00560C17" w:rsidRDefault="00595949" w:rsidP="00595949">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595949" w:rsidRPr="00560C17" w:rsidRDefault="00595949" w:rsidP="00595949">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595949" w:rsidRPr="00560C17" w:rsidRDefault="00595949" w:rsidP="00595949">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595949" w:rsidRPr="00560C17" w:rsidRDefault="00595949" w:rsidP="00595949">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595949" w:rsidRPr="00560C17" w:rsidRDefault="00595949" w:rsidP="00595949">
      <w:pPr>
        <w:ind w:left="720"/>
        <w:jc w:val="both"/>
        <w:rPr>
          <w:rFonts w:ascii="Times New Roman" w:hAnsi="Times New Roman" w:cs="Times New Roman"/>
          <w:sz w:val="22"/>
          <w:szCs w:val="22"/>
          <w:u w:val="single"/>
        </w:rPr>
      </w:pPr>
    </w:p>
    <w:p w:rsidR="00595949" w:rsidRPr="00560C17" w:rsidRDefault="00595949" w:rsidP="00595949">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595949" w:rsidRPr="00560C17" w:rsidRDefault="00595949" w:rsidP="00595949">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595949" w:rsidRPr="00560C17" w:rsidRDefault="00595949" w:rsidP="00595949">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595949" w:rsidRPr="00560C17" w:rsidRDefault="00595949" w:rsidP="00595949">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595949" w:rsidRPr="00560C17" w:rsidRDefault="00595949" w:rsidP="00595949">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595949" w:rsidRPr="00560C17" w:rsidRDefault="00595949" w:rsidP="00595949">
      <w:pPr>
        <w:ind w:left="360"/>
        <w:jc w:val="both"/>
        <w:rPr>
          <w:rFonts w:ascii="Times New Roman" w:hAnsi="Times New Roman" w:cs="Times New Roman"/>
          <w:b/>
          <w:bCs/>
          <w:sz w:val="22"/>
          <w:szCs w:val="22"/>
        </w:rPr>
      </w:pPr>
    </w:p>
    <w:p w:rsidR="00595949" w:rsidRPr="00560C17" w:rsidRDefault="00595949" w:rsidP="00595949">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595949" w:rsidRPr="00560C17" w:rsidRDefault="00595949" w:rsidP="00595949">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595949" w:rsidRPr="00560C17" w:rsidRDefault="00595949" w:rsidP="00595949">
      <w:pPr>
        <w:ind w:left="360"/>
        <w:jc w:val="both"/>
        <w:rPr>
          <w:rFonts w:ascii="Times New Roman" w:hAnsi="Times New Roman" w:cs="Times New Roman"/>
          <w:b/>
          <w:bCs/>
          <w:sz w:val="22"/>
          <w:szCs w:val="22"/>
        </w:rPr>
      </w:pPr>
    </w:p>
    <w:p w:rsidR="00595949" w:rsidRPr="00560C17" w:rsidRDefault="00595949" w:rsidP="00595949">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595949" w:rsidRPr="00560C17" w:rsidRDefault="00595949" w:rsidP="00595949">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595949" w:rsidRPr="00560C17" w:rsidRDefault="00595949" w:rsidP="00595949">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595949" w:rsidRPr="00560C17" w:rsidRDefault="00595949" w:rsidP="00595949">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595949" w:rsidRPr="00560C17" w:rsidRDefault="00595949" w:rsidP="00595949">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595949" w:rsidRPr="00560C17" w:rsidRDefault="00595949" w:rsidP="00595949">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595949" w:rsidRPr="00560C17" w:rsidRDefault="00595949" w:rsidP="00595949">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595949" w:rsidRPr="00560C17" w:rsidRDefault="00595949" w:rsidP="00595949">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595949" w:rsidRPr="00560C17" w:rsidRDefault="00595949" w:rsidP="00595949">
      <w:pPr>
        <w:ind w:left="410"/>
        <w:jc w:val="both"/>
        <w:rPr>
          <w:rFonts w:ascii="Times New Roman" w:hAnsi="Times New Roman" w:cs="Times New Roman"/>
          <w:sz w:val="22"/>
          <w:szCs w:val="22"/>
        </w:rPr>
      </w:pPr>
    </w:p>
    <w:p w:rsidR="00595949" w:rsidRPr="00560C17" w:rsidRDefault="00595949" w:rsidP="00595949">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595949" w:rsidRPr="00560C17" w:rsidRDefault="00595949" w:rsidP="00595949">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595949" w:rsidRPr="00560C17" w:rsidRDefault="00595949" w:rsidP="00595949">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595949" w:rsidRPr="00560C17" w:rsidRDefault="00595949" w:rsidP="00595949">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595949" w:rsidRPr="00560C17" w:rsidRDefault="00595949" w:rsidP="00595949">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595949" w:rsidRPr="00560C17" w:rsidRDefault="00595949" w:rsidP="00595949">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595949" w:rsidRPr="00560C17" w:rsidRDefault="00595949" w:rsidP="00595949">
      <w:pPr>
        <w:ind w:left="360" w:firstLine="360"/>
        <w:jc w:val="both"/>
        <w:rPr>
          <w:rFonts w:ascii="Times New Roman" w:hAnsi="Times New Roman" w:cs="Times New Roman"/>
          <w:sz w:val="22"/>
          <w:szCs w:val="22"/>
          <w:u w:val="single"/>
        </w:rPr>
      </w:pP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595949" w:rsidRPr="00560C17" w:rsidRDefault="00595949" w:rsidP="00595949">
      <w:pPr>
        <w:ind w:left="360" w:firstLine="720"/>
        <w:jc w:val="both"/>
        <w:rPr>
          <w:rFonts w:ascii="Times New Roman" w:hAnsi="Times New Roman" w:cs="Times New Roman"/>
          <w:sz w:val="22"/>
          <w:szCs w:val="22"/>
        </w:rPr>
      </w:pPr>
    </w:p>
    <w:p w:rsidR="00595949" w:rsidRPr="00560C17" w:rsidRDefault="00595949" w:rsidP="00595949">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595949" w:rsidRPr="00560C17" w:rsidRDefault="00595949" w:rsidP="00595949">
      <w:pPr>
        <w:jc w:val="both"/>
        <w:rPr>
          <w:rFonts w:ascii="Times New Roman" w:hAnsi="Times New Roman" w:cs="Times New Roman"/>
          <w:b/>
          <w:bCs/>
          <w:sz w:val="22"/>
          <w:szCs w:val="22"/>
        </w:rPr>
      </w:pPr>
    </w:p>
    <w:p w:rsidR="00595949" w:rsidRPr="00560C17" w:rsidRDefault="00595949" w:rsidP="00595949">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595949" w:rsidRPr="00560C17" w:rsidRDefault="00595949" w:rsidP="00595949">
      <w:pPr>
        <w:ind w:firstLine="709"/>
        <w:jc w:val="both"/>
        <w:rPr>
          <w:rFonts w:ascii="Times New Roman" w:hAnsi="Times New Roman" w:cs="Times New Roman"/>
          <w:bCs/>
          <w:iCs/>
          <w:sz w:val="22"/>
          <w:szCs w:val="22"/>
        </w:rPr>
      </w:pPr>
    </w:p>
    <w:p w:rsidR="00595949" w:rsidRPr="00560C17" w:rsidRDefault="00595949" w:rsidP="00595949">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595949" w:rsidRPr="00560C17" w:rsidRDefault="00595949" w:rsidP="00595949">
      <w:pPr>
        <w:jc w:val="both"/>
        <w:rPr>
          <w:rFonts w:ascii="Times New Roman" w:hAnsi="Times New Roman" w:cs="Times New Roman"/>
          <w:sz w:val="22"/>
          <w:szCs w:val="22"/>
          <w:u w:val="single"/>
        </w:rPr>
      </w:pPr>
    </w:p>
    <w:p w:rsidR="00595949" w:rsidRPr="00560C17" w:rsidRDefault="00595949" w:rsidP="00595949">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595949" w:rsidRPr="00560C17" w:rsidRDefault="00595949" w:rsidP="00595949">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595949" w:rsidRPr="00560C17" w:rsidRDefault="00595949" w:rsidP="00595949">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595949" w:rsidRPr="00560C17" w:rsidRDefault="00595949" w:rsidP="00595949">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595949" w:rsidRPr="00560C17" w:rsidRDefault="00595949" w:rsidP="00595949">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595949" w:rsidRPr="00560C17" w:rsidRDefault="00595949" w:rsidP="00595949">
      <w:pPr>
        <w:ind w:left="360"/>
        <w:jc w:val="both"/>
        <w:rPr>
          <w:rFonts w:ascii="Times New Roman" w:hAnsi="Times New Roman" w:cs="Times New Roman"/>
          <w:b/>
          <w:bCs/>
          <w:sz w:val="22"/>
          <w:szCs w:val="22"/>
        </w:rPr>
      </w:pPr>
    </w:p>
    <w:p w:rsidR="00595949" w:rsidRPr="00560C17" w:rsidRDefault="00595949" w:rsidP="00595949">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595949" w:rsidRPr="00560C17" w:rsidRDefault="00595949" w:rsidP="00595949">
      <w:pPr>
        <w:ind w:left="720"/>
        <w:jc w:val="both"/>
        <w:rPr>
          <w:rFonts w:ascii="Times New Roman" w:hAnsi="Times New Roman" w:cs="Times New Roman"/>
          <w:sz w:val="22"/>
          <w:szCs w:val="22"/>
        </w:rPr>
      </w:pPr>
    </w:p>
    <w:p w:rsidR="00595949" w:rsidRPr="00560C17" w:rsidRDefault="00595949" w:rsidP="00595949">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595949" w:rsidRPr="00560C17" w:rsidRDefault="00595949" w:rsidP="00595949">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95949" w:rsidRPr="00560C17" w:rsidRDefault="00595949" w:rsidP="00595949">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595949" w:rsidRPr="00560C17" w:rsidRDefault="00595949" w:rsidP="00595949">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595949" w:rsidRPr="00560C17" w:rsidRDefault="00595949" w:rsidP="00595949">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595949" w:rsidRPr="00560C17" w:rsidRDefault="00595949" w:rsidP="00595949">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595949" w:rsidRPr="00560C17" w:rsidRDefault="00595949" w:rsidP="00595949">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595949" w:rsidRPr="00560C17" w:rsidRDefault="00595949" w:rsidP="00595949">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595949" w:rsidRPr="00560C17" w:rsidRDefault="00595949" w:rsidP="00595949">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595949" w:rsidRPr="00560C17" w:rsidRDefault="00595949" w:rsidP="00595949">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595949" w:rsidRPr="00560C17" w:rsidRDefault="00595949" w:rsidP="00595949">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595949" w:rsidRPr="00560C17" w:rsidRDefault="00595949" w:rsidP="00595949">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595949" w:rsidRPr="00560C17" w:rsidRDefault="00595949" w:rsidP="00595949">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595949" w:rsidRPr="00560C17" w:rsidRDefault="00595949" w:rsidP="00595949">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595949" w:rsidRPr="00560C17" w:rsidRDefault="00595949" w:rsidP="00595949">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595949" w:rsidRPr="00560C17" w:rsidRDefault="00595949" w:rsidP="00595949">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595949" w:rsidRPr="00560C17" w:rsidRDefault="00595949" w:rsidP="00595949">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595949" w:rsidRPr="00560C17" w:rsidRDefault="00595949" w:rsidP="00595949">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595949" w:rsidRPr="00560C17" w:rsidRDefault="00595949" w:rsidP="00595949">
      <w:pPr>
        <w:ind w:left="1080"/>
        <w:jc w:val="both"/>
        <w:rPr>
          <w:rFonts w:ascii="Times New Roman" w:hAnsi="Times New Roman" w:cs="Times New Roman"/>
          <w:sz w:val="22"/>
          <w:szCs w:val="22"/>
        </w:rPr>
      </w:pPr>
    </w:p>
    <w:p w:rsidR="00595949" w:rsidRPr="00560C17" w:rsidRDefault="00595949" w:rsidP="00595949">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595949" w:rsidRPr="00560C17" w:rsidRDefault="00595949" w:rsidP="00595949">
      <w:pPr>
        <w:ind w:left="360" w:firstLine="720"/>
        <w:jc w:val="both"/>
        <w:rPr>
          <w:rFonts w:ascii="Times New Roman" w:hAnsi="Times New Roman" w:cs="Times New Roman"/>
          <w:sz w:val="22"/>
          <w:szCs w:val="22"/>
        </w:rPr>
      </w:pPr>
    </w:p>
    <w:p w:rsidR="00595949" w:rsidRPr="00560C17" w:rsidRDefault="00595949" w:rsidP="00595949">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595949" w:rsidRPr="00560C17" w:rsidRDefault="00595949" w:rsidP="00595949">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595949" w:rsidRPr="00560C17" w:rsidRDefault="00595949" w:rsidP="00595949">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595949" w:rsidRPr="00560C17" w:rsidRDefault="00595949" w:rsidP="00595949">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595949" w:rsidRPr="00560C17" w:rsidRDefault="00595949" w:rsidP="00595949">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595949" w:rsidRPr="00560C17" w:rsidRDefault="00595949" w:rsidP="00595949">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595949" w:rsidRPr="00560C17" w:rsidRDefault="00595949" w:rsidP="00595949">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595949" w:rsidRPr="00560C17" w:rsidRDefault="00595949" w:rsidP="00595949">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595949" w:rsidRPr="00560C17" w:rsidRDefault="00595949" w:rsidP="00595949">
      <w:pPr>
        <w:ind w:left="720"/>
        <w:jc w:val="both"/>
        <w:rPr>
          <w:rFonts w:ascii="Times New Roman" w:hAnsi="Times New Roman" w:cs="Times New Roman"/>
          <w:sz w:val="22"/>
          <w:szCs w:val="22"/>
        </w:rPr>
      </w:pPr>
    </w:p>
    <w:p w:rsidR="00595949" w:rsidRPr="00560C17" w:rsidRDefault="00595949" w:rsidP="00595949">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595949" w:rsidRPr="00560C17" w:rsidRDefault="00595949" w:rsidP="00595949">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595949" w:rsidRPr="00560C17" w:rsidRDefault="00595949" w:rsidP="00595949">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595949" w:rsidRPr="00560C17" w:rsidRDefault="00595949" w:rsidP="00595949">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595949" w:rsidRPr="00560C17" w:rsidRDefault="00595949" w:rsidP="00595949">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595949" w:rsidRPr="00560C17" w:rsidRDefault="00595949" w:rsidP="00595949">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595949" w:rsidRPr="00560C17" w:rsidRDefault="00595949" w:rsidP="00595949">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595949" w:rsidRPr="00560C17" w:rsidRDefault="00595949" w:rsidP="00595949">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595949" w:rsidRPr="00560C17" w:rsidRDefault="00595949" w:rsidP="00595949">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595949" w:rsidRPr="00560C17" w:rsidRDefault="00595949" w:rsidP="00595949">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595949" w:rsidRPr="00560C17" w:rsidRDefault="00595949" w:rsidP="00595949">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595949" w:rsidRPr="00560C17" w:rsidRDefault="00595949" w:rsidP="00595949">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595949" w:rsidRPr="00560C17" w:rsidRDefault="00595949" w:rsidP="00595949">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595949" w:rsidRPr="00560C17" w:rsidRDefault="00595949" w:rsidP="00595949">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595949" w:rsidRPr="00560C17" w:rsidRDefault="00595949" w:rsidP="00595949">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595949" w:rsidRPr="00560C17" w:rsidRDefault="00595949" w:rsidP="00595949">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595949" w:rsidRPr="00560C17" w:rsidRDefault="00595949" w:rsidP="00595949">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595949" w:rsidRPr="00560C17" w:rsidRDefault="00595949" w:rsidP="00595949">
      <w:pPr>
        <w:jc w:val="both"/>
        <w:rPr>
          <w:rFonts w:ascii="Times New Roman" w:hAnsi="Times New Roman" w:cs="Times New Roman"/>
          <w:b/>
          <w:i/>
          <w:sz w:val="22"/>
          <w:szCs w:val="22"/>
        </w:rPr>
      </w:pP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595949" w:rsidRPr="00560C17" w:rsidRDefault="00595949" w:rsidP="00595949">
      <w:pPr>
        <w:ind w:firstLine="720"/>
        <w:jc w:val="both"/>
        <w:rPr>
          <w:rFonts w:ascii="Times New Roman" w:hAnsi="Times New Roman" w:cs="Times New Roman"/>
          <w:sz w:val="22"/>
          <w:szCs w:val="22"/>
          <w:shd w:val="clear" w:color="auto" w:fill="00FFFF"/>
        </w:rPr>
      </w:pPr>
    </w:p>
    <w:p w:rsidR="00595949" w:rsidRPr="00560C17" w:rsidRDefault="00595949" w:rsidP="00595949">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595949" w:rsidRPr="00560C17" w:rsidRDefault="00595949" w:rsidP="00595949">
      <w:pPr>
        <w:jc w:val="both"/>
        <w:rPr>
          <w:rFonts w:ascii="Times New Roman" w:hAnsi="Times New Roman" w:cs="Times New Roman"/>
          <w:sz w:val="22"/>
          <w:szCs w:val="22"/>
          <w:u w:val="single"/>
        </w:rPr>
      </w:pPr>
    </w:p>
    <w:p w:rsidR="00595949" w:rsidRPr="00560C17" w:rsidRDefault="00595949" w:rsidP="00595949">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95949" w:rsidRPr="00560C17" w:rsidRDefault="00595949" w:rsidP="00595949">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595949" w:rsidRPr="00560C17" w:rsidRDefault="00595949" w:rsidP="00595949">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595949" w:rsidRPr="00560C17" w:rsidRDefault="00595949" w:rsidP="00595949">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595949" w:rsidRPr="00560C17" w:rsidRDefault="00595949" w:rsidP="00595949">
      <w:pPr>
        <w:ind w:left="1080"/>
        <w:jc w:val="both"/>
        <w:rPr>
          <w:rFonts w:ascii="Times New Roman" w:hAnsi="Times New Roman" w:cs="Times New Roman"/>
          <w:sz w:val="22"/>
          <w:szCs w:val="22"/>
        </w:rPr>
      </w:pPr>
    </w:p>
    <w:p w:rsidR="00595949" w:rsidRPr="00560C17" w:rsidRDefault="00595949" w:rsidP="00595949">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595949" w:rsidRPr="00560C17" w:rsidRDefault="00595949" w:rsidP="00595949">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595949" w:rsidRPr="00560C17" w:rsidRDefault="00595949" w:rsidP="00595949">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95949" w:rsidRPr="00560C17" w:rsidRDefault="00595949" w:rsidP="00595949">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595949" w:rsidRPr="00560C17" w:rsidRDefault="00595949" w:rsidP="00595949">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595949" w:rsidRPr="00560C17" w:rsidRDefault="00595949" w:rsidP="00595949">
      <w:pPr>
        <w:ind w:left="1080"/>
        <w:jc w:val="both"/>
        <w:rPr>
          <w:rFonts w:ascii="Times New Roman" w:hAnsi="Times New Roman" w:cs="Times New Roman"/>
          <w:sz w:val="22"/>
          <w:szCs w:val="22"/>
        </w:rPr>
      </w:pPr>
    </w:p>
    <w:p w:rsidR="00595949" w:rsidRPr="00560C17" w:rsidRDefault="00595949" w:rsidP="00595949">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595949" w:rsidRPr="00560C17" w:rsidRDefault="00595949" w:rsidP="00595949">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595949" w:rsidRPr="00560C17" w:rsidRDefault="00595949" w:rsidP="00595949">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595949" w:rsidRPr="00560C17" w:rsidRDefault="00595949" w:rsidP="00595949">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595949" w:rsidRPr="00560C17" w:rsidRDefault="00595949" w:rsidP="00595949">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595949" w:rsidRPr="00560C17" w:rsidRDefault="00595949" w:rsidP="00595949">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595949" w:rsidRPr="00560C17" w:rsidRDefault="00595949" w:rsidP="00595949">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595949" w:rsidRPr="00560C17" w:rsidRDefault="00595949" w:rsidP="00595949">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595949" w:rsidRPr="00560C17" w:rsidRDefault="00595949" w:rsidP="00595949">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595949" w:rsidRPr="00560C17" w:rsidRDefault="00595949" w:rsidP="00595949">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595949" w:rsidRPr="00560C17" w:rsidRDefault="00595949" w:rsidP="00595949">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595949" w:rsidRPr="00560C17" w:rsidRDefault="00595949" w:rsidP="00595949">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595949" w:rsidRPr="00560C17" w:rsidRDefault="00595949" w:rsidP="00595949">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595949" w:rsidRPr="00560C17" w:rsidRDefault="00595949" w:rsidP="00595949">
      <w:pPr>
        <w:jc w:val="both"/>
        <w:rPr>
          <w:rFonts w:ascii="Times New Roman" w:hAnsi="Times New Roman" w:cs="Times New Roman"/>
          <w:b/>
          <w:i/>
          <w:sz w:val="22"/>
          <w:szCs w:val="22"/>
        </w:rPr>
      </w:pP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595949" w:rsidRPr="00560C17" w:rsidRDefault="00595949" w:rsidP="00595949">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595949" w:rsidRPr="00560C17" w:rsidRDefault="00595949" w:rsidP="00595949">
      <w:pPr>
        <w:ind w:left="360"/>
        <w:jc w:val="both"/>
        <w:rPr>
          <w:rFonts w:ascii="Times New Roman" w:hAnsi="Times New Roman" w:cs="Times New Roman"/>
          <w:bCs/>
          <w:iCs/>
          <w:sz w:val="22"/>
          <w:szCs w:val="22"/>
          <w:u w:val="single"/>
        </w:rPr>
      </w:pPr>
    </w:p>
    <w:p w:rsidR="00595949" w:rsidRPr="00560C17" w:rsidRDefault="00595949" w:rsidP="00595949">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595949" w:rsidRPr="00560C17" w:rsidRDefault="00595949" w:rsidP="00595949">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595949" w:rsidRPr="00560C17" w:rsidRDefault="00595949" w:rsidP="00595949">
      <w:pPr>
        <w:pStyle w:val="310"/>
        <w:rPr>
          <w:rFonts w:ascii="Times New Roman" w:hAnsi="Times New Roman" w:cs="Times New Roman"/>
          <w:sz w:val="22"/>
          <w:szCs w:val="22"/>
        </w:rPr>
      </w:pP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595949" w:rsidRPr="00560C17" w:rsidRDefault="00595949" w:rsidP="00595949">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595949" w:rsidRPr="00560C17" w:rsidRDefault="00595949" w:rsidP="00595949">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595949" w:rsidRPr="00560C17" w:rsidRDefault="00595949" w:rsidP="00595949">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595949" w:rsidRPr="00560C17" w:rsidRDefault="00595949" w:rsidP="00595949">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595949" w:rsidRPr="00560C17" w:rsidRDefault="00595949" w:rsidP="00595949">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595949" w:rsidRPr="00560C17" w:rsidRDefault="00595949" w:rsidP="00595949">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595949" w:rsidRPr="00560C17" w:rsidRDefault="00595949" w:rsidP="00595949">
      <w:pPr>
        <w:pStyle w:val="310"/>
        <w:rPr>
          <w:rFonts w:ascii="Times New Roman" w:hAnsi="Times New Roman" w:cs="Times New Roman"/>
          <w:sz w:val="22"/>
          <w:szCs w:val="22"/>
        </w:rPr>
      </w:pPr>
    </w:p>
    <w:p w:rsidR="00595949" w:rsidRPr="00560C17" w:rsidRDefault="00595949" w:rsidP="00595949">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595949" w:rsidRPr="00560C17" w:rsidRDefault="00595949" w:rsidP="00595949">
      <w:pPr>
        <w:jc w:val="both"/>
        <w:rPr>
          <w:rFonts w:ascii="Times New Roman" w:hAnsi="Times New Roman" w:cs="Times New Roman"/>
          <w:b/>
          <w:i/>
          <w:sz w:val="22"/>
          <w:szCs w:val="22"/>
        </w:rPr>
      </w:pP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95949" w:rsidRPr="00560C17" w:rsidRDefault="00595949" w:rsidP="00595949">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595949" w:rsidRPr="00560C17" w:rsidRDefault="00595949" w:rsidP="00595949">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595949" w:rsidRPr="00560C17" w:rsidRDefault="00595949" w:rsidP="00595949">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595949" w:rsidRPr="00560C17" w:rsidRDefault="00595949" w:rsidP="00595949">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595949" w:rsidRPr="00560C17" w:rsidRDefault="00595949" w:rsidP="00595949">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595949" w:rsidRPr="00560C17" w:rsidRDefault="00595949" w:rsidP="00595949">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595949" w:rsidRPr="00560C17" w:rsidRDefault="00595949" w:rsidP="00595949">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595949" w:rsidRPr="00560C17" w:rsidRDefault="00595949" w:rsidP="00595949">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595949" w:rsidRPr="00560C17" w:rsidRDefault="00595949" w:rsidP="00595949">
      <w:pPr>
        <w:ind w:left="360" w:firstLine="720"/>
        <w:jc w:val="both"/>
        <w:rPr>
          <w:rFonts w:ascii="Times New Roman" w:hAnsi="Times New Roman" w:cs="Times New Roman"/>
          <w:sz w:val="22"/>
          <w:szCs w:val="22"/>
        </w:rPr>
      </w:pPr>
    </w:p>
    <w:p w:rsidR="00595949" w:rsidRPr="00560C17" w:rsidRDefault="00595949" w:rsidP="00595949">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595949" w:rsidRPr="00560C17" w:rsidRDefault="00595949" w:rsidP="00595949">
      <w:pPr>
        <w:jc w:val="both"/>
        <w:rPr>
          <w:rFonts w:ascii="Times New Roman" w:hAnsi="Times New Roman" w:cs="Times New Roman"/>
          <w:b/>
          <w:i/>
          <w:sz w:val="22"/>
          <w:szCs w:val="22"/>
        </w:rPr>
      </w:pP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595949" w:rsidRPr="00560C17" w:rsidRDefault="00595949" w:rsidP="00595949">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595949" w:rsidRPr="00560C17" w:rsidRDefault="00595949" w:rsidP="00595949">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95949" w:rsidRPr="00560C17" w:rsidRDefault="00595949" w:rsidP="00595949">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595949" w:rsidRPr="00560C17" w:rsidRDefault="00595949" w:rsidP="00595949">
      <w:pPr>
        <w:ind w:left="720"/>
        <w:jc w:val="both"/>
        <w:rPr>
          <w:rFonts w:ascii="Times New Roman" w:hAnsi="Times New Roman" w:cs="Times New Roman"/>
          <w:sz w:val="22"/>
          <w:szCs w:val="22"/>
        </w:rPr>
      </w:pP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595949" w:rsidRPr="00560C17" w:rsidRDefault="00595949" w:rsidP="00595949">
      <w:pPr>
        <w:jc w:val="both"/>
        <w:rPr>
          <w:rFonts w:ascii="Times New Roman" w:hAnsi="Times New Roman" w:cs="Times New Roman"/>
          <w:b/>
          <w:i/>
          <w:sz w:val="22"/>
          <w:szCs w:val="22"/>
          <w:shd w:val="clear" w:color="auto" w:fill="00FFFF"/>
        </w:rPr>
      </w:pP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595949" w:rsidRPr="00560C17" w:rsidRDefault="00595949" w:rsidP="00595949">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595949" w:rsidRPr="00560C17" w:rsidRDefault="00595949" w:rsidP="00595949">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595949" w:rsidRPr="00560C17" w:rsidRDefault="00595949" w:rsidP="00595949">
      <w:pPr>
        <w:ind w:left="360"/>
        <w:jc w:val="both"/>
        <w:rPr>
          <w:rFonts w:ascii="Times New Roman" w:hAnsi="Times New Roman" w:cs="Times New Roman"/>
          <w:b/>
          <w:bCs/>
          <w:sz w:val="22"/>
          <w:szCs w:val="22"/>
        </w:rPr>
      </w:pPr>
    </w:p>
    <w:p w:rsidR="00595949" w:rsidRPr="00560C17" w:rsidRDefault="00595949" w:rsidP="00595949">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95949" w:rsidRPr="00560C17" w:rsidRDefault="00595949" w:rsidP="00595949">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595949" w:rsidRPr="00560C17" w:rsidRDefault="00595949" w:rsidP="00595949">
      <w:pPr>
        <w:pStyle w:val="a6"/>
        <w:tabs>
          <w:tab w:val="left" w:pos="0"/>
        </w:tabs>
        <w:rPr>
          <w:rFonts w:ascii="Times New Roman" w:hAnsi="Times New Roman" w:cs="Times New Roman"/>
          <w:sz w:val="22"/>
          <w:szCs w:val="22"/>
        </w:rPr>
      </w:pPr>
    </w:p>
    <w:p w:rsidR="00595949" w:rsidRPr="00560C17" w:rsidRDefault="00595949" w:rsidP="00595949">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595949" w:rsidRPr="00560C17" w:rsidRDefault="00595949" w:rsidP="00595949">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595949" w:rsidRPr="00560C17" w:rsidRDefault="00595949" w:rsidP="00595949">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595949" w:rsidRPr="00560C17" w:rsidRDefault="00595949" w:rsidP="00595949">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595949" w:rsidRPr="00560C17" w:rsidRDefault="00595949" w:rsidP="00595949">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595949" w:rsidRPr="00560C17" w:rsidRDefault="00595949" w:rsidP="00595949">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595949" w:rsidRPr="00560C17" w:rsidRDefault="00595949" w:rsidP="00595949">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595949" w:rsidRPr="00560C17" w:rsidRDefault="00595949" w:rsidP="00595949">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595949" w:rsidRPr="00560C17" w:rsidRDefault="00595949" w:rsidP="00595949">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595949" w:rsidRPr="00560C17" w:rsidRDefault="00595949" w:rsidP="00595949">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595949" w:rsidRPr="00560C17" w:rsidRDefault="00595949" w:rsidP="00595949">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595949" w:rsidRPr="00560C17" w:rsidRDefault="00595949" w:rsidP="00595949">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595949" w:rsidRPr="00560C17" w:rsidRDefault="00595949" w:rsidP="00595949">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595949" w:rsidRPr="00560C17" w:rsidRDefault="00595949" w:rsidP="00595949">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595949" w:rsidRPr="00560C17" w:rsidRDefault="00595949" w:rsidP="00595949">
      <w:pPr>
        <w:ind w:left="360"/>
        <w:jc w:val="both"/>
        <w:rPr>
          <w:rFonts w:ascii="Times New Roman" w:hAnsi="Times New Roman" w:cs="Times New Roman"/>
          <w:b/>
          <w:bCs/>
          <w:sz w:val="22"/>
          <w:szCs w:val="22"/>
        </w:rPr>
      </w:pPr>
    </w:p>
    <w:p w:rsidR="00595949" w:rsidRPr="00560C17" w:rsidRDefault="00595949" w:rsidP="00595949">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595949" w:rsidRPr="00560C17" w:rsidRDefault="00595949" w:rsidP="00595949">
      <w:pPr>
        <w:jc w:val="both"/>
        <w:rPr>
          <w:rFonts w:ascii="Times New Roman" w:hAnsi="Times New Roman" w:cs="Times New Roman"/>
          <w:b/>
          <w:i/>
          <w:sz w:val="22"/>
          <w:szCs w:val="22"/>
        </w:rPr>
      </w:pP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595949" w:rsidRPr="00560C17" w:rsidRDefault="00595949" w:rsidP="00595949">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595949" w:rsidRPr="00560C17" w:rsidRDefault="00595949" w:rsidP="00595949">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595949" w:rsidRPr="00560C17" w:rsidRDefault="00595949" w:rsidP="00595949">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595949" w:rsidRPr="00560C17" w:rsidRDefault="00595949" w:rsidP="00595949">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595949" w:rsidRPr="00560C17" w:rsidRDefault="00595949" w:rsidP="00595949">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595949" w:rsidRPr="00560C17" w:rsidRDefault="00595949" w:rsidP="00595949">
      <w:pPr>
        <w:ind w:left="360"/>
        <w:jc w:val="both"/>
        <w:rPr>
          <w:rFonts w:ascii="Times New Roman" w:hAnsi="Times New Roman" w:cs="Times New Roman"/>
          <w:b/>
          <w:bCs/>
          <w:sz w:val="22"/>
          <w:szCs w:val="22"/>
        </w:rPr>
      </w:pPr>
    </w:p>
    <w:p w:rsidR="00595949" w:rsidRPr="00560C17" w:rsidRDefault="00595949" w:rsidP="00595949">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595949" w:rsidRPr="00560C17" w:rsidRDefault="00595949" w:rsidP="00595949">
      <w:pPr>
        <w:jc w:val="both"/>
        <w:rPr>
          <w:rFonts w:ascii="Times New Roman" w:hAnsi="Times New Roman" w:cs="Times New Roman"/>
          <w:b/>
          <w:i/>
          <w:sz w:val="22"/>
          <w:szCs w:val="22"/>
        </w:rPr>
      </w:pPr>
    </w:p>
    <w:p w:rsidR="00595949" w:rsidRPr="00560C17" w:rsidRDefault="00595949" w:rsidP="00595949">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595949" w:rsidRPr="00560C17" w:rsidRDefault="00595949" w:rsidP="00595949">
      <w:pPr>
        <w:ind w:firstLine="360"/>
        <w:jc w:val="both"/>
        <w:rPr>
          <w:rFonts w:ascii="Times New Roman" w:hAnsi="Times New Roman" w:cs="Times New Roman"/>
          <w:sz w:val="22"/>
          <w:szCs w:val="22"/>
        </w:rPr>
      </w:pPr>
    </w:p>
    <w:p w:rsidR="00595949" w:rsidRPr="00560C17" w:rsidRDefault="00595949" w:rsidP="00595949">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595949" w:rsidRPr="00560C17" w:rsidRDefault="00595949" w:rsidP="00595949">
      <w:pPr>
        <w:jc w:val="both"/>
        <w:rPr>
          <w:rFonts w:ascii="Times New Roman" w:hAnsi="Times New Roman" w:cs="Times New Roman"/>
          <w:b/>
          <w:bCs/>
          <w:i/>
          <w:iCs/>
          <w:sz w:val="22"/>
          <w:szCs w:val="22"/>
        </w:rPr>
      </w:pPr>
    </w:p>
    <w:p w:rsidR="00595949" w:rsidRPr="00560C17" w:rsidRDefault="00595949" w:rsidP="00595949">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595949" w:rsidRPr="00560C17" w:rsidRDefault="00595949" w:rsidP="00595949">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95949" w:rsidRPr="00560C17" w:rsidRDefault="00595949" w:rsidP="00595949">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95949" w:rsidRPr="00560C17" w:rsidRDefault="00595949" w:rsidP="00595949">
      <w:pPr>
        <w:autoSpaceDE w:val="0"/>
        <w:ind w:left="360"/>
        <w:jc w:val="both"/>
        <w:rPr>
          <w:rFonts w:ascii="Times New Roman" w:hAnsi="Times New Roman" w:cs="Times New Roman"/>
          <w:sz w:val="22"/>
          <w:szCs w:val="22"/>
        </w:rPr>
      </w:pPr>
    </w:p>
    <w:p w:rsidR="00595949" w:rsidRPr="00560C17" w:rsidRDefault="00595949" w:rsidP="00595949">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95949" w:rsidRPr="00560C17" w:rsidRDefault="00595949" w:rsidP="00595949">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595949" w:rsidRPr="00560C17" w:rsidRDefault="00595949" w:rsidP="00595949">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595949" w:rsidRPr="00560C17" w:rsidRDefault="00595949" w:rsidP="00595949">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595949" w:rsidRPr="00560C17" w:rsidRDefault="00595949" w:rsidP="00595949">
      <w:pPr>
        <w:pStyle w:val="31"/>
        <w:rPr>
          <w:rFonts w:ascii="Times New Roman" w:hAnsi="Times New Roman" w:cs="Times New Roman"/>
          <w:sz w:val="22"/>
          <w:szCs w:val="22"/>
          <w:u w:val="none"/>
        </w:rPr>
      </w:pPr>
    </w:p>
    <w:p w:rsidR="00595949" w:rsidRPr="00560C17" w:rsidRDefault="00595949" w:rsidP="00595949">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95949" w:rsidRPr="00560C17" w:rsidRDefault="00595949" w:rsidP="00595949">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595949" w:rsidRPr="00560C17" w:rsidRDefault="00595949" w:rsidP="00595949">
      <w:pPr>
        <w:pStyle w:val="31"/>
        <w:rPr>
          <w:rFonts w:ascii="Times New Roman" w:hAnsi="Times New Roman" w:cs="Times New Roman"/>
          <w:sz w:val="22"/>
          <w:szCs w:val="22"/>
          <w:u w:val="none"/>
        </w:rPr>
      </w:pPr>
    </w:p>
    <w:p w:rsidR="00595949" w:rsidRPr="00560C17" w:rsidRDefault="00595949" w:rsidP="00595949">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595949" w:rsidRPr="00560C17" w:rsidRDefault="00595949" w:rsidP="00595949">
      <w:pPr>
        <w:pStyle w:val="af"/>
        <w:spacing w:before="0" w:after="0"/>
        <w:ind w:firstLine="720"/>
        <w:jc w:val="both"/>
        <w:rPr>
          <w:rFonts w:ascii="Times New Roman" w:hAnsi="Times New Roman" w:cs="Times New Roman"/>
          <w:sz w:val="22"/>
          <w:szCs w:val="22"/>
        </w:rPr>
      </w:pPr>
    </w:p>
    <w:p w:rsidR="00595949" w:rsidRPr="00560C17" w:rsidRDefault="00595949" w:rsidP="00595949">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595949" w:rsidRPr="00560C17" w:rsidRDefault="00595949" w:rsidP="00595949">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595949" w:rsidRDefault="00595949" w:rsidP="00595949">
      <w:pPr>
        <w:ind w:firstLine="720"/>
        <w:jc w:val="both"/>
        <w:rPr>
          <w:rFonts w:ascii="Times New Roman" w:hAnsi="Times New Roman" w:cs="Times New Roman"/>
          <w:sz w:val="22"/>
          <w:szCs w:val="22"/>
        </w:rPr>
      </w:pPr>
    </w:p>
    <w:p w:rsidR="00595949" w:rsidRPr="00560C17" w:rsidRDefault="00595949" w:rsidP="00595949">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595949" w:rsidRPr="00560C17" w:rsidRDefault="00595949" w:rsidP="00595949">
      <w:pPr>
        <w:autoSpaceDE w:val="0"/>
        <w:ind w:firstLine="720"/>
        <w:jc w:val="both"/>
        <w:rPr>
          <w:rFonts w:ascii="Times New Roman" w:hAnsi="Times New Roman" w:cs="Times New Roman"/>
          <w:sz w:val="22"/>
          <w:szCs w:val="22"/>
        </w:rPr>
      </w:pPr>
    </w:p>
    <w:p w:rsidR="00595949" w:rsidRPr="00560C17" w:rsidRDefault="00595949" w:rsidP="00595949">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595949" w:rsidRPr="00560C17" w:rsidRDefault="00595949" w:rsidP="00595949">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595949" w:rsidRPr="00560C17" w:rsidRDefault="00595949" w:rsidP="00595949">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595949" w:rsidRPr="00560C17" w:rsidRDefault="00595949" w:rsidP="00595949">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595949" w:rsidRPr="00560C17" w:rsidRDefault="00595949" w:rsidP="00595949">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595949" w:rsidRPr="00560C17" w:rsidRDefault="00595949" w:rsidP="00595949">
      <w:pPr>
        <w:autoSpaceDE w:val="0"/>
        <w:ind w:left="360"/>
        <w:jc w:val="both"/>
        <w:rPr>
          <w:rFonts w:ascii="Times New Roman" w:hAnsi="Times New Roman" w:cs="Times New Roman"/>
          <w:sz w:val="22"/>
          <w:szCs w:val="22"/>
        </w:rPr>
      </w:pPr>
    </w:p>
    <w:p w:rsidR="00595949" w:rsidRPr="00560C17" w:rsidRDefault="00595949" w:rsidP="00595949">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595949" w:rsidRPr="00560C17" w:rsidRDefault="00595949" w:rsidP="00595949">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595949" w:rsidRPr="00560C17" w:rsidRDefault="00595949" w:rsidP="00595949">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595949" w:rsidRPr="00560C17" w:rsidRDefault="00595949" w:rsidP="00595949">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595949" w:rsidRPr="00560C17" w:rsidRDefault="00595949" w:rsidP="00595949">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595949" w:rsidRPr="00560C17" w:rsidRDefault="00595949" w:rsidP="00595949">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95949" w:rsidRPr="00560C17" w:rsidRDefault="00595949" w:rsidP="00595949">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95949" w:rsidRPr="00560C17" w:rsidRDefault="00595949" w:rsidP="00595949">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595949" w:rsidRPr="00560C17" w:rsidRDefault="00595949" w:rsidP="00595949">
      <w:pPr>
        <w:pStyle w:val="31"/>
        <w:ind w:left="1080"/>
        <w:rPr>
          <w:rFonts w:ascii="Times New Roman" w:hAnsi="Times New Roman" w:cs="Times New Roman"/>
          <w:bCs/>
          <w:sz w:val="22"/>
          <w:szCs w:val="22"/>
          <w:u w:val="none"/>
        </w:rPr>
      </w:pPr>
    </w:p>
    <w:p w:rsidR="00595949" w:rsidRPr="00560C17" w:rsidRDefault="00595949" w:rsidP="00595949">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595949" w:rsidRPr="00560C17" w:rsidRDefault="00595949" w:rsidP="00595949">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595949" w:rsidRPr="00560C17" w:rsidRDefault="00595949" w:rsidP="00595949">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595949" w:rsidRPr="00560C17" w:rsidRDefault="00595949" w:rsidP="00595949">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595949" w:rsidRPr="00560C17" w:rsidRDefault="00595949" w:rsidP="00595949">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595949" w:rsidRPr="00560C17" w:rsidRDefault="00595949" w:rsidP="00595949">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595949" w:rsidRPr="00560C17" w:rsidRDefault="00595949" w:rsidP="00595949">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595949" w:rsidRPr="00560C17" w:rsidRDefault="00595949" w:rsidP="00595949">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595949" w:rsidRPr="00560C17" w:rsidRDefault="00595949" w:rsidP="00595949">
      <w:pPr>
        <w:pStyle w:val="31"/>
        <w:ind w:left="0" w:firstLine="720"/>
        <w:rPr>
          <w:rFonts w:ascii="Times New Roman" w:hAnsi="Times New Roman" w:cs="Times New Roman"/>
          <w:sz w:val="22"/>
          <w:szCs w:val="22"/>
        </w:rPr>
      </w:pPr>
    </w:p>
    <w:p w:rsidR="00595949" w:rsidRPr="00560C17" w:rsidRDefault="00595949" w:rsidP="00595949">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595949" w:rsidRPr="00560C17" w:rsidRDefault="00595949" w:rsidP="00595949">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595949" w:rsidRPr="00560C17" w:rsidRDefault="00595949" w:rsidP="00595949">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95949" w:rsidRPr="00560C17" w:rsidRDefault="00595949" w:rsidP="00595949">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595949" w:rsidRPr="00560C17" w:rsidRDefault="00595949" w:rsidP="00595949">
      <w:pPr>
        <w:autoSpaceDE w:val="0"/>
        <w:ind w:firstLine="720"/>
        <w:jc w:val="both"/>
        <w:rPr>
          <w:rFonts w:ascii="Times New Roman" w:hAnsi="Times New Roman" w:cs="Times New Roman"/>
          <w:sz w:val="22"/>
          <w:szCs w:val="22"/>
          <w:u w:val="single"/>
        </w:rPr>
      </w:pPr>
    </w:p>
    <w:p w:rsidR="00595949" w:rsidRPr="00560C17" w:rsidRDefault="00595949" w:rsidP="00595949">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595949" w:rsidRPr="00560C17" w:rsidRDefault="00595949" w:rsidP="00595949">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595949" w:rsidRPr="00560C17" w:rsidRDefault="00595949" w:rsidP="00595949">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595949" w:rsidRPr="00560C17" w:rsidRDefault="00595949" w:rsidP="00595949">
      <w:pPr>
        <w:autoSpaceDE w:val="0"/>
        <w:ind w:firstLine="720"/>
        <w:jc w:val="both"/>
        <w:rPr>
          <w:rFonts w:ascii="Times New Roman" w:hAnsi="Times New Roman" w:cs="Times New Roman"/>
          <w:sz w:val="22"/>
          <w:szCs w:val="22"/>
        </w:rPr>
      </w:pPr>
    </w:p>
    <w:p w:rsidR="00595949" w:rsidRDefault="00595949" w:rsidP="00595949">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595949" w:rsidRPr="00560C17" w:rsidRDefault="00595949" w:rsidP="00595949">
      <w:pPr>
        <w:autoSpaceDE w:val="0"/>
        <w:ind w:firstLine="720"/>
        <w:jc w:val="both"/>
        <w:rPr>
          <w:rFonts w:ascii="Times New Roman" w:hAnsi="Times New Roman" w:cs="Times New Roman"/>
          <w:sz w:val="22"/>
          <w:szCs w:val="22"/>
        </w:rPr>
      </w:pPr>
    </w:p>
    <w:p w:rsidR="00595949" w:rsidRPr="00560C17" w:rsidRDefault="00595949" w:rsidP="00595949">
      <w:pPr>
        <w:ind w:left="720"/>
        <w:jc w:val="both"/>
        <w:rPr>
          <w:rFonts w:ascii="Times New Roman" w:hAnsi="Times New Roman" w:cs="Times New Roman"/>
          <w:sz w:val="22"/>
          <w:szCs w:val="22"/>
        </w:rPr>
      </w:pPr>
    </w:p>
    <w:p w:rsidR="00595949" w:rsidRPr="00560C17" w:rsidRDefault="00595949" w:rsidP="00595949">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595949" w:rsidRPr="00560C17" w:rsidRDefault="00595949" w:rsidP="00595949">
      <w:pPr>
        <w:ind w:firstLine="720"/>
        <w:jc w:val="both"/>
        <w:rPr>
          <w:rFonts w:ascii="Times New Roman" w:hAnsi="Times New Roman" w:cs="Times New Roman"/>
          <w:bCs/>
          <w:iCs/>
          <w:sz w:val="22"/>
          <w:szCs w:val="22"/>
        </w:rPr>
      </w:pPr>
    </w:p>
    <w:p w:rsidR="00595949" w:rsidRPr="00560C17" w:rsidRDefault="00595949" w:rsidP="00595949">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595949" w:rsidRPr="00560C17" w:rsidRDefault="00595949" w:rsidP="00595949">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595949" w:rsidRPr="00560C17" w:rsidRDefault="00595949" w:rsidP="00595949">
      <w:pPr>
        <w:ind w:left="720"/>
        <w:jc w:val="both"/>
        <w:rPr>
          <w:rFonts w:ascii="Times New Roman" w:hAnsi="Times New Roman" w:cs="Times New Roman"/>
          <w:sz w:val="22"/>
          <w:szCs w:val="22"/>
        </w:rPr>
      </w:pPr>
    </w:p>
    <w:p w:rsidR="00595949" w:rsidRPr="00560C17" w:rsidRDefault="00595949" w:rsidP="00595949">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595949" w:rsidRPr="00560C17" w:rsidRDefault="00595949" w:rsidP="00595949">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595949" w:rsidRPr="00560C17" w:rsidRDefault="00595949" w:rsidP="00595949">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595949" w:rsidRPr="00560C17" w:rsidRDefault="00595949" w:rsidP="00595949">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595949" w:rsidRPr="00560C17" w:rsidRDefault="00595949" w:rsidP="00595949">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595949" w:rsidRPr="00560C17" w:rsidRDefault="00595949" w:rsidP="00595949">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595949" w:rsidRPr="00560C17" w:rsidRDefault="00595949" w:rsidP="00595949">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595949" w:rsidRPr="00560C17" w:rsidRDefault="00595949" w:rsidP="00595949">
      <w:pPr>
        <w:pStyle w:val="211"/>
        <w:ind w:left="1080"/>
        <w:rPr>
          <w:rFonts w:ascii="Times New Roman" w:hAnsi="Times New Roman" w:cs="Times New Roman"/>
          <w:sz w:val="22"/>
          <w:szCs w:val="22"/>
        </w:rPr>
      </w:pPr>
    </w:p>
    <w:p w:rsidR="00595949" w:rsidRPr="00560C17" w:rsidRDefault="00595949" w:rsidP="00595949">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595949" w:rsidRPr="00560C17" w:rsidRDefault="00595949" w:rsidP="00595949">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595949" w:rsidRPr="00560C17" w:rsidRDefault="00595949" w:rsidP="00595949">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595949" w:rsidRPr="00560C17" w:rsidRDefault="00595949" w:rsidP="00595949">
      <w:pPr>
        <w:autoSpaceDE w:val="0"/>
        <w:ind w:left="1012"/>
        <w:jc w:val="both"/>
        <w:rPr>
          <w:rFonts w:ascii="Times New Roman" w:hAnsi="Times New Roman" w:cs="Times New Roman"/>
          <w:color w:val="000000"/>
          <w:sz w:val="22"/>
          <w:szCs w:val="22"/>
        </w:rPr>
      </w:pPr>
    </w:p>
    <w:p w:rsidR="00595949" w:rsidRPr="00560C17" w:rsidRDefault="00595949" w:rsidP="00595949">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595949" w:rsidRPr="00560C17" w:rsidRDefault="00595949" w:rsidP="00595949">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595949" w:rsidRPr="00560C17" w:rsidRDefault="00595949" w:rsidP="00595949">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595949" w:rsidRDefault="00595949" w:rsidP="00595949">
      <w:pPr>
        <w:autoSpaceDE w:val="0"/>
        <w:ind w:firstLine="720"/>
        <w:jc w:val="both"/>
        <w:rPr>
          <w:rFonts w:ascii="Times New Roman" w:hAnsi="Times New Roman" w:cs="Times New Roman"/>
          <w:color w:val="000000"/>
          <w:sz w:val="22"/>
          <w:szCs w:val="22"/>
        </w:rPr>
      </w:pPr>
    </w:p>
    <w:p w:rsidR="00595949" w:rsidRPr="00560C17" w:rsidRDefault="00595949" w:rsidP="00595949">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595949" w:rsidRPr="00560C17" w:rsidRDefault="00595949" w:rsidP="00595949">
      <w:pPr>
        <w:autoSpaceDE w:val="0"/>
        <w:jc w:val="both"/>
        <w:rPr>
          <w:rFonts w:ascii="Times New Roman" w:hAnsi="Times New Roman" w:cs="Times New Roman"/>
          <w:b/>
          <w:i/>
          <w:sz w:val="22"/>
          <w:szCs w:val="22"/>
        </w:rPr>
      </w:pP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595949" w:rsidRPr="00560C17" w:rsidRDefault="00595949" w:rsidP="00595949">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595949" w:rsidRPr="00560C17" w:rsidRDefault="00595949" w:rsidP="00595949">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595949" w:rsidRPr="00560C17" w:rsidRDefault="00595949" w:rsidP="00595949">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595949" w:rsidRPr="00560C17" w:rsidRDefault="00595949" w:rsidP="00595949">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595949" w:rsidRPr="00560C17" w:rsidRDefault="00595949" w:rsidP="00595949">
      <w:pPr>
        <w:autoSpaceDE w:val="0"/>
        <w:ind w:firstLine="485"/>
        <w:jc w:val="both"/>
        <w:rPr>
          <w:rFonts w:ascii="Times New Roman" w:hAnsi="Times New Roman" w:cs="Times New Roman"/>
          <w:color w:val="000000"/>
          <w:sz w:val="22"/>
          <w:szCs w:val="22"/>
        </w:rPr>
      </w:pPr>
    </w:p>
    <w:p w:rsidR="00595949" w:rsidRPr="00560C17" w:rsidRDefault="00595949" w:rsidP="00595949">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595949" w:rsidRPr="00560C17" w:rsidRDefault="00595949" w:rsidP="00595949">
      <w:pPr>
        <w:autoSpaceDE w:val="0"/>
        <w:jc w:val="both"/>
        <w:rPr>
          <w:rFonts w:ascii="Times New Roman" w:hAnsi="Times New Roman" w:cs="Times New Roman"/>
          <w:b/>
          <w:i/>
          <w:color w:val="000000"/>
          <w:sz w:val="22"/>
          <w:szCs w:val="22"/>
        </w:rPr>
      </w:pPr>
    </w:p>
    <w:p w:rsidR="00595949" w:rsidRPr="00560C17" w:rsidRDefault="00595949" w:rsidP="00595949">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595949" w:rsidRPr="00560C17" w:rsidRDefault="00595949" w:rsidP="00595949">
      <w:pPr>
        <w:autoSpaceDE w:val="0"/>
        <w:ind w:firstLine="485"/>
        <w:jc w:val="both"/>
        <w:rPr>
          <w:rFonts w:ascii="Times New Roman" w:hAnsi="Times New Roman" w:cs="Times New Roman"/>
          <w:color w:val="000000"/>
          <w:sz w:val="22"/>
          <w:szCs w:val="22"/>
        </w:rPr>
      </w:pPr>
    </w:p>
    <w:p w:rsidR="00595949" w:rsidRPr="00560C17" w:rsidRDefault="00595949" w:rsidP="00595949">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595949" w:rsidRPr="00560C17" w:rsidRDefault="00595949" w:rsidP="00595949">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595949" w:rsidRPr="00560C17" w:rsidRDefault="00595949" w:rsidP="00595949">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595949" w:rsidRPr="00560C17" w:rsidRDefault="00595949" w:rsidP="00595949">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595949" w:rsidRPr="00560C17" w:rsidRDefault="00595949" w:rsidP="00595949">
      <w:pPr>
        <w:rPr>
          <w:rFonts w:ascii="Times New Roman" w:hAnsi="Times New Roman" w:cs="Times New Roman"/>
          <w:sz w:val="22"/>
          <w:szCs w:val="22"/>
          <w:u w:val="single"/>
        </w:rPr>
      </w:pPr>
    </w:p>
    <w:p w:rsidR="00595949" w:rsidRPr="00560C17" w:rsidRDefault="00595949" w:rsidP="00595949">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595949" w:rsidRPr="00560C17" w:rsidRDefault="00595949" w:rsidP="00595949">
      <w:pPr>
        <w:jc w:val="both"/>
        <w:rPr>
          <w:rFonts w:ascii="Times New Roman" w:hAnsi="Times New Roman" w:cs="Times New Roman"/>
          <w:b/>
          <w:i/>
          <w:sz w:val="22"/>
          <w:szCs w:val="22"/>
        </w:rPr>
      </w:pPr>
    </w:p>
    <w:p w:rsidR="00595949" w:rsidRPr="00560C17" w:rsidRDefault="00595949" w:rsidP="00595949">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595949" w:rsidRPr="00560C17" w:rsidRDefault="00595949" w:rsidP="00595949">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595949" w:rsidRPr="00560C17" w:rsidRDefault="00595949" w:rsidP="00595949">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595949" w:rsidRPr="00560C17" w:rsidRDefault="00595949" w:rsidP="00595949">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595949" w:rsidRPr="00560C17" w:rsidRDefault="00595949" w:rsidP="00595949">
      <w:pPr>
        <w:pStyle w:val="31"/>
        <w:ind w:left="360"/>
        <w:rPr>
          <w:rFonts w:ascii="Times New Roman" w:hAnsi="Times New Roman" w:cs="Times New Roman"/>
          <w:sz w:val="22"/>
          <w:szCs w:val="22"/>
        </w:rPr>
      </w:pPr>
    </w:p>
    <w:p w:rsidR="00595949" w:rsidRPr="00560C17" w:rsidRDefault="00595949" w:rsidP="00595949">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95949" w:rsidRPr="00560C17" w:rsidRDefault="00595949" w:rsidP="00595949">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595949" w:rsidRPr="00560C17" w:rsidRDefault="00595949" w:rsidP="00595949">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595949" w:rsidRPr="00560C17" w:rsidRDefault="00595949" w:rsidP="00595949">
      <w:pPr>
        <w:pStyle w:val="31"/>
        <w:ind w:left="0" w:firstLine="720"/>
        <w:rPr>
          <w:rFonts w:ascii="Times New Roman" w:hAnsi="Times New Roman" w:cs="Times New Roman"/>
          <w:sz w:val="22"/>
          <w:szCs w:val="22"/>
          <w:u w:val="none"/>
        </w:rPr>
      </w:pPr>
    </w:p>
    <w:p w:rsidR="00595949" w:rsidRPr="00560C17" w:rsidRDefault="00595949" w:rsidP="00595949">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595949" w:rsidRPr="00560C17" w:rsidRDefault="00595949" w:rsidP="00595949">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595949" w:rsidRPr="00560C17" w:rsidRDefault="00595949" w:rsidP="00595949">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595949" w:rsidRPr="00560C17" w:rsidRDefault="00595949" w:rsidP="00595949">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595949" w:rsidRPr="00560C17" w:rsidRDefault="00595949" w:rsidP="00595949">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595949" w:rsidRPr="00560C17" w:rsidRDefault="00595949" w:rsidP="00595949">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595949" w:rsidRPr="00560C17" w:rsidRDefault="00595949" w:rsidP="00595949">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595949" w:rsidRPr="00560C17" w:rsidRDefault="00595949" w:rsidP="00595949">
      <w:pPr>
        <w:pStyle w:val="31"/>
        <w:ind w:left="0" w:firstLine="720"/>
        <w:rPr>
          <w:rFonts w:ascii="Times New Roman" w:hAnsi="Times New Roman" w:cs="Times New Roman"/>
          <w:color w:val="000000"/>
          <w:sz w:val="22"/>
          <w:szCs w:val="22"/>
          <w:u w:val="none"/>
        </w:rPr>
      </w:pPr>
    </w:p>
    <w:p w:rsidR="00595949" w:rsidRPr="00560C17" w:rsidRDefault="00595949" w:rsidP="00595949">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595949" w:rsidRPr="00560C17" w:rsidRDefault="00595949" w:rsidP="00595949">
      <w:pPr>
        <w:pStyle w:val="31"/>
        <w:ind w:left="0" w:firstLine="720"/>
        <w:rPr>
          <w:rFonts w:ascii="Times New Roman" w:hAnsi="Times New Roman" w:cs="Times New Roman"/>
          <w:b/>
          <w:color w:val="000000"/>
          <w:sz w:val="22"/>
          <w:szCs w:val="22"/>
        </w:rPr>
      </w:pPr>
    </w:p>
    <w:p w:rsidR="00595949" w:rsidRPr="00560C17" w:rsidRDefault="00595949" w:rsidP="00595949">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595949" w:rsidRPr="00560C17" w:rsidRDefault="00595949" w:rsidP="00595949">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595949" w:rsidRPr="00560C17" w:rsidRDefault="00595949" w:rsidP="00595949">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595949" w:rsidRPr="00560C17" w:rsidRDefault="00595949" w:rsidP="00595949">
      <w:pPr>
        <w:autoSpaceDE w:val="0"/>
        <w:ind w:firstLine="720"/>
        <w:jc w:val="both"/>
        <w:rPr>
          <w:rFonts w:ascii="Times New Roman" w:hAnsi="Times New Roman" w:cs="Times New Roman"/>
          <w:color w:val="000000"/>
          <w:sz w:val="22"/>
          <w:szCs w:val="22"/>
        </w:rPr>
      </w:pPr>
    </w:p>
    <w:p w:rsidR="00595949" w:rsidRPr="00560C17" w:rsidRDefault="00595949" w:rsidP="00595949">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595949" w:rsidRPr="00560C17" w:rsidRDefault="00595949" w:rsidP="00595949">
      <w:pPr>
        <w:autoSpaceDE w:val="0"/>
        <w:jc w:val="both"/>
        <w:rPr>
          <w:rFonts w:ascii="Times New Roman" w:hAnsi="Times New Roman" w:cs="Times New Roman"/>
          <w:b/>
          <w:i/>
          <w:color w:val="000000"/>
          <w:sz w:val="22"/>
          <w:szCs w:val="22"/>
        </w:rPr>
      </w:pP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95949" w:rsidRPr="00560C17" w:rsidRDefault="00595949" w:rsidP="00595949">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95949" w:rsidRPr="00560C17" w:rsidRDefault="00595949" w:rsidP="00595949">
      <w:pPr>
        <w:autoSpaceDE w:val="0"/>
        <w:ind w:firstLine="720"/>
        <w:jc w:val="both"/>
        <w:rPr>
          <w:rFonts w:ascii="Times New Roman" w:hAnsi="Times New Roman" w:cs="Times New Roman"/>
          <w:sz w:val="22"/>
          <w:szCs w:val="22"/>
        </w:rPr>
      </w:pPr>
    </w:p>
    <w:p w:rsidR="00595949" w:rsidRPr="00560C17" w:rsidRDefault="00595949" w:rsidP="00595949">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595949" w:rsidRPr="00560C17" w:rsidRDefault="00595949" w:rsidP="00595949">
      <w:pPr>
        <w:autoSpaceDE w:val="0"/>
        <w:jc w:val="both"/>
        <w:rPr>
          <w:rFonts w:ascii="Times New Roman" w:hAnsi="Times New Roman" w:cs="Times New Roman"/>
          <w:b/>
          <w:i/>
          <w:color w:val="000000"/>
          <w:sz w:val="22"/>
          <w:szCs w:val="22"/>
        </w:rPr>
      </w:pP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595949" w:rsidRPr="00560C17" w:rsidRDefault="00595949" w:rsidP="00595949">
      <w:pPr>
        <w:autoSpaceDE w:val="0"/>
        <w:jc w:val="both"/>
        <w:rPr>
          <w:rFonts w:ascii="Times New Roman" w:hAnsi="Times New Roman" w:cs="Times New Roman"/>
          <w:color w:val="000000"/>
          <w:sz w:val="22"/>
          <w:szCs w:val="22"/>
        </w:rPr>
      </w:pPr>
    </w:p>
    <w:p w:rsidR="00595949" w:rsidRPr="00560C17" w:rsidRDefault="00595949" w:rsidP="00595949">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95949" w:rsidRPr="00560C17" w:rsidRDefault="00595949" w:rsidP="00595949">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95949" w:rsidRPr="00560C17" w:rsidRDefault="00595949" w:rsidP="00595949">
      <w:pPr>
        <w:autoSpaceDE w:val="0"/>
        <w:ind w:firstLine="720"/>
        <w:jc w:val="both"/>
        <w:rPr>
          <w:rFonts w:ascii="Times New Roman" w:hAnsi="Times New Roman" w:cs="Times New Roman"/>
          <w:color w:val="000000"/>
          <w:sz w:val="22"/>
          <w:szCs w:val="22"/>
        </w:rPr>
      </w:pPr>
    </w:p>
    <w:p w:rsidR="00595949" w:rsidRPr="00560C17" w:rsidRDefault="00595949" w:rsidP="00595949">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595949" w:rsidRPr="00560C17" w:rsidRDefault="00595949" w:rsidP="00595949">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95949" w:rsidRPr="00560C17" w:rsidRDefault="00595949" w:rsidP="00595949">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595949" w:rsidRPr="00560C17" w:rsidRDefault="00595949" w:rsidP="00595949">
      <w:pPr>
        <w:pStyle w:val="31"/>
        <w:ind w:left="0"/>
        <w:rPr>
          <w:rFonts w:ascii="Times New Roman" w:hAnsi="Times New Roman" w:cs="Times New Roman"/>
          <w:b/>
          <w:i/>
          <w:sz w:val="22"/>
          <w:szCs w:val="22"/>
        </w:rPr>
      </w:pP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95949" w:rsidRPr="00560C17" w:rsidRDefault="00595949" w:rsidP="00595949">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95949" w:rsidRPr="00560C17" w:rsidRDefault="00595949" w:rsidP="00595949">
      <w:pPr>
        <w:pStyle w:val="31"/>
        <w:ind w:left="360"/>
        <w:rPr>
          <w:rFonts w:ascii="Times New Roman" w:hAnsi="Times New Roman" w:cs="Times New Roman"/>
          <w:sz w:val="22"/>
          <w:szCs w:val="22"/>
          <w:u w:val="none"/>
        </w:rPr>
      </w:pPr>
    </w:p>
    <w:p w:rsidR="00595949" w:rsidRPr="00560C17" w:rsidRDefault="00595949" w:rsidP="00595949">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595949" w:rsidRPr="00560C17" w:rsidRDefault="00595949" w:rsidP="00595949">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595949" w:rsidRPr="00560C17" w:rsidRDefault="00595949" w:rsidP="00595949">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95949" w:rsidRPr="00560C17" w:rsidRDefault="00595949" w:rsidP="00595949">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95949" w:rsidRPr="00560C17" w:rsidRDefault="00595949" w:rsidP="00595949">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595949" w:rsidRPr="00560C17" w:rsidRDefault="00595949" w:rsidP="00595949">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595949" w:rsidRPr="00560C17" w:rsidRDefault="00595949" w:rsidP="00595949">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595949" w:rsidRPr="00560C17" w:rsidRDefault="00595949" w:rsidP="00595949">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595949" w:rsidRPr="00560C17" w:rsidRDefault="00595949" w:rsidP="00595949">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95949" w:rsidRPr="00560C17" w:rsidRDefault="00595949" w:rsidP="00595949">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595949" w:rsidRPr="00560C17" w:rsidRDefault="00595949" w:rsidP="00595949">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595949" w:rsidRPr="00560C17" w:rsidRDefault="00595949" w:rsidP="00595949">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595949" w:rsidRPr="00560C17" w:rsidRDefault="00595949" w:rsidP="00595949">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595949" w:rsidRPr="00560C17" w:rsidRDefault="00595949" w:rsidP="00595949">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595949" w:rsidRPr="00560C17" w:rsidRDefault="00595949" w:rsidP="00595949">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595949" w:rsidRPr="00560C17" w:rsidRDefault="00595949" w:rsidP="00595949">
      <w:pPr>
        <w:pStyle w:val="31"/>
        <w:ind w:left="360"/>
        <w:rPr>
          <w:rFonts w:ascii="Times New Roman" w:hAnsi="Times New Roman" w:cs="Times New Roman"/>
          <w:sz w:val="22"/>
          <w:szCs w:val="22"/>
          <w:u w:val="none"/>
          <w:shd w:val="clear" w:color="auto" w:fill="00FFFF"/>
        </w:rPr>
      </w:pPr>
    </w:p>
    <w:p w:rsidR="00595949" w:rsidRPr="00560C17" w:rsidRDefault="00595949" w:rsidP="00595949">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595949" w:rsidRPr="00560C17" w:rsidRDefault="00595949" w:rsidP="00595949">
      <w:pPr>
        <w:pStyle w:val="a6"/>
        <w:tabs>
          <w:tab w:val="left" w:pos="0"/>
        </w:tabs>
        <w:ind w:firstLine="720"/>
        <w:rPr>
          <w:rFonts w:ascii="Times New Roman" w:hAnsi="Times New Roman" w:cs="Times New Roman"/>
          <w:sz w:val="22"/>
          <w:szCs w:val="22"/>
          <w:shd w:val="clear" w:color="auto" w:fill="00FFFF"/>
        </w:rPr>
      </w:pPr>
    </w:p>
    <w:p w:rsidR="00595949" w:rsidRPr="00560C17" w:rsidRDefault="00595949" w:rsidP="00595949">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595949" w:rsidRPr="00560C17" w:rsidRDefault="00595949" w:rsidP="00595949">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595949" w:rsidRPr="00560C17" w:rsidRDefault="00595949" w:rsidP="00595949">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595949" w:rsidRPr="00560C17" w:rsidRDefault="00595949" w:rsidP="00595949">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595949" w:rsidRPr="00560C17" w:rsidRDefault="00595949" w:rsidP="00595949">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595949" w:rsidRPr="00560C17" w:rsidRDefault="00595949" w:rsidP="00595949">
      <w:pPr>
        <w:pStyle w:val="a6"/>
        <w:tabs>
          <w:tab w:val="left" w:pos="0"/>
        </w:tabs>
        <w:rPr>
          <w:rFonts w:ascii="Times New Roman" w:hAnsi="Times New Roman" w:cs="Times New Roman"/>
          <w:sz w:val="22"/>
          <w:szCs w:val="22"/>
          <w:shd w:val="clear" w:color="auto" w:fill="00FFFF"/>
        </w:rPr>
      </w:pPr>
    </w:p>
    <w:p w:rsidR="00595949" w:rsidRPr="00560C17" w:rsidRDefault="00595949" w:rsidP="00595949">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595949" w:rsidRPr="00560C17" w:rsidRDefault="00595949" w:rsidP="00595949">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595949" w:rsidRPr="00560C17" w:rsidRDefault="00595949" w:rsidP="00595949">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595949" w:rsidRPr="00560C17" w:rsidRDefault="00595949" w:rsidP="00595949">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595949" w:rsidRPr="00560C17" w:rsidRDefault="00595949" w:rsidP="00595949">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595949" w:rsidRPr="00560C17" w:rsidRDefault="00595949" w:rsidP="00595949">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595949" w:rsidRPr="00560C17" w:rsidRDefault="00595949" w:rsidP="00595949">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595949" w:rsidRPr="00560C17" w:rsidRDefault="00595949" w:rsidP="00595949">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595949" w:rsidRPr="00560C17" w:rsidRDefault="00595949" w:rsidP="00595949">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595949" w:rsidRPr="00560C17" w:rsidRDefault="00595949" w:rsidP="00595949">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595949" w:rsidRPr="00560C17" w:rsidRDefault="00595949" w:rsidP="00595949">
      <w:pPr>
        <w:ind w:left="360"/>
        <w:jc w:val="both"/>
        <w:rPr>
          <w:rFonts w:ascii="Times New Roman" w:hAnsi="Times New Roman" w:cs="Times New Roman"/>
          <w:sz w:val="22"/>
          <w:szCs w:val="22"/>
          <w:shd w:val="clear" w:color="auto" w:fill="00FFFF"/>
        </w:rPr>
      </w:pPr>
    </w:p>
    <w:p w:rsidR="00595949" w:rsidRPr="00560C17" w:rsidRDefault="00595949" w:rsidP="00595949">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595949" w:rsidRPr="00560C17" w:rsidRDefault="00595949" w:rsidP="00595949">
      <w:pPr>
        <w:jc w:val="both"/>
        <w:rPr>
          <w:rFonts w:ascii="Times New Roman" w:hAnsi="Times New Roman" w:cs="Times New Roman"/>
          <w:b/>
          <w:i/>
          <w:sz w:val="22"/>
          <w:szCs w:val="22"/>
          <w:shd w:val="clear" w:color="auto" w:fill="00FFFF"/>
        </w:rPr>
      </w:pPr>
    </w:p>
    <w:p w:rsidR="00595949" w:rsidRPr="00560C17" w:rsidRDefault="00595949" w:rsidP="00595949">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595949" w:rsidRPr="00560C17" w:rsidRDefault="00595949" w:rsidP="00595949">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595949" w:rsidRPr="00560C17" w:rsidRDefault="00595949" w:rsidP="00595949">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595949" w:rsidRPr="00560C17" w:rsidRDefault="00595949" w:rsidP="00595949">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595949" w:rsidRPr="00560C17" w:rsidRDefault="00595949" w:rsidP="00595949">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595949" w:rsidRPr="00560C17" w:rsidRDefault="00595949" w:rsidP="00595949">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595949" w:rsidRPr="00560C17" w:rsidRDefault="00595949" w:rsidP="00595949">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595949" w:rsidRPr="00560C17" w:rsidRDefault="00595949" w:rsidP="00595949">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595949" w:rsidRPr="00560C17" w:rsidRDefault="00595949" w:rsidP="00595949">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595949" w:rsidRPr="00560C17" w:rsidRDefault="00595949" w:rsidP="00595949">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595949" w:rsidRPr="00560C17" w:rsidRDefault="00595949" w:rsidP="00595949">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595949" w:rsidRPr="00560C17" w:rsidRDefault="00595949" w:rsidP="00595949">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595949" w:rsidRPr="00560C17" w:rsidRDefault="00595949" w:rsidP="00595949">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595949" w:rsidRPr="00560C17" w:rsidRDefault="00595949" w:rsidP="00595949">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595949" w:rsidRPr="00560C17" w:rsidRDefault="00595949" w:rsidP="00595949">
      <w:pPr>
        <w:ind w:left="360"/>
        <w:jc w:val="both"/>
        <w:rPr>
          <w:rFonts w:ascii="Times New Roman" w:hAnsi="Times New Roman" w:cs="Times New Roman"/>
          <w:sz w:val="22"/>
          <w:szCs w:val="22"/>
          <w:shd w:val="clear" w:color="auto" w:fill="00FFFF"/>
        </w:rPr>
      </w:pP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595949" w:rsidRPr="00560C17" w:rsidRDefault="00595949" w:rsidP="00595949">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595949" w:rsidRPr="00560C17" w:rsidRDefault="00595949" w:rsidP="00595949">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95949" w:rsidRPr="00560C17" w:rsidRDefault="00595949" w:rsidP="00595949">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595949" w:rsidRPr="00560C17" w:rsidRDefault="00595949" w:rsidP="00595949">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595949" w:rsidRPr="00560C17" w:rsidRDefault="00595949" w:rsidP="00595949">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595949" w:rsidRPr="00560C17" w:rsidRDefault="00595949" w:rsidP="00595949">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595949" w:rsidRPr="00560C17" w:rsidRDefault="00595949" w:rsidP="00595949">
      <w:pPr>
        <w:ind w:left="720"/>
        <w:jc w:val="both"/>
        <w:rPr>
          <w:rFonts w:ascii="Times New Roman" w:hAnsi="Times New Roman" w:cs="Times New Roman"/>
          <w:sz w:val="22"/>
          <w:szCs w:val="22"/>
        </w:rPr>
      </w:pPr>
    </w:p>
    <w:p w:rsidR="00595949" w:rsidRPr="00560C17" w:rsidRDefault="00595949" w:rsidP="00595949">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595949" w:rsidRPr="00560C17" w:rsidRDefault="00595949" w:rsidP="00595949">
      <w:pPr>
        <w:ind w:left="720"/>
        <w:jc w:val="both"/>
        <w:rPr>
          <w:rFonts w:ascii="Times New Roman" w:hAnsi="Times New Roman" w:cs="Times New Roman"/>
          <w:bCs/>
          <w:iCs/>
          <w:sz w:val="22"/>
          <w:szCs w:val="22"/>
        </w:rPr>
      </w:pPr>
    </w:p>
    <w:p w:rsidR="00595949" w:rsidRPr="00560C17" w:rsidRDefault="00595949" w:rsidP="00595949">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595949" w:rsidRPr="00560C17" w:rsidRDefault="00595949" w:rsidP="00595949">
      <w:pPr>
        <w:pStyle w:val="af"/>
        <w:spacing w:before="0" w:after="0"/>
        <w:jc w:val="both"/>
        <w:rPr>
          <w:rFonts w:ascii="Times New Roman" w:hAnsi="Times New Roman" w:cs="Times New Roman"/>
          <w:sz w:val="22"/>
          <w:szCs w:val="22"/>
        </w:rPr>
      </w:pPr>
    </w:p>
    <w:p w:rsidR="00595949" w:rsidRPr="00560C17" w:rsidRDefault="00595949" w:rsidP="00595949">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595949" w:rsidRPr="00560C17" w:rsidRDefault="00595949" w:rsidP="00595949">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595949" w:rsidRPr="00560C17" w:rsidRDefault="00595949" w:rsidP="00595949">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595949" w:rsidRPr="00560C17" w:rsidRDefault="00595949" w:rsidP="00595949">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595949" w:rsidRPr="00560C17" w:rsidRDefault="00595949" w:rsidP="00595949">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595949" w:rsidRPr="00560C17" w:rsidRDefault="00595949" w:rsidP="00595949">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595949" w:rsidRPr="00560C17" w:rsidRDefault="00595949" w:rsidP="00595949">
      <w:pPr>
        <w:ind w:firstLine="360"/>
        <w:jc w:val="both"/>
        <w:rPr>
          <w:rFonts w:ascii="Times New Roman" w:hAnsi="Times New Roman" w:cs="Times New Roman"/>
          <w:sz w:val="22"/>
          <w:szCs w:val="22"/>
          <w:u w:val="single"/>
          <w:shd w:val="clear" w:color="auto" w:fill="00FFFF"/>
        </w:rPr>
      </w:pP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595949" w:rsidRPr="00560C17" w:rsidRDefault="00595949" w:rsidP="00595949">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595949" w:rsidRPr="00560C17" w:rsidRDefault="00595949" w:rsidP="00595949">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95949" w:rsidRPr="00560C17" w:rsidRDefault="00595949" w:rsidP="00595949">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595949" w:rsidRPr="00560C17" w:rsidRDefault="00595949" w:rsidP="00595949">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595949" w:rsidRPr="00560C17" w:rsidRDefault="00595949" w:rsidP="00595949">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595949" w:rsidRPr="00560C17" w:rsidRDefault="00595949" w:rsidP="00595949">
      <w:pPr>
        <w:ind w:left="720"/>
        <w:jc w:val="both"/>
        <w:rPr>
          <w:rFonts w:ascii="Times New Roman" w:hAnsi="Times New Roman" w:cs="Times New Roman"/>
          <w:sz w:val="22"/>
          <w:szCs w:val="22"/>
        </w:rPr>
      </w:pPr>
    </w:p>
    <w:p w:rsidR="00595949" w:rsidRPr="00560C17" w:rsidRDefault="00595949" w:rsidP="00595949">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595949" w:rsidRPr="00560C17" w:rsidRDefault="00595949" w:rsidP="00595949">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595949" w:rsidRPr="00560C17" w:rsidRDefault="00595949" w:rsidP="00595949">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595949" w:rsidRPr="00560C17" w:rsidRDefault="00595949" w:rsidP="00595949">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595949" w:rsidRPr="00560C17" w:rsidRDefault="00595949" w:rsidP="00595949">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595949" w:rsidRPr="00560C17" w:rsidRDefault="00595949" w:rsidP="00595949">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595949" w:rsidRPr="00560C17" w:rsidRDefault="00595949" w:rsidP="00595949">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595949" w:rsidRPr="00560C17" w:rsidRDefault="00595949" w:rsidP="00595949">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595949" w:rsidRPr="00560C17" w:rsidRDefault="00595949" w:rsidP="00595949">
      <w:pPr>
        <w:rPr>
          <w:rFonts w:ascii="Times New Roman" w:hAnsi="Times New Roman" w:cs="Times New Roman"/>
          <w:sz w:val="22"/>
          <w:szCs w:val="22"/>
        </w:rPr>
      </w:pPr>
    </w:p>
    <w:p w:rsidR="00595949" w:rsidRPr="00560C17" w:rsidRDefault="00595949" w:rsidP="00595949">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595949" w:rsidRPr="00560C17" w:rsidRDefault="00595949" w:rsidP="00595949">
      <w:pPr>
        <w:rPr>
          <w:rFonts w:ascii="Times New Roman" w:hAnsi="Times New Roman" w:cs="Times New Roman"/>
          <w:b/>
          <w:sz w:val="22"/>
          <w:szCs w:val="22"/>
        </w:rPr>
      </w:pP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595949" w:rsidRPr="00560C17" w:rsidRDefault="00595949" w:rsidP="00595949">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595949" w:rsidRPr="00560C17" w:rsidRDefault="00595949" w:rsidP="00595949">
      <w:pPr>
        <w:ind w:firstLine="720"/>
        <w:rPr>
          <w:rFonts w:ascii="Times New Roman" w:hAnsi="Times New Roman" w:cs="Times New Roman"/>
          <w:sz w:val="22"/>
          <w:szCs w:val="22"/>
        </w:rPr>
      </w:pPr>
    </w:p>
    <w:p w:rsidR="00595949" w:rsidRPr="00560C17" w:rsidRDefault="00595949" w:rsidP="00595949">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595949" w:rsidRPr="00560C17" w:rsidRDefault="00595949" w:rsidP="00595949">
      <w:pPr>
        <w:rPr>
          <w:rFonts w:ascii="Times New Roman" w:hAnsi="Times New Roman" w:cs="Times New Roman"/>
          <w:sz w:val="22"/>
          <w:szCs w:val="22"/>
        </w:rPr>
      </w:pPr>
    </w:p>
    <w:p w:rsidR="00595949" w:rsidRPr="00560C17" w:rsidRDefault="00595949" w:rsidP="00595949">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595949" w:rsidRPr="00560C17" w:rsidRDefault="00595949" w:rsidP="00595949">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595949" w:rsidRPr="00560C17" w:rsidRDefault="00595949" w:rsidP="00595949">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595949" w:rsidRPr="00560C17" w:rsidRDefault="00595949" w:rsidP="00595949">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595949" w:rsidRPr="00560C17" w:rsidRDefault="00595949" w:rsidP="00595949">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595949" w:rsidRPr="00560C17" w:rsidRDefault="00595949" w:rsidP="00595949">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595949" w:rsidRPr="00560C17" w:rsidRDefault="00595949" w:rsidP="00595949">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595949" w:rsidRPr="00560C17" w:rsidRDefault="00595949" w:rsidP="00595949">
      <w:pPr>
        <w:ind w:left="360"/>
        <w:rPr>
          <w:rFonts w:ascii="Times New Roman" w:hAnsi="Times New Roman" w:cs="Times New Roman"/>
          <w:sz w:val="22"/>
          <w:szCs w:val="22"/>
        </w:rPr>
      </w:pPr>
    </w:p>
    <w:p w:rsidR="00595949" w:rsidRPr="00560C17" w:rsidRDefault="00595949" w:rsidP="00595949">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595949" w:rsidRPr="00560C17" w:rsidRDefault="00595949" w:rsidP="00595949">
      <w:pPr>
        <w:pStyle w:val="af"/>
        <w:tabs>
          <w:tab w:val="left" w:pos="1080"/>
          <w:tab w:val="left" w:pos="1260"/>
        </w:tabs>
        <w:spacing w:before="0" w:after="0"/>
        <w:jc w:val="both"/>
        <w:rPr>
          <w:rFonts w:ascii="Times New Roman" w:hAnsi="Times New Roman" w:cs="Times New Roman"/>
          <w:sz w:val="22"/>
          <w:szCs w:val="22"/>
        </w:rPr>
      </w:pPr>
    </w:p>
    <w:p w:rsidR="00595949" w:rsidRPr="00560C17" w:rsidRDefault="00595949" w:rsidP="00595949">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595949" w:rsidRPr="00560C17" w:rsidRDefault="00595949" w:rsidP="00595949">
      <w:pPr>
        <w:pStyle w:val="af"/>
        <w:tabs>
          <w:tab w:val="left" w:pos="900"/>
          <w:tab w:val="left" w:pos="1260"/>
          <w:tab w:val="left" w:pos="1650"/>
        </w:tabs>
        <w:spacing w:before="0" w:after="0"/>
        <w:jc w:val="both"/>
        <w:rPr>
          <w:rFonts w:ascii="Times New Roman" w:hAnsi="Times New Roman" w:cs="Times New Roman"/>
          <w:sz w:val="22"/>
          <w:szCs w:val="22"/>
        </w:rPr>
      </w:pPr>
    </w:p>
    <w:p w:rsidR="00595949" w:rsidRPr="00560C17" w:rsidRDefault="00595949" w:rsidP="00595949">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595949" w:rsidRPr="00560C17" w:rsidRDefault="00595949" w:rsidP="00595949">
      <w:pPr>
        <w:pStyle w:val="af"/>
        <w:tabs>
          <w:tab w:val="left" w:pos="900"/>
          <w:tab w:val="left" w:pos="1260"/>
        </w:tabs>
        <w:spacing w:before="0" w:after="0"/>
        <w:jc w:val="both"/>
        <w:rPr>
          <w:rFonts w:ascii="Times New Roman" w:hAnsi="Times New Roman" w:cs="Times New Roman"/>
          <w:sz w:val="22"/>
          <w:szCs w:val="22"/>
        </w:rPr>
      </w:pPr>
    </w:p>
    <w:p w:rsidR="00595949" w:rsidRPr="00560C17" w:rsidRDefault="00595949" w:rsidP="00595949">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595949" w:rsidRPr="00560C17" w:rsidRDefault="00595949" w:rsidP="00595949">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595949" w:rsidRPr="00560C17" w:rsidRDefault="00595949" w:rsidP="00595949">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595949" w:rsidRPr="00560C17" w:rsidRDefault="00595949" w:rsidP="00595949">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595949" w:rsidRPr="00560C17" w:rsidRDefault="00595949" w:rsidP="00595949">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595949" w:rsidRPr="00560C17" w:rsidRDefault="00595949" w:rsidP="00595949">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595949" w:rsidRPr="00560C17" w:rsidRDefault="00595949" w:rsidP="00595949">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595949" w:rsidRPr="00560C17" w:rsidRDefault="00595949" w:rsidP="00595949">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595949" w:rsidRPr="00560C17" w:rsidRDefault="00595949" w:rsidP="00595949">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595949" w:rsidRPr="00560C17" w:rsidRDefault="00595949" w:rsidP="00595949">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595949" w:rsidRPr="00560C17" w:rsidRDefault="00595949" w:rsidP="00595949">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595949" w:rsidRPr="00560C17" w:rsidRDefault="00595949" w:rsidP="00595949">
      <w:pPr>
        <w:rPr>
          <w:rFonts w:ascii="Times New Roman" w:hAnsi="Times New Roman" w:cs="Times New Roman"/>
          <w:sz w:val="22"/>
          <w:szCs w:val="22"/>
        </w:rPr>
      </w:pPr>
    </w:p>
    <w:p w:rsidR="00595949" w:rsidRPr="00560C17" w:rsidRDefault="00595949" w:rsidP="00595949">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595949" w:rsidRPr="00560C17" w:rsidRDefault="00595949" w:rsidP="00595949">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595949" w:rsidRPr="00560C17" w:rsidRDefault="00595949" w:rsidP="00595949">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595949" w:rsidRPr="00560C17" w:rsidRDefault="00595949" w:rsidP="00595949">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595949" w:rsidRPr="00560C17" w:rsidRDefault="00595949" w:rsidP="00595949">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595949" w:rsidRPr="00560C17" w:rsidRDefault="00595949" w:rsidP="00595949">
      <w:pPr>
        <w:ind w:firstLine="900"/>
        <w:jc w:val="both"/>
        <w:rPr>
          <w:rFonts w:ascii="Times New Roman" w:hAnsi="Times New Roman" w:cs="Times New Roman"/>
          <w:sz w:val="22"/>
          <w:szCs w:val="22"/>
        </w:rPr>
      </w:pPr>
    </w:p>
    <w:p w:rsidR="00595949" w:rsidRPr="00560C17" w:rsidRDefault="00595949" w:rsidP="00595949">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595949" w:rsidRPr="00560C17" w:rsidRDefault="00595949" w:rsidP="00595949">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595949" w:rsidRPr="00560C17" w:rsidRDefault="00595949" w:rsidP="00595949">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595949" w:rsidRPr="00560C17" w:rsidRDefault="00595949" w:rsidP="00595949">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595949" w:rsidRPr="00560C17" w:rsidRDefault="00595949" w:rsidP="00595949">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595949" w:rsidRPr="00560C17" w:rsidRDefault="00595949" w:rsidP="00595949">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595949" w:rsidRPr="00560C17" w:rsidRDefault="00595949" w:rsidP="00595949">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595949" w:rsidRPr="00560C17" w:rsidRDefault="00595949" w:rsidP="00595949">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595949" w:rsidRPr="00560C17" w:rsidRDefault="00595949" w:rsidP="00595949">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595949" w:rsidRPr="00560C17" w:rsidRDefault="00595949" w:rsidP="00595949">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595949" w:rsidRPr="00560C17" w:rsidRDefault="00595949" w:rsidP="00595949">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595949" w:rsidRPr="00560C17" w:rsidRDefault="00595949" w:rsidP="00595949">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595949" w:rsidRPr="00560C17" w:rsidRDefault="00595949" w:rsidP="00595949">
      <w:pPr>
        <w:ind w:firstLine="357"/>
        <w:rPr>
          <w:rFonts w:ascii="Times New Roman" w:hAnsi="Times New Roman" w:cs="Times New Roman"/>
          <w:sz w:val="22"/>
          <w:szCs w:val="22"/>
        </w:rPr>
      </w:pPr>
    </w:p>
    <w:p w:rsidR="00595949" w:rsidRPr="00560C17" w:rsidRDefault="00595949" w:rsidP="00595949">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595949" w:rsidRPr="00560C17" w:rsidRDefault="00595949" w:rsidP="00595949">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595949" w:rsidRPr="00560C17" w:rsidRDefault="00595949" w:rsidP="00595949">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595949" w:rsidRPr="00560C17" w:rsidRDefault="00595949" w:rsidP="00595949">
      <w:pPr>
        <w:pStyle w:val="af"/>
        <w:spacing w:before="0" w:after="0"/>
        <w:ind w:firstLine="720"/>
        <w:rPr>
          <w:rFonts w:ascii="Times New Roman" w:hAnsi="Times New Roman" w:cs="Times New Roman"/>
          <w:sz w:val="22"/>
          <w:szCs w:val="22"/>
        </w:rPr>
      </w:pPr>
    </w:p>
    <w:p w:rsidR="00595949" w:rsidRPr="00560C17" w:rsidRDefault="00595949" w:rsidP="00595949">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595949" w:rsidRPr="00560C17" w:rsidRDefault="00595949" w:rsidP="00595949">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595949" w:rsidRPr="00560C17" w:rsidRDefault="00595949" w:rsidP="00595949">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595949" w:rsidRPr="00560C17" w:rsidRDefault="00595949" w:rsidP="00595949">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595949" w:rsidRPr="00560C17" w:rsidRDefault="00595949" w:rsidP="00595949">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595949" w:rsidRPr="00560C17" w:rsidRDefault="00595949" w:rsidP="00595949">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595949" w:rsidRPr="00560C17" w:rsidRDefault="00595949" w:rsidP="00595949">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595949" w:rsidRPr="00560C17" w:rsidRDefault="00595949" w:rsidP="00595949">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595949" w:rsidRPr="00560C17" w:rsidRDefault="00595949" w:rsidP="00595949">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595949" w:rsidRPr="00560C17" w:rsidRDefault="00595949" w:rsidP="00595949">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595949" w:rsidRPr="00560C17" w:rsidRDefault="00595949" w:rsidP="00595949">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595949" w:rsidRPr="00560C17" w:rsidRDefault="00595949" w:rsidP="00595949">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595949" w:rsidRPr="00560C17" w:rsidRDefault="00595949" w:rsidP="00595949">
      <w:pPr>
        <w:pStyle w:val="af"/>
        <w:spacing w:before="0" w:after="0"/>
        <w:ind w:left="896"/>
        <w:rPr>
          <w:rFonts w:ascii="Times New Roman" w:hAnsi="Times New Roman" w:cs="Times New Roman"/>
          <w:sz w:val="22"/>
          <w:szCs w:val="22"/>
        </w:rPr>
      </w:pPr>
    </w:p>
    <w:p w:rsidR="00595949" w:rsidRPr="00560C17" w:rsidRDefault="00595949" w:rsidP="00595949">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595949" w:rsidRPr="00560C17" w:rsidRDefault="00595949" w:rsidP="00595949">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595949" w:rsidRPr="00560C17" w:rsidRDefault="00595949" w:rsidP="00595949">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595949" w:rsidRPr="00560C17" w:rsidRDefault="00595949" w:rsidP="00595949">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595949" w:rsidRPr="00560C17" w:rsidRDefault="00595949" w:rsidP="00595949">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595949" w:rsidRPr="00560C17" w:rsidRDefault="00595949" w:rsidP="00595949">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595949" w:rsidRPr="00560C17" w:rsidRDefault="00595949" w:rsidP="00595949">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595949" w:rsidRPr="00560C17" w:rsidRDefault="00595949" w:rsidP="00595949">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595949" w:rsidRPr="00560C17" w:rsidRDefault="00595949" w:rsidP="00595949">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595949" w:rsidRPr="00560C17" w:rsidRDefault="00595949" w:rsidP="00595949">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595949" w:rsidRPr="00560C17" w:rsidRDefault="00595949" w:rsidP="00595949">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595949" w:rsidRPr="00560C17" w:rsidRDefault="00595949" w:rsidP="00595949">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595949" w:rsidRPr="00560C17" w:rsidRDefault="00595949" w:rsidP="00595949">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595949" w:rsidRPr="00560C17" w:rsidRDefault="00595949" w:rsidP="00595949">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595949" w:rsidRPr="00560C17" w:rsidRDefault="00595949" w:rsidP="00595949">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595949" w:rsidRPr="00560C17" w:rsidRDefault="00595949" w:rsidP="00595949">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595949" w:rsidRPr="00560C17" w:rsidRDefault="00595949" w:rsidP="00595949">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595949" w:rsidRPr="00560C17" w:rsidRDefault="00595949" w:rsidP="00595949">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595949" w:rsidRPr="00560C17" w:rsidRDefault="00595949" w:rsidP="00595949">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595949" w:rsidRPr="00560C17" w:rsidRDefault="00595949" w:rsidP="00595949">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595949" w:rsidRPr="00560C17" w:rsidRDefault="00595949" w:rsidP="00595949">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595949" w:rsidRPr="00560C17" w:rsidRDefault="00595949" w:rsidP="00595949">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595949" w:rsidRPr="00560C17" w:rsidRDefault="00595949" w:rsidP="00595949">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595949" w:rsidRPr="00560C17" w:rsidRDefault="00595949" w:rsidP="00595949">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595949" w:rsidRPr="00560C17" w:rsidRDefault="00595949" w:rsidP="00595949">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595949" w:rsidRPr="00560C17" w:rsidRDefault="00595949" w:rsidP="00595949">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595949" w:rsidRPr="00560C17" w:rsidRDefault="00595949" w:rsidP="00595949">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595949" w:rsidRPr="00560C17" w:rsidRDefault="00595949" w:rsidP="00595949">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595949" w:rsidRPr="00560C17" w:rsidRDefault="00595949" w:rsidP="00595949">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595949" w:rsidRPr="00560C17" w:rsidRDefault="00595949" w:rsidP="00595949">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595949" w:rsidRPr="00560C17" w:rsidRDefault="00595949" w:rsidP="00595949">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595949" w:rsidRPr="00560C17" w:rsidRDefault="00595949" w:rsidP="00595949">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595949" w:rsidRPr="00560C17" w:rsidRDefault="00595949" w:rsidP="00595949">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595949" w:rsidRPr="00560C17" w:rsidRDefault="00595949" w:rsidP="00595949">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595949" w:rsidRPr="00560C17" w:rsidRDefault="00595949" w:rsidP="00595949">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595949" w:rsidRPr="00560C17" w:rsidRDefault="00595949" w:rsidP="00595949">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595949" w:rsidRPr="00560C17" w:rsidRDefault="00595949" w:rsidP="00595949">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595949" w:rsidRPr="00560C17" w:rsidRDefault="00595949" w:rsidP="00595949">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595949" w:rsidRPr="00560C17" w:rsidRDefault="00595949" w:rsidP="00595949">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595949" w:rsidRPr="00560C17" w:rsidRDefault="00595949" w:rsidP="00595949">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595949" w:rsidRPr="00560C17" w:rsidRDefault="00595949" w:rsidP="00595949">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595949" w:rsidRPr="00560C17" w:rsidRDefault="00595949" w:rsidP="00595949">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595949" w:rsidRPr="00560C17" w:rsidRDefault="00595949" w:rsidP="00595949">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595949" w:rsidRPr="00560C17" w:rsidRDefault="00595949" w:rsidP="00595949">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595949" w:rsidRPr="00560C17" w:rsidRDefault="00595949" w:rsidP="00595949">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595949" w:rsidRPr="00560C17" w:rsidRDefault="00595949" w:rsidP="00595949">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595949" w:rsidRDefault="00595949" w:rsidP="00595949">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595949" w:rsidRPr="00560C17" w:rsidRDefault="00595949" w:rsidP="00595949">
      <w:pPr>
        <w:pStyle w:val="af"/>
        <w:spacing w:before="167"/>
        <w:ind w:firstLine="900"/>
        <w:jc w:val="both"/>
        <w:rPr>
          <w:rStyle w:val="it"/>
          <w:rFonts w:ascii="Times New Roman" w:hAnsi="Times New Roman" w:cs="Times New Roman"/>
          <w:sz w:val="22"/>
          <w:szCs w:val="22"/>
        </w:rPr>
      </w:pPr>
    </w:p>
    <w:p w:rsidR="00595949" w:rsidRPr="00560C17" w:rsidRDefault="00595949" w:rsidP="00595949">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595949" w:rsidRPr="00560C17" w:rsidRDefault="00595949" w:rsidP="00595949">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595949" w:rsidRPr="00560C17" w:rsidRDefault="00595949" w:rsidP="00595949">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595949" w:rsidRPr="00560C17" w:rsidRDefault="00595949" w:rsidP="00595949">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595949" w:rsidRPr="00560C17" w:rsidRDefault="00595949" w:rsidP="00595949">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595949" w:rsidRPr="00560C17" w:rsidRDefault="00595949" w:rsidP="00595949">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595949" w:rsidRPr="00560C17" w:rsidRDefault="00595949" w:rsidP="00595949">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595949" w:rsidRPr="00560C17" w:rsidRDefault="00595949" w:rsidP="00595949">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595949" w:rsidRPr="00560C17" w:rsidRDefault="00595949" w:rsidP="00595949">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595949" w:rsidRPr="00560C17" w:rsidRDefault="00595949" w:rsidP="00595949">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595949" w:rsidRPr="00560C17" w:rsidRDefault="00595949" w:rsidP="00595949">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595949" w:rsidRPr="00560C17" w:rsidRDefault="00595949" w:rsidP="00595949">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595949" w:rsidRPr="00560C17" w:rsidRDefault="00595949" w:rsidP="00595949">
      <w:pPr>
        <w:pStyle w:val="ConsPlusNormal"/>
        <w:widowControl/>
        <w:tabs>
          <w:tab w:val="left" w:pos="1440"/>
        </w:tabs>
        <w:ind w:left="720"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595949" w:rsidRPr="00560C17" w:rsidRDefault="00595949" w:rsidP="00595949">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595949" w:rsidRPr="00560C17" w:rsidRDefault="00595949" w:rsidP="00595949">
      <w:pPr>
        <w:pStyle w:val="ConsPlusNormal"/>
        <w:widowControl/>
        <w:ind w:left="72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595949" w:rsidRPr="00560C17" w:rsidRDefault="00595949" w:rsidP="00595949">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595949" w:rsidRPr="00560C17" w:rsidRDefault="00595949" w:rsidP="00595949">
      <w:pPr>
        <w:pStyle w:val="ConsPlusNormal"/>
        <w:widowControl/>
        <w:ind w:left="72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595949" w:rsidRPr="00560C17" w:rsidRDefault="00595949" w:rsidP="00595949">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595949" w:rsidRPr="00560C17" w:rsidRDefault="00595949" w:rsidP="00595949">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595949" w:rsidRPr="00560C17" w:rsidRDefault="00595949" w:rsidP="00595949">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595949" w:rsidRPr="00560C17" w:rsidRDefault="00595949" w:rsidP="00595949">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595949" w:rsidRPr="00560C17" w:rsidRDefault="00595949" w:rsidP="00595949">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595949" w:rsidRPr="00560C17" w:rsidRDefault="00595949" w:rsidP="00595949">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595949" w:rsidRPr="00560C17" w:rsidRDefault="00595949" w:rsidP="00595949">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595949" w:rsidRPr="00560C17" w:rsidRDefault="00595949" w:rsidP="00595949">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595949" w:rsidRPr="00560C17" w:rsidRDefault="00595949" w:rsidP="00595949">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595949" w:rsidRPr="00560C17" w:rsidRDefault="00595949" w:rsidP="00595949">
      <w:pPr>
        <w:pStyle w:val="ConsPlusNormal"/>
        <w:widowControl/>
        <w:ind w:left="72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595949" w:rsidRPr="00560C17" w:rsidRDefault="00595949" w:rsidP="00595949">
      <w:pPr>
        <w:pStyle w:val="ConsPlusNormal"/>
        <w:widowControl/>
        <w:tabs>
          <w:tab w:val="left" w:pos="1418"/>
        </w:tabs>
        <w:ind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595949" w:rsidRPr="00560C17" w:rsidRDefault="00595949" w:rsidP="00595949">
      <w:pPr>
        <w:pStyle w:val="ConsPlusNormal"/>
        <w:widowControl/>
        <w:tabs>
          <w:tab w:val="left" w:pos="1440"/>
        </w:tabs>
        <w:ind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595949" w:rsidRPr="00560C17" w:rsidRDefault="00595949" w:rsidP="00595949">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595949" w:rsidRPr="00560C17" w:rsidRDefault="00595949" w:rsidP="00595949">
      <w:pPr>
        <w:pStyle w:val="ConsPlusNormal"/>
        <w:widowControl/>
        <w:ind w:left="72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595949" w:rsidRPr="00560C17" w:rsidRDefault="00595949" w:rsidP="00595949">
      <w:pPr>
        <w:pStyle w:val="ConsPlusNormal"/>
        <w:widowControl/>
        <w:ind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595949" w:rsidRPr="00560C17" w:rsidRDefault="00595949" w:rsidP="00595949">
      <w:pPr>
        <w:pStyle w:val="ConsPlusNormal"/>
        <w:widowControl/>
        <w:ind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595949" w:rsidRPr="00560C17" w:rsidRDefault="00595949" w:rsidP="00595949">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595949" w:rsidRPr="00560C17" w:rsidRDefault="00595949" w:rsidP="00595949">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595949" w:rsidRPr="00560C17" w:rsidRDefault="00595949" w:rsidP="00595949">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595949" w:rsidRPr="00560C17" w:rsidRDefault="00595949" w:rsidP="00595949">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595949" w:rsidRPr="00560C17" w:rsidRDefault="00595949" w:rsidP="00595949">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595949" w:rsidRPr="00560C17" w:rsidRDefault="00595949" w:rsidP="00595949">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595949" w:rsidRPr="00560C17" w:rsidRDefault="00595949" w:rsidP="00595949">
      <w:pPr>
        <w:pStyle w:val="ConsPlusNormal"/>
        <w:widowControl/>
        <w:ind w:left="540"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595949" w:rsidRPr="00560C17" w:rsidRDefault="00595949" w:rsidP="00595949">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595949" w:rsidRPr="00560C17" w:rsidRDefault="00595949" w:rsidP="00595949">
      <w:pPr>
        <w:pStyle w:val="ConsPlusNormal"/>
        <w:widowControl/>
        <w:tabs>
          <w:tab w:val="left" w:pos="0"/>
        </w:tabs>
        <w:ind w:firstLine="144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595949" w:rsidRPr="00560C17" w:rsidRDefault="00595949" w:rsidP="00595949">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595949" w:rsidRPr="00560C17" w:rsidRDefault="00595949" w:rsidP="00595949">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595949" w:rsidRPr="00560C17" w:rsidRDefault="00595949" w:rsidP="00595949">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595949" w:rsidRPr="00560C17" w:rsidRDefault="00595949" w:rsidP="00595949">
      <w:pPr>
        <w:pStyle w:val="ConsPlusNormal"/>
        <w:widowControl/>
        <w:tabs>
          <w:tab w:val="left" w:pos="1620"/>
        </w:tabs>
        <w:ind w:left="720"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595949" w:rsidRPr="00560C17" w:rsidRDefault="00595949" w:rsidP="00595949">
      <w:pPr>
        <w:pStyle w:val="ConsPlusNormal"/>
        <w:widowControl/>
        <w:tabs>
          <w:tab w:val="left" w:pos="1440"/>
        </w:tabs>
        <w:ind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595949" w:rsidRPr="00560C17" w:rsidRDefault="00595949" w:rsidP="00595949">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595949" w:rsidRPr="00560C17" w:rsidRDefault="00595949" w:rsidP="00595949">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595949" w:rsidRPr="00560C17" w:rsidRDefault="00595949" w:rsidP="00595949">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595949" w:rsidRPr="00560C17" w:rsidRDefault="00595949" w:rsidP="00595949">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595949" w:rsidRPr="00560C17" w:rsidRDefault="00595949" w:rsidP="00595949">
      <w:pPr>
        <w:pStyle w:val="ConsPlusNormal"/>
        <w:widowControl/>
        <w:tabs>
          <w:tab w:val="left" w:pos="1440"/>
        </w:tabs>
        <w:ind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595949" w:rsidRPr="00560C17" w:rsidRDefault="00595949" w:rsidP="00595949">
      <w:pPr>
        <w:pStyle w:val="ConsPlusNormal"/>
        <w:widowControl/>
        <w:tabs>
          <w:tab w:val="left" w:pos="1440"/>
        </w:tabs>
        <w:ind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595949" w:rsidRPr="00560C17" w:rsidRDefault="00595949" w:rsidP="00595949">
      <w:pPr>
        <w:pStyle w:val="ConsPlusNormal"/>
        <w:widowControl/>
        <w:ind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595949" w:rsidRPr="00560C17" w:rsidRDefault="00595949" w:rsidP="00595949">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595949" w:rsidRPr="00560C17" w:rsidRDefault="00595949" w:rsidP="00595949">
      <w:pPr>
        <w:pStyle w:val="ConsPlusNormal"/>
        <w:widowControl/>
        <w:tabs>
          <w:tab w:val="left" w:pos="2328"/>
        </w:tabs>
        <w:ind w:left="720"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595949" w:rsidRPr="00560C17" w:rsidRDefault="00595949" w:rsidP="00595949">
      <w:pPr>
        <w:pStyle w:val="ConsPlusNormal"/>
        <w:widowControl/>
        <w:tabs>
          <w:tab w:val="left" w:pos="1608"/>
        </w:tabs>
        <w:ind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595949" w:rsidRPr="00560C17" w:rsidRDefault="00595949" w:rsidP="00595949">
      <w:pPr>
        <w:pStyle w:val="ConsPlusNormal"/>
        <w:widowControl/>
        <w:tabs>
          <w:tab w:val="left" w:pos="1608"/>
        </w:tabs>
        <w:ind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595949" w:rsidRPr="00560C17" w:rsidRDefault="00595949" w:rsidP="00595949">
      <w:pPr>
        <w:pStyle w:val="ConsPlusNormal"/>
        <w:widowControl/>
        <w:ind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595949" w:rsidRPr="00560C17" w:rsidRDefault="00595949" w:rsidP="00595949">
      <w:pPr>
        <w:pStyle w:val="ConsPlusNormal"/>
        <w:widowControl/>
        <w:ind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595949" w:rsidRPr="00560C17" w:rsidRDefault="00595949" w:rsidP="00595949">
      <w:pPr>
        <w:pStyle w:val="ConsPlusNormal"/>
        <w:widowControl/>
        <w:ind w:firstLine="0"/>
        <w:jc w:val="both"/>
        <w:rPr>
          <w:rFonts w:ascii="Times New Roman" w:hAnsi="Times New Roman" w:cs="Times New Roman"/>
          <w:color w:val="000000"/>
          <w:sz w:val="22"/>
          <w:szCs w:val="22"/>
        </w:rPr>
      </w:pPr>
    </w:p>
    <w:p w:rsidR="00595949" w:rsidRPr="00560C17" w:rsidRDefault="00595949" w:rsidP="00595949">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595949" w:rsidRPr="00560C17" w:rsidRDefault="00595949" w:rsidP="00595949">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595949" w:rsidRPr="00560C17" w:rsidRDefault="00595949" w:rsidP="00595949">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595949" w:rsidRPr="00560C17" w:rsidRDefault="00595949" w:rsidP="00595949">
      <w:pPr>
        <w:jc w:val="both"/>
        <w:rPr>
          <w:rFonts w:ascii="Times New Roman" w:hAnsi="Times New Roman" w:cs="Times New Roman"/>
          <w:sz w:val="22"/>
          <w:szCs w:val="22"/>
        </w:rPr>
      </w:pP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595949" w:rsidRPr="00560C17" w:rsidRDefault="00595949" w:rsidP="00595949">
      <w:pPr>
        <w:ind w:firstLine="720"/>
        <w:jc w:val="both"/>
        <w:rPr>
          <w:rFonts w:ascii="Times New Roman" w:hAnsi="Times New Roman" w:cs="Times New Roman"/>
          <w:sz w:val="22"/>
          <w:szCs w:val="22"/>
        </w:rPr>
      </w:pPr>
    </w:p>
    <w:p w:rsidR="00595949" w:rsidRPr="00560C17" w:rsidRDefault="00595949" w:rsidP="00595949">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595949" w:rsidRPr="00560C17" w:rsidRDefault="00595949" w:rsidP="00595949">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595949" w:rsidRPr="00560C17" w:rsidRDefault="00595949" w:rsidP="00595949">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595949" w:rsidRPr="00560C17" w:rsidRDefault="00595949" w:rsidP="00595949">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595949" w:rsidRPr="00560C17" w:rsidRDefault="00595949" w:rsidP="00595949">
      <w:pPr>
        <w:tabs>
          <w:tab w:val="left" w:pos="1134"/>
        </w:tabs>
        <w:ind w:left="720"/>
        <w:jc w:val="both"/>
        <w:rPr>
          <w:rFonts w:ascii="Times New Roman" w:hAnsi="Times New Roman" w:cs="Times New Roman"/>
          <w:bCs/>
          <w:sz w:val="22"/>
          <w:szCs w:val="22"/>
        </w:rPr>
      </w:pPr>
    </w:p>
    <w:p w:rsidR="00595949" w:rsidRPr="00560C17" w:rsidRDefault="00595949" w:rsidP="00595949">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595949" w:rsidRPr="00560C17" w:rsidRDefault="00595949" w:rsidP="00595949">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595949" w:rsidRPr="00560C17" w:rsidRDefault="00595949" w:rsidP="00595949">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595949" w:rsidRPr="00560C17" w:rsidRDefault="00595949" w:rsidP="00595949">
      <w:pPr>
        <w:ind w:left="540"/>
        <w:jc w:val="both"/>
        <w:rPr>
          <w:rFonts w:ascii="Times New Roman" w:hAnsi="Times New Roman" w:cs="Times New Roman"/>
          <w:sz w:val="22"/>
          <w:szCs w:val="22"/>
        </w:rPr>
      </w:pPr>
    </w:p>
    <w:p w:rsidR="00595949" w:rsidRPr="00560C17" w:rsidRDefault="00595949" w:rsidP="00595949">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595949" w:rsidRPr="00560C17" w:rsidRDefault="00595949" w:rsidP="00595949">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595949" w:rsidRPr="00560C17" w:rsidRDefault="00595949" w:rsidP="00595949">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595949" w:rsidRPr="00560C17" w:rsidRDefault="00595949" w:rsidP="00595949">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595949" w:rsidRPr="00560C17" w:rsidRDefault="00595949" w:rsidP="00595949">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595949" w:rsidRPr="00560C17" w:rsidRDefault="00595949" w:rsidP="00595949">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595949" w:rsidRPr="00560C17" w:rsidRDefault="00595949" w:rsidP="00595949">
      <w:pPr>
        <w:autoSpaceDE w:val="0"/>
        <w:ind w:firstLine="540"/>
        <w:jc w:val="both"/>
        <w:rPr>
          <w:rFonts w:ascii="Times New Roman" w:hAnsi="Times New Roman" w:cs="Times New Roman"/>
          <w:sz w:val="22"/>
          <w:szCs w:val="22"/>
        </w:rPr>
      </w:pPr>
    </w:p>
    <w:p w:rsidR="00595949" w:rsidRPr="00560C17" w:rsidRDefault="00595949" w:rsidP="00595949">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595949" w:rsidRPr="00560C17" w:rsidRDefault="00595949" w:rsidP="00595949">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595949" w:rsidRPr="00560C17" w:rsidRDefault="00595949" w:rsidP="00595949">
      <w:pPr>
        <w:pStyle w:val="31"/>
        <w:tabs>
          <w:tab w:val="left" w:pos="1080"/>
        </w:tabs>
        <w:ind w:left="360" w:firstLine="360"/>
        <w:rPr>
          <w:rFonts w:ascii="Times New Roman" w:hAnsi="Times New Roman" w:cs="Times New Roman"/>
          <w:bCs/>
          <w:sz w:val="22"/>
          <w:szCs w:val="22"/>
          <w:u w:val="none"/>
          <w:shd w:val="clear" w:color="auto" w:fill="00FFFF"/>
        </w:rPr>
      </w:pPr>
    </w:p>
    <w:p w:rsidR="00595949" w:rsidRPr="00560C17" w:rsidRDefault="00595949" w:rsidP="00595949">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595949" w:rsidRPr="00560C17" w:rsidRDefault="00595949" w:rsidP="00595949">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595949" w:rsidRPr="00560C17" w:rsidRDefault="00595949" w:rsidP="00595949">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595949" w:rsidRPr="00560C17" w:rsidRDefault="00595949" w:rsidP="00595949">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595949" w:rsidRPr="00560C17" w:rsidRDefault="00595949" w:rsidP="00595949">
      <w:pPr>
        <w:pStyle w:val="a9"/>
        <w:tabs>
          <w:tab w:val="clear" w:pos="4677"/>
          <w:tab w:val="clear" w:pos="9355"/>
        </w:tabs>
        <w:rPr>
          <w:rFonts w:ascii="Times New Roman" w:hAnsi="Times New Roman" w:cs="Times New Roman"/>
          <w:b/>
          <w:bCs/>
          <w:i/>
          <w:iCs/>
          <w:sz w:val="22"/>
          <w:szCs w:val="22"/>
        </w:rPr>
      </w:pPr>
    </w:p>
    <w:p w:rsidR="00595949" w:rsidRPr="00560C17" w:rsidRDefault="00595949" w:rsidP="00595949">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595949" w:rsidRPr="00560C17" w:rsidRDefault="00595949" w:rsidP="00595949">
      <w:pPr>
        <w:pStyle w:val="af"/>
        <w:spacing w:before="0" w:after="0"/>
        <w:ind w:firstLine="720"/>
        <w:jc w:val="both"/>
        <w:rPr>
          <w:rFonts w:ascii="Times New Roman" w:hAnsi="Times New Roman" w:cs="Times New Roman"/>
          <w:sz w:val="22"/>
          <w:szCs w:val="22"/>
        </w:rPr>
      </w:pPr>
    </w:p>
    <w:p w:rsidR="00595949" w:rsidRPr="00560C17" w:rsidRDefault="00595949" w:rsidP="00595949">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595949" w:rsidRPr="00560C17" w:rsidRDefault="00595949" w:rsidP="00595949">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595949" w:rsidRPr="00560C17" w:rsidRDefault="00595949" w:rsidP="00595949">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595949" w:rsidRPr="00560C17" w:rsidRDefault="00595949" w:rsidP="00595949">
      <w:pPr>
        <w:pStyle w:val="af"/>
        <w:spacing w:before="0" w:after="0"/>
        <w:ind w:firstLine="720"/>
        <w:jc w:val="both"/>
        <w:rPr>
          <w:rFonts w:ascii="Times New Roman" w:hAnsi="Times New Roman" w:cs="Times New Roman"/>
          <w:sz w:val="22"/>
          <w:szCs w:val="22"/>
        </w:rPr>
      </w:pPr>
    </w:p>
    <w:p w:rsidR="00595949" w:rsidRPr="00560C17" w:rsidRDefault="00595949" w:rsidP="00595949">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595949" w:rsidRPr="00560C17" w:rsidRDefault="00595949" w:rsidP="00595949">
      <w:pPr>
        <w:pStyle w:val="a6"/>
        <w:ind w:firstLine="720"/>
        <w:rPr>
          <w:rFonts w:ascii="Times New Roman" w:hAnsi="Times New Roman" w:cs="Times New Roman"/>
          <w:sz w:val="22"/>
          <w:szCs w:val="22"/>
        </w:rPr>
      </w:pPr>
    </w:p>
    <w:p w:rsidR="00595949" w:rsidRPr="00560C17" w:rsidRDefault="00595949" w:rsidP="00595949">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595949" w:rsidRPr="00560C17" w:rsidRDefault="00595949" w:rsidP="00595949">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595949" w:rsidRPr="00560C17" w:rsidRDefault="00595949" w:rsidP="00595949">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595949" w:rsidRPr="00560C17" w:rsidRDefault="00595949" w:rsidP="00595949">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595949" w:rsidRPr="00560C17" w:rsidRDefault="00595949" w:rsidP="00595949">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595949" w:rsidRPr="00560C17" w:rsidRDefault="00595949" w:rsidP="00595949">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595949" w:rsidRPr="00560C17" w:rsidRDefault="00595949" w:rsidP="00595949">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595949" w:rsidRPr="00560C17" w:rsidRDefault="00595949" w:rsidP="00595949">
      <w:pPr>
        <w:rPr>
          <w:rFonts w:ascii="Times New Roman" w:hAnsi="Times New Roman" w:cs="Times New Roman"/>
          <w:sz w:val="22"/>
          <w:szCs w:val="22"/>
        </w:rPr>
      </w:pPr>
    </w:p>
    <w:p w:rsidR="00595949" w:rsidRPr="00560C17" w:rsidRDefault="00595949" w:rsidP="00595949">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595949" w:rsidRPr="00560C17" w:rsidRDefault="00595949" w:rsidP="00595949">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595949" w:rsidRPr="00560C17" w:rsidRDefault="00595949" w:rsidP="00595949">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595949" w:rsidRPr="00560C17" w:rsidRDefault="00595949" w:rsidP="00595949">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595949" w:rsidRPr="00560C17" w:rsidRDefault="00595949" w:rsidP="00595949">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595949" w:rsidRPr="00560C17" w:rsidRDefault="00595949" w:rsidP="00595949">
      <w:pPr>
        <w:pStyle w:val="af"/>
        <w:tabs>
          <w:tab w:val="left" w:pos="1314"/>
        </w:tabs>
        <w:spacing w:before="0" w:after="0"/>
        <w:ind w:left="414"/>
        <w:jc w:val="both"/>
        <w:rPr>
          <w:rFonts w:ascii="Times New Roman" w:hAnsi="Times New Roman" w:cs="Times New Roman"/>
          <w:sz w:val="22"/>
          <w:szCs w:val="22"/>
          <w:shd w:val="clear" w:color="auto" w:fill="00FFFF"/>
        </w:rPr>
      </w:pPr>
    </w:p>
    <w:p w:rsidR="00595949" w:rsidRPr="00560C17" w:rsidRDefault="00595949" w:rsidP="00595949">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595949" w:rsidRPr="00560C17" w:rsidRDefault="00595949" w:rsidP="00595949">
      <w:pPr>
        <w:pStyle w:val="af"/>
        <w:tabs>
          <w:tab w:val="left" w:pos="900"/>
        </w:tabs>
        <w:spacing w:before="0" w:after="0"/>
        <w:jc w:val="both"/>
        <w:rPr>
          <w:rFonts w:ascii="Times New Roman" w:hAnsi="Times New Roman" w:cs="Times New Roman"/>
          <w:sz w:val="22"/>
          <w:szCs w:val="22"/>
        </w:rPr>
      </w:pPr>
    </w:p>
    <w:p w:rsidR="00595949" w:rsidRPr="00560C17" w:rsidRDefault="00595949" w:rsidP="00595949">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595949" w:rsidRPr="00560C17" w:rsidRDefault="00595949" w:rsidP="00595949">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595949" w:rsidRPr="00560C17" w:rsidRDefault="00595949" w:rsidP="00595949">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595949" w:rsidRPr="00560C17" w:rsidRDefault="00595949" w:rsidP="00595949">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595949" w:rsidRPr="00560C17" w:rsidRDefault="00595949" w:rsidP="00595949">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595949" w:rsidRPr="00560C17" w:rsidRDefault="00595949" w:rsidP="00595949">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595949" w:rsidRPr="00560C17" w:rsidRDefault="00595949" w:rsidP="00595949">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595949" w:rsidRPr="00560C17" w:rsidRDefault="00595949" w:rsidP="00595949">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595949" w:rsidRPr="00560C17" w:rsidRDefault="00595949" w:rsidP="00595949">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595949" w:rsidRPr="00560C17" w:rsidRDefault="00595949" w:rsidP="00595949">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595949" w:rsidRPr="00560C17" w:rsidRDefault="00595949" w:rsidP="00595949">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595949" w:rsidRPr="00560C17" w:rsidRDefault="00595949" w:rsidP="00595949">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595949" w:rsidRPr="00560C17" w:rsidRDefault="00595949" w:rsidP="00595949">
      <w:pPr>
        <w:ind w:left="360"/>
        <w:rPr>
          <w:rFonts w:ascii="Times New Roman" w:hAnsi="Times New Roman" w:cs="Times New Roman"/>
          <w:sz w:val="22"/>
          <w:szCs w:val="22"/>
        </w:rPr>
      </w:pPr>
    </w:p>
    <w:p w:rsidR="00595949" w:rsidRPr="00560C17" w:rsidRDefault="00595949" w:rsidP="00595949">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595949" w:rsidRPr="00560C17" w:rsidRDefault="00595949" w:rsidP="00595949">
      <w:pPr>
        <w:pStyle w:val="32"/>
        <w:ind w:left="0" w:firstLine="0"/>
        <w:rPr>
          <w:rFonts w:ascii="Times New Roman" w:hAnsi="Times New Roman" w:cs="Times New Roman"/>
          <w:b/>
          <w:i/>
          <w:szCs w:val="22"/>
        </w:rPr>
      </w:pPr>
    </w:p>
    <w:p w:rsidR="00595949" w:rsidRPr="00560C17" w:rsidRDefault="00595949" w:rsidP="00595949">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595949" w:rsidRPr="00560C17" w:rsidRDefault="00595949" w:rsidP="00595949">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595949" w:rsidRPr="00560C17" w:rsidRDefault="00595949" w:rsidP="00595949">
      <w:pPr>
        <w:ind w:left="360" w:firstLine="360"/>
        <w:jc w:val="both"/>
        <w:rPr>
          <w:rFonts w:ascii="Times New Roman" w:hAnsi="Times New Roman" w:cs="Times New Roman"/>
          <w:sz w:val="22"/>
          <w:szCs w:val="22"/>
        </w:rPr>
      </w:pPr>
    </w:p>
    <w:p w:rsidR="00595949" w:rsidRPr="00560C17" w:rsidRDefault="00595949" w:rsidP="00595949">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595949" w:rsidRPr="00560C17" w:rsidRDefault="00595949" w:rsidP="00595949">
      <w:pPr>
        <w:pStyle w:val="af"/>
        <w:spacing w:before="0" w:after="0"/>
        <w:rPr>
          <w:rFonts w:ascii="Times New Roman" w:hAnsi="Times New Roman" w:cs="Times New Roman"/>
          <w:sz w:val="22"/>
          <w:szCs w:val="22"/>
        </w:rPr>
      </w:pPr>
    </w:p>
    <w:p w:rsidR="00595949" w:rsidRPr="00560C17" w:rsidRDefault="00595949" w:rsidP="00595949">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595949" w:rsidRPr="00560C17" w:rsidRDefault="00595949" w:rsidP="00595949">
      <w:pPr>
        <w:pStyle w:val="af"/>
        <w:spacing w:before="0" w:after="0"/>
        <w:ind w:firstLine="720"/>
        <w:rPr>
          <w:rFonts w:ascii="Times New Roman" w:hAnsi="Times New Roman" w:cs="Times New Roman"/>
          <w:sz w:val="22"/>
          <w:szCs w:val="22"/>
        </w:rPr>
      </w:pPr>
    </w:p>
    <w:p w:rsidR="00595949" w:rsidRPr="00560C17" w:rsidRDefault="00595949" w:rsidP="00595949">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595949" w:rsidRPr="00560C17" w:rsidRDefault="00595949" w:rsidP="00595949">
      <w:pPr>
        <w:pStyle w:val="af"/>
        <w:spacing w:before="0" w:after="0"/>
        <w:jc w:val="both"/>
        <w:rPr>
          <w:rFonts w:ascii="Times New Roman" w:hAnsi="Times New Roman" w:cs="Times New Roman"/>
          <w:sz w:val="22"/>
          <w:szCs w:val="22"/>
        </w:rPr>
      </w:pPr>
    </w:p>
    <w:p w:rsidR="00595949" w:rsidRPr="00560C17" w:rsidRDefault="00595949" w:rsidP="00595949">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595949" w:rsidRPr="00560C17" w:rsidRDefault="00595949" w:rsidP="00595949">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595949" w:rsidRPr="00560C17" w:rsidRDefault="00595949" w:rsidP="00595949">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595949" w:rsidRPr="00560C17" w:rsidRDefault="00595949" w:rsidP="00595949">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595949" w:rsidRPr="00560C17" w:rsidRDefault="00595949" w:rsidP="00595949">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595949" w:rsidRPr="00560C17" w:rsidRDefault="00595949" w:rsidP="00595949">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595949" w:rsidRPr="00560C17" w:rsidRDefault="00595949" w:rsidP="00595949">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595949" w:rsidRPr="00560C17" w:rsidRDefault="00595949" w:rsidP="00595949">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595949" w:rsidRDefault="00595949" w:rsidP="00595949">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595949" w:rsidRPr="00560C17" w:rsidRDefault="00595949" w:rsidP="00595949">
      <w:pPr>
        <w:ind w:left="360"/>
        <w:jc w:val="both"/>
        <w:rPr>
          <w:rFonts w:ascii="Times New Roman" w:hAnsi="Times New Roman" w:cs="Times New Roman"/>
          <w:sz w:val="22"/>
          <w:szCs w:val="22"/>
        </w:rPr>
      </w:pPr>
    </w:p>
    <w:p w:rsidR="00595949" w:rsidRPr="00560C17" w:rsidRDefault="00595949" w:rsidP="00595949">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595949" w:rsidRPr="00560C17" w:rsidRDefault="00595949" w:rsidP="00595949">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595949" w:rsidRPr="00560C17" w:rsidRDefault="00595949" w:rsidP="00595949">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595949" w:rsidRPr="00560C17" w:rsidRDefault="00595949" w:rsidP="00595949">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595949" w:rsidRPr="00560C17" w:rsidRDefault="00595949" w:rsidP="00595949">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595949" w:rsidRPr="00560C17" w:rsidRDefault="00595949" w:rsidP="00595949">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595949" w:rsidRPr="00560C17" w:rsidRDefault="00595949" w:rsidP="00595949">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595949" w:rsidRPr="00560C17" w:rsidRDefault="00595949" w:rsidP="00595949">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595949" w:rsidRPr="00560C17" w:rsidRDefault="00595949" w:rsidP="00595949">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595949" w:rsidRPr="00560C17" w:rsidRDefault="00595949" w:rsidP="00595949">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595949" w:rsidRPr="00560C17" w:rsidRDefault="00595949" w:rsidP="00595949">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595949" w:rsidRPr="00560C17" w:rsidRDefault="00595949" w:rsidP="00595949">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595949" w:rsidRPr="00560C17" w:rsidRDefault="00595949" w:rsidP="00595949">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595949" w:rsidRPr="00560C17" w:rsidRDefault="00595949" w:rsidP="00595949">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595949" w:rsidRPr="00560C17" w:rsidRDefault="00595949" w:rsidP="00595949">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595949" w:rsidRPr="00560C17" w:rsidRDefault="00595949" w:rsidP="00595949">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595949" w:rsidRPr="00560C17" w:rsidRDefault="00595949" w:rsidP="00595949">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595949" w:rsidRPr="00560C17" w:rsidRDefault="00595949" w:rsidP="00595949">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595949" w:rsidRPr="00560C17" w:rsidRDefault="00595949" w:rsidP="00595949">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595949" w:rsidRPr="00560C17" w:rsidRDefault="00595949" w:rsidP="00595949">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595949" w:rsidRPr="00560C17" w:rsidRDefault="00595949" w:rsidP="00595949">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595949" w:rsidRPr="00560C17" w:rsidRDefault="00595949" w:rsidP="00595949">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595949" w:rsidRPr="00560C17" w:rsidRDefault="00595949" w:rsidP="00595949">
      <w:pPr>
        <w:rPr>
          <w:rFonts w:ascii="Times New Roman" w:hAnsi="Times New Roman" w:cs="Times New Roman"/>
          <w:sz w:val="22"/>
          <w:szCs w:val="22"/>
        </w:rPr>
      </w:pPr>
    </w:p>
    <w:p w:rsidR="00595949" w:rsidRPr="00A26528" w:rsidRDefault="00595949" w:rsidP="00595949">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595949" w:rsidRPr="00A26528" w:rsidRDefault="00595949" w:rsidP="00595949">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595949" w:rsidRPr="00A26528" w:rsidRDefault="00595949" w:rsidP="00595949">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595949" w:rsidRPr="00A26528" w:rsidRDefault="00595949" w:rsidP="00595949">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595949" w:rsidRPr="00A26528" w:rsidRDefault="00595949" w:rsidP="00595949">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595949" w:rsidRPr="00A26528" w:rsidRDefault="00595949" w:rsidP="00595949">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595949" w:rsidRPr="00A26528" w:rsidRDefault="00595949" w:rsidP="00595949">
      <w:pPr>
        <w:jc w:val="both"/>
        <w:rPr>
          <w:rFonts w:ascii="Times New Roman" w:hAnsi="Times New Roman" w:cs="Times New Roman"/>
          <w:sz w:val="22"/>
          <w:szCs w:val="22"/>
        </w:rPr>
      </w:pPr>
    </w:p>
    <w:p w:rsidR="00595949" w:rsidRPr="00A26528" w:rsidRDefault="00595949" w:rsidP="00595949">
      <w:pPr>
        <w:rPr>
          <w:rFonts w:ascii="Times New Roman" w:hAnsi="Times New Roman" w:cs="Times New Roman"/>
          <w:sz w:val="22"/>
          <w:szCs w:val="22"/>
        </w:rPr>
      </w:pPr>
    </w:p>
    <w:p w:rsidR="00595949" w:rsidRPr="00A26528" w:rsidRDefault="00595949" w:rsidP="00595949">
      <w:pPr>
        <w:rPr>
          <w:rFonts w:ascii="Times New Roman" w:hAnsi="Times New Roman" w:cs="Times New Roman"/>
          <w:sz w:val="22"/>
          <w:szCs w:val="22"/>
        </w:rPr>
      </w:pPr>
    </w:p>
    <w:p w:rsidR="00595949" w:rsidRPr="00A26528" w:rsidRDefault="00595949" w:rsidP="00595949">
      <w:pPr>
        <w:autoSpaceDE w:val="0"/>
        <w:autoSpaceDN w:val="0"/>
        <w:adjustRightInd w:val="0"/>
        <w:ind w:firstLine="142"/>
        <w:jc w:val="right"/>
        <w:rPr>
          <w:rFonts w:ascii="Times New Roman" w:hAnsi="Times New Roman" w:cs="Times New Roman"/>
          <w:b/>
          <w:bCs/>
          <w:i/>
          <w:sz w:val="22"/>
          <w:szCs w:val="22"/>
        </w:rPr>
      </w:pPr>
    </w:p>
    <w:p w:rsidR="00595949" w:rsidRDefault="00595949" w:rsidP="00595949">
      <w:pPr>
        <w:autoSpaceDE w:val="0"/>
        <w:autoSpaceDN w:val="0"/>
        <w:adjustRightInd w:val="0"/>
        <w:ind w:firstLine="142"/>
        <w:jc w:val="right"/>
        <w:rPr>
          <w:rFonts w:ascii="Times New Roman" w:hAnsi="Times New Roman" w:cs="Times New Roman"/>
          <w:b/>
          <w:bCs/>
          <w:i/>
          <w:sz w:val="22"/>
          <w:szCs w:val="22"/>
        </w:rPr>
      </w:pPr>
    </w:p>
    <w:p w:rsidR="00595949" w:rsidRDefault="00595949" w:rsidP="00595949">
      <w:pPr>
        <w:autoSpaceDE w:val="0"/>
        <w:autoSpaceDN w:val="0"/>
        <w:adjustRightInd w:val="0"/>
        <w:ind w:firstLine="142"/>
        <w:jc w:val="right"/>
        <w:rPr>
          <w:rFonts w:ascii="Times New Roman" w:hAnsi="Times New Roman" w:cs="Times New Roman"/>
          <w:b/>
          <w:bCs/>
          <w:i/>
          <w:sz w:val="22"/>
          <w:szCs w:val="22"/>
        </w:rPr>
      </w:pPr>
    </w:p>
    <w:p w:rsidR="00595949" w:rsidRDefault="00595949" w:rsidP="00595949">
      <w:pPr>
        <w:autoSpaceDE w:val="0"/>
        <w:autoSpaceDN w:val="0"/>
        <w:adjustRightInd w:val="0"/>
        <w:ind w:firstLine="142"/>
        <w:jc w:val="right"/>
        <w:rPr>
          <w:rFonts w:ascii="Times New Roman" w:hAnsi="Times New Roman" w:cs="Times New Roman"/>
          <w:b/>
          <w:bCs/>
          <w:i/>
          <w:sz w:val="22"/>
          <w:szCs w:val="22"/>
        </w:rPr>
      </w:pPr>
    </w:p>
    <w:p w:rsidR="00595949" w:rsidRDefault="00595949" w:rsidP="00595949">
      <w:pPr>
        <w:autoSpaceDE w:val="0"/>
        <w:autoSpaceDN w:val="0"/>
        <w:adjustRightInd w:val="0"/>
        <w:ind w:firstLine="142"/>
        <w:jc w:val="right"/>
        <w:rPr>
          <w:rFonts w:ascii="Times New Roman" w:hAnsi="Times New Roman" w:cs="Times New Roman"/>
          <w:b/>
          <w:bCs/>
          <w:i/>
          <w:sz w:val="22"/>
          <w:szCs w:val="22"/>
        </w:rPr>
      </w:pPr>
    </w:p>
    <w:p w:rsidR="00595949" w:rsidRDefault="00595949" w:rsidP="00595949">
      <w:pPr>
        <w:autoSpaceDE w:val="0"/>
        <w:autoSpaceDN w:val="0"/>
        <w:adjustRightInd w:val="0"/>
        <w:ind w:firstLine="142"/>
        <w:jc w:val="right"/>
        <w:rPr>
          <w:rFonts w:ascii="Times New Roman" w:hAnsi="Times New Roman" w:cs="Times New Roman"/>
          <w:b/>
          <w:bCs/>
          <w:i/>
          <w:sz w:val="22"/>
          <w:szCs w:val="22"/>
        </w:rPr>
      </w:pPr>
    </w:p>
    <w:p w:rsidR="00595949" w:rsidRDefault="00595949" w:rsidP="00595949">
      <w:pPr>
        <w:autoSpaceDE w:val="0"/>
        <w:autoSpaceDN w:val="0"/>
        <w:adjustRightInd w:val="0"/>
        <w:ind w:firstLine="142"/>
        <w:jc w:val="right"/>
        <w:rPr>
          <w:rFonts w:ascii="Times New Roman" w:hAnsi="Times New Roman" w:cs="Times New Roman"/>
          <w:b/>
          <w:bCs/>
          <w:i/>
          <w:sz w:val="22"/>
          <w:szCs w:val="22"/>
        </w:rPr>
      </w:pPr>
    </w:p>
    <w:p w:rsidR="00595949" w:rsidRDefault="00595949" w:rsidP="00595949">
      <w:pPr>
        <w:autoSpaceDE w:val="0"/>
        <w:autoSpaceDN w:val="0"/>
        <w:adjustRightInd w:val="0"/>
        <w:ind w:firstLine="142"/>
        <w:jc w:val="right"/>
        <w:rPr>
          <w:rFonts w:ascii="Times New Roman" w:hAnsi="Times New Roman" w:cs="Times New Roman"/>
          <w:b/>
          <w:bCs/>
          <w:i/>
          <w:sz w:val="22"/>
          <w:szCs w:val="22"/>
        </w:rPr>
      </w:pPr>
    </w:p>
    <w:p w:rsidR="00595949" w:rsidRDefault="00595949" w:rsidP="00595949">
      <w:pPr>
        <w:autoSpaceDE w:val="0"/>
        <w:autoSpaceDN w:val="0"/>
        <w:adjustRightInd w:val="0"/>
        <w:ind w:firstLine="142"/>
        <w:jc w:val="right"/>
        <w:rPr>
          <w:rFonts w:ascii="Times New Roman" w:hAnsi="Times New Roman" w:cs="Times New Roman"/>
          <w:b/>
          <w:bCs/>
          <w:i/>
          <w:sz w:val="22"/>
          <w:szCs w:val="22"/>
        </w:rPr>
      </w:pPr>
    </w:p>
    <w:p w:rsidR="00595949" w:rsidRDefault="00595949" w:rsidP="00595949">
      <w:pPr>
        <w:widowControl/>
        <w:suppressAutoHyphens w:val="0"/>
        <w:spacing w:after="200" w:line="276" w:lineRule="auto"/>
        <w:rPr>
          <w:rFonts w:ascii="Times New Roman" w:hAnsi="Times New Roman" w:cs="Times New Roman"/>
          <w:b/>
          <w:bCs/>
          <w:i/>
          <w:sz w:val="22"/>
          <w:szCs w:val="22"/>
        </w:rPr>
      </w:pPr>
    </w:p>
    <w:p w:rsidR="00595949" w:rsidRDefault="00595949" w:rsidP="00595949"/>
    <w:p w:rsidR="00AC0D28" w:rsidRDefault="00AC0D28"/>
    <w:sectPr w:rsidR="00AC0D28" w:rsidSect="00D248B9">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59594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595949"/>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595949"/>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59594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595949">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C47119" w:rsidRDefault="0059594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59594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2"/>
    <w:multiLevelType w:val="multilevel"/>
    <w:tmpl w:val="08983192"/>
    <w:name w:val="WW8Num21"/>
    <w:lvl w:ilvl="0">
      <w:start w:val="8"/>
      <w:numFmt w:val="decimal"/>
      <w:lvlText w:val="%1."/>
      <w:lvlJc w:val="left"/>
      <w:pPr>
        <w:tabs>
          <w:tab w:val="num" w:pos="435"/>
        </w:tabs>
        <w:ind w:left="435" w:hanging="435"/>
      </w:pPr>
      <w:rPr>
        <w:b w:val="0"/>
        <w:i w:val="0"/>
      </w:rPr>
    </w:lvl>
    <w:lvl w:ilvl="1">
      <w:start w:val="3"/>
      <w:numFmt w:val="decimal"/>
      <w:lvlText w:val="%1.%2."/>
      <w:lvlJc w:val="left"/>
      <w:pPr>
        <w:tabs>
          <w:tab w:val="num" w:pos="435"/>
        </w:tabs>
        <w:ind w:left="435" w:hanging="435"/>
      </w:pPr>
      <w:rPr>
        <w:b w:val="0"/>
        <w:i w:val="0"/>
      </w:rPr>
    </w:lvl>
    <w:lvl w:ilvl="2">
      <w:start w:val="1"/>
      <w:numFmt w:val="decimal"/>
      <w:lvlText w:val="%1.%2.%3."/>
      <w:lvlJc w:val="left"/>
      <w:pPr>
        <w:tabs>
          <w:tab w:val="num" w:pos="720"/>
        </w:tabs>
        <w:ind w:left="720" w:hanging="720"/>
      </w:pPr>
      <w:rPr>
        <w:b w:val="0"/>
        <w:i w:val="0"/>
        <w:sz w:val="24"/>
        <w:szCs w:val="24"/>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3">
    <w:nsid w:val="00000033"/>
    <w:multiLevelType w:val="multilevel"/>
    <w:tmpl w:val="00000033"/>
    <w:name w:val="WW8Num18"/>
    <w:lvl w:ilvl="0">
      <w:start w:val="8"/>
      <w:numFmt w:val="decimal"/>
      <w:lvlText w:val="%1."/>
      <w:lvlJc w:val="left"/>
      <w:pPr>
        <w:tabs>
          <w:tab w:val="num" w:pos="435"/>
        </w:tabs>
        <w:ind w:left="435" w:hanging="435"/>
      </w:pPr>
      <w:rPr>
        <w:b/>
        <w:i w:val="0"/>
      </w:rPr>
    </w:lvl>
    <w:lvl w:ilvl="1">
      <w:start w:val="4"/>
      <w:numFmt w:val="decimal"/>
      <w:lvlText w:val="%1.%2."/>
      <w:lvlJc w:val="left"/>
      <w:pPr>
        <w:tabs>
          <w:tab w:val="num" w:pos="435"/>
        </w:tabs>
        <w:ind w:left="435" w:hanging="435"/>
      </w:pPr>
      <w:rPr>
        <w:b/>
        <w:i/>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4">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5">
    <w:nsid w:val="00000035"/>
    <w:multiLevelType w:val="multilevel"/>
    <w:tmpl w:val="00000035"/>
    <w:name w:val="WW8Num133"/>
    <w:lvl w:ilvl="0">
      <w:start w:val="10"/>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6">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7">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8">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9">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50">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51">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52">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3">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4">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5">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6">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7">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8">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9">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60">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61">
    <w:nsid w:val="00000045"/>
    <w:multiLevelType w:val="multilevel"/>
    <w:tmpl w:val="00000045"/>
    <w:name w:val="WW8Num93"/>
    <w:lvl w:ilvl="0">
      <w:start w:val="11"/>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2">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63">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4">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5">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6">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7">
    <w:nsid w:val="0000004B"/>
    <w:multiLevelType w:val="multilevel"/>
    <w:tmpl w:val="0000004B"/>
    <w:name w:val="WW8Num85"/>
    <w:lvl w:ilvl="0">
      <w:start w:val="11"/>
      <w:numFmt w:val="decimal"/>
      <w:lvlText w:val="%1."/>
      <w:lvlJc w:val="left"/>
      <w:pPr>
        <w:tabs>
          <w:tab w:val="num" w:pos="480"/>
        </w:tabs>
        <w:ind w:left="480" w:hanging="480"/>
      </w:pPr>
    </w:lvl>
    <w:lvl w:ilvl="1">
      <w:start w:val="3"/>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nsid w:val="0000004C"/>
    <w:multiLevelType w:val="multilevel"/>
    <w:tmpl w:val="B4548846"/>
    <w:name w:val="WW8Num132"/>
    <w:lvl w:ilvl="0">
      <w:start w:val="11"/>
      <w:numFmt w:val="decimal"/>
      <w:lvlText w:val="%1."/>
      <w:lvlJc w:val="left"/>
      <w:pPr>
        <w:tabs>
          <w:tab w:val="num" w:pos="480"/>
        </w:tabs>
        <w:ind w:left="480" w:hanging="480"/>
      </w:pPr>
    </w:lvl>
    <w:lvl w:ilvl="1">
      <w:start w:val="4"/>
      <w:numFmt w:val="decimal"/>
      <w:lvlText w:val="%1.%2."/>
      <w:lvlJc w:val="left"/>
      <w:pPr>
        <w:tabs>
          <w:tab w:val="num" w:pos="480"/>
        </w:tabs>
        <w:ind w:left="480" w:hanging="480"/>
      </w:pPr>
      <w:rPr>
        <w:b/>
        <w:i/>
        <w:sz w:val="24"/>
        <w:szCs w:val="24"/>
      </w:rPr>
    </w:lvl>
    <w:lvl w:ilvl="2">
      <w:start w:val="1"/>
      <w:numFmt w:val="decimal"/>
      <w:lvlText w:val="%1.%2.%3."/>
      <w:lvlJc w:val="left"/>
      <w:pPr>
        <w:tabs>
          <w:tab w:val="num" w:pos="720"/>
        </w:tabs>
        <w:ind w:left="720" w:hanging="720"/>
      </w:pPr>
      <w:rPr>
        <w:rFonts w:ascii="Times New Roman" w:hAnsi="Times New Roman" w:cs="Times New Roman"/>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9">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70">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71">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72">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73">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74">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75">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6">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7">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8">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9">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80">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81">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82">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83">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84">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85">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6">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7">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8">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9">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90">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91">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92">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93">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4">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95">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6">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7">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8">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9">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100">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101">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104">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105">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6">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7">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8">
    <w:nsid w:val="00000074"/>
    <w:multiLevelType w:val="singleLevel"/>
    <w:tmpl w:val="00000074"/>
    <w:name w:val="WW8Num149"/>
    <w:lvl w:ilvl="0">
      <w:start w:val="1"/>
      <w:numFmt w:val="bullet"/>
      <w:lvlText w:val=""/>
      <w:lvlJc w:val="left"/>
      <w:pPr>
        <w:tabs>
          <w:tab w:val="num" w:pos="720"/>
        </w:tabs>
        <w:ind w:left="720" w:hanging="360"/>
      </w:pPr>
      <w:rPr>
        <w:rFonts w:ascii="Symbol" w:hAnsi="Symbol"/>
      </w:rPr>
    </w:lvl>
  </w:abstractNum>
  <w:abstractNum w:abstractNumId="109">
    <w:nsid w:val="00000075"/>
    <w:multiLevelType w:val="singleLevel"/>
    <w:tmpl w:val="00000075"/>
    <w:name w:val="WW8Num14"/>
    <w:lvl w:ilvl="0">
      <w:start w:val="1"/>
      <w:numFmt w:val="bullet"/>
      <w:lvlText w:val=""/>
      <w:lvlJc w:val="left"/>
      <w:pPr>
        <w:tabs>
          <w:tab w:val="num" w:pos="720"/>
        </w:tabs>
        <w:ind w:left="720" w:hanging="360"/>
      </w:pPr>
      <w:rPr>
        <w:rFonts w:ascii="Symbol" w:hAnsi="Symbol"/>
      </w:rPr>
    </w:lvl>
  </w:abstractNum>
  <w:abstractNum w:abstractNumId="110">
    <w:nsid w:val="00000076"/>
    <w:multiLevelType w:val="singleLevel"/>
    <w:tmpl w:val="00000076"/>
    <w:name w:val="WW8Num106"/>
    <w:lvl w:ilvl="0">
      <w:start w:val="1"/>
      <w:numFmt w:val="bullet"/>
      <w:lvlText w:val=""/>
      <w:lvlJc w:val="left"/>
      <w:pPr>
        <w:tabs>
          <w:tab w:val="num" w:pos="720"/>
        </w:tabs>
        <w:ind w:left="720" w:hanging="360"/>
      </w:pPr>
      <w:rPr>
        <w:rFonts w:ascii="Symbol" w:hAnsi="Symbol"/>
      </w:rPr>
    </w:lvl>
  </w:abstractNum>
  <w:abstractNum w:abstractNumId="111">
    <w:nsid w:val="00000077"/>
    <w:multiLevelType w:val="singleLevel"/>
    <w:tmpl w:val="00000077"/>
    <w:name w:val="WW8Num112"/>
    <w:lvl w:ilvl="0">
      <w:start w:val="1"/>
      <w:numFmt w:val="bullet"/>
      <w:lvlText w:val=""/>
      <w:lvlJc w:val="left"/>
      <w:pPr>
        <w:tabs>
          <w:tab w:val="num" w:pos="720"/>
        </w:tabs>
        <w:ind w:left="720" w:hanging="360"/>
      </w:pPr>
      <w:rPr>
        <w:rFonts w:ascii="Symbol" w:hAnsi="Symbol"/>
      </w:rPr>
    </w:lvl>
  </w:abstractNum>
  <w:abstractNum w:abstractNumId="112">
    <w:nsid w:val="00000078"/>
    <w:multiLevelType w:val="singleLevel"/>
    <w:tmpl w:val="00000078"/>
    <w:name w:val="WW8Num9"/>
    <w:lvl w:ilvl="0">
      <w:start w:val="1"/>
      <w:numFmt w:val="bullet"/>
      <w:lvlText w:val=""/>
      <w:lvlJc w:val="left"/>
      <w:pPr>
        <w:tabs>
          <w:tab w:val="num" w:pos="720"/>
        </w:tabs>
        <w:ind w:left="720" w:hanging="360"/>
      </w:pPr>
      <w:rPr>
        <w:rFonts w:ascii="Symbol" w:hAnsi="Symbol"/>
      </w:rPr>
    </w:lvl>
  </w:abstractNum>
  <w:abstractNum w:abstractNumId="113">
    <w:nsid w:val="00000079"/>
    <w:multiLevelType w:val="singleLevel"/>
    <w:tmpl w:val="00000079"/>
    <w:name w:val="WW8Num43"/>
    <w:lvl w:ilvl="0">
      <w:start w:val="1"/>
      <w:numFmt w:val="bullet"/>
      <w:lvlText w:val=""/>
      <w:lvlJc w:val="left"/>
      <w:pPr>
        <w:tabs>
          <w:tab w:val="num" w:pos="720"/>
        </w:tabs>
        <w:ind w:left="720" w:hanging="360"/>
      </w:pPr>
      <w:rPr>
        <w:rFonts w:ascii="Symbol" w:hAnsi="Symbol"/>
      </w:rPr>
    </w:lvl>
  </w:abstractNum>
  <w:abstractNum w:abstractNumId="114">
    <w:nsid w:val="0000007A"/>
    <w:multiLevelType w:val="singleLevel"/>
    <w:tmpl w:val="0000007A"/>
    <w:name w:val="WW8Num51"/>
    <w:lvl w:ilvl="0">
      <w:start w:val="1"/>
      <w:numFmt w:val="bullet"/>
      <w:lvlText w:val=""/>
      <w:lvlJc w:val="left"/>
      <w:pPr>
        <w:tabs>
          <w:tab w:val="num" w:pos="720"/>
        </w:tabs>
        <w:ind w:left="720" w:hanging="360"/>
      </w:pPr>
      <w:rPr>
        <w:rFonts w:ascii="Symbol" w:hAnsi="Symbol"/>
      </w:rPr>
    </w:lvl>
  </w:abstractNum>
  <w:abstractNum w:abstractNumId="115">
    <w:nsid w:val="0000007B"/>
    <w:multiLevelType w:val="singleLevel"/>
    <w:tmpl w:val="0000007B"/>
    <w:name w:val="WW8Num15"/>
    <w:lvl w:ilvl="0">
      <w:start w:val="1"/>
      <w:numFmt w:val="bullet"/>
      <w:lvlText w:val=""/>
      <w:lvlJc w:val="left"/>
      <w:pPr>
        <w:tabs>
          <w:tab w:val="num" w:pos="720"/>
        </w:tabs>
        <w:ind w:left="720" w:hanging="360"/>
      </w:pPr>
      <w:rPr>
        <w:rFonts w:ascii="Symbol" w:hAnsi="Symbol"/>
      </w:rPr>
    </w:lvl>
  </w:abstractNum>
  <w:abstractNum w:abstractNumId="116">
    <w:nsid w:val="0000007C"/>
    <w:multiLevelType w:val="singleLevel"/>
    <w:tmpl w:val="0000007C"/>
    <w:name w:val="WW8Num48"/>
    <w:lvl w:ilvl="0">
      <w:start w:val="1"/>
      <w:numFmt w:val="bullet"/>
      <w:lvlText w:val=""/>
      <w:lvlJc w:val="left"/>
      <w:pPr>
        <w:tabs>
          <w:tab w:val="num" w:pos="720"/>
        </w:tabs>
        <w:ind w:left="720" w:hanging="360"/>
      </w:pPr>
      <w:rPr>
        <w:rFonts w:ascii="Symbol" w:hAnsi="Symbol"/>
      </w:rPr>
    </w:lvl>
  </w:abstractNum>
  <w:abstractNum w:abstractNumId="117">
    <w:nsid w:val="0000007D"/>
    <w:multiLevelType w:val="singleLevel"/>
    <w:tmpl w:val="0000007D"/>
    <w:name w:val="WW8Num84"/>
    <w:lvl w:ilvl="0">
      <w:start w:val="1"/>
      <w:numFmt w:val="bullet"/>
      <w:lvlText w:val=""/>
      <w:lvlJc w:val="left"/>
      <w:pPr>
        <w:tabs>
          <w:tab w:val="num" w:pos="720"/>
        </w:tabs>
        <w:ind w:left="720" w:hanging="360"/>
      </w:pPr>
      <w:rPr>
        <w:rFonts w:ascii="Symbol" w:hAnsi="Symbol"/>
      </w:rPr>
    </w:lvl>
  </w:abstractNum>
  <w:abstractNum w:abstractNumId="118">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19">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20">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21">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22">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23">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24">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25">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26">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27">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28">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29">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nsid w:val="0000008A"/>
    <w:multiLevelType w:val="singleLevel"/>
    <w:tmpl w:val="0000008A"/>
    <w:name w:val="WW8Num116"/>
    <w:lvl w:ilvl="0">
      <w:start w:val="1"/>
      <w:numFmt w:val="bullet"/>
      <w:lvlText w:val=""/>
      <w:lvlJc w:val="left"/>
      <w:pPr>
        <w:tabs>
          <w:tab w:val="num" w:pos="720"/>
        </w:tabs>
        <w:ind w:left="720" w:hanging="360"/>
      </w:pPr>
      <w:rPr>
        <w:rFonts w:ascii="Symbol" w:hAnsi="Symbol"/>
        <w:sz w:val="20"/>
      </w:rPr>
    </w:lvl>
  </w:abstractNum>
  <w:abstractNum w:abstractNumId="131">
    <w:nsid w:val="0000008B"/>
    <w:multiLevelType w:val="singleLevel"/>
    <w:tmpl w:val="0000008B"/>
    <w:name w:val="WW8Num110"/>
    <w:lvl w:ilvl="0">
      <w:start w:val="1"/>
      <w:numFmt w:val="bullet"/>
      <w:lvlText w:val=""/>
      <w:lvlJc w:val="left"/>
      <w:pPr>
        <w:tabs>
          <w:tab w:val="num" w:pos="720"/>
        </w:tabs>
        <w:ind w:left="720" w:hanging="360"/>
      </w:pPr>
      <w:rPr>
        <w:rFonts w:ascii="Symbol" w:hAnsi="Symbol"/>
        <w:sz w:val="20"/>
      </w:rPr>
    </w:lvl>
  </w:abstractNum>
  <w:abstractNum w:abstractNumId="132">
    <w:nsid w:val="0000008C"/>
    <w:multiLevelType w:val="singleLevel"/>
    <w:tmpl w:val="0000008C"/>
    <w:name w:val="WW8Num1"/>
    <w:lvl w:ilvl="0">
      <w:start w:val="1"/>
      <w:numFmt w:val="bullet"/>
      <w:lvlText w:val=""/>
      <w:lvlJc w:val="left"/>
      <w:pPr>
        <w:tabs>
          <w:tab w:val="num" w:pos="1080"/>
        </w:tabs>
        <w:ind w:left="1080" w:hanging="360"/>
      </w:pPr>
      <w:rPr>
        <w:rFonts w:ascii="Symbol" w:hAnsi="Symbol"/>
      </w:rPr>
    </w:lvl>
  </w:abstractNum>
  <w:abstractNum w:abstractNumId="133">
    <w:nsid w:val="0000008D"/>
    <w:multiLevelType w:val="singleLevel"/>
    <w:tmpl w:val="0000008D"/>
    <w:name w:val="WW8Num81"/>
    <w:lvl w:ilvl="0">
      <w:start w:val="1"/>
      <w:numFmt w:val="bullet"/>
      <w:lvlText w:val=""/>
      <w:lvlJc w:val="left"/>
      <w:pPr>
        <w:tabs>
          <w:tab w:val="num" w:pos="720"/>
        </w:tabs>
        <w:ind w:left="720" w:hanging="360"/>
      </w:pPr>
      <w:rPr>
        <w:rFonts w:ascii="Symbol" w:hAnsi="Symbol"/>
      </w:rPr>
    </w:lvl>
  </w:abstractNum>
  <w:abstractNum w:abstractNumId="134">
    <w:nsid w:val="0000008E"/>
    <w:multiLevelType w:val="multilevel"/>
    <w:tmpl w:val="0000008E"/>
    <w:name w:val="WW8Num143"/>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35">
    <w:nsid w:val="0000008F"/>
    <w:multiLevelType w:val="singleLevel"/>
    <w:tmpl w:val="0000008F"/>
    <w:name w:val="WW8Num60"/>
    <w:lvl w:ilvl="0">
      <w:start w:val="1"/>
      <w:numFmt w:val="bullet"/>
      <w:lvlText w:val=""/>
      <w:lvlJc w:val="left"/>
      <w:pPr>
        <w:tabs>
          <w:tab w:val="num" w:pos="1080"/>
        </w:tabs>
        <w:ind w:left="1080" w:hanging="360"/>
      </w:pPr>
      <w:rPr>
        <w:rFonts w:ascii="Symbol" w:hAnsi="Symbol"/>
      </w:rPr>
    </w:lvl>
  </w:abstractNum>
  <w:abstractNum w:abstractNumId="136">
    <w:nsid w:val="00000090"/>
    <w:multiLevelType w:val="multilevel"/>
    <w:tmpl w:val="00000090"/>
    <w:name w:val="WW8Num96"/>
    <w:lvl w:ilvl="0">
      <w:start w:val="15"/>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7">
    <w:nsid w:val="00000091"/>
    <w:multiLevelType w:val="multilevel"/>
    <w:tmpl w:val="00000091"/>
    <w:name w:val="WW8Num88"/>
    <w:lvl w:ilvl="0">
      <w:start w:val="15"/>
      <w:numFmt w:val="decimal"/>
      <w:lvlText w:val="%1"/>
      <w:lvlJc w:val="left"/>
      <w:pPr>
        <w:tabs>
          <w:tab w:val="num" w:pos="585"/>
        </w:tabs>
        <w:ind w:left="585" w:hanging="585"/>
      </w:pPr>
    </w:lvl>
    <w:lvl w:ilvl="1">
      <w:start w:val="2"/>
      <w:numFmt w:val="decimal"/>
      <w:lvlText w:val="%1.%2"/>
      <w:lvlJc w:val="left"/>
      <w:pPr>
        <w:tabs>
          <w:tab w:val="num" w:pos="1011"/>
        </w:tabs>
        <w:ind w:left="1011" w:hanging="585"/>
      </w:pPr>
    </w:lvl>
    <w:lvl w:ilvl="2">
      <w:start w:val="1"/>
      <w:numFmt w:val="decimal"/>
      <w:lvlText w:val="%1.%2.%3"/>
      <w:lvlJc w:val="left"/>
      <w:pPr>
        <w:tabs>
          <w:tab w:val="num" w:pos="1620"/>
        </w:tabs>
        <w:ind w:left="1620" w:hanging="720"/>
      </w:pPr>
    </w:lvl>
    <w:lvl w:ilvl="3">
      <w:start w:val="1"/>
      <w:numFmt w:val="decimal"/>
      <w:lvlText w:val="%1.%2.%3.%4"/>
      <w:lvlJc w:val="left"/>
      <w:pPr>
        <w:tabs>
          <w:tab w:val="num" w:pos="2430"/>
        </w:tabs>
        <w:ind w:left="2430" w:hanging="1080"/>
      </w:pPr>
    </w:lvl>
    <w:lvl w:ilvl="4">
      <w:start w:val="1"/>
      <w:numFmt w:val="decimal"/>
      <w:lvlText w:val="%1.%2.%3.%4.%5"/>
      <w:lvlJc w:val="left"/>
      <w:pPr>
        <w:tabs>
          <w:tab w:val="num" w:pos="2880"/>
        </w:tabs>
        <w:ind w:left="2880" w:hanging="1080"/>
      </w:pPr>
    </w:lvl>
    <w:lvl w:ilvl="5">
      <w:start w:val="1"/>
      <w:numFmt w:val="decimal"/>
      <w:lvlText w:val="%1.%2.%3.%4.%5.%6"/>
      <w:lvlJc w:val="left"/>
      <w:pPr>
        <w:tabs>
          <w:tab w:val="num" w:pos="3690"/>
        </w:tabs>
        <w:ind w:left="3690" w:hanging="1440"/>
      </w:pPr>
    </w:lvl>
    <w:lvl w:ilvl="6">
      <w:start w:val="1"/>
      <w:numFmt w:val="decimal"/>
      <w:lvlText w:val="%1.%2.%3.%4.%5.%6.%7"/>
      <w:lvlJc w:val="left"/>
      <w:pPr>
        <w:tabs>
          <w:tab w:val="num" w:pos="4140"/>
        </w:tabs>
        <w:ind w:left="4140" w:hanging="1440"/>
      </w:pPr>
    </w:lvl>
    <w:lvl w:ilvl="7">
      <w:start w:val="1"/>
      <w:numFmt w:val="decimal"/>
      <w:lvlText w:val="%1.%2.%3.%4.%5.%6.%7.%8"/>
      <w:lvlJc w:val="left"/>
      <w:pPr>
        <w:tabs>
          <w:tab w:val="num" w:pos="4950"/>
        </w:tabs>
        <w:ind w:left="4950" w:hanging="1800"/>
      </w:pPr>
    </w:lvl>
    <w:lvl w:ilvl="8">
      <w:start w:val="1"/>
      <w:numFmt w:val="decimal"/>
      <w:lvlText w:val="%1.%2.%3.%4.%5.%6.%7.%8.%9"/>
      <w:lvlJc w:val="left"/>
      <w:pPr>
        <w:tabs>
          <w:tab w:val="num" w:pos="5400"/>
        </w:tabs>
        <w:ind w:left="5400" w:hanging="1800"/>
      </w:pPr>
    </w:lvl>
  </w:abstractNum>
  <w:abstractNum w:abstractNumId="138">
    <w:nsid w:val="00000092"/>
    <w:multiLevelType w:val="multilevel"/>
    <w:tmpl w:val="00000092"/>
    <w:name w:val="WW8Num52"/>
    <w:lvl w:ilvl="0">
      <w:start w:val="15"/>
      <w:numFmt w:val="decimal"/>
      <w:lvlText w:val="%1."/>
      <w:lvlJc w:val="left"/>
      <w:pPr>
        <w:tabs>
          <w:tab w:val="num" w:pos="480"/>
        </w:tabs>
        <w:ind w:left="480" w:hanging="480"/>
      </w:pPr>
    </w:lvl>
    <w:lvl w:ilvl="1">
      <w:start w:val="3"/>
      <w:numFmt w:val="decimal"/>
      <w:lvlText w:val="%1.%2."/>
      <w:lvlJc w:val="left"/>
      <w:pPr>
        <w:tabs>
          <w:tab w:val="num" w:pos="960"/>
        </w:tabs>
        <w:ind w:left="960" w:hanging="48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139">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40">
    <w:nsid w:val="00000094"/>
    <w:multiLevelType w:val="multilevel"/>
    <w:tmpl w:val="00000094"/>
    <w:name w:val="WW8Num97"/>
    <w:lvl w:ilvl="0">
      <w:start w:val="17"/>
      <w:numFmt w:val="decimal"/>
      <w:lvlText w:val="%1."/>
      <w:lvlJc w:val="left"/>
      <w:pPr>
        <w:tabs>
          <w:tab w:val="num" w:pos="390"/>
        </w:tabs>
        <w:ind w:left="390" w:hanging="390"/>
      </w:pPr>
    </w:lvl>
    <w:lvl w:ilvl="1">
      <w:start w:val="1"/>
      <w:numFmt w:val="decimal"/>
      <w:lvlText w:val="%1.%2."/>
      <w:lvlJc w:val="left"/>
      <w:pPr>
        <w:tabs>
          <w:tab w:val="num" w:pos="390"/>
        </w:tabs>
        <w:ind w:left="390" w:hanging="39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1">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42">
    <w:nsid w:val="00000096"/>
    <w:multiLevelType w:val="singleLevel"/>
    <w:tmpl w:val="00000096"/>
    <w:name w:val="WW8Num89"/>
    <w:lvl w:ilvl="0">
      <w:start w:val="1"/>
      <w:numFmt w:val="bullet"/>
      <w:lvlText w:val=""/>
      <w:lvlJc w:val="left"/>
      <w:pPr>
        <w:tabs>
          <w:tab w:val="num" w:pos="1800"/>
        </w:tabs>
        <w:ind w:left="1800" w:hanging="360"/>
      </w:pPr>
      <w:rPr>
        <w:rFonts w:ascii="Symbol" w:hAnsi="Symbol"/>
      </w:rPr>
    </w:lvl>
  </w:abstractNum>
  <w:abstractNum w:abstractNumId="143">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44">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45">
    <w:nsid w:val="00000099"/>
    <w:multiLevelType w:val="multilevel"/>
    <w:tmpl w:val="00000099"/>
    <w:name w:val="WW8Num31"/>
    <w:lvl w:ilvl="0">
      <w:start w:val="19"/>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6">
    <w:nsid w:val="0000009A"/>
    <w:multiLevelType w:val="singleLevel"/>
    <w:tmpl w:val="0000009A"/>
    <w:name w:val="WW8Num99"/>
    <w:lvl w:ilvl="0">
      <w:start w:val="1"/>
      <w:numFmt w:val="bullet"/>
      <w:lvlText w:val=""/>
      <w:lvlJc w:val="left"/>
      <w:pPr>
        <w:tabs>
          <w:tab w:val="num" w:pos="720"/>
        </w:tabs>
        <w:ind w:left="720" w:hanging="360"/>
      </w:pPr>
      <w:rPr>
        <w:rFonts w:ascii="Symbol" w:hAnsi="Symbol"/>
      </w:rPr>
    </w:lvl>
  </w:abstractNum>
  <w:abstractNum w:abstractNumId="147">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8">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3">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4">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55">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4"/>
  </w:num>
  <w:num w:numId="44">
    <w:abstractNumId w:val="46"/>
  </w:num>
  <w:num w:numId="45">
    <w:abstractNumId w:val="47"/>
  </w:num>
  <w:num w:numId="46">
    <w:abstractNumId w:val="48"/>
  </w:num>
  <w:num w:numId="47">
    <w:abstractNumId w:val="49"/>
  </w:num>
  <w:num w:numId="48">
    <w:abstractNumId w:val="50"/>
  </w:num>
  <w:num w:numId="49">
    <w:abstractNumId w:val="51"/>
  </w:num>
  <w:num w:numId="50">
    <w:abstractNumId w:val="52"/>
  </w:num>
  <w:num w:numId="51">
    <w:abstractNumId w:val="53"/>
  </w:num>
  <w:num w:numId="52">
    <w:abstractNumId w:val="54"/>
  </w:num>
  <w:num w:numId="53">
    <w:abstractNumId w:val="55"/>
  </w:num>
  <w:num w:numId="54">
    <w:abstractNumId w:val="56"/>
  </w:num>
  <w:num w:numId="55">
    <w:abstractNumId w:val="57"/>
  </w:num>
  <w:num w:numId="56">
    <w:abstractNumId w:val="58"/>
  </w:num>
  <w:num w:numId="57">
    <w:abstractNumId w:val="59"/>
  </w:num>
  <w:num w:numId="58">
    <w:abstractNumId w:val="60"/>
  </w:num>
  <w:num w:numId="59">
    <w:abstractNumId w:val="62"/>
  </w:num>
  <w:num w:numId="60">
    <w:abstractNumId w:val="63"/>
  </w:num>
  <w:num w:numId="61">
    <w:abstractNumId w:val="64"/>
  </w:num>
  <w:num w:numId="62">
    <w:abstractNumId w:val="65"/>
  </w:num>
  <w:num w:numId="63">
    <w:abstractNumId w:val="66"/>
  </w:num>
  <w:num w:numId="64">
    <w:abstractNumId w:val="69"/>
  </w:num>
  <w:num w:numId="65">
    <w:abstractNumId w:val="70"/>
  </w:num>
  <w:num w:numId="66">
    <w:abstractNumId w:val="71"/>
  </w:num>
  <w:num w:numId="67">
    <w:abstractNumId w:val="72"/>
  </w:num>
  <w:num w:numId="68">
    <w:abstractNumId w:val="73"/>
  </w:num>
  <w:num w:numId="69">
    <w:abstractNumId w:val="74"/>
  </w:num>
  <w:num w:numId="70">
    <w:abstractNumId w:val="75"/>
  </w:num>
  <w:num w:numId="71">
    <w:abstractNumId w:val="76"/>
  </w:num>
  <w:num w:numId="72">
    <w:abstractNumId w:val="77"/>
  </w:num>
  <w:num w:numId="73">
    <w:abstractNumId w:val="78"/>
  </w:num>
  <w:num w:numId="74">
    <w:abstractNumId w:val="79"/>
  </w:num>
  <w:num w:numId="75">
    <w:abstractNumId w:val="80"/>
  </w:num>
  <w:num w:numId="76">
    <w:abstractNumId w:val="81"/>
  </w:num>
  <w:num w:numId="77">
    <w:abstractNumId w:val="82"/>
  </w:num>
  <w:num w:numId="78">
    <w:abstractNumId w:val="83"/>
  </w:num>
  <w:num w:numId="79">
    <w:abstractNumId w:val="84"/>
  </w:num>
  <w:num w:numId="80">
    <w:abstractNumId w:val="85"/>
  </w:num>
  <w:num w:numId="81">
    <w:abstractNumId w:val="86"/>
  </w:num>
  <w:num w:numId="82">
    <w:abstractNumId w:val="87"/>
  </w:num>
  <w:num w:numId="83">
    <w:abstractNumId w:val="88"/>
  </w:num>
  <w:num w:numId="84">
    <w:abstractNumId w:val="89"/>
  </w:num>
  <w:num w:numId="85">
    <w:abstractNumId w:val="90"/>
  </w:num>
  <w:num w:numId="86">
    <w:abstractNumId w:val="91"/>
  </w:num>
  <w:num w:numId="87">
    <w:abstractNumId w:val="92"/>
  </w:num>
  <w:num w:numId="88">
    <w:abstractNumId w:val="93"/>
  </w:num>
  <w:num w:numId="89">
    <w:abstractNumId w:val="94"/>
  </w:num>
  <w:num w:numId="90">
    <w:abstractNumId w:val="95"/>
  </w:num>
  <w:num w:numId="91">
    <w:abstractNumId w:val="96"/>
  </w:num>
  <w:num w:numId="92">
    <w:abstractNumId w:val="97"/>
  </w:num>
  <w:num w:numId="93">
    <w:abstractNumId w:val="98"/>
  </w:num>
  <w:num w:numId="94">
    <w:abstractNumId w:val="99"/>
  </w:num>
  <w:num w:numId="95">
    <w:abstractNumId w:val="100"/>
  </w:num>
  <w:num w:numId="96">
    <w:abstractNumId w:val="101"/>
  </w:num>
  <w:num w:numId="97">
    <w:abstractNumId w:val="102"/>
  </w:num>
  <w:num w:numId="98">
    <w:abstractNumId w:val="103"/>
  </w:num>
  <w:num w:numId="99">
    <w:abstractNumId w:val="104"/>
  </w:num>
  <w:num w:numId="100">
    <w:abstractNumId w:val="105"/>
  </w:num>
  <w:num w:numId="101">
    <w:abstractNumId w:val="106"/>
  </w:num>
  <w:num w:numId="102">
    <w:abstractNumId w:val="107"/>
  </w:num>
  <w:num w:numId="103">
    <w:abstractNumId w:val="118"/>
  </w:num>
  <w:num w:numId="104">
    <w:abstractNumId w:val="119"/>
  </w:num>
  <w:num w:numId="105">
    <w:abstractNumId w:val="120"/>
  </w:num>
  <w:num w:numId="106">
    <w:abstractNumId w:val="121"/>
  </w:num>
  <w:num w:numId="107">
    <w:abstractNumId w:val="122"/>
  </w:num>
  <w:num w:numId="108">
    <w:abstractNumId w:val="123"/>
  </w:num>
  <w:num w:numId="109">
    <w:abstractNumId w:val="124"/>
  </w:num>
  <w:num w:numId="110">
    <w:abstractNumId w:val="125"/>
  </w:num>
  <w:num w:numId="111">
    <w:abstractNumId w:val="126"/>
  </w:num>
  <w:num w:numId="112">
    <w:abstractNumId w:val="127"/>
  </w:num>
  <w:num w:numId="113">
    <w:abstractNumId w:val="128"/>
  </w:num>
  <w:num w:numId="114">
    <w:abstractNumId w:val="129"/>
  </w:num>
  <w:num w:numId="115">
    <w:abstractNumId w:val="139"/>
  </w:num>
  <w:num w:numId="116">
    <w:abstractNumId w:val="141"/>
  </w:num>
  <w:num w:numId="117">
    <w:abstractNumId w:val="143"/>
  </w:num>
  <w:num w:numId="118">
    <w:abstractNumId w:val="144"/>
  </w:num>
  <w:num w:numId="119">
    <w:abstractNumId w:val="154"/>
  </w:num>
  <w:num w:numId="120">
    <w:abstractNumId w:val="147"/>
  </w:num>
  <w:num w:numId="121">
    <w:abstractNumId w:val="153"/>
  </w:num>
  <w:num w:numId="122">
    <w:abstractNumId w:val="150"/>
  </w:num>
  <w:num w:numId="123">
    <w:abstractNumId w:val="151"/>
  </w:num>
  <w:num w:numId="124">
    <w:abstractNumId w:val="152"/>
  </w:num>
  <w:num w:numId="125">
    <w:abstractNumId w:val="148"/>
  </w:num>
  <w:num w:numId="126">
    <w:abstractNumId w:val="155"/>
  </w:num>
  <w:num w:numId="127">
    <w:abstractNumId w:val="149"/>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95949"/>
    <w:rsid w:val="00010AA8"/>
    <w:rsid w:val="000372CF"/>
    <w:rsid w:val="000E0733"/>
    <w:rsid w:val="001949B3"/>
    <w:rsid w:val="00304568"/>
    <w:rsid w:val="003A6B55"/>
    <w:rsid w:val="00595949"/>
    <w:rsid w:val="0068198F"/>
    <w:rsid w:val="007454EC"/>
    <w:rsid w:val="00801F7A"/>
    <w:rsid w:val="009105F6"/>
    <w:rsid w:val="00AC0D28"/>
    <w:rsid w:val="00B612BB"/>
    <w:rsid w:val="00CD1269"/>
    <w:rsid w:val="00E11544"/>
    <w:rsid w:val="00E300D2"/>
    <w:rsid w:val="00E731B7"/>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49"/>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595949"/>
    <w:pPr>
      <w:keepNext/>
      <w:tabs>
        <w:tab w:val="num" w:pos="432"/>
      </w:tabs>
      <w:ind w:left="432" w:hanging="432"/>
      <w:jc w:val="center"/>
      <w:outlineLvl w:val="0"/>
    </w:pPr>
    <w:rPr>
      <w:b/>
      <w:bCs/>
      <w:sz w:val="48"/>
    </w:rPr>
  </w:style>
  <w:style w:type="paragraph" w:styleId="2">
    <w:name w:val="heading 2"/>
    <w:basedOn w:val="a"/>
    <w:next w:val="a"/>
    <w:link w:val="20"/>
    <w:qFormat/>
    <w:rsid w:val="00595949"/>
    <w:pPr>
      <w:keepNext/>
      <w:tabs>
        <w:tab w:val="num" w:pos="576"/>
      </w:tabs>
      <w:ind w:left="576" w:hanging="576"/>
      <w:jc w:val="center"/>
      <w:outlineLvl w:val="1"/>
    </w:pPr>
    <w:rPr>
      <w:b/>
      <w:bCs/>
      <w:sz w:val="28"/>
    </w:rPr>
  </w:style>
  <w:style w:type="paragraph" w:styleId="3">
    <w:name w:val="heading 3"/>
    <w:basedOn w:val="a"/>
    <w:next w:val="a"/>
    <w:link w:val="30"/>
    <w:qFormat/>
    <w:rsid w:val="00595949"/>
    <w:pPr>
      <w:keepNext/>
      <w:tabs>
        <w:tab w:val="num" w:pos="720"/>
      </w:tabs>
      <w:ind w:left="720" w:hanging="720"/>
      <w:jc w:val="both"/>
      <w:outlineLvl w:val="2"/>
    </w:pPr>
    <w:rPr>
      <w:sz w:val="20"/>
      <w:u w:val="single"/>
    </w:rPr>
  </w:style>
  <w:style w:type="paragraph" w:styleId="4">
    <w:name w:val="heading 4"/>
    <w:basedOn w:val="a"/>
    <w:next w:val="a"/>
    <w:link w:val="40"/>
    <w:qFormat/>
    <w:rsid w:val="00595949"/>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5949"/>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595949"/>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595949"/>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595949"/>
    <w:rPr>
      <w:rFonts w:ascii="Liberation Serif" w:eastAsia="DejaVu Sans" w:hAnsi="Liberation Serif" w:cs="DejaVu Sans"/>
      <w:b/>
      <w:bCs/>
      <w:kern w:val="1"/>
      <w:sz w:val="24"/>
      <w:szCs w:val="24"/>
      <w:lang w:eastAsia="hi-IN" w:bidi="hi-IN"/>
    </w:rPr>
  </w:style>
  <w:style w:type="character" w:customStyle="1" w:styleId="WW8Num44z0">
    <w:name w:val="WW8Num44z0"/>
    <w:rsid w:val="00595949"/>
    <w:rPr>
      <w:rFonts w:ascii="Symbol" w:hAnsi="Symbol"/>
    </w:rPr>
  </w:style>
  <w:style w:type="character" w:customStyle="1" w:styleId="WW8Num44z1">
    <w:name w:val="WW8Num44z1"/>
    <w:rsid w:val="00595949"/>
    <w:rPr>
      <w:rFonts w:ascii="Courier New" w:hAnsi="Courier New"/>
    </w:rPr>
  </w:style>
  <w:style w:type="character" w:customStyle="1" w:styleId="WW8Num44z2">
    <w:name w:val="WW8Num44z2"/>
    <w:rsid w:val="00595949"/>
    <w:rPr>
      <w:rFonts w:ascii="Wingdings" w:hAnsi="Wingdings"/>
    </w:rPr>
  </w:style>
  <w:style w:type="character" w:customStyle="1" w:styleId="WW8Num59z0">
    <w:name w:val="WW8Num59z0"/>
    <w:rsid w:val="00595949"/>
    <w:rPr>
      <w:rFonts w:ascii="Symbol" w:hAnsi="Symbol"/>
    </w:rPr>
  </w:style>
  <w:style w:type="character" w:customStyle="1" w:styleId="WW8Num59z1">
    <w:name w:val="WW8Num59z1"/>
    <w:rsid w:val="00595949"/>
    <w:rPr>
      <w:rFonts w:ascii="Courier New" w:hAnsi="Courier New"/>
    </w:rPr>
  </w:style>
  <w:style w:type="character" w:customStyle="1" w:styleId="WW8Num59z2">
    <w:name w:val="WW8Num59z2"/>
    <w:rsid w:val="00595949"/>
    <w:rPr>
      <w:rFonts w:ascii="Wingdings" w:hAnsi="Wingdings"/>
    </w:rPr>
  </w:style>
  <w:style w:type="character" w:customStyle="1" w:styleId="WW8Num25z0">
    <w:name w:val="WW8Num25z0"/>
    <w:rsid w:val="00595949"/>
    <w:rPr>
      <w:rFonts w:ascii="Symbol" w:hAnsi="Symbol"/>
    </w:rPr>
  </w:style>
  <w:style w:type="character" w:customStyle="1" w:styleId="WW8Num25z1">
    <w:name w:val="WW8Num25z1"/>
    <w:rsid w:val="00595949"/>
    <w:rPr>
      <w:rFonts w:ascii="Courier New" w:hAnsi="Courier New"/>
    </w:rPr>
  </w:style>
  <w:style w:type="character" w:customStyle="1" w:styleId="WW8Num25z2">
    <w:name w:val="WW8Num25z2"/>
    <w:rsid w:val="00595949"/>
    <w:rPr>
      <w:rFonts w:ascii="Wingdings" w:hAnsi="Wingdings"/>
    </w:rPr>
  </w:style>
  <w:style w:type="character" w:customStyle="1" w:styleId="WW8Num127z0">
    <w:name w:val="WW8Num127z0"/>
    <w:rsid w:val="00595949"/>
    <w:rPr>
      <w:rFonts w:ascii="Symbol" w:hAnsi="Symbol"/>
    </w:rPr>
  </w:style>
  <w:style w:type="character" w:customStyle="1" w:styleId="WW8Num127z4">
    <w:name w:val="WW8Num127z4"/>
    <w:rsid w:val="00595949"/>
    <w:rPr>
      <w:rFonts w:ascii="Courier New" w:hAnsi="Courier New"/>
    </w:rPr>
  </w:style>
  <w:style w:type="character" w:customStyle="1" w:styleId="WW8Num127z5">
    <w:name w:val="WW8Num127z5"/>
    <w:rsid w:val="00595949"/>
    <w:rPr>
      <w:rFonts w:ascii="Wingdings" w:hAnsi="Wingdings"/>
    </w:rPr>
  </w:style>
  <w:style w:type="character" w:customStyle="1" w:styleId="WW8Num16z0">
    <w:name w:val="WW8Num16z0"/>
    <w:rsid w:val="00595949"/>
    <w:rPr>
      <w:rFonts w:ascii="Symbol" w:hAnsi="Symbol"/>
    </w:rPr>
  </w:style>
  <w:style w:type="character" w:customStyle="1" w:styleId="WW8Num16z1">
    <w:name w:val="WW8Num16z1"/>
    <w:rsid w:val="00595949"/>
    <w:rPr>
      <w:rFonts w:ascii="Courier New" w:hAnsi="Courier New"/>
    </w:rPr>
  </w:style>
  <w:style w:type="character" w:customStyle="1" w:styleId="WW8Num16z2">
    <w:name w:val="WW8Num16z2"/>
    <w:rsid w:val="00595949"/>
    <w:rPr>
      <w:rFonts w:ascii="Wingdings" w:hAnsi="Wingdings"/>
    </w:rPr>
  </w:style>
  <w:style w:type="character" w:customStyle="1" w:styleId="WW8Num69z0">
    <w:name w:val="WW8Num69z0"/>
    <w:rsid w:val="00595949"/>
    <w:rPr>
      <w:rFonts w:ascii="Symbol" w:hAnsi="Symbol"/>
    </w:rPr>
  </w:style>
  <w:style w:type="character" w:customStyle="1" w:styleId="WW8Num69z1">
    <w:name w:val="WW8Num69z1"/>
    <w:rsid w:val="00595949"/>
    <w:rPr>
      <w:rFonts w:ascii="Courier New" w:hAnsi="Courier New"/>
    </w:rPr>
  </w:style>
  <w:style w:type="character" w:customStyle="1" w:styleId="WW8Num69z2">
    <w:name w:val="WW8Num69z2"/>
    <w:rsid w:val="00595949"/>
    <w:rPr>
      <w:rFonts w:ascii="Wingdings" w:hAnsi="Wingdings"/>
    </w:rPr>
  </w:style>
  <w:style w:type="character" w:customStyle="1" w:styleId="WW8Num107z0">
    <w:name w:val="WW8Num107z0"/>
    <w:rsid w:val="00595949"/>
    <w:rPr>
      <w:rFonts w:ascii="Symbol" w:hAnsi="Symbol"/>
    </w:rPr>
  </w:style>
  <w:style w:type="character" w:customStyle="1" w:styleId="WW8Num107z1">
    <w:name w:val="WW8Num107z1"/>
    <w:rsid w:val="00595949"/>
    <w:rPr>
      <w:rFonts w:ascii="Symbol" w:hAnsi="Symbol" w:cs="Times New Roman"/>
      <w:color w:val="auto"/>
      <w:sz w:val="20"/>
      <w:szCs w:val="20"/>
    </w:rPr>
  </w:style>
  <w:style w:type="character" w:customStyle="1" w:styleId="WW8Num107z2">
    <w:name w:val="WW8Num107z2"/>
    <w:rsid w:val="00595949"/>
    <w:rPr>
      <w:rFonts w:ascii="Wingdings" w:hAnsi="Wingdings"/>
    </w:rPr>
  </w:style>
  <w:style w:type="character" w:customStyle="1" w:styleId="WW8Num107z4">
    <w:name w:val="WW8Num107z4"/>
    <w:rsid w:val="00595949"/>
    <w:rPr>
      <w:rFonts w:ascii="Courier New" w:hAnsi="Courier New"/>
    </w:rPr>
  </w:style>
  <w:style w:type="character" w:customStyle="1" w:styleId="WW8Num152z0">
    <w:name w:val="WW8Num152z0"/>
    <w:rsid w:val="00595949"/>
    <w:rPr>
      <w:rFonts w:ascii="Symbol" w:hAnsi="Symbol"/>
    </w:rPr>
  </w:style>
  <w:style w:type="character" w:customStyle="1" w:styleId="WW8Num152z1">
    <w:name w:val="WW8Num152z1"/>
    <w:rsid w:val="00595949"/>
    <w:rPr>
      <w:rFonts w:ascii="Courier New" w:hAnsi="Courier New"/>
    </w:rPr>
  </w:style>
  <w:style w:type="character" w:customStyle="1" w:styleId="WW8Num152z2">
    <w:name w:val="WW8Num152z2"/>
    <w:rsid w:val="00595949"/>
    <w:rPr>
      <w:rFonts w:ascii="Wingdings" w:hAnsi="Wingdings"/>
    </w:rPr>
  </w:style>
  <w:style w:type="character" w:customStyle="1" w:styleId="WW8Num139z0">
    <w:name w:val="WW8Num139z0"/>
    <w:rsid w:val="00595949"/>
    <w:rPr>
      <w:rFonts w:ascii="Symbol" w:hAnsi="Symbol"/>
    </w:rPr>
  </w:style>
  <w:style w:type="character" w:customStyle="1" w:styleId="WW8Num139z1">
    <w:name w:val="WW8Num139z1"/>
    <w:rsid w:val="00595949"/>
    <w:rPr>
      <w:rFonts w:ascii="Courier New" w:hAnsi="Courier New"/>
    </w:rPr>
  </w:style>
  <w:style w:type="character" w:customStyle="1" w:styleId="WW8Num139z2">
    <w:name w:val="WW8Num139z2"/>
    <w:rsid w:val="00595949"/>
    <w:rPr>
      <w:rFonts w:ascii="Wingdings" w:hAnsi="Wingdings"/>
    </w:rPr>
  </w:style>
  <w:style w:type="character" w:customStyle="1" w:styleId="WW8Num50z0">
    <w:name w:val="WW8Num50z0"/>
    <w:rsid w:val="00595949"/>
    <w:rPr>
      <w:rFonts w:ascii="Symbol" w:hAnsi="Symbol"/>
    </w:rPr>
  </w:style>
  <w:style w:type="character" w:customStyle="1" w:styleId="WW8Num50z1">
    <w:name w:val="WW8Num50z1"/>
    <w:rsid w:val="00595949"/>
    <w:rPr>
      <w:rFonts w:ascii="Courier New" w:hAnsi="Courier New"/>
    </w:rPr>
  </w:style>
  <w:style w:type="character" w:customStyle="1" w:styleId="WW8Num50z2">
    <w:name w:val="WW8Num50z2"/>
    <w:rsid w:val="00595949"/>
    <w:rPr>
      <w:rFonts w:ascii="Wingdings" w:hAnsi="Wingdings"/>
    </w:rPr>
  </w:style>
  <w:style w:type="character" w:customStyle="1" w:styleId="WW8Num157z0">
    <w:name w:val="WW8Num157z0"/>
    <w:rsid w:val="00595949"/>
    <w:rPr>
      <w:rFonts w:ascii="Symbol" w:hAnsi="Symbol"/>
    </w:rPr>
  </w:style>
  <w:style w:type="character" w:customStyle="1" w:styleId="WW8Num157z1">
    <w:name w:val="WW8Num157z1"/>
    <w:rsid w:val="00595949"/>
    <w:rPr>
      <w:rFonts w:ascii="Courier New" w:hAnsi="Courier New"/>
    </w:rPr>
  </w:style>
  <w:style w:type="character" w:customStyle="1" w:styleId="WW8Num157z2">
    <w:name w:val="WW8Num157z2"/>
    <w:rsid w:val="00595949"/>
    <w:rPr>
      <w:rFonts w:ascii="Wingdings" w:hAnsi="Wingdings"/>
    </w:rPr>
  </w:style>
  <w:style w:type="character" w:customStyle="1" w:styleId="WW8Num151z0">
    <w:name w:val="WW8Num151z0"/>
    <w:rsid w:val="00595949"/>
    <w:rPr>
      <w:rFonts w:ascii="Symbol" w:hAnsi="Symbol"/>
    </w:rPr>
  </w:style>
  <w:style w:type="character" w:customStyle="1" w:styleId="WW8Num151z1">
    <w:name w:val="WW8Num151z1"/>
    <w:rsid w:val="00595949"/>
    <w:rPr>
      <w:rFonts w:ascii="Courier New" w:hAnsi="Courier New"/>
    </w:rPr>
  </w:style>
  <w:style w:type="character" w:customStyle="1" w:styleId="WW8Num151z2">
    <w:name w:val="WW8Num151z2"/>
    <w:rsid w:val="00595949"/>
    <w:rPr>
      <w:rFonts w:ascii="Wingdings" w:hAnsi="Wingdings"/>
    </w:rPr>
  </w:style>
  <w:style w:type="character" w:customStyle="1" w:styleId="WW8Num12z0">
    <w:name w:val="WW8Num12z0"/>
    <w:rsid w:val="00595949"/>
    <w:rPr>
      <w:rFonts w:ascii="Symbol" w:hAnsi="Symbol"/>
    </w:rPr>
  </w:style>
  <w:style w:type="character" w:customStyle="1" w:styleId="WW8Num12z1">
    <w:name w:val="WW8Num12z1"/>
    <w:rsid w:val="00595949"/>
    <w:rPr>
      <w:rFonts w:ascii="Courier New" w:hAnsi="Courier New"/>
    </w:rPr>
  </w:style>
  <w:style w:type="character" w:customStyle="1" w:styleId="WW8Num12z2">
    <w:name w:val="WW8Num12z2"/>
    <w:rsid w:val="00595949"/>
    <w:rPr>
      <w:rFonts w:ascii="Wingdings" w:hAnsi="Wingdings"/>
    </w:rPr>
  </w:style>
  <w:style w:type="character" w:customStyle="1" w:styleId="WW8Num115z0">
    <w:name w:val="WW8Num115z0"/>
    <w:rsid w:val="00595949"/>
    <w:rPr>
      <w:rFonts w:ascii="Symbol" w:hAnsi="Symbol"/>
    </w:rPr>
  </w:style>
  <w:style w:type="character" w:customStyle="1" w:styleId="WW8Num115z1">
    <w:name w:val="WW8Num115z1"/>
    <w:rsid w:val="00595949"/>
    <w:rPr>
      <w:rFonts w:ascii="Courier New" w:hAnsi="Courier New" w:cs="Courier New"/>
    </w:rPr>
  </w:style>
  <w:style w:type="character" w:customStyle="1" w:styleId="WW8Num115z2">
    <w:name w:val="WW8Num115z2"/>
    <w:rsid w:val="00595949"/>
    <w:rPr>
      <w:rFonts w:ascii="Wingdings" w:hAnsi="Wingdings"/>
    </w:rPr>
  </w:style>
  <w:style w:type="character" w:customStyle="1" w:styleId="WW8Num13z0">
    <w:name w:val="WW8Num13z0"/>
    <w:rsid w:val="00595949"/>
    <w:rPr>
      <w:rFonts w:ascii="Symbol" w:hAnsi="Symbol"/>
    </w:rPr>
  </w:style>
  <w:style w:type="character" w:customStyle="1" w:styleId="WW8Num13z1">
    <w:name w:val="WW8Num13z1"/>
    <w:rsid w:val="00595949"/>
    <w:rPr>
      <w:rFonts w:ascii="Courier New" w:hAnsi="Courier New" w:cs="Courier New"/>
    </w:rPr>
  </w:style>
  <w:style w:type="character" w:customStyle="1" w:styleId="WW8Num13z2">
    <w:name w:val="WW8Num13z2"/>
    <w:rsid w:val="00595949"/>
    <w:rPr>
      <w:rFonts w:ascii="Wingdings" w:hAnsi="Wingdings"/>
    </w:rPr>
  </w:style>
  <w:style w:type="character" w:customStyle="1" w:styleId="WW8Num45z0">
    <w:name w:val="WW8Num45z0"/>
    <w:rsid w:val="00595949"/>
    <w:rPr>
      <w:rFonts w:ascii="Symbol" w:hAnsi="Symbol"/>
    </w:rPr>
  </w:style>
  <w:style w:type="character" w:customStyle="1" w:styleId="WW8Num45z1">
    <w:name w:val="WW8Num45z1"/>
    <w:rsid w:val="00595949"/>
    <w:rPr>
      <w:rFonts w:ascii="Courier New" w:hAnsi="Courier New"/>
    </w:rPr>
  </w:style>
  <w:style w:type="character" w:customStyle="1" w:styleId="WW8Num45z2">
    <w:name w:val="WW8Num45z2"/>
    <w:rsid w:val="00595949"/>
    <w:rPr>
      <w:rFonts w:ascii="Wingdings" w:hAnsi="Wingdings"/>
    </w:rPr>
  </w:style>
  <w:style w:type="character" w:customStyle="1" w:styleId="WW8Num72z0">
    <w:name w:val="WW8Num72z0"/>
    <w:rsid w:val="00595949"/>
    <w:rPr>
      <w:rFonts w:ascii="Symbol" w:hAnsi="Symbol"/>
    </w:rPr>
  </w:style>
  <w:style w:type="character" w:customStyle="1" w:styleId="WW8Num72z1">
    <w:name w:val="WW8Num72z1"/>
    <w:rsid w:val="00595949"/>
    <w:rPr>
      <w:rFonts w:ascii="Times New Roman" w:eastAsia="Times New Roman" w:hAnsi="Times New Roman" w:cs="Times New Roman"/>
    </w:rPr>
  </w:style>
  <w:style w:type="character" w:customStyle="1" w:styleId="WW8Num72z2">
    <w:name w:val="WW8Num72z2"/>
    <w:rsid w:val="00595949"/>
    <w:rPr>
      <w:rFonts w:ascii="Wingdings" w:hAnsi="Wingdings"/>
    </w:rPr>
  </w:style>
  <w:style w:type="character" w:customStyle="1" w:styleId="WW8Num72z4">
    <w:name w:val="WW8Num72z4"/>
    <w:rsid w:val="00595949"/>
    <w:rPr>
      <w:rFonts w:ascii="Courier New" w:hAnsi="Courier New"/>
    </w:rPr>
  </w:style>
  <w:style w:type="character" w:customStyle="1" w:styleId="WW8Num27z0">
    <w:name w:val="WW8Num27z0"/>
    <w:rsid w:val="00595949"/>
    <w:rPr>
      <w:rFonts w:ascii="Symbol" w:hAnsi="Symbol"/>
    </w:rPr>
  </w:style>
  <w:style w:type="character" w:customStyle="1" w:styleId="WW8Num27z1">
    <w:name w:val="WW8Num27z1"/>
    <w:rsid w:val="00595949"/>
    <w:rPr>
      <w:rFonts w:ascii="Courier New" w:hAnsi="Courier New" w:cs="Courier New"/>
    </w:rPr>
  </w:style>
  <w:style w:type="character" w:customStyle="1" w:styleId="WW8Num27z2">
    <w:name w:val="WW8Num27z2"/>
    <w:rsid w:val="00595949"/>
    <w:rPr>
      <w:rFonts w:ascii="Wingdings" w:hAnsi="Wingdings"/>
    </w:rPr>
  </w:style>
  <w:style w:type="character" w:customStyle="1" w:styleId="WW8Num125z0">
    <w:name w:val="WW8Num125z0"/>
    <w:rsid w:val="00595949"/>
    <w:rPr>
      <w:rFonts w:ascii="Symbol" w:hAnsi="Symbol"/>
    </w:rPr>
  </w:style>
  <w:style w:type="character" w:customStyle="1" w:styleId="WW8Num125z1">
    <w:name w:val="WW8Num125z1"/>
    <w:rsid w:val="00595949"/>
    <w:rPr>
      <w:rFonts w:ascii="Courier New" w:hAnsi="Courier New" w:cs="Courier New"/>
    </w:rPr>
  </w:style>
  <w:style w:type="character" w:customStyle="1" w:styleId="WW8Num125z2">
    <w:name w:val="WW8Num125z2"/>
    <w:rsid w:val="00595949"/>
    <w:rPr>
      <w:rFonts w:ascii="Wingdings" w:hAnsi="Wingdings"/>
    </w:rPr>
  </w:style>
  <w:style w:type="character" w:customStyle="1" w:styleId="WW8Num148z2">
    <w:name w:val="WW8Num148z2"/>
    <w:rsid w:val="00595949"/>
    <w:rPr>
      <w:sz w:val="24"/>
      <w:szCs w:val="24"/>
    </w:rPr>
  </w:style>
  <w:style w:type="character" w:customStyle="1" w:styleId="WW8Num63z0">
    <w:name w:val="WW8Num63z0"/>
    <w:rsid w:val="00595949"/>
    <w:rPr>
      <w:rFonts w:ascii="Symbol" w:hAnsi="Symbol"/>
    </w:rPr>
  </w:style>
  <w:style w:type="character" w:customStyle="1" w:styleId="WW8Num63z1">
    <w:name w:val="WW8Num63z1"/>
    <w:rsid w:val="00595949"/>
    <w:rPr>
      <w:rFonts w:ascii="Courier New" w:hAnsi="Courier New" w:cs="Courier New"/>
    </w:rPr>
  </w:style>
  <w:style w:type="character" w:customStyle="1" w:styleId="WW8Num63z2">
    <w:name w:val="WW8Num63z2"/>
    <w:rsid w:val="00595949"/>
    <w:rPr>
      <w:rFonts w:ascii="Wingdings" w:hAnsi="Wingdings"/>
    </w:rPr>
  </w:style>
  <w:style w:type="character" w:customStyle="1" w:styleId="WW8Num134z0">
    <w:name w:val="WW8Num134z0"/>
    <w:rsid w:val="00595949"/>
    <w:rPr>
      <w:rFonts w:ascii="Symbol" w:hAnsi="Symbol"/>
    </w:rPr>
  </w:style>
  <w:style w:type="character" w:customStyle="1" w:styleId="WW8Num134z1">
    <w:name w:val="WW8Num134z1"/>
    <w:rsid w:val="00595949"/>
    <w:rPr>
      <w:rFonts w:ascii="Courier New" w:hAnsi="Courier New" w:cs="Courier New"/>
    </w:rPr>
  </w:style>
  <w:style w:type="character" w:customStyle="1" w:styleId="WW8Num134z2">
    <w:name w:val="WW8Num134z2"/>
    <w:rsid w:val="00595949"/>
    <w:rPr>
      <w:rFonts w:ascii="Wingdings" w:hAnsi="Wingdings"/>
    </w:rPr>
  </w:style>
  <w:style w:type="character" w:customStyle="1" w:styleId="WW8Num56z0">
    <w:name w:val="WW8Num56z0"/>
    <w:rsid w:val="00595949"/>
    <w:rPr>
      <w:rFonts w:ascii="Symbol" w:hAnsi="Symbol"/>
    </w:rPr>
  </w:style>
  <w:style w:type="character" w:customStyle="1" w:styleId="WW8Num56z1">
    <w:name w:val="WW8Num56z1"/>
    <w:rsid w:val="00595949"/>
    <w:rPr>
      <w:rFonts w:ascii="Courier New" w:hAnsi="Courier New" w:cs="Courier New"/>
    </w:rPr>
  </w:style>
  <w:style w:type="character" w:customStyle="1" w:styleId="WW8Num56z2">
    <w:name w:val="WW8Num56z2"/>
    <w:rsid w:val="00595949"/>
    <w:rPr>
      <w:rFonts w:ascii="Wingdings" w:hAnsi="Wingdings"/>
    </w:rPr>
  </w:style>
  <w:style w:type="character" w:customStyle="1" w:styleId="WW8Num126z0">
    <w:name w:val="WW8Num126z0"/>
    <w:rsid w:val="00595949"/>
    <w:rPr>
      <w:rFonts w:ascii="Symbol" w:hAnsi="Symbol"/>
    </w:rPr>
  </w:style>
  <w:style w:type="character" w:customStyle="1" w:styleId="WW8Num126z1">
    <w:name w:val="WW8Num126z1"/>
    <w:rsid w:val="00595949"/>
    <w:rPr>
      <w:rFonts w:ascii="Courier New" w:hAnsi="Courier New" w:cs="Courier New"/>
    </w:rPr>
  </w:style>
  <w:style w:type="character" w:customStyle="1" w:styleId="WW8Num126z2">
    <w:name w:val="WW8Num126z2"/>
    <w:rsid w:val="00595949"/>
    <w:rPr>
      <w:rFonts w:ascii="Wingdings" w:hAnsi="Wingdings"/>
    </w:rPr>
  </w:style>
  <w:style w:type="character" w:customStyle="1" w:styleId="WW8Num104z0">
    <w:name w:val="WW8Num104z0"/>
    <w:rsid w:val="00595949"/>
    <w:rPr>
      <w:rFonts w:ascii="Symbol" w:hAnsi="Symbol"/>
    </w:rPr>
  </w:style>
  <w:style w:type="character" w:customStyle="1" w:styleId="WW8Num104z1">
    <w:name w:val="WW8Num104z1"/>
    <w:rsid w:val="00595949"/>
    <w:rPr>
      <w:rFonts w:ascii="Courier New" w:hAnsi="Courier New" w:cs="Courier New"/>
    </w:rPr>
  </w:style>
  <w:style w:type="character" w:customStyle="1" w:styleId="WW8Num104z2">
    <w:name w:val="WW8Num104z2"/>
    <w:rsid w:val="00595949"/>
    <w:rPr>
      <w:rFonts w:ascii="Wingdings" w:hAnsi="Wingdings"/>
    </w:rPr>
  </w:style>
  <w:style w:type="character" w:customStyle="1" w:styleId="WW8Num147z0">
    <w:name w:val="WW8Num147z0"/>
    <w:rsid w:val="00595949"/>
    <w:rPr>
      <w:rFonts w:ascii="Symbol" w:hAnsi="Symbol"/>
    </w:rPr>
  </w:style>
  <w:style w:type="character" w:customStyle="1" w:styleId="WW8Num147z1">
    <w:name w:val="WW8Num147z1"/>
    <w:rsid w:val="00595949"/>
    <w:rPr>
      <w:rFonts w:ascii="Courier New" w:hAnsi="Courier New"/>
      <w:sz w:val="20"/>
    </w:rPr>
  </w:style>
  <w:style w:type="character" w:customStyle="1" w:styleId="WW8Num147z2">
    <w:name w:val="WW8Num147z2"/>
    <w:rsid w:val="00595949"/>
    <w:rPr>
      <w:rFonts w:ascii="Wingdings" w:hAnsi="Wingdings"/>
      <w:sz w:val="20"/>
    </w:rPr>
  </w:style>
  <w:style w:type="character" w:customStyle="1" w:styleId="WW8Num36z0">
    <w:name w:val="WW8Num36z0"/>
    <w:rsid w:val="00595949"/>
    <w:rPr>
      <w:rFonts w:ascii="Symbol" w:hAnsi="Symbol"/>
    </w:rPr>
  </w:style>
  <w:style w:type="character" w:customStyle="1" w:styleId="WW8Num36z1">
    <w:name w:val="WW8Num36z1"/>
    <w:rsid w:val="00595949"/>
    <w:rPr>
      <w:rFonts w:ascii="Courier New" w:hAnsi="Courier New"/>
    </w:rPr>
  </w:style>
  <w:style w:type="character" w:customStyle="1" w:styleId="WW8Num36z2">
    <w:name w:val="WW8Num36z2"/>
    <w:rsid w:val="00595949"/>
    <w:rPr>
      <w:rFonts w:ascii="Wingdings" w:hAnsi="Wingdings"/>
    </w:rPr>
  </w:style>
  <w:style w:type="character" w:customStyle="1" w:styleId="WW8Num33z0">
    <w:name w:val="WW8Num33z0"/>
    <w:rsid w:val="00595949"/>
    <w:rPr>
      <w:rFonts w:ascii="Symbol" w:hAnsi="Symbol"/>
    </w:rPr>
  </w:style>
  <w:style w:type="character" w:customStyle="1" w:styleId="WW8Num33z1">
    <w:name w:val="WW8Num33z1"/>
    <w:rsid w:val="00595949"/>
    <w:rPr>
      <w:rFonts w:ascii="Courier New" w:hAnsi="Courier New"/>
    </w:rPr>
  </w:style>
  <w:style w:type="character" w:customStyle="1" w:styleId="WW8Num33z2">
    <w:name w:val="WW8Num33z2"/>
    <w:rsid w:val="00595949"/>
    <w:rPr>
      <w:rFonts w:ascii="Wingdings" w:hAnsi="Wingdings"/>
    </w:rPr>
  </w:style>
  <w:style w:type="character" w:customStyle="1" w:styleId="WW8Num39z0">
    <w:name w:val="WW8Num39z0"/>
    <w:rsid w:val="00595949"/>
    <w:rPr>
      <w:rFonts w:ascii="Symbol" w:hAnsi="Symbol"/>
    </w:rPr>
  </w:style>
  <w:style w:type="character" w:customStyle="1" w:styleId="WW8Num39z1">
    <w:name w:val="WW8Num39z1"/>
    <w:rsid w:val="00595949"/>
    <w:rPr>
      <w:rFonts w:ascii="Courier New" w:hAnsi="Courier New"/>
    </w:rPr>
  </w:style>
  <w:style w:type="character" w:customStyle="1" w:styleId="WW8Num39z2">
    <w:name w:val="WW8Num39z2"/>
    <w:rsid w:val="00595949"/>
    <w:rPr>
      <w:rFonts w:ascii="Wingdings" w:hAnsi="Wingdings"/>
    </w:rPr>
  </w:style>
  <w:style w:type="character" w:customStyle="1" w:styleId="WW8Num61z2">
    <w:name w:val="WW8Num61z2"/>
    <w:rsid w:val="00595949"/>
    <w:rPr>
      <w:sz w:val="24"/>
      <w:szCs w:val="24"/>
    </w:rPr>
  </w:style>
  <w:style w:type="character" w:customStyle="1" w:styleId="WW8Num138z0">
    <w:name w:val="WW8Num138z0"/>
    <w:rsid w:val="00595949"/>
    <w:rPr>
      <w:rFonts w:ascii="Symbol" w:hAnsi="Symbol"/>
    </w:rPr>
  </w:style>
  <w:style w:type="character" w:customStyle="1" w:styleId="WW8Num138z1">
    <w:name w:val="WW8Num138z1"/>
    <w:rsid w:val="00595949"/>
    <w:rPr>
      <w:rFonts w:ascii="Courier New" w:hAnsi="Courier New"/>
    </w:rPr>
  </w:style>
  <w:style w:type="character" w:customStyle="1" w:styleId="WW8Num138z2">
    <w:name w:val="WW8Num138z2"/>
    <w:rsid w:val="00595949"/>
    <w:rPr>
      <w:rFonts w:ascii="Wingdings" w:hAnsi="Wingdings"/>
    </w:rPr>
  </w:style>
  <w:style w:type="character" w:customStyle="1" w:styleId="WW8Num42z0">
    <w:name w:val="WW8Num42z0"/>
    <w:rsid w:val="00595949"/>
    <w:rPr>
      <w:rFonts w:ascii="Symbol" w:hAnsi="Symbol"/>
    </w:rPr>
  </w:style>
  <w:style w:type="character" w:customStyle="1" w:styleId="WW8Num42z1">
    <w:name w:val="WW8Num42z1"/>
    <w:rsid w:val="00595949"/>
    <w:rPr>
      <w:rFonts w:ascii="Courier New" w:hAnsi="Courier New" w:cs="Courier New"/>
    </w:rPr>
  </w:style>
  <w:style w:type="character" w:customStyle="1" w:styleId="WW8Num42z2">
    <w:name w:val="WW8Num42z2"/>
    <w:rsid w:val="00595949"/>
    <w:rPr>
      <w:rFonts w:ascii="Wingdings" w:hAnsi="Wingdings"/>
    </w:rPr>
  </w:style>
  <w:style w:type="character" w:customStyle="1" w:styleId="WW8Num123z0">
    <w:name w:val="WW8Num123z0"/>
    <w:rsid w:val="00595949"/>
    <w:rPr>
      <w:rFonts w:ascii="Symbol" w:hAnsi="Symbol"/>
    </w:rPr>
  </w:style>
  <w:style w:type="character" w:customStyle="1" w:styleId="WW8Num123z1">
    <w:name w:val="WW8Num123z1"/>
    <w:rsid w:val="00595949"/>
    <w:rPr>
      <w:rFonts w:ascii="Courier New" w:hAnsi="Courier New"/>
    </w:rPr>
  </w:style>
  <w:style w:type="character" w:customStyle="1" w:styleId="WW8Num123z2">
    <w:name w:val="WW8Num123z2"/>
    <w:rsid w:val="00595949"/>
    <w:rPr>
      <w:rFonts w:ascii="Wingdings" w:hAnsi="Wingdings"/>
    </w:rPr>
  </w:style>
  <w:style w:type="character" w:customStyle="1" w:styleId="WW8Num70z0">
    <w:name w:val="WW8Num70z0"/>
    <w:rsid w:val="00595949"/>
    <w:rPr>
      <w:rFonts w:ascii="Symbol" w:hAnsi="Symbol"/>
    </w:rPr>
  </w:style>
  <w:style w:type="character" w:customStyle="1" w:styleId="WW8Num70z1">
    <w:name w:val="WW8Num70z1"/>
    <w:rsid w:val="00595949"/>
    <w:rPr>
      <w:rFonts w:ascii="Courier New" w:hAnsi="Courier New" w:cs="Courier New"/>
    </w:rPr>
  </w:style>
  <w:style w:type="character" w:customStyle="1" w:styleId="WW8Num70z2">
    <w:name w:val="WW8Num70z2"/>
    <w:rsid w:val="00595949"/>
    <w:rPr>
      <w:rFonts w:ascii="Wingdings" w:hAnsi="Wingdings"/>
    </w:rPr>
  </w:style>
  <w:style w:type="character" w:customStyle="1" w:styleId="11">
    <w:name w:val="Основной шрифт абзаца1"/>
    <w:rsid w:val="00595949"/>
  </w:style>
  <w:style w:type="character" w:styleId="a3">
    <w:name w:val="Emphasis"/>
    <w:basedOn w:val="11"/>
    <w:qFormat/>
    <w:rsid w:val="00595949"/>
    <w:rPr>
      <w:i/>
      <w:iCs/>
    </w:rPr>
  </w:style>
  <w:style w:type="character" w:customStyle="1" w:styleId="WW8Num90z1">
    <w:name w:val="WW8Num90z1"/>
    <w:rsid w:val="00595949"/>
    <w:rPr>
      <w:b/>
      <w:i/>
      <w:sz w:val="20"/>
      <w:szCs w:val="20"/>
    </w:rPr>
  </w:style>
  <w:style w:type="character" w:customStyle="1" w:styleId="WW8Num66z0">
    <w:name w:val="WW8Num66z0"/>
    <w:rsid w:val="00595949"/>
    <w:rPr>
      <w:rFonts w:ascii="Symbol" w:hAnsi="Symbol"/>
    </w:rPr>
  </w:style>
  <w:style w:type="character" w:customStyle="1" w:styleId="WW8Num66z1">
    <w:name w:val="WW8Num66z1"/>
    <w:rsid w:val="00595949"/>
    <w:rPr>
      <w:rFonts w:ascii="Courier New" w:hAnsi="Courier New" w:cs="Courier New"/>
    </w:rPr>
  </w:style>
  <w:style w:type="character" w:customStyle="1" w:styleId="WW8Num66z2">
    <w:name w:val="WW8Num66z2"/>
    <w:rsid w:val="00595949"/>
    <w:rPr>
      <w:rFonts w:ascii="Wingdings" w:hAnsi="Wingdings"/>
    </w:rPr>
  </w:style>
  <w:style w:type="character" w:customStyle="1" w:styleId="WW8Num129z1">
    <w:name w:val="WW8Num129z1"/>
    <w:rsid w:val="00595949"/>
    <w:rPr>
      <w:rFonts w:ascii="Symbol" w:hAnsi="Symbol"/>
    </w:rPr>
  </w:style>
  <w:style w:type="character" w:customStyle="1" w:styleId="WW8Num73z0">
    <w:name w:val="WW8Num73z0"/>
    <w:rsid w:val="00595949"/>
    <w:rPr>
      <w:rFonts w:ascii="Symbol" w:hAnsi="Symbol"/>
    </w:rPr>
  </w:style>
  <w:style w:type="character" w:customStyle="1" w:styleId="WW8Num73z1">
    <w:name w:val="WW8Num73z1"/>
    <w:rsid w:val="00595949"/>
    <w:rPr>
      <w:rFonts w:ascii="Courier New" w:hAnsi="Courier New"/>
    </w:rPr>
  </w:style>
  <w:style w:type="character" w:customStyle="1" w:styleId="WW8Num73z2">
    <w:name w:val="WW8Num73z2"/>
    <w:rsid w:val="00595949"/>
    <w:rPr>
      <w:rFonts w:ascii="Wingdings" w:hAnsi="Wingdings"/>
    </w:rPr>
  </w:style>
  <w:style w:type="character" w:styleId="a4">
    <w:name w:val="Hyperlink"/>
    <w:rsid w:val="00595949"/>
    <w:rPr>
      <w:color w:val="000080"/>
      <w:u w:val="single"/>
    </w:rPr>
  </w:style>
  <w:style w:type="character" w:customStyle="1" w:styleId="WW8Num141z0">
    <w:name w:val="WW8Num141z0"/>
    <w:rsid w:val="00595949"/>
    <w:rPr>
      <w:b w:val="0"/>
      <w:i w:val="0"/>
    </w:rPr>
  </w:style>
  <w:style w:type="character" w:customStyle="1" w:styleId="WW8Num141z1">
    <w:name w:val="WW8Num141z1"/>
    <w:rsid w:val="00595949"/>
    <w:rPr>
      <w:b/>
      <w:i/>
    </w:rPr>
  </w:style>
  <w:style w:type="character" w:customStyle="1" w:styleId="WW8Num131z0">
    <w:name w:val="WW8Num131z0"/>
    <w:rsid w:val="00595949"/>
    <w:rPr>
      <w:b w:val="0"/>
    </w:rPr>
  </w:style>
  <w:style w:type="character" w:customStyle="1" w:styleId="WW8Num131z1">
    <w:name w:val="WW8Num131z1"/>
    <w:rsid w:val="00595949"/>
    <w:rPr>
      <w:b/>
    </w:rPr>
  </w:style>
  <w:style w:type="character" w:customStyle="1" w:styleId="WW8Num11z0">
    <w:name w:val="WW8Num11z0"/>
    <w:rsid w:val="00595949"/>
    <w:rPr>
      <w:b w:val="0"/>
    </w:rPr>
  </w:style>
  <w:style w:type="character" w:customStyle="1" w:styleId="WW8Num11z1">
    <w:name w:val="WW8Num11z1"/>
    <w:rsid w:val="00595949"/>
    <w:rPr>
      <w:b/>
    </w:rPr>
  </w:style>
  <w:style w:type="character" w:customStyle="1" w:styleId="WW8Num2z0">
    <w:name w:val="WW8Num2z0"/>
    <w:rsid w:val="00595949"/>
    <w:rPr>
      <w:b w:val="0"/>
    </w:rPr>
  </w:style>
  <w:style w:type="character" w:customStyle="1" w:styleId="WW8Num2z1">
    <w:name w:val="WW8Num2z1"/>
    <w:rsid w:val="00595949"/>
    <w:rPr>
      <w:rFonts w:ascii="Symbol" w:hAnsi="Symbol"/>
      <w:b w:val="0"/>
    </w:rPr>
  </w:style>
  <w:style w:type="character" w:customStyle="1" w:styleId="WW8Num83z0">
    <w:name w:val="WW8Num83z0"/>
    <w:rsid w:val="00595949"/>
    <w:rPr>
      <w:b w:val="0"/>
    </w:rPr>
  </w:style>
  <w:style w:type="character" w:customStyle="1" w:styleId="WW8Num83z1">
    <w:name w:val="WW8Num83z1"/>
    <w:rsid w:val="00595949"/>
    <w:rPr>
      <w:b/>
    </w:rPr>
  </w:style>
  <w:style w:type="character" w:customStyle="1" w:styleId="WW8Num21z0">
    <w:name w:val="WW8Num21z0"/>
    <w:rsid w:val="00595949"/>
    <w:rPr>
      <w:b w:val="0"/>
      <w:i w:val="0"/>
    </w:rPr>
  </w:style>
  <w:style w:type="character" w:customStyle="1" w:styleId="WW8Num21z2">
    <w:name w:val="WW8Num21z2"/>
    <w:rsid w:val="00595949"/>
    <w:rPr>
      <w:b w:val="0"/>
      <w:i w:val="0"/>
      <w:sz w:val="20"/>
      <w:szCs w:val="20"/>
    </w:rPr>
  </w:style>
  <w:style w:type="character" w:customStyle="1" w:styleId="WW8Num18z0">
    <w:name w:val="WW8Num18z0"/>
    <w:rsid w:val="00595949"/>
    <w:rPr>
      <w:b/>
      <w:i w:val="0"/>
    </w:rPr>
  </w:style>
  <w:style w:type="character" w:customStyle="1" w:styleId="WW8Num18z1">
    <w:name w:val="WW8Num18z1"/>
    <w:rsid w:val="00595949"/>
    <w:rPr>
      <w:b/>
      <w:i/>
    </w:rPr>
  </w:style>
  <w:style w:type="character" w:customStyle="1" w:styleId="WW8Num18z2">
    <w:name w:val="WW8Num18z2"/>
    <w:rsid w:val="00595949"/>
    <w:rPr>
      <w:b w:val="0"/>
      <w:i w:val="0"/>
    </w:rPr>
  </w:style>
  <w:style w:type="character" w:customStyle="1" w:styleId="WW8Num103z0">
    <w:name w:val="WW8Num103z0"/>
    <w:rsid w:val="00595949"/>
    <w:rPr>
      <w:rFonts w:ascii="Symbol" w:hAnsi="Symbol" w:cs="Times New Roman"/>
      <w:color w:val="auto"/>
      <w:sz w:val="20"/>
      <w:szCs w:val="20"/>
    </w:rPr>
  </w:style>
  <w:style w:type="character" w:customStyle="1" w:styleId="WW8Num103z1">
    <w:name w:val="WW8Num103z1"/>
    <w:rsid w:val="00595949"/>
    <w:rPr>
      <w:rFonts w:ascii="Courier New" w:hAnsi="Courier New" w:cs="Courier New"/>
    </w:rPr>
  </w:style>
  <w:style w:type="character" w:customStyle="1" w:styleId="WW8Num103z2">
    <w:name w:val="WW8Num103z2"/>
    <w:rsid w:val="00595949"/>
    <w:rPr>
      <w:rFonts w:ascii="Wingdings" w:hAnsi="Wingdings"/>
    </w:rPr>
  </w:style>
  <w:style w:type="character" w:customStyle="1" w:styleId="WW8Num103z3">
    <w:name w:val="WW8Num103z3"/>
    <w:rsid w:val="00595949"/>
    <w:rPr>
      <w:rFonts w:ascii="Symbol" w:hAnsi="Symbol"/>
    </w:rPr>
  </w:style>
  <w:style w:type="character" w:customStyle="1" w:styleId="WW8Num17z0">
    <w:name w:val="WW8Num17z0"/>
    <w:rsid w:val="00595949"/>
    <w:rPr>
      <w:rFonts w:ascii="Symbol" w:hAnsi="Symbol"/>
    </w:rPr>
  </w:style>
  <w:style w:type="character" w:customStyle="1" w:styleId="WW8Num17z1">
    <w:name w:val="WW8Num17z1"/>
    <w:rsid w:val="00595949"/>
    <w:rPr>
      <w:rFonts w:ascii="Courier New" w:hAnsi="Courier New"/>
    </w:rPr>
  </w:style>
  <w:style w:type="character" w:customStyle="1" w:styleId="WW8Num17z2">
    <w:name w:val="WW8Num17z2"/>
    <w:rsid w:val="00595949"/>
    <w:rPr>
      <w:rFonts w:ascii="Wingdings" w:hAnsi="Wingdings"/>
    </w:rPr>
  </w:style>
  <w:style w:type="character" w:customStyle="1" w:styleId="WW8Num8z0">
    <w:name w:val="WW8Num8z0"/>
    <w:rsid w:val="00595949"/>
    <w:rPr>
      <w:rFonts w:ascii="Symbol" w:hAnsi="Symbol"/>
    </w:rPr>
  </w:style>
  <w:style w:type="character" w:customStyle="1" w:styleId="WW8Num8z1">
    <w:name w:val="WW8Num8z1"/>
    <w:rsid w:val="00595949"/>
    <w:rPr>
      <w:rFonts w:ascii="Courier New" w:hAnsi="Courier New"/>
    </w:rPr>
  </w:style>
  <w:style w:type="character" w:customStyle="1" w:styleId="WW8Num8z2">
    <w:name w:val="WW8Num8z2"/>
    <w:rsid w:val="00595949"/>
    <w:rPr>
      <w:rFonts w:ascii="Wingdings" w:hAnsi="Wingdings"/>
    </w:rPr>
  </w:style>
  <w:style w:type="character" w:customStyle="1" w:styleId="WW8Num159z0">
    <w:name w:val="WW8Num159z0"/>
    <w:rsid w:val="00595949"/>
    <w:rPr>
      <w:rFonts w:ascii="Symbol" w:hAnsi="Symbol"/>
    </w:rPr>
  </w:style>
  <w:style w:type="character" w:customStyle="1" w:styleId="WW8Num159z1">
    <w:name w:val="WW8Num159z1"/>
    <w:rsid w:val="00595949"/>
    <w:rPr>
      <w:rFonts w:ascii="Courier New" w:hAnsi="Courier New"/>
    </w:rPr>
  </w:style>
  <w:style w:type="character" w:customStyle="1" w:styleId="WW8Num159z2">
    <w:name w:val="WW8Num159z2"/>
    <w:rsid w:val="00595949"/>
    <w:rPr>
      <w:rFonts w:ascii="Wingdings" w:hAnsi="Wingdings"/>
    </w:rPr>
  </w:style>
  <w:style w:type="character" w:customStyle="1" w:styleId="WW8Num57z0">
    <w:name w:val="WW8Num57z0"/>
    <w:rsid w:val="00595949"/>
    <w:rPr>
      <w:rFonts w:ascii="Symbol" w:hAnsi="Symbol"/>
    </w:rPr>
  </w:style>
  <w:style w:type="character" w:customStyle="1" w:styleId="WW8Num57z1">
    <w:name w:val="WW8Num57z1"/>
    <w:rsid w:val="00595949"/>
    <w:rPr>
      <w:rFonts w:ascii="Courier New" w:hAnsi="Courier New"/>
    </w:rPr>
  </w:style>
  <w:style w:type="character" w:customStyle="1" w:styleId="WW8Num57z2">
    <w:name w:val="WW8Num57z2"/>
    <w:rsid w:val="00595949"/>
    <w:rPr>
      <w:rFonts w:ascii="Wingdings" w:hAnsi="Wingdings"/>
    </w:rPr>
  </w:style>
  <w:style w:type="character" w:customStyle="1" w:styleId="WW8Num158z0">
    <w:name w:val="WW8Num158z0"/>
    <w:rsid w:val="00595949"/>
    <w:rPr>
      <w:rFonts w:ascii="Symbol" w:hAnsi="Symbol"/>
    </w:rPr>
  </w:style>
  <w:style w:type="character" w:customStyle="1" w:styleId="WW8Num158z1">
    <w:name w:val="WW8Num158z1"/>
    <w:rsid w:val="00595949"/>
    <w:rPr>
      <w:rFonts w:ascii="Courier New" w:hAnsi="Courier New" w:cs="Courier New"/>
    </w:rPr>
  </w:style>
  <w:style w:type="character" w:customStyle="1" w:styleId="WW8Num158z2">
    <w:name w:val="WW8Num158z2"/>
    <w:rsid w:val="00595949"/>
    <w:rPr>
      <w:rFonts w:ascii="Wingdings" w:hAnsi="Wingdings"/>
    </w:rPr>
  </w:style>
  <w:style w:type="character" w:customStyle="1" w:styleId="WW8Num37z0">
    <w:name w:val="WW8Num37z0"/>
    <w:rsid w:val="00595949"/>
    <w:rPr>
      <w:rFonts w:ascii="Symbol" w:hAnsi="Symbol"/>
    </w:rPr>
  </w:style>
  <w:style w:type="character" w:customStyle="1" w:styleId="WW8Num37z1">
    <w:name w:val="WW8Num37z1"/>
    <w:rsid w:val="00595949"/>
    <w:rPr>
      <w:rFonts w:ascii="Courier New" w:hAnsi="Courier New"/>
    </w:rPr>
  </w:style>
  <w:style w:type="character" w:customStyle="1" w:styleId="WW8Num37z2">
    <w:name w:val="WW8Num37z2"/>
    <w:rsid w:val="00595949"/>
    <w:rPr>
      <w:rFonts w:ascii="Wingdings" w:hAnsi="Wingdings"/>
    </w:rPr>
  </w:style>
  <w:style w:type="character" w:customStyle="1" w:styleId="WW8Num23z0">
    <w:name w:val="WW8Num23z0"/>
    <w:rsid w:val="00595949"/>
    <w:rPr>
      <w:rFonts w:ascii="Symbol" w:hAnsi="Symbol"/>
    </w:rPr>
  </w:style>
  <w:style w:type="character" w:customStyle="1" w:styleId="WW8Num23z1">
    <w:name w:val="WW8Num23z1"/>
    <w:rsid w:val="00595949"/>
    <w:rPr>
      <w:rFonts w:ascii="Courier New" w:hAnsi="Courier New"/>
    </w:rPr>
  </w:style>
  <w:style w:type="character" w:customStyle="1" w:styleId="WW8Num23z2">
    <w:name w:val="WW8Num23z2"/>
    <w:rsid w:val="00595949"/>
    <w:rPr>
      <w:rFonts w:ascii="Wingdings" w:hAnsi="Wingdings"/>
    </w:rPr>
  </w:style>
  <w:style w:type="character" w:customStyle="1" w:styleId="WW8Num74z0">
    <w:name w:val="WW8Num74z0"/>
    <w:rsid w:val="00595949"/>
    <w:rPr>
      <w:rFonts w:ascii="Symbol" w:hAnsi="Symbol"/>
    </w:rPr>
  </w:style>
  <w:style w:type="character" w:customStyle="1" w:styleId="WW8Num74z1">
    <w:name w:val="WW8Num74z1"/>
    <w:rsid w:val="00595949"/>
    <w:rPr>
      <w:rFonts w:ascii="Courier New" w:hAnsi="Courier New" w:cs="Courier New"/>
    </w:rPr>
  </w:style>
  <w:style w:type="character" w:customStyle="1" w:styleId="WW8Num74z2">
    <w:name w:val="WW8Num74z2"/>
    <w:rsid w:val="00595949"/>
    <w:rPr>
      <w:rFonts w:ascii="Wingdings" w:hAnsi="Wingdings"/>
    </w:rPr>
  </w:style>
  <w:style w:type="character" w:customStyle="1" w:styleId="WW8Num82z0">
    <w:name w:val="WW8Num82z0"/>
    <w:rsid w:val="00595949"/>
    <w:rPr>
      <w:rFonts w:ascii="Symbol" w:hAnsi="Symbol"/>
    </w:rPr>
  </w:style>
  <w:style w:type="character" w:customStyle="1" w:styleId="WW8Num82z1">
    <w:name w:val="WW8Num82z1"/>
    <w:rsid w:val="00595949"/>
    <w:rPr>
      <w:rFonts w:ascii="Courier New" w:hAnsi="Courier New"/>
    </w:rPr>
  </w:style>
  <w:style w:type="character" w:customStyle="1" w:styleId="WW8Num82z2">
    <w:name w:val="WW8Num82z2"/>
    <w:rsid w:val="00595949"/>
    <w:rPr>
      <w:rFonts w:ascii="Wingdings" w:hAnsi="Wingdings"/>
    </w:rPr>
  </w:style>
  <w:style w:type="character" w:customStyle="1" w:styleId="WW8Num30z0">
    <w:name w:val="WW8Num30z0"/>
    <w:rsid w:val="00595949"/>
    <w:rPr>
      <w:rFonts w:ascii="Symbol" w:hAnsi="Symbol"/>
    </w:rPr>
  </w:style>
  <w:style w:type="character" w:customStyle="1" w:styleId="WW8Num30z1">
    <w:name w:val="WW8Num30z1"/>
    <w:rsid w:val="00595949"/>
    <w:rPr>
      <w:rFonts w:ascii="Courier New" w:hAnsi="Courier New"/>
    </w:rPr>
  </w:style>
  <w:style w:type="character" w:customStyle="1" w:styleId="WW8Num30z2">
    <w:name w:val="WW8Num30z2"/>
    <w:rsid w:val="00595949"/>
    <w:rPr>
      <w:rFonts w:ascii="Wingdings" w:hAnsi="Wingdings"/>
    </w:rPr>
  </w:style>
  <w:style w:type="character" w:customStyle="1" w:styleId="WW8Num35z0">
    <w:name w:val="WW8Num35z0"/>
    <w:rsid w:val="00595949"/>
    <w:rPr>
      <w:rFonts w:ascii="Symbol" w:hAnsi="Symbol"/>
    </w:rPr>
  </w:style>
  <w:style w:type="character" w:customStyle="1" w:styleId="WW8Num35z1">
    <w:name w:val="WW8Num35z1"/>
    <w:rsid w:val="00595949"/>
    <w:rPr>
      <w:rFonts w:ascii="Courier New" w:hAnsi="Courier New"/>
    </w:rPr>
  </w:style>
  <w:style w:type="character" w:customStyle="1" w:styleId="WW8Num35z2">
    <w:name w:val="WW8Num35z2"/>
    <w:rsid w:val="00595949"/>
    <w:rPr>
      <w:rFonts w:ascii="Wingdings" w:hAnsi="Wingdings"/>
    </w:rPr>
  </w:style>
  <w:style w:type="character" w:customStyle="1" w:styleId="WW8Num6z0">
    <w:name w:val="WW8Num6z0"/>
    <w:rsid w:val="00595949"/>
    <w:rPr>
      <w:rFonts w:ascii="Symbol" w:hAnsi="Symbol"/>
    </w:rPr>
  </w:style>
  <w:style w:type="character" w:customStyle="1" w:styleId="WW8Num6z1">
    <w:name w:val="WW8Num6z1"/>
    <w:rsid w:val="00595949"/>
    <w:rPr>
      <w:rFonts w:ascii="Courier New" w:hAnsi="Courier New"/>
    </w:rPr>
  </w:style>
  <w:style w:type="character" w:customStyle="1" w:styleId="WW8Num6z2">
    <w:name w:val="WW8Num6z2"/>
    <w:rsid w:val="00595949"/>
    <w:rPr>
      <w:rFonts w:ascii="Wingdings" w:hAnsi="Wingdings"/>
    </w:rPr>
  </w:style>
  <w:style w:type="character" w:customStyle="1" w:styleId="WW8Num108z0">
    <w:name w:val="WW8Num108z0"/>
    <w:rsid w:val="00595949"/>
    <w:rPr>
      <w:rFonts w:ascii="Symbol" w:hAnsi="Symbol"/>
    </w:rPr>
  </w:style>
  <w:style w:type="character" w:customStyle="1" w:styleId="WW8Num108z1">
    <w:name w:val="WW8Num108z1"/>
    <w:rsid w:val="00595949"/>
    <w:rPr>
      <w:rFonts w:ascii="Courier New" w:hAnsi="Courier New"/>
    </w:rPr>
  </w:style>
  <w:style w:type="character" w:customStyle="1" w:styleId="WW8Num108z2">
    <w:name w:val="WW8Num108z2"/>
    <w:rsid w:val="00595949"/>
    <w:rPr>
      <w:rFonts w:ascii="Wingdings" w:hAnsi="Wingdings"/>
    </w:rPr>
  </w:style>
  <w:style w:type="character" w:customStyle="1" w:styleId="WW8Num87z0">
    <w:name w:val="WW8Num87z0"/>
    <w:rsid w:val="00595949"/>
    <w:rPr>
      <w:rFonts w:ascii="Symbol" w:hAnsi="Symbol"/>
    </w:rPr>
  </w:style>
  <w:style w:type="character" w:customStyle="1" w:styleId="WW8Num87z1">
    <w:name w:val="WW8Num87z1"/>
    <w:rsid w:val="00595949"/>
    <w:rPr>
      <w:rFonts w:ascii="Courier New" w:hAnsi="Courier New" w:cs="Courier New"/>
    </w:rPr>
  </w:style>
  <w:style w:type="character" w:customStyle="1" w:styleId="WW8Num87z2">
    <w:name w:val="WW8Num87z2"/>
    <w:rsid w:val="00595949"/>
    <w:rPr>
      <w:rFonts w:ascii="Wingdings" w:hAnsi="Wingdings"/>
    </w:rPr>
  </w:style>
  <w:style w:type="character" w:customStyle="1" w:styleId="WW8Num135z0">
    <w:name w:val="WW8Num135z0"/>
    <w:rsid w:val="00595949"/>
    <w:rPr>
      <w:rFonts w:ascii="Symbol" w:hAnsi="Symbol"/>
    </w:rPr>
  </w:style>
  <w:style w:type="character" w:customStyle="1" w:styleId="WW8Num135z1">
    <w:name w:val="WW8Num135z1"/>
    <w:rsid w:val="00595949"/>
    <w:rPr>
      <w:rFonts w:ascii="Courier New" w:hAnsi="Courier New"/>
    </w:rPr>
  </w:style>
  <w:style w:type="character" w:customStyle="1" w:styleId="WW8Num135z2">
    <w:name w:val="WW8Num135z2"/>
    <w:rsid w:val="00595949"/>
    <w:rPr>
      <w:rFonts w:ascii="Wingdings" w:hAnsi="Wingdings"/>
    </w:rPr>
  </w:style>
  <w:style w:type="character" w:customStyle="1" w:styleId="WW8Num91z0">
    <w:name w:val="WW8Num91z0"/>
    <w:rsid w:val="00595949"/>
    <w:rPr>
      <w:rFonts w:ascii="Symbol" w:hAnsi="Symbol"/>
    </w:rPr>
  </w:style>
  <w:style w:type="character" w:customStyle="1" w:styleId="WW8Num91z1">
    <w:name w:val="WW8Num91z1"/>
    <w:rsid w:val="00595949"/>
    <w:rPr>
      <w:rFonts w:ascii="Courier New" w:hAnsi="Courier New"/>
    </w:rPr>
  </w:style>
  <w:style w:type="character" w:customStyle="1" w:styleId="WW8Num91z2">
    <w:name w:val="WW8Num91z2"/>
    <w:rsid w:val="00595949"/>
    <w:rPr>
      <w:rFonts w:ascii="Wingdings" w:hAnsi="Wingdings"/>
    </w:rPr>
  </w:style>
  <w:style w:type="character" w:customStyle="1" w:styleId="WW8Num111z0">
    <w:name w:val="WW8Num111z0"/>
    <w:rsid w:val="00595949"/>
    <w:rPr>
      <w:rFonts w:ascii="Symbol" w:hAnsi="Symbol"/>
    </w:rPr>
  </w:style>
  <w:style w:type="character" w:customStyle="1" w:styleId="WW8Num111z1">
    <w:name w:val="WW8Num111z1"/>
    <w:rsid w:val="00595949"/>
    <w:rPr>
      <w:rFonts w:ascii="Courier New" w:hAnsi="Courier New" w:cs="Courier New"/>
    </w:rPr>
  </w:style>
  <w:style w:type="character" w:customStyle="1" w:styleId="WW8Num111z2">
    <w:name w:val="WW8Num111z2"/>
    <w:rsid w:val="00595949"/>
    <w:rPr>
      <w:rFonts w:ascii="Wingdings" w:hAnsi="Wingdings"/>
    </w:rPr>
  </w:style>
  <w:style w:type="character" w:customStyle="1" w:styleId="WW8Num5z0">
    <w:name w:val="WW8Num5z0"/>
    <w:rsid w:val="00595949"/>
    <w:rPr>
      <w:rFonts w:ascii="Symbol" w:hAnsi="Symbol"/>
    </w:rPr>
  </w:style>
  <w:style w:type="character" w:customStyle="1" w:styleId="WW8Num5z1">
    <w:name w:val="WW8Num5z1"/>
    <w:rsid w:val="00595949"/>
    <w:rPr>
      <w:rFonts w:ascii="Courier New" w:hAnsi="Courier New" w:cs="Courier New"/>
    </w:rPr>
  </w:style>
  <w:style w:type="character" w:customStyle="1" w:styleId="WW8Num5z2">
    <w:name w:val="WW8Num5z2"/>
    <w:rsid w:val="00595949"/>
    <w:rPr>
      <w:rFonts w:ascii="Wingdings" w:hAnsi="Wingdings"/>
    </w:rPr>
  </w:style>
  <w:style w:type="character" w:customStyle="1" w:styleId="WW8Num120z0">
    <w:name w:val="WW8Num120z0"/>
    <w:rsid w:val="00595949"/>
    <w:rPr>
      <w:rFonts w:ascii="Symbol" w:hAnsi="Symbol"/>
    </w:rPr>
  </w:style>
  <w:style w:type="character" w:customStyle="1" w:styleId="WW8Num120z1">
    <w:name w:val="WW8Num120z1"/>
    <w:rsid w:val="00595949"/>
    <w:rPr>
      <w:rFonts w:ascii="Courier New" w:hAnsi="Courier New" w:cs="Courier New"/>
    </w:rPr>
  </w:style>
  <w:style w:type="character" w:customStyle="1" w:styleId="WW8Num120z2">
    <w:name w:val="WW8Num120z2"/>
    <w:rsid w:val="00595949"/>
    <w:rPr>
      <w:rFonts w:ascii="Wingdings" w:hAnsi="Wingdings"/>
    </w:rPr>
  </w:style>
  <w:style w:type="character" w:customStyle="1" w:styleId="WW8Num86z0">
    <w:name w:val="WW8Num86z0"/>
    <w:rsid w:val="00595949"/>
    <w:rPr>
      <w:rFonts w:ascii="Symbol" w:hAnsi="Symbol"/>
    </w:rPr>
  </w:style>
  <w:style w:type="character" w:customStyle="1" w:styleId="WW8Num86z1">
    <w:name w:val="WW8Num86z1"/>
    <w:rsid w:val="00595949"/>
    <w:rPr>
      <w:rFonts w:ascii="Courier New" w:hAnsi="Courier New" w:cs="Courier New"/>
    </w:rPr>
  </w:style>
  <w:style w:type="character" w:customStyle="1" w:styleId="WW8Num86z2">
    <w:name w:val="WW8Num86z2"/>
    <w:rsid w:val="00595949"/>
    <w:rPr>
      <w:rFonts w:ascii="Wingdings" w:hAnsi="Wingdings"/>
    </w:rPr>
  </w:style>
  <w:style w:type="character" w:customStyle="1" w:styleId="WW8Num132z1">
    <w:name w:val="WW8Num132z1"/>
    <w:rsid w:val="00595949"/>
    <w:rPr>
      <w:b/>
      <w:i/>
      <w:sz w:val="24"/>
      <w:szCs w:val="24"/>
    </w:rPr>
  </w:style>
  <w:style w:type="character" w:customStyle="1" w:styleId="WW8Num132z2">
    <w:name w:val="WW8Num132z2"/>
    <w:rsid w:val="00595949"/>
    <w:rPr>
      <w:rFonts w:ascii="Times New Roman" w:hAnsi="Times New Roman" w:cs="Times New Roman"/>
      <w:sz w:val="20"/>
      <w:szCs w:val="20"/>
    </w:rPr>
  </w:style>
  <w:style w:type="character" w:customStyle="1" w:styleId="WW8Num137z0">
    <w:name w:val="WW8Num137z0"/>
    <w:rsid w:val="00595949"/>
    <w:rPr>
      <w:rFonts w:ascii="Symbol" w:hAnsi="Symbol"/>
    </w:rPr>
  </w:style>
  <w:style w:type="character" w:customStyle="1" w:styleId="WW8Num137z1">
    <w:name w:val="WW8Num137z1"/>
    <w:rsid w:val="00595949"/>
    <w:rPr>
      <w:rFonts w:ascii="Courier New" w:hAnsi="Courier New"/>
    </w:rPr>
  </w:style>
  <w:style w:type="character" w:customStyle="1" w:styleId="WW8Num137z2">
    <w:name w:val="WW8Num137z2"/>
    <w:rsid w:val="00595949"/>
    <w:rPr>
      <w:rFonts w:ascii="Wingdings" w:hAnsi="Wingdings"/>
    </w:rPr>
  </w:style>
  <w:style w:type="character" w:customStyle="1" w:styleId="WW8Num67z0">
    <w:name w:val="WW8Num67z0"/>
    <w:rsid w:val="00595949"/>
    <w:rPr>
      <w:rFonts w:ascii="Symbol" w:hAnsi="Symbol"/>
    </w:rPr>
  </w:style>
  <w:style w:type="character" w:customStyle="1" w:styleId="WW8Num67z1">
    <w:name w:val="WW8Num67z1"/>
    <w:rsid w:val="00595949"/>
    <w:rPr>
      <w:rFonts w:ascii="Courier New" w:hAnsi="Courier New"/>
    </w:rPr>
  </w:style>
  <w:style w:type="character" w:customStyle="1" w:styleId="WW8Num67z2">
    <w:name w:val="WW8Num67z2"/>
    <w:rsid w:val="00595949"/>
    <w:rPr>
      <w:rFonts w:ascii="Wingdings" w:hAnsi="Wingdings"/>
    </w:rPr>
  </w:style>
  <w:style w:type="character" w:customStyle="1" w:styleId="WW8Num142z0">
    <w:name w:val="WW8Num142z0"/>
    <w:rsid w:val="00595949"/>
    <w:rPr>
      <w:rFonts w:ascii="Symbol" w:hAnsi="Symbol"/>
    </w:rPr>
  </w:style>
  <w:style w:type="character" w:customStyle="1" w:styleId="WW8Num142z1">
    <w:name w:val="WW8Num142z1"/>
    <w:rsid w:val="00595949"/>
    <w:rPr>
      <w:rFonts w:ascii="Courier New" w:hAnsi="Courier New" w:cs="Courier New"/>
    </w:rPr>
  </w:style>
  <w:style w:type="character" w:customStyle="1" w:styleId="WW8Num142z2">
    <w:name w:val="WW8Num142z2"/>
    <w:rsid w:val="00595949"/>
    <w:rPr>
      <w:rFonts w:ascii="Wingdings" w:hAnsi="Wingdings"/>
    </w:rPr>
  </w:style>
  <w:style w:type="character" w:customStyle="1" w:styleId="WW8Num155z0">
    <w:name w:val="WW8Num155z0"/>
    <w:rsid w:val="00595949"/>
    <w:rPr>
      <w:rFonts w:ascii="Symbol" w:hAnsi="Symbol"/>
    </w:rPr>
  </w:style>
  <w:style w:type="character" w:customStyle="1" w:styleId="WW8Num155z1">
    <w:name w:val="WW8Num155z1"/>
    <w:rsid w:val="00595949"/>
    <w:rPr>
      <w:rFonts w:ascii="Courier New" w:hAnsi="Courier New" w:cs="Courier New"/>
    </w:rPr>
  </w:style>
  <w:style w:type="character" w:customStyle="1" w:styleId="WW8Num155z2">
    <w:name w:val="WW8Num155z2"/>
    <w:rsid w:val="00595949"/>
    <w:rPr>
      <w:rFonts w:ascii="Wingdings" w:hAnsi="Wingdings"/>
    </w:rPr>
  </w:style>
  <w:style w:type="character" w:customStyle="1" w:styleId="WW8Num150z0">
    <w:name w:val="WW8Num150z0"/>
    <w:rsid w:val="00595949"/>
    <w:rPr>
      <w:rFonts w:ascii="Symbol" w:hAnsi="Symbol"/>
    </w:rPr>
  </w:style>
  <w:style w:type="character" w:customStyle="1" w:styleId="WW8Num150z1">
    <w:name w:val="WW8Num150z1"/>
    <w:rsid w:val="00595949"/>
    <w:rPr>
      <w:rFonts w:ascii="Courier New" w:hAnsi="Courier New" w:cs="Courier New"/>
    </w:rPr>
  </w:style>
  <w:style w:type="character" w:customStyle="1" w:styleId="WW8Num150z2">
    <w:name w:val="WW8Num150z2"/>
    <w:rsid w:val="00595949"/>
    <w:rPr>
      <w:rFonts w:ascii="Wingdings" w:hAnsi="Wingdings"/>
    </w:rPr>
  </w:style>
  <w:style w:type="character" w:customStyle="1" w:styleId="WW8Num7z0">
    <w:name w:val="WW8Num7z0"/>
    <w:rsid w:val="00595949"/>
    <w:rPr>
      <w:rFonts w:ascii="Symbol" w:hAnsi="Symbol"/>
    </w:rPr>
  </w:style>
  <w:style w:type="character" w:customStyle="1" w:styleId="WW8Num7z1">
    <w:name w:val="WW8Num7z1"/>
    <w:rsid w:val="00595949"/>
    <w:rPr>
      <w:rFonts w:ascii="Courier New" w:hAnsi="Courier New"/>
    </w:rPr>
  </w:style>
  <w:style w:type="character" w:customStyle="1" w:styleId="WW8Num7z2">
    <w:name w:val="WW8Num7z2"/>
    <w:rsid w:val="00595949"/>
    <w:rPr>
      <w:rFonts w:ascii="Wingdings" w:hAnsi="Wingdings"/>
    </w:rPr>
  </w:style>
  <w:style w:type="character" w:customStyle="1" w:styleId="WW8Num153z0">
    <w:name w:val="WW8Num153z0"/>
    <w:rsid w:val="00595949"/>
    <w:rPr>
      <w:rFonts w:ascii="Symbol" w:hAnsi="Symbol"/>
    </w:rPr>
  </w:style>
  <w:style w:type="character" w:customStyle="1" w:styleId="WW8Num153z1">
    <w:name w:val="WW8Num153z1"/>
    <w:rsid w:val="00595949"/>
    <w:rPr>
      <w:rFonts w:ascii="Courier New" w:hAnsi="Courier New" w:cs="Courier New"/>
    </w:rPr>
  </w:style>
  <w:style w:type="character" w:customStyle="1" w:styleId="WW8Num153z2">
    <w:name w:val="WW8Num153z2"/>
    <w:rsid w:val="00595949"/>
    <w:rPr>
      <w:rFonts w:ascii="Wingdings" w:hAnsi="Wingdings"/>
    </w:rPr>
  </w:style>
  <w:style w:type="character" w:customStyle="1" w:styleId="WW8Num65z0">
    <w:name w:val="WW8Num65z0"/>
    <w:rsid w:val="00595949"/>
    <w:rPr>
      <w:rFonts w:ascii="Symbol" w:hAnsi="Symbol"/>
    </w:rPr>
  </w:style>
  <w:style w:type="character" w:customStyle="1" w:styleId="WW8Num65z1">
    <w:name w:val="WW8Num65z1"/>
    <w:rsid w:val="00595949"/>
    <w:rPr>
      <w:rFonts w:ascii="Courier New" w:hAnsi="Courier New"/>
    </w:rPr>
  </w:style>
  <w:style w:type="character" w:customStyle="1" w:styleId="WW8Num65z2">
    <w:name w:val="WW8Num65z2"/>
    <w:rsid w:val="00595949"/>
    <w:rPr>
      <w:rFonts w:ascii="Wingdings" w:hAnsi="Wingdings"/>
    </w:rPr>
  </w:style>
  <w:style w:type="character" w:customStyle="1" w:styleId="WW8Num105z0">
    <w:name w:val="WW8Num105z0"/>
    <w:rsid w:val="00595949"/>
    <w:rPr>
      <w:rFonts w:ascii="Symbol" w:hAnsi="Symbol"/>
    </w:rPr>
  </w:style>
  <w:style w:type="character" w:customStyle="1" w:styleId="WW8Num105z1">
    <w:name w:val="WW8Num105z1"/>
    <w:rsid w:val="00595949"/>
    <w:rPr>
      <w:rFonts w:ascii="Courier New" w:hAnsi="Courier New" w:cs="Courier New"/>
    </w:rPr>
  </w:style>
  <w:style w:type="character" w:customStyle="1" w:styleId="WW8Num105z2">
    <w:name w:val="WW8Num105z2"/>
    <w:rsid w:val="00595949"/>
    <w:rPr>
      <w:rFonts w:ascii="Wingdings" w:hAnsi="Wingdings"/>
    </w:rPr>
  </w:style>
  <w:style w:type="character" w:customStyle="1" w:styleId="WW8Num71z0">
    <w:name w:val="WW8Num71z0"/>
    <w:rsid w:val="00595949"/>
    <w:rPr>
      <w:rFonts w:ascii="Symbol" w:hAnsi="Symbol"/>
    </w:rPr>
  </w:style>
  <w:style w:type="character" w:customStyle="1" w:styleId="WW8Num71z1">
    <w:name w:val="WW8Num71z1"/>
    <w:rsid w:val="00595949"/>
    <w:rPr>
      <w:rFonts w:ascii="Courier New" w:hAnsi="Courier New"/>
    </w:rPr>
  </w:style>
  <w:style w:type="character" w:customStyle="1" w:styleId="WW8Num71z2">
    <w:name w:val="WW8Num71z2"/>
    <w:rsid w:val="00595949"/>
    <w:rPr>
      <w:rFonts w:ascii="Wingdings" w:hAnsi="Wingdings"/>
    </w:rPr>
  </w:style>
  <w:style w:type="character" w:customStyle="1" w:styleId="it">
    <w:name w:val="it"/>
    <w:basedOn w:val="11"/>
    <w:rsid w:val="00595949"/>
  </w:style>
  <w:style w:type="character" w:customStyle="1" w:styleId="WW8Num124z0">
    <w:name w:val="WW8Num124z0"/>
    <w:rsid w:val="00595949"/>
    <w:rPr>
      <w:rFonts w:ascii="Symbol" w:hAnsi="Symbol"/>
    </w:rPr>
  </w:style>
  <w:style w:type="character" w:customStyle="1" w:styleId="WW8Num124z1">
    <w:name w:val="WW8Num124z1"/>
    <w:rsid w:val="00595949"/>
    <w:rPr>
      <w:rFonts w:ascii="Courier New" w:hAnsi="Courier New" w:cs="Courier New"/>
    </w:rPr>
  </w:style>
  <w:style w:type="character" w:customStyle="1" w:styleId="WW8Num124z2">
    <w:name w:val="WW8Num124z2"/>
    <w:rsid w:val="00595949"/>
    <w:rPr>
      <w:rFonts w:ascii="Wingdings" w:hAnsi="Wingdings"/>
    </w:rPr>
  </w:style>
  <w:style w:type="character" w:customStyle="1" w:styleId="WW8Num92z0">
    <w:name w:val="WW8Num92z0"/>
    <w:rsid w:val="00595949"/>
    <w:rPr>
      <w:rFonts w:ascii="Symbol" w:hAnsi="Symbol"/>
    </w:rPr>
  </w:style>
  <w:style w:type="character" w:customStyle="1" w:styleId="WW8Num92z1">
    <w:name w:val="WW8Num92z1"/>
    <w:rsid w:val="00595949"/>
    <w:rPr>
      <w:rFonts w:ascii="Courier New" w:hAnsi="Courier New" w:cs="Courier New"/>
    </w:rPr>
  </w:style>
  <w:style w:type="character" w:customStyle="1" w:styleId="WW8Num92z2">
    <w:name w:val="WW8Num92z2"/>
    <w:rsid w:val="00595949"/>
    <w:rPr>
      <w:rFonts w:ascii="Wingdings" w:hAnsi="Wingdings"/>
    </w:rPr>
  </w:style>
  <w:style w:type="character" w:customStyle="1" w:styleId="WW8Num53z0">
    <w:name w:val="WW8Num53z0"/>
    <w:rsid w:val="00595949"/>
    <w:rPr>
      <w:rFonts w:ascii="Symbol" w:hAnsi="Symbol"/>
    </w:rPr>
  </w:style>
  <w:style w:type="character" w:customStyle="1" w:styleId="WW8Num53z1">
    <w:name w:val="WW8Num53z1"/>
    <w:rsid w:val="00595949"/>
    <w:rPr>
      <w:rFonts w:ascii="Courier New" w:hAnsi="Courier New" w:cs="Courier New"/>
    </w:rPr>
  </w:style>
  <w:style w:type="character" w:customStyle="1" w:styleId="WW8Num53z2">
    <w:name w:val="WW8Num53z2"/>
    <w:rsid w:val="00595949"/>
    <w:rPr>
      <w:rFonts w:ascii="Wingdings" w:hAnsi="Wingdings"/>
    </w:rPr>
  </w:style>
  <w:style w:type="character" w:customStyle="1" w:styleId="WW8Num41z0">
    <w:name w:val="WW8Num41z0"/>
    <w:rsid w:val="00595949"/>
    <w:rPr>
      <w:rFonts w:ascii="Symbol" w:hAnsi="Symbol"/>
    </w:rPr>
  </w:style>
  <w:style w:type="character" w:customStyle="1" w:styleId="WW8Num41z1">
    <w:name w:val="WW8Num41z1"/>
    <w:rsid w:val="00595949"/>
    <w:rPr>
      <w:rFonts w:ascii="Courier New" w:hAnsi="Courier New" w:cs="Courier New"/>
    </w:rPr>
  </w:style>
  <w:style w:type="character" w:customStyle="1" w:styleId="WW8Num41z2">
    <w:name w:val="WW8Num41z2"/>
    <w:rsid w:val="00595949"/>
    <w:rPr>
      <w:rFonts w:ascii="Wingdings" w:hAnsi="Wingdings"/>
    </w:rPr>
  </w:style>
  <w:style w:type="character" w:customStyle="1" w:styleId="WW8Num4z0">
    <w:name w:val="WW8Num4z0"/>
    <w:rsid w:val="00595949"/>
    <w:rPr>
      <w:rFonts w:ascii="Symbol" w:hAnsi="Symbol"/>
    </w:rPr>
  </w:style>
  <w:style w:type="character" w:customStyle="1" w:styleId="WW8Num4z1">
    <w:name w:val="WW8Num4z1"/>
    <w:rsid w:val="00595949"/>
    <w:rPr>
      <w:rFonts w:ascii="Courier New" w:hAnsi="Courier New" w:cs="Courier New"/>
    </w:rPr>
  </w:style>
  <w:style w:type="character" w:customStyle="1" w:styleId="WW8Num4z2">
    <w:name w:val="WW8Num4z2"/>
    <w:rsid w:val="00595949"/>
    <w:rPr>
      <w:rFonts w:ascii="Wingdings" w:hAnsi="Wingdings"/>
    </w:rPr>
  </w:style>
  <w:style w:type="character" w:customStyle="1" w:styleId="WW8Num58z0">
    <w:name w:val="WW8Num58z0"/>
    <w:rsid w:val="00595949"/>
    <w:rPr>
      <w:rFonts w:ascii="Symbol" w:hAnsi="Symbol"/>
    </w:rPr>
  </w:style>
  <w:style w:type="character" w:customStyle="1" w:styleId="WW8Num58z1">
    <w:name w:val="WW8Num58z1"/>
    <w:rsid w:val="00595949"/>
    <w:rPr>
      <w:rFonts w:ascii="Courier New" w:hAnsi="Courier New"/>
    </w:rPr>
  </w:style>
  <w:style w:type="character" w:customStyle="1" w:styleId="WW8Num58z2">
    <w:name w:val="WW8Num58z2"/>
    <w:rsid w:val="00595949"/>
    <w:rPr>
      <w:rFonts w:ascii="Wingdings" w:hAnsi="Wingdings"/>
    </w:rPr>
  </w:style>
  <w:style w:type="character" w:customStyle="1" w:styleId="WW8Num136z0">
    <w:name w:val="WW8Num136z0"/>
    <w:rsid w:val="00595949"/>
    <w:rPr>
      <w:rFonts w:ascii="Symbol" w:hAnsi="Symbol"/>
    </w:rPr>
  </w:style>
  <w:style w:type="character" w:customStyle="1" w:styleId="WW8Num136z1">
    <w:name w:val="WW8Num136z1"/>
    <w:rsid w:val="00595949"/>
    <w:rPr>
      <w:rFonts w:ascii="Courier New" w:hAnsi="Courier New"/>
    </w:rPr>
  </w:style>
  <w:style w:type="character" w:customStyle="1" w:styleId="WW8Num136z2">
    <w:name w:val="WW8Num136z2"/>
    <w:rsid w:val="00595949"/>
    <w:rPr>
      <w:rFonts w:ascii="Wingdings" w:hAnsi="Wingdings"/>
    </w:rPr>
  </w:style>
  <w:style w:type="character" w:customStyle="1" w:styleId="WW8Num100z0">
    <w:name w:val="WW8Num100z0"/>
    <w:rsid w:val="00595949"/>
    <w:rPr>
      <w:rFonts w:ascii="Symbol" w:hAnsi="Symbol"/>
    </w:rPr>
  </w:style>
  <w:style w:type="character" w:customStyle="1" w:styleId="WW8Num100z1">
    <w:name w:val="WW8Num100z1"/>
    <w:rsid w:val="00595949"/>
    <w:rPr>
      <w:rFonts w:ascii="Courier New" w:hAnsi="Courier New"/>
    </w:rPr>
  </w:style>
  <w:style w:type="character" w:customStyle="1" w:styleId="WW8Num100z2">
    <w:name w:val="WW8Num100z2"/>
    <w:rsid w:val="00595949"/>
    <w:rPr>
      <w:rFonts w:ascii="Wingdings" w:hAnsi="Wingdings"/>
    </w:rPr>
  </w:style>
  <w:style w:type="character" w:customStyle="1" w:styleId="WW8Num76z0">
    <w:name w:val="WW8Num76z0"/>
    <w:rsid w:val="00595949"/>
    <w:rPr>
      <w:rFonts w:ascii="Symbol" w:hAnsi="Symbol"/>
    </w:rPr>
  </w:style>
  <w:style w:type="character" w:customStyle="1" w:styleId="WW8Num76z1">
    <w:name w:val="WW8Num76z1"/>
    <w:rsid w:val="00595949"/>
    <w:rPr>
      <w:rFonts w:ascii="Courier New" w:hAnsi="Courier New" w:cs="Courier New"/>
    </w:rPr>
  </w:style>
  <w:style w:type="character" w:customStyle="1" w:styleId="WW8Num76z2">
    <w:name w:val="WW8Num76z2"/>
    <w:rsid w:val="00595949"/>
    <w:rPr>
      <w:rFonts w:ascii="Wingdings" w:hAnsi="Wingdings"/>
    </w:rPr>
  </w:style>
  <w:style w:type="character" w:customStyle="1" w:styleId="WW8Num75z0">
    <w:name w:val="WW8Num75z0"/>
    <w:rsid w:val="00595949"/>
    <w:rPr>
      <w:rFonts w:ascii="Symbol" w:hAnsi="Symbol"/>
    </w:rPr>
  </w:style>
  <w:style w:type="character" w:customStyle="1" w:styleId="WW8Num75z1">
    <w:name w:val="WW8Num75z1"/>
    <w:rsid w:val="00595949"/>
    <w:rPr>
      <w:rFonts w:ascii="Courier New" w:hAnsi="Courier New"/>
    </w:rPr>
  </w:style>
  <w:style w:type="character" w:customStyle="1" w:styleId="WW8Num75z2">
    <w:name w:val="WW8Num75z2"/>
    <w:rsid w:val="00595949"/>
    <w:rPr>
      <w:rFonts w:ascii="Wingdings" w:hAnsi="Wingdings"/>
    </w:rPr>
  </w:style>
  <w:style w:type="character" w:customStyle="1" w:styleId="WW8Num34z0">
    <w:name w:val="WW8Num34z0"/>
    <w:rsid w:val="00595949"/>
    <w:rPr>
      <w:rFonts w:ascii="Symbol" w:hAnsi="Symbol"/>
    </w:rPr>
  </w:style>
  <w:style w:type="character" w:customStyle="1" w:styleId="WW8Num34z1">
    <w:name w:val="WW8Num34z1"/>
    <w:rsid w:val="00595949"/>
    <w:rPr>
      <w:rFonts w:ascii="Courier New" w:hAnsi="Courier New"/>
    </w:rPr>
  </w:style>
  <w:style w:type="character" w:customStyle="1" w:styleId="WW8Num34z2">
    <w:name w:val="WW8Num34z2"/>
    <w:rsid w:val="00595949"/>
    <w:rPr>
      <w:rFonts w:ascii="Wingdings" w:hAnsi="Wingdings"/>
    </w:rPr>
  </w:style>
  <w:style w:type="character" w:customStyle="1" w:styleId="WW8Num55z0">
    <w:name w:val="WW8Num55z0"/>
    <w:rsid w:val="00595949"/>
    <w:rPr>
      <w:rFonts w:ascii="Symbol" w:hAnsi="Symbol"/>
    </w:rPr>
  </w:style>
  <w:style w:type="character" w:customStyle="1" w:styleId="WW8Num55z1">
    <w:name w:val="WW8Num55z1"/>
    <w:rsid w:val="00595949"/>
    <w:rPr>
      <w:rFonts w:ascii="Courier New" w:hAnsi="Courier New"/>
    </w:rPr>
  </w:style>
  <w:style w:type="character" w:customStyle="1" w:styleId="WW8Num55z2">
    <w:name w:val="WW8Num55z2"/>
    <w:rsid w:val="00595949"/>
    <w:rPr>
      <w:rFonts w:ascii="Wingdings" w:hAnsi="Wingdings"/>
    </w:rPr>
  </w:style>
  <w:style w:type="character" w:customStyle="1" w:styleId="WW8Num29z0">
    <w:name w:val="WW8Num29z0"/>
    <w:rsid w:val="00595949"/>
    <w:rPr>
      <w:rFonts w:ascii="Symbol" w:hAnsi="Symbol"/>
    </w:rPr>
  </w:style>
  <w:style w:type="character" w:customStyle="1" w:styleId="WW8Num29z1">
    <w:name w:val="WW8Num29z1"/>
    <w:rsid w:val="00595949"/>
    <w:rPr>
      <w:rFonts w:ascii="Courier New" w:hAnsi="Courier New"/>
    </w:rPr>
  </w:style>
  <w:style w:type="character" w:customStyle="1" w:styleId="WW8Num29z2">
    <w:name w:val="WW8Num29z2"/>
    <w:rsid w:val="00595949"/>
    <w:rPr>
      <w:rFonts w:ascii="Wingdings" w:hAnsi="Wingdings"/>
    </w:rPr>
  </w:style>
  <w:style w:type="character" w:customStyle="1" w:styleId="WW8Num95z0">
    <w:name w:val="WW8Num95z0"/>
    <w:rsid w:val="00595949"/>
    <w:rPr>
      <w:rFonts w:ascii="Symbol" w:hAnsi="Symbol"/>
    </w:rPr>
  </w:style>
  <w:style w:type="character" w:customStyle="1" w:styleId="WW8Num95z1">
    <w:name w:val="WW8Num95z1"/>
    <w:rsid w:val="00595949"/>
    <w:rPr>
      <w:rFonts w:ascii="Courier New" w:hAnsi="Courier New"/>
    </w:rPr>
  </w:style>
  <w:style w:type="character" w:customStyle="1" w:styleId="WW8Num95z2">
    <w:name w:val="WW8Num95z2"/>
    <w:rsid w:val="00595949"/>
    <w:rPr>
      <w:rFonts w:ascii="Wingdings" w:hAnsi="Wingdings"/>
    </w:rPr>
  </w:style>
  <w:style w:type="character" w:customStyle="1" w:styleId="WW8Num22z0">
    <w:name w:val="WW8Num22z0"/>
    <w:rsid w:val="00595949"/>
    <w:rPr>
      <w:rFonts w:ascii="Symbol" w:hAnsi="Symbol"/>
    </w:rPr>
  </w:style>
  <w:style w:type="character" w:customStyle="1" w:styleId="WW8Num22z4">
    <w:name w:val="WW8Num22z4"/>
    <w:rsid w:val="00595949"/>
    <w:rPr>
      <w:rFonts w:ascii="Courier New" w:hAnsi="Courier New"/>
    </w:rPr>
  </w:style>
  <w:style w:type="character" w:customStyle="1" w:styleId="WW8Num22z5">
    <w:name w:val="WW8Num22z5"/>
    <w:rsid w:val="00595949"/>
    <w:rPr>
      <w:rFonts w:ascii="Wingdings" w:hAnsi="Wingdings"/>
    </w:rPr>
  </w:style>
  <w:style w:type="character" w:customStyle="1" w:styleId="WW8Num114z0">
    <w:name w:val="WW8Num114z0"/>
    <w:rsid w:val="00595949"/>
    <w:rPr>
      <w:rFonts w:ascii="Symbol" w:hAnsi="Symbol"/>
    </w:rPr>
  </w:style>
  <w:style w:type="character" w:customStyle="1" w:styleId="WW8Num114z1">
    <w:name w:val="WW8Num114z1"/>
    <w:rsid w:val="00595949"/>
    <w:rPr>
      <w:rFonts w:ascii="Courier New" w:hAnsi="Courier New"/>
    </w:rPr>
  </w:style>
  <w:style w:type="character" w:customStyle="1" w:styleId="WW8Num114z2">
    <w:name w:val="WW8Num114z2"/>
    <w:rsid w:val="00595949"/>
    <w:rPr>
      <w:rFonts w:ascii="Wingdings" w:hAnsi="Wingdings"/>
    </w:rPr>
  </w:style>
  <w:style w:type="character" w:customStyle="1" w:styleId="WW8Num118z0">
    <w:name w:val="WW8Num118z0"/>
    <w:rsid w:val="00595949"/>
    <w:rPr>
      <w:rFonts w:ascii="Symbol" w:hAnsi="Symbol"/>
    </w:rPr>
  </w:style>
  <w:style w:type="character" w:customStyle="1" w:styleId="WW8Num118z2">
    <w:name w:val="WW8Num118z2"/>
    <w:rsid w:val="00595949"/>
    <w:rPr>
      <w:b/>
      <w:i/>
    </w:rPr>
  </w:style>
  <w:style w:type="character" w:customStyle="1" w:styleId="WW8Num144z0">
    <w:name w:val="WW8Num144z0"/>
    <w:rsid w:val="00595949"/>
    <w:rPr>
      <w:rFonts w:ascii="Symbol" w:hAnsi="Symbol"/>
    </w:rPr>
  </w:style>
  <w:style w:type="character" w:customStyle="1" w:styleId="WW8Num144z2">
    <w:name w:val="WW8Num144z2"/>
    <w:rsid w:val="00595949"/>
    <w:rPr>
      <w:b/>
      <w:i/>
    </w:rPr>
  </w:style>
  <w:style w:type="character" w:customStyle="1" w:styleId="WW8Num101z0">
    <w:name w:val="WW8Num101z0"/>
    <w:rsid w:val="00595949"/>
    <w:rPr>
      <w:rFonts w:ascii="Symbol" w:hAnsi="Symbol"/>
    </w:rPr>
  </w:style>
  <w:style w:type="character" w:customStyle="1" w:styleId="WW8Num101z1">
    <w:name w:val="WW8Num101z1"/>
    <w:rsid w:val="00595949"/>
    <w:rPr>
      <w:rFonts w:ascii="Courier New" w:hAnsi="Courier New"/>
      <w:sz w:val="20"/>
    </w:rPr>
  </w:style>
  <w:style w:type="character" w:customStyle="1" w:styleId="WW8Num101z2">
    <w:name w:val="WW8Num101z2"/>
    <w:rsid w:val="00595949"/>
    <w:rPr>
      <w:rFonts w:ascii="Wingdings" w:hAnsi="Wingdings"/>
      <w:sz w:val="20"/>
    </w:rPr>
  </w:style>
  <w:style w:type="character" w:customStyle="1" w:styleId="WW8Num122z0">
    <w:name w:val="WW8Num122z0"/>
    <w:rsid w:val="00595949"/>
    <w:rPr>
      <w:rFonts w:ascii="Symbol" w:hAnsi="Symbol"/>
    </w:rPr>
  </w:style>
  <w:style w:type="character" w:customStyle="1" w:styleId="WW8Num122z1">
    <w:name w:val="WW8Num122z1"/>
    <w:rsid w:val="00595949"/>
    <w:rPr>
      <w:rFonts w:ascii="Courier New" w:hAnsi="Courier New" w:cs="Courier New"/>
    </w:rPr>
  </w:style>
  <w:style w:type="character" w:customStyle="1" w:styleId="WW8Num122z2">
    <w:name w:val="WW8Num122z2"/>
    <w:rsid w:val="00595949"/>
    <w:rPr>
      <w:rFonts w:ascii="Wingdings" w:hAnsi="Wingdings"/>
    </w:rPr>
  </w:style>
  <w:style w:type="character" w:customStyle="1" w:styleId="WW8Num145z0">
    <w:name w:val="WW8Num145z0"/>
    <w:rsid w:val="00595949"/>
    <w:rPr>
      <w:rFonts w:ascii="Symbol" w:hAnsi="Symbol"/>
    </w:rPr>
  </w:style>
  <w:style w:type="character" w:customStyle="1" w:styleId="WW8Num145z1">
    <w:name w:val="WW8Num145z1"/>
    <w:rsid w:val="00595949"/>
    <w:rPr>
      <w:rFonts w:ascii="Courier New" w:hAnsi="Courier New"/>
      <w:sz w:val="20"/>
    </w:rPr>
  </w:style>
  <w:style w:type="character" w:customStyle="1" w:styleId="WW8Num145z2">
    <w:name w:val="WW8Num145z2"/>
    <w:rsid w:val="00595949"/>
    <w:rPr>
      <w:rFonts w:ascii="Wingdings" w:hAnsi="Wingdings"/>
      <w:sz w:val="20"/>
    </w:rPr>
  </w:style>
  <w:style w:type="character" w:customStyle="1" w:styleId="WW8Num10z0">
    <w:name w:val="WW8Num10z0"/>
    <w:rsid w:val="00595949"/>
    <w:rPr>
      <w:rFonts w:ascii="Symbol" w:hAnsi="Symbol"/>
    </w:rPr>
  </w:style>
  <w:style w:type="character" w:customStyle="1" w:styleId="WW8Num10z1">
    <w:name w:val="WW8Num10z1"/>
    <w:rsid w:val="00595949"/>
    <w:rPr>
      <w:rFonts w:ascii="Courier New" w:hAnsi="Courier New"/>
      <w:sz w:val="20"/>
    </w:rPr>
  </w:style>
  <w:style w:type="character" w:customStyle="1" w:styleId="WW8Num10z2">
    <w:name w:val="WW8Num10z2"/>
    <w:rsid w:val="00595949"/>
    <w:rPr>
      <w:rFonts w:ascii="Wingdings" w:hAnsi="Wingdings"/>
      <w:sz w:val="20"/>
    </w:rPr>
  </w:style>
  <w:style w:type="character" w:customStyle="1" w:styleId="WW8Num26z1">
    <w:name w:val="WW8Num26z1"/>
    <w:rsid w:val="00595949"/>
    <w:rPr>
      <w:rFonts w:ascii="Symbol" w:hAnsi="Symbol"/>
    </w:rPr>
  </w:style>
  <w:style w:type="character" w:customStyle="1" w:styleId="WW8Num26z2">
    <w:name w:val="WW8Num26z2"/>
    <w:rsid w:val="00595949"/>
    <w:rPr>
      <w:rFonts w:ascii="Wingdings" w:hAnsi="Wingdings"/>
      <w:sz w:val="20"/>
    </w:rPr>
  </w:style>
  <w:style w:type="character" w:customStyle="1" w:styleId="WW8Num49z1">
    <w:name w:val="WW8Num49z1"/>
    <w:rsid w:val="00595949"/>
    <w:rPr>
      <w:rFonts w:ascii="Symbol" w:hAnsi="Symbol"/>
    </w:rPr>
  </w:style>
  <w:style w:type="character" w:customStyle="1" w:styleId="WW8Num49z2">
    <w:name w:val="WW8Num49z2"/>
    <w:rsid w:val="00595949"/>
    <w:rPr>
      <w:rFonts w:ascii="Wingdings" w:hAnsi="Wingdings"/>
      <w:sz w:val="20"/>
    </w:rPr>
  </w:style>
  <w:style w:type="character" w:customStyle="1" w:styleId="WW8Num62z0">
    <w:name w:val="WW8Num62z0"/>
    <w:rsid w:val="00595949"/>
    <w:rPr>
      <w:rFonts w:ascii="Symbol" w:hAnsi="Symbol"/>
    </w:rPr>
  </w:style>
  <w:style w:type="character" w:customStyle="1" w:styleId="WW8Num62z1">
    <w:name w:val="WW8Num62z1"/>
    <w:rsid w:val="00595949"/>
    <w:rPr>
      <w:rFonts w:ascii="Courier New" w:hAnsi="Courier New"/>
    </w:rPr>
  </w:style>
  <w:style w:type="character" w:customStyle="1" w:styleId="WW8Num62z2">
    <w:name w:val="WW8Num62z2"/>
    <w:rsid w:val="00595949"/>
    <w:rPr>
      <w:rFonts w:ascii="Wingdings" w:hAnsi="Wingdings"/>
    </w:rPr>
  </w:style>
  <w:style w:type="character" w:customStyle="1" w:styleId="WW8Num38z0">
    <w:name w:val="WW8Num38z0"/>
    <w:rsid w:val="00595949"/>
    <w:rPr>
      <w:rFonts w:ascii="Symbol" w:hAnsi="Symbol"/>
    </w:rPr>
  </w:style>
  <w:style w:type="character" w:customStyle="1" w:styleId="WW8Num38z1">
    <w:name w:val="WW8Num38z1"/>
    <w:rsid w:val="00595949"/>
    <w:rPr>
      <w:rFonts w:ascii="Courier New" w:hAnsi="Courier New"/>
    </w:rPr>
  </w:style>
  <w:style w:type="character" w:customStyle="1" w:styleId="WW8Num38z2">
    <w:name w:val="WW8Num38z2"/>
    <w:rsid w:val="00595949"/>
    <w:rPr>
      <w:rFonts w:ascii="Wingdings" w:hAnsi="Wingdings"/>
    </w:rPr>
  </w:style>
  <w:style w:type="character" w:customStyle="1" w:styleId="WW8Num54z0">
    <w:name w:val="WW8Num54z0"/>
    <w:rsid w:val="00595949"/>
    <w:rPr>
      <w:rFonts w:ascii="Symbol" w:hAnsi="Symbol"/>
    </w:rPr>
  </w:style>
  <w:style w:type="character" w:customStyle="1" w:styleId="WW8Num54z1">
    <w:name w:val="WW8Num54z1"/>
    <w:rsid w:val="00595949"/>
    <w:rPr>
      <w:rFonts w:ascii="Courier New" w:hAnsi="Courier New"/>
    </w:rPr>
  </w:style>
  <w:style w:type="character" w:customStyle="1" w:styleId="WW8Num54z2">
    <w:name w:val="WW8Num54z2"/>
    <w:rsid w:val="00595949"/>
    <w:rPr>
      <w:rFonts w:ascii="Wingdings" w:hAnsi="Wingdings"/>
    </w:rPr>
  </w:style>
  <w:style w:type="character" w:customStyle="1" w:styleId="WW8Num68z0">
    <w:name w:val="WW8Num68z0"/>
    <w:rsid w:val="00595949"/>
    <w:rPr>
      <w:rFonts w:ascii="Symbol" w:hAnsi="Symbol"/>
    </w:rPr>
  </w:style>
  <w:style w:type="character" w:customStyle="1" w:styleId="WW8Num68z1">
    <w:name w:val="WW8Num68z1"/>
    <w:rsid w:val="00595949"/>
    <w:rPr>
      <w:rFonts w:ascii="Courier New" w:hAnsi="Courier New"/>
    </w:rPr>
  </w:style>
  <w:style w:type="character" w:customStyle="1" w:styleId="WW8Num68z2">
    <w:name w:val="WW8Num68z2"/>
    <w:rsid w:val="00595949"/>
    <w:rPr>
      <w:rFonts w:ascii="Wingdings" w:hAnsi="Wingdings"/>
    </w:rPr>
  </w:style>
  <w:style w:type="character" w:customStyle="1" w:styleId="WW8Num109z0">
    <w:name w:val="WW8Num109z0"/>
    <w:rsid w:val="00595949"/>
    <w:rPr>
      <w:rFonts w:ascii="Symbol" w:hAnsi="Symbol"/>
    </w:rPr>
  </w:style>
  <w:style w:type="character" w:customStyle="1" w:styleId="WW8Num109z1">
    <w:name w:val="WW8Num109z1"/>
    <w:rsid w:val="00595949"/>
    <w:rPr>
      <w:rFonts w:ascii="Courier New" w:hAnsi="Courier New" w:cs="Courier New"/>
    </w:rPr>
  </w:style>
  <w:style w:type="character" w:customStyle="1" w:styleId="WW8Num109z2">
    <w:name w:val="WW8Num109z2"/>
    <w:rsid w:val="00595949"/>
    <w:rPr>
      <w:rFonts w:ascii="Wingdings" w:hAnsi="Wingdings"/>
    </w:rPr>
  </w:style>
  <w:style w:type="character" w:customStyle="1" w:styleId="WW8Num149z0">
    <w:name w:val="WW8Num149z0"/>
    <w:rsid w:val="00595949"/>
    <w:rPr>
      <w:rFonts w:ascii="Symbol" w:hAnsi="Symbol"/>
    </w:rPr>
  </w:style>
  <w:style w:type="character" w:customStyle="1" w:styleId="WW8Num149z1">
    <w:name w:val="WW8Num149z1"/>
    <w:rsid w:val="00595949"/>
    <w:rPr>
      <w:rFonts w:ascii="Courier New" w:hAnsi="Courier New" w:cs="Courier New"/>
    </w:rPr>
  </w:style>
  <w:style w:type="character" w:customStyle="1" w:styleId="WW8Num149z2">
    <w:name w:val="WW8Num149z2"/>
    <w:rsid w:val="00595949"/>
    <w:rPr>
      <w:rFonts w:ascii="Wingdings" w:hAnsi="Wingdings"/>
    </w:rPr>
  </w:style>
  <w:style w:type="character" w:customStyle="1" w:styleId="WW8Num14z0">
    <w:name w:val="WW8Num14z0"/>
    <w:rsid w:val="00595949"/>
    <w:rPr>
      <w:rFonts w:ascii="Symbol" w:hAnsi="Symbol"/>
    </w:rPr>
  </w:style>
  <w:style w:type="character" w:customStyle="1" w:styleId="WW8Num14z1">
    <w:name w:val="WW8Num14z1"/>
    <w:rsid w:val="00595949"/>
    <w:rPr>
      <w:rFonts w:ascii="Courier New" w:hAnsi="Courier New" w:cs="Courier New"/>
    </w:rPr>
  </w:style>
  <w:style w:type="character" w:customStyle="1" w:styleId="WW8Num14z2">
    <w:name w:val="WW8Num14z2"/>
    <w:rsid w:val="00595949"/>
    <w:rPr>
      <w:rFonts w:ascii="Wingdings" w:hAnsi="Wingdings"/>
    </w:rPr>
  </w:style>
  <w:style w:type="character" w:customStyle="1" w:styleId="WW8Num106z0">
    <w:name w:val="WW8Num106z0"/>
    <w:rsid w:val="00595949"/>
    <w:rPr>
      <w:rFonts w:ascii="Symbol" w:hAnsi="Symbol"/>
    </w:rPr>
  </w:style>
  <w:style w:type="character" w:customStyle="1" w:styleId="WW8Num106z1">
    <w:name w:val="WW8Num106z1"/>
    <w:rsid w:val="00595949"/>
    <w:rPr>
      <w:rFonts w:ascii="Courier New" w:hAnsi="Courier New" w:cs="Courier New"/>
    </w:rPr>
  </w:style>
  <w:style w:type="character" w:customStyle="1" w:styleId="WW8Num106z2">
    <w:name w:val="WW8Num106z2"/>
    <w:rsid w:val="00595949"/>
    <w:rPr>
      <w:rFonts w:ascii="Wingdings" w:hAnsi="Wingdings"/>
    </w:rPr>
  </w:style>
  <w:style w:type="character" w:customStyle="1" w:styleId="WW8Num112z0">
    <w:name w:val="WW8Num112z0"/>
    <w:rsid w:val="00595949"/>
    <w:rPr>
      <w:rFonts w:ascii="Symbol" w:hAnsi="Symbol"/>
    </w:rPr>
  </w:style>
  <w:style w:type="character" w:customStyle="1" w:styleId="WW8Num112z1">
    <w:name w:val="WW8Num112z1"/>
    <w:rsid w:val="00595949"/>
    <w:rPr>
      <w:rFonts w:ascii="Courier New" w:hAnsi="Courier New" w:cs="Courier New"/>
    </w:rPr>
  </w:style>
  <w:style w:type="character" w:customStyle="1" w:styleId="WW8Num112z2">
    <w:name w:val="WW8Num112z2"/>
    <w:rsid w:val="00595949"/>
    <w:rPr>
      <w:rFonts w:ascii="Wingdings" w:hAnsi="Wingdings"/>
    </w:rPr>
  </w:style>
  <w:style w:type="character" w:customStyle="1" w:styleId="WW8Num9z0">
    <w:name w:val="WW8Num9z0"/>
    <w:rsid w:val="00595949"/>
    <w:rPr>
      <w:rFonts w:ascii="Symbol" w:hAnsi="Symbol"/>
    </w:rPr>
  </w:style>
  <w:style w:type="character" w:customStyle="1" w:styleId="WW8Num9z1">
    <w:name w:val="WW8Num9z1"/>
    <w:rsid w:val="00595949"/>
    <w:rPr>
      <w:rFonts w:ascii="Courier New" w:hAnsi="Courier New" w:cs="Courier New"/>
    </w:rPr>
  </w:style>
  <w:style w:type="character" w:customStyle="1" w:styleId="WW8Num9z2">
    <w:name w:val="WW8Num9z2"/>
    <w:rsid w:val="00595949"/>
    <w:rPr>
      <w:rFonts w:ascii="Wingdings" w:hAnsi="Wingdings"/>
    </w:rPr>
  </w:style>
  <w:style w:type="character" w:customStyle="1" w:styleId="WW8Num43z0">
    <w:name w:val="WW8Num43z0"/>
    <w:rsid w:val="00595949"/>
    <w:rPr>
      <w:rFonts w:ascii="Symbol" w:hAnsi="Symbol"/>
    </w:rPr>
  </w:style>
  <w:style w:type="character" w:customStyle="1" w:styleId="WW8Num43z1">
    <w:name w:val="WW8Num43z1"/>
    <w:rsid w:val="00595949"/>
    <w:rPr>
      <w:rFonts w:ascii="Courier New" w:hAnsi="Courier New" w:cs="Courier New"/>
    </w:rPr>
  </w:style>
  <w:style w:type="character" w:customStyle="1" w:styleId="WW8Num43z2">
    <w:name w:val="WW8Num43z2"/>
    <w:rsid w:val="00595949"/>
    <w:rPr>
      <w:rFonts w:ascii="Wingdings" w:hAnsi="Wingdings"/>
    </w:rPr>
  </w:style>
  <w:style w:type="character" w:customStyle="1" w:styleId="WW8Num51z0">
    <w:name w:val="WW8Num51z0"/>
    <w:rsid w:val="00595949"/>
    <w:rPr>
      <w:rFonts w:ascii="Symbol" w:hAnsi="Symbol"/>
    </w:rPr>
  </w:style>
  <w:style w:type="character" w:customStyle="1" w:styleId="WW8Num51z1">
    <w:name w:val="WW8Num51z1"/>
    <w:rsid w:val="00595949"/>
    <w:rPr>
      <w:rFonts w:ascii="Courier New" w:hAnsi="Courier New" w:cs="Courier New"/>
    </w:rPr>
  </w:style>
  <w:style w:type="character" w:customStyle="1" w:styleId="WW8Num51z2">
    <w:name w:val="WW8Num51z2"/>
    <w:rsid w:val="00595949"/>
    <w:rPr>
      <w:rFonts w:ascii="Wingdings" w:hAnsi="Wingdings"/>
    </w:rPr>
  </w:style>
  <w:style w:type="character" w:customStyle="1" w:styleId="WW8Num15z0">
    <w:name w:val="WW8Num15z0"/>
    <w:rsid w:val="00595949"/>
    <w:rPr>
      <w:rFonts w:ascii="Symbol" w:hAnsi="Symbol"/>
    </w:rPr>
  </w:style>
  <w:style w:type="character" w:customStyle="1" w:styleId="WW8Num15z1">
    <w:name w:val="WW8Num15z1"/>
    <w:rsid w:val="00595949"/>
    <w:rPr>
      <w:rFonts w:ascii="Courier New" w:hAnsi="Courier New" w:cs="Courier New"/>
    </w:rPr>
  </w:style>
  <w:style w:type="character" w:customStyle="1" w:styleId="WW8Num15z2">
    <w:name w:val="WW8Num15z2"/>
    <w:rsid w:val="00595949"/>
    <w:rPr>
      <w:rFonts w:ascii="Wingdings" w:hAnsi="Wingdings"/>
    </w:rPr>
  </w:style>
  <w:style w:type="character" w:customStyle="1" w:styleId="WW8Num48z0">
    <w:name w:val="WW8Num48z0"/>
    <w:rsid w:val="00595949"/>
    <w:rPr>
      <w:rFonts w:ascii="Symbol" w:hAnsi="Symbol"/>
    </w:rPr>
  </w:style>
  <w:style w:type="character" w:customStyle="1" w:styleId="WW8Num48z1">
    <w:name w:val="WW8Num48z1"/>
    <w:rsid w:val="00595949"/>
    <w:rPr>
      <w:rFonts w:ascii="Courier New" w:hAnsi="Courier New" w:cs="Courier New"/>
    </w:rPr>
  </w:style>
  <w:style w:type="character" w:customStyle="1" w:styleId="WW8Num48z2">
    <w:name w:val="WW8Num48z2"/>
    <w:rsid w:val="00595949"/>
    <w:rPr>
      <w:rFonts w:ascii="Wingdings" w:hAnsi="Wingdings"/>
    </w:rPr>
  </w:style>
  <w:style w:type="character" w:customStyle="1" w:styleId="WW8Num84z0">
    <w:name w:val="WW8Num84z0"/>
    <w:rsid w:val="00595949"/>
    <w:rPr>
      <w:rFonts w:ascii="Symbol" w:hAnsi="Symbol"/>
    </w:rPr>
  </w:style>
  <w:style w:type="character" w:customStyle="1" w:styleId="WW8Num84z1">
    <w:name w:val="WW8Num84z1"/>
    <w:rsid w:val="00595949"/>
    <w:rPr>
      <w:rFonts w:ascii="Courier New" w:hAnsi="Courier New" w:cs="Courier New"/>
    </w:rPr>
  </w:style>
  <w:style w:type="character" w:customStyle="1" w:styleId="WW8Num84z2">
    <w:name w:val="WW8Num84z2"/>
    <w:rsid w:val="00595949"/>
    <w:rPr>
      <w:rFonts w:ascii="Wingdings" w:hAnsi="Wingdings"/>
    </w:rPr>
  </w:style>
  <w:style w:type="character" w:customStyle="1" w:styleId="WW8Num98z0">
    <w:name w:val="WW8Num98z0"/>
    <w:rsid w:val="00595949"/>
    <w:rPr>
      <w:rFonts w:ascii="Symbol" w:hAnsi="Symbol"/>
    </w:rPr>
  </w:style>
  <w:style w:type="character" w:customStyle="1" w:styleId="WW8Num98z1">
    <w:name w:val="WW8Num98z1"/>
    <w:rsid w:val="00595949"/>
    <w:rPr>
      <w:rFonts w:ascii="Courier New" w:hAnsi="Courier New" w:cs="Courier New"/>
    </w:rPr>
  </w:style>
  <w:style w:type="character" w:customStyle="1" w:styleId="WW8Num98z2">
    <w:name w:val="WW8Num98z2"/>
    <w:rsid w:val="00595949"/>
    <w:rPr>
      <w:rFonts w:ascii="Wingdings" w:hAnsi="Wingdings"/>
    </w:rPr>
  </w:style>
  <w:style w:type="character" w:customStyle="1" w:styleId="WW8Num24z0">
    <w:name w:val="WW8Num24z0"/>
    <w:rsid w:val="00595949"/>
    <w:rPr>
      <w:rFonts w:ascii="Symbol" w:hAnsi="Symbol"/>
    </w:rPr>
  </w:style>
  <w:style w:type="character" w:customStyle="1" w:styleId="WW8Num24z1">
    <w:name w:val="WW8Num24z1"/>
    <w:rsid w:val="00595949"/>
    <w:rPr>
      <w:rFonts w:ascii="Courier New" w:hAnsi="Courier New" w:cs="Courier New"/>
    </w:rPr>
  </w:style>
  <w:style w:type="character" w:customStyle="1" w:styleId="WW8Num24z2">
    <w:name w:val="WW8Num24z2"/>
    <w:rsid w:val="00595949"/>
    <w:rPr>
      <w:rFonts w:ascii="Wingdings" w:hAnsi="Wingdings"/>
    </w:rPr>
  </w:style>
  <w:style w:type="character" w:customStyle="1" w:styleId="WW8Num77z0">
    <w:name w:val="WW8Num77z0"/>
    <w:rsid w:val="00595949"/>
    <w:rPr>
      <w:rFonts w:ascii="Symbol" w:hAnsi="Symbol"/>
    </w:rPr>
  </w:style>
  <w:style w:type="character" w:customStyle="1" w:styleId="WW8Num77z1">
    <w:name w:val="WW8Num77z1"/>
    <w:rsid w:val="00595949"/>
    <w:rPr>
      <w:rFonts w:ascii="Courier New" w:hAnsi="Courier New" w:cs="Courier New"/>
    </w:rPr>
  </w:style>
  <w:style w:type="character" w:customStyle="1" w:styleId="WW8Num77z2">
    <w:name w:val="WW8Num77z2"/>
    <w:rsid w:val="00595949"/>
    <w:rPr>
      <w:rFonts w:ascii="Wingdings" w:hAnsi="Wingdings"/>
    </w:rPr>
  </w:style>
  <w:style w:type="character" w:customStyle="1" w:styleId="WW8Num79z0">
    <w:name w:val="WW8Num79z0"/>
    <w:rsid w:val="00595949"/>
    <w:rPr>
      <w:rFonts w:ascii="Symbol" w:hAnsi="Symbol"/>
    </w:rPr>
  </w:style>
  <w:style w:type="character" w:customStyle="1" w:styleId="WW8Num79z1">
    <w:name w:val="WW8Num79z1"/>
    <w:rsid w:val="00595949"/>
    <w:rPr>
      <w:rFonts w:ascii="Courier New" w:hAnsi="Courier New" w:cs="Courier New"/>
    </w:rPr>
  </w:style>
  <w:style w:type="character" w:customStyle="1" w:styleId="WW8Num79z2">
    <w:name w:val="WW8Num79z2"/>
    <w:rsid w:val="00595949"/>
    <w:rPr>
      <w:rFonts w:ascii="Wingdings" w:hAnsi="Wingdings"/>
    </w:rPr>
  </w:style>
  <w:style w:type="character" w:customStyle="1" w:styleId="WW8Num160z0">
    <w:name w:val="WW8Num160z0"/>
    <w:rsid w:val="00595949"/>
    <w:rPr>
      <w:rFonts w:ascii="Symbol" w:hAnsi="Symbol"/>
    </w:rPr>
  </w:style>
  <w:style w:type="character" w:customStyle="1" w:styleId="WW8Num160z1">
    <w:name w:val="WW8Num160z1"/>
    <w:rsid w:val="00595949"/>
    <w:rPr>
      <w:rFonts w:ascii="Courier New" w:hAnsi="Courier New" w:cs="Courier New"/>
    </w:rPr>
  </w:style>
  <w:style w:type="character" w:customStyle="1" w:styleId="WW8Num160z2">
    <w:name w:val="WW8Num160z2"/>
    <w:rsid w:val="00595949"/>
    <w:rPr>
      <w:rFonts w:ascii="Wingdings" w:hAnsi="Wingdings"/>
    </w:rPr>
  </w:style>
  <w:style w:type="character" w:customStyle="1" w:styleId="WW8Num28z0">
    <w:name w:val="WW8Num28z0"/>
    <w:rsid w:val="00595949"/>
    <w:rPr>
      <w:rFonts w:ascii="Symbol" w:hAnsi="Symbol"/>
    </w:rPr>
  </w:style>
  <w:style w:type="character" w:customStyle="1" w:styleId="WW8Num28z1">
    <w:name w:val="WW8Num28z1"/>
    <w:rsid w:val="00595949"/>
    <w:rPr>
      <w:rFonts w:ascii="Courier New" w:hAnsi="Courier New" w:cs="Courier New"/>
    </w:rPr>
  </w:style>
  <w:style w:type="character" w:customStyle="1" w:styleId="WW8Num28z2">
    <w:name w:val="WW8Num28z2"/>
    <w:rsid w:val="00595949"/>
    <w:rPr>
      <w:rFonts w:ascii="Wingdings" w:hAnsi="Wingdings"/>
    </w:rPr>
  </w:style>
  <w:style w:type="character" w:customStyle="1" w:styleId="WW8Num64z0">
    <w:name w:val="WW8Num64z0"/>
    <w:rsid w:val="00595949"/>
    <w:rPr>
      <w:rFonts w:ascii="Symbol" w:hAnsi="Symbol"/>
    </w:rPr>
  </w:style>
  <w:style w:type="character" w:customStyle="1" w:styleId="WW8Num64z1">
    <w:name w:val="WW8Num64z1"/>
    <w:rsid w:val="00595949"/>
    <w:rPr>
      <w:rFonts w:ascii="Courier New" w:hAnsi="Courier New"/>
    </w:rPr>
  </w:style>
  <w:style w:type="character" w:customStyle="1" w:styleId="WW8Num64z2">
    <w:name w:val="WW8Num64z2"/>
    <w:rsid w:val="00595949"/>
    <w:rPr>
      <w:rFonts w:ascii="Wingdings" w:hAnsi="Wingdings"/>
    </w:rPr>
  </w:style>
  <w:style w:type="character" w:customStyle="1" w:styleId="WW8Num78z0">
    <w:name w:val="WW8Num78z0"/>
    <w:rsid w:val="00595949"/>
    <w:rPr>
      <w:rFonts w:ascii="Symbol" w:hAnsi="Symbol"/>
    </w:rPr>
  </w:style>
  <w:style w:type="character" w:customStyle="1" w:styleId="WW8Num78z1">
    <w:name w:val="WW8Num78z1"/>
    <w:rsid w:val="00595949"/>
    <w:rPr>
      <w:rFonts w:ascii="Courier New" w:hAnsi="Courier New"/>
    </w:rPr>
  </w:style>
  <w:style w:type="character" w:customStyle="1" w:styleId="WW8Num78z2">
    <w:name w:val="WW8Num78z2"/>
    <w:rsid w:val="00595949"/>
    <w:rPr>
      <w:rFonts w:ascii="Wingdings" w:hAnsi="Wingdings"/>
    </w:rPr>
  </w:style>
  <w:style w:type="character" w:customStyle="1" w:styleId="WW8Num40z0">
    <w:name w:val="WW8Num40z0"/>
    <w:rsid w:val="00595949"/>
    <w:rPr>
      <w:rFonts w:ascii="Symbol" w:hAnsi="Symbol"/>
    </w:rPr>
  </w:style>
  <w:style w:type="character" w:customStyle="1" w:styleId="WW8Num40z1">
    <w:name w:val="WW8Num40z1"/>
    <w:rsid w:val="00595949"/>
    <w:rPr>
      <w:rFonts w:ascii="Courier New" w:hAnsi="Courier New" w:cs="Courier New"/>
    </w:rPr>
  </w:style>
  <w:style w:type="character" w:customStyle="1" w:styleId="WW8Num40z2">
    <w:name w:val="WW8Num40z2"/>
    <w:rsid w:val="00595949"/>
    <w:rPr>
      <w:rFonts w:ascii="Wingdings" w:hAnsi="Wingdings"/>
    </w:rPr>
  </w:style>
  <w:style w:type="character" w:customStyle="1" w:styleId="WW8Num130z0">
    <w:name w:val="WW8Num130z0"/>
    <w:rsid w:val="00595949"/>
    <w:rPr>
      <w:rFonts w:ascii="Symbol" w:hAnsi="Symbol"/>
    </w:rPr>
  </w:style>
  <w:style w:type="character" w:customStyle="1" w:styleId="WW8Num130z1">
    <w:name w:val="WW8Num130z1"/>
    <w:rsid w:val="00595949"/>
    <w:rPr>
      <w:rFonts w:ascii="Courier New" w:hAnsi="Courier New" w:cs="Courier New"/>
    </w:rPr>
  </w:style>
  <w:style w:type="character" w:customStyle="1" w:styleId="WW8Num130z2">
    <w:name w:val="WW8Num130z2"/>
    <w:rsid w:val="00595949"/>
    <w:rPr>
      <w:rFonts w:ascii="Wingdings" w:hAnsi="Wingdings"/>
    </w:rPr>
  </w:style>
  <w:style w:type="character" w:customStyle="1" w:styleId="WW8Num32z0">
    <w:name w:val="WW8Num32z0"/>
    <w:rsid w:val="00595949"/>
    <w:rPr>
      <w:rFonts w:ascii="Symbol" w:hAnsi="Symbol"/>
    </w:rPr>
  </w:style>
  <w:style w:type="character" w:customStyle="1" w:styleId="WW8Num32z1">
    <w:name w:val="WW8Num32z1"/>
    <w:rsid w:val="00595949"/>
    <w:rPr>
      <w:rFonts w:ascii="Courier New" w:hAnsi="Courier New"/>
    </w:rPr>
  </w:style>
  <w:style w:type="character" w:customStyle="1" w:styleId="WW8Num32z2">
    <w:name w:val="WW8Num32z2"/>
    <w:rsid w:val="00595949"/>
    <w:rPr>
      <w:rFonts w:ascii="Wingdings" w:hAnsi="Wingdings"/>
    </w:rPr>
  </w:style>
  <w:style w:type="character" w:customStyle="1" w:styleId="WW8Num121z1">
    <w:name w:val="WW8Num121z1"/>
    <w:rsid w:val="00595949"/>
    <w:rPr>
      <w:rFonts w:ascii="Symbol" w:hAnsi="Symbol"/>
    </w:rPr>
  </w:style>
  <w:style w:type="character" w:customStyle="1" w:styleId="WW8Num121z2">
    <w:name w:val="WW8Num121z2"/>
    <w:rsid w:val="00595949"/>
    <w:rPr>
      <w:rFonts w:ascii="Wingdings" w:hAnsi="Wingdings"/>
      <w:sz w:val="20"/>
    </w:rPr>
  </w:style>
  <w:style w:type="character" w:customStyle="1" w:styleId="zag">
    <w:name w:val="zag"/>
    <w:basedOn w:val="11"/>
    <w:rsid w:val="00595949"/>
  </w:style>
  <w:style w:type="character" w:customStyle="1" w:styleId="gen">
    <w:name w:val="gen"/>
    <w:basedOn w:val="11"/>
    <w:rsid w:val="00595949"/>
  </w:style>
  <w:style w:type="character" w:customStyle="1" w:styleId="WW8Num116z0">
    <w:name w:val="WW8Num116z0"/>
    <w:rsid w:val="00595949"/>
    <w:rPr>
      <w:rFonts w:ascii="Symbol" w:hAnsi="Symbol"/>
      <w:sz w:val="20"/>
    </w:rPr>
  </w:style>
  <w:style w:type="character" w:customStyle="1" w:styleId="WW8Num116z1">
    <w:name w:val="WW8Num116z1"/>
    <w:rsid w:val="00595949"/>
    <w:rPr>
      <w:rFonts w:ascii="Courier New" w:hAnsi="Courier New"/>
      <w:sz w:val="20"/>
    </w:rPr>
  </w:style>
  <w:style w:type="character" w:customStyle="1" w:styleId="WW8Num116z2">
    <w:name w:val="WW8Num116z2"/>
    <w:rsid w:val="00595949"/>
    <w:rPr>
      <w:rFonts w:ascii="Wingdings" w:hAnsi="Wingdings"/>
      <w:sz w:val="20"/>
    </w:rPr>
  </w:style>
  <w:style w:type="character" w:customStyle="1" w:styleId="WW8Num110z0">
    <w:name w:val="WW8Num110z0"/>
    <w:rsid w:val="00595949"/>
    <w:rPr>
      <w:rFonts w:ascii="Symbol" w:hAnsi="Symbol"/>
      <w:sz w:val="20"/>
    </w:rPr>
  </w:style>
  <w:style w:type="character" w:customStyle="1" w:styleId="WW8Num110z1">
    <w:name w:val="WW8Num110z1"/>
    <w:rsid w:val="00595949"/>
    <w:rPr>
      <w:rFonts w:ascii="Courier New" w:hAnsi="Courier New"/>
      <w:sz w:val="20"/>
    </w:rPr>
  </w:style>
  <w:style w:type="character" w:customStyle="1" w:styleId="WW8Num110z2">
    <w:name w:val="WW8Num110z2"/>
    <w:rsid w:val="00595949"/>
    <w:rPr>
      <w:rFonts w:ascii="Wingdings" w:hAnsi="Wingdings"/>
      <w:sz w:val="20"/>
    </w:rPr>
  </w:style>
  <w:style w:type="character" w:customStyle="1" w:styleId="WW8Num1z0">
    <w:name w:val="WW8Num1z0"/>
    <w:rsid w:val="00595949"/>
    <w:rPr>
      <w:rFonts w:ascii="Symbol" w:hAnsi="Symbol"/>
    </w:rPr>
  </w:style>
  <w:style w:type="character" w:customStyle="1" w:styleId="WW8Num1z1">
    <w:name w:val="WW8Num1z1"/>
    <w:rsid w:val="00595949"/>
    <w:rPr>
      <w:rFonts w:ascii="Courier New" w:hAnsi="Courier New" w:cs="Courier New"/>
    </w:rPr>
  </w:style>
  <w:style w:type="character" w:customStyle="1" w:styleId="WW8Num1z2">
    <w:name w:val="WW8Num1z2"/>
    <w:rsid w:val="00595949"/>
    <w:rPr>
      <w:rFonts w:ascii="Wingdings" w:hAnsi="Wingdings"/>
    </w:rPr>
  </w:style>
  <w:style w:type="character" w:customStyle="1" w:styleId="WW8Num81z0">
    <w:name w:val="WW8Num81z0"/>
    <w:rsid w:val="00595949"/>
    <w:rPr>
      <w:rFonts w:ascii="Symbol" w:hAnsi="Symbol"/>
    </w:rPr>
  </w:style>
  <w:style w:type="character" w:customStyle="1" w:styleId="WW8Num81z1">
    <w:name w:val="WW8Num81z1"/>
    <w:rsid w:val="00595949"/>
    <w:rPr>
      <w:rFonts w:ascii="Courier New" w:hAnsi="Courier New" w:cs="Courier New"/>
    </w:rPr>
  </w:style>
  <w:style w:type="character" w:customStyle="1" w:styleId="WW8Num81z2">
    <w:name w:val="WW8Num81z2"/>
    <w:rsid w:val="00595949"/>
    <w:rPr>
      <w:rFonts w:ascii="Wingdings" w:hAnsi="Wingdings"/>
    </w:rPr>
  </w:style>
  <w:style w:type="character" w:customStyle="1" w:styleId="rel">
    <w:name w:val="rel"/>
    <w:basedOn w:val="11"/>
    <w:rsid w:val="00595949"/>
  </w:style>
  <w:style w:type="character" w:customStyle="1" w:styleId="WW8Num143z0">
    <w:name w:val="WW8Num143z0"/>
    <w:rsid w:val="00595949"/>
    <w:rPr>
      <w:rFonts w:ascii="Symbol" w:hAnsi="Symbol"/>
      <w:sz w:val="20"/>
    </w:rPr>
  </w:style>
  <w:style w:type="character" w:customStyle="1" w:styleId="WW8Num143z1">
    <w:name w:val="WW8Num143z1"/>
    <w:rsid w:val="00595949"/>
    <w:rPr>
      <w:rFonts w:ascii="Symbol" w:hAnsi="Symbol"/>
    </w:rPr>
  </w:style>
  <w:style w:type="character" w:customStyle="1" w:styleId="WW8Num143z2">
    <w:name w:val="WW8Num143z2"/>
    <w:rsid w:val="00595949"/>
    <w:rPr>
      <w:rFonts w:ascii="Wingdings" w:hAnsi="Wingdings"/>
      <w:sz w:val="20"/>
    </w:rPr>
  </w:style>
  <w:style w:type="character" w:customStyle="1" w:styleId="WW8Num60z0">
    <w:name w:val="WW8Num60z0"/>
    <w:rsid w:val="00595949"/>
    <w:rPr>
      <w:rFonts w:ascii="Symbol" w:hAnsi="Symbol"/>
    </w:rPr>
  </w:style>
  <w:style w:type="character" w:customStyle="1" w:styleId="WW8Num60z1">
    <w:name w:val="WW8Num60z1"/>
    <w:rsid w:val="00595949"/>
    <w:rPr>
      <w:rFonts w:ascii="Courier New" w:hAnsi="Courier New"/>
    </w:rPr>
  </w:style>
  <w:style w:type="character" w:customStyle="1" w:styleId="WW8Num60z2">
    <w:name w:val="WW8Num60z2"/>
    <w:rsid w:val="00595949"/>
    <w:rPr>
      <w:rFonts w:ascii="Wingdings" w:hAnsi="Wingdings"/>
    </w:rPr>
  </w:style>
  <w:style w:type="character" w:customStyle="1" w:styleId="WW8Num128z0">
    <w:name w:val="WW8Num128z0"/>
    <w:rsid w:val="00595949"/>
    <w:rPr>
      <w:rFonts w:ascii="Symbol" w:hAnsi="Symbol"/>
    </w:rPr>
  </w:style>
  <w:style w:type="character" w:customStyle="1" w:styleId="WW8Num128z1">
    <w:name w:val="WW8Num128z1"/>
    <w:rsid w:val="00595949"/>
    <w:rPr>
      <w:rFonts w:ascii="Courier New" w:hAnsi="Courier New"/>
    </w:rPr>
  </w:style>
  <w:style w:type="character" w:customStyle="1" w:styleId="WW8Num128z2">
    <w:name w:val="WW8Num128z2"/>
    <w:rsid w:val="00595949"/>
    <w:rPr>
      <w:rFonts w:ascii="Wingdings" w:hAnsi="Wingdings"/>
    </w:rPr>
  </w:style>
  <w:style w:type="character" w:customStyle="1" w:styleId="WW8Num97z1">
    <w:name w:val="WW8Num97z1"/>
    <w:rsid w:val="00595949"/>
    <w:rPr>
      <w:b/>
    </w:rPr>
  </w:style>
  <w:style w:type="character" w:customStyle="1" w:styleId="WW8Num3z0">
    <w:name w:val="WW8Num3z0"/>
    <w:rsid w:val="00595949"/>
    <w:rPr>
      <w:rFonts w:ascii="Symbol" w:hAnsi="Symbol"/>
    </w:rPr>
  </w:style>
  <w:style w:type="character" w:customStyle="1" w:styleId="WW8Num3z1">
    <w:name w:val="WW8Num3z1"/>
    <w:rsid w:val="00595949"/>
    <w:rPr>
      <w:rFonts w:ascii="Courier New" w:hAnsi="Courier New" w:cs="Courier New"/>
    </w:rPr>
  </w:style>
  <w:style w:type="character" w:customStyle="1" w:styleId="WW8Num3z2">
    <w:name w:val="WW8Num3z2"/>
    <w:rsid w:val="00595949"/>
    <w:rPr>
      <w:rFonts w:ascii="Wingdings" w:hAnsi="Wingdings"/>
    </w:rPr>
  </w:style>
  <w:style w:type="character" w:customStyle="1" w:styleId="WW8Num89z0">
    <w:name w:val="WW8Num89z0"/>
    <w:rsid w:val="00595949"/>
    <w:rPr>
      <w:rFonts w:ascii="Symbol" w:hAnsi="Symbol"/>
    </w:rPr>
  </w:style>
  <w:style w:type="character" w:customStyle="1" w:styleId="WW8Num89z1">
    <w:name w:val="WW8Num89z1"/>
    <w:rsid w:val="00595949"/>
    <w:rPr>
      <w:rFonts w:ascii="Courier New" w:hAnsi="Courier New" w:cs="Courier New"/>
    </w:rPr>
  </w:style>
  <w:style w:type="character" w:customStyle="1" w:styleId="WW8Num89z2">
    <w:name w:val="WW8Num89z2"/>
    <w:rsid w:val="00595949"/>
    <w:rPr>
      <w:rFonts w:ascii="Wingdings" w:hAnsi="Wingdings"/>
    </w:rPr>
  </w:style>
  <w:style w:type="character" w:customStyle="1" w:styleId="WW8Num119z0">
    <w:name w:val="WW8Num119z0"/>
    <w:rsid w:val="00595949"/>
    <w:rPr>
      <w:rFonts w:ascii="Symbol" w:hAnsi="Symbol"/>
    </w:rPr>
  </w:style>
  <w:style w:type="character" w:customStyle="1" w:styleId="WW8Num119z1">
    <w:name w:val="WW8Num119z1"/>
    <w:rsid w:val="00595949"/>
    <w:rPr>
      <w:rFonts w:ascii="Courier New" w:hAnsi="Courier New" w:cs="Courier New"/>
    </w:rPr>
  </w:style>
  <w:style w:type="character" w:customStyle="1" w:styleId="WW8Num119z2">
    <w:name w:val="WW8Num119z2"/>
    <w:rsid w:val="00595949"/>
    <w:rPr>
      <w:rFonts w:ascii="Wingdings" w:hAnsi="Wingdings"/>
    </w:rPr>
  </w:style>
  <w:style w:type="character" w:customStyle="1" w:styleId="WW8Num94z0">
    <w:name w:val="WW8Num94z0"/>
    <w:rsid w:val="00595949"/>
    <w:rPr>
      <w:rFonts w:ascii="Symbol" w:hAnsi="Symbol"/>
    </w:rPr>
  </w:style>
  <w:style w:type="character" w:customStyle="1" w:styleId="WW8Num94z1">
    <w:name w:val="WW8Num94z1"/>
    <w:rsid w:val="00595949"/>
    <w:rPr>
      <w:rFonts w:ascii="Courier New" w:hAnsi="Courier New" w:cs="Courier New"/>
    </w:rPr>
  </w:style>
  <w:style w:type="character" w:customStyle="1" w:styleId="WW8Num94z2">
    <w:name w:val="WW8Num94z2"/>
    <w:rsid w:val="00595949"/>
    <w:rPr>
      <w:rFonts w:ascii="Wingdings" w:hAnsi="Wingdings"/>
    </w:rPr>
  </w:style>
  <w:style w:type="character" w:customStyle="1" w:styleId="WW8Num99z0">
    <w:name w:val="WW8Num99z0"/>
    <w:rsid w:val="00595949"/>
    <w:rPr>
      <w:rFonts w:ascii="Symbol" w:hAnsi="Symbol"/>
    </w:rPr>
  </w:style>
  <w:style w:type="character" w:customStyle="1" w:styleId="WW8Num99z1">
    <w:name w:val="WW8Num99z1"/>
    <w:rsid w:val="00595949"/>
    <w:rPr>
      <w:rFonts w:ascii="Courier New" w:hAnsi="Courier New" w:cs="Courier New"/>
    </w:rPr>
  </w:style>
  <w:style w:type="character" w:customStyle="1" w:styleId="WW8Num99z2">
    <w:name w:val="WW8Num99z2"/>
    <w:rsid w:val="00595949"/>
    <w:rPr>
      <w:rFonts w:ascii="Wingdings" w:hAnsi="Wingdings"/>
    </w:rPr>
  </w:style>
  <w:style w:type="paragraph" w:customStyle="1" w:styleId="a5">
    <w:name w:val="Заголовок"/>
    <w:basedOn w:val="a"/>
    <w:next w:val="a6"/>
    <w:rsid w:val="00595949"/>
    <w:pPr>
      <w:keepNext/>
      <w:spacing w:before="240" w:after="120"/>
    </w:pPr>
    <w:rPr>
      <w:rFonts w:ascii="Liberation Sans" w:hAnsi="Liberation Sans"/>
      <w:sz w:val="28"/>
      <w:szCs w:val="28"/>
    </w:rPr>
  </w:style>
  <w:style w:type="paragraph" w:styleId="a6">
    <w:name w:val="Body Text"/>
    <w:basedOn w:val="a"/>
    <w:link w:val="a7"/>
    <w:rsid w:val="00595949"/>
    <w:pPr>
      <w:spacing w:after="120"/>
    </w:pPr>
  </w:style>
  <w:style w:type="character" w:customStyle="1" w:styleId="a7">
    <w:name w:val="Основной текст Знак"/>
    <w:basedOn w:val="a0"/>
    <w:link w:val="a6"/>
    <w:rsid w:val="00595949"/>
    <w:rPr>
      <w:rFonts w:ascii="Liberation Serif" w:eastAsia="DejaVu Sans" w:hAnsi="Liberation Serif" w:cs="DejaVu Sans"/>
      <w:kern w:val="1"/>
      <w:sz w:val="24"/>
      <w:szCs w:val="24"/>
      <w:lang w:eastAsia="hi-IN" w:bidi="hi-IN"/>
    </w:rPr>
  </w:style>
  <w:style w:type="paragraph" w:styleId="a8">
    <w:name w:val="List"/>
    <w:basedOn w:val="a6"/>
    <w:rsid w:val="00595949"/>
  </w:style>
  <w:style w:type="paragraph" w:customStyle="1" w:styleId="12">
    <w:name w:val="Название1"/>
    <w:basedOn w:val="a"/>
    <w:rsid w:val="00595949"/>
    <w:pPr>
      <w:suppressLineNumbers/>
      <w:spacing w:before="120" w:after="120"/>
    </w:pPr>
    <w:rPr>
      <w:i/>
      <w:iCs/>
    </w:rPr>
  </w:style>
  <w:style w:type="paragraph" w:customStyle="1" w:styleId="13">
    <w:name w:val="Указатель1"/>
    <w:basedOn w:val="a"/>
    <w:rsid w:val="00595949"/>
    <w:pPr>
      <w:suppressLineNumbers/>
    </w:pPr>
  </w:style>
  <w:style w:type="paragraph" w:styleId="a9">
    <w:name w:val="header"/>
    <w:basedOn w:val="a"/>
    <w:link w:val="aa"/>
    <w:uiPriority w:val="99"/>
    <w:rsid w:val="00595949"/>
    <w:pPr>
      <w:tabs>
        <w:tab w:val="center" w:pos="4677"/>
        <w:tab w:val="right" w:pos="9355"/>
      </w:tabs>
    </w:pPr>
  </w:style>
  <w:style w:type="character" w:customStyle="1" w:styleId="aa">
    <w:name w:val="Верхний колонтитул Знак"/>
    <w:basedOn w:val="a0"/>
    <w:link w:val="a9"/>
    <w:uiPriority w:val="99"/>
    <w:rsid w:val="00595949"/>
    <w:rPr>
      <w:rFonts w:ascii="Liberation Serif" w:eastAsia="DejaVu Sans" w:hAnsi="Liberation Serif" w:cs="DejaVu Sans"/>
      <w:kern w:val="1"/>
      <w:sz w:val="24"/>
      <w:szCs w:val="24"/>
      <w:lang w:eastAsia="hi-IN" w:bidi="hi-IN"/>
    </w:rPr>
  </w:style>
  <w:style w:type="paragraph" w:styleId="ab">
    <w:name w:val="footer"/>
    <w:basedOn w:val="a"/>
    <w:link w:val="ac"/>
    <w:rsid w:val="00595949"/>
    <w:pPr>
      <w:tabs>
        <w:tab w:val="center" w:pos="4677"/>
        <w:tab w:val="right" w:pos="9355"/>
      </w:tabs>
    </w:pPr>
  </w:style>
  <w:style w:type="character" w:customStyle="1" w:styleId="ac">
    <w:name w:val="Нижний колонтитул Знак"/>
    <w:basedOn w:val="a0"/>
    <w:link w:val="ab"/>
    <w:rsid w:val="00595949"/>
    <w:rPr>
      <w:rFonts w:ascii="Liberation Serif" w:eastAsia="DejaVu Sans" w:hAnsi="Liberation Serif" w:cs="DejaVu Sans"/>
      <w:kern w:val="1"/>
      <w:sz w:val="24"/>
      <w:szCs w:val="24"/>
      <w:lang w:eastAsia="hi-IN" w:bidi="hi-IN"/>
    </w:rPr>
  </w:style>
  <w:style w:type="paragraph" w:styleId="ad">
    <w:name w:val="Body Text Indent"/>
    <w:basedOn w:val="a"/>
    <w:link w:val="ae"/>
    <w:rsid w:val="00595949"/>
    <w:pPr>
      <w:ind w:firstLine="900"/>
      <w:jc w:val="both"/>
    </w:pPr>
    <w:rPr>
      <w:sz w:val="20"/>
    </w:rPr>
  </w:style>
  <w:style w:type="character" w:customStyle="1" w:styleId="ae">
    <w:name w:val="Основной текст с отступом Знак"/>
    <w:basedOn w:val="a0"/>
    <w:link w:val="ad"/>
    <w:rsid w:val="00595949"/>
    <w:rPr>
      <w:rFonts w:ascii="Liberation Serif" w:eastAsia="DejaVu Sans" w:hAnsi="Liberation Serif" w:cs="DejaVu Sans"/>
      <w:kern w:val="1"/>
      <w:sz w:val="20"/>
      <w:szCs w:val="24"/>
      <w:lang w:eastAsia="hi-IN" w:bidi="hi-IN"/>
    </w:rPr>
  </w:style>
  <w:style w:type="paragraph" w:customStyle="1" w:styleId="21">
    <w:name w:val="текст 2"/>
    <w:basedOn w:val="a"/>
    <w:rsid w:val="00595949"/>
    <w:pPr>
      <w:ind w:left="1980" w:hanging="846"/>
      <w:jc w:val="both"/>
    </w:pPr>
    <w:rPr>
      <w:sz w:val="22"/>
      <w:szCs w:val="20"/>
    </w:rPr>
  </w:style>
  <w:style w:type="paragraph" w:customStyle="1" w:styleId="210">
    <w:name w:val="Основной текст 21"/>
    <w:basedOn w:val="a"/>
    <w:rsid w:val="00595949"/>
    <w:pPr>
      <w:jc w:val="both"/>
    </w:pPr>
    <w:rPr>
      <w:sz w:val="20"/>
      <w:u w:val="single"/>
    </w:rPr>
  </w:style>
  <w:style w:type="paragraph" w:customStyle="1" w:styleId="211">
    <w:name w:val="Основной текст с отступом 21"/>
    <w:basedOn w:val="a"/>
    <w:rsid w:val="00595949"/>
    <w:pPr>
      <w:ind w:left="660"/>
      <w:jc w:val="both"/>
    </w:pPr>
    <w:rPr>
      <w:sz w:val="20"/>
    </w:rPr>
  </w:style>
  <w:style w:type="paragraph" w:customStyle="1" w:styleId="31">
    <w:name w:val="Основной текст с отступом 31"/>
    <w:basedOn w:val="a"/>
    <w:rsid w:val="00595949"/>
    <w:pPr>
      <w:ind w:left="720"/>
      <w:jc w:val="both"/>
    </w:pPr>
    <w:rPr>
      <w:sz w:val="20"/>
      <w:u w:val="single"/>
    </w:rPr>
  </w:style>
  <w:style w:type="paragraph" w:customStyle="1" w:styleId="310">
    <w:name w:val="Основной текст 31"/>
    <w:basedOn w:val="a"/>
    <w:rsid w:val="00595949"/>
    <w:pPr>
      <w:jc w:val="both"/>
    </w:pPr>
    <w:rPr>
      <w:b/>
      <w:bCs/>
      <w:i/>
      <w:iCs/>
    </w:rPr>
  </w:style>
  <w:style w:type="paragraph" w:customStyle="1" w:styleId="ConsNormal">
    <w:name w:val="ConsNormal"/>
    <w:rsid w:val="00595949"/>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595949"/>
    <w:pPr>
      <w:spacing w:before="280" w:after="280"/>
    </w:pPr>
    <w:rPr>
      <w:rFonts w:ascii="Arial Unicode MS" w:eastAsia="Arial Unicode MS" w:hAnsi="Arial Unicode MS" w:cs="Arial Unicode MS"/>
    </w:rPr>
  </w:style>
  <w:style w:type="paragraph" w:customStyle="1" w:styleId="ConsPlusNormal">
    <w:name w:val="ConsPlusNormal"/>
    <w:rsid w:val="00595949"/>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595949"/>
    <w:pPr>
      <w:tabs>
        <w:tab w:val="left" w:pos="2693"/>
      </w:tabs>
      <w:ind w:left="2700" w:hanging="720"/>
      <w:jc w:val="both"/>
    </w:pPr>
    <w:rPr>
      <w:sz w:val="22"/>
      <w:szCs w:val="20"/>
    </w:rPr>
  </w:style>
  <w:style w:type="paragraph" w:styleId="af0">
    <w:name w:val="List Paragraph"/>
    <w:basedOn w:val="a"/>
    <w:uiPriority w:val="34"/>
    <w:qFormat/>
    <w:rsid w:val="00595949"/>
    <w:pPr>
      <w:ind w:left="720"/>
      <w:contextualSpacing/>
    </w:pPr>
    <w:rPr>
      <w:rFonts w:cs="Mangal"/>
      <w:szCs w:val="21"/>
    </w:rPr>
  </w:style>
  <w:style w:type="paragraph" w:styleId="af1">
    <w:name w:val="Plain Text"/>
    <w:basedOn w:val="a"/>
    <w:link w:val="af2"/>
    <w:uiPriority w:val="99"/>
    <w:unhideWhenUsed/>
    <w:rsid w:val="00595949"/>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595949"/>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62</Pages>
  <Words>29697</Words>
  <Characters>169277</Characters>
  <Application>Microsoft Office Word</Application>
  <DocSecurity>0</DocSecurity>
  <Lines>1410</Lines>
  <Paragraphs>397</Paragraphs>
  <ScaleCrop>false</ScaleCrop>
  <Company>WolfishLair</Company>
  <LinksUpToDate>false</LinksUpToDate>
  <CharactersWithSpaces>198577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2012-04-23T13:52:00Z</dcterms:created>
  <dcterms:modified xsi:type="dcterms:W3CDTF">2012-04-23T13:54:00Z</dcterms:modified>
</cp:coreProperties>
</file>