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81" w:rsidRPr="00560C17" w:rsidRDefault="000E3D81" w:rsidP="000E3D81">
      <w:pPr>
        <w:pStyle w:val="a5"/>
        <w:spacing w:before="0" w:after="0"/>
        <w:jc w:val="center"/>
        <w:rPr>
          <w:rFonts w:ascii="Times New Roman" w:hAnsi="Times New Roman" w:cs="Times New Roman"/>
          <w:b/>
          <w:bCs/>
          <w:i/>
          <w:sz w:val="32"/>
          <w:szCs w:val="32"/>
        </w:rPr>
      </w:pPr>
      <w:r>
        <w:rPr>
          <w:rFonts w:ascii="Times New Roman" w:hAnsi="Times New Roman" w:cs="Times New Roman"/>
          <w:b/>
          <w:i/>
          <w:sz w:val="32"/>
          <w:szCs w:val="32"/>
        </w:rPr>
        <w:t>За</w:t>
      </w:r>
      <w:r w:rsidRPr="00560C17">
        <w:rPr>
          <w:rFonts w:ascii="Times New Roman" w:hAnsi="Times New Roman" w:cs="Times New Roman"/>
          <w:b/>
          <w:i/>
          <w:sz w:val="32"/>
          <w:szCs w:val="32"/>
        </w:rPr>
        <w:t xml:space="preserve">крытое акционерное </w:t>
      </w:r>
      <w:r w:rsidRPr="00A12875">
        <w:rPr>
          <w:rFonts w:ascii="Times New Roman" w:hAnsi="Times New Roman" w:cs="Times New Roman"/>
          <w:b/>
          <w:i/>
          <w:sz w:val="32"/>
          <w:szCs w:val="32"/>
        </w:rPr>
        <w:t>общество «</w:t>
      </w:r>
      <w:r>
        <w:rPr>
          <w:rFonts w:ascii="Times New Roman" w:hAnsi="Times New Roman" w:cs="Times New Roman"/>
          <w:b/>
          <w:i/>
          <w:sz w:val="32"/>
          <w:szCs w:val="32"/>
        </w:rPr>
        <w:t>Услуги</w:t>
      </w:r>
      <w:r w:rsidRPr="00A12875">
        <w:rPr>
          <w:rFonts w:ascii="Times New Roman" w:hAnsi="Times New Roman" w:cs="Times New Roman"/>
          <w:b/>
          <w:i/>
          <w:sz w:val="32"/>
          <w:szCs w:val="32"/>
        </w:rPr>
        <w:t>»</w:t>
      </w:r>
    </w:p>
    <w:p w:rsidR="000E3D81" w:rsidRPr="00560C17" w:rsidRDefault="000E3D81" w:rsidP="000E3D81">
      <w:pPr>
        <w:jc w:val="center"/>
        <w:rPr>
          <w:rFonts w:ascii="Times New Roman" w:hAnsi="Times New Roman" w:cs="Times New Roman"/>
          <w:b/>
          <w:bCs/>
          <w:sz w:val="32"/>
          <w:szCs w:val="32"/>
        </w:rPr>
      </w:pPr>
    </w:p>
    <w:p w:rsidR="000E3D81" w:rsidRPr="00826869" w:rsidRDefault="000E3D81" w:rsidP="000E3D81">
      <w:pPr>
        <w:jc w:val="center"/>
        <w:rPr>
          <w:rFonts w:ascii="Times New Roman" w:hAnsi="Times New Roman" w:cs="Times New Roman"/>
          <w:b/>
          <w:bCs/>
        </w:rPr>
      </w:pPr>
    </w:p>
    <w:p w:rsidR="000E3D81" w:rsidRPr="00826869" w:rsidRDefault="000E3D81" w:rsidP="000E3D81">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0E3D81" w:rsidRPr="00F24301" w:rsidRDefault="000E3D81" w:rsidP="000E3D81">
      <w:pPr>
        <w:jc w:val="center"/>
        <w:rPr>
          <w:rFonts w:ascii="Times New Roman" w:hAnsi="Times New Roman" w:cs="Times New Roman"/>
          <w:b/>
          <w:bCs/>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Р</w:t>
      </w:r>
      <w:r w:rsidRPr="00826869">
        <w:rPr>
          <w:rFonts w:ascii="Times New Roman" w:hAnsi="Times New Roman" w:cs="Times New Roman"/>
          <w:b/>
          <w:bCs/>
        </w:rPr>
        <w:t xml:space="preserve">ешением </w:t>
      </w:r>
      <w:r>
        <w:rPr>
          <w:rFonts w:ascii="Times New Roman" w:hAnsi="Times New Roman" w:cs="Times New Roman"/>
          <w:b/>
          <w:bCs/>
        </w:rPr>
        <w:t>Совета директоров</w:t>
      </w:r>
    </w:p>
    <w:p w:rsidR="000E3D81" w:rsidRPr="00A12875" w:rsidRDefault="000E3D81" w:rsidP="000E3D81">
      <w:pPr>
        <w:jc w:val="center"/>
        <w:rPr>
          <w:rFonts w:ascii="Times New Roman" w:hAnsi="Times New Roman" w:cs="Times New Roman"/>
          <w:b/>
          <w:bCs/>
        </w:rPr>
      </w:pPr>
      <w:r>
        <w:rPr>
          <w:rFonts w:ascii="Times New Roman" w:hAnsi="Times New Roman" w:cs="Times New Roman"/>
          <w:b/>
          <w:bCs/>
        </w:rPr>
        <w:t xml:space="preserve">                                                                    ЗАО </w:t>
      </w:r>
      <w:r w:rsidRPr="00A12875">
        <w:rPr>
          <w:rFonts w:ascii="Times New Roman" w:hAnsi="Times New Roman" w:cs="Times New Roman"/>
          <w:b/>
        </w:rPr>
        <w:t>«</w:t>
      </w:r>
      <w:r>
        <w:rPr>
          <w:rFonts w:ascii="Times New Roman" w:hAnsi="Times New Roman" w:cs="Times New Roman"/>
          <w:b/>
        </w:rPr>
        <w:t>Услуги</w:t>
      </w:r>
      <w:r w:rsidRPr="00A12875">
        <w:rPr>
          <w:rFonts w:ascii="Times New Roman" w:hAnsi="Times New Roman" w:cs="Times New Roman"/>
          <w:b/>
        </w:rPr>
        <w:t>»</w:t>
      </w:r>
    </w:p>
    <w:p w:rsidR="000E3D81" w:rsidRDefault="000E3D81" w:rsidP="000E3D81">
      <w:pPr>
        <w:jc w:val="center"/>
        <w:rPr>
          <w:rFonts w:ascii="Times New Roman" w:hAnsi="Times New Roman" w:cs="Times New Roman"/>
          <w:b/>
          <w:bCs/>
        </w:rPr>
      </w:pP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 xml:space="preserve">                                       </w:t>
      </w:r>
      <w:r w:rsidRPr="00C47119">
        <w:rPr>
          <w:rFonts w:ascii="Times New Roman" w:hAnsi="Times New Roman" w:cs="Times New Roman"/>
          <w:b/>
          <w:bCs/>
        </w:rPr>
        <w:t xml:space="preserve">  </w:t>
      </w:r>
      <w:r>
        <w:rPr>
          <w:rFonts w:ascii="Times New Roman" w:hAnsi="Times New Roman" w:cs="Times New Roman"/>
          <w:b/>
          <w:bCs/>
        </w:rPr>
        <w:t>Протокол № __от __</w:t>
      </w:r>
      <w:r w:rsidR="00916079">
        <w:rPr>
          <w:rFonts w:ascii="Times New Roman" w:hAnsi="Times New Roman" w:cs="Times New Roman"/>
          <w:b/>
          <w:bCs/>
        </w:rPr>
        <w:t>.</w:t>
      </w:r>
      <w:r>
        <w:rPr>
          <w:rFonts w:ascii="Times New Roman" w:hAnsi="Times New Roman" w:cs="Times New Roman"/>
          <w:b/>
          <w:bCs/>
        </w:rPr>
        <w:t>__.2012 г.</w:t>
      </w:r>
    </w:p>
    <w:p w:rsidR="000E3D81" w:rsidRDefault="000E3D81" w:rsidP="000E3D81">
      <w:pPr>
        <w:ind w:left="2832" w:firstLine="708"/>
        <w:jc w:val="center"/>
        <w:rPr>
          <w:rFonts w:ascii="Times New Roman" w:hAnsi="Times New Roman" w:cs="Times New Roman"/>
          <w:b/>
          <w:bCs/>
        </w:rPr>
      </w:pPr>
      <w:r w:rsidRPr="00C47119">
        <w:rPr>
          <w:rFonts w:ascii="Times New Roman" w:hAnsi="Times New Roman" w:cs="Times New Roman"/>
          <w:b/>
          <w:bCs/>
        </w:rPr>
        <w:t xml:space="preserve"> </w:t>
      </w:r>
      <w:r>
        <w:rPr>
          <w:rFonts w:ascii="Times New Roman" w:hAnsi="Times New Roman" w:cs="Times New Roman"/>
          <w:b/>
          <w:bCs/>
        </w:rPr>
        <w:t xml:space="preserve">                           Председатель заседания </w:t>
      </w:r>
    </w:p>
    <w:p w:rsidR="000E3D81" w:rsidRDefault="000E3D81" w:rsidP="000E3D81">
      <w:pPr>
        <w:ind w:left="2832" w:firstLine="708"/>
        <w:jc w:val="center"/>
        <w:rPr>
          <w:rFonts w:ascii="Times New Roman" w:hAnsi="Times New Roman" w:cs="Times New Roman"/>
          <w:b/>
          <w:bCs/>
        </w:rPr>
      </w:pPr>
      <w:r>
        <w:rPr>
          <w:rFonts w:ascii="Times New Roman" w:hAnsi="Times New Roman" w:cs="Times New Roman"/>
          <w:b/>
          <w:bCs/>
        </w:rPr>
        <w:t xml:space="preserve">                  Совета директоров</w:t>
      </w:r>
    </w:p>
    <w:p w:rsidR="000E3D81" w:rsidRDefault="000E3D81" w:rsidP="000E3D81">
      <w:pPr>
        <w:jc w:val="right"/>
        <w:rPr>
          <w:rFonts w:ascii="Times New Roman" w:hAnsi="Times New Roman" w:cs="Times New Roman"/>
          <w:b/>
          <w:bCs/>
        </w:rPr>
      </w:pPr>
    </w:p>
    <w:p w:rsidR="000E3D81" w:rsidRPr="00A12875" w:rsidRDefault="00A82D8F" w:rsidP="00A82D8F">
      <w:pPr>
        <w:rPr>
          <w:rFonts w:ascii="Times New Roman" w:hAnsi="Times New Roman" w:cs="Times New Roman"/>
          <w:b/>
          <w:bCs/>
        </w:rPr>
      </w:pPr>
      <w:r>
        <w:rPr>
          <w:rFonts w:ascii="Times New Roman" w:hAnsi="Times New Roman" w:cs="Times New Roman"/>
          <w:b/>
          <w:bCs/>
        </w:rPr>
        <w:t xml:space="preserve">                                                                                                      </w:t>
      </w:r>
      <w:r w:rsidRPr="00A82D8F">
        <w:rPr>
          <w:rFonts w:ascii="Times New Roman" w:hAnsi="Times New Roman" w:cs="Times New Roman"/>
          <w:b/>
          <w:bCs/>
        </w:rPr>
        <w:t>А</w:t>
      </w:r>
      <w:r w:rsidR="000E3D81" w:rsidRPr="00A82D8F">
        <w:rPr>
          <w:rFonts w:ascii="Times New Roman" w:hAnsi="Times New Roman" w:cs="Times New Roman"/>
          <w:b/>
          <w:bCs/>
        </w:rPr>
        <w:t>.</w:t>
      </w:r>
      <w:r w:rsidRPr="00A82D8F">
        <w:rPr>
          <w:rFonts w:ascii="Times New Roman" w:hAnsi="Times New Roman" w:cs="Times New Roman"/>
          <w:b/>
          <w:bCs/>
        </w:rPr>
        <w:t>И</w:t>
      </w:r>
      <w:r w:rsidR="000E3D81" w:rsidRPr="00A82D8F">
        <w:rPr>
          <w:rFonts w:ascii="Times New Roman" w:hAnsi="Times New Roman" w:cs="Times New Roman"/>
          <w:b/>
          <w:bCs/>
        </w:rPr>
        <w:t xml:space="preserve">. </w:t>
      </w:r>
      <w:r>
        <w:rPr>
          <w:rFonts w:ascii="Times New Roman" w:hAnsi="Times New Roman" w:cs="Times New Roman"/>
          <w:b/>
          <w:bCs/>
        </w:rPr>
        <w:t>Золотов</w:t>
      </w:r>
      <w:r w:rsidR="000E3D81">
        <w:rPr>
          <w:rFonts w:ascii="Times New Roman" w:hAnsi="Times New Roman" w:cs="Times New Roman"/>
          <w:b/>
          <w:bCs/>
        </w:rPr>
        <w:t xml:space="preserve"> ____________ </w:t>
      </w:r>
    </w:p>
    <w:p w:rsidR="000E3D81" w:rsidRPr="00826869" w:rsidRDefault="000E3D81" w:rsidP="000E3D81">
      <w:pPr>
        <w:jc w:val="right"/>
        <w:rPr>
          <w:rFonts w:ascii="Times New Roman" w:hAnsi="Times New Roman" w:cs="Times New Roman"/>
        </w:rPr>
      </w:pPr>
      <w:r w:rsidRPr="00826869">
        <w:rPr>
          <w:rFonts w:ascii="Times New Roman" w:hAnsi="Times New Roman" w:cs="Times New Roman"/>
        </w:rPr>
        <w:t xml:space="preserve">                                                                                      </w:t>
      </w:r>
    </w:p>
    <w:p w:rsidR="000E3D81" w:rsidRPr="00826869" w:rsidRDefault="000E3D81" w:rsidP="000E3D81">
      <w:pPr>
        <w:jc w:val="center"/>
        <w:rPr>
          <w:rFonts w:ascii="Times New Roman" w:hAnsi="Times New Roman" w:cs="Times New Roman"/>
        </w:rPr>
      </w:pPr>
      <w:r>
        <w:rPr>
          <w:rFonts w:ascii="Times New Roman" w:hAnsi="Times New Roman" w:cs="Times New Roman"/>
        </w:rPr>
        <w:t xml:space="preserve">                                                    М.П.</w:t>
      </w:r>
    </w:p>
    <w:p w:rsidR="000E3D81" w:rsidRPr="00826869" w:rsidRDefault="000E3D81" w:rsidP="000E3D81">
      <w:pPr>
        <w:jc w:val="right"/>
        <w:rPr>
          <w:rFonts w:ascii="Times New Roman" w:hAnsi="Times New Roman" w:cs="Times New Roman"/>
        </w:rPr>
      </w:pPr>
    </w:p>
    <w:p w:rsidR="000E3D81" w:rsidRPr="00826869" w:rsidRDefault="000E3D81" w:rsidP="000E3D81">
      <w:pPr>
        <w:jc w:val="right"/>
        <w:rPr>
          <w:rFonts w:ascii="Times New Roman" w:hAnsi="Times New Roman" w:cs="Times New Roman"/>
        </w:rPr>
      </w:pPr>
    </w:p>
    <w:p w:rsidR="000E3D81" w:rsidRPr="00826869" w:rsidRDefault="000E3D81" w:rsidP="000E3D81">
      <w:pPr>
        <w:jc w:val="right"/>
        <w:rPr>
          <w:rFonts w:ascii="Times New Roman" w:hAnsi="Times New Roman" w:cs="Times New Roman"/>
        </w:rPr>
      </w:pPr>
    </w:p>
    <w:p w:rsidR="000E3D81" w:rsidRPr="00826869" w:rsidRDefault="000E3D81" w:rsidP="000E3D81">
      <w:pPr>
        <w:jc w:val="center"/>
        <w:rPr>
          <w:rFonts w:ascii="Times New Roman" w:hAnsi="Times New Roman" w:cs="Times New Roman"/>
        </w:rPr>
      </w:pPr>
    </w:p>
    <w:p w:rsidR="000E3D81" w:rsidRPr="00826869" w:rsidRDefault="000E3D81" w:rsidP="000E3D81">
      <w:pPr>
        <w:jc w:val="right"/>
        <w:rPr>
          <w:rFonts w:ascii="Times New Roman" w:hAnsi="Times New Roman" w:cs="Times New Roman"/>
          <w:shadow/>
        </w:rPr>
      </w:pPr>
    </w:p>
    <w:p w:rsidR="000E3D81" w:rsidRPr="00826869" w:rsidRDefault="000E3D81" w:rsidP="000E3D81">
      <w:pPr>
        <w:jc w:val="right"/>
        <w:rPr>
          <w:rFonts w:ascii="Times New Roman" w:hAnsi="Times New Roman" w:cs="Times New Roman"/>
        </w:rPr>
      </w:pPr>
    </w:p>
    <w:p w:rsidR="000E3D81" w:rsidRPr="00826869" w:rsidRDefault="000E3D81" w:rsidP="000E3D81">
      <w:pPr>
        <w:jc w:val="right"/>
        <w:rPr>
          <w:rFonts w:ascii="Times New Roman" w:hAnsi="Times New Roman" w:cs="Times New Roman"/>
        </w:rPr>
      </w:pPr>
    </w:p>
    <w:p w:rsidR="000E3D81" w:rsidRPr="002A4CA2" w:rsidRDefault="000E3D81" w:rsidP="000E3D81">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0E3D81" w:rsidRPr="00181D23" w:rsidRDefault="000E3D81" w:rsidP="000E3D8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0E3D81" w:rsidRPr="00181D23" w:rsidRDefault="000E3D81" w:rsidP="000E3D81">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0E3D81" w:rsidRPr="00181D23" w:rsidRDefault="000E3D81" w:rsidP="000E3D81">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0E3D81" w:rsidRPr="00826869" w:rsidRDefault="000E3D81" w:rsidP="000E3D81">
      <w:pPr>
        <w:jc w:val="center"/>
        <w:rPr>
          <w:rFonts w:ascii="Times New Roman" w:hAnsi="Times New Roman" w:cs="Times New Roman"/>
          <w:b/>
          <w:bCs/>
        </w:rPr>
      </w:pPr>
    </w:p>
    <w:p w:rsidR="000E3D81" w:rsidRPr="00826869" w:rsidRDefault="000E3D81" w:rsidP="000E3D81">
      <w:pPr>
        <w:jc w:val="center"/>
        <w:rPr>
          <w:rFonts w:ascii="Times New Roman" w:hAnsi="Times New Roman" w:cs="Times New Roman"/>
          <w:b/>
          <w:bCs/>
        </w:rPr>
      </w:pPr>
    </w:p>
    <w:p w:rsidR="000E3D81" w:rsidRPr="00826869" w:rsidRDefault="000E3D81" w:rsidP="000E3D81">
      <w:pPr>
        <w:jc w:val="center"/>
        <w:rPr>
          <w:rFonts w:ascii="Times New Roman" w:hAnsi="Times New Roman" w:cs="Times New Roman"/>
          <w:b/>
          <w:bCs/>
        </w:rPr>
      </w:pPr>
    </w:p>
    <w:p w:rsidR="000E3D81" w:rsidRPr="00826869" w:rsidRDefault="000E3D81" w:rsidP="000E3D81">
      <w:pPr>
        <w:jc w:val="center"/>
        <w:rPr>
          <w:rFonts w:ascii="Times New Roman" w:hAnsi="Times New Roman" w:cs="Times New Roman"/>
          <w:b/>
          <w:bCs/>
        </w:rPr>
      </w:pPr>
    </w:p>
    <w:p w:rsidR="000E3D81" w:rsidRPr="00826869" w:rsidRDefault="000E3D81" w:rsidP="000E3D81">
      <w:pPr>
        <w:jc w:val="center"/>
        <w:rPr>
          <w:rFonts w:ascii="Times New Roman" w:hAnsi="Times New Roman" w:cs="Times New Roman"/>
          <w:b/>
          <w:bCs/>
        </w:rPr>
      </w:pPr>
    </w:p>
    <w:p w:rsidR="000E3D81" w:rsidRPr="00826869"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Default="000E3D81" w:rsidP="000E3D81">
      <w:pPr>
        <w:jc w:val="center"/>
        <w:rPr>
          <w:rFonts w:ascii="Times New Roman" w:hAnsi="Times New Roman" w:cs="Times New Roman"/>
          <w:b/>
          <w:bCs/>
        </w:rPr>
      </w:pPr>
    </w:p>
    <w:p w:rsidR="000E3D81" w:rsidRPr="00826869" w:rsidRDefault="000E3D81" w:rsidP="000E3D81">
      <w:pPr>
        <w:jc w:val="center"/>
        <w:rPr>
          <w:rFonts w:ascii="Times New Roman" w:hAnsi="Times New Roman" w:cs="Times New Roman"/>
          <w:b/>
          <w:bCs/>
        </w:rPr>
      </w:pPr>
    </w:p>
    <w:p w:rsidR="000E3D81" w:rsidRPr="00826869" w:rsidRDefault="000E3D81" w:rsidP="000E3D81">
      <w:pPr>
        <w:pStyle w:val="2"/>
        <w:rPr>
          <w:rFonts w:ascii="Times New Roman" w:hAnsi="Times New Roman" w:cs="Times New Roman"/>
          <w:sz w:val="24"/>
        </w:rPr>
      </w:pPr>
      <w:r>
        <w:rPr>
          <w:rFonts w:ascii="Times New Roman" w:hAnsi="Times New Roman" w:cs="Times New Roman"/>
          <w:sz w:val="24"/>
        </w:rPr>
        <w:t>ОРЕЛ</w:t>
      </w:r>
    </w:p>
    <w:p w:rsidR="000E3D81" w:rsidRPr="00826869" w:rsidRDefault="000E3D81" w:rsidP="000E3D81">
      <w:pPr>
        <w:jc w:val="center"/>
        <w:rPr>
          <w:rFonts w:ascii="Times New Roman" w:hAnsi="Times New Roman" w:cs="Times New Roman"/>
          <w:b/>
          <w:bCs/>
        </w:rPr>
      </w:pPr>
      <w:r w:rsidRPr="00826869">
        <w:rPr>
          <w:rFonts w:ascii="Times New Roman" w:hAnsi="Times New Roman" w:cs="Times New Roman"/>
          <w:b/>
          <w:bCs/>
        </w:rPr>
        <w:t>2012 г.</w:t>
      </w:r>
    </w:p>
    <w:p w:rsidR="000E3D81" w:rsidRPr="00826869" w:rsidRDefault="000E3D81" w:rsidP="000E3D81">
      <w:pPr>
        <w:rPr>
          <w:rFonts w:ascii="Times New Roman" w:hAnsi="Times New Roman" w:cs="Times New Roman"/>
        </w:rPr>
        <w:sectPr w:rsidR="000E3D81" w:rsidRPr="00826869">
          <w:pgSz w:w="11906" w:h="16838"/>
          <w:pgMar w:top="1355" w:right="851" w:bottom="1534" w:left="1418" w:header="1079" w:footer="1258" w:gutter="0"/>
          <w:cols w:space="720"/>
          <w:docGrid w:linePitch="360" w:charSpace="6143"/>
        </w:sectPr>
      </w:pPr>
    </w:p>
    <w:p w:rsidR="000E3D81" w:rsidRPr="00560C17" w:rsidRDefault="000E3D81" w:rsidP="000E3D81">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0E3D81" w:rsidRPr="00560C17" w:rsidRDefault="000E3D81" w:rsidP="000E3D81">
      <w:pPr>
        <w:ind w:left="357"/>
        <w:jc w:val="both"/>
        <w:rPr>
          <w:rFonts w:ascii="Times New Roman" w:hAnsi="Times New Roman" w:cs="Times New Roman"/>
          <w:b/>
          <w:bCs/>
          <w:sz w:val="22"/>
          <w:szCs w:val="22"/>
        </w:rPr>
      </w:pP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00916079">
        <w:rPr>
          <w:rFonts w:ascii="Times New Roman" w:hAnsi="Times New Roman" w:cs="Times New Roman"/>
          <w:sz w:val="22"/>
          <w:szCs w:val="22"/>
        </w:rPr>
        <w:t>З</w:t>
      </w:r>
      <w:r w:rsidRPr="00560C17">
        <w:rPr>
          <w:rFonts w:ascii="Times New Roman" w:hAnsi="Times New Roman" w:cs="Times New Roman"/>
          <w:sz w:val="22"/>
          <w:szCs w:val="22"/>
        </w:rPr>
        <w:t xml:space="preserve">АО  </w:t>
      </w:r>
      <w:r w:rsidRPr="00A12875">
        <w:rPr>
          <w:rFonts w:ascii="Times New Roman" w:hAnsi="Times New Roman" w:cs="Times New Roman"/>
        </w:rPr>
        <w:t>«</w:t>
      </w:r>
      <w:r w:rsidR="00916079">
        <w:rPr>
          <w:rFonts w:ascii="Times New Roman" w:hAnsi="Times New Roman" w:cs="Times New Roman"/>
        </w:rPr>
        <w:t>Услуги</w:t>
      </w:r>
      <w:r w:rsidRPr="00A12875">
        <w:rPr>
          <w:rFonts w:ascii="Times New Roman" w:hAnsi="Times New Roman" w:cs="Times New Roman"/>
        </w:rPr>
        <w:t>»</w:t>
      </w:r>
      <w:r w:rsidRPr="00560C17">
        <w:rPr>
          <w:rFonts w:ascii="Times New Roman" w:hAnsi="Times New Roman" w:cs="Times New Roman"/>
          <w:sz w:val="22"/>
          <w:szCs w:val="22"/>
        </w:rPr>
        <w:t xml:space="preserve">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0E3D81" w:rsidRPr="00560C17" w:rsidRDefault="000E3D81" w:rsidP="000E3D81">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0E3D81" w:rsidRPr="00560C17" w:rsidRDefault="000E3D81" w:rsidP="000E3D81">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0E3D81" w:rsidRPr="004A4280" w:rsidRDefault="000E3D81" w:rsidP="000E3D81">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0E3D81" w:rsidRPr="00560C17" w:rsidRDefault="000E3D81" w:rsidP="000E3D81">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0E3D81" w:rsidRPr="00560C17" w:rsidRDefault="000E3D81" w:rsidP="000E3D8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E3D81" w:rsidRPr="00560C17" w:rsidRDefault="000E3D81" w:rsidP="000E3D81">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0E3D81" w:rsidRPr="00560C17" w:rsidRDefault="000E3D81" w:rsidP="000E3D81">
      <w:pPr>
        <w:ind w:left="900"/>
        <w:jc w:val="both"/>
        <w:rPr>
          <w:rFonts w:ascii="Times New Roman" w:hAnsi="Times New Roman" w:cs="Times New Roman"/>
          <w:b/>
          <w:bCs/>
          <w:sz w:val="22"/>
          <w:szCs w:val="22"/>
        </w:rPr>
      </w:pPr>
    </w:p>
    <w:p w:rsidR="000E3D81" w:rsidRPr="00560C17" w:rsidRDefault="000E3D81" w:rsidP="000E3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0E3D81" w:rsidRPr="00560C17" w:rsidRDefault="000E3D81" w:rsidP="000E3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0E3D81" w:rsidRPr="00560C17" w:rsidRDefault="000E3D81" w:rsidP="000E3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0E3D81" w:rsidRPr="00560C17" w:rsidRDefault="000E3D81" w:rsidP="000E3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0E3D81" w:rsidRPr="00560C17" w:rsidRDefault="000E3D81" w:rsidP="000E3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0E3D81" w:rsidRPr="00560C17" w:rsidRDefault="000E3D81" w:rsidP="000E3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0E3D81" w:rsidRPr="00560C17" w:rsidRDefault="000E3D81" w:rsidP="000E3D81">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0E3D81" w:rsidRPr="00560C17" w:rsidRDefault="000E3D81" w:rsidP="000E3D81">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0E3D81" w:rsidRPr="00560C17" w:rsidRDefault="000E3D81" w:rsidP="000E3D81">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0E3D81" w:rsidRPr="00560C17" w:rsidRDefault="000E3D81" w:rsidP="000E3D81">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0E3D81" w:rsidRPr="00560C17" w:rsidRDefault="000E3D81" w:rsidP="000E3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0E3D81" w:rsidRPr="00560C17" w:rsidRDefault="000E3D81" w:rsidP="000E3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0E3D81" w:rsidRPr="00560C17" w:rsidRDefault="000E3D81" w:rsidP="000E3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0E3D81" w:rsidRPr="00560C17" w:rsidRDefault="000E3D81" w:rsidP="000E3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0E3D81" w:rsidRPr="00560C17" w:rsidRDefault="000E3D81" w:rsidP="000E3D81">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0E3D81" w:rsidRPr="00560C17" w:rsidRDefault="000E3D81" w:rsidP="000E3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0E3D81" w:rsidRPr="00560C17" w:rsidRDefault="000E3D81" w:rsidP="000E3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0E3D81" w:rsidRPr="00560C17" w:rsidRDefault="000E3D81" w:rsidP="000E3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0E3D81" w:rsidRPr="00560C17" w:rsidRDefault="000E3D81" w:rsidP="000E3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0E3D81" w:rsidRPr="00560C17" w:rsidRDefault="000E3D81" w:rsidP="000E3D81">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0E3D81" w:rsidRPr="00560C17" w:rsidRDefault="000E3D81" w:rsidP="000E3D81">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0E3D81" w:rsidRPr="00560C17" w:rsidRDefault="000E3D81" w:rsidP="000E3D81">
      <w:pPr>
        <w:ind w:firstLine="360"/>
        <w:jc w:val="both"/>
        <w:rPr>
          <w:rFonts w:ascii="Times New Roman" w:hAnsi="Times New Roman" w:cs="Times New Roman"/>
          <w:color w:val="000000"/>
          <w:sz w:val="22"/>
          <w:szCs w:val="22"/>
        </w:rPr>
      </w:pPr>
    </w:p>
    <w:p w:rsidR="000E3D81" w:rsidRPr="00560C17" w:rsidRDefault="000E3D81" w:rsidP="000E3D81">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0E3D81" w:rsidRPr="00560C17" w:rsidRDefault="000E3D81" w:rsidP="000E3D81">
      <w:pPr>
        <w:jc w:val="both"/>
        <w:rPr>
          <w:rFonts w:ascii="Times New Roman" w:hAnsi="Times New Roman" w:cs="Times New Roman"/>
          <w:b/>
          <w:bCs/>
          <w:sz w:val="22"/>
          <w:szCs w:val="22"/>
          <w:u w:val="single"/>
        </w:rPr>
      </w:pPr>
    </w:p>
    <w:p w:rsidR="000E3D81" w:rsidRPr="00560C17" w:rsidRDefault="000E3D81" w:rsidP="000E3D81">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0E3D81" w:rsidRPr="00560C17" w:rsidRDefault="000E3D81" w:rsidP="000E3D81">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0E3D81" w:rsidRPr="00560C17" w:rsidRDefault="000E3D81" w:rsidP="000E3D8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0E3D81" w:rsidRPr="00560C17" w:rsidRDefault="000E3D81" w:rsidP="000E3D81">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0E3D81" w:rsidRPr="00560C17" w:rsidRDefault="000E3D81" w:rsidP="000E3D81">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0E3D81" w:rsidRPr="00560C17" w:rsidRDefault="000E3D81" w:rsidP="000E3D81">
      <w:pPr>
        <w:jc w:val="both"/>
        <w:rPr>
          <w:rFonts w:ascii="Times New Roman" w:hAnsi="Times New Roman" w:cs="Times New Roman"/>
          <w:b/>
          <w:bCs/>
          <w:sz w:val="22"/>
          <w:szCs w:val="22"/>
          <w:shd w:val="clear" w:color="auto" w:fill="00FFFF"/>
        </w:rPr>
      </w:pPr>
    </w:p>
    <w:p w:rsidR="000E3D81" w:rsidRPr="00560C17" w:rsidRDefault="000E3D81" w:rsidP="000E3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0E3D81" w:rsidRPr="00560C17" w:rsidRDefault="000E3D81" w:rsidP="000E3D81">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0E3D81" w:rsidRPr="00560C17" w:rsidRDefault="000E3D81" w:rsidP="000E3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0E3D81" w:rsidRPr="00560C17" w:rsidRDefault="000E3D81" w:rsidP="000E3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0E3D81" w:rsidRPr="00560C17" w:rsidRDefault="000E3D81" w:rsidP="000E3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0E3D81" w:rsidRPr="00560C17" w:rsidRDefault="000E3D81" w:rsidP="000E3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0E3D81" w:rsidRPr="00560C17" w:rsidRDefault="000E3D81" w:rsidP="000E3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0E3D81" w:rsidRPr="00560C17" w:rsidRDefault="000E3D81" w:rsidP="000E3D81">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0E3D81" w:rsidRPr="00560C17" w:rsidRDefault="000E3D81" w:rsidP="000E3D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0E3D81" w:rsidRPr="00560C17" w:rsidRDefault="000E3D81" w:rsidP="000E3D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0E3D81" w:rsidRPr="00560C17" w:rsidRDefault="000E3D81" w:rsidP="000E3D81">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0E3D81" w:rsidRPr="00560C17" w:rsidRDefault="000E3D81" w:rsidP="000E3D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0E3D81" w:rsidRPr="00560C17" w:rsidRDefault="000E3D81" w:rsidP="000E3D81">
      <w:pPr>
        <w:ind w:firstLine="720"/>
        <w:jc w:val="both"/>
        <w:rPr>
          <w:rFonts w:ascii="Times New Roman" w:hAnsi="Times New Roman" w:cs="Times New Roman"/>
          <w:bCs/>
          <w:iCs/>
          <w:sz w:val="22"/>
          <w:szCs w:val="22"/>
        </w:rPr>
      </w:pPr>
    </w:p>
    <w:p w:rsidR="000E3D81" w:rsidRPr="00560C17" w:rsidRDefault="000E3D81" w:rsidP="000E3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0E3D81" w:rsidRPr="00560C17" w:rsidRDefault="000E3D81" w:rsidP="000E3D81">
      <w:pPr>
        <w:jc w:val="both"/>
        <w:rPr>
          <w:rFonts w:ascii="Times New Roman" w:hAnsi="Times New Roman" w:cs="Times New Roman"/>
          <w:sz w:val="22"/>
          <w:szCs w:val="22"/>
          <w:u w:val="single"/>
        </w:rPr>
      </w:pP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0E3D81" w:rsidRPr="00560C17" w:rsidRDefault="000E3D81" w:rsidP="000E3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0E3D81" w:rsidRPr="00560C17" w:rsidRDefault="000E3D81" w:rsidP="000E3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0E3D81" w:rsidRPr="00560C17" w:rsidRDefault="000E3D81" w:rsidP="000E3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0E3D81" w:rsidRPr="00560C17" w:rsidRDefault="000E3D81" w:rsidP="000E3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0E3D81" w:rsidRPr="00560C17" w:rsidRDefault="000E3D81" w:rsidP="000E3D81">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0E3D81" w:rsidRPr="00560C17" w:rsidRDefault="000E3D81" w:rsidP="000E3D81">
      <w:pPr>
        <w:jc w:val="both"/>
        <w:rPr>
          <w:rFonts w:ascii="Times New Roman" w:hAnsi="Times New Roman" w:cs="Times New Roman"/>
          <w:sz w:val="22"/>
          <w:szCs w:val="22"/>
          <w:u w:val="single"/>
        </w:rPr>
      </w:pP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0E3D81" w:rsidRPr="00560C17" w:rsidRDefault="000E3D81" w:rsidP="000E3D81">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0E3D81" w:rsidRPr="00560C17" w:rsidRDefault="000E3D81" w:rsidP="000E3D81">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0E3D81" w:rsidRPr="00560C17" w:rsidRDefault="000E3D81" w:rsidP="000E3D81">
      <w:pPr>
        <w:ind w:left="360"/>
        <w:jc w:val="both"/>
        <w:rPr>
          <w:rFonts w:ascii="Times New Roman" w:hAnsi="Times New Roman" w:cs="Times New Roman"/>
          <w:bCs/>
          <w:sz w:val="22"/>
          <w:szCs w:val="22"/>
        </w:rPr>
      </w:pP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0E3D81" w:rsidRPr="00560C17" w:rsidRDefault="000E3D81" w:rsidP="000E3D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0E3D81" w:rsidRPr="00560C17" w:rsidRDefault="000E3D81" w:rsidP="000E3D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0E3D81" w:rsidRPr="00560C17" w:rsidRDefault="000E3D81" w:rsidP="000E3D81">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0E3D81" w:rsidRPr="00560C17" w:rsidRDefault="000E3D81" w:rsidP="000E3D81">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0E3D81" w:rsidRPr="00560C17" w:rsidRDefault="000E3D81" w:rsidP="000E3D81">
      <w:pPr>
        <w:jc w:val="both"/>
        <w:rPr>
          <w:rFonts w:ascii="Times New Roman" w:hAnsi="Times New Roman" w:cs="Times New Roman"/>
          <w:sz w:val="22"/>
          <w:szCs w:val="22"/>
          <w:u w:val="single"/>
        </w:rPr>
      </w:pP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0E3D81" w:rsidRPr="00560C17" w:rsidRDefault="000E3D81" w:rsidP="000E3D81">
      <w:pPr>
        <w:ind w:firstLine="360"/>
        <w:jc w:val="both"/>
        <w:rPr>
          <w:rFonts w:ascii="Times New Roman" w:hAnsi="Times New Roman" w:cs="Times New Roman"/>
          <w:sz w:val="22"/>
          <w:szCs w:val="22"/>
        </w:rPr>
      </w:pP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0E3D81" w:rsidRPr="00560C17" w:rsidRDefault="000E3D81" w:rsidP="000E3D81">
      <w:pPr>
        <w:jc w:val="both"/>
        <w:rPr>
          <w:rFonts w:ascii="Times New Roman" w:hAnsi="Times New Roman" w:cs="Times New Roman"/>
          <w:sz w:val="22"/>
          <w:szCs w:val="22"/>
          <w:u w:val="single"/>
        </w:rPr>
      </w:pPr>
    </w:p>
    <w:p w:rsidR="000E3D81" w:rsidRPr="00560C17" w:rsidRDefault="000E3D81" w:rsidP="000E3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0E3D81" w:rsidRPr="00560C17" w:rsidRDefault="000E3D81" w:rsidP="000E3D81">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0E3D81" w:rsidRPr="00560C17" w:rsidRDefault="000E3D81" w:rsidP="000E3D81">
      <w:pPr>
        <w:ind w:left="708"/>
        <w:jc w:val="both"/>
        <w:rPr>
          <w:rFonts w:ascii="Times New Roman" w:hAnsi="Times New Roman" w:cs="Times New Roman"/>
          <w:sz w:val="22"/>
          <w:szCs w:val="22"/>
        </w:rPr>
      </w:pP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0E3D81" w:rsidRPr="00560C17" w:rsidRDefault="000E3D81" w:rsidP="000E3D81">
      <w:pPr>
        <w:ind w:firstLine="360"/>
        <w:jc w:val="both"/>
        <w:rPr>
          <w:rFonts w:ascii="Times New Roman" w:hAnsi="Times New Roman" w:cs="Times New Roman"/>
          <w:sz w:val="22"/>
          <w:szCs w:val="22"/>
        </w:rPr>
      </w:pPr>
    </w:p>
    <w:p w:rsidR="000E3D81" w:rsidRPr="00560C17" w:rsidRDefault="000E3D81" w:rsidP="000E3D81">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0E3D81" w:rsidRPr="00560C17" w:rsidRDefault="000E3D81" w:rsidP="000E3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0E3D81" w:rsidRPr="00560C17" w:rsidRDefault="000E3D81" w:rsidP="000E3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jc w:val="both"/>
        <w:rPr>
          <w:rFonts w:ascii="Times New Roman" w:hAnsi="Times New Roman" w:cs="Times New Roman"/>
          <w:color w:val="000000"/>
          <w:sz w:val="22"/>
          <w:szCs w:val="22"/>
          <w:shd w:val="clear" w:color="auto" w:fill="00FFFF"/>
        </w:rPr>
      </w:pPr>
    </w:p>
    <w:p w:rsidR="000E3D81" w:rsidRPr="00560C17" w:rsidRDefault="000E3D81" w:rsidP="000E3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0E3D81" w:rsidRPr="00560C17" w:rsidRDefault="000E3D81" w:rsidP="000E3D81">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0E3D81" w:rsidRPr="00560C17" w:rsidRDefault="000E3D81" w:rsidP="000E3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0E3D81" w:rsidRPr="00560C17" w:rsidRDefault="000E3D81" w:rsidP="000E3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0E3D81" w:rsidRPr="00560C17" w:rsidRDefault="000E3D81" w:rsidP="000E3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0E3D81" w:rsidRPr="00560C17" w:rsidRDefault="000E3D81" w:rsidP="000E3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0E3D81" w:rsidRPr="00560C17" w:rsidRDefault="000E3D81" w:rsidP="000E3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0E3D81" w:rsidRPr="00560C17" w:rsidRDefault="000E3D81" w:rsidP="000E3D81">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0E3D81" w:rsidRPr="00560C17" w:rsidRDefault="000E3D81" w:rsidP="000E3D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jc w:val="both"/>
        <w:rPr>
          <w:rFonts w:ascii="Times New Roman" w:hAnsi="Times New Roman" w:cs="Times New Roman"/>
          <w:b/>
          <w:bCs/>
          <w:i/>
          <w:iCs/>
          <w:sz w:val="22"/>
          <w:szCs w:val="22"/>
          <w:shd w:val="clear" w:color="auto" w:fill="00FFFF"/>
        </w:rPr>
      </w:pP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0E3D81" w:rsidRPr="00560C17" w:rsidRDefault="000E3D81" w:rsidP="000E3D81">
      <w:pPr>
        <w:pStyle w:val="ad"/>
        <w:rPr>
          <w:rFonts w:ascii="Times New Roman" w:hAnsi="Times New Roman" w:cs="Times New Roman"/>
          <w:color w:val="000000"/>
          <w:sz w:val="22"/>
          <w:szCs w:val="22"/>
        </w:rPr>
      </w:pPr>
    </w:p>
    <w:p w:rsidR="000E3D81" w:rsidRPr="00560C17" w:rsidRDefault="000E3D81" w:rsidP="000E3D81">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0E3D81" w:rsidRPr="00560C17" w:rsidRDefault="000E3D81" w:rsidP="000E3D81">
      <w:pPr>
        <w:ind w:left="360" w:firstLine="540"/>
        <w:jc w:val="both"/>
        <w:rPr>
          <w:rFonts w:ascii="Times New Roman" w:hAnsi="Times New Roman" w:cs="Times New Roman"/>
          <w:sz w:val="22"/>
          <w:szCs w:val="22"/>
        </w:rPr>
      </w:pPr>
    </w:p>
    <w:p w:rsidR="000E3D81" w:rsidRPr="00560C17" w:rsidRDefault="000E3D81" w:rsidP="000E3D81">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0E3D81" w:rsidRPr="00560C17" w:rsidRDefault="000E3D81" w:rsidP="000E3D81">
      <w:pPr>
        <w:ind w:left="360" w:firstLine="540"/>
        <w:jc w:val="both"/>
        <w:rPr>
          <w:rFonts w:ascii="Times New Roman" w:hAnsi="Times New Roman" w:cs="Times New Roman"/>
          <w:sz w:val="22"/>
          <w:szCs w:val="22"/>
        </w:rPr>
      </w:pPr>
    </w:p>
    <w:p w:rsidR="000E3D81" w:rsidRPr="00560C17" w:rsidRDefault="000E3D81" w:rsidP="000E3D81">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0E3D81" w:rsidRPr="00560C17" w:rsidRDefault="000E3D81" w:rsidP="000E3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0E3D81" w:rsidRPr="00560C17" w:rsidRDefault="000E3D81" w:rsidP="000E3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0E3D81" w:rsidRPr="00560C17" w:rsidRDefault="000E3D81" w:rsidP="000E3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0E3D81" w:rsidRPr="00560C17" w:rsidRDefault="000E3D81" w:rsidP="000E3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0E3D81" w:rsidRPr="00560C17" w:rsidRDefault="000E3D81" w:rsidP="000E3D81">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0E3D81" w:rsidRPr="00560C17" w:rsidRDefault="000E3D81" w:rsidP="000E3D81">
      <w:pPr>
        <w:jc w:val="both"/>
        <w:rPr>
          <w:rFonts w:ascii="Times New Roman" w:hAnsi="Times New Roman" w:cs="Times New Roman"/>
          <w:color w:val="000000"/>
          <w:sz w:val="22"/>
          <w:szCs w:val="22"/>
        </w:rPr>
      </w:pPr>
    </w:p>
    <w:p w:rsidR="000E3D81" w:rsidRPr="00560C17" w:rsidRDefault="000E3D81" w:rsidP="000E3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0E3D81" w:rsidRPr="00560C17" w:rsidRDefault="000E3D81" w:rsidP="000E3D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0E3D81" w:rsidRPr="00560C17" w:rsidRDefault="000E3D81" w:rsidP="000E3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0E3D81" w:rsidRPr="00560C17" w:rsidRDefault="000E3D81" w:rsidP="000E3D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0E3D81" w:rsidRPr="00560C17" w:rsidRDefault="000E3D81" w:rsidP="000E3D81">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0E3D81" w:rsidRPr="00560C17" w:rsidRDefault="000E3D81" w:rsidP="000E3D81">
      <w:pPr>
        <w:ind w:firstLine="720"/>
        <w:jc w:val="both"/>
        <w:rPr>
          <w:rFonts w:ascii="Times New Roman" w:hAnsi="Times New Roman" w:cs="Times New Roman"/>
          <w:bCs/>
          <w:iCs/>
          <w:sz w:val="22"/>
          <w:szCs w:val="22"/>
          <w:shd w:val="clear" w:color="auto" w:fill="00FFFF"/>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0E3D81" w:rsidRPr="00560C17" w:rsidRDefault="000E3D81" w:rsidP="000E3D81">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0E3D81" w:rsidRPr="00560C17" w:rsidRDefault="000E3D81" w:rsidP="000E3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0E3D81" w:rsidRPr="00560C17" w:rsidRDefault="000E3D81" w:rsidP="000E3D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0E3D81" w:rsidRPr="00560C17" w:rsidRDefault="000E3D81" w:rsidP="000E3D81">
      <w:pPr>
        <w:ind w:left="360"/>
        <w:jc w:val="both"/>
        <w:rPr>
          <w:rFonts w:ascii="Times New Roman" w:hAnsi="Times New Roman" w:cs="Times New Roman"/>
          <w:sz w:val="22"/>
          <w:szCs w:val="22"/>
          <w:shd w:val="clear" w:color="auto" w:fill="00FFFF"/>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0E3D81" w:rsidRPr="00560C17" w:rsidRDefault="000E3D81" w:rsidP="000E3D81">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0E3D81" w:rsidRPr="00560C17" w:rsidRDefault="000E3D81" w:rsidP="000E3D81">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0E3D81" w:rsidRPr="00560C17" w:rsidRDefault="000E3D81" w:rsidP="000E3D81">
      <w:pPr>
        <w:ind w:left="360"/>
        <w:jc w:val="both"/>
        <w:rPr>
          <w:rFonts w:ascii="Times New Roman" w:hAnsi="Times New Roman" w:cs="Times New Roman"/>
          <w:sz w:val="22"/>
          <w:szCs w:val="22"/>
          <w:shd w:val="clear" w:color="auto" w:fill="00FFFF"/>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0E3D81" w:rsidRPr="00560C17" w:rsidRDefault="000E3D81" w:rsidP="000E3D81">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0E3D81" w:rsidRPr="00560C17" w:rsidRDefault="000E3D81" w:rsidP="000E3D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0E3D81" w:rsidRPr="00560C17" w:rsidRDefault="000E3D81" w:rsidP="000E3D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0E3D81" w:rsidRPr="00560C17" w:rsidRDefault="000E3D81" w:rsidP="000E3D81">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0E3D81" w:rsidRPr="00560C17" w:rsidRDefault="000E3D81" w:rsidP="000E3D81">
      <w:pPr>
        <w:ind w:left="360"/>
        <w:jc w:val="both"/>
        <w:rPr>
          <w:rFonts w:ascii="Times New Roman" w:hAnsi="Times New Roman" w:cs="Times New Roman"/>
          <w:sz w:val="22"/>
          <w:szCs w:val="22"/>
          <w:u w:val="single"/>
          <w:shd w:val="clear" w:color="auto" w:fill="00FFFF"/>
        </w:rPr>
      </w:pP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E3D81" w:rsidRPr="00560C17" w:rsidRDefault="000E3D81" w:rsidP="000E3D81">
      <w:pPr>
        <w:ind w:left="360"/>
        <w:jc w:val="both"/>
        <w:rPr>
          <w:rFonts w:ascii="Times New Roman" w:hAnsi="Times New Roman" w:cs="Times New Roman"/>
          <w:sz w:val="22"/>
          <w:szCs w:val="22"/>
          <w:shd w:val="clear" w:color="auto" w:fill="00FFFF"/>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0E3D81" w:rsidRPr="00560C17" w:rsidRDefault="000E3D81" w:rsidP="000E3D81">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0E3D81" w:rsidRPr="00560C17" w:rsidRDefault="000E3D81" w:rsidP="000E3D81">
      <w:pPr>
        <w:ind w:left="360"/>
        <w:jc w:val="both"/>
        <w:rPr>
          <w:rFonts w:ascii="Times New Roman" w:hAnsi="Times New Roman" w:cs="Times New Roman"/>
          <w:b/>
          <w:bCs/>
          <w:i/>
          <w:iCs/>
          <w:sz w:val="22"/>
          <w:szCs w:val="22"/>
        </w:rPr>
      </w:pPr>
    </w:p>
    <w:p w:rsidR="000E3D81"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E3D81" w:rsidRDefault="000E3D81" w:rsidP="000E3D81">
      <w:pPr>
        <w:ind w:firstLine="660"/>
        <w:jc w:val="both"/>
        <w:rPr>
          <w:rFonts w:ascii="Times New Roman" w:hAnsi="Times New Roman" w:cs="Times New Roman"/>
          <w:sz w:val="22"/>
          <w:szCs w:val="22"/>
        </w:rPr>
      </w:pPr>
    </w:p>
    <w:p w:rsidR="000E3D81" w:rsidRPr="00560C17" w:rsidRDefault="000E3D81" w:rsidP="000E3D81">
      <w:pPr>
        <w:ind w:firstLine="660"/>
        <w:jc w:val="both"/>
        <w:rPr>
          <w:rFonts w:ascii="Times New Roman" w:hAnsi="Times New Roman" w:cs="Times New Roman"/>
          <w:sz w:val="22"/>
          <w:szCs w:val="22"/>
        </w:rPr>
      </w:pP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0E3D81" w:rsidRPr="00560C17" w:rsidRDefault="000E3D81" w:rsidP="000E3D81">
      <w:pPr>
        <w:ind w:firstLine="660"/>
        <w:jc w:val="both"/>
        <w:rPr>
          <w:rFonts w:ascii="Times New Roman" w:hAnsi="Times New Roman" w:cs="Times New Roman"/>
          <w:sz w:val="22"/>
          <w:szCs w:val="22"/>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0E3D81" w:rsidRPr="00560C17" w:rsidRDefault="000E3D81" w:rsidP="000E3D81">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0E3D81" w:rsidRPr="00560C17" w:rsidRDefault="000E3D81" w:rsidP="000E3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0E3D81" w:rsidRPr="00560C17" w:rsidRDefault="000E3D81" w:rsidP="000E3D81">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0E3D81" w:rsidRPr="00560C17" w:rsidRDefault="000E3D81" w:rsidP="000E3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0E3D81" w:rsidRPr="00560C17" w:rsidRDefault="000E3D81" w:rsidP="000E3D81">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0E3D81" w:rsidRPr="00560C17" w:rsidRDefault="000E3D81" w:rsidP="000E3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0E3D81" w:rsidRPr="00560C17" w:rsidRDefault="000E3D81" w:rsidP="000E3D81">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0E3D81" w:rsidRPr="00560C17" w:rsidRDefault="000E3D81" w:rsidP="000E3D81">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0E3D81" w:rsidRPr="00560C17" w:rsidRDefault="000E3D81" w:rsidP="000E3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0E3D81" w:rsidRPr="00560C17" w:rsidRDefault="000E3D81" w:rsidP="000E3D81">
      <w:pPr>
        <w:ind w:left="360" w:hanging="360"/>
        <w:jc w:val="both"/>
        <w:rPr>
          <w:rFonts w:ascii="Times New Roman" w:hAnsi="Times New Roman" w:cs="Times New Roman"/>
          <w:sz w:val="22"/>
          <w:szCs w:val="22"/>
          <w:u w:val="single"/>
        </w:rPr>
      </w:pP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0E3D81" w:rsidRPr="00560C17" w:rsidRDefault="000E3D81" w:rsidP="000E3D81">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0E3D81" w:rsidRPr="00560C17" w:rsidRDefault="000E3D81" w:rsidP="000E3D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E3D81" w:rsidRPr="00560C17" w:rsidRDefault="000E3D81" w:rsidP="000E3D81">
      <w:pPr>
        <w:pStyle w:val="ad"/>
        <w:rPr>
          <w:rFonts w:ascii="Times New Roman" w:hAnsi="Times New Roman" w:cs="Times New Roman"/>
          <w:sz w:val="22"/>
          <w:szCs w:val="22"/>
          <w:shd w:val="clear" w:color="auto" w:fill="00FFFF"/>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0E3D81" w:rsidRPr="00560C17" w:rsidRDefault="000E3D81" w:rsidP="000E3D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0E3D81" w:rsidRPr="00560C17" w:rsidRDefault="000E3D81" w:rsidP="000E3D81">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0E3D81" w:rsidRPr="00560C17" w:rsidRDefault="000E3D81" w:rsidP="000E3D81">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0E3D81" w:rsidRPr="00560C17" w:rsidRDefault="000E3D81" w:rsidP="000E3D81">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0E3D81" w:rsidRPr="00560C17" w:rsidRDefault="000E3D81" w:rsidP="000E3D81">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0E3D81" w:rsidRPr="00560C17" w:rsidRDefault="000E3D81" w:rsidP="000E3D81">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0E3D81" w:rsidRPr="00560C17" w:rsidRDefault="000E3D81" w:rsidP="000E3D81">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0E3D81" w:rsidRPr="00560C17" w:rsidRDefault="000E3D81" w:rsidP="000E3D81">
      <w:pPr>
        <w:pStyle w:val="ad"/>
        <w:rPr>
          <w:rFonts w:ascii="Times New Roman" w:hAnsi="Times New Roman" w:cs="Times New Roman"/>
          <w:sz w:val="22"/>
          <w:szCs w:val="22"/>
        </w:rPr>
      </w:pPr>
    </w:p>
    <w:p w:rsidR="000E3D81" w:rsidRPr="00560C17" w:rsidRDefault="000E3D81" w:rsidP="000E3D81">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0E3D81" w:rsidRPr="00560C17" w:rsidRDefault="000E3D81" w:rsidP="000E3D81">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0E3D81" w:rsidRPr="00560C17" w:rsidRDefault="000E3D81" w:rsidP="000E3D81">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0E3D81" w:rsidRPr="00560C17" w:rsidRDefault="000E3D81" w:rsidP="000E3D81">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0E3D81" w:rsidRPr="00560C17" w:rsidRDefault="000E3D81" w:rsidP="000E3D81">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0E3D81" w:rsidRPr="00560C17" w:rsidRDefault="000E3D81" w:rsidP="000E3D8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0E3D81" w:rsidRPr="00560C17" w:rsidRDefault="000E3D81" w:rsidP="000E3D81">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0E3D81" w:rsidRPr="00560C17" w:rsidRDefault="000E3D81" w:rsidP="000E3D81">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0E3D81" w:rsidRPr="00560C17" w:rsidRDefault="000E3D81" w:rsidP="000E3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0E3D81" w:rsidRPr="00560C17" w:rsidRDefault="000E3D81" w:rsidP="000E3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0E3D81" w:rsidRPr="00560C17" w:rsidRDefault="000E3D81" w:rsidP="000E3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0E3D81" w:rsidRPr="00560C17" w:rsidRDefault="000E3D81" w:rsidP="000E3D81">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0E3D81" w:rsidRPr="00560C17" w:rsidRDefault="000E3D81" w:rsidP="000E3D81">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0E3D81" w:rsidRPr="00560C17" w:rsidRDefault="000E3D81" w:rsidP="000E3D81">
      <w:pPr>
        <w:ind w:left="360"/>
        <w:jc w:val="both"/>
        <w:rPr>
          <w:rFonts w:ascii="Times New Roman" w:hAnsi="Times New Roman" w:cs="Times New Roman"/>
          <w:b/>
          <w:bCs/>
          <w:i/>
          <w:iCs/>
          <w:sz w:val="22"/>
          <w:szCs w:val="22"/>
        </w:rPr>
      </w:pPr>
    </w:p>
    <w:p w:rsidR="000E3D81" w:rsidRPr="00560C17" w:rsidRDefault="000E3D81" w:rsidP="000E3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E3D81" w:rsidRPr="00560C17" w:rsidRDefault="000E3D81" w:rsidP="000E3D81">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0E3D81" w:rsidRPr="00560C17" w:rsidRDefault="000E3D81" w:rsidP="000E3D81">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0E3D81" w:rsidRPr="00560C17" w:rsidRDefault="000E3D81" w:rsidP="000E3D81">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E3D81" w:rsidRPr="00560C17" w:rsidRDefault="000E3D81" w:rsidP="000E3D81">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0E3D81" w:rsidRPr="00560C17" w:rsidRDefault="000E3D81" w:rsidP="000E3D81">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0E3D81" w:rsidRPr="00560C17" w:rsidRDefault="000E3D81" w:rsidP="000E3D81">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0E3D81" w:rsidRPr="00560C17" w:rsidRDefault="000E3D81" w:rsidP="000E3D81">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0E3D81" w:rsidRPr="00560C17" w:rsidRDefault="000E3D81" w:rsidP="000E3D81">
      <w:pPr>
        <w:ind w:left="357"/>
        <w:rPr>
          <w:rFonts w:ascii="Times New Roman" w:hAnsi="Times New Roman" w:cs="Times New Roman"/>
          <w:sz w:val="22"/>
          <w:szCs w:val="22"/>
        </w:rPr>
      </w:pPr>
    </w:p>
    <w:p w:rsidR="000E3D81" w:rsidRPr="00560C17" w:rsidRDefault="000E3D81" w:rsidP="000E3D81">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0E3D81" w:rsidRPr="00560C17" w:rsidRDefault="000E3D81" w:rsidP="000E3D81">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0E3D81" w:rsidRPr="00560C17" w:rsidRDefault="000E3D81" w:rsidP="000E3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0E3D81" w:rsidRPr="00560C17" w:rsidRDefault="000E3D81" w:rsidP="000E3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0E3D81" w:rsidRPr="00560C17" w:rsidRDefault="000E3D81" w:rsidP="000E3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0E3D81" w:rsidRPr="00560C17" w:rsidRDefault="000E3D81" w:rsidP="000E3D8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0E3D81" w:rsidRPr="00560C17" w:rsidRDefault="000E3D81" w:rsidP="000E3D81">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0E3D81" w:rsidRPr="00560C17" w:rsidRDefault="000E3D81" w:rsidP="000E3D81">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0E3D81" w:rsidRPr="00560C17" w:rsidRDefault="000E3D81" w:rsidP="000E3D81">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0E3D81" w:rsidRPr="00560C17" w:rsidRDefault="000E3D81" w:rsidP="000E3D81">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0E3D81" w:rsidRPr="00560C17" w:rsidRDefault="000E3D81" w:rsidP="000E3D81">
      <w:pPr>
        <w:ind w:left="540"/>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0E3D81" w:rsidRPr="00560C17" w:rsidRDefault="000E3D81" w:rsidP="000E3D81">
      <w:pPr>
        <w:pStyle w:val="a6"/>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0E3D81" w:rsidRPr="00560C17" w:rsidRDefault="000E3D81" w:rsidP="000E3D8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0E3D81" w:rsidRPr="00560C17" w:rsidRDefault="000E3D81" w:rsidP="000E3D81">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0E3D81" w:rsidRPr="00560C17" w:rsidRDefault="000E3D81" w:rsidP="000E3D81">
      <w:pPr>
        <w:ind w:left="540"/>
        <w:jc w:val="both"/>
        <w:rPr>
          <w:rFonts w:ascii="Times New Roman" w:hAnsi="Times New Roman" w:cs="Times New Roman"/>
          <w:sz w:val="22"/>
          <w:szCs w:val="22"/>
          <w:shd w:val="clear" w:color="auto" w:fill="00FFFF"/>
        </w:rPr>
      </w:pPr>
    </w:p>
    <w:p w:rsidR="000E3D81" w:rsidRPr="00560C17" w:rsidRDefault="000E3D81" w:rsidP="000E3D81">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0E3D81" w:rsidRPr="00560C17" w:rsidRDefault="000E3D81" w:rsidP="000E3D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0E3D81" w:rsidRPr="00560C17" w:rsidRDefault="000E3D81" w:rsidP="000E3D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0E3D81" w:rsidRPr="00560C17" w:rsidRDefault="000E3D81" w:rsidP="000E3D81">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0E3D81" w:rsidRPr="00560C17" w:rsidRDefault="000E3D81" w:rsidP="000E3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0E3D81" w:rsidRPr="00560C17" w:rsidRDefault="000E3D81" w:rsidP="000E3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0E3D81" w:rsidRPr="00560C17" w:rsidRDefault="000E3D81" w:rsidP="000E3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0E3D81" w:rsidRPr="00560C17" w:rsidRDefault="000E3D81" w:rsidP="000E3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0E3D81" w:rsidRPr="00560C17" w:rsidRDefault="000E3D81" w:rsidP="000E3D81">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0E3D81" w:rsidRPr="00560C17" w:rsidRDefault="000E3D81" w:rsidP="000E3D81">
      <w:pPr>
        <w:ind w:left="360"/>
        <w:rPr>
          <w:rFonts w:ascii="Times New Roman" w:hAnsi="Times New Roman" w:cs="Times New Roman"/>
          <w:sz w:val="22"/>
          <w:szCs w:val="22"/>
        </w:rPr>
      </w:pPr>
    </w:p>
    <w:p w:rsidR="000E3D81" w:rsidRPr="00560C17" w:rsidRDefault="000E3D81" w:rsidP="000E3D81">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0E3D81" w:rsidRPr="00560C17" w:rsidRDefault="000E3D81" w:rsidP="000E3D81">
      <w:pPr>
        <w:jc w:val="both"/>
        <w:rPr>
          <w:rFonts w:ascii="Times New Roman" w:hAnsi="Times New Roman" w:cs="Times New Roman"/>
          <w:b/>
          <w:bCs/>
          <w:sz w:val="22"/>
          <w:szCs w:val="22"/>
          <w:shd w:val="clear" w:color="auto" w:fill="00FFFF"/>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0E3D81" w:rsidRPr="00560C17" w:rsidRDefault="000E3D81" w:rsidP="000E3D81">
      <w:pPr>
        <w:jc w:val="both"/>
        <w:rPr>
          <w:rFonts w:ascii="Times New Roman" w:hAnsi="Times New Roman" w:cs="Times New Roman"/>
          <w:b/>
          <w:bCs/>
          <w:sz w:val="22"/>
          <w:szCs w:val="22"/>
        </w:rPr>
      </w:pPr>
    </w:p>
    <w:p w:rsidR="000E3D81" w:rsidRPr="000300FD" w:rsidRDefault="000E3D81" w:rsidP="000E3D81">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0E3D81" w:rsidRDefault="000E3D81" w:rsidP="000E3D81">
      <w:pPr>
        <w:pStyle w:val="af0"/>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0E3D81" w:rsidRPr="00560C17" w:rsidRDefault="000E3D81" w:rsidP="000E3D81">
      <w:pPr>
        <w:jc w:val="both"/>
        <w:rPr>
          <w:rFonts w:ascii="Times New Roman" w:hAnsi="Times New Roman" w:cs="Times New Roman"/>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0E3D81" w:rsidRPr="00560C17" w:rsidRDefault="000E3D81" w:rsidP="000E3D81">
      <w:pPr>
        <w:jc w:val="both"/>
        <w:rPr>
          <w:rFonts w:ascii="Times New Roman" w:hAnsi="Times New Roman" w:cs="Times New Roman"/>
          <w:sz w:val="22"/>
          <w:szCs w:val="22"/>
          <w:shd w:val="clear" w:color="auto" w:fill="00FFFF"/>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0E3D81" w:rsidRPr="00560C17" w:rsidRDefault="000E3D81" w:rsidP="000E3D81">
      <w:pPr>
        <w:ind w:left="540"/>
        <w:jc w:val="both"/>
        <w:rPr>
          <w:rFonts w:ascii="Times New Roman" w:hAnsi="Times New Roman" w:cs="Times New Roman"/>
          <w:b/>
          <w:b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0E3D81" w:rsidRPr="00560C17" w:rsidRDefault="000E3D81" w:rsidP="000E3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0E3D81" w:rsidRPr="00560C17" w:rsidRDefault="000E3D81" w:rsidP="000E3D81">
      <w:pPr>
        <w:jc w:val="both"/>
        <w:rPr>
          <w:rFonts w:ascii="Times New Roman" w:hAnsi="Times New Roman" w:cs="Times New Roman"/>
          <w:b/>
          <w:bCs/>
          <w:i/>
          <w:iCs/>
          <w:sz w:val="22"/>
          <w:szCs w:val="22"/>
          <w:shd w:val="clear" w:color="auto" w:fill="00FFFF"/>
        </w:rPr>
      </w:pPr>
    </w:p>
    <w:p w:rsidR="000E3D81" w:rsidRPr="00560C17" w:rsidRDefault="000E3D81" w:rsidP="000E3D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0E3D81" w:rsidRPr="00560C17" w:rsidRDefault="000E3D81" w:rsidP="000E3D81">
      <w:pPr>
        <w:pStyle w:val="211"/>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0E3D81" w:rsidRPr="00560C17" w:rsidRDefault="000E3D81" w:rsidP="000E3D81">
      <w:pPr>
        <w:pStyle w:val="211"/>
        <w:ind w:left="36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0E3D81" w:rsidRPr="00560C17" w:rsidRDefault="000E3D81" w:rsidP="000E3D81">
      <w:pPr>
        <w:pStyle w:val="211"/>
        <w:ind w:left="36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0E3D81" w:rsidRPr="00560C17" w:rsidRDefault="000E3D81" w:rsidP="000E3D81">
      <w:pPr>
        <w:pStyle w:val="af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0E3D81" w:rsidRPr="00560C17" w:rsidRDefault="000E3D81" w:rsidP="000E3D81">
      <w:pPr>
        <w:pStyle w:val="211"/>
        <w:ind w:left="36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0E3D81" w:rsidRPr="00560C17" w:rsidRDefault="000E3D81" w:rsidP="000E3D81">
      <w:pPr>
        <w:pStyle w:val="211"/>
        <w:ind w:left="0"/>
        <w:rPr>
          <w:rFonts w:ascii="Times New Roman" w:hAnsi="Times New Roman" w:cs="Times New Roman"/>
          <w:sz w:val="22"/>
          <w:szCs w:val="22"/>
          <w:shd w:val="clear" w:color="auto" w:fill="FFFF00"/>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0E3D81" w:rsidRPr="00560C17" w:rsidRDefault="000E3D81" w:rsidP="000E3D81">
      <w:pPr>
        <w:pStyle w:val="211"/>
        <w:ind w:left="0"/>
        <w:rPr>
          <w:rFonts w:ascii="Times New Roman" w:hAnsi="Times New Roman" w:cs="Times New Roman"/>
          <w:sz w:val="22"/>
          <w:szCs w:val="22"/>
        </w:rPr>
      </w:pPr>
    </w:p>
    <w:p w:rsidR="000E3D81" w:rsidRPr="00560C17" w:rsidRDefault="000E3D81" w:rsidP="000E3D81">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0E3D81" w:rsidRPr="00560C17" w:rsidRDefault="000E3D81" w:rsidP="000E3D81">
      <w:pPr>
        <w:pStyle w:val="a6"/>
        <w:rPr>
          <w:rFonts w:ascii="Times New Roman" w:hAnsi="Times New Roman" w:cs="Times New Roman"/>
          <w:sz w:val="22"/>
          <w:szCs w:val="22"/>
        </w:rPr>
      </w:pPr>
    </w:p>
    <w:p w:rsidR="000E3D81" w:rsidRPr="00560C17" w:rsidRDefault="000E3D81" w:rsidP="000E3D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0E3D81" w:rsidRPr="00560C17" w:rsidRDefault="000E3D81" w:rsidP="000E3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0E3D81" w:rsidRPr="00560C17" w:rsidRDefault="000E3D81" w:rsidP="000E3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0E3D81" w:rsidRPr="00560C17" w:rsidRDefault="000E3D81" w:rsidP="000E3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0E3D81" w:rsidRPr="00560C17" w:rsidRDefault="000E3D81" w:rsidP="000E3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0E3D81" w:rsidRPr="00560C17" w:rsidRDefault="000E3D81" w:rsidP="000E3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0E3D81" w:rsidRPr="00560C17" w:rsidRDefault="000E3D81" w:rsidP="000E3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0E3D81" w:rsidRPr="00560C17" w:rsidRDefault="000E3D81" w:rsidP="000E3D81">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0E3D81" w:rsidRPr="00560C17" w:rsidRDefault="000E3D81" w:rsidP="000E3D81">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0E3D81" w:rsidRPr="00560C17" w:rsidRDefault="000E3D81" w:rsidP="000E3D81">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0E3D81" w:rsidRPr="00560C17" w:rsidRDefault="000E3D81" w:rsidP="000E3D81">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0E3D81" w:rsidRPr="00560C17" w:rsidRDefault="000E3D81" w:rsidP="000E3D81">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0E3D81" w:rsidRPr="00560C17" w:rsidRDefault="000E3D81" w:rsidP="000E3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0E3D81" w:rsidRPr="00560C17" w:rsidRDefault="000E3D81" w:rsidP="000E3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0E3D81" w:rsidRPr="00560C17" w:rsidRDefault="000E3D81" w:rsidP="000E3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0E3D81" w:rsidRPr="00560C17" w:rsidRDefault="000E3D81" w:rsidP="000E3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0E3D81" w:rsidRPr="00560C17" w:rsidRDefault="000E3D81" w:rsidP="000E3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0E3D81" w:rsidRPr="00560C17" w:rsidRDefault="000E3D81" w:rsidP="000E3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0E3D81" w:rsidRPr="00560C17" w:rsidRDefault="000E3D81" w:rsidP="000E3D81">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0E3D81" w:rsidRPr="00560C17" w:rsidRDefault="000E3D81" w:rsidP="000E3D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0E3D81" w:rsidRPr="00560C17" w:rsidRDefault="000E3D81" w:rsidP="000E3D81">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0E3D81" w:rsidRPr="00560C17" w:rsidRDefault="000E3D81" w:rsidP="000E3D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0E3D81" w:rsidRPr="00560C17" w:rsidRDefault="000E3D81" w:rsidP="000E3D81">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0E3D81" w:rsidRPr="00560C17" w:rsidRDefault="000E3D81" w:rsidP="000E3D81">
      <w:pPr>
        <w:ind w:left="720"/>
        <w:jc w:val="both"/>
        <w:rPr>
          <w:rFonts w:ascii="Times New Roman" w:hAnsi="Times New Roman" w:cs="Times New Roman"/>
          <w:sz w:val="22"/>
          <w:szCs w:val="22"/>
          <w:u w:val="single"/>
        </w:rPr>
      </w:pPr>
    </w:p>
    <w:p w:rsidR="000E3D81" w:rsidRPr="00560C17" w:rsidRDefault="000E3D81" w:rsidP="000E3D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0E3D81" w:rsidRPr="00560C17" w:rsidRDefault="000E3D81" w:rsidP="000E3D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0E3D81" w:rsidRPr="00560C17" w:rsidRDefault="000E3D81" w:rsidP="000E3D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0E3D81" w:rsidRPr="00560C17" w:rsidRDefault="000E3D81" w:rsidP="000E3D81">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0E3D81" w:rsidRPr="00560C17" w:rsidRDefault="000E3D81" w:rsidP="000E3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0E3D81" w:rsidRPr="00560C17" w:rsidRDefault="000E3D81" w:rsidP="000E3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0E3D81" w:rsidRPr="00560C17" w:rsidRDefault="000E3D81" w:rsidP="000E3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0E3D81" w:rsidRPr="00560C17" w:rsidRDefault="000E3D81" w:rsidP="000E3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0E3D81" w:rsidRPr="00560C17" w:rsidRDefault="000E3D81" w:rsidP="000E3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0E3D81" w:rsidRPr="00560C17" w:rsidRDefault="000E3D81" w:rsidP="000E3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0E3D81" w:rsidRPr="00560C17" w:rsidRDefault="000E3D81" w:rsidP="000E3D81">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0E3D81" w:rsidRPr="00560C17" w:rsidRDefault="000E3D81" w:rsidP="000E3D8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0E3D81" w:rsidRPr="00560C17" w:rsidRDefault="000E3D81" w:rsidP="000E3D81">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0E3D81" w:rsidRPr="00560C17" w:rsidRDefault="000E3D81" w:rsidP="000E3D81">
      <w:pPr>
        <w:ind w:left="410"/>
        <w:jc w:val="both"/>
        <w:rPr>
          <w:rFonts w:ascii="Times New Roman" w:hAnsi="Times New Roman" w:cs="Times New Roman"/>
          <w:sz w:val="22"/>
          <w:szCs w:val="22"/>
        </w:rPr>
      </w:pPr>
    </w:p>
    <w:p w:rsidR="000E3D81" w:rsidRPr="00560C17" w:rsidRDefault="000E3D81" w:rsidP="000E3D81">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0E3D81" w:rsidRPr="00560C17" w:rsidRDefault="000E3D81" w:rsidP="000E3D81">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0E3D81" w:rsidRPr="00560C17" w:rsidRDefault="000E3D81" w:rsidP="000E3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0E3D81" w:rsidRPr="00560C17" w:rsidRDefault="000E3D81" w:rsidP="000E3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0E3D81" w:rsidRPr="00560C17" w:rsidRDefault="000E3D81" w:rsidP="000E3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0E3D81" w:rsidRPr="00560C17" w:rsidRDefault="000E3D81" w:rsidP="000E3D81">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0E3D81" w:rsidRPr="00560C17" w:rsidRDefault="000E3D81" w:rsidP="000E3D81">
      <w:pPr>
        <w:ind w:left="360" w:firstLine="360"/>
        <w:jc w:val="both"/>
        <w:rPr>
          <w:rFonts w:ascii="Times New Roman" w:hAnsi="Times New Roman" w:cs="Times New Roman"/>
          <w:sz w:val="22"/>
          <w:szCs w:val="22"/>
          <w:u w:val="single"/>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0E3D81" w:rsidRPr="00560C17" w:rsidRDefault="000E3D81" w:rsidP="000E3D81">
      <w:pPr>
        <w:ind w:left="360" w:firstLine="720"/>
        <w:jc w:val="both"/>
        <w:rPr>
          <w:rFonts w:ascii="Times New Roman" w:hAnsi="Times New Roman" w:cs="Times New Roman"/>
          <w:sz w:val="22"/>
          <w:szCs w:val="22"/>
        </w:rPr>
      </w:pPr>
    </w:p>
    <w:p w:rsidR="000E3D81" w:rsidRPr="00560C17" w:rsidRDefault="000E3D81" w:rsidP="000E3D81">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0E3D81" w:rsidRPr="00560C17" w:rsidRDefault="000E3D81" w:rsidP="000E3D81">
      <w:pPr>
        <w:jc w:val="both"/>
        <w:rPr>
          <w:rFonts w:ascii="Times New Roman" w:hAnsi="Times New Roman" w:cs="Times New Roman"/>
          <w:b/>
          <w:bCs/>
          <w:sz w:val="22"/>
          <w:szCs w:val="22"/>
        </w:rPr>
      </w:pPr>
    </w:p>
    <w:p w:rsidR="000E3D81" w:rsidRPr="00560C17" w:rsidRDefault="000E3D81" w:rsidP="000E3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0E3D81" w:rsidRPr="00560C17" w:rsidRDefault="000E3D81" w:rsidP="000E3D81">
      <w:pPr>
        <w:ind w:firstLine="709"/>
        <w:jc w:val="both"/>
        <w:rPr>
          <w:rFonts w:ascii="Times New Roman" w:hAnsi="Times New Roman" w:cs="Times New Roman"/>
          <w:bCs/>
          <w:iCs/>
          <w:sz w:val="22"/>
          <w:szCs w:val="22"/>
        </w:rPr>
      </w:pPr>
    </w:p>
    <w:p w:rsidR="000E3D81" w:rsidRPr="00560C17" w:rsidRDefault="000E3D81" w:rsidP="000E3D81">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0E3D81" w:rsidRPr="00560C17" w:rsidRDefault="000E3D81" w:rsidP="000E3D81">
      <w:pPr>
        <w:jc w:val="both"/>
        <w:rPr>
          <w:rFonts w:ascii="Times New Roman" w:hAnsi="Times New Roman" w:cs="Times New Roman"/>
          <w:sz w:val="22"/>
          <w:szCs w:val="22"/>
          <w:u w:val="single"/>
        </w:rPr>
      </w:pPr>
    </w:p>
    <w:p w:rsidR="000E3D81" w:rsidRPr="00560C17" w:rsidRDefault="000E3D81" w:rsidP="000E3D81">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0E3D81" w:rsidRPr="00560C17" w:rsidRDefault="000E3D81" w:rsidP="000E3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0E3D81" w:rsidRPr="00560C17" w:rsidRDefault="000E3D81" w:rsidP="000E3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0E3D81" w:rsidRPr="00560C17" w:rsidRDefault="000E3D81" w:rsidP="000E3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0E3D81" w:rsidRPr="00560C17" w:rsidRDefault="000E3D81" w:rsidP="000E3D81">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0E3D81" w:rsidRPr="00560C17" w:rsidRDefault="000E3D81" w:rsidP="000E3D81">
      <w:pPr>
        <w:ind w:left="720"/>
        <w:jc w:val="both"/>
        <w:rPr>
          <w:rFonts w:ascii="Times New Roman" w:hAnsi="Times New Roman" w:cs="Times New Roman"/>
          <w:sz w:val="22"/>
          <w:szCs w:val="22"/>
        </w:rPr>
      </w:pPr>
    </w:p>
    <w:p w:rsidR="000E3D81" w:rsidRPr="00560C17" w:rsidRDefault="000E3D81" w:rsidP="000E3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0E3D81" w:rsidRPr="00560C17" w:rsidRDefault="000E3D81" w:rsidP="000E3D81">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E3D81" w:rsidRPr="00560C17" w:rsidRDefault="000E3D81" w:rsidP="000E3D81">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0E3D81" w:rsidRPr="00560C17" w:rsidRDefault="000E3D81" w:rsidP="000E3D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0E3D81" w:rsidRPr="00560C17" w:rsidRDefault="000E3D81" w:rsidP="000E3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0E3D81" w:rsidRPr="00560C17" w:rsidRDefault="000E3D81" w:rsidP="000E3D81">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0E3D81" w:rsidRPr="00560C17" w:rsidRDefault="000E3D81" w:rsidP="000E3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0E3D81" w:rsidRPr="00560C17" w:rsidRDefault="000E3D81" w:rsidP="000E3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0E3D81" w:rsidRPr="00560C17" w:rsidRDefault="000E3D81" w:rsidP="000E3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0E3D81" w:rsidRPr="00560C17" w:rsidRDefault="000E3D81" w:rsidP="000E3D81">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0E3D81" w:rsidRPr="00560C17" w:rsidRDefault="000E3D81" w:rsidP="000E3D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0E3D81" w:rsidRPr="00560C17" w:rsidRDefault="000E3D81" w:rsidP="000E3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0E3D81" w:rsidRPr="00560C17" w:rsidRDefault="000E3D81" w:rsidP="000E3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0E3D81" w:rsidRPr="00560C17" w:rsidRDefault="000E3D81" w:rsidP="000E3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0E3D81" w:rsidRPr="00560C17" w:rsidRDefault="000E3D81" w:rsidP="000E3D81">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0E3D81" w:rsidRPr="00560C17" w:rsidRDefault="000E3D81" w:rsidP="000E3D81">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0E3D81" w:rsidRPr="00560C17" w:rsidRDefault="000E3D81" w:rsidP="000E3D8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0E3D81" w:rsidRPr="00560C17" w:rsidRDefault="000E3D81" w:rsidP="000E3D81">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0E3D81" w:rsidRPr="00560C17" w:rsidRDefault="000E3D81" w:rsidP="000E3D81">
      <w:pPr>
        <w:ind w:left="1080"/>
        <w:jc w:val="both"/>
        <w:rPr>
          <w:rFonts w:ascii="Times New Roman" w:hAnsi="Times New Roman" w:cs="Times New Roman"/>
          <w:sz w:val="22"/>
          <w:szCs w:val="22"/>
        </w:rPr>
      </w:pPr>
    </w:p>
    <w:p w:rsidR="000E3D81" w:rsidRPr="00560C17" w:rsidRDefault="000E3D81" w:rsidP="000E3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0E3D81" w:rsidRPr="00560C17" w:rsidRDefault="000E3D81" w:rsidP="000E3D81">
      <w:pPr>
        <w:ind w:left="360" w:firstLine="720"/>
        <w:jc w:val="both"/>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0E3D81" w:rsidRPr="00560C17" w:rsidRDefault="000E3D81" w:rsidP="000E3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0E3D81" w:rsidRPr="00560C17" w:rsidRDefault="000E3D81" w:rsidP="000E3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0E3D81" w:rsidRPr="00560C17" w:rsidRDefault="000E3D81" w:rsidP="000E3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0E3D81" w:rsidRPr="00560C17" w:rsidRDefault="000E3D81" w:rsidP="000E3D81">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0E3D81" w:rsidRPr="00560C17" w:rsidRDefault="000E3D81" w:rsidP="000E3D81">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0E3D81" w:rsidRPr="00560C17" w:rsidRDefault="000E3D81" w:rsidP="000E3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0E3D81" w:rsidRPr="00560C17" w:rsidRDefault="000E3D81" w:rsidP="000E3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0E3D81" w:rsidRPr="00560C17" w:rsidRDefault="000E3D81" w:rsidP="000E3D81">
      <w:pPr>
        <w:ind w:left="720"/>
        <w:jc w:val="both"/>
        <w:rPr>
          <w:rFonts w:ascii="Times New Roman" w:hAnsi="Times New Roman" w:cs="Times New Roman"/>
          <w:sz w:val="22"/>
          <w:szCs w:val="22"/>
        </w:rPr>
      </w:pPr>
    </w:p>
    <w:p w:rsidR="000E3D81" w:rsidRPr="00560C17" w:rsidRDefault="000E3D81" w:rsidP="000E3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0E3D81" w:rsidRPr="00560C17" w:rsidRDefault="000E3D81" w:rsidP="000E3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0E3D81" w:rsidRPr="00560C17" w:rsidRDefault="000E3D81" w:rsidP="000E3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0E3D81" w:rsidRPr="00560C17" w:rsidRDefault="000E3D81" w:rsidP="000E3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0E3D81" w:rsidRPr="00560C17" w:rsidRDefault="000E3D81" w:rsidP="000E3D81">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0E3D81" w:rsidRPr="00560C17" w:rsidRDefault="000E3D81" w:rsidP="000E3D81">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0E3D81" w:rsidRPr="00560C17" w:rsidRDefault="000E3D81" w:rsidP="000E3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0E3D81" w:rsidRPr="00560C17" w:rsidRDefault="000E3D81" w:rsidP="000E3D81">
      <w:pPr>
        <w:jc w:val="both"/>
        <w:rPr>
          <w:rFonts w:ascii="Times New Roman" w:hAnsi="Times New Roman" w:cs="Times New Roman"/>
          <w:b/>
          <w:i/>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0E3D81" w:rsidRPr="00560C17" w:rsidRDefault="000E3D81" w:rsidP="000E3D81">
      <w:pPr>
        <w:ind w:firstLine="720"/>
        <w:jc w:val="both"/>
        <w:rPr>
          <w:rFonts w:ascii="Times New Roman" w:hAnsi="Times New Roman" w:cs="Times New Roman"/>
          <w:sz w:val="22"/>
          <w:szCs w:val="22"/>
          <w:shd w:val="clear" w:color="auto" w:fill="00FFFF"/>
        </w:rPr>
      </w:pPr>
    </w:p>
    <w:p w:rsidR="000E3D81" w:rsidRPr="00560C17" w:rsidRDefault="000E3D81" w:rsidP="000E3D81">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0E3D81" w:rsidRPr="00560C17" w:rsidRDefault="000E3D81" w:rsidP="000E3D81">
      <w:pPr>
        <w:jc w:val="both"/>
        <w:rPr>
          <w:rFonts w:ascii="Times New Roman" w:hAnsi="Times New Roman" w:cs="Times New Roman"/>
          <w:sz w:val="22"/>
          <w:szCs w:val="22"/>
          <w:u w:val="single"/>
        </w:rPr>
      </w:pPr>
    </w:p>
    <w:p w:rsidR="000E3D81" w:rsidRPr="00560C17" w:rsidRDefault="000E3D81" w:rsidP="000E3D81">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E3D81" w:rsidRPr="00560C17" w:rsidRDefault="000E3D81" w:rsidP="000E3D8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0E3D81" w:rsidRPr="00560C17" w:rsidRDefault="000E3D81" w:rsidP="000E3D81">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0E3D81" w:rsidRPr="00560C17" w:rsidRDefault="000E3D81" w:rsidP="000E3D81">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0E3D81" w:rsidRPr="00560C17" w:rsidRDefault="000E3D81" w:rsidP="000E3D81">
      <w:pPr>
        <w:ind w:left="1080"/>
        <w:jc w:val="both"/>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0E3D81" w:rsidRPr="00560C17" w:rsidRDefault="000E3D81" w:rsidP="000E3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0E3D81" w:rsidRPr="00560C17" w:rsidRDefault="000E3D81" w:rsidP="000E3D81">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E3D81" w:rsidRPr="00560C17" w:rsidRDefault="000E3D81" w:rsidP="000E3D8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0E3D81" w:rsidRPr="00560C17" w:rsidRDefault="000E3D81" w:rsidP="000E3D81">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0E3D81" w:rsidRPr="00560C17" w:rsidRDefault="000E3D81" w:rsidP="000E3D81">
      <w:pPr>
        <w:ind w:left="1080"/>
        <w:jc w:val="both"/>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0E3D81" w:rsidRPr="00560C17" w:rsidRDefault="000E3D81" w:rsidP="000E3D81">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0E3D81" w:rsidRPr="00560C17" w:rsidRDefault="000E3D81" w:rsidP="000E3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0E3D81" w:rsidRPr="00560C17" w:rsidRDefault="000E3D81" w:rsidP="000E3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0E3D81" w:rsidRPr="00560C17" w:rsidRDefault="000E3D81" w:rsidP="000E3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0E3D81" w:rsidRPr="00560C17" w:rsidRDefault="000E3D81" w:rsidP="000E3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0E3D81" w:rsidRPr="00560C17" w:rsidRDefault="000E3D81" w:rsidP="000E3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0E3D81" w:rsidRPr="00560C17" w:rsidRDefault="000E3D81" w:rsidP="000E3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0E3D81" w:rsidRPr="00560C17" w:rsidRDefault="000E3D81" w:rsidP="000E3D81">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0E3D81" w:rsidRPr="00560C17" w:rsidRDefault="000E3D81" w:rsidP="000E3D81">
      <w:pPr>
        <w:jc w:val="both"/>
        <w:rPr>
          <w:rFonts w:ascii="Times New Roman" w:hAnsi="Times New Roman" w:cs="Times New Roman"/>
          <w:b/>
          <w:i/>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0E3D81" w:rsidRPr="00560C17" w:rsidRDefault="000E3D81" w:rsidP="000E3D81">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0E3D81" w:rsidRPr="00560C17" w:rsidRDefault="000E3D81" w:rsidP="000E3D81">
      <w:pPr>
        <w:ind w:left="360"/>
        <w:jc w:val="both"/>
        <w:rPr>
          <w:rFonts w:ascii="Times New Roman" w:hAnsi="Times New Roman" w:cs="Times New Roman"/>
          <w:bCs/>
          <w:iCs/>
          <w:sz w:val="22"/>
          <w:szCs w:val="22"/>
          <w:u w:val="single"/>
        </w:rPr>
      </w:pPr>
    </w:p>
    <w:p w:rsidR="000E3D81" w:rsidRPr="00560C17" w:rsidRDefault="000E3D81" w:rsidP="000E3D81">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0E3D81" w:rsidRPr="00560C17" w:rsidRDefault="000E3D81" w:rsidP="000E3D81">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0E3D81" w:rsidRPr="00560C17" w:rsidRDefault="000E3D81" w:rsidP="000E3D81">
      <w:pPr>
        <w:pStyle w:val="310"/>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0E3D81" w:rsidRPr="00560C17" w:rsidRDefault="000E3D81" w:rsidP="000E3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0E3D81" w:rsidRPr="00560C17" w:rsidRDefault="000E3D81" w:rsidP="000E3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0E3D81" w:rsidRPr="00560C17" w:rsidRDefault="000E3D81" w:rsidP="000E3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0E3D81" w:rsidRPr="00560C17" w:rsidRDefault="000E3D81" w:rsidP="000E3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0E3D81" w:rsidRPr="00560C17" w:rsidRDefault="000E3D81" w:rsidP="000E3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0E3D81" w:rsidRPr="00560C17" w:rsidRDefault="000E3D81" w:rsidP="000E3D81">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0E3D81" w:rsidRPr="00560C17" w:rsidRDefault="000E3D81" w:rsidP="000E3D81">
      <w:pPr>
        <w:pStyle w:val="310"/>
        <w:rPr>
          <w:rFonts w:ascii="Times New Roman" w:hAnsi="Times New Roman" w:cs="Times New Roman"/>
          <w:sz w:val="22"/>
          <w:szCs w:val="22"/>
        </w:rPr>
      </w:pPr>
    </w:p>
    <w:p w:rsidR="000E3D81" w:rsidRPr="00560C17" w:rsidRDefault="000E3D81" w:rsidP="000E3D81">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0E3D81" w:rsidRPr="00560C17" w:rsidRDefault="000E3D81" w:rsidP="000E3D81">
      <w:pPr>
        <w:jc w:val="both"/>
        <w:rPr>
          <w:rFonts w:ascii="Times New Roman" w:hAnsi="Times New Roman" w:cs="Times New Roman"/>
          <w:b/>
          <w:i/>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E3D81" w:rsidRPr="00560C17" w:rsidRDefault="000E3D81" w:rsidP="000E3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0E3D81" w:rsidRPr="00560C17" w:rsidRDefault="000E3D81" w:rsidP="000E3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0E3D81" w:rsidRPr="00560C17" w:rsidRDefault="000E3D81" w:rsidP="000E3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0E3D81" w:rsidRPr="00560C17" w:rsidRDefault="000E3D81" w:rsidP="000E3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0E3D81" w:rsidRPr="00560C17" w:rsidRDefault="000E3D81" w:rsidP="000E3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0E3D81" w:rsidRPr="00560C17" w:rsidRDefault="000E3D81" w:rsidP="000E3D81">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0E3D81" w:rsidRPr="00560C17" w:rsidRDefault="000E3D81" w:rsidP="000E3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0E3D81" w:rsidRPr="00560C17" w:rsidRDefault="000E3D81" w:rsidP="000E3D81">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0E3D81" w:rsidRPr="00560C17" w:rsidRDefault="000E3D81" w:rsidP="000E3D81">
      <w:pPr>
        <w:ind w:left="360" w:firstLine="720"/>
        <w:jc w:val="both"/>
        <w:rPr>
          <w:rFonts w:ascii="Times New Roman" w:hAnsi="Times New Roman" w:cs="Times New Roman"/>
          <w:sz w:val="22"/>
          <w:szCs w:val="22"/>
        </w:rPr>
      </w:pPr>
    </w:p>
    <w:p w:rsidR="000E3D81" w:rsidRPr="00560C17" w:rsidRDefault="000E3D81" w:rsidP="000E3D81">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0E3D81" w:rsidRPr="00560C17" w:rsidRDefault="000E3D81" w:rsidP="000E3D81">
      <w:pPr>
        <w:jc w:val="both"/>
        <w:rPr>
          <w:rFonts w:ascii="Times New Roman" w:hAnsi="Times New Roman" w:cs="Times New Roman"/>
          <w:b/>
          <w:i/>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0E3D81" w:rsidRPr="00560C17" w:rsidRDefault="000E3D81" w:rsidP="000E3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0E3D81" w:rsidRPr="00560C17" w:rsidRDefault="000E3D81" w:rsidP="000E3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E3D81" w:rsidRPr="00560C17" w:rsidRDefault="000E3D81" w:rsidP="000E3D8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0E3D81" w:rsidRPr="00560C17" w:rsidRDefault="000E3D81" w:rsidP="000E3D81">
      <w:pPr>
        <w:ind w:left="720"/>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0E3D81" w:rsidRPr="00560C17" w:rsidRDefault="000E3D81" w:rsidP="000E3D81">
      <w:pPr>
        <w:jc w:val="both"/>
        <w:rPr>
          <w:rFonts w:ascii="Times New Roman" w:hAnsi="Times New Roman" w:cs="Times New Roman"/>
          <w:b/>
          <w:i/>
          <w:sz w:val="22"/>
          <w:szCs w:val="22"/>
          <w:shd w:val="clear" w:color="auto" w:fill="00FFFF"/>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0E3D81" w:rsidRPr="00560C17" w:rsidRDefault="000E3D81" w:rsidP="000E3D8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0E3D81" w:rsidRPr="00560C17" w:rsidRDefault="000E3D81" w:rsidP="000E3D81">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E3D81" w:rsidRPr="00560C17" w:rsidRDefault="000E3D81" w:rsidP="000E3D81">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0E3D81" w:rsidRPr="00560C17" w:rsidRDefault="000E3D81" w:rsidP="000E3D81">
      <w:pPr>
        <w:pStyle w:val="a6"/>
        <w:tabs>
          <w:tab w:val="left" w:pos="0"/>
        </w:tabs>
        <w:rPr>
          <w:rFonts w:ascii="Times New Roman" w:hAnsi="Times New Roman" w:cs="Times New Roman"/>
          <w:sz w:val="22"/>
          <w:szCs w:val="22"/>
        </w:rPr>
      </w:pPr>
    </w:p>
    <w:p w:rsidR="000E3D81" w:rsidRPr="00560C17" w:rsidRDefault="000E3D81" w:rsidP="000E3D8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0E3D81" w:rsidRPr="00560C17" w:rsidRDefault="000E3D81" w:rsidP="000E3D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0E3D81" w:rsidRPr="00560C17" w:rsidRDefault="000E3D81" w:rsidP="000E3D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0E3D81" w:rsidRPr="00560C17" w:rsidRDefault="000E3D81" w:rsidP="000E3D81">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0E3D81" w:rsidRPr="00560C17" w:rsidRDefault="000E3D81" w:rsidP="000E3D81">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0E3D81" w:rsidRPr="00560C17" w:rsidRDefault="000E3D81" w:rsidP="000E3D81">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0E3D81" w:rsidRPr="00560C17" w:rsidRDefault="000E3D81" w:rsidP="000E3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0E3D81" w:rsidRPr="00560C17" w:rsidRDefault="000E3D81" w:rsidP="000E3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0E3D81" w:rsidRPr="00560C17" w:rsidRDefault="000E3D81" w:rsidP="000E3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0E3D81" w:rsidRPr="00560C17" w:rsidRDefault="000E3D81" w:rsidP="000E3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0E3D81" w:rsidRPr="00560C17" w:rsidRDefault="000E3D81" w:rsidP="000E3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0E3D81" w:rsidRPr="00560C17" w:rsidRDefault="000E3D81" w:rsidP="000E3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0E3D81" w:rsidRPr="00560C17" w:rsidRDefault="000E3D81" w:rsidP="000E3D81">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0E3D81" w:rsidRPr="00560C17" w:rsidRDefault="000E3D81" w:rsidP="000E3D81">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0E3D81" w:rsidRPr="00560C17" w:rsidRDefault="000E3D81" w:rsidP="000E3D81">
      <w:pPr>
        <w:jc w:val="both"/>
        <w:rPr>
          <w:rFonts w:ascii="Times New Roman" w:hAnsi="Times New Roman" w:cs="Times New Roman"/>
          <w:b/>
          <w:i/>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0E3D81" w:rsidRPr="00560C17" w:rsidRDefault="000E3D81" w:rsidP="000E3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0E3D81" w:rsidRPr="00560C17" w:rsidRDefault="000E3D81" w:rsidP="000E3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0E3D81" w:rsidRPr="00560C17" w:rsidRDefault="000E3D81" w:rsidP="000E3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0E3D81" w:rsidRPr="00560C17" w:rsidRDefault="000E3D81" w:rsidP="000E3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0E3D81" w:rsidRPr="00560C17" w:rsidRDefault="000E3D81" w:rsidP="000E3D81">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0E3D81" w:rsidRPr="00560C17" w:rsidRDefault="000E3D81" w:rsidP="000E3D81">
      <w:pPr>
        <w:ind w:left="360"/>
        <w:jc w:val="both"/>
        <w:rPr>
          <w:rFonts w:ascii="Times New Roman" w:hAnsi="Times New Roman" w:cs="Times New Roman"/>
          <w:b/>
          <w:bCs/>
          <w:sz w:val="22"/>
          <w:szCs w:val="22"/>
        </w:rPr>
      </w:pP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0E3D81" w:rsidRPr="00560C17" w:rsidRDefault="000E3D81" w:rsidP="000E3D81">
      <w:pPr>
        <w:jc w:val="both"/>
        <w:rPr>
          <w:rFonts w:ascii="Times New Roman" w:hAnsi="Times New Roman" w:cs="Times New Roman"/>
          <w:b/>
          <w:i/>
          <w:sz w:val="22"/>
          <w:szCs w:val="22"/>
        </w:rPr>
      </w:pP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0E3D81" w:rsidRPr="00560C17" w:rsidRDefault="000E3D81" w:rsidP="000E3D81">
      <w:pPr>
        <w:ind w:firstLine="360"/>
        <w:jc w:val="both"/>
        <w:rPr>
          <w:rFonts w:ascii="Times New Roman" w:hAnsi="Times New Roman" w:cs="Times New Roman"/>
          <w:sz w:val="22"/>
          <w:szCs w:val="22"/>
        </w:rPr>
      </w:pPr>
    </w:p>
    <w:p w:rsidR="000E3D81" w:rsidRPr="00560C17" w:rsidRDefault="000E3D81" w:rsidP="000E3D81">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0E3D81" w:rsidRPr="00560C17" w:rsidRDefault="000E3D81" w:rsidP="000E3D81">
      <w:pPr>
        <w:jc w:val="both"/>
        <w:rPr>
          <w:rFonts w:ascii="Times New Roman" w:hAnsi="Times New Roman" w:cs="Times New Roman"/>
          <w:b/>
          <w:bCs/>
          <w:i/>
          <w:iCs/>
          <w:sz w:val="22"/>
          <w:szCs w:val="22"/>
        </w:rPr>
      </w:pP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0E3D81" w:rsidRPr="00560C17" w:rsidRDefault="000E3D81" w:rsidP="000E3D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autoSpaceDE w:val="0"/>
        <w:ind w:left="360"/>
        <w:jc w:val="both"/>
        <w:rPr>
          <w:rFonts w:ascii="Times New Roman" w:hAnsi="Times New Roman" w:cs="Times New Roman"/>
          <w:sz w:val="22"/>
          <w:szCs w:val="22"/>
        </w:rPr>
      </w:pPr>
    </w:p>
    <w:p w:rsidR="000E3D81" w:rsidRPr="00560C17" w:rsidRDefault="000E3D81" w:rsidP="000E3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E3D81" w:rsidRPr="00560C17" w:rsidRDefault="000E3D81" w:rsidP="000E3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0E3D81" w:rsidRPr="00560C17" w:rsidRDefault="000E3D81" w:rsidP="000E3D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0E3D81" w:rsidRPr="00560C17" w:rsidRDefault="000E3D81" w:rsidP="000E3D81">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pStyle w:val="31"/>
        <w:rPr>
          <w:rFonts w:ascii="Times New Roman" w:hAnsi="Times New Roman" w:cs="Times New Roman"/>
          <w:sz w:val="22"/>
          <w:szCs w:val="22"/>
          <w:u w:val="none"/>
        </w:rPr>
      </w:pPr>
    </w:p>
    <w:p w:rsidR="000E3D81" w:rsidRPr="00560C17" w:rsidRDefault="000E3D81" w:rsidP="000E3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E3D81" w:rsidRPr="00560C17" w:rsidRDefault="000E3D81" w:rsidP="000E3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0E3D81" w:rsidRPr="00560C17" w:rsidRDefault="000E3D81" w:rsidP="000E3D81">
      <w:pPr>
        <w:pStyle w:val="31"/>
        <w:rPr>
          <w:rFonts w:ascii="Times New Roman" w:hAnsi="Times New Roman" w:cs="Times New Roman"/>
          <w:sz w:val="22"/>
          <w:szCs w:val="22"/>
          <w:u w:val="none"/>
        </w:rPr>
      </w:pPr>
    </w:p>
    <w:p w:rsidR="000E3D81" w:rsidRPr="00560C17" w:rsidRDefault="000E3D81" w:rsidP="000E3D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0E3D81" w:rsidRPr="00560C17" w:rsidRDefault="000E3D81" w:rsidP="000E3D81">
      <w:pPr>
        <w:pStyle w:val="af"/>
        <w:spacing w:before="0" w:after="0"/>
        <w:ind w:firstLine="720"/>
        <w:jc w:val="both"/>
        <w:rPr>
          <w:rFonts w:ascii="Times New Roman" w:hAnsi="Times New Roman" w:cs="Times New Roman"/>
          <w:sz w:val="22"/>
          <w:szCs w:val="22"/>
        </w:rPr>
      </w:pPr>
    </w:p>
    <w:p w:rsidR="000E3D81" w:rsidRPr="00560C17" w:rsidRDefault="000E3D81" w:rsidP="000E3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0E3D81" w:rsidRPr="00560C17" w:rsidRDefault="000E3D81" w:rsidP="000E3D81">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0E3D81" w:rsidRDefault="000E3D81" w:rsidP="000E3D81">
      <w:pPr>
        <w:ind w:firstLine="720"/>
        <w:jc w:val="both"/>
        <w:rPr>
          <w:rFonts w:ascii="Times New Roman" w:hAnsi="Times New Roman" w:cs="Times New Roman"/>
          <w:sz w:val="22"/>
          <w:szCs w:val="22"/>
        </w:rPr>
      </w:pPr>
    </w:p>
    <w:p w:rsidR="000E3D81" w:rsidRPr="00560C17" w:rsidRDefault="000E3D81" w:rsidP="000E3D81">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0E3D81" w:rsidRPr="00560C17" w:rsidRDefault="000E3D81" w:rsidP="000E3D81">
      <w:pPr>
        <w:autoSpaceDE w:val="0"/>
        <w:ind w:firstLine="720"/>
        <w:jc w:val="both"/>
        <w:rPr>
          <w:rFonts w:ascii="Times New Roman" w:hAnsi="Times New Roman" w:cs="Times New Roman"/>
          <w:sz w:val="22"/>
          <w:szCs w:val="22"/>
        </w:rPr>
      </w:pP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0E3D81" w:rsidRPr="00560C17" w:rsidRDefault="000E3D81" w:rsidP="000E3D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0E3D81" w:rsidRPr="00560C17" w:rsidRDefault="000E3D81" w:rsidP="000E3D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0E3D81" w:rsidRPr="00560C17" w:rsidRDefault="000E3D81" w:rsidP="000E3D81">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0E3D81" w:rsidRPr="00560C17" w:rsidRDefault="000E3D81" w:rsidP="000E3D81">
      <w:pPr>
        <w:autoSpaceDE w:val="0"/>
        <w:ind w:left="360"/>
        <w:jc w:val="both"/>
        <w:rPr>
          <w:rFonts w:ascii="Times New Roman" w:hAnsi="Times New Roman" w:cs="Times New Roman"/>
          <w:sz w:val="22"/>
          <w:szCs w:val="22"/>
        </w:rPr>
      </w:pPr>
    </w:p>
    <w:p w:rsidR="000E3D81" w:rsidRPr="00560C17" w:rsidRDefault="000E3D81" w:rsidP="000E3D81">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0E3D81" w:rsidRPr="00560C17" w:rsidRDefault="000E3D81" w:rsidP="000E3D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0E3D81" w:rsidRPr="00560C17" w:rsidRDefault="000E3D81" w:rsidP="000E3D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0E3D81" w:rsidRPr="00560C17" w:rsidRDefault="000E3D81" w:rsidP="000E3D81">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0E3D81" w:rsidRPr="00560C17" w:rsidRDefault="000E3D81" w:rsidP="000E3D81">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0E3D81" w:rsidRPr="00560C17" w:rsidRDefault="000E3D81" w:rsidP="000E3D81">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E3D81" w:rsidRPr="00560C17" w:rsidRDefault="000E3D81" w:rsidP="000E3D81">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0E3D81" w:rsidRPr="00560C17" w:rsidRDefault="000E3D81" w:rsidP="000E3D81">
      <w:pPr>
        <w:pStyle w:val="31"/>
        <w:ind w:left="1080"/>
        <w:rPr>
          <w:rFonts w:ascii="Times New Roman" w:hAnsi="Times New Roman" w:cs="Times New Roman"/>
          <w:bCs/>
          <w:sz w:val="22"/>
          <w:szCs w:val="22"/>
          <w:u w:val="none"/>
        </w:rPr>
      </w:pPr>
    </w:p>
    <w:p w:rsidR="000E3D81" w:rsidRPr="00560C17" w:rsidRDefault="000E3D81" w:rsidP="000E3D81">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0E3D81" w:rsidRPr="00560C17" w:rsidRDefault="000E3D81" w:rsidP="000E3D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0E3D81" w:rsidRPr="00560C17" w:rsidRDefault="000E3D81" w:rsidP="000E3D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0E3D81" w:rsidRPr="00560C17" w:rsidRDefault="000E3D81" w:rsidP="000E3D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0E3D81" w:rsidRPr="00560C17" w:rsidRDefault="000E3D81" w:rsidP="000E3D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0E3D81" w:rsidRPr="00560C17" w:rsidRDefault="000E3D81" w:rsidP="000E3D81">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0E3D81" w:rsidRPr="00560C17" w:rsidRDefault="000E3D81" w:rsidP="000E3D81">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0E3D81" w:rsidRPr="00560C17" w:rsidRDefault="000E3D81" w:rsidP="000E3D81">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0E3D81" w:rsidRPr="00560C17" w:rsidRDefault="000E3D81" w:rsidP="000E3D81">
      <w:pPr>
        <w:pStyle w:val="31"/>
        <w:ind w:left="0" w:firstLine="720"/>
        <w:rPr>
          <w:rFonts w:ascii="Times New Roman" w:hAnsi="Times New Roman" w:cs="Times New Roman"/>
          <w:sz w:val="22"/>
          <w:szCs w:val="22"/>
        </w:rPr>
      </w:pP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0E3D81" w:rsidRPr="00560C17" w:rsidRDefault="000E3D81" w:rsidP="000E3D81">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0E3D81" w:rsidRPr="00560C17" w:rsidRDefault="000E3D81" w:rsidP="000E3D81">
      <w:pPr>
        <w:autoSpaceDE w:val="0"/>
        <w:ind w:firstLine="720"/>
        <w:jc w:val="both"/>
        <w:rPr>
          <w:rFonts w:ascii="Times New Roman" w:hAnsi="Times New Roman" w:cs="Times New Roman"/>
          <w:sz w:val="22"/>
          <w:szCs w:val="22"/>
          <w:u w:val="single"/>
        </w:rPr>
      </w:pPr>
    </w:p>
    <w:p w:rsidR="000E3D81" w:rsidRPr="00560C17" w:rsidRDefault="000E3D81" w:rsidP="000E3D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0E3D81" w:rsidRPr="00560C17" w:rsidRDefault="000E3D81" w:rsidP="000E3D81">
      <w:pPr>
        <w:autoSpaceDE w:val="0"/>
        <w:ind w:firstLine="720"/>
        <w:jc w:val="both"/>
        <w:rPr>
          <w:rFonts w:ascii="Times New Roman" w:hAnsi="Times New Roman" w:cs="Times New Roman"/>
          <w:sz w:val="22"/>
          <w:szCs w:val="22"/>
        </w:rPr>
      </w:pPr>
    </w:p>
    <w:p w:rsidR="000E3D81"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0E3D81" w:rsidRPr="00560C17" w:rsidRDefault="000E3D81" w:rsidP="000E3D81">
      <w:pPr>
        <w:autoSpaceDE w:val="0"/>
        <w:ind w:firstLine="720"/>
        <w:jc w:val="both"/>
        <w:rPr>
          <w:rFonts w:ascii="Times New Roman" w:hAnsi="Times New Roman" w:cs="Times New Roman"/>
          <w:sz w:val="22"/>
          <w:szCs w:val="22"/>
        </w:rPr>
      </w:pPr>
    </w:p>
    <w:p w:rsidR="000E3D81" w:rsidRPr="00560C17" w:rsidRDefault="000E3D81" w:rsidP="000E3D81">
      <w:pPr>
        <w:ind w:left="720"/>
        <w:jc w:val="both"/>
        <w:rPr>
          <w:rFonts w:ascii="Times New Roman" w:hAnsi="Times New Roman" w:cs="Times New Roman"/>
          <w:sz w:val="22"/>
          <w:szCs w:val="22"/>
        </w:rPr>
      </w:pPr>
    </w:p>
    <w:p w:rsidR="000E3D81" w:rsidRPr="00560C17" w:rsidRDefault="000E3D81" w:rsidP="000E3D81">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0E3D81" w:rsidRPr="00560C17" w:rsidRDefault="000E3D81" w:rsidP="000E3D81">
      <w:pPr>
        <w:ind w:firstLine="720"/>
        <w:jc w:val="both"/>
        <w:rPr>
          <w:rFonts w:ascii="Times New Roman" w:hAnsi="Times New Roman" w:cs="Times New Roman"/>
          <w:bCs/>
          <w:iCs/>
          <w:sz w:val="22"/>
          <w:szCs w:val="22"/>
        </w:rPr>
      </w:pPr>
    </w:p>
    <w:p w:rsidR="000E3D81" w:rsidRPr="00560C17" w:rsidRDefault="000E3D81" w:rsidP="000E3D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0E3D81" w:rsidRPr="00560C17" w:rsidRDefault="000E3D81" w:rsidP="000E3D81">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0E3D81" w:rsidRPr="00560C17" w:rsidRDefault="000E3D81" w:rsidP="000E3D81">
      <w:pPr>
        <w:ind w:left="720"/>
        <w:jc w:val="both"/>
        <w:rPr>
          <w:rFonts w:ascii="Times New Roman" w:hAnsi="Times New Roman" w:cs="Times New Roman"/>
          <w:sz w:val="22"/>
          <w:szCs w:val="22"/>
        </w:rPr>
      </w:pPr>
    </w:p>
    <w:p w:rsidR="000E3D81" w:rsidRPr="00560C17" w:rsidRDefault="000E3D81" w:rsidP="000E3D8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0E3D81" w:rsidRPr="00560C17" w:rsidRDefault="000E3D81" w:rsidP="000E3D8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0E3D81" w:rsidRPr="00560C17" w:rsidRDefault="000E3D81" w:rsidP="000E3D81">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0E3D81" w:rsidRPr="00560C17" w:rsidRDefault="000E3D81" w:rsidP="000E3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0E3D81" w:rsidRPr="00560C17" w:rsidRDefault="000E3D81" w:rsidP="000E3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0E3D81" w:rsidRPr="00560C17" w:rsidRDefault="000E3D81" w:rsidP="000E3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0E3D81" w:rsidRPr="00560C17" w:rsidRDefault="000E3D81" w:rsidP="000E3D81">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0E3D81" w:rsidRPr="00560C17" w:rsidRDefault="000E3D81" w:rsidP="000E3D81">
      <w:pPr>
        <w:pStyle w:val="211"/>
        <w:ind w:left="1080"/>
        <w:rPr>
          <w:rFonts w:ascii="Times New Roman" w:hAnsi="Times New Roman" w:cs="Times New Roman"/>
          <w:sz w:val="22"/>
          <w:szCs w:val="22"/>
        </w:rPr>
      </w:pPr>
    </w:p>
    <w:p w:rsidR="000E3D81" w:rsidRPr="00560C17" w:rsidRDefault="000E3D81" w:rsidP="000E3D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0E3D81" w:rsidRPr="00560C17" w:rsidRDefault="000E3D81" w:rsidP="000E3D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0E3D81" w:rsidRPr="00560C17" w:rsidRDefault="000E3D81" w:rsidP="000E3D81">
      <w:pPr>
        <w:autoSpaceDE w:val="0"/>
        <w:ind w:left="1012"/>
        <w:jc w:val="both"/>
        <w:rPr>
          <w:rFonts w:ascii="Times New Roman" w:hAnsi="Times New Roman" w:cs="Times New Roman"/>
          <w:color w:val="000000"/>
          <w:sz w:val="22"/>
          <w:szCs w:val="22"/>
        </w:rPr>
      </w:pP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0E3D81" w:rsidRPr="00560C17" w:rsidRDefault="000E3D81" w:rsidP="000E3D81">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0E3D81" w:rsidRDefault="000E3D81" w:rsidP="000E3D81">
      <w:pPr>
        <w:autoSpaceDE w:val="0"/>
        <w:ind w:firstLine="720"/>
        <w:jc w:val="both"/>
        <w:rPr>
          <w:rFonts w:ascii="Times New Roman" w:hAnsi="Times New Roman" w:cs="Times New Roman"/>
          <w:color w:val="000000"/>
          <w:sz w:val="22"/>
          <w:szCs w:val="22"/>
        </w:rPr>
      </w:pPr>
    </w:p>
    <w:p w:rsidR="000E3D81" w:rsidRPr="00560C17" w:rsidRDefault="000E3D81" w:rsidP="000E3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0E3D81" w:rsidRPr="00560C17" w:rsidRDefault="000E3D81" w:rsidP="000E3D81">
      <w:pPr>
        <w:autoSpaceDE w:val="0"/>
        <w:jc w:val="both"/>
        <w:rPr>
          <w:rFonts w:ascii="Times New Roman" w:hAnsi="Times New Roman" w:cs="Times New Roman"/>
          <w:b/>
          <w:i/>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0E3D81" w:rsidRPr="00560C17" w:rsidRDefault="000E3D81" w:rsidP="000E3D81">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0E3D81" w:rsidRPr="00560C17" w:rsidRDefault="000E3D81" w:rsidP="000E3D81">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0E3D81" w:rsidRPr="00560C17" w:rsidRDefault="000E3D81" w:rsidP="000E3D81">
      <w:pPr>
        <w:autoSpaceDE w:val="0"/>
        <w:ind w:firstLine="485"/>
        <w:jc w:val="both"/>
        <w:rPr>
          <w:rFonts w:ascii="Times New Roman" w:hAnsi="Times New Roman" w:cs="Times New Roman"/>
          <w:color w:val="000000"/>
          <w:sz w:val="22"/>
          <w:szCs w:val="22"/>
        </w:rPr>
      </w:pPr>
    </w:p>
    <w:p w:rsidR="000E3D81" w:rsidRPr="00560C17" w:rsidRDefault="000E3D81" w:rsidP="000E3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0E3D81" w:rsidRPr="00560C17" w:rsidRDefault="000E3D81" w:rsidP="000E3D81">
      <w:pPr>
        <w:autoSpaceDE w:val="0"/>
        <w:jc w:val="both"/>
        <w:rPr>
          <w:rFonts w:ascii="Times New Roman" w:hAnsi="Times New Roman" w:cs="Times New Roman"/>
          <w:b/>
          <w:i/>
          <w:color w:val="000000"/>
          <w:sz w:val="22"/>
          <w:szCs w:val="22"/>
        </w:rPr>
      </w:pPr>
    </w:p>
    <w:p w:rsidR="000E3D81" w:rsidRPr="00560C17" w:rsidRDefault="000E3D81" w:rsidP="000E3D81">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0E3D81" w:rsidRPr="00560C17" w:rsidRDefault="000E3D81" w:rsidP="000E3D81">
      <w:pPr>
        <w:autoSpaceDE w:val="0"/>
        <w:ind w:firstLine="485"/>
        <w:jc w:val="both"/>
        <w:rPr>
          <w:rFonts w:ascii="Times New Roman" w:hAnsi="Times New Roman" w:cs="Times New Roman"/>
          <w:color w:val="000000"/>
          <w:sz w:val="22"/>
          <w:szCs w:val="22"/>
        </w:rPr>
      </w:pP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0E3D81" w:rsidRPr="00560C17" w:rsidRDefault="000E3D81" w:rsidP="000E3D81">
      <w:pPr>
        <w:rPr>
          <w:rFonts w:ascii="Times New Roman" w:hAnsi="Times New Roman" w:cs="Times New Roman"/>
          <w:sz w:val="22"/>
          <w:szCs w:val="22"/>
          <w:u w:val="single"/>
        </w:rPr>
      </w:pPr>
    </w:p>
    <w:p w:rsidR="000E3D81" w:rsidRPr="00560C17" w:rsidRDefault="000E3D81" w:rsidP="000E3D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0E3D81" w:rsidRPr="00560C17" w:rsidRDefault="000E3D81" w:rsidP="000E3D81">
      <w:pPr>
        <w:jc w:val="both"/>
        <w:rPr>
          <w:rFonts w:ascii="Times New Roman" w:hAnsi="Times New Roman" w:cs="Times New Roman"/>
          <w:b/>
          <w:i/>
          <w:sz w:val="22"/>
          <w:szCs w:val="22"/>
        </w:rPr>
      </w:pP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0E3D81" w:rsidRPr="00560C17" w:rsidRDefault="000E3D81" w:rsidP="000E3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0E3D81" w:rsidRPr="00560C17" w:rsidRDefault="000E3D81" w:rsidP="000E3D81">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0E3D81" w:rsidRPr="00560C17" w:rsidRDefault="000E3D81" w:rsidP="000E3D81">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pStyle w:val="31"/>
        <w:ind w:left="360"/>
        <w:rPr>
          <w:rFonts w:ascii="Times New Roman" w:hAnsi="Times New Roman" w:cs="Times New Roman"/>
          <w:sz w:val="22"/>
          <w:szCs w:val="22"/>
        </w:rPr>
      </w:pPr>
    </w:p>
    <w:p w:rsidR="000E3D81" w:rsidRPr="00560C17" w:rsidRDefault="000E3D81" w:rsidP="000E3D81">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0E3D81" w:rsidRPr="00560C17" w:rsidRDefault="000E3D81" w:rsidP="000E3D8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0E3D81" w:rsidRPr="00560C17" w:rsidRDefault="000E3D81" w:rsidP="000E3D81">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0E3D81" w:rsidRPr="00560C17" w:rsidRDefault="000E3D81" w:rsidP="000E3D81">
      <w:pPr>
        <w:pStyle w:val="31"/>
        <w:ind w:left="0" w:firstLine="720"/>
        <w:rPr>
          <w:rFonts w:ascii="Times New Roman" w:hAnsi="Times New Roman" w:cs="Times New Roman"/>
          <w:sz w:val="22"/>
          <w:szCs w:val="22"/>
          <w:u w:val="none"/>
        </w:rPr>
      </w:pPr>
    </w:p>
    <w:p w:rsidR="000E3D81" w:rsidRPr="00560C17" w:rsidRDefault="000E3D81" w:rsidP="000E3D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0E3D81" w:rsidRPr="00560C17" w:rsidRDefault="000E3D81" w:rsidP="000E3D81">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0E3D81" w:rsidRPr="00560C17" w:rsidRDefault="000E3D81" w:rsidP="000E3D8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0E3D81" w:rsidRPr="00560C17" w:rsidRDefault="000E3D81" w:rsidP="000E3D81">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0E3D81" w:rsidRPr="00560C17" w:rsidRDefault="000E3D81" w:rsidP="000E3D81">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0E3D81" w:rsidRPr="00560C17" w:rsidRDefault="000E3D81" w:rsidP="000E3D81">
      <w:pPr>
        <w:pStyle w:val="31"/>
        <w:ind w:left="0" w:firstLine="720"/>
        <w:rPr>
          <w:rFonts w:ascii="Times New Roman" w:hAnsi="Times New Roman" w:cs="Times New Roman"/>
          <w:color w:val="000000"/>
          <w:sz w:val="22"/>
          <w:szCs w:val="22"/>
          <w:u w:val="none"/>
        </w:rPr>
      </w:pPr>
    </w:p>
    <w:p w:rsidR="000E3D81" w:rsidRPr="00560C17" w:rsidRDefault="000E3D81" w:rsidP="000E3D81">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0E3D81" w:rsidRPr="00560C17" w:rsidRDefault="000E3D81" w:rsidP="000E3D81">
      <w:pPr>
        <w:pStyle w:val="31"/>
        <w:ind w:left="0" w:firstLine="720"/>
        <w:rPr>
          <w:rFonts w:ascii="Times New Roman" w:hAnsi="Times New Roman" w:cs="Times New Roman"/>
          <w:b/>
          <w:color w:val="000000"/>
          <w:sz w:val="22"/>
          <w:szCs w:val="22"/>
        </w:rPr>
      </w:pP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0E3D81" w:rsidRPr="00560C17" w:rsidRDefault="000E3D81" w:rsidP="000E3D81">
      <w:pPr>
        <w:autoSpaceDE w:val="0"/>
        <w:ind w:firstLine="720"/>
        <w:jc w:val="both"/>
        <w:rPr>
          <w:rFonts w:ascii="Times New Roman" w:hAnsi="Times New Roman" w:cs="Times New Roman"/>
          <w:color w:val="000000"/>
          <w:sz w:val="22"/>
          <w:szCs w:val="22"/>
        </w:rPr>
      </w:pPr>
    </w:p>
    <w:p w:rsidR="000E3D81" w:rsidRPr="00560C17" w:rsidRDefault="000E3D81" w:rsidP="000E3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0E3D81" w:rsidRPr="00560C17" w:rsidRDefault="000E3D81" w:rsidP="000E3D81">
      <w:pPr>
        <w:autoSpaceDE w:val="0"/>
        <w:jc w:val="both"/>
        <w:rPr>
          <w:rFonts w:ascii="Times New Roman" w:hAnsi="Times New Roman" w:cs="Times New Roman"/>
          <w:b/>
          <w:i/>
          <w:color w:val="000000"/>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E3D81" w:rsidRPr="00560C17" w:rsidRDefault="000E3D81" w:rsidP="000E3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autoSpaceDE w:val="0"/>
        <w:ind w:firstLine="720"/>
        <w:jc w:val="both"/>
        <w:rPr>
          <w:rFonts w:ascii="Times New Roman" w:hAnsi="Times New Roman" w:cs="Times New Roman"/>
          <w:sz w:val="22"/>
          <w:szCs w:val="22"/>
        </w:rPr>
      </w:pPr>
    </w:p>
    <w:p w:rsidR="000E3D81" w:rsidRPr="00560C17" w:rsidRDefault="000E3D81" w:rsidP="000E3D81">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0E3D81" w:rsidRPr="00560C17" w:rsidRDefault="000E3D81" w:rsidP="000E3D81">
      <w:pPr>
        <w:autoSpaceDE w:val="0"/>
        <w:jc w:val="both"/>
        <w:rPr>
          <w:rFonts w:ascii="Times New Roman" w:hAnsi="Times New Roman" w:cs="Times New Roman"/>
          <w:b/>
          <w:i/>
          <w:color w:val="000000"/>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0E3D81" w:rsidRPr="00560C17" w:rsidRDefault="000E3D81" w:rsidP="000E3D81">
      <w:pPr>
        <w:autoSpaceDE w:val="0"/>
        <w:jc w:val="both"/>
        <w:rPr>
          <w:rFonts w:ascii="Times New Roman" w:hAnsi="Times New Roman" w:cs="Times New Roman"/>
          <w:color w:val="000000"/>
          <w:sz w:val="22"/>
          <w:szCs w:val="22"/>
        </w:rPr>
      </w:pPr>
    </w:p>
    <w:p w:rsidR="000E3D81" w:rsidRPr="00560C17" w:rsidRDefault="000E3D81" w:rsidP="000E3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autoSpaceDE w:val="0"/>
        <w:ind w:firstLine="720"/>
        <w:jc w:val="both"/>
        <w:rPr>
          <w:rFonts w:ascii="Times New Roman" w:hAnsi="Times New Roman" w:cs="Times New Roman"/>
          <w:color w:val="000000"/>
          <w:sz w:val="22"/>
          <w:szCs w:val="22"/>
        </w:rPr>
      </w:pPr>
    </w:p>
    <w:p w:rsidR="000E3D81" w:rsidRPr="00560C17" w:rsidRDefault="000E3D81" w:rsidP="000E3D81">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0E3D81" w:rsidRPr="00560C17" w:rsidRDefault="000E3D81" w:rsidP="000E3D81">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0E3D81" w:rsidRPr="00560C17" w:rsidRDefault="000E3D81" w:rsidP="000E3D81">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0E3D81" w:rsidRPr="00560C17" w:rsidRDefault="000E3D81" w:rsidP="000E3D81">
      <w:pPr>
        <w:pStyle w:val="31"/>
        <w:ind w:left="0"/>
        <w:rPr>
          <w:rFonts w:ascii="Times New Roman" w:hAnsi="Times New Roman" w:cs="Times New Roman"/>
          <w:b/>
          <w:i/>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pStyle w:val="31"/>
        <w:ind w:left="360"/>
        <w:rPr>
          <w:rFonts w:ascii="Times New Roman" w:hAnsi="Times New Roman" w:cs="Times New Roman"/>
          <w:sz w:val="22"/>
          <w:szCs w:val="22"/>
          <w:u w:val="none"/>
        </w:rPr>
      </w:pP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0E3D81" w:rsidRPr="00560C17" w:rsidRDefault="000E3D81" w:rsidP="000E3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0E3D81" w:rsidRPr="00560C17" w:rsidRDefault="000E3D81" w:rsidP="000E3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E3D81" w:rsidRPr="00560C17" w:rsidRDefault="000E3D81" w:rsidP="000E3D81">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0E3D81" w:rsidRPr="00560C17" w:rsidRDefault="000E3D81" w:rsidP="000E3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0E3D81" w:rsidRPr="00560C17" w:rsidRDefault="000E3D81" w:rsidP="000E3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0E3D81" w:rsidRPr="00560C17" w:rsidRDefault="000E3D81" w:rsidP="000E3D81">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0E3D81" w:rsidRPr="00560C17" w:rsidRDefault="000E3D81" w:rsidP="000E3D81">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0E3D81" w:rsidRPr="00560C17" w:rsidRDefault="000E3D81" w:rsidP="000E3D81">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0E3D81" w:rsidRPr="00560C17" w:rsidRDefault="000E3D81" w:rsidP="000E3D81">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0E3D81" w:rsidRPr="00560C17" w:rsidRDefault="000E3D81" w:rsidP="000E3D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0E3D81" w:rsidRPr="00560C17" w:rsidRDefault="000E3D81" w:rsidP="000E3D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0E3D81" w:rsidRPr="00560C17" w:rsidRDefault="000E3D81" w:rsidP="000E3D81">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0E3D81" w:rsidRPr="00560C17" w:rsidRDefault="000E3D81" w:rsidP="000E3D81">
      <w:pPr>
        <w:pStyle w:val="31"/>
        <w:ind w:left="360"/>
        <w:rPr>
          <w:rFonts w:ascii="Times New Roman" w:hAnsi="Times New Roman" w:cs="Times New Roman"/>
          <w:sz w:val="22"/>
          <w:szCs w:val="22"/>
          <w:u w:val="none"/>
          <w:shd w:val="clear" w:color="auto" w:fill="00FFFF"/>
        </w:rPr>
      </w:pPr>
    </w:p>
    <w:p w:rsidR="000E3D81" w:rsidRPr="00560C17" w:rsidRDefault="000E3D81" w:rsidP="000E3D81">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0E3D81" w:rsidRPr="00560C17" w:rsidRDefault="000E3D81" w:rsidP="000E3D81">
      <w:pPr>
        <w:pStyle w:val="a6"/>
        <w:tabs>
          <w:tab w:val="left" w:pos="0"/>
        </w:tabs>
        <w:ind w:firstLine="720"/>
        <w:rPr>
          <w:rFonts w:ascii="Times New Roman" w:hAnsi="Times New Roman" w:cs="Times New Roman"/>
          <w:sz w:val="22"/>
          <w:szCs w:val="22"/>
          <w:shd w:val="clear" w:color="auto" w:fill="00FFFF"/>
        </w:rPr>
      </w:pPr>
    </w:p>
    <w:p w:rsidR="000E3D81" w:rsidRPr="00560C17" w:rsidRDefault="000E3D81" w:rsidP="000E3D81">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0E3D81" w:rsidRPr="00560C17" w:rsidRDefault="000E3D81" w:rsidP="000E3D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0E3D81" w:rsidRPr="00560C17" w:rsidRDefault="000E3D81" w:rsidP="000E3D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0E3D81" w:rsidRPr="00560C17" w:rsidRDefault="000E3D81" w:rsidP="000E3D81">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0E3D81" w:rsidRPr="00560C17" w:rsidRDefault="000E3D81" w:rsidP="000E3D81">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0E3D81" w:rsidRPr="00560C17" w:rsidRDefault="000E3D81" w:rsidP="000E3D81">
      <w:pPr>
        <w:pStyle w:val="a6"/>
        <w:tabs>
          <w:tab w:val="left" w:pos="0"/>
        </w:tabs>
        <w:rPr>
          <w:rFonts w:ascii="Times New Roman" w:hAnsi="Times New Roman" w:cs="Times New Roman"/>
          <w:sz w:val="22"/>
          <w:szCs w:val="22"/>
          <w:shd w:val="clear" w:color="auto" w:fill="00FFFF"/>
        </w:rPr>
      </w:pPr>
    </w:p>
    <w:p w:rsidR="000E3D81" w:rsidRPr="00560C17" w:rsidRDefault="000E3D81" w:rsidP="000E3D81">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0E3D81" w:rsidRPr="00560C17" w:rsidRDefault="000E3D81" w:rsidP="000E3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0E3D81" w:rsidRPr="00560C17" w:rsidRDefault="000E3D81" w:rsidP="000E3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0E3D81" w:rsidRPr="00560C17" w:rsidRDefault="000E3D81" w:rsidP="000E3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0E3D81" w:rsidRPr="00560C17" w:rsidRDefault="000E3D81" w:rsidP="000E3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0E3D81" w:rsidRPr="00560C17" w:rsidRDefault="000E3D81" w:rsidP="000E3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0E3D81" w:rsidRPr="00560C17" w:rsidRDefault="000E3D81" w:rsidP="000E3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0E3D81" w:rsidRPr="00560C17" w:rsidRDefault="000E3D81" w:rsidP="000E3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0E3D81" w:rsidRPr="00560C17" w:rsidRDefault="000E3D81" w:rsidP="000E3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0E3D81" w:rsidRPr="00560C17" w:rsidRDefault="000E3D81" w:rsidP="000E3D81">
      <w:pPr>
        <w:ind w:left="360"/>
        <w:jc w:val="both"/>
        <w:rPr>
          <w:rFonts w:ascii="Times New Roman" w:hAnsi="Times New Roman" w:cs="Times New Roman"/>
          <w:sz w:val="22"/>
          <w:szCs w:val="22"/>
          <w:shd w:val="clear" w:color="auto" w:fill="00FFFF"/>
        </w:rPr>
      </w:pPr>
    </w:p>
    <w:p w:rsidR="000E3D81" w:rsidRPr="00560C17" w:rsidRDefault="000E3D81" w:rsidP="000E3D81">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0E3D81" w:rsidRPr="00560C17" w:rsidRDefault="000E3D81" w:rsidP="000E3D81">
      <w:pPr>
        <w:jc w:val="both"/>
        <w:rPr>
          <w:rFonts w:ascii="Times New Roman" w:hAnsi="Times New Roman" w:cs="Times New Roman"/>
          <w:b/>
          <w:i/>
          <w:sz w:val="22"/>
          <w:szCs w:val="22"/>
          <w:shd w:val="clear" w:color="auto" w:fill="00FFFF"/>
        </w:rPr>
      </w:pPr>
    </w:p>
    <w:p w:rsidR="000E3D81" w:rsidRPr="00560C17" w:rsidRDefault="000E3D81" w:rsidP="000E3D81">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0E3D81" w:rsidRPr="00560C17" w:rsidRDefault="000E3D81" w:rsidP="000E3D81">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0E3D81" w:rsidRPr="00560C17" w:rsidRDefault="000E3D81" w:rsidP="000E3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0E3D81" w:rsidRPr="00560C17" w:rsidRDefault="000E3D81" w:rsidP="000E3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0E3D81" w:rsidRPr="00560C17" w:rsidRDefault="000E3D81" w:rsidP="000E3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0E3D81" w:rsidRPr="00560C17" w:rsidRDefault="000E3D81" w:rsidP="000E3D81">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0E3D81" w:rsidRPr="00560C17" w:rsidRDefault="000E3D81" w:rsidP="000E3D81">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0E3D81" w:rsidRPr="00560C17" w:rsidRDefault="000E3D81" w:rsidP="000E3D8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0E3D81" w:rsidRPr="00560C17" w:rsidRDefault="000E3D81" w:rsidP="000E3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0E3D81" w:rsidRPr="00560C17" w:rsidRDefault="000E3D81" w:rsidP="000E3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0E3D81" w:rsidRPr="00560C17" w:rsidRDefault="000E3D81" w:rsidP="000E3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0E3D81" w:rsidRPr="00560C17" w:rsidRDefault="000E3D81" w:rsidP="000E3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0E3D81" w:rsidRPr="00560C17" w:rsidRDefault="000E3D81" w:rsidP="000E3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0E3D81" w:rsidRPr="00560C17" w:rsidRDefault="000E3D81" w:rsidP="000E3D81">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0E3D81" w:rsidRPr="00560C17" w:rsidRDefault="000E3D81" w:rsidP="000E3D81">
      <w:pPr>
        <w:ind w:left="360"/>
        <w:jc w:val="both"/>
        <w:rPr>
          <w:rFonts w:ascii="Times New Roman" w:hAnsi="Times New Roman" w:cs="Times New Roman"/>
          <w:sz w:val="22"/>
          <w:szCs w:val="22"/>
          <w:shd w:val="clear" w:color="auto" w:fill="00FFFF"/>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0E3D81" w:rsidRPr="00560C17" w:rsidRDefault="000E3D81" w:rsidP="000E3D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E3D81" w:rsidRPr="00560C17" w:rsidRDefault="000E3D81" w:rsidP="000E3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0E3D81" w:rsidRPr="00560C17" w:rsidRDefault="000E3D81" w:rsidP="000E3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0E3D81" w:rsidRPr="00560C17" w:rsidRDefault="000E3D81" w:rsidP="000E3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0E3D81" w:rsidRPr="00560C17" w:rsidRDefault="000E3D81" w:rsidP="000E3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0E3D81" w:rsidRPr="00560C17" w:rsidRDefault="000E3D81" w:rsidP="000E3D81">
      <w:pPr>
        <w:ind w:left="720"/>
        <w:jc w:val="both"/>
        <w:rPr>
          <w:rFonts w:ascii="Times New Roman" w:hAnsi="Times New Roman" w:cs="Times New Roman"/>
          <w:sz w:val="22"/>
          <w:szCs w:val="22"/>
        </w:rPr>
      </w:pPr>
    </w:p>
    <w:p w:rsidR="000E3D81" w:rsidRPr="00560C17" w:rsidRDefault="000E3D81" w:rsidP="000E3D81">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0E3D81" w:rsidRPr="00560C17" w:rsidRDefault="000E3D81" w:rsidP="000E3D81">
      <w:pPr>
        <w:ind w:left="720"/>
        <w:jc w:val="both"/>
        <w:rPr>
          <w:rFonts w:ascii="Times New Roman" w:hAnsi="Times New Roman" w:cs="Times New Roman"/>
          <w:bCs/>
          <w:iCs/>
          <w:sz w:val="22"/>
          <w:szCs w:val="22"/>
        </w:rPr>
      </w:pPr>
    </w:p>
    <w:p w:rsidR="000E3D81" w:rsidRPr="00560C17" w:rsidRDefault="000E3D81" w:rsidP="000E3D8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0E3D81" w:rsidRPr="00560C17" w:rsidRDefault="000E3D81" w:rsidP="000E3D81">
      <w:pPr>
        <w:pStyle w:val="af"/>
        <w:spacing w:before="0" w:after="0"/>
        <w:jc w:val="both"/>
        <w:rPr>
          <w:rFonts w:ascii="Times New Roman" w:hAnsi="Times New Roman" w:cs="Times New Roman"/>
          <w:sz w:val="22"/>
          <w:szCs w:val="22"/>
        </w:rPr>
      </w:pPr>
    </w:p>
    <w:p w:rsidR="000E3D81" w:rsidRPr="00560C17" w:rsidRDefault="000E3D81" w:rsidP="000E3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0E3D81" w:rsidRPr="00560C17" w:rsidRDefault="000E3D81" w:rsidP="000E3D81">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0E3D81" w:rsidRPr="00560C17" w:rsidRDefault="000E3D81" w:rsidP="000E3D81">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0E3D81" w:rsidRPr="00560C17" w:rsidRDefault="000E3D81" w:rsidP="000E3D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0E3D81" w:rsidRPr="00560C17" w:rsidRDefault="000E3D81" w:rsidP="000E3D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0E3D81" w:rsidRPr="00560C17" w:rsidRDefault="000E3D81" w:rsidP="000E3D81">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0E3D81" w:rsidRPr="00560C17" w:rsidRDefault="000E3D81" w:rsidP="000E3D81">
      <w:pPr>
        <w:ind w:firstLine="360"/>
        <w:jc w:val="both"/>
        <w:rPr>
          <w:rFonts w:ascii="Times New Roman" w:hAnsi="Times New Roman" w:cs="Times New Roman"/>
          <w:sz w:val="22"/>
          <w:szCs w:val="22"/>
          <w:u w:val="single"/>
          <w:shd w:val="clear" w:color="auto" w:fill="00FFFF"/>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0E3D81" w:rsidRPr="00560C17" w:rsidRDefault="000E3D81" w:rsidP="000E3D81">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0E3D81" w:rsidRPr="00560C17" w:rsidRDefault="000E3D81" w:rsidP="000E3D81">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0E3D81" w:rsidRPr="00560C17" w:rsidRDefault="000E3D81" w:rsidP="000E3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0E3D81" w:rsidRPr="00560C17" w:rsidRDefault="000E3D81" w:rsidP="000E3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0E3D81" w:rsidRPr="00560C17" w:rsidRDefault="000E3D81" w:rsidP="000E3D81">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0E3D81" w:rsidRPr="00560C17" w:rsidRDefault="000E3D81" w:rsidP="000E3D81">
      <w:pPr>
        <w:ind w:left="720"/>
        <w:jc w:val="both"/>
        <w:rPr>
          <w:rFonts w:ascii="Times New Roman" w:hAnsi="Times New Roman" w:cs="Times New Roman"/>
          <w:sz w:val="22"/>
          <w:szCs w:val="22"/>
        </w:rPr>
      </w:pPr>
    </w:p>
    <w:p w:rsidR="000E3D81" w:rsidRPr="00560C17" w:rsidRDefault="000E3D81" w:rsidP="000E3D81">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0E3D81" w:rsidRPr="00560C17" w:rsidRDefault="000E3D81" w:rsidP="000E3D81">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0E3D81" w:rsidRPr="00560C17" w:rsidRDefault="000E3D81" w:rsidP="000E3D81">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0E3D81" w:rsidRPr="00560C17" w:rsidRDefault="000E3D81" w:rsidP="000E3D81">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0E3D81" w:rsidRPr="00560C17" w:rsidRDefault="000E3D81" w:rsidP="000E3D81">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0E3D81" w:rsidRPr="00560C17" w:rsidRDefault="000E3D81" w:rsidP="000E3D8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0E3D81" w:rsidRPr="00560C17" w:rsidRDefault="000E3D81" w:rsidP="000E3D81">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0E3D81" w:rsidRPr="00560C17" w:rsidRDefault="000E3D81" w:rsidP="000E3D81">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0E3D81" w:rsidRPr="00560C17" w:rsidRDefault="000E3D81" w:rsidP="000E3D81">
      <w:pPr>
        <w:rPr>
          <w:rFonts w:ascii="Times New Roman" w:hAnsi="Times New Roman" w:cs="Times New Roman"/>
          <w:sz w:val="22"/>
          <w:szCs w:val="22"/>
        </w:rPr>
      </w:pPr>
    </w:p>
    <w:p w:rsidR="000E3D81" w:rsidRPr="00560C17" w:rsidRDefault="000E3D81" w:rsidP="000E3D81">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0E3D81" w:rsidRPr="00560C17" w:rsidRDefault="000E3D81" w:rsidP="000E3D81">
      <w:pPr>
        <w:rPr>
          <w:rFonts w:ascii="Times New Roman" w:hAnsi="Times New Roman" w:cs="Times New Roman"/>
          <w:b/>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0E3D81" w:rsidRPr="00560C17" w:rsidRDefault="000E3D81" w:rsidP="000E3D81">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0E3D81" w:rsidRPr="00560C17" w:rsidRDefault="000E3D81" w:rsidP="000E3D81">
      <w:pPr>
        <w:ind w:firstLine="720"/>
        <w:rPr>
          <w:rFonts w:ascii="Times New Roman" w:hAnsi="Times New Roman" w:cs="Times New Roman"/>
          <w:sz w:val="22"/>
          <w:szCs w:val="22"/>
        </w:rPr>
      </w:pPr>
    </w:p>
    <w:p w:rsidR="000E3D81" w:rsidRPr="00560C17" w:rsidRDefault="000E3D81" w:rsidP="000E3D81">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0E3D81" w:rsidRPr="00560C17" w:rsidRDefault="000E3D81" w:rsidP="000E3D81">
      <w:pPr>
        <w:rPr>
          <w:rFonts w:ascii="Times New Roman" w:hAnsi="Times New Roman" w:cs="Times New Roman"/>
          <w:sz w:val="22"/>
          <w:szCs w:val="22"/>
        </w:rPr>
      </w:pPr>
    </w:p>
    <w:p w:rsidR="000E3D81" w:rsidRPr="00560C17" w:rsidRDefault="000E3D81" w:rsidP="000E3D81">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0E3D81" w:rsidRPr="00560C17" w:rsidRDefault="000E3D81" w:rsidP="000E3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0E3D81" w:rsidRPr="00560C17" w:rsidRDefault="000E3D81" w:rsidP="000E3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0E3D81" w:rsidRPr="00560C17" w:rsidRDefault="000E3D81" w:rsidP="000E3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0E3D81" w:rsidRPr="00560C17" w:rsidRDefault="000E3D81" w:rsidP="000E3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0E3D81" w:rsidRPr="00560C17" w:rsidRDefault="000E3D81" w:rsidP="000E3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0E3D81" w:rsidRPr="00560C17" w:rsidRDefault="000E3D81" w:rsidP="000E3D81">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0E3D81" w:rsidRPr="00560C17" w:rsidRDefault="000E3D81" w:rsidP="000E3D81">
      <w:pPr>
        <w:ind w:left="360"/>
        <w:rPr>
          <w:rFonts w:ascii="Times New Roman" w:hAnsi="Times New Roman" w:cs="Times New Roman"/>
          <w:sz w:val="22"/>
          <w:szCs w:val="22"/>
        </w:rPr>
      </w:pPr>
    </w:p>
    <w:p w:rsidR="000E3D81" w:rsidRPr="00560C17" w:rsidRDefault="000E3D81" w:rsidP="000E3D81">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0E3D81" w:rsidRPr="00560C17" w:rsidRDefault="000E3D81" w:rsidP="000E3D81">
      <w:pPr>
        <w:pStyle w:val="af"/>
        <w:tabs>
          <w:tab w:val="left" w:pos="1080"/>
          <w:tab w:val="left" w:pos="1260"/>
        </w:tabs>
        <w:spacing w:before="0" w:after="0"/>
        <w:jc w:val="both"/>
        <w:rPr>
          <w:rFonts w:ascii="Times New Roman" w:hAnsi="Times New Roman" w:cs="Times New Roman"/>
          <w:sz w:val="22"/>
          <w:szCs w:val="22"/>
        </w:rPr>
      </w:pPr>
    </w:p>
    <w:p w:rsidR="000E3D81" w:rsidRPr="00560C17" w:rsidRDefault="000E3D81" w:rsidP="000E3D8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0E3D81" w:rsidRPr="00560C17" w:rsidRDefault="000E3D81" w:rsidP="000E3D81">
      <w:pPr>
        <w:pStyle w:val="af"/>
        <w:tabs>
          <w:tab w:val="left" w:pos="900"/>
          <w:tab w:val="left" w:pos="1260"/>
          <w:tab w:val="left" w:pos="1650"/>
        </w:tabs>
        <w:spacing w:before="0" w:after="0"/>
        <w:jc w:val="both"/>
        <w:rPr>
          <w:rFonts w:ascii="Times New Roman" w:hAnsi="Times New Roman" w:cs="Times New Roman"/>
          <w:sz w:val="22"/>
          <w:szCs w:val="22"/>
        </w:rPr>
      </w:pPr>
    </w:p>
    <w:p w:rsidR="000E3D81" w:rsidRPr="00560C17" w:rsidRDefault="000E3D81" w:rsidP="000E3D81">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0E3D81" w:rsidRPr="00560C17" w:rsidRDefault="000E3D81" w:rsidP="000E3D81">
      <w:pPr>
        <w:pStyle w:val="af"/>
        <w:tabs>
          <w:tab w:val="left" w:pos="900"/>
          <w:tab w:val="left" w:pos="1260"/>
        </w:tabs>
        <w:spacing w:before="0" w:after="0"/>
        <w:jc w:val="both"/>
        <w:rPr>
          <w:rFonts w:ascii="Times New Roman" w:hAnsi="Times New Roman" w:cs="Times New Roman"/>
          <w:sz w:val="22"/>
          <w:szCs w:val="22"/>
        </w:rPr>
      </w:pPr>
    </w:p>
    <w:p w:rsidR="000E3D81" w:rsidRPr="00560C17" w:rsidRDefault="000E3D81" w:rsidP="000E3D81">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0E3D81" w:rsidRPr="00560C17" w:rsidRDefault="000E3D81" w:rsidP="000E3D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0E3D81" w:rsidRPr="00560C17" w:rsidRDefault="000E3D81" w:rsidP="000E3D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0E3D81" w:rsidRPr="00560C17" w:rsidRDefault="000E3D81" w:rsidP="000E3D81">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0E3D81" w:rsidRPr="00560C17" w:rsidRDefault="000E3D81" w:rsidP="000E3D8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0E3D81" w:rsidRPr="00560C17" w:rsidRDefault="000E3D81" w:rsidP="000E3D8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0E3D81" w:rsidRPr="00560C17" w:rsidRDefault="000E3D81" w:rsidP="000E3D81">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0E3D81" w:rsidRPr="00560C17" w:rsidRDefault="000E3D81" w:rsidP="000E3D81">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0E3D81" w:rsidRPr="00560C17" w:rsidRDefault="000E3D81" w:rsidP="000E3D81">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0E3D81" w:rsidRPr="00560C17" w:rsidRDefault="000E3D81" w:rsidP="000E3D81">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0E3D81" w:rsidRPr="00560C17" w:rsidRDefault="000E3D81" w:rsidP="000E3D81">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0E3D81" w:rsidRPr="00560C17" w:rsidRDefault="000E3D81" w:rsidP="000E3D81">
      <w:pPr>
        <w:rPr>
          <w:rFonts w:ascii="Times New Roman" w:hAnsi="Times New Roman" w:cs="Times New Roman"/>
          <w:sz w:val="22"/>
          <w:szCs w:val="22"/>
        </w:rPr>
      </w:pPr>
    </w:p>
    <w:p w:rsidR="000E3D81" w:rsidRPr="00560C17" w:rsidRDefault="000E3D81" w:rsidP="000E3D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0E3D81" w:rsidRPr="00560C17" w:rsidRDefault="000E3D81" w:rsidP="000E3D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0E3D81" w:rsidRPr="00560C17" w:rsidRDefault="000E3D81" w:rsidP="000E3D81">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0E3D81" w:rsidRPr="00560C17" w:rsidRDefault="000E3D81" w:rsidP="000E3D8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0E3D81" w:rsidRPr="00560C17" w:rsidRDefault="000E3D81" w:rsidP="000E3D81">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0E3D81" w:rsidRPr="00560C17" w:rsidRDefault="000E3D81" w:rsidP="000E3D81">
      <w:pPr>
        <w:ind w:firstLine="900"/>
        <w:jc w:val="both"/>
        <w:rPr>
          <w:rFonts w:ascii="Times New Roman" w:hAnsi="Times New Roman" w:cs="Times New Roman"/>
          <w:sz w:val="22"/>
          <w:szCs w:val="22"/>
        </w:rPr>
      </w:pPr>
    </w:p>
    <w:p w:rsidR="000E3D81" w:rsidRPr="00560C17" w:rsidRDefault="000E3D81" w:rsidP="000E3D81">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0E3D81" w:rsidRPr="00560C17" w:rsidRDefault="000E3D81" w:rsidP="000E3D81">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0E3D81" w:rsidRPr="00560C17" w:rsidRDefault="000E3D81" w:rsidP="000E3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0E3D81" w:rsidRPr="00560C17" w:rsidRDefault="000E3D81" w:rsidP="000E3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0E3D81" w:rsidRPr="00560C17" w:rsidRDefault="000E3D81" w:rsidP="000E3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0E3D81" w:rsidRPr="00560C17" w:rsidRDefault="000E3D81" w:rsidP="000E3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0E3D81" w:rsidRPr="00560C17" w:rsidRDefault="000E3D81" w:rsidP="000E3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0E3D81" w:rsidRPr="00560C17" w:rsidRDefault="000E3D81" w:rsidP="000E3D81">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0E3D81" w:rsidRPr="00560C17" w:rsidRDefault="000E3D81" w:rsidP="000E3D81">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0E3D81" w:rsidRPr="00560C17" w:rsidRDefault="000E3D81" w:rsidP="000E3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0E3D81" w:rsidRPr="00560C17" w:rsidRDefault="000E3D81" w:rsidP="000E3D8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0E3D81" w:rsidRPr="00560C17" w:rsidRDefault="000E3D81" w:rsidP="000E3D81">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0E3D81" w:rsidRPr="00560C17" w:rsidRDefault="000E3D81" w:rsidP="000E3D81">
      <w:pPr>
        <w:ind w:firstLine="357"/>
        <w:rPr>
          <w:rFonts w:ascii="Times New Roman" w:hAnsi="Times New Roman" w:cs="Times New Roman"/>
          <w:sz w:val="22"/>
          <w:szCs w:val="22"/>
        </w:rPr>
      </w:pPr>
    </w:p>
    <w:p w:rsidR="000E3D81" w:rsidRPr="00560C17" w:rsidRDefault="000E3D81" w:rsidP="000E3D81">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0E3D81" w:rsidRPr="00560C17" w:rsidRDefault="000E3D81" w:rsidP="000E3D81">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0E3D81" w:rsidRPr="00560C17" w:rsidRDefault="000E3D81" w:rsidP="000E3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0E3D81" w:rsidRPr="00560C17" w:rsidRDefault="000E3D81" w:rsidP="000E3D81">
      <w:pPr>
        <w:pStyle w:val="af"/>
        <w:spacing w:before="0" w:after="0"/>
        <w:ind w:firstLine="720"/>
        <w:rPr>
          <w:rFonts w:ascii="Times New Roman" w:hAnsi="Times New Roman" w:cs="Times New Roman"/>
          <w:sz w:val="22"/>
          <w:szCs w:val="22"/>
        </w:rPr>
      </w:pPr>
    </w:p>
    <w:p w:rsidR="000E3D81" w:rsidRPr="00560C17" w:rsidRDefault="000E3D81" w:rsidP="000E3D81">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0E3D81" w:rsidRPr="00560C17" w:rsidRDefault="000E3D81" w:rsidP="000E3D81">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0E3D81" w:rsidRPr="00560C17" w:rsidRDefault="000E3D81" w:rsidP="000E3D81">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0E3D81" w:rsidRPr="00560C17" w:rsidRDefault="000E3D81" w:rsidP="000E3D81">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0E3D81" w:rsidRPr="00560C17" w:rsidRDefault="000E3D81" w:rsidP="000E3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0E3D81" w:rsidRPr="00560C17" w:rsidRDefault="000E3D81" w:rsidP="000E3D8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0E3D81" w:rsidRPr="00560C17" w:rsidRDefault="000E3D81" w:rsidP="000E3D81">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0E3D81" w:rsidRPr="00560C17" w:rsidRDefault="000E3D81" w:rsidP="000E3D8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0E3D81" w:rsidRPr="00560C17" w:rsidRDefault="000E3D81" w:rsidP="000E3D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0E3D81" w:rsidRPr="00560C17" w:rsidRDefault="000E3D81" w:rsidP="000E3D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0E3D81" w:rsidRPr="00560C17" w:rsidRDefault="000E3D81" w:rsidP="000E3D81">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0E3D81" w:rsidRPr="00560C17" w:rsidRDefault="000E3D81" w:rsidP="000E3D81">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0E3D81" w:rsidRPr="00560C17" w:rsidRDefault="000E3D81" w:rsidP="000E3D81">
      <w:pPr>
        <w:pStyle w:val="af"/>
        <w:spacing w:before="0" w:after="0"/>
        <w:ind w:left="896"/>
        <w:rPr>
          <w:rFonts w:ascii="Times New Roman" w:hAnsi="Times New Roman" w:cs="Times New Roman"/>
          <w:sz w:val="22"/>
          <w:szCs w:val="22"/>
        </w:rPr>
      </w:pPr>
    </w:p>
    <w:p w:rsidR="000E3D81" w:rsidRPr="00560C17" w:rsidRDefault="000E3D81" w:rsidP="000E3D81">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0E3D81" w:rsidRPr="00560C17" w:rsidRDefault="000E3D81" w:rsidP="000E3D81">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0E3D81" w:rsidRPr="00560C17" w:rsidRDefault="000E3D81" w:rsidP="000E3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0E3D81" w:rsidRPr="00560C17" w:rsidRDefault="000E3D81" w:rsidP="000E3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0E3D81" w:rsidRPr="00560C17" w:rsidRDefault="000E3D81" w:rsidP="000E3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0E3D81" w:rsidRPr="00560C17" w:rsidRDefault="000E3D81" w:rsidP="000E3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0E3D81" w:rsidRPr="00560C17" w:rsidRDefault="000E3D81" w:rsidP="000E3D81">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0E3D81" w:rsidRPr="00560C17" w:rsidRDefault="000E3D81" w:rsidP="000E3D81">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0E3D81" w:rsidRPr="00560C17" w:rsidRDefault="000E3D81" w:rsidP="000E3D81">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0E3D81" w:rsidRPr="00560C17" w:rsidRDefault="000E3D81" w:rsidP="000E3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0E3D81" w:rsidRPr="00560C17" w:rsidRDefault="000E3D81" w:rsidP="000E3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0E3D81" w:rsidRPr="00560C17" w:rsidRDefault="000E3D81" w:rsidP="000E3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0E3D81" w:rsidRPr="00560C17" w:rsidRDefault="000E3D81" w:rsidP="000E3D81">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0E3D81" w:rsidRPr="00560C17" w:rsidRDefault="000E3D81" w:rsidP="000E3D81">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0E3D81" w:rsidRPr="00560C17" w:rsidRDefault="000E3D81" w:rsidP="000E3D81">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0E3D81" w:rsidRPr="00560C17" w:rsidRDefault="000E3D81" w:rsidP="000E3D8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0E3D81" w:rsidRPr="00560C17" w:rsidRDefault="000E3D81" w:rsidP="000E3D8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0E3D81" w:rsidRPr="00560C17" w:rsidRDefault="000E3D81" w:rsidP="000E3D81">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0E3D81" w:rsidRPr="00560C17" w:rsidRDefault="000E3D81" w:rsidP="000E3D81">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0E3D81" w:rsidRPr="00560C17" w:rsidRDefault="000E3D81" w:rsidP="000E3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0E3D81" w:rsidRPr="00560C17" w:rsidRDefault="000E3D81" w:rsidP="000E3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0E3D81" w:rsidRPr="00560C17" w:rsidRDefault="000E3D81" w:rsidP="000E3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0E3D81" w:rsidRPr="00560C17" w:rsidRDefault="000E3D81" w:rsidP="000E3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0E3D81" w:rsidRPr="00560C17" w:rsidRDefault="000E3D81" w:rsidP="000E3D81">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0E3D81" w:rsidRPr="00560C17" w:rsidRDefault="000E3D81" w:rsidP="000E3D81">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0E3D81" w:rsidRPr="00560C17" w:rsidRDefault="000E3D81" w:rsidP="000E3D81">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0E3D81" w:rsidRPr="00560C17" w:rsidRDefault="000E3D81" w:rsidP="000E3D8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0E3D81" w:rsidRPr="00560C17" w:rsidRDefault="000E3D81" w:rsidP="000E3D81">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0E3D81" w:rsidRPr="00560C17" w:rsidRDefault="000E3D81" w:rsidP="000E3D81">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0E3D81" w:rsidRPr="00560C17" w:rsidRDefault="000E3D81" w:rsidP="000E3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0E3D81" w:rsidRPr="00560C17" w:rsidRDefault="000E3D81" w:rsidP="000E3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0E3D81" w:rsidRPr="00560C17" w:rsidRDefault="000E3D81" w:rsidP="000E3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0E3D81" w:rsidRPr="00560C17" w:rsidRDefault="000E3D81" w:rsidP="000E3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0E3D81" w:rsidRPr="00560C17" w:rsidRDefault="000E3D81" w:rsidP="000E3D81">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0E3D81" w:rsidRPr="00560C17" w:rsidRDefault="000E3D81" w:rsidP="000E3D81">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0E3D81" w:rsidRPr="00560C17" w:rsidRDefault="000E3D81" w:rsidP="000E3D81">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0E3D81" w:rsidRDefault="000E3D81" w:rsidP="000E3D81">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0E3D81" w:rsidRPr="00560C17" w:rsidRDefault="000E3D81" w:rsidP="000E3D81">
      <w:pPr>
        <w:pStyle w:val="af"/>
        <w:spacing w:before="167"/>
        <w:ind w:firstLine="900"/>
        <w:jc w:val="both"/>
        <w:rPr>
          <w:rStyle w:val="it"/>
          <w:rFonts w:ascii="Times New Roman" w:hAnsi="Times New Roman" w:cs="Times New Roman"/>
          <w:sz w:val="22"/>
          <w:szCs w:val="22"/>
        </w:rPr>
      </w:pPr>
    </w:p>
    <w:p w:rsidR="000E3D81" w:rsidRPr="00560C17" w:rsidRDefault="000E3D81" w:rsidP="000E3D81">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0E3D81" w:rsidRPr="00560C17" w:rsidRDefault="000E3D81" w:rsidP="000E3D81">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0E3D81" w:rsidRPr="00560C17" w:rsidRDefault="000E3D81" w:rsidP="000E3D81">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0E3D81" w:rsidRPr="00560C17" w:rsidRDefault="000E3D81" w:rsidP="000E3D8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0E3D81" w:rsidRPr="00560C17" w:rsidRDefault="000E3D81" w:rsidP="000E3D81">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0E3D81" w:rsidRPr="00560C17" w:rsidRDefault="000E3D81" w:rsidP="000E3D8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0E3D81" w:rsidRPr="00560C17" w:rsidRDefault="000E3D81" w:rsidP="000E3D81">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0E3D81" w:rsidRPr="00560C17" w:rsidRDefault="000E3D81" w:rsidP="000E3D81">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0E3D81" w:rsidRPr="00560C17" w:rsidRDefault="000E3D81" w:rsidP="000E3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0E3D81" w:rsidRPr="00560C17" w:rsidRDefault="000E3D81" w:rsidP="000E3D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0E3D81" w:rsidRPr="00560C17" w:rsidRDefault="000E3D81" w:rsidP="000E3D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0E3D81" w:rsidRPr="00560C17" w:rsidRDefault="000E3D81" w:rsidP="000E3D81">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0E3D81" w:rsidRPr="00560C17" w:rsidRDefault="000E3D81" w:rsidP="000E3D81">
      <w:pPr>
        <w:pStyle w:val="ConsPlusNormal"/>
        <w:widowControl/>
        <w:tabs>
          <w:tab w:val="left" w:pos="1440"/>
        </w:tabs>
        <w:ind w:left="720"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0E3D81" w:rsidRPr="00560C17" w:rsidRDefault="000E3D81" w:rsidP="000E3D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0E3D81" w:rsidRPr="00560C17" w:rsidRDefault="000E3D81" w:rsidP="000E3D81">
      <w:pPr>
        <w:pStyle w:val="ConsPlusNormal"/>
        <w:widowControl/>
        <w:ind w:left="72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0E3D81" w:rsidRPr="00560C17" w:rsidRDefault="000E3D81" w:rsidP="000E3D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0E3D81" w:rsidRPr="00560C17" w:rsidRDefault="000E3D81" w:rsidP="000E3D81">
      <w:pPr>
        <w:pStyle w:val="ConsPlusNormal"/>
        <w:widowControl/>
        <w:ind w:left="72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0E3D81" w:rsidRPr="00560C17" w:rsidRDefault="000E3D81" w:rsidP="000E3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0E3D81" w:rsidRPr="00560C17" w:rsidRDefault="000E3D81" w:rsidP="000E3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0E3D81" w:rsidRPr="00560C17" w:rsidRDefault="000E3D81" w:rsidP="000E3D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0E3D81" w:rsidRPr="00560C17" w:rsidRDefault="000E3D81" w:rsidP="000E3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0E3D81" w:rsidRPr="00560C17" w:rsidRDefault="000E3D81" w:rsidP="000E3D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0E3D81" w:rsidRPr="00560C17" w:rsidRDefault="000E3D81" w:rsidP="000E3D81">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0E3D81" w:rsidRPr="00560C17" w:rsidRDefault="000E3D81" w:rsidP="000E3D81">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0E3D81" w:rsidRPr="00560C17" w:rsidRDefault="000E3D81" w:rsidP="000E3D81">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0E3D81" w:rsidRPr="00560C17" w:rsidRDefault="000E3D81" w:rsidP="000E3D81">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0E3D81" w:rsidRPr="00560C17" w:rsidRDefault="000E3D81" w:rsidP="000E3D81">
      <w:pPr>
        <w:pStyle w:val="ConsPlusNormal"/>
        <w:widowControl/>
        <w:ind w:left="72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0E3D81" w:rsidRPr="00560C17" w:rsidRDefault="000E3D81" w:rsidP="000E3D81">
      <w:pPr>
        <w:pStyle w:val="ConsPlusNormal"/>
        <w:widowControl/>
        <w:tabs>
          <w:tab w:val="left" w:pos="1418"/>
        </w:tabs>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0E3D81" w:rsidRPr="00560C17" w:rsidRDefault="000E3D81" w:rsidP="000E3D81">
      <w:pPr>
        <w:pStyle w:val="ConsPlusNormal"/>
        <w:widowControl/>
        <w:tabs>
          <w:tab w:val="left" w:pos="1440"/>
        </w:tabs>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0E3D81" w:rsidRPr="00560C17" w:rsidRDefault="000E3D81" w:rsidP="000E3D81">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0E3D81" w:rsidRPr="00560C17" w:rsidRDefault="000E3D81" w:rsidP="000E3D81">
      <w:pPr>
        <w:pStyle w:val="ConsPlusNormal"/>
        <w:widowControl/>
        <w:ind w:left="72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0E3D81" w:rsidRPr="00560C17" w:rsidRDefault="000E3D81" w:rsidP="000E3D81">
      <w:pPr>
        <w:pStyle w:val="ConsPlusNormal"/>
        <w:widowControl/>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0E3D81" w:rsidRPr="00560C17" w:rsidRDefault="000E3D81" w:rsidP="000E3D81">
      <w:pPr>
        <w:pStyle w:val="ConsPlusNormal"/>
        <w:widowControl/>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0E3D81" w:rsidRPr="00560C17" w:rsidRDefault="000E3D81" w:rsidP="000E3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0E3D81" w:rsidRPr="00560C17" w:rsidRDefault="000E3D81" w:rsidP="000E3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0E3D81" w:rsidRPr="00560C17" w:rsidRDefault="000E3D81" w:rsidP="000E3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0E3D81" w:rsidRPr="00560C17" w:rsidRDefault="000E3D81" w:rsidP="000E3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0E3D81" w:rsidRPr="00560C17" w:rsidRDefault="000E3D81" w:rsidP="000E3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0E3D81" w:rsidRPr="00560C17" w:rsidRDefault="000E3D81" w:rsidP="000E3D81">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0E3D81" w:rsidRPr="00560C17" w:rsidRDefault="000E3D81" w:rsidP="000E3D81">
      <w:pPr>
        <w:pStyle w:val="ConsPlusNormal"/>
        <w:widowControl/>
        <w:ind w:left="540"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0E3D81" w:rsidRPr="00560C17" w:rsidRDefault="000E3D81" w:rsidP="000E3D81">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0E3D81" w:rsidRPr="00560C17" w:rsidRDefault="000E3D81" w:rsidP="000E3D81">
      <w:pPr>
        <w:pStyle w:val="ConsPlusNormal"/>
        <w:widowControl/>
        <w:tabs>
          <w:tab w:val="left" w:pos="0"/>
        </w:tabs>
        <w:ind w:firstLine="144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0E3D81" w:rsidRPr="00560C17" w:rsidRDefault="000E3D81" w:rsidP="000E3D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0E3D81" w:rsidRPr="00560C17" w:rsidRDefault="000E3D81" w:rsidP="000E3D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0E3D81" w:rsidRPr="00560C17" w:rsidRDefault="000E3D81" w:rsidP="000E3D81">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0E3D81" w:rsidRPr="00560C17" w:rsidRDefault="000E3D81" w:rsidP="000E3D81">
      <w:pPr>
        <w:pStyle w:val="ConsPlusNormal"/>
        <w:widowControl/>
        <w:tabs>
          <w:tab w:val="left" w:pos="1620"/>
        </w:tabs>
        <w:ind w:left="720"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0E3D81" w:rsidRPr="00560C17" w:rsidRDefault="000E3D81" w:rsidP="000E3D81">
      <w:pPr>
        <w:pStyle w:val="ConsPlusNormal"/>
        <w:widowControl/>
        <w:tabs>
          <w:tab w:val="left" w:pos="1440"/>
        </w:tabs>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0E3D81" w:rsidRPr="00560C17" w:rsidRDefault="000E3D81" w:rsidP="000E3D81">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0E3D81" w:rsidRPr="00560C17" w:rsidRDefault="000E3D81" w:rsidP="000E3D8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0E3D81" w:rsidRPr="00560C17" w:rsidRDefault="000E3D81" w:rsidP="000E3D81">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0E3D81" w:rsidRPr="00560C17" w:rsidRDefault="000E3D81" w:rsidP="000E3D81">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0E3D81" w:rsidRPr="00560C17" w:rsidRDefault="000E3D81" w:rsidP="000E3D81">
      <w:pPr>
        <w:pStyle w:val="ConsPlusNormal"/>
        <w:widowControl/>
        <w:tabs>
          <w:tab w:val="left" w:pos="1440"/>
        </w:tabs>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0E3D81" w:rsidRPr="00560C17" w:rsidRDefault="000E3D81" w:rsidP="000E3D81">
      <w:pPr>
        <w:pStyle w:val="ConsPlusNormal"/>
        <w:widowControl/>
        <w:tabs>
          <w:tab w:val="left" w:pos="1440"/>
        </w:tabs>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0E3D81" w:rsidRPr="00560C17" w:rsidRDefault="000E3D81" w:rsidP="000E3D81">
      <w:pPr>
        <w:pStyle w:val="ConsPlusNormal"/>
        <w:widowControl/>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0E3D81" w:rsidRPr="00560C17" w:rsidRDefault="000E3D81" w:rsidP="000E3D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0E3D81" w:rsidRPr="00560C17" w:rsidRDefault="000E3D81" w:rsidP="000E3D81">
      <w:pPr>
        <w:pStyle w:val="ConsPlusNormal"/>
        <w:widowControl/>
        <w:tabs>
          <w:tab w:val="left" w:pos="2328"/>
        </w:tabs>
        <w:ind w:left="720"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0E3D81" w:rsidRPr="00560C17" w:rsidRDefault="000E3D81" w:rsidP="000E3D81">
      <w:pPr>
        <w:pStyle w:val="ConsPlusNormal"/>
        <w:widowControl/>
        <w:tabs>
          <w:tab w:val="left" w:pos="1608"/>
        </w:tabs>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0E3D81" w:rsidRPr="00560C17" w:rsidRDefault="000E3D81" w:rsidP="000E3D81">
      <w:pPr>
        <w:pStyle w:val="ConsPlusNormal"/>
        <w:widowControl/>
        <w:tabs>
          <w:tab w:val="left" w:pos="1608"/>
        </w:tabs>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0E3D81" w:rsidRPr="00560C17" w:rsidRDefault="000E3D81" w:rsidP="000E3D81">
      <w:pPr>
        <w:pStyle w:val="ConsPlusNormal"/>
        <w:widowControl/>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0E3D81" w:rsidRPr="00560C17" w:rsidRDefault="000E3D81" w:rsidP="000E3D81">
      <w:pPr>
        <w:pStyle w:val="ConsPlusNormal"/>
        <w:widowControl/>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0E3D81" w:rsidRPr="00560C17" w:rsidRDefault="000E3D81" w:rsidP="000E3D81">
      <w:pPr>
        <w:pStyle w:val="ConsPlusNormal"/>
        <w:widowControl/>
        <w:ind w:firstLine="0"/>
        <w:jc w:val="both"/>
        <w:rPr>
          <w:rFonts w:ascii="Times New Roman" w:hAnsi="Times New Roman" w:cs="Times New Roman"/>
          <w:color w:val="000000"/>
          <w:sz w:val="22"/>
          <w:szCs w:val="22"/>
        </w:rPr>
      </w:pPr>
    </w:p>
    <w:p w:rsidR="000E3D81" w:rsidRPr="00560C17" w:rsidRDefault="000E3D81" w:rsidP="000E3D81">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0E3D81" w:rsidRPr="00560C17" w:rsidRDefault="000E3D81" w:rsidP="000E3D81">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0E3D81" w:rsidRPr="00560C17" w:rsidRDefault="000E3D81" w:rsidP="000E3D81">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0E3D81" w:rsidRPr="00560C17" w:rsidRDefault="000E3D81" w:rsidP="000E3D81">
      <w:pPr>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0E3D81" w:rsidRPr="00560C17" w:rsidRDefault="000E3D81" w:rsidP="000E3D81">
      <w:pPr>
        <w:ind w:firstLine="720"/>
        <w:jc w:val="both"/>
        <w:rPr>
          <w:rFonts w:ascii="Times New Roman" w:hAnsi="Times New Roman" w:cs="Times New Roman"/>
          <w:sz w:val="22"/>
          <w:szCs w:val="22"/>
        </w:rPr>
      </w:pPr>
    </w:p>
    <w:p w:rsidR="000E3D81" w:rsidRPr="00560C17" w:rsidRDefault="000E3D81" w:rsidP="000E3D81">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0E3D81" w:rsidRPr="00560C17" w:rsidRDefault="000E3D81" w:rsidP="000E3D81">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0E3D81" w:rsidRPr="00560C17" w:rsidRDefault="000E3D81" w:rsidP="000E3D8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0E3D81" w:rsidRPr="00560C17" w:rsidRDefault="000E3D81" w:rsidP="000E3D81">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0E3D81" w:rsidRPr="00560C17" w:rsidRDefault="000E3D81" w:rsidP="000E3D81">
      <w:pPr>
        <w:tabs>
          <w:tab w:val="left" w:pos="1134"/>
        </w:tabs>
        <w:ind w:left="720"/>
        <w:jc w:val="both"/>
        <w:rPr>
          <w:rFonts w:ascii="Times New Roman" w:hAnsi="Times New Roman" w:cs="Times New Roman"/>
          <w:bCs/>
          <w:sz w:val="22"/>
          <w:szCs w:val="22"/>
        </w:rPr>
      </w:pPr>
    </w:p>
    <w:p w:rsidR="000E3D81" w:rsidRPr="00560C17" w:rsidRDefault="000E3D81" w:rsidP="000E3D81">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0E3D81" w:rsidRPr="00560C17" w:rsidRDefault="000E3D81" w:rsidP="000E3D81">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0E3D81" w:rsidRPr="00560C17" w:rsidRDefault="000E3D81" w:rsidP="000E3D81">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0E3D81" w:rsidRPr="00560C17" w:rsidRDefault="000E3D81" w:rsidP="000E3D81">
      <w:pPr>
        <w:ind w:left="540"/>
        <w:jc w:val="both"/>
        <w:rPr>
          <w:rFonts w:ascii="Times New Roman" w:hAnsi="Times New Roman" w:cs="Times New Roman"/>
          <w:sz w:val="22"/>
          <w:szCs w:val="22"/>
        </w:rPr>
      </w:pPr>
    </w:p>
    <w:p w:rsidR="000E3D81" w:rsidRPr="00560C17" w:rsidRDefault="000E3D81" w:rsidP="000E3D81">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0E3D81" w:rsidRPr="00560C17" w:rsidRDefault="000E3D81" w:rsidP="000E3D81">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0E3D81" w:rsidRPr="00560C17" w:rsidRDefault="000E3D81" w:rsidP="000E3D81">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0E3D81" w:rsidRPr="00560C17" w:rsidRDefault="000E3D81" w:rsidP="000E3D81">
      <w:pPr>
        <w:autoSpaceDE w:val="0"/>
        <w:ind w:firstLine="540"/>
        <w:jc w:val="both"/>
        <w:rPr>
          <w:rFonts w:ascii="Times New Roman" w:hAnsi="Times New Roman" w:cs="Times New Roman"/>
          <w:sz w:val="22"/>
          <w:szCs w:val="22"/>
        </w:rPr>
      </w:pP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0E3D81" w:rsidRPr="00560C17" w:rsidRDefault="000E3D81" w:rsidP="000E3D81">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0E3D81" w:rsidRPr="00560C17" w:rsidRDefault="000E3D81" w:rsidP="000E3D81">
      <w:pPr>
        <w:pStyle w:val="31"/>
        <w:tabs>
          <w:tab w:val="left" w:pos="1080"/>
        </w:tabs>
        <w:ind w:left="360" w:firstLine="360"/>
        <w:rPr>
          <w:rFonts w:ascii="Times New Roman" w:hAnsi="Times New Roman" w:cs="Times New Roman"/>
          <w:bCs/>
          <w:sz w:val="22"/>
          <w:szCs w:val="22"/>
          <w:u w:val="none"/>
          <w:shd w:val="clear" w:color="auto" w:fill="00FFFF"/>
        </w:rPr>
      </w:pPr>
    </w:p>
    <w:p w:rsidR="000E3D81" w:rsidRPr="00560C17" w:rsidRDefault="000E3D81" w:rsidP="000E3D81">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0E3D81" w:rsidRPr="00560C17" w:rsidRDefault="000E3D81" w:rsidP="000E3D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0E3D81" w:rsidRPr="00560C17" w:rsidRDefault="000E3D81" w:rsidP="000E3D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0E3D81" w:rsidRPr="00560C17" w:rsidRDefault="000E3D81" w:rsidP="000E3D81">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0E3D81" w:rsidRPr="00560C17" w:rsidRDefault="000E3D81" w:rsidP="000E3D81">
      <w:pPr>
        <w:pStyle w:val="a9"/>
        <w:tabs>
          <w:tab w:val="clear" w:pos="4677"/>
          <w:tab w:val="clear" w:pos="9355"/>
        </w:tabs>
        <w:rPr>
          <w:rFonts w:ascii="Times New Roman" w:hAnsi="Times New Roman" w:cs="Times New Roman"/>
          <w:b/>
          <w:bCs/>
          <w:i/>
          <w:iCs/>
          <w:sz w:val="22"/>
          <w:szCs w:val="22"/>
        </w:rPr>
      </w:pPr>
    </w:p>
    <w:p w:rsidR="000E3D81" w:rsidRPr="00560C17" w:rsidRDefault="000E3D81" w:rsidP="000E3D81">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0E3D81" w:rsidRPr="00560C17" w:rsidRDefault="000E3D81" w:rsidP="000E3D81">
      <w:pPr>
        <w:pStyle w:val="af"/>
        <w:spacing w:before="0" w:after="0"/>
        <w:ind w:firstLine="720"/>
        <w:jc w:val="both"/>
        <w:rPr>
          <w:rFonts w:ascii="Times New Roman" w:hAnsi="Times New Roman" w:cs="Times New Roman"/>
          <w:sz w:val="22"/>
          <w:szCs w:val="22"/>
        </w:rPr>
      </w:pPr>
    </w:p>
    <w:p w:rsidR="000E3D81" w:rsidRPr="00560C17" w:rsidRDefault="000E3D81" w:rsidP="000E3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0E3D81" w:rsidRPr="00560C17" w:rsidRDefault="000E3D81" w:rsidP="000E3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0E3D81" w:rsidRPr="00560C17" w:rsidRDefault="000E3D81" w:rsidP="000E3D81">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0E3D81" w:rsidRPr="00560C17" w:rsidRDefault="000E3D81" w:rsidP="000E3D81">
      <w:pPr>
        <w:pStyle w:val="af"/>
        <w:spacing w:before="0" w:after="0"/>
        <w:ind w:firstLine="720"/>
        <w:jc w:val="both"/>
        <w:rPr>
          <w:rFonts w:ascii="Times New Roman" w:hAnsi="Times New Roman" w:cs="Times New Roman"/>
          <w:sz w:val="22"/>
          <w:szCs w:val="22"/>
        </w:rPr>
      </w:pPr>
    </w:p>
    <w:p w:rsidR="000E3D81" w:rsidRPr="00560C17" w:rsidRDefault="000E3D81" w:rsidP="000E3D81">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0E3D81" w:rsidRPr="00560C17" w:rsidRDefault="000E3D81" w:rsidP="000E3D81">
      <w:pPr>
        <w:pStyle w:val="a6"/>
        <w:ind w:firstLine="720"/>
        <w:rPr>
          <w:rFonts w:ascii="Times New Roman" w:hAnsi="Times New Roman" w:cs="Times New Roman"/>
          <w:sz w:val="22"/>
          <w:szCs w:val="22"/>
        </w:rPr>
      </w:pPr>
    </w:p>
    <w:p w:rsidR="000E3D81" w:rsidRPr="00560C17" w:rsidRDefault="000E3D81" w:rsidP="000E3D81">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0E3D81" w:rsidRPr="00560C17" w:rsidRDefault="000E3D81" w:rsidP="000E3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0E3D81" w:rsidRPr="00560C17" w:rsidRDefault="000E3D81" w:rsidP="000E3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0E3D81" w:rsidRPr="00560C17" w:rsidRDefault="000E3D81" w:rsidP="000E3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0E3D81" w:rsidRPr="00560C17" w:rsidRDefault="000E3D81" w:rsidP="000E3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0E3D81" w:rsidRPr="00560C17" w:rsidRDefault="000E3D81" w:rsidP="000E3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0E3D81" w:rsidRPr="00560C17" w:rsidRDefault="000E3D81" w:rsidP="000E3D81">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0E3D81" w:rsidRPr="00560C17" w:rsidRDefault="000E3D81" w:rsidP="000E3D81">
      <w:pPr>
        <w:rPr>
          <w:rFonts w:ascii="Times New Roman" w:hAnsi="Times New Roman" w:cs="Times New Roman"/>
          <w:sz w:val="22"/>
          <w:szCs w:val="22"/>
        </w:rPr>
      </w:pPr>
    </w:p>
    <w:p w:rsidR="000E3D81" w:rsidRPr="00560C17" w:rsidRDefault="000E3D81" w:rsidP="000E3D81">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0E3D81" w:rsidRPr="00560C17" w:rsidRDefault="000E3D81" w:rsidP="000E3D81">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0E3D81" w:rsidRPr="00560C17" w:rsidRDefault="000E3D81" w:rsidP="000E3D8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0E3D81" w:rsidRPr="00560C17" w:rsidRDefault="000E3D81" w:rsidP="000E3D81">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0E3D81" w:rsidRPr="00560C17" w:rsidRDefault="000E3D81" w:rsidP="000E3D81">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0E3D81" w:rsidRPr="00560C17" w:rsidRDefault="000E3D81" w:rsidP="000E3D81">
      <w:pPr>
        <w:pStyle w:val="af"/>
        <w:tabs>
          <w:tab w:val="left" w:pos="1314"/>
        </w:tabs>
        <w:spacing w:before="0" w:after="0"/>
        <w:ind w:left="414"/>
        <w:jc w:val="both"/>
        <w:rPr>
          <w:rFonts w:ascii="Times New Roman" w:hAnsi="Times New Roman" w:cs="Times New Roman"/>
          <w:sz w:val="22"/>
          <w:szCs w:val="22"/>
          <w:shd w:val="clear" w:color="auto" w:fill="00FFFF"/>
        </w:rPr>
      </w:pPr>
    </w:p>
    <w:p w:rsidR="000E3D81" w:rsidRPr="00560C17" w:rsidRDefault="000E3D81" w:rsidP="000E3D8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0E3D81" w:rsidRPr="00560C17" w:rsidRDefault="000E3D81" w:rsidP="000E3D81">
      <w:pPr>
        <w:pStyle w:val="af"/>
        <w:tabs>
          <w:tab w:val="left" w:pos="900"/>
        </w:tabs>
        <w:spacing w:before="0" w:after="0"/>
        <w:jc w:val="both"/>
        <w:rPr>
          <w:rFonts w:ascii="Times New Roman" w:hAnsi="Times New Roman" w:cs="Times New Roman"/>
          <w:sz w:val="22"/>
          <w:szCs w:val="22"/>
        </w:rPr>
      </w:pPr>
    </w:p>
    <w:p w:rsidR="000E3D81" w:rsidRPr="00560C17" w:rsidRDefault="000E3D81" w:rsidP="000E3D81">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0E3D81" w:rsidRPr="00560C17" w:rsidRDefault="000E3D81" w:rsidP="000E3D81">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0E3D81" w:rsidRPr="00560C17" w:rsidRDefault="000E3D81" w:rsidP="000E3D81">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0E3D81" w:rsidRPr="00560C17" w:rsidRDefault="000E3D81" w:rsidP="000E3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0E3D81" w:rsidRPr="00560C17" w:rsidRDefault="000E3D81" w:rsidP="000E3D81">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0E3D81" w:rsidRPr="00560C17" w:rsidRDefault="000E3D81" w:rsidP="000E3D81">
      <w:pPr>
        <w:ind w:left="360"/>
        <w:rPr>
          <w:rFonts w:ascii="Times New Roman" w:hAnsi="Times New Roman" w:cs="Times New Roman"/>
          <w:sz w:val="22"/>
          <w:szCs w:val="22"/>
        </w:rPr>
      </w:pPr>
    </w:p>
    <w:p w:rsidR="000E3D81" w:rsidRPr="00560C17" w:rsidRDefault="000E3D81" w:rsidP="000E3D81">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0E3D81" w:rsidRPr="00560C17" w:rsidRDefault="000E3D81" w:rsidP="000E3D81">
      <w:pPr>
        <w:pStyle w:val="32"/>
        <w:ind w:left="0" w:firstLine="0"/>
        <w:rPr>
          <w:rFonts w:ascii="Times New Roman" w:hAnsi="Times New Roman" w:cs="Times New Roman"/>
          <w:b/>
          <w:i/>
          <w:szCs w:val="22"/>
        </w:rPr>
      </w:pPr>
    </w:p>
    <w:p w:rsidR="000E3D81" w:rsidRPr="00560C17" w:rsidRDefault="000E3D81" w:rsidP="000E3D8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0E3D81" w:rsidRPr="00560C17" w:rsidRDefault="000E3D81" w:rsidP="000E3D81">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0E3D81" w:rsidRPr="00560C17" w:rsidRDefault="000E3D81" w:rsidP="000E3D81">
      <w:pPr>
        <w:ind w:left="360" w:firstLine="360"/>
        <w:jc w:val="both"/>
        <w:rPr>
          <w:rFonts w:ascii="Times New Roman" w:hAnsi="Times New Roman" w:cs="Times New Roman"/>
          <w:sz w:val="22"/>
          <w:szCs w:val="22"/>
        </w:rPr>
      </w:pPr>
    </w:p>
    <w:p w:rsidR="000E3D81" w:rsidRPr="00560C17" w:rsidRDefault="000E3D81" w:rsidP="000E3D81">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0E3D81" w:rsidRPr="00560C17" w:rsidRDefault="000E3D81" w:rsidP="000E3D81">
      <w:pPr>
        <w:pStyle w:val="af"/>
        <w:spacing w:before="0" w:after="0"/>
        <w:rPr>
          <w:rFonts w:ascii="Times New Roman" w:hAnsi="Times New Roman" w:cs="Times New Roman"/>
          <w:sz w:val="22"/>
          <w:szCs w:val="22"/>
        </w:rPr>
      </w:pPr>
    </w:p>
    <w:p w:rsidR="000E3D81" w:rsidRPr="00560C17" w:rsidRDefault="000E3D81" w:rsidP="000E3D81">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0E3D81" w:rsidRPr="00560C17" w:rsidRDefault="000E3D81" w:rsidP="000E3D81">
      <w:pPr>
        <w:pStyle w:val="af"/>
        <w:spacing w:before="0" w:after="0"/>
        <w:ind w:firstLine="720"/>
        <w:rPr>
          <w:rFonts w:ascii="Times New Roman" w:hAnsi="Times New Roman" w:cs="Times New Roman"/>
          <w:sz w:val="22"/>
          <w:szCs w:val="22"/>
        </w:rPr>
      </w:pPr>
    </w:p>
    <w:p w:rsidR="000E3D81" w:rsidRPr="00560C17" w:rsidRDefault="000E3D81" w:rsidP="000E3D81">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0E3D81" w:rsidRPr="00560C17" w:rsidRDefault="000E3D81" w:rsidP="000E3D81">
      <w:pPr>
        <w:pStyle w:val="af"/>
        <w:spacing w:before="0" w:after="0"/>
        <w:jc w:val="both"/>
        <w:rPr>
          <w:rFonts w:ascii="Times New Roman" w:hAnsi="Times New Roman" w:cs="Times New Roman"/>
          <w:sz w:val="22"/>
          <w:szCs w:val="22"/>
        </w:rPr>
      </w:pPr>
    </w:p>
    <w:p w:rsidR="000E3D81" w:rsidRPr="00560C17" w:rsidRDefault="000E3D81" w:rsidP="000E3D81">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0E3D81" w:rsidRPr="00560C17" w:rsidRDefault="000E3D81" w:rsidP="000E3D81">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0E3D81" w:rsidRPr="00560C17" w:rsidRDefault="000E3D81" w:rsidP="000E3D81">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0E3D81" w:rsidRPr="00560C17" w:rsidRDefault="000E3D81" w:rsidP="000E3D81">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0E3D81" w:rsidRPr="00560C17" w:rsidRDefault="000E3D81" w:rsidP="000E3D81">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0E3D81" w:rsidRPr="00560C17" w:rsidRDefault="000E3D81" w:rsidP="000E3D81">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0E3D81" w:rsidRPr="00560C17" w:rsidRDefault="000E3D81" w:rsidP="000E3D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0E3D81" w:rsidRPr="00560C17" w:rsidRDefault="000E3D81" w:rsidP="000E3D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0E3D81" w:rsidRDefault="000E3D81" w:rsidP="000E3D81">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0E3D81" w:rsidRPr="00560C17" w:rsidRDefault="000E3D81" w:rsidP="000E3D81">
      <w:pPr>
        <w:ind w:left="360"/>
        <w:jc w:val="both"/>
        <w:rPr>
          <w:rFonts w:ascii="Times New Roman" w:hAnsi="Times New Roman" w:cs="Times New Roman"/>
          <w:sz w:val="22"/>
          <w:szCs w:val="22"/>
        </w:rPr>
      </w:pPr>
    </w:p>
    <w:p w:rsidR="000E3D81" w:rsidRPr="00560C17" w:rsidRDefault="000E3D81" w:rsidP="000E3D81">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0E3D81" w:rsidRPr="00560C17" w:rsidRDefault="000E3D81" w:rsidP="000E3D81">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0E3D81" w:rsidRPr="00560C17" w:rsidRDefault="000E3D81" w:rsidP="000E3D81">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0E3D81" w:rsidRPr="00560C17" w:rsidRDefault="000E3D81" w:rsidP="000E3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0E3D81" w:rsidRPr="00560C17" w:rsidRDefault="000E3D81" w:rsidP="000E3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0E3D81" w:rsidRPr="00560C17" w:rsidRDefault="000E3D81" w:rsidP="000E3D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0E3D81" w:rsidRPr="00560C17" w:rsidRDefault="000E3D81" w:rsidP="000E3D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0E3D81" w:rsidRPr="00560C17" w:rsidRDefault="000E3D81" w:rsidP="000E3D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0E3D81" w:rsidRPr="00560C17" w:rsidRDefault="000E3D81" w:rsidP="000E3D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0E3D81" w:rsidRPr="00560C17" w:rsidRDefault="000E3D81" w:rsidP="000E3D81">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0E3D81" w:rsidRPr="00560C17" w:rsidRDefault="000E3D81" w:rsidP="000E3D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0E3D81" w:rsidRPr="00560C17" w:rsidRDefault="000E3D81" w:rsidP="000E3D81">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0E3D81" w:rsidRPr="00560C17" w:rsidRDefault="000E3D81" w:rsidP="000E3D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0E3D81" w:rsidRPr="00560C17" w:rsidRDefault="000E3D81" w:rsidP="000E3D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0E3D81" w:rsidRPr="00560C17" w:rsidRDefault="000E3D81" w:rsidP="000E3D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0E3D81" w:rsidRPr="00560C17" w:rsidRDefault="000E3D81" w:rsidP="000E3D81">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0E3D81" w:rsidRPr="00560C17" w:rsidRDefault="000E3D81" w:rsidP="000E3D81">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0E3D81" w:rsidRPr="00560C17" w:rsidRDefault="000E3D81" w:rsidP="000E3D81">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0E3D81" w:rsidRPr="00560C17" w:rsidRDefault="000E3D81" w:rsidP="000E3D81">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0E3D81" w:rsidRPr="00560C17" w:rsidRDefault="000E3D81" w:rsidP="000E3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0E3D81" w:rsidRPr="00560C17" w:rsidRDefault="000E3D81" w:rsidP="000E3D81">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0E3D81" w:rsidRPr="00560C17" w:rsidRDefault="000E3D81" w:rsidP="000E3D81">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0E3D81" w:rsidRPr="00560C17" w:rsidRDefault="000E3D81" w:rsidP="000E3D81">
      <w:pPr>
        <w:rPr>
          <w:rFonts w:ascii="Times New Roman" w:hAnsi="Times New Roman" w:cs="Times New Roman"/>
          <w:sz w:val="22"/>
          <w:szCs w:val="22"/>
        </w:rPr>
      </w:pPr>
    </w:p>
    <w:p w:rsidR="000E3D81" w:rsidRPr="00A26528" w:rsidRDefault="000E3D81" w:rsidP="000E3D81">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0E3D81" w:rsidRPr="00A26528" w:rsidRDefault="000E3D81" w:rsidP="000E3D81">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0E3D81" w:rsidRPr="00A26528" w:rsidRDefault="000E3D81" w:rsidP="000E3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0E3D81" w:rsidRPr="00A26528" w:rsidRDefault="000E3D81" w:rsidP="000E3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0E3D81" w:rsidRPr="00A26528" w:rsidRDefault="000E3D81" w:rsidP="000E3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0E3D81" w:rsidRPr="00A26528" w:rsidRDefault="000E3D81" w:rsidP="000E3D81">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0E3D81" w:rsidRPr="00A26528" w:rsidRDefault="000E3D81" w:rsidP="000E3D81">
      <w:pPr>
        <w:jc w:val="both"/>
        <w:rPr>
          <w:rFonts w:ascii="Times New Roman" w:hAnsi="Times New Roman" w:cs="Times New Roman"/>
          <w:sz w:val="22"/>
          <w:szCs w:val="22"/>
        </w:rPr>
      </w:pPr>
    </w:p>
    <w:p w:rsidR="000E3D81" w:rsidRPr="00A26528" w:rsidRDefault="000E3D81" w:rsidP="000E3D81">
      <w:pPr>
        <w:rPr>
          <w:rFonts w:ascii="Times New Roman" w:hAnsi="Times New Roman" w:cs="Times New Roman"/>
          <w:sz w:val="22"/>
          <w:szCs w:val="22"/>
        </w:rPr>
      </w:pPr>
    </w:p>
    <w:p w:rsidR="000E3D81" w:rsidRPr="00A26528" w:rsidRDefault="000E3D81" w:rsidP="000E3D81">
      <w:pPr>
        <w:rPr>
          <w:rFonts w:ascii="Times New Roman" w:hAnsi="Times New Roman" w:cs="Times New Roman"/>
          <w:sz w:val="22"/>
          <w:szCs w:val="22"/>
        </w:rPr>
      </w:pPr>
    </w:p>
    <w:p w:rsidR="000E3D81" w:rsidRPr="00A26528"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autoSpaceDE w:val="0"/>
        <w:autoSpaceDN w:val="0"/>
        <w:adjustRightInd w:val="0"/>
        <w:ind w:firstLine="142"/>
        <w:jc w:val="right"/>
        <w:rPr>
          <w:rFonts w:ascii="Times New Roman" w:hAnsi="Times New Roman" w:cs="Times New Roman"/>
          <w:b/>
          <w:bCs/>
          <w:i/>
          <w:sz w:val="22"/>
          <w:szCs w:val="22"/>
        </w:rPr>
      </w:pPr>
    </w:p>
    <w:p w:rsidR="000E3D81" w:rsidRDefault="000E3D81" w:rsidP="000E3D81">
      <w:pPr>
        <w:widowControl/>
        <w:suppressAutoHyphens w:val="0"/>
        <w:spacing w:after="200" w:line="276" w:lineRule="auto"/>
        <w:rPr>
          <w:rFonts w:ascii="Times New Roman" w:hAnsi="Times New Roman" w:cs="Times New Roman"/>
          <w:b/>
          <w:bCs/>
          <w:i/>
          <w:sz w:val="22"/>
          <w:szCs w:val="22"/>
        </w:rPr>
      </w:pPr>
    </w:p>
    <w:p w:rsidR="000E3D81" w:rsidRDefault="000E3D81" w:rsidP="000E3D81"/>
    <w:p w:rsidR="00AC0D28" w:rsidRDefault="00AC0D28"/>
    <w:sectPr w:rsidR="00AC0D28" w:rsidSect="00AC3D35">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432" w:rsidRDefault="00105432" w:rsidP="009A2264">
      <w:r>
        <w:separator/>
      </w:r>
    </w:p>
  </w:endnote>
  <w:endnote w:type="continuationSeparator" w:id="0">
    <w:p w:rsidR="00105432" w:rsidRDefault="00105432" w:rsidP="009A22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105432"/>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105432"/>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105432"/>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432" w:rsidRDefault="00105432" w:rsidP="009A2264">
      <w:r>
        <w:separator/>
      </w:r>
    </w:p>
  </w:footnote>
  <w:footnote w:type="continuationSeparator" w:id="0">
    <w:p w:rsidR="00105432" w:rsidRDefault="00105432" w:rsidP="009A22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10543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Pr="00181D23" w:rsidRDefault="009A2264">
    <w:pPr>
      <w:pStyle w:val="a9"/>
      <w:jc w:val="right"/>
      <w:rPr>
        <w:rFonts w:ascii="Times New Roman" w:hAnsi="Times New Roman" w:cs="Times New Roman"/>
      </w:rPr>
    </w:pPr>
    <w:r w:rsidRPr="00181D23">
      <w:rPr>
        <w:rFonts w:ascii="Times New Roman" w:hAnsi="Times New Roman" w:cs="Times New Roman"/>
      </w:rPr>
      <w:fldChar w:fldCharType="begin"/>
    </w:r>
    <w:r w:rsidR="000E3D81"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sidR="00A82D8F">
      <w:rPr>
        <w:rFonts w:ascii="Times New Roman" w:hAnsi="Times New Roman" w:cs="Times New Roman"/>
        <w:noProof/>
      </w:rPr>
      <w:t>2</w:t>
    </w:r>
    <w:r w:rsidRPr="00181D23">
      <w:rPr>
        <w:rFonts w:ascii="Times New Roman" w:hAnsi="Times New Roman" w:cs="Times New Roman"/>
      </w:rPr>
      <w:fldChar w:fldCharType="end"/>
    </w:r>
  </w:p>
  <w:p w:rsidR="00AC3D35" w:rsidRDefault="00105432"/>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3D35" w:rsidRDefault="00105432"/>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defaultTabStop w:val="708"/>
  <w:characterSpacingControl w:val="doNotCompress"/>
  <w:footnotePr>
    <w:footnote w:id="-1"/>
    <w:footnote w:id="0"/>
  </w:footnotePr>
  <w:endnotePr>
    <w:endnote w:id="-1"/>
    <w:endnote w:id="0"/>
  </w:endnotePr>
  <w:compat/>
  <w:rsids>
    <w:rsidRoot w:val="000E3D81"/>
    <w:rsid w:val="00010AA8"/>
    <w:rsid w:val="000372CF"/>
    <w:rsid w:val="000E0733"/>
    <w:rsid w:val="000E3D81"/>
    <w:rsid w:val="00105432"/>
    <w:rsid w:val="001949B3"/>
    <w:rsid w:val="00304568"/>
    <w:rsid w:val="003A6B55"/>
    <w:rsid w:val="0068198F"/>
    <w:rsid w:val="007454EC"/>
    <w:rsid w:val="00801F7A"/>
    <w:rsid w:val="009105F6"/>
    <w:rsid w:val="00916079"/>
    <w:rsid w:val="009A2264"/>
    <w:rsid w:val="00A82D8F"/>
    <w:rsid w:val="00AC0D28"/>
    <w:rsid w:val="00B612BB"/>
    <w:rsid w:val="00CD1269"/>
    <w:rsid w:val="00CD1F0E"/>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3D81"/>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0E3D81"/>
    <w:pPr>
      <w:keepNext/>
      <w:tabs>
        <w:tab w:val="num" w:pos="432"/>
      </w:tabs>
      <w:ind w:left="432" w:hanging="432"/>
      <w:jc w:val="center"/>
      <w:outlineLvl w:val="0"/>
    </w:pPr>
    <w:rPr>
      <w:b/>
      <w:bCs/>
      <w:sz w:val="48"/>
    </w:rPr>
  </w:style>
  <w:style w:type="paragraph" w:styleId="2">
    <w:name w:val="heading 2"/>
    <w:basedOn w:val="a"/>
    <w:next w:val="a"/>
    <w:link w:val="20"/>
    <w:qFormat/>
    <w:rsid w:val="000E3D81"/>
    <w:pPr>
      <w:keepNext/>
      <w:tabs>
        <w:tab w:val="num" w:pos="576"/>
      </w:tabs>
      <w:ind w:left="576" w:hanging="576"/>
      <w:jc w:val="center"/>
      <w:outlineLvl w:val="1"/>
    </w:pPr>
    <w:rPr>
      <w:b/>
      <w:bCs/>
      <w:sz w:val="28"/>
    </w:rPr>
  </w:style>
  <w:style w:type="paragraph" w:styleId="3">
    <w:name w:val="heading 3"/>
    <w:basedOn w:val="a"/>
    <w:next w:val="a"/>
    <w:link w:val="30"/>
    <w:qFormat/>
    <w:rsid w:val="000E3D81"/>
    <w:pPr>
      <w:keepNext/>
      <w:tabs>
        <w:tab w:val="num" w:pos="720"/>
      </w:tabs>
      <w:ind w:left="720" w:hanging="720"/>
      <w:jc w:val="both"/>
      <w:outlineLvl w:val="2"/>
    </w:pPr>
    <w:rPr>
      <w:sz w:val="20"/>
      <w:u w:val="single"/>
    </w:rPr>
  </w:style>
  <w:style w:type="paragraph" w:styleId="4">
    <w:name w:val="heading 4"/>
    <w:basedOn w:val="a"/>
    <w:next w:val="a"/>
    <w:link w:val="40"/>
    <w:qFormat/>
    <w:rsid w:val="000E3D81"/>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E3D81"/>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0E3D81"/>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0E3D81"/>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0E3D81"/>
    <w:rPr>
      <w:rFonts w:ascii="Liberation Serif" w:eastAsia="DejaVu Sans" w:hAnsi="Liberation Serif" w:cs="DejaVu Sans"/>
      <w:b/>
      <w:bCs/>
      <w:kern w:val="1"/>
      <w:sz w:val="24"/>
      <w:szCs w:val="24"/>
      <w:lang w:eastAsia="hi-IN" w:bidi="hi-IN"/>
    </w:rPr>
  </w:style>
  <w:style w:type="character" w:customStyle="1" w:styleId="WW8Num44z0">
    <w:name w:val="WW8Num44z0"/>
    <w:rsid w:val="000E3D81"/>
    <w:rPr>
      <w:rFonts w:ascii="Symbol" w:hAnsi="Symbol"/>
    </w:rPr>
  </w:style>
  <w:style w:type="character" w:customStyle="1" w:styleId="WW8Num44z1">
    <w:name w:val="WW8Num44z1"/>
    <w:rsid w:val="000E3D81"/>
    <w:rPr>
      <w:rFonts w:ascii="Courier New" w:hAnsi="Courier New"/>
    </w:rPr>
  </w:style>
  <w:style w:type="character" w:customStyle="1" w:styleId="WW8Num44z2">
    <w:name w:val="WW8Num44z2"/>
    <w:rsid w:val="000E3D81"/>
    <w:rPr>
      <w:rFonts w:ascii="Wingdings" w:hAnsi="Wingdings"/>
    </w:rPr>
  </w:style>
  <w:style w:type="character" w:customStyle="1" w:styleId="WW8Num59z0">
    <w:name w:val="WW8Num59z0"/>
    <w:rsid w:val="000E3D81"/>
    <w:rPr>
      <w:rFonts w:ascii="Symbol" w:hAnsi="Symbol"/>
    </w:rPr>
  </w:style>
  <w:style w:type="character" w:customStyle="1" w:styleId="WW8Num59z1">
    <w:name w:val="WW8Num59z1"/>
    <w:rsid w:val="000E3D81"/>
    <w:rPr>
      <w:rFonts w:ascii="Courier New" w:hAnsi="Courier New"/>
    </w:rPr>
  </w:style>
  <w:style w:type="character" w:customStyle="1" w:styleId="WW8Num59z2">
    <w:name w:val="WW8Num59z2"/>
    <w:rsid w:val="000E3D81"/>
    <w:rPr>
      <w:rFonts w:ascii="Wingdings" w:hAnsi="Wingdings"/>
    </w:rPr>
  </w:style>
  <w:style w:type="character" w:customStyle="1" w:styleId="WW8Num25z0">
    <w:name w:val="WW8Num25z0"/>
    <w:rsid w:val="000E3D81"/>
    <w:rPr>
      <w:rFonts w:ascii="Symbol" w:hAnsi="Symbol"/>
    </w:rPr>
  </w:style>
  <w:style w:type="character" w:customStyle="1" w:styleId="WW8Num25z1">
    <w:name w:val="WW8Num25z1"/>
    <w:rsid w:val="000E3D81"/>
    <w:rPr>
      <w:rFonts w:ascii="Courier New" w:hAnsi="Courier New"/>
    </w:rPr>
  </w:style>
  <w:style w:type="character" w:customStyle="1" w:styleId="WW8Num25z2">
    <w:name w:val="WW8Num25z2"/>
    <w:rsid w:val="000E3D81"/>
    <w:rPr>
      <w:rFonts w:ascii="Wingdings" w:hAnsi="Wingdings"/>
    </w:rPr>
  </w:style>
  <w:style w:type="character" w:customStyle="1" w:styleId="WW8Num127z0">
    <w:name w:val="WW8Num127z0"/>
    <w:rsid w:val="000E3D81"/>
    <w:rPr>
      <w:rFonts w:ascii="Symbol" w:hAnsi="Symbol"/>
    </w:rPr>
  </w:style>
  <w:style w:type="character" w:customStyle="1" w:styleId="WW8Num127z4">
    <w:name w:val="WW8Num127z4"/>
    <w:rsid w:val="000E3D81"/>
    <w:rPr>
      <w:rFonts w:ascii="Courier New" w:hAnsi="Courier New"/>
    </w:rPr>
  </w:style>
  <w:style w:type="character" w:customStyle="1" w:styleId="WW8Num127z5">
    <w:name w:val="WW8Num127z5"/>
    <w:rsid w:val="000E3D81"/>
    <w:rPr>
      <w:rFonts w:ascii="Wingdings" w:hAnsi="Wingdings"/>
    </w:rPr>
  </w:style>
  <w:style w:type="character" w:customStyle="1" w:styleId="WW8Num16z0">
    <w:name w:val="WW8Num16z0"/>
    <w:rsid w:val="000E3D81"/>
    <w:rPr>
      <w:rFonts w:ascii="Symbol" w:hAnsi="Symbol"/>
    </w:rPr>
  </w:style>
  <w:style w:type="character" w:customStyle="1" w:styleId="WW8Num16z1">
    <w:name w:val="WW8Num16z1"/>
    <w:rsid w:val="000E3D81"/>
    <w:rPr>
      <w:rFonts w:ascii="Courier New" w:hAnsi="Courier New"/>
    </w:rPr>
  </w:style>
  <w:style w:type="character" w:customStyle="1" w:styleId="WW8Num16z2">
    <w:name w:val="WW8Num16z2"/>
    <w:rsid w:val="000E3D81"/>
    <w:rPr>
      <w:rFonts w:ascii="Wingdings" w:hAnsi="Wingdings"/>
    </w:rPr>
  </w:style>
  <w:style w:type="character" w:customStyle="1" w:styleId="WW8Num69z0">
    <w:name w:val="WW8Num69z0"/>
    <w:rsid w:val="000E3D81"/>
    <w:rPr>
      <w:rFonts w:ascii="Symbol" w:hAnsi="Symbol"/>
    </w:rPr>
  </w:style>
  <w:style w:type="character" w:customStyle="1" w:styleId="WW8Num69z1">
    <w:name w:val="WW8Num69z1"/>
    <w:rsid w:val="000E3D81"/>
    <w:rPr>
      <w:rFonts w:ascii="Courier New" w:hAnsi="Courier New"/>
    </w:rPr>
  </w:style>
  <w:style w:type="character" w:customStyle="1" w:styleId="WW8Num69z2">
    <w:name w:val="WW8Num69z2"/>
    <w:rsid w:val="000E3D81"/>
    <w:rPr>
      <w:rFonts w:ascii="Wingdings" w:hAnsi="Wingdings"/>
    </w:rPr>
  </w:style>
  <w:style w:type="character" w:customStyle="1" w:styleId="WW8Num107z0">
    <w:name w:val="WW8Num107z0"/>
    <w:rsid w:val="000E3D81"/>
    <w:rPr>
      <w:rFonts w:ascii="Symbol" w:hAnsi="Symbol"/>
    </w:rPr>
  </w:style>
  <w:style w:type="character" w:customStyle="1" w:styleId="WW8Num107z1">
    <w:name w:val="WW8Num107z1"/>
    <w:rsid w:val="000E3D81"/>
    <w:rPr>
      <w:rFonts w:ascii="Symbol" w:hAnsi="Symbol" w:cs="Times New Roman"/>
      <w:color w:val="auto"/>
      <w:sz w:val="20"/>
      <w:szCs w:val="20"/>
    </w:rPr>
  </w:style>
  <w:style w:type="character" w:customStyle="1" w:styleId="WW8Num107z2">
    <w:name w:val="WW8Num107z2"/>
    <w:rsid w:val="000E3D81"/>
    <w:rPr>
      <w:rFonts w:ascii="Wingdings" w:hAnsi="Wingdings"/>
    </w:rPr>
  </w:style>
  <w:style w:type="character" w:customStyle="1" w:styleId="WW8Num107z4">
    <w:name w:val="WW8Num107z4"/>
    <w:rsid w:val="000E3D81"/>
    <w:rPr>
      <w:rFonts w:ascii="Courier New" w:hAnsi="Courier New"/>
    </w:rPr>
  </w:style>
  <w:style w:type="character" w:customStyle="1" w:styleId="WW8Num152z0">
    <w:name w:val="WW8Num152z0"/>
    <w:rsid w:val="000E3D81"/>
    <w:rPr>
      <w:rFonts w:ascii="Symbol" w:hAnsi="Symbol"/>
    </w:rPr>
  </w:style>
  <w:style w:type="character" w:customStyle="1" w:styleId="WW8Num152z1">
    <w:name w:val="WW8Num152z1"/>
    <w:rsid w:val="000E3D81"/>
    <w:rPr>
      <w:rFonts w:ascii="Courier New" w:hAnsi="Courier New"/>
    </w:rPr>
  </w:style>
  <w:style w:type="character" w:customStyle="1" w:styleId="WW8Num152z2">
    <w:name w:val="WW8Num152z2"/>
    <w:rsid w:val="000E3D81"/>
    <w:rPr>
      <w:rFonts w:ascii="Wingdings" w:hAnsi="Wingdings"/>
    </w:rPr>
  </w:style>
  <w:style w:type="character" w:customStyle="1" w:styleId="WW8Num139z0">
    <w:name w:val="WW8Num139z0"/>
    <w:rsid w:val="000E3D81"/>
    <w:rPr>
      <w:rFonts w:ascii="Symbol" w:hAnsi="Symbol"/>
    </w:rPr>
  </w:style>
  <w:style w:type="character" w:customStyle="1" w:styleId="WW8Num139z1">
    <w:name w:val="WW8Num139z1"/>
    <w:rsid w:val="000E3D81"/>
    <w:rPr>
      <w:rFonts w:ascii="Courier New" w:hAnsi="Courier New"/>
    </w:rPr>
  </w:style>
  <w:style w:type="character" w:customStyle="1" w:styleId="WW8Num139z2">
    <w:name w:val="WW8Num139z2"/>
    <w:rsid w:val="000E3D81"/>
    <w:rPr>
      <w:rFonts w:ascii="Wingdings" w:hAnsi="Wingdings"/>
    </w:rPr>
  </w:style>
  <w:style w:type="character" w:customStyle="1" w:styleId="WW8Num50z0">
    <w:name w:val="WW8Num50z0"/>
    <w:rsid w:val="000E3D81"/>
    <w:rPr>
      <w:rFonts w:ascii="Symbol" w:hAnsi="Symbol"/>
    </w:rPr>
  </w:style>
  <w:style w:type="character" w:customStyle="1" w:styleId="WW8Num50z1">
    <w:name w:val="WW8Num50z1"/>
    <w:rsid w:val="000E3D81"/>
    <w:rPr>
      <w:rFonts w:ascii="Courier New" w:hAnsi="Courier New"/>
    </w:rPr>
  </w:style>
  <w:style w:type="character" w:customStyle="1" w:styleId="WW8Num50z2">
    <w:name w:val="WW8Num50z2"/>
    <w:rsid w:val="000E3D81"/>
    <w:rPr>
      <w:rFonts w:ascii="Wingdings" w:hAnsi="Wingdings"/>
    </w:rPr>
  </w:style>
  <w:style w:type="character" w:customStyle="1" w:styleId="WW8Num157z0">
    <w:name w:val="WW8Num157z0"/>
    <w:rsid w:val="000E3D81"/>
    <w:rPr>
      <w:rFonts w:ascii="Symbol" w:hAnsi="Symbol"/>
    </w:rPr>
  </w:style>
  <w:style w:type="character" w:customStyle="1" w:styleId="WW8Num157z1">
    <w:name w:val="WW8Num157z1"/>
    <w:rsid w:val="000E3D81"/>
    <w:rPr>
      <w:rFonts w:ascii="Courier New" w:hAnsi="Courier New"/>
    </w:rPr>
  </w:style>
  <w:style w:type="character" w:customStyle="1" w:styleId="WW8Num157z2">
    <w:name w:val="WW8Num157z2"/>
    <w:rsid w:val="000E3D81"/>
    <w:rPr>
      <w:rFonts w:ascii="Wingdings" w:hAnsi="Wingdings"/>
    </w:rPr>
  </w:style>
  <w:style w:type="character" w:customStyle="1" w:styleId="WW8Num151z0">
    <w:name w:val="WW8Num151z0"/>
    <w:rsid w:val="000E3D81"/>
    <w:rPr>
      <w:rFonts w:ascii="Symbol" w:hAnsi="Symbol"/>
    </w:rPr>
  </w:style>
  <w:style w:type="character" w:customStyle="1" w:styleId="WW8Num151z1">
    <w:name w:val="WW8Num151z1"/>
    <w:rsid w:val="000E3D81"/>
    <w:rPr>
      <w:rFonts w:ascii="Courier New" w:hAnsi="Courier New"/>
    </w:rPr>
  </w:style>
  <w:style w:type="character" w:customStyle="1" w:styleId="WW8Num151z2">
    <w:name w:val="WW8Num151z2"/>
    <w:rsid w:val="000E3D81"/>
    <w:rPr>
      <w:rFonts w:ascii="Wingdings" w:hAnsi="Wingdings"/>
    </w:rPr>
  </w:style>
  <w:style w:type="character" w:customStyle="1" w:styleId="WW8Num12z0">
    <w:name w:val="WW8Num12z0"/>
    <w:rsid w:val="000E3D81"/>
    <w:rPr>
      <w:rFonts w:ascii="Symbol" w:hAnsi="Symbol"/>
    </w:rPr>
  </w:style>
  <w:style w:type="character" w:customStyle="1" w:styleId="WW8Num12z1">
    <w:name w:val="WW8Num12z1"/>
    <w:rsid w:val="000E3D81"/>
    <w:rPr>
      <w:rFonts w:ascii="Courier New" w:hAnsi="Courier New"/>
    </w:rPr>
  </w:style>
  <w:style w:type="character" w:customStyle="1" w:styleId="WW8Num12z2">
    <w:name w:val="WW8Num12z2"/>
    <w:rsid w:val="000E3D81"/>
    <w:rPr>
      <w:rFonts w:ascii="Wingdings" w:hAnsi="Wingdings"/>
    </w:rPr>
  </w:style>
  <w:style w:type="character" w:customStyle="1" w:styleId="WW8Num115z0">
    <w:name w:val="WW8Num115z0"/>
    <w:rsid w:val="000E3D81"/>
    <w:rPr>
      <w:rFonts w:ascii="Symbol" w:hAnsi="Symbol"/>
    </w:rPr>
  </w:style>
  <w:style w:type="character" w:customStyle="1" w:styleId="WW8Num115z1">
    <w:name w:val="WW8Num115z1"/>
    <w:rsid w:val="000E3D81"/>
    <w:rPr>
      <w:rFonts w:ascii="Courier New" w:hAnsi="Courier New" w:cs="Courier New"/>
    </w:rPr>
  </w:style>
  <w:style w:type="character" w:customStyle="1" w:styleId="WW8Num115z2">
    <w:name w:val="WW8Num115z2"/>
    <w:rsid w:val="000E3D81"/>
    <w:rPr>
      <w:rFonts w:ascii="Wingdings" w:hAnsi="Wingdings"/>
    </w:rPr>
  </w:style>
  <w:style w:type="character" w:customStyle="1" w:styleId="WW8Num13z0">
    <w:name w:val="WW8Num13z0"/>
    <w:rsid w:val="000E3D81"/>
    <w:rPr>
      <w:rFonts w:ascii="Symbol" w:hAnsi="Symbol"/>
    </w:rPr>
  </w:style>
  <w:style w:type="character" w:customStyle="1" w:styleId="WW8Num13z1">
    <w:name w:val="WW8Num13z1"/>
    <w:rsid w:val="000E3D81"/>
    <w:rPr>
      <w:rFonts w:ascii="Courier New" w:hAnsi="Courier New" w:cs="Courier New"/>
    </w:rPr>
  </w:style>
  <w:style w:type="character" w:customStyle="1" w:styleId="WW8Num13z2">
    <w:name w:val="WW8Num13z2"/>
    <w:rsid w:val="000E3D81"/>
    <w:rPr>
      <w:rFonts w:ascii="Wingdings" w:hAnsi="Wingdings"/>
    </w:rPr>
  </w:style>
  <w:style w:type="character" w:customStyle="1" w:styleId="WW8Num45z0">
    <w:name w:val="WW8Num45z0"/>
    <w:rsid w:val="000E3D81"/>
    <w:rPr>
      <w:rFonts w:ascii="Symbol" w:hAnsi="Symbol"/>
    </w:rPr>
  </w:style>
  <w:style w:type="character" w:customStyle="1" w:styleId="WW8Num45z1">
    <w:name w:val="WW8Num45z1"/>
    <w:rsid w:val="000E3D81"/>
    <w:rPr>
      <w:rFonts w:ascii="Courier New" w:hAnsi="Courier New"/>
    </w:rPr>
  </w:style>
  <w:style w:type="character" w:customStyle="1" w:styleId="WW8Num45z2">
    <w:name w:val="WW8Num45z2"/>
    <w:rsid w:val="000E3D81"/>
    <w:rPr>
      <w:rFonts w:ascii="Wingdings" w:hAnsi="Wingdings"/>
    </w:rPr>
  </w:style>
  <w:style w:type="character" w:customStyle="1" w:styleId="WW8Num72z0">
    <w:name w:val="WW8Num72z0"/>
    <w:rsid w:val="000E3D81"/>
    <w:rPr>
      <w:rFonts w:ascii="Symbol" w:hAnsi="Symbol"/>
    </w:rPr>
  </w:style>
  <w:style w:type="character" w:customStyle="1" w:styleId="WW8Num72z1">
    <w:name w:val="WW8Num72z1"/>
    <w:rsid w:val="000E3D81"/>
    <w:rPr>
      <w:rFonts w:ascii="Times New Roman" w:eastAsia="Times New Roman" w:hAnsi="Times New Roman" w:cs="Times New Roman"/>
    </w:rPr>
  </w:style>
  <w:style w:type="character" w:customStyle="1" w:styleId="WW8Num72z2">
    <w:name w:val="WW8Num72z2"/>
    <w:rsid w:val="000E3D81"/>
    <w:rPr>
      <w:rFonts w:ascii="Wingdings" w:hAnsi="Wingdings"/>
    </w:rPr>
  </w:style>
  <w:style w:type="character" w:customStyle="1" w:styleId="WW8Num72z4">
    <w:name w:val="WW8Num72z4"/>
    <w:rsid w:val="000E3D81"/>
    <w:rPr>
      <w:rFonts w:ascii="Courier New" w:hAnsi="Courier New"/>
    </w:rPr>
  </w:style>
  <w:style w:type="character" w:customStyle="1" w:styleId="WW8Num27z0">
    <w:name w:val="WW8Num27z0"/>
    <w:rsid w:val="000E3D81"/>
    <w:rPr>
      <w:rFonts w:ascii="Symbol" w:hAnsi="Symbol"/>
    </w:rPr>
  </w:style>
  <w:style w:type="character" w:customStyle="1" w:styleId="WW8Num27z1">
    <w:name w:val="WW8Num27z1"/>
    <w:rsid w:val="000E3D81"/>
    <w:rPr>
      <w:rFonts w:ascii="Courier New" w:hAnsi="Courier New" w:cs="Courier New"/>
    </w:rPr>
  </w:style>
  <w:style w:type="character" w:customStyle="1" w:styleId="WW8Num27z2">
    <w:name w:val="WW8Num27z2"/>
    <w:rsid w:val="000E3D81"/>
    <w:rPr>
      <w:rFonts w:ascii="Wingdings" w:hAnsi="Wingdings"/>
    </w:rPr>
  </w:style>
  <w:style w:type="character" w:customStyle="1" w:styleId="WW8Num125z0">
    <w:name w:val="WW8Num125z0"/>
    <w:rsid w:val="000E3D81"/>
    <w:rPr>
      <w:rFonts w:ascii="Symbol" w:hAnsi="Symbol"/>
    </w:rPr>
  </w:style>
  <w:style w:type="character" w:customStyle="1" w:styleId="WW8Num125z1">
    <w:name w:val="WW8Num125z1"/>
    <w:rsid w:val="000E3D81"/>
    <w:rPr>
      <w:rFonts w:ascii="Courier New" w:hAnsi="Courier New" w:cs="Courier New"/>
    </w:rPr>
  </w:style>
  <w:style w:type="character" w:customStyle="1" w:styleId="WW8Num125z2">
    <w:name w:val="WW8Num125z2"/>
    <w:rsid w:val="000E3D81"/>
    <w:rPr>
      <w:rFonts w:ascii="Wingdings" w:hAnsi="Wingdings"/>
    </w:rPr>
  </w:style>
  <w:style w:type="character" w:customStyle="1" w:styleId="WW8Num148z2">
    <w:name w:val="WW8Num148z2"/>
    <w:rsid w:val="000E3D81"/>
    <w:rPr>
      <w:sz w:val="24"/>
      <w:szCs w:val="24"/>
    </w:rPr>
  </w:style>
  <w:style w:type="character" w:customStyle="1" w:styleId="WW8Num63z0">
    <w:name w:val="WW8Num63z0"/>
    <w:rsid w:val="000E3D81"/>
    <w:rPr>
      <w:rFonts w:ascii="Symbol" w:hAnsi="Symbol"/>
    </w:rPr>
  </w:style>
  <w:style w:type="character" w:customStyle="1" w:styleId="WW8Num63z1">
    <w:name w:val="WW8Num63z1"/>
    <w:rsid w:val="000E3D81"/>
    <w:rPr>
      <w:rFonts w:ascii="Courier New" w:hAnsi="Courier New" w:cs="Courier New"/>
    </w:rPr>
  </w:style>
  <w:style w:type="character" w:customStyle="1" w:styleId="WW8Num63z2">
    <w:name w:val="WW8Num63z2"/>
    <w:rsid w:val="000E3D81"/>
    <w:rPr>
      <w:rFonts w:ascii="Wingdings" w:hAnsi="Wingdings"/>
    </w:rPr>
  </w:style>
  <w:style w:type="character" w:customStyle="1" w:styleId="WW8Num134z0">
    <w:name w:val="WW8Num134z0"/>
    <w:rsid w:val="000E3D81"/>
    <w:rPr>
      <w:rFonts w:ascii="Symbol" w:hAnsi="Symbol"/>
    </w:rPr>
  </w:style>
  <w:style w:type="character" w:customStyle="1" w:styleId="WW8Num134z1">
    <w:name w:val="WW8Num134z1"/>
    <w:rsid w:val="000E3D81"/>
    <w:rPr>
      <w:rFonts w:ascii="Courier New" w:hAnsi="Courier New" w:cs="Courier New"/>
    </w:rPr>
  </w:style>
  <w:style w:type="character" w:customStyle="1" w:styleId="WW8Num134z2">
    <w:name w:val="WW8Num134z2"/>
    <w:rsid w:val="000E3D81"/>
    <w:rPr>
      <w:rFonts w:ascii="Wingdings" w:hAnsi="Wingdings"/>
    </w:rPr>
  </w:style>
  <w:style w:type="character" w:customStyle="1" w:styleId="WW8Num56z0">
    <w:name w:val="WW8Num56z0"/>
    <w:rsid w:val="000E3D81"/>
    <w:rPr>
      <w:rFonts w:ascii="Symbol" w:hAnsi="Symbol"/>
    </w:rPr>
  </w:style>
  <w:style w:type="character" w:customStyle="1" w:styleId="WW8Num56z1">
    <w:name w:val="WW8Num56z1"/>
    <w:rsid w:val="000E3D81"/>
    <w:rPr>
      <w:rFonts w:ascii="Courier New" w:hAnsi="Courier New" w:cs="Courier New"/>
    </w:rPr>
  </w:style>
  <w:style w:type="character" w:customStyle="1" w:styleId="WW8Num56z2">
    <w:name w:val="WW8Num56z2"/>
    <w:rsid w:val="000E3D81"/>
    <w:rPr>
      <w:rFonts w:ascii="Wingdings" w:hAnsi="Wingdings"/>
    </w:rPr>
  </w:style>
  <w:style w:type="character" w:customStyle="1" w:styleId="WW8Num126z0">
    <w:name w:val="WW8Num126z0"/>
    <w:rsid w:val="000E3D81"/>
    <w:rPr>
      <w:rFonts w:ascii="Symbol" w:hAnsi="Symbol"/>
    </w:rPr>
  </w:style>
  <w:style w:type="character" w:customStyle="1" w:styleId="WW8Num126z1">
    <w:name w:val="WW8Num126z1"/>
    <w:rsid w:val="000E3D81"/>
    <w:rPr>
      <w:rFonts w:ascii="Courier New" w:hAnsi="Courier New" w:cs="Courier New"/>
    </w:rPr>
  </w:style>
  <w:style w:type="character" w:customStyle="1" w:styleId="WW8Num126z2">
    <w:name w:val="WW8Num126z2"/>
    <w:rsid w:val="000E3D81"/>
    <w:rPr>
      <w:rFonts w:ascii="Wingdings" w:hAnsi="Wingdings"/>
    </w:rPr>
  </w:style>
  <w:style w:type="character" w:customStyle="1" w:styleId="WW8Num104z0">
    <w:name w:val="WW8Num104z0"/>
    <w:rsid w:val="000E3D81"/>
    <w:rPr>
      <w:rFonts w:ascii="Symbol" w:hAnsi="Symbol"/>
    </w:rPr>
  </w:style>
  <w:style w:type="character" w:customStyle="1" w:styleId="WW8Num104z1">
    <w:name w:val="WW8Num104z1"/>
    <w:rsid w:val="000E3D81"/>
    <w:rPr>
      <w:rFonts w:ascii="Courier New" w:hAnsi="Courier New" w:cs="Courier New"/>
    </w:rPr>
  </w:style>
  <w:style w:type="character" w:customStyle="1" w:styleId="WW8Num104z2">
    <w:name w:val="WW8Num104z2"/>
    <w:rsid w:val="000E3D81"/>
    <w:rPr>
      <w:rFonts w:ascii="Wingdings" w:hAnsi="Wingdings"/>
    </w:rPr>
  </w:style>
  <w:style w:type="character" w:customStyle="1" w:styleId="WW8Num147z0">
    <w:name w:val="WW8Num147z0"/>
    <w:rsid w:val="000E3D81"/>
    <w:rPr>
      <w:rFonts w:ascii="Symbol" w:hAnsi="Symbol"/>
    </w:rPr>
  </w:style>
  <w:style w:type="character" w:customStyle="1" w:styleId="WW8Num147z1">
    <w:name w:val="WW8Num147z1"/>
    <w:rsid w:val="000E3D81"/>
    <w:rPr>
      <w:rFonts w:ascii="Courier New" w:hAnsi="Courier New"/>
      <w:sz w:val="20"/>
    </w:rPr>
  </w:style>
  <w:style w:type="character" w:customStyle="1" w:styleId="WW8Num147z2">
    <w:name w:val="WW8Num147z2"/>
    <w:rsid w:val="000E3D81"/>
    <w:rPr>
      <w:rFonts w:ascii="Wingdings" w:hAnsi="Wingdings"/>
      <w:sz w:val="20"/>
    </w:rPr>
  </w:style>
  <w:style w:type="character" w:customStyle="1" w:styleId="WW8Num36z0">
    <w:name w:val="WW8Num36z0"/>
    <w:rsid w:val="000E3D81"/>
    <w:rPr>
      <w:rFonts w:ascii="Symbol" w:hAnsi="Symbol"/>
    </w:rPr>
  </w:style>
  <w:style w:type="character" w:customStyle="1" w:styleId="WW8Num36z1">
    <w:name w:val="WW8Num36z1"/>
    <w:rsid w:val="000E3D81"/>
    <w:rPr>
      <w:rFonts w:ascii="Courier New" w:hAnsi="Courier New"/>
    </w:rPr>
  </w:style>
  <w:style w:type="character" w:customStyle="1" w:styleId="WW8Num36z2">
    <w:name w:val="WW8Num36z2"/>
    <w:rsid w:val="000E3D81"/>
    <w:rPr>
      <w:rFonts w:ascii="Wingdings" w:hAnsi="Wingdings"/>
    </w:rPr>
  </w:style>
  <w:style w:type="character" w:customStyle="1" w:styleId="WW8Num33z0">
    <w:name w:val="WW8Num33z0"/>
    <w:rsid w:val="000E3D81"/>
    <w:rPr>
      <w:rFonts w:ascii="Symbol" w:hAnsi="Symbol"/>
    </w:rPr>
  </w:style>
  <w:style w:type="character" w:customStyle="1" w:styleId="WW8Num33z1">
    <w:name w:val="WW8Num33z1"/>
    <w:rsid w:val="000E3D81"/>
    <w:rPr>
      <w:rFonts w:ascii="Courier New" w:hAnsi="Courier New"/>
    </w:rPr>
  </w:style>
  <w:style w:type="character" w:customStyle="1" w:styleId="WW8Num33z2">
    <w:name w:val="WW8Num33z2"/>
    <w:rsid w:val="000E3D81"/>
    <w:rPr>
      <w:rFonts w:ascii="Wingdings" w:hAnsi="Wingdings"/>
    </w:rPr>
  </w:style>
  <w:style w:type="character" w:customStyle="1" w:styleId="WW8Num39z0">
    <w:name w:val="WW8Num39z0"/>
    <w:rsid w:val="000E3D81"/>
    <w:rPr>
      <w:rFonts w:ascii="Symbol" w:hAnsi="Symbol"/>
    </w:rPr>
  </w:style>
  <w:style w:type="character" w:customStyle="1" w:styleId="WW8Num39z1">
    <w:name w:val="WW8Num39z1"/>
    <w:rsid w:val="000E3D81"/>
    <w:rPr>
      <w:rFonts w:ascii="Courier New" w:hAnsi="Courier New"/>
    </w:rPr>
  </w:style>
  <w:style w:type="character" w:customStyle="1" w:styleId="WW8Num39z2">
    <w:name w:val="WW8Num39z2"/>
    <w:rsid w:val="000E3D81"/>
    <w:rPr>
      <w:rFonts w:ascii="Wingdings" w:hAnsi="Wingdings"/>
    </w:rPr>
  </w:style>
  <w:style w:type="character" w:customStyle="1" w:styleId="WW8Num61z2">
    <w:name w:val="WW8Num61z2"/>
    <w:rsid w:val="000E3D81"/>
    <w:rPr>
      <w:sz w:val="24"/>
      <w:szCs w:val="24"/>
    </w:rPr>
  </w:style>
  <w:style w:type="character" w:customStyle="1" w:styleId="WW8Num138z0">
    <w:name w:val="WW8Num138z0"/>
    <w:rsid w:val="000E3D81"/>
    <w:rPr>
      <w:rFonts w:ascii="Symbol" w:hAnsi="Symbol"/>
    </w:rPr>
  </w:style>
  <w:style w:type="character" w:customStyle="1" w:styleId="WW8Num138z1">
    <w:name w:val="WW8Num138z1"/>
    <w:rsid w:val="000E3D81"/>
    <w:rPr>
      <w:rFonts w:ascii="Courier New" w:hAnsi="Courier New"/>
    </w:rPr>
  </w:style>
  <w:style w:type="character" w:customStyle="1" w:styleId="WW8Num138z2">
    <w:name w:val="WW8Num138z2"/>
    <w:rsid w:val="000E3D81"/>
    <w:rPr>
      <w:rFonts w:ascii="Wingdings" w:hAnsi="Wingdings"/>
    </w:rPr>
  </w:style>
  <w:style w:type="character" w:customStyle="1" w:styleId="WW8Num42z0">
    <w:name w:val="WW8Num42z0"/>
    <w:rsid w:val="000E3D81"/>
    <w:rPr>
      <w:rFonts w:ascii="Symbol" w:hAnsi="Symbol"/>
    </w:rPr>
  </w:style>
  <w:style w:type="character" w:customStyle="1" w:styleId="WW8Num42z1">
    <w:name w:val="WW8Num42z1"/>
    <w:rsid w:val="000E3D81"/>
    <w:rPr>
      <w:rFonts w:ascii="Courier New" w:hAnsi="Courier New" w:cs="Courier New"/>
    </w:rPr>
  </w:style>
  <w:style w:type="character" w:customStyle="1" w:styleId="WW8Num42z2">
    <w:name w:val="WW8Num42z2"/>
    <w:rsid w:val="000E3D81"/>
    <w:rPr>
      <w:rFonts w:ascii="Wingdings" w:hAnsi="Wingdings"/>
    </w:rPr>
  </w:style>
  <w:style w:type="character" w:customStyle="1" w:styleId="WW8Num123z0">
    <w:name w:val="WW8Num123z0"/>
    <w:rsid w:val="000E3D81"/>
    <w:rPr>
      <w:rFonts w:ascii="Symbol" w:hAnsi="Symbol"/>
    </w:rPr>
  </w:style>
  <w:style w:type="character" w:customStyle="1" w:styleId="WW8Num123z1">
    <w:name w:val="WW8Num123z1"/>
    <w:rsid w:val="000E3D81"/>
    <w:rPr>
      <w:rFonts w:ascii="Courier New" w:hAnsi="Courier New"/>
    </w:rPr>
  </w:style>
  <w:style w:type="character" w:customStyle="1" w:styleId="WW8Num123z2">
    <w:name w:val="WW8Num123z2"/>
    <w:rsid w:val="000E3D81"/>
    <w:rPr>
      <w:rFonts w:ascii="Wingdings" w:hAnsi="Wingdings"/>
    </w:rPr>
  </w:style>
  <w:style w:type="character" w:customStyle="1" w:styleId="WW8Num70z0">
    <w:name w:val="WW8Num70z0"/>
    <w:rsid w:val="000E3D81"/>
    <w:rPr>
      <w:rFonts w:ascii="Symbol" w:hAnsi="Symbol"/>
    </w:rPr>
  </w:style>
  <w:style w:type="character" w:customStyle="1" w:styleId="WW8Num70z1">
    <w:name w:val="WW8Num70z1"/>
    <w:rsid w:val="000E3D81"/>
    <w:rPr>
      <w:rFonts w:ascii="Courier New" w:hAnsi="Courier New" w:cs="Courier New"/>
    </w:rPr>
  </w:style>
  <w:style w:type="character" w:customStyle="1" w:styleId="WW8Num70z2">
    <w:name w:val="WW8Num70z2"/>
    <w:rsid w:val="000E3D81"/>
    <w:rPr>
      <w:rFonts w:ascii="Wingdings" w:hAnsi="Wingdings"/>
    </w:rPr>
  </w:style>
  <w:style w:type="character" w:customStyle="1" w:styleId="11">
    <w:name w:val="Основной шрифт абзаца1"/>
    <w:rsid w:val="000E3D81"/>
  </w:style>
  <w:style w:type="character" w:styleId="a3">
    <w:name w:val="Emphasis"/>
    <w:basedOn w:val="11"/>
    <w:qFormat/>
    <w:rsid w:val="000E3D81"/>
    <w:rPr>
      <w:i/>
      <w:iCs/>
    </w:rPr>
  </w:style>
  <w:style w:type="character" w:customStyle="1" w:styleId="WW8Num90z1">
    <w:name w:val="WW8Num90z1"/>
    <w:rsid w:val="000E3D81"/>
    <w:rPr>
      <w:b/>
      <w:i/>
      <w:sz w:val="20"/>
      <w:szCs w:val="20"/>
    </w:rPr>
  </w:style>
  <w:style w:type="character" w:customStyle="1" w:styleId="WW8Num66z0">
    <w:name w:val="WW8Num66z0"/>
    <w:rsid w:val="000E3D81"/>
    <w:rPr>
      <w:rFonts w:ascii="Symbol" w:hAnsi="Symbol"/>
    </w:rPr>
  </w:style>
  <w:style w:type="character" w:customStyle="1" w:styleId="WW8Num66z1">
    <w:name w:val="WW8Num66z1"/>
    <w:rsid w:val="000E3D81"/>
    <w:rPr>
      <w:rFonts w:ascii="Courier New" w:hAnsi="Courier New" w:cs="Courier New"/>
    </w:rPr>
  </w:style>
  <w:style w:type="character" w:customStyle="1" w:styleId="WW8Num66z2">
    <w:name w:val="WW8Num66z2"/>
    <w:rsid w:val="000E3D81"/>
    <w:rPr>
      <w:rFonts w:ascii="Wingdings" w:hAnsi="Wingdings"/>
    </w:rPr>
  </w:style>
  <w:style w:type="character" w:customStyle="1" w:styleId="WW8Num129z1">
    <w:name w:val="WW8Num129z1"/>
    <w:rsid w:val="000E3D81"/>
    <w:rPr>
      <w:rFonts w:ascii="Symbol" w:hAnsi="Symbol"/>
    </w:rPr>
  </w:style>
  <w:style w:type="character" w:customStyle="1" w:styleId="WW8Num73z0">
    <w:name w:val="WW8Num73z0"/>
    <w:rsid w:val="000E3D81"/>
    <w:rPr>
      <w:rFonts w:ascii="Symbol" w:hAnsi="Symbol"/>
    </w:rPr>
  </w:style>
  <w:style w:type="character" w:customStyle="1" w:styleId="WW8Num73z1">
    <w:name w:val="WW8Num73z1"/>
    <w:rsid w:val="000E3D81"/>
    <w:rPr>
      <w:rFonts w:ascii="Courier New" w:hAnsi="Courier New"/>
    </w:rPr>
  </w:style>
  <w:style w:type="character" w:customStyle="1" w:styleId="WW8Num73z2">
    <w:name w:val="WW8Num73z2"/>
    <w:rsid w:val="000E3D81"/>
    <w:rPr>
      <w:rFonts w:ascii="Wingdings" w:hAnsi="Wingdings"/>
    </w:rPr>
  </w:style>
  <w:style w:type="character" w:styleId="a4">
    <w:name w:val="Hyperlink"/>
    <w:rsid w:val="000E3D81"/>
    <w:rPr>
      <w:color w:val="000080"/>
      <w:u w:val="single"/>
    </w:rPr>
  </w:style>
  <w:style w:type="character" w:customStyle="1" w:styleId="WW8Num141z0">
    <w:name w:val="WW8Num141z0"/>
    <w:rsid w:val="000E3D81"/>
    <w:rPr>
      <w:b w:val="0"/>
      <w:i w:val="0"/>
    </w:rPr>
  </w:style>
  <w:style w:type="character" w:customStyle="1" w:styleId="WW8Num141z1">
    <w:name w:val="WW8Num141z1"/>
    <w:rsid w:val="000E3D81"/>
    <w:rPr>
      <w:b/>
      <w:i/>
    </w:rPr>
  </w:style>
  <w:style w:type="character" w:customStyle="1" w:styleId="WW8Num131z0">
    <w:name w:val="WW8Num131z0"/>
    <w:rsid w:val="000E3D81"/>
    <w:rPr>
      <w:b w:val="0"/>
    </w:rPr>
  </w:style>
  <w:style w:type="character" w:customStyle="1" w:styleId="WW8Num131z1">
    <w:name w:val="WW8Num131z1"/>
    <w:rsid w:val="000E3D81"/>
    <w:rPr>
      <w:b/>
    </w:rPr>
  </w:style>
  <w:style w:type="character" w:customStyle="1" w:styleId="WW8Num11z0">
    <w:name w:val="WW8Num11z0"/>
    <w:rsid w:val="000E3D81"/>
    <w:rPr>
      <w:b w:val="0"/>
    </w:rPr>
  </w:style>
  <w:style w:type="character" w:customStyle="1" w:styleId="WW8Num11z1">
    <w:name w:val="WW8Num11z1"/>
    <w:rsid w:val="000E3D81"/>
    <w:rPr>
      <w:b/>
    </w:rPr>
  </w:style>
  <w:style w:type="character" w:customStyle="1" w:styleId="WW8Num2z0">
    <w:name w:val="WW8Num2z0"/>
    <w:rsid w:val="000E3D81"/>
    <w:rPr>
      <w:b w:val="0"/>
    </w:rPr>
  </w:style>
  <w:style w:type="character" w:customStyle="1" w:styleId="WW8Num2z1">
    <w:name w:val="WW8Num2z1"/>
    <w:rsid w:val="000E3D81"/>
    <w:rPr>
      <w:rFonts w:ascii="Symbol" w:hAnsi="Symbol"/>
      <w:b w:val="0"/>
    </w:rPr>
  </w:style>
  <w:style w:type="character" w:customStyle="1" w:styleId="WW8Num83z0">
    <w:name w:val="WW8Num83z0"/>
    <w:rsid w:val="000E3D81"/>
    <w:rPr>
      <w:b w:val="0"/>
    </w:rPr>
  </w:style>
  <w:style w:type="character" w:customStyle="1" w:styleId="WW8Num83z1">
    <w:name w:val="WW8Num83z1"/>
    <w:rsid w:val="000E3D81"/>
    <w:rPr>
      <w:b/>
    </w:rPr>
  </w:style>
  <w:style w:type="character" w:customStyle="1" w:styleId="WW8Num21z0">
    <w:name w:val="WW8Num21z0"/>
    <w:rsid w:val="000E3D81"/>
    <w:rPr>
      <w:b w:val="0"/>
      <w:i w:val="0"/>
    </w:rPr>
  </w:style>
  <w:style w:type="character" w:customStyle="1" w:styleId="WW8Num21z2">
    <w:name w:val="WW8Num21z2"/>
    <w:rsid w:val="000E3D81"/>
    <w:rPr>
      <w:b w:val="0"/>
      <w:i w:val="0"/>
      <w:sz w:val="20"/>
      <w:szCs w:val="20"/>
    </w:rPr>
  </w:style>
  <w:style w:type="character" w:customStyle="1" w:styleId="WW8Num18z0">
    <w:name w:val="WW8Num18z0"/>
    <w:rsid w:val="000E3D81"/>
    <w:rPr>
      <w:b/>
      <w:i w:val="0"/>
    </w:rPr>
  </w:style>
  <w:style w:type="character" w:customStyle="1" w:styleId="WW8Num18z1">
    <w:name w:val="WW8Num18z1"/>
    <w:rsid w:val="000E3D81"/>
    <w:rPr>
      <w:b/>
      <w:i/>
    </w:rPr>
  </w:style>
  <w:style w:type="character" w:customStyle="1" w:styleId="WW8Num18z2">
    <w:name w:val="WW8Num18z2"/>
    <w:rsid w:val="000E3D81"/>
    <w:rPr>
      <w:b w:val="0"/>
      <w:i w:val="0"/>
    </w:rPr>
  </w:style>
  <w:style w:type="character" w:customStyle="1" w:styleId="WW8Num103z0">
    <w:name w:val="WW8Num103z0"/>
    <w:rsid w:val="000E3D81"/>
    <w:rPr>
      <w:rFonts w:ascii="Symbol" w:hAnsi="Symbol" w:cs="Times New Roman"/>
      <w:color w:val="auto"/>
      <w:sz w:val="20"/>
      <w:szCs w:val="20"/>
    </w:rPr>
  </w:style>
  <w:style w:type="character" w:customStyle="1" w:styleId="WW8Num103z1">
    <w:name w:val="WW8Num103z1"/>
    <w:rsid w:val="000E3D81"/>
    <w:rPr>
      <w:rFonts w:ascii="Courier New" w:hAnsi="Courier New" w:cs="Courier New"/>
    </w:rPr>
  </w:style>
  <w:style w:type="character" w:customStyle="1" w:styleId="WW8Num103z2">
    <w:name w:val="WW8Num103z2"/>
    <w:rsid w:val="000E3D81"/>
    <w:rPr>
      <w:rFonts w:ascii="Wingdings" w:hAnsi="Wingdings"/>
    </w:rPr>
  </w:style>
  <w:style w:type="character" w:customStyle="1" w:styleId="WW8Num103z3">
    <w:name w:val="WW8Num103z3"/>
    <w:rsid w:val="000E3D81"/>
    <w:rPr>
      <w:rFonts w:ascii="Symbol" w:hAnsi="Symbol"/>
    </w:rPr>
  </w:style>
  <w:style w:type="character" w:customStyle="1" w:styleId="WW8Num17z0">
    <w:name w:val="WW8Num17z0"/>
    <w:rsid w:val="000E3D81"/>
    <w:rPr>
      <w:rFonts w:ascii="Symbol" w:hAnsi="Symbol"/>
    </w:rPr>
  </w:style>
  <w:style w:type="character" w:customStyle="1" w:styleId="WW8Num17z1">
    <w:name w:val="WW8Num17z1"/>
    <w:rsid w:val="000E3D81"/>
    <w:rPr>
      <w:rFonts w:ascii="Courier New" w:hAnsi="Courier New"/>
    </w:rPr>
  </w:style>
  <w:style w:type="character" w:customStyle="1" w:styleId="WW8Num17z2">
    <w:name w:val="WW8Num17z2"/>
    <w:rsid w:val="000E3D81"/>
    <w:rPr>
      <w:rFonts w:ascii="Wingdings" w:hAnsi="Wingdings"/>
    </w:rPr>
  </w:style>
  <w:style w:type="character" w:customStyle="1" w:styleId="WW8Num8z0">
    <w:name w:val="WW8Num8z0"/>
    <w:rsid w:val="000E3D81"/>
    <w:rPr>
      <w:rFonts w:ascii="Symbol" w:hAnsi="Symbol"/>
    </w:rPr>
  </w:style>
  <w:style w:type="character" w:customStyle="1" w:styleId="WW8Num8z1">
    <w:name w:val="WW8Num8z1"/>
    <w:rsid w:val="000E3D81"/>
    <w:rPr>
      <w:rFonts w:ascii="Courier New" w:hAnsi="Courier New"/>
    </w:rPr>
  </w:style>
  <w:style w:type="character" w:customStyle="1" w:styleId="WW8Num8z2">
    <w:name w:val="WW8Num8z2"/>
    <w:rsid w:val="000E3D81"/>
    <w:rPr>
      <w:rFonts w:ascii="Wingdings" w:hAnsi="Wingdings"/>
    </w:rPr>
  </w:style>
  <w:style w:type="character" w:customStyle="1" w:styleId="WW8Num159z0">
    <w:name w:val="WW8Num159z0"/>
    <w:rsid w:val="000E3D81"/>
    <w:rPr>
      <w:rFonts w:ascii="Symbol" w:hAnsi="Symbol"/>
    </w:rPr>
  </w:style>
  <w:style w:type="character" w:customStyle="1" w:styleId="WW8Num159z1">
    <w:name w:val="WW8Num159z1"/>
    <w:rsid w:val="000E3D81"/>
    <w:rPr>
      <w:rFonts w:ascii="Courier New" w:hAnsi="Courier New"/>
    </w:rPr>
  </w:style>
  <w:style w:type="character" w:customStyle="1" w:styleId="WW8Num159z2">
    <w:name w:val="WW8Num159z2"/>
    <w:rsid w:val="000E3D81"/>
    <w:rPr>
      <w:rFonts w:ascii="Wingdings" w:hAnsi="Wingdings"/>
    </w:rPr>
  </w:style>
  <w:style w:type="character" w:customStyle="1" w:styleId="WW8Num57z0">
    <w:name w:val="WW8Num57z0"/>
    <w:rsid w:val="000E3D81"/>
    <w:rPr>
      <w:rFonts w:ascii="Symbol" w:hAnsi="Symbol"/>
    </w:rPr>
  </w:style>
  <w:style w:type="character" w:customStyle="1" w:styleId="WW8Num57z1">
    <w:name w:val="WW8Num57z1"/>
    <w:rsid w:val="000E3D81"/>
    <w:rPr>
      <w:rFonts w:ascii="Courier New" w:hAnsi="Courier New"/>
    </w:rPr>
  </w:style>
  <w:style w:type="character" w:customStyle="1" w:styleId="WW8Num57z2">
    <w:name w:val="WW8Num57z2"/>
    <w:rsid w:val="000E3D81"/>
    <w:rPr>
      <w:rFonts w:ascii="Wingdings" w:hAnsi="Wingdings"/>
    </w:rPr>
  </w:style>
  <w:style w:type="character" w:customStyle="1" w:styleId="WW8Num158z0">
    <w:name w:val="WW8Num158z0"/>
    <w:rsid w:val="000E3D81"/>
    <w:rPr>
      <w:rFonts w:ascii="Symbol" w:hAnsi="Symbol"/>
    </w:rPr>
  </w:style>
  <w:style w:type="character" w:customStyle="1" w:styleId="WW8Num158z1">
    <w:name w:val="WW8Num158z1"/>
    <w:rsid w:val="000E3D81"/>
    <w:rPr>
      <w:rFonts w:ascii="Courier New" w:hAnsi="Courier New" w:cs="Courier New"/>
    </w:rPr>
  </w:style>
  <w:style w:type="character" w:customStyle="1" w:styleId="WW8Num158z2">
    <w:name w:val="WW8Num158z2"/>
    <w:rsid w:val="000E3D81"/>
    <w:rPr>
      <w:rFonts w:ascii="Wingdings" w:hAnsi="Wingdings"/>
    </w:rPr>
  </w:style>
  <w:style w:type="character" w:customStyle="1" w:styleId="WW8Num37z0">
    <w:name w:val="WW8Num37z0"/>
    <w:rsid w:val="000E3D81"/>
    <w:rPr>
      <w:rFonts w:ascii="Symbol" w:hAnsi="Symbol"/>
    </w:rPr>
  </w:style>
  <w:style w:type="character" w:customStyle="1" w:styleId="WW8Num37z1">
    <w:name w:val="WW8Num37z1"/>
    <w:rsid w:val="000E3D81"/>
    <w:rPr>
      <w:rFonts w:ascii="Courier New" w:hAnsi="Courier New"/>
    </w:rPr>
  </w:style>
  <w:style w:type="character" w:customStyle="1" w:styleId="WW8Num37z2">
    <w:name w:val="WW8Num37z2"/>
    <w:rsid w:val="000E3D81"/>
    <w:rPr>
      <w:rFonts w:ascii="Wingdings" w:hAnsi="Wingdings"/>
    </w:rPr>
  </w:style>
  <w:style w:type="character" w:customStyle="1" w:styleId="WW8Num23z0">
    <w:name w:val="WW8Num23z0"/>
    <w:rsid w:val="000E3D81"/>
    <w:rPr>
      <w:rFonts w:ascii="Symbol" w:hAnsi="Symbol"/>
    </w:rPr>
  </w:style>
  <w:style w:type="character" w:customStyle="1" w:styleId="WW8Num23z1">
    <w:name w:val="WW8Num23z1"/>
    <w:rsid w:val="000E3D81"/>
    <w:rPr>
      <w:rFonts w:ascii="Courier New" w:hAnsi="Courier New"/>
    </w:rPr>
  </w:style>
  <w:style w:type="character" w:customStyle="1" w:styleId="WW8Num23z2">
    <w:name w:val="WW8Num23z2"/>
    <w:rsid w:val="000E3D81"/>
    <w:rPr>
      <w:rFonts w:ascii="Wingdings" w:hAnsi="Wingdings"/>
    </w:rPr>
  </w:style>
  <w:style w:type="character" w:customStyle="1" w:styleId="WW8Num74z0">
    <w:name w:val="WW8Num74z0"/>
    <w:rsid w:val="000E3D81"/>
    <w:rPr>
      <w:rFonts w:ascii="Symbol" w:hAnsi="Symbol"/>
    </w:rPr>
  </w:style>
  <w:style w:type="character" w:customStyle="1" w:styleId="WW8Num74z1">
    <w:name w:val="WW8Num74z1"/>
    <w:rsid w:val="000E3D81"/>
    <w:rPr>
      <w:rFonts w:ascii="Courier New" w:hAnsi="Courier New" w:cs="Courier New"/>
    </w:rPr>
  </w:style>
  <w:style w:type="character" w:customStyle="1" w:styleId="WW8Num74z2">
    <w:name w:val="WW8Num74z2"/>
    <w:rsid w:val="000E3D81"/>
    <w:rPr>
      <w:rFonts w:ascii="Wingdings" w:hAnsi="Wingdings"/>
    </w:rPr>
  </w:style>
  <w:style w:type="character" w:customStyle="1" w:styleId="WW8Num82z0">
    <w:name w:val="WW8Num82z0"/>
    <w:rsid w:val="000E3D81"/>
    <w:rPr>
      <w:rFonts w:ascii="Symbol" w:hAnsi="Symbol"/>
    </w:rPr>
  </w:style>
  <w:style w:type="character" w:customStyle="1" w:styleId="WW8Num82z1">
    <w:name w:val="WW8Num82z1"/>
    <w:rsid w:val="000E3D81"/>
    <w:rPr>
      <w:rFonts w:ascii="Courier New" w:hAnsi="Courier New"/>
    </w:rPr>
  </w:style>
  <w:style w:type="character" w:customStyle="1" w:styleId="WW8Num82z2">
    <w:name w:val="WW8Num82z2"/>
    <w:rsid w:val="000E3D81"/>
    <w:rPr>
      <w:rFonts w:ascii="Wingdings" w:hAnsi="Wingdings"/>
    </w:rPr>
  </w:style>
  <w:style w:type="character" w:customStyle="1" w:styleId="WW8Num30z0">
    <w:name w:val="WW8Num30z0"/>
    <w:rsid w:val="000E3D81"/>
    <w:rPr>
      <w:rFonts w:ascii="Symbol" w:hAnsi="Symbol"/>
    </w:rPr>
  </w:style>
  <w:style w:type="character" w:customStyle="1" w:styleId="WW8Num30z1">
    <w:name w:val="WW8Num30z1"/>
    <w:rsid w:val="000E3D81"/>
    <w:rPr>
      <w:rFonts w:ascii="Courier New" w:hAnsi="Courier New"/>
    </w:rPr>
  </w:style>
  <w:style w:type="character" w:customStyle="1" w:styleId="WW8Num30z2">
    <w:name w:val="WW8Num30z2"/>
    <w:rsid w:val="000E3D81"/>
    <w:rPr>
      <w:rFonts w:ascii="Wingdings" w:hAnsi="Wingdings"/>
    </w:rPr>
  </w:style>
  <w:style w:type="character" w:customStyle="1" w:styleId="WW8Num35z0">
    <w:name w:val="WW8Num35z0"/>
    <w:rsid w:val="000E3D81"/>
    <w:rPr>
      <w:rFonts w:ascii="Symbol" w:hAnsi="Symbol"/>
    </w:rPr>
  </w:style>
  <w:style w:type="character" w:customStyle="1" w:styleId="WW8Num35z1">
    <w:name w:val="WW8Num35z1"/>
    <w:rsid w:val="000E3D81"/>
    <w:rPr>
      <w:rFonts w:ascii="Courier New" w:hAnsi="Courier New"/>
    </w:rPr>
  </w:style>
  <w:style w:type="character" w:customStyle="1" w:styleId="WW8Num35z2">
    <w:name w:val="WW8Num35z2"/>
    <w:rsid w:val="000E3D81"/>
    <w:rPr>
      <w:rFonts w:ascii="Wingdings" w:hAnsi="Wingdings"/>
    </w:rPr>
  </w:style>
  <w:style w:type="character" w:customStyle="1" w:styleId="WW8Num6z0">
    <w:name w:val="WW8Num6z0"/>
    <w:rsid w:val="000E3D81"/>
    <w:rPr>
      <w:rFonts w:ascii="Symbol" w:hAnsi="Symbol"/>
    </w:rPr>
  </w:style>
  <w:style w:type="character" w:customStyle="1" w:styleId="WW8Num6z1">
    <w:name w:val="WW8Num6z1"/>
    <w:rsid w:val="000E3D81"/>
    <w:rPr>
      <w:rFonts w:ascii="Courier New" w:hAnsi="Courier New"/>
    </w:rPr>
  </w:style>
  <w:style w:type="character" w:customStyle="1" w:styleId="WW8Num6z2">
    <w:name w:val="WW8Num6z2"/>
    <w:rsid w:val="000E3D81"/>
    <w:rPr>
      <w:rFonts w:ascii="Wingdings" w:hAnsi="Wingdings"/>
    </w:rPr>
  </w:style>
  <w:style w:type="character" w:customStyle="1" w:styleId="WW8Num108z0">
    <w:name w:val="WW8Num108z0"/>
    <w:rsid w:val="000E3D81"/>
    <w:rPr>
      <w:rFonts w:ascii="Symbol" w:hAnsi="Symbol"/>
    </w:rPr>
  </w:style>
  <w:style w:type="character" w:customStyle="1" w:styleId="WW8Num108z1">
    <w:name w:val="WW8Num108z1"/>
    <w:rsid w:val="000E3D81"/>
    <w:rPr>
      <w:rFonts w:ascii="Courier New" w:hAnsi="Courier New"/>
    </w:rPr>
  </w:style>
  <w:style w:type="character" w:customStyle="1" w:styleId="WW8Num108z2">
    <w:name w:val="WW8Num108z2"/>
    <w:rsid w:val="000E3D81"/>
    <w:rPr>
      <w:rFonts w:ascii="Wingdings" w:hAnsi="Wingdings"/>
    </w:rPr>
  </w:style>
  <w:style w:type="character" w:customStyle="1" w:styleId="WW8Num87z0">
    <w:name w:val="WW8Num87z0"/>
    <w:rsid w:val="000E3D81"/>
    <w:rPr>
      <w:rFonts w:ascii="Symbol" w:hAnsi="Symbol"/>
    </w:rPr>
  </w:style>
  <w:style w:type="character" w:customStyle="1" w:styleId="WW8Num87z1">
    <w:name w:val="WW8Num87z1"/>
    <w:rsid w:val="000E3D81"/>
    <w:rPr>
      <w:rFonts w:ascii="Courier New" w:hAnsi="Courier New" w:cs="Courier New"/>
    </w:rPr>
  </w:style>
  <w:style w:type="character" w:customStyle="1" w:styleId="WW8Num87z2">
    <w:name w:val="WW8Num87z2"/>
    <w:rsid w:val="000E3D81"/>
    <w:rPr>
      <w:rFonts w:ascii="Wingdings" w:hAnsi="Wingdings"/>
    </w:rPr>
  </w:style>
  <w:style w:type="character" w:customStyle="1" w:styleId="WW8Num135z0">
    <w:name w:val="WW8Num135z0"/>
    <w:rsid w:val="000E3D81"/>
    <w:rPr>
      <w:rFonts w:ascii="Symbol" w:hAnsi="Symbol"/>
    </w:rPr>
  </w:style>
  <w:style w:type="character" w:customStyle="1" w:styleId="WW8Num135z1">
    <w:name w:val="WW8Num135z1"/>
    <w:rsid w:val="000E3D81"/>
    <w:rPr>
      <w:rFonts w:ascii="Courier New" w:hAnsi="Courier New"/>
    </w:rPr>
  </w:style>
  <w:style w:type="character" w:customStyle="1" w:styleId="WW8Num135z2">
    <w:name w:val="WW8Num135z2"/>
    <w:rsid w:val="000E3D81"/>
    <w:rPr>
      <w:rFonts w:ascii="Wingdings" w:hAnsi="Wingdings"/>
    </w:rPr>
  </w:style>
  <w:style w:type="character" w:customStyle="1" w:styleId="WW8Num91z0">
    <w:name w:val="WW8Num91z0"/>
    <w:rsid w:val="000E3D81"/>
    <w:rPr>
      <w:rFonts w:ascii="Symbol" w:hAnsi="Symbol"/>
    </w:rPr>
  </w:style>
  <w:style w:type="character" w:customStyle="1" w:styleId="WW8Num91z1">
    <w:name w:val="WW8Num91z1"/>
    <w:rsid w:val="000E3D81"/>
    <w:rPr>
      <w:rFonts w:ascii="Courier New" w:hAnsi="Courier New"/>
    </w:rPr>
  </w:style>
  <w:style w:type="character" w:customStyle="1" w:styleId="WW8Num91z2">
    <w:name w:val="WW8Num91z2"/>
    <w:rsid w:val="000E3D81"/>
    <w:rPr>
      <w:rFonts w:ascii="Wingdings" w:hAnsi="Wingdings"/>
    </w:rPr>
  </w:style>
  <w:style w:type="character" w:customStyle="1" w:styleId="WW8Num111z0">
    <w:name w:val="WW8Num111z0"/>
    <w:rsid w:val="000E3D81"/>
    <w:rPr>
      <w:rFonts w:ascii="Symbol" w:hAnsi="Symbol"/>
    </w:rPr>
  </w:style>
  <w:style w:type="character" w:customStyle="1" w:styleId="WW8Num111z1">
    <w:name w:val="WW8Num111z1"/>
    <w:rsid w:val="000E3D81"/>
    <w:rPr>
      <w:rFonts w:ascii="Courier New" w:hAnsi="Courier New" w:cs="Courier New"/>
    </w:rPr>
  </w:style>
  <w:style w:type="character" w:customStyle="1" w:styleId="WW8Num111z2">
    <w:name w:val="WW8Num111z2"/>
    <w:rsid w:val="000E3D81"/>
    <w:rPr>
      <w:rFonts w:ascii="Wingdings" w:hAnsi="Wingdings"/>
    </w:rPr>
  </w:style>
  <w:style w:type="character" w:customStyle="1" w:styleId="WW8Num5z0">
    <w:name w:val="WW8Num5z0"/>
    <w:rsid w:val="000E3D81"/>
    <w:rPr>
      <w:rFonts w:ascii="Symbol" w:hAnsi="Symbol"/>
    </w:rPr>
  </w:style>
  <w:style w:type="character" w:customStyle="1" w:styleId="WW8Num5z1">
    <w:name w:val="WW8Num5z1"/>
    <w:rsid w:val="000E3D81"/>
    <w:rPr>
      <w:rFonts w:ascii="Courier New" w:hAnsi="Courier New" w:cs="Courier New"/>
    </w:rPr>
  </w:style>
  <w:style w:type="character" w:customStyle="1" w:styleId="WW8Num5z2">
    <w:name w:val="WW8Num5z2"/>
    <w:rsid w:val="000E3D81"/>
    <w:rPr>
      <w:rFonts w:ascii="Wingdings" w:hAnsi="Wingdings"/>
    </w:rPr>
  </w:style>
  <w:style w:type="character" w:customStyle="1" w:styleId="WW8Num120z0">
    <w:name w:val="WW8Num120z0"/>
    <w:rsid w:val="000E3D81"/>
    <w:rPr>
      <w:rFonts w:ascii="Symbol" w:hAnsi="Symbol"/>
    </w:rPr>
  </w:style>
  <w:style w:type="character" w:customStyle="1" w:styleId="WW8Num120z1">
    <w:name w:val="WW8Num120z1"/>
    <w:rsid w:val="000E3D81"/>
    <w:rPr>
      <w:rFonts w:ascii="Courier New" w:hAnsi="Courier New" w:cs="Courier New"/>
    </w:rPr>
  </w:style>
  <w:style w:type="character" w:customStyle="1" w:styleId="WW8Num120z2">
    <w:name w:val="WW8Num120z2"/>
    <w:rsid w:val="000E3D81"/>
    <w:rPr>
      <w:rFonts w:ascii="Wingdings" w:hAnsi="Wingdings"/>
    </w:rPr>
  </w:style>
  <w:style w:type="character" w:customStyle="1" w:styleId="WW8Num86z0">
    <w:name w:val="WW8Num86z0"/>
    <w:rsid w:val="000E3D81"/>
    <w:rPr>
      <w:rFonts w:ascii="Symbol" w:hAnsi="Symbol"/>
    </w:rPr>
  </w:style>
  <w:style w:type="character" w:customStyle="1" w:styleId="WW8Num86z1">
    <w:name w:val="WW8Num86z1"/>
    <w:rsid w:val="000E3D81"/>
    <w:rPr>
      <w:rFonts w:ascii="Courier New" w:hAnsi="Courier New" w:cs="Courier New"/>
    </w:rPr>
  </w:style>
  <w:style w:type="character" w:customStyle="1" w:styleId="WW8Num86z2">
    <w:name w:val="WW8Num86z2"/>
    <w:rsid w:val="000E3D81"/>
    <w:rPr>
      <w:rFonts w:ascii="Wingdings" w:hAnsi="Wingdings"/>
    </w:rPr>
  </w:style>
  <w:style w:type="character" w:customStyle="1" w:styleId="WW8Num132z1">
    <w:name w:val="WW8Num132z1"/>
    <w:rsid w:val="000E3D81"/>
    <w:rPr>
      <w:b/>
      <w:i/>
      <w:sz w:val="24"/>
      <w:szCs w:val="24"/>
    </w:rPr>
  </w:style>
  <w:style w:type="character" w:customStyle="1" w:styleId="WW8Num132z2">
    <w:name w:val="WW8Num132z2"/>
    <w:rsid w:val="000E3D81"/>
    <w:rPr>
      <w:rFonts w:ascii="Times New Roman" w:hAnsi="Times New Roman" w:cs="Times New Roman"/>
      <w:sz w:val="20"/>
      <w:szCs w:val="20"/>
    </w:rPr>
  </w:style>
  <w:style w:type="character" w:customStyle="1" w:styleId="WW8Num137z0">
    <w:name w:val="WW8Num137z0"/>
    <w:rsid w:val="000E3D81"/>
    <w:rPr>
      <w:rFonts w:ascii="Symbol" w:hAnsi="Symbol"/>
    </w:rPr>
  </w:style>
  <w:style w:type="character" w:customStyle="1" w:styleId="WW8Num137z1">
    <w:name w:val="WW8Num137z1"/>
    <w:rsid w:val="000E3D81"/>
    <w:rPr>
      <w:rFonts w:ascii="Courier New" w:hAnsi="Courier New"/>
    </w:rPr>
  </w:style>
  <w:style w:type="character" w:customStyle="1" w:styleId="WW8Num137z2">
    <w:name w:val="WW8Num137z2"/>
    <w:rsid w:val="000E3D81"/>
    <w:rPr>
      <w:rFonts w:ascii="Wingdings" w:hAnsi="Wingdings"/>
    </w:rPr>
  </w:style>
  <w:style w:type="character" w:customStyle="1" w:styleId="WW8Num67z0">
    <w:name w:val="WW8Num67z0"/>
    <w:rsid w:val="000E3D81"/>
    <w:rPr>
      <w:rFonts w:ascii="Symbol" w:hAnsi="Symbol"/>
    </w:rPr>
  </w:style>
  <w:style w:type="character" w:customStyle="1" w:styleId="WW8Num67z1">
    <w:name w:val="WW8Num67z1"/>
    <w:rsid w:val="000E3D81"/>
    <w:rPr>
      <w:rFonts w:ascii="Courier New" w:hAnsi="Courier New"/>
    </w:rPr>
  </w:style>
  <w:style w:type="character" w:customStyle="1" w:styleId="WW8Num67z2">
    <w:name w:val="WW8Num67z2"/>
    <w:rsid w:val="000E3D81"/>
    <w:rPr>
      <w:rFonts w:ascii="Wingdings" w:hAnsi="Wingdings"/>
    </w:rPr>
  </w:style>
  <w:style w:type="character" w:customStyle="1" w:styleId="WW8Num142z0">
    <w:name w:val="WW8Num142z0"/>
    <w:rsid w:val="000E3D81"/>
    <w:rPr>
      <w:rFonts w:ascii="Symbol" w:hAnsi="Symbol"/>
    </w:rPr>
  </w:style>
  <w:style w:type="character" w:customStyle="1" w:styleId="WW8Num142z1">
    <w:name w:val="WW8Num142z1"/>
    <w:rsid w:val="000E3D81"/>
    <w:rPr>
      <w:rFonts w:ascii="Courier New" w:hAnsi="Courier New" w:cs="Courier New"/>
    </w:rPr>
  </w:style>
  <w:style w:type="character" w:customStyle="1" w:styleId="WW8Num142z2">
    <w:name w:val="WW8Num142z2"/>
    <w:rsid w:val="000E3D81"/>
    <w:rPr>
      <w:rFonts w:ascii="Wingdings" w:hAnsi="Wingdings"/>
    </w:rPr>
  </w:style>
  <w:style w:type="character" w:customStyle="1" w:styleId="WW8Num155z0">
    <w:name w:val="WW8Num155z0"/>
    <w:rsid w:val="000E3D81"/>
    <w:rPr>
      <w:rFonts w:ascii="Symbol" w:hAnsi="Symbol"/>
    </w:rPr>
  </w:style>
  <w:style w:type="character" w:customStyle="1" w:styleId="WW8Num155z1">
    <w:name w:val="WW8Num155z1"/>
    <w:rsid w:val="000E3D81"/>
    <w:rPr>
      <w:rFonts w:ascii="Courier New" w:hAnsi="Courier New" w:cs="Courier New"/>
    </w:rPr>
  </w:style>
  <w:style w:type="character" w:customStyle="1" w:styleId="WW8Num155z2">
    <w:name w:val="WW8Num155z2"/>
    <w:rsid w:val="000E3D81"/>
    <w:rPr>
      <w:rFonts w:ascii="Wingdings" w:hAnsi="Wingdings"/>
    </w:rPr>
  </w:style>
  <w:style w:type="character" w:customStyle="1" w:styleId="WW8Num150z0">
    <w:name w:val="WW8Num150z0"/>
    <w:rsid w:val="000E3D81"/>
    <w:rPr>
      <w:rFonts w:ascii="Symbol" w:hAnsi="Symbol"/>
    </w:rPr>
  </w:style>
  <w:style w:type="character" w:customStyle="1" w:styleId="WW8Num150z1">
    <w:name w:val="WW8Num150z1"/>
    <w:rsid w:val="000E3D81"/>
    <w:rPr>
      <w:rFonts w:ascii="Courier New" w:hAnsi="Courier New" w:cs="Courier New"/>
    </w:rPr>
  </w:style>
  <w:style w:type="character" w:customStyle="1" w:styleId="WW8Num150z2">
    <w:name w:val="WW8Num150z2"/>
    <w:rsid w:val="000E3D81"/>
    <w:rPr>
      <w:rFonts w:ascii="Wingdings" w:hAnsi="Wingdings"/>
    </w:rPr>
  </w:style>
  <w:style w:type="character" w:customStyle="1" w:styleId="WW8Num7z0">
    <w:name w:val="WW8Num7z0"/>
    <w:rsid w:val="000E3D81"/>
    <w:rPr>
      <w:rFonts w:ascii="Symbol" w:hAnsi="Symbol"/>
    </w:rPr>
  </w:style>
  <w:style w:type="character" w:customStyle="1" w:styleId="WW8Num7z1">
    <w:name w:val="WW8Num7z1"/>
    <w:rsid w:val="000E3D81"/>
    <w:rPr>
      <w:rFonts w:ascii="Courier New" w:hAnsi="Courier New"/>
    </w:rPr>
  </w:style>
  <w:style w:type="character" w:customStyle="1" w:styleId="WW8Num7z2">
    <w:name w:val="WW8Num7z2"/>
    <w:rsid w:val="000E3D81"/>
    <w:rPr>
      <w:rFonts w:ascii="Wingdings" w:hAnsi="Wingdings"/>
    </w:rPr>
  </w:style>
  <w:style w:type="character" w:customStyle="1" w:styleId="WW8Num153z0">
    <w:name w:val="WW8Num153z0"/>
    <w:rsid w:val="000E3D81"/>
    <w:rPr>
      <w:rFonts w:ascii="Symbol" w:hAnsi="Symbol"/>
    </w:rPr>
  </w:style>
  <w:style w:type="character" w:customStyle="1" w:styleId="WW8Num153z1">
    <w:name w:val="WW8Num153z1"/>
    <w:rsid w:val="000E3D81"/>
    <w:rPr>
      <w:rFonts w:ascii="Courier New" w:hAnsi="Courier New" w:cs="Courier New"/>
    </w:rPr>
  </w:style>
  <w:style w:type="character" w:customStyle="1" w:styleId="WW8Num153z2">
    <w:name w:val="WW8Num153z2"/>
    <w:rsid w:val="000E3D81"/>
    <w:rPr>
      <w:rFonts w:ascii="Wingdings" w:hAnsi="Wingdings"/>
    </w:rPr>
  </w:style>
  <w:style w:type="character" w:customStyle="1" w:styleId="WW8Num65z0">
    <w:name w:val="WW8Num65z0"/>
    <w:rsid w:val="000E3D81"/>
    <w:rPr>
      <w:rFonts w:ascii="Symbol" w:hAnsi="Symbol"/>
    </w:rPr>
  </w:style>
  <w:style w:type="character" w:customStyle="1" w:styleId="WW8Num65z1">
    <w:name w:val="WW8Num65z1"/>
    <w:rsid w:val="000E3D81"/>
    <w:rPr>
      <w:rFonts w:ascii="Courier New" w:hAnsi="Courier New"/>
    </w:rPr>
  </w:style>
  <w:style w:type="character" w:customStyle="1" w:styleId="WW8Num65z2">
    <w:name w:val="WW8Num65z2"/>
    <w:rsid w:val="000E3D81"/>
    <w:rPr>
      <w:rFonts w:ascii="Wingdings" w:hAnsi="Wingdings"/>
    </w:rPr>
  </w:style>
  <w:style w:type="character" w:customStyle="1" w:styleId="WW8Num105z0">
    <w:name w:val="WW8Num105z0"/>
    <w:rsid w:val="000E3D81"/>
    <w:rPr>
      <w:rFonts w:ascii="Symbol" w:hAnsi="Symbol"/>
    </w:rPr>
  </w:style>
  <w:style w:type="character" w:customStyle="1" w:styleId="WW8Num105z1">
    <w:name w:val="WW8Num105z1"/>
    <w:rsid w:val="000E3D81"/>
    <w:rPr>
      <w:rFonts w:ascii="Courier New" w:hAnsi="Courier New" w:cs="Courier New"/>
    </w:rPr>
  </w:style>
  <w:style w:type="character" w:customStyle="1" w:styleId="WW8Num105z2">
    <w:name w:val="WW8Num105z2"/>
    <w:rsid w:val="000E3D81"/>
    <w:rPr>
      <w:rFonts w:ascii="Wingdings" w:hAnsi="Wingdings"/>
    </w:rPr>
  </w:style>
  <w:style w:type="character" w:customStyle="1" w:styleId="WW8Num71z0">
    <w:name w:val="WW8Num71z0"/>
    <w:rsid w:val="000E3D81"/>
    <w:rPr>
      <w:rFonts w:ascii="Symbol" w:hAnsi="Symbol"/>
    </w:rPr>
  </w:style>
  <w:style w:type="character" w:customStyle="1" w:styleId="WW8Num71z1">
    <w:name w:val="WW8Num71z1"/>
    <w:rsid w:val="000E3D81"/>
    <w:rPr>
      <w:rFonts w:ascii="Courier New" w:hAnsi="Courier New"/>
    </w:rPr>
  </w:style>
  <w:style w:type="character" w:customStyle="1" w:styleId="WW8Num71z2">
    <w:name w:val="WW8Num71z2"/>
    <w:rsid w:val="000E3D81"/>
    <w:rPr>
      <w:rFonts w:ascii="Wingdings" w:hAnsi="Wingdings"/>
    </w:rPr>
  </w:style>
  <w:style w:type="character" w:customStyle="1" w:styleId="it">
    <w:name w:val="it"/>
    <w:basedOn w:val="11"/>
    <w:rsid w:val="000E3D81"/>
  </w:style>
  <w:style w:type="character" w:customStyle="1" w:styleId="WW8Num124z0">
    <w:name w:val="WW8Num124z0"/>
    <w:rsid w:val="000E3D81"/>
    <w:rPr>
      <w:rFonts w:ascii="Symbol" w:hAnsi="Symbol"/>
    </w:rPr>
  </w:style>
  <w:style w:type="character" w:customStyle="1" w:styleId="WW8Num124z1">
    <w:name w:val="WW8Num124z1"/>
    <w:rsid w:val="000E3D81"/>
    <w:rPr>
      <w:rFonts w:ascii="Courier New" w:hAnsi="Courier New" w:cs="Courier New"/>
    </w:rPr>
  </w:style>
  <w:style w:type="character" w:customStyle="1" w:styleId="WW8Num124z2">
    <w:name w:val="WW8Num124z2"/>
    <w:rsid w:val="000E3D81"/>
    <w:rPr>
      <w:rFonts w:ascii="Wingdings" w:hAnsi="Wingdings"/>
    </w:rPr>
  </w:style>
  <w:style w:type="character" w:customStyle="1" w:styleId="WW8Num92z0">
    <w:name w:val="WW8Num92z0"/>
    <w:rsid w:val="000E3D81"/>
    <w:rPr>
      <w:rFonts w:ascii="Symbol" w:hAnsi="Symbol"/>
    </w:rPr>
  </w:style>
  <w:style w:type="character" w:customStyle="1" w:styleId="WW8Num92z1">
    <w:name w:val="WW8Num92z1"/>
    <w:rsid w:val="000E3D81"/>
    <w:rPr>
      <w:rFonts w:ascii="Courier New" w:hAnsi="Courier New" w:cs="Courier New"/>
    </w:rPr>
  </w:style>
  <w:style w:type="character" w:customStyle="1" w:styleId="WW8Num92z2">
    <w:name w:val="WW8Num92z2"/>
    <w:rsid w:val="000E3D81"/>
    <w:rPr>
      <w:rFonts w:ascii="Wingdings" w:hAnsi="Wingdings"/>
    </w:rPr>
  </w:style>
  <w:style w:type="character" w:customStyle="1" w:styleId="WW8Num53z0">
    <w:name w:val="WW8Num53z0"/>
    <w:rsid w:val="000E3D81"/>
    <w:rPr>
      <w:rFonts w:ascii="Symbol" w:hAnsi="Symbol"/>
    </w:rPr>
  </w:style>
  <w:style w:type="character" w:customStyle="1" w:styleId="WW8Num53z1">
    <w:name w:val="WW8Num53z1"/>
    <w:rsid w:val="000E3D81"/>
    <w:rPr>
      <w:rFonts w:ascii="Courier New" w:hAnsi="Courier New" w:cs="Courier New"/>
    </w:rPr>
  </w:style>
  <w:style w:type="character" w:customStyle="1" w:styleId="WW8Num53z2">
    <w:name w:val="WW8Num53z2"/>
    <w:rsid w:val="000E3D81"/>
    <w:rPr>
      <w:rFonts w:ascii="Wingdings" w:hAnsi="Wingdings"/>
    </w:rPr>
  </w:style>
  <w:style w:type="character" w:customStyle="1" w:styleId="WW8Num41z0">
    <w:name w:val="WW8Num41z0"/>
    <w:rsid w:val="000E3D81"/>
    <w:rPr>
      <w:rFonts w:ascii="Symbol" w:hAnsi="Symbol"/>
    </w:rPr>
  </w:style>
  <w:style w:type="character" w:customStyle="1" w:styleId="WW8Num41z1">
    <w:name w:val="WW8Num41z1"/>
    <w:rsid w:val="000E3D81"/>
    <w:rPr>
      <w:rFonts w:ascii="Courier New" w:hAnsi="Courier New" w:cs="Courier New"/>
    </w:rPr>
  </w:style>
  <w:style w:type="character" w:customStyle="1" w:styleId="WW8Num41z2">
    <w:name w:val="WW8Num41z2"/>
    <w:rsid w:val="000E3D81"/>
    <w:rPr>
      <w:rFonts w:ascii="Wingdings" w:hAnsi="Wingdings"/>
    </w:rPr>
  </w:style>
  <w:style w:type="character" w:customStyle="1" w:styleId="WW8Num4z0">
    <w:name w:val="WW8Num4z0"/>
    <w:rsid w:val="000E3D81"/>
    <w:rPr>
      <w:rFonts w:ascii="Symbol" w:hAnsi="Symbol"/>
    </w:rPr>
  </w:style>
  <w:style w:type="character" w:customStyle="1" w:styleId="WW8Num4z1">
    <w:name w:val="WW8Num4z1"/>
    <w:rsid w:val="000E3D81"/>
    <w:rPr>
      <w:rFonts w:ascii="Courier New" w:hAnsi="Courier New" w:cs="Courier New"/>
    </w:rPr>
  </w:style>
  <w:style w:type="character" w:customStyle="1" w:styleId="WW8Num4z2">
    <w:name w:val="WW8Num4z2"/>
    <w:rsid w:val="000E3D81"/>
    <w:rPr>
      <w:rFonts w:ascii="Wingdings" w:hAnsi="Wingdings"/>
    </w:rPr>
  </w:style>
  <w:style w:type="character" w:customStyle="1" w:styleId="WW8Num58z0">
    <w:name w:val="WW8Num58z0"/>
    <w:rsid w:val="000E3D81"/>
    <w:rPr>
      <w:rFonts w:ascii="Symbol" w:hAnsi="Symbol"/>
    </w:rPr>
  </w:style>
  <w:style w:type="character" w:customStyle="1" w:styleId="WW8Num58z1">
    <w:name w:val="WW8Num58z1"/>
    <w:rsid w:val="000E3D81"/>
    <w:rPr>
      <w:rFonts w:ascii="Courier New" w:hAnsi="Courier New"/>
    </w:rPr>
  </w:style>
  <w:style w:type="character" w:customStyle="1" w:styleId="WW8Num58z2">
    <w:name w:val="WW8Num58z2"/>
    <w:rsid w:val="000E3D81"/>
    <w:rPr>
      <w:rFonts w:ascii="Wingdings" w:hAnsi="Wingdings"/>
    </w:rPr>
  </w:style>
  <w:style w:type="character" w:customStyle="1" w:styleId="WW8Num136z0">
    <w:name w:val="WW8Num136z0"/>
    <w:rsid w:val="000E3D81"/>
    <w:rPr>
      <w:rFonts w:ascii="Symbol" w:hAnsi="Symbol"/>
    </w:rPr>
  </w:style>
  <w:style w:type="character" w:customStyle="1" w:styleId="WW8Num136z1">
    <w:name w:val="WW8Num136z1"/>
    <w:rsid w:val="000E3D81"/>
    <w:rPr>
      <w:rFonts w:ascii="Courier New" w:hAnsi="Courier New"/>
    </w:rPr>
  </w:style>
  <w:style w:type="character" w:customStyle="1" w:styleId="WW8Num136z2">
    <w:name w:val="WW8Num136z2"/>
    <w:rsid w:val="000E3D81"/>
    <w:rPr>
      <w:rFonts w:ascii="Wingdings" w:hAnsi="Wingdings"/>
    </w:rPr>
  </w:style>
  <w:style w:type="character" w:customStyle="1" w:styleId="WW8Num100z0">
    <w:name w:val="WW8Num100z0"/>
    <w:rsid w:val="000E3D81"/>
    <w:rPr>
      <w:rFonts w:ascii="Symbol" w:hAnsi="Symbol"/>
    </w:rPr>
  </w:style>
  <w:style w:type="character" w:customStyle="1" w:styleId="WW8Num100z1">
    <w:name w:val="WW8Num100z1"/>
    <w:rsid w:val="000E3D81"/>
    <w:rPr>
      <w:rFonts w:ascii="Courier New" w:hAnsi="Courier New"/>
    </w:rPr>
  </w:style>
  <w:style w:type="character" w:customStyle="1" w:styleId="WW8Num100z2">
    <w:name w:val="WW8Num100z2"/>
    <w:rsid w:val="000E3D81"/>
    <w:rPr>
      <w:rFonts w:ascii="Wingdings" w:hAnsi="Wingdings"/>
    </w:rPr>
  </w:style>
  <w:style w:type="character" w:customStyle="1" w:styleId="WW8Num76z0">
    <w:name w:val="WW8Num76z0"/>
    <w:rsid w:val="000E3D81"/>
    <w:rPr>
      <w:rFonts w:ascii="Symbol" w:hAnsi="Symbol"/>
    </w:rPr>
  </w:style>
  <w:style w:type="character" w:customStyle="1" w:styleId="WW8Num76z1">
    <w:name w:val="WW8Num76z1"/>
    <w:rsid w:val="000E3D81"/>
    <w:rPr>
      <w:rFonts w:ascii="Courier New" w:hAnsi="Courier New" w:cs="Courier New"/>
    </w:rPr>
  </w:style>
  <w:style w:type="character" w:customStyle="1" w:styleId="WW8Num76z2">
    <w:name w:val="WW8Num76z2"/>
    <w:rsid w:val="000E3D81"/>
    <w:rPr>
      <w:rFonts w:ascii="Wingdings" w:hAnsi="Wingdings"/>
    </w:rPr>
  </w:style>
  <w:style w:type="character" w:customStyle="1" w:styleId="WW8Num75z0">
    <w:name w:val="WW8Num75z0"/>
    <w:rsid w:val="000E3D81"/>
    <w:rPr>
      <w:rFonts w:ascii="Symbol" w:hAnsi="Symbol"/>
    </w:rPr>
  </w:style>
  <w:style w:type="character" w:customStyle="1" w:styleId="WW8Num75z1">
    <w:name w:val="WW8Num75z1"/>
    <w:rsid w:val="000E3D81"/>
    <w:rPr>
      <w:rFonts w:ascii="Courier New" w:hAnsi="Courier New"/>
    </w:rPr>
  </w:style>
  <w:style w:type="character" w:customStyle="1" w:styleId="WW8Num75z2">
    <w:name w:val="WW8Num75z2"/>
    <w:rsid w:val="000E3D81"/>
    <w:rPr>
      <w:rFonts w:ascii="Wingdings" w:hAnsi="Wingdings"/>
    </w:rPr>
  </w:style>
  <w:style w:type="character" w:customStyle="1" w:styleId="WW8Num34z0">
    <w:name w:val="WW8Num34z0"/>
    <w:rsid w:val="000E3D81"/>
    <w:rPr>
      <w:rFonts w:ascii="Symbol" w:hAnsi="Symbol"/>
    </w:rPr>
  </w:style>
  <w:style w:type="character" w:customStyle="1" w:styleId="WW8Num34z1">
    <w:name w:val="WW8Num34z1"/>
    <w:rsid w:val="000E3D81"/>
    <w:rPr>
      <w:rFonts w:ascii="Courier New" w:hAnsi="Courier New"/>
    </w:rPr>
  </w:style>
  <w:style w:type="character" w:customStyle="1" w:styleId="WW8Num34z2">
    <w:name w:val="WW8Num34z2"/>
    <w:rsid w:val="000E3D81"/>
    <w:rPr>
      <w:rFonts w:ascii="Wingdings" w:hAnsi="Wingdings"/>
    </w:rPr>
  </w:style>
  <w:style w:type="character" w:customStyle="1" w:styleId="WW8Num55z0">
    <w:name w:val="WW8Num55z0"/>
    <w:rsid w:val="000E3D81"/>
    <w:rPr>
      <w:rFonts w:ascii="Symbol" w:hAnsi="Symbol"/>
    </w:rPr>
  </w:style>
  <w:style w:type="character" w:customStyle="1" w:styleId="WW8Num55z1">
    <w:name w:val="WW8Num55z1"/>
    <w:rsid w:val="000E3D81"/>
    <w:rPr>
      <w:rFonts w:ascii="Courier New" w:hAnsi="Courier New"/>
    </w:rPr>
  </w:style>
  <w:style w:type="character" w:customStyle="1" w:styleId="WW8Num55z2">
    <w:name w:val="WW8Num55z2"/>
    <w:rsid w:val="000E3D81"/>
    <w:rPr>
      <w:rFonts w:ascii="Wingdings" w:hAnsi="Wingdings"/>
    </w:rPr>
  </w:style>
  <w:style w:type="character" w:customStyle="1" w:styleId="WW8Num29z0">
    <w:name w:val="WW8Num29z0"/>
    <w:rsid w:val="000E3D81"/>
    <w:rPr>
      <w:rFonts w:ascii="Symbol" w:hAnsi="Symbol"/>
    </w:rPr>
  </w:style>
  <w:style w:type="character" w:customStyle="1" w:styleId="WW8Num29z1">
    <w:name w:val="WW8Num29z1"/>
    <w:rsid w:val="000E3D81"/>
    <w:rPr>
      <w:rFonts w:ascii="Courier New" w:hAnsi="Courier New"/>
    </w:rPr>
  </w:style>
  <w:style w:type="character" w:customStyle="1" w:styleId="WW8Num29z2">
    <w:name w:val="WW8Num29z2"/>
    <w:rsid w:val="000E3D81"/>
    <w:rPr>
      <w:rFonts w:ascii="Wingdings" w:hAnsi="Wingdings"/>
    </w:rPr>
  </w:style>
  <w:style w:type="character" w:customStyle="1" w:styleId="WW8Num95z0">
    <w:name w:val="WW8Num95z0"/>
    <w:rsid w:val="000E3D81"/>
    <w:rPr>
      <w:rFonts w:ascii="Symbol" w:hAnsi="Symbol"/>
    </w:rPr>
  </w:style>
  <w:style w:type="character" w:customStyle="1" w:styleId="WW8Num95z1">
    <w:name w:val="WW8Num95z1"/>
    <w:rsid w:val="000E3D81"/>
    <w:rPr>
      <w:rFonts w:ascii="Courier New" w:hAnsi="Courier New"/>
    </w:rPr>
  </w:style>
  <w:style w:type="character" w:customStyle="1" w:styleId="WW8Num95z2">
    <w:name w:val="WW8Num95z2"/>
    <w:rsid w:val="000E3D81"/>
    <w:rPr>
      <w:rFonts w:ascii="Wingdings" w:hAnsi="Wingdings"/>
    </w:rPr>
  </w:style>
  <w:style w:type="character" w:customStyle="1" w:styleId="WW8Num22z0">
    <w:name w:val="WW8Num22z0"/>
    <w:rsid w:val="000E3D81"/>
    <w:rPr>
      <w:rFonts w:ascii="Symbol" w:hAnsi="Symbol"/>
    </w:rPr>
  </w:style>
  <w:style w:type="character" w:customStyle="1" w:styleId="WW8Num22z4">
    <w:name w:val="WW8Num22z4"/>
    <w:rsid w:val="000E3D81"/>
    <w:rPr>
      <w:rFonts w:ascii="Courier New" w:hAnsi="Courier New"/>
    </w:rPr>
  </w:style>
  <w:style w:type="character" w:customStyle="1" w:styleId="WW8Num22z5">
    <w:name w:val="WW8Num22z5"/>
    <w:rsid w:val="000E3D81"/>
    <w:rPr>
      <w:rFonts w:ascii="Wingdings" w:hAnsi="Wingdings"/>
    </w:rPr>
  </w:style>
  <w:style w:type="character" w:customStyle="1" w:styleId="WW8Num114z0">
    <w:name w:val="WW8Num114z0"/>
    <w:rsid w:val="000E3D81"/>
    <w:rPr>
      <w:rFonts w:ascii="Symbol" w:hAnsi="Symbol"/>
    </w:rPr>
  </w:style>
  <w:style w:type="character" w:customStyle="1" w:styleId="WW8Num114z1">
    <w:name w:val="WW8Num114z1"/>
    <w:rsid w:val="000E3D81"/>
    <w:rPr>
      <w:rFonts w:ascii="Courier New" w:hAnsi="Courier New"/>
    </w:rPr>
  </w:style>
  <w:style w:type="character" w:customStyle="1" w:styleId="WW8Num114z2">
    <w:name w:val="WW8Num114z2"/>
    <w:rsid w:val="000E3D81"/>
    <w:rPr>
      <w:rFonts w:ascii="Wingdings" w:hAnsi="Wingdings"/>
    </w:rPr>
  </w:style>
  <w:style w:type="character" w:customStyle="1" w:styleId="WW8Num118z0">
    <w:name w:val="WW8Num118z0"/>
    <w:rsid w:val="000E3D81"/>
    <w:rPr>
      <w:rFonts w:ascii="Symbol" w:hAnsi="Symbol"/>
    </w:rPr>
  </w:style>
  <w:style w:type="character" w:customStyle="1" w:styleId="WW8Num118z2">
    <w:name w:val="WW8Num118z2"/>
    <w:rsid w:val="000E3D81"/>
    <w:rPr>
      <w:b/>
      <w:i/>
    </w:rPr>
  </w:style>
  <w:style w:type="character" w:customStyle="1" w:styleId="WW8Num144z0">
    <w:name w:val="WW8Num144z0"/>
    <w:rsid w:val="000E3D81"/>
    <w:rPr>
      <w:rFonts w:ascii="Symbol" w:hAnsi="Symbol"/>
    </w:rPr>
  </w:style>
  <w:style w:type="character" w:customStyle="1" w:styleId="WW8Num144z2">
    <w:name w:val="WW8Num144z2"/>
    <w:rsid w:val="000E3D81"/>
    <w:rPr>
      <w:b/>
      <w:i/>
    </w:rPr>
  </w:style>
  <w:style w:type="character" w:customStyle="1" w:styleId="WW8Num101z0">
    <w:name w:val="WW8Num101z0"/>
    <w:rsid w:val="000E3D81"/>
    <w:rPr>
      <w:rFonts w:ascii="Symbol" w:hAnsi="Symbol"/>
    </w:rPr>
  </w:style>
  <w:style w:type="character" w:customStyle="1" w:styleId="WW8Num101z1">
    <w:name w:val="WW8Num101z1"/>
    <w:rsid w:val="000E3D81"/>
    <w:rPr>
      <w:rFonts w:ascii="Courier New" w:hAnsi="Courier New"/>
      <w:sz w:val="20"/>
    </w:rPr>
  </w:style>
  <w:style w:type="character" w:customStyle="1" w:styleId="WW8Num101z2">
    <w:name w:val="WW8Num101z2"/>
    <w:rsid w:val="000E3D81"/>
    <w:rPr>
      <w:rFonts w:ascii="Wingdings" w:hAnsi="Wingdings"/>
      <w:sz w:val="20"/>
    </w:rPr>
  </w:style>
  <w:style w:type="character" w:customStyle="1" w:styleId="WW8Num122z0">
    <w:name w:val="WW8Num122z0"/>
    <w:rsid w:val="000E3D81"/>
    <w:rPr>
      <w:rFonts w:ascii="Symbol" w:hAnsi="Symbol"/>
    </w:rPr>
  </w:style>
  <w:style w:type="character" w:customStyle="1" w:styleId="WW8Num122z1">
    <w:name w:val="WW8Num122z1"/>
    <w:rsid w:val="000E3D81"/>
    <w:rPr>
      <w:rFonts w:ascii="Courier New" w:hAnsi="Courier New" w:cs="Courier New"/>
    </w:rPr>
  </w:style>
  <w:style w:type="character" w:customStyle="1" w:styleId="WW8Num122z2">
    <w:name w:val="WW8Num122z2"/>
    <w:rsid w:val="000E3D81"/>
    <w:rPr>
      <w:rFonts w:ascii="Wingdings" w:hAnsi="Wingdings"/>
    </w:rPr>
  </w:style>
  <w:style w:type="character" w:customStyle="1" w:styleId="WW8Num145z0">
    <w:name w:val="WW8Num145z0"/>
    <w:rsid w:val="000E3D81"/>
    <w:rPr>
      <w:rFonts w:ascii="Symbol" w:hAnsi="Symbol"/>
    </w:rPr>
  </w:style>
  <w:style w:type="character" w:customStyle="1" w:styleId="WW8Num145z1">
    <w:name w:val="WW8Num145z1"/>
    <w:rsid w:val="000E3D81"/>
    <w:rPr>
      <w:rFonts w:ascii="Courier New" w:hAnsi="Courier New"/>
      <w:sz w:val="20"/>
    </w:rPr>
  </w:style>
  <w:style w:type="character" w:customStyle="1" w:styleId="WW8Num145z2">
    <w:name w:val="WW8Num145z2"/>
    <w:rsid w:val="000E3D81"/>
    <w:rPr>
      <w:rFonts w:ascii="Wingdings" w:hAnsi="Wingdings"/>
      <w:sz w:val="20"/>
    </w:rPr>
  </w:style>
  <w:style w:type="character" w:customStyle="1" w:styleId="WW8Num10z0">
    <w:name w:val="WW8Num10z0"/>
    <w:rsid w:val="000E3D81"/>
    <w:rPr>
      <w:rFonts w:ascii="Symbol" w:hAnsi="Symbol"/>
    </w:rPr>
  </w:style>
  <w:style w:type="character" w:customStyle="1" w:styleId="WW8Num10z1">
    <w:name w:val="WW8Num10z1"/>
    <w:rsid w:val="000E3D81"/>
    <w:rPr>
      <w:rFonts w:ascii="Courier New" w:hAnsi="Courier New"/>
      <w:sz w:val="20"/>
    </w:rPr>
  </w:style>
  <w:style w:type="character" w:customStyle="1" w:styleId="WW8Num10z2">
    <w:name w:val="WW8Num10z2"/>
    <w:rsid w:val="000E3D81"/>
    <w:rPr>
      <w:rFonts w:ascii="Wingdings" w:hAnsi="Wingdings"/>
      <w:sz w:val="20"/>
    </w:rPr>
  </w:style>
  <w:style w:type="character" w:customStyle="1" w:styleId="WW8Num26z1">
    <w:name w:val="WW8Num26z1"/>
    <w:rsid w:val="000E3D81"/>
    <w:rPr>
      <w:rFonts w:ascii="Symbol" w:hAnsi="Symbol"/>
    </w:rPr>
  </w:style>
  <w:style w:type="character" w:customStyle="1" w:styleId="WW8Num26z2">
    <w:name w:val="WW8Num26z2"/>
    <w:rsid w:val="000E3D81"/>
    <w:rPr>
      <w:rFonts w:ascii="Wingdings" w:hAnsi="Wingdings"/>
      <w:sz w:val="20"/>
    </w:rPr>
  </w:style>
  <w:style w:type="character" w:customStyle="1" w:styleId="WW8Num49z1">
    <w:name w:val="WW8Num49z1"/>
    <w:rsid w:val="000E3D81"/>
    <w:rPr>
      <w:rFonts w:ascii="Symbol" w:hAnsi="Symbol"/>
    </w:rPr>
  </w:style>
  <w:style w:type="character" w:customStyle="1" w:styleId="WW8Num49z2">
    <w:name w:val="WW8Num49z2"/>
    <w:rsid w:val="000E3D81"/>
    <w:rPr>
      <w:rFonts w:ascii="Wingdings" w:hAnsi="Wingdings"/>
      <w:sz w:val="20"/>
    </w:rPr>
  </w:style>
  <w:style w:type="character" w:customStyle="1" w:styleId="WW8Num62z0">
    <w:name w:val="WW8Num62z0"/>
    <w:rsid w:val="000E3D81"/>
    <w:rPr>
      <w:rFonts w:ascii="Symbol" w:hAnsi="Symbol"/>
    </w:rPr>
  </w:style>
  <w:style w:type="character" w:customStyle="1" w:styleId="WW8Num62z1">
    <w:name w:val="WW8Num62z1"/>
    <w:rsid w:val="000E3D81"/>
    <w:rPr>
      <w:rFonts w:ascii="Courier New" w:hAnsi="Courier New"/>
    </w:rPr>
  </w:style>
  <w:style w:type="character" w:customStyle="1" w:styleId="WW8Num62z2">
    <w:name w:val="WW8Num62z2"/>
    <w:rsid w:val="000E3D81"/>
    <w:rPr>
      <w:rFonts w:ascii="Wingdings" w:hAnsi="Wingdings"/>
    </w:rPr>
  </w:style>
  <w:style w:type="character" w:customStyle="1" w:styleId="WW8Num38z0">
    <w:name w:val="WW8Num38z0"/>
    <w:rsid w:val="000E3D81"/>
    <w:rPr>
      <w:rFonts w:ascii="Symbol" w:hAnsi="Symbol"/>
    </w:rPr>
  </w:style>
  <w:style w:type="character" w:customStyle="1" w:styleId="WW8Num38z1">
    <w:name w:val="WW8Num38z1"/>
    <w:rsid w:val="000E3D81"/>
    <w:rPr>
      <w:rFonts w:ascii="Courier New" w:hAnsi="Courier New"/>
    </w:rPr>
  </w:style>
  <w:style w:type="character" w:customStyle="1" w:styleId="WW8Num38z2">
    <w:name w:val="WW8Num38z2"/>
    <w:rsid w:val="000E3D81"/>
    <w:rPr>
      <w:rFonts w:ascii="Wingdings" w:hAnsi="Wingdings"/>
    </w:rPr>
  </w:style>
  <w:style w:type="character" w:customStyle="1" w:styleId="WW8Num54z0">
    <w:name w:val="WW8Num54z0"/>
    <w:rsid w:val="000E3D81"/>
    <w:rPr>
      <w:rFonts w:ascii="Symbol" w:hAnsi="Symbol"/>
    </w:rPr>
  </w:style>
  <w:style w:type="character" w:customStyle="1" w:styleId="WW8Num54z1">
    <w:name w:val="WW8Num54z1"/>
    <w:rsid w:val="000E3D81"/>
    <w:rPr>
      <w:rFonts w:ascii="Courier New" w:hAnsi="Courier New"/>
    </w:rPr>
  </w:style>
  <w:style w:type="character" w:customStyle="1" w:styleId="WW8Num54z2">
    <w:name w:val="WW8Num54z2"/>
    <w:rsid w:val="000E3D81"/>
    <w:rPr>
      <w:rFonts w:ascii="Wingdings" w:hAnsi="Wingdings"/>
    </w:rPr>
  </w:style>
  <w:style w:type="character" w:customStyle="1" w:styleId="WW8Num68z0">
    <w:name w:val="WW8Num68z0"/>
    <w:rsid w:val="000E3D81"/>
    <w:rPr>
      <w:rFonts w:ascii="Symbol" w:hAnsi="Symbol"/>
    </w:rPr>
  </w:style>
  <w:style w:type="character" w:customStyle="1" w:styleId="WW8Num68z1">
    <w:name w:val="WW8Num68z1"/>
    <w:rsid w:val="000E3D81"/>
    <w:rPr>
      <w:rFonts w:ascii="Courier New" w:hAnsi="Courier New"/>
    </w:rPr>
  </w:style>
  <w:style w:type="character" w:customStyle="1" w:styleId="WW8Num68z2">
    <w:name w:val="WW8Num68z2"/>
    <w:rsid w:val="000E3D81"/>
    <w:rPr>
      <w:rFonts w:ascii="Wingdings" w:hAnsi="Wingdings"/>
    </w:rPr>
  </w:style>
  <w:style w:type="character" w:customStyle="1" w:styleId="WW8Num109z0">
    <w:name w:val="WW8Num109z0"/>
    <w:rsid w:val="000E3D81"/>
    <w:rPr>
      <w:rFonts w:ascii="Symbol" w:hAnsi="Symbol"/>
    </w:rPr>
  </w:style>
  <w:style w:type="character" w:customStyle="1" w:styleId="WW8Num109z1">
    <w:name w:val="WW8Num109z1"/>
    <w:rsid w:val="000E3D81"/>
    <w:rPr>
      <w:rFonts w:ascii="Courier New" w:hAnsi="Courier New" w:cs="Courier New"/>
    </w:rPr>
  </w:style>
  <w:style w:type="character" w:customStyle="1" w:styleId="WW8Num109z2">
    <w:name w:val="WW8Num109z2"/>
    <w:rsid w:val="000E3D81"/>
    <w:rPr>
      <w:rFonts w:ascii="Wingdings" w:hAnsi="Wingdings"/>
    </w:rPr>
  </w:style>
  <w:style w:type="character" w:customStyle="1" w:styleId="WW8Num149z0">
    <w:name w:val="WW8Num149z0"/>
    <w:rsid w:val="000E3D81"/>
    <w:rPr>
      <w:rFonts w:ascii="Symbol" w:hAnsi="Symbol"/>
    </w:rPr>
  </w:style>
  <w:style w:type="character" w:customStyle="1" w:styleId="WW8Num149z1">
    <w:name w:val="WW8Num149z1"/>
    <w:rsid w:val="000E3D81"/>
    <w:rPr>
      <w:rFonts w:ascii="Courier New" w:hAnsi="Courier New" w:cs="Courier New"/>
    </w:rPr>
  </w:style>
  <w:style w:type="character" w:customStyle="1" w:styleId="WW8Num149z2">
    <w:name w:val="WW8Num149z2"/>
    <w:rsid w:val="000E3D81"/>
    <w:rPr>
      <w:rFonts w:ascii="Wingdings" w:hAnsi="Wingdings"/>
    </w:rPr>
  </w:style>
  <w:style w:type="character" w:customStyle="1" w:styleId="WW8Num14z0">
    <w:name w:val="WW8Num14z0"/>
    <w:rsid w:val="000E3D81"/>
    <w:rPr>
      <w:rFonts w:ascii="Symbol" w:hAnsi="Symbol"/>
    </w:rPr>
  </w:style>
  <w:style w:type="character" w:customStyle="1" w:styleId="WW8Num14z1">
    <w:name w:val="WW8Num14z1"/>
    <w:rsid w:val="000E3D81"/>
    <w:rPr>
      <w:rFonts w:ascii="Courier New" w:hAnsi="Courier New" w:cs="Courier New"/>
    </w:rPr>
  </w:style>
  <w:style w:type="character" w:customStyle="1" w:styleId="WW8Num14z2">
    <w:name w:val="WW8Num14z2"/>
    <w:rsid w:val="000E3D81"/>
    <w:rPr>
      <w:rFonts w:ascii="Wingdings" w:hAnsi="Wingdings"/>
    </w:rPr>
  </w:style>
  <w:style w:type="character" w:customStyle="1" w:styleId="WW8Num106z0">
    <w:name w:val="WW8Num106z0"/>
    <w:rsid w:val="000E3D81"/>
    <w:rPr>
      <w:rFonts w:ascii="Symbol" w:hAnsi="Symbol"/>
    </w:rPr>
  </w:style>
  <w:style w:type="character" w:customStyle="1" w:styleId="WW8Num106z1">
    <w:name w:val="WW8Num106z1"/>
    <w:rsid w:val="000E3D81"/>
    <w:rPr>
      <w:rFonts w:ascii="Courier New" w:hAnsi="Courier New" w:cs="Courier New"/>
    </w:rPr>
  </w:style>
  <w:style w:type="character" w:customStyle="1" w:styleId="WW8Num106z2">
    <w:name w:val="WW8Num106z2"/>
    <w:rsid w:val="000E3D81"/>
    <w:rPr>
      <w:rFonts w:ascii="Wingdings" w:hAnsi="Wingdings"/>
    </w:rPr>
  </w:style>
  <w:style w:type="character" w:customStyle="1" w:styleId="WW8Num112z0">
    <w:name w:val="WW8Num112z0"/>
    <w:rsid w:val="000E3D81"/>
    <w:rPr>
      <w:rFonts w:ascii="Symbol" w:hAnsi="Symbol"/>
    </w:rPr>
  </w:style>
  <w:style w:type="character" w:customStyle="1" w:styleId="WW8Num112z1">
    <w:name w:val="WW8Num112z1"/>
    <w:rsid w:val="000E3D81"/>
    <w:rPr>
      <w:rFonts w:ascii="Courier New" w:hAnsi="Courier New" w:cs="Courier New"/>
    </w:rPr>
  </w:style>
  <w:style w:type="character" w:customStyle="1" w:styleId="WW8Num112z2">
    <w:name w:val="WW8Num112z2"/>
    <w:rsid w:val="000E3D81"/>
    <w:rPr>
      <w:rFonts w:ascii="Wingdings" w:hAnsi="Wingdings"/>
    </w:rPr>
  </w:style>
  <w:style w:type="character" w:customStyle="1" w:styleId="WW8Num9z0">
    <w:name w:val="WW8Num9z0"/>
    <w:rsid w:val="000E3D81"/>
    <w:rPr>
      <w:rFonts w:ascii="Symbol" w:hAnsi="Symbol"/>
    </w:rPr>
  </w:style>
  <w:style w:type="character" w:customStyle="1" w:styleId="WW8Num9z1">
    <w:name w:val="WW8Num9z1"/>
    <w:rsid w:val="000E3D81"/>
    <w:rPr>
      <w:rFonts w:ascii="Courier New" w:hAnsi="Courier New" w:cs="Courier New"/>
    </w:rPr>
  </w:style>
  <w:style w:type="character" w:customStyle="1" w:styleId="WW8Num9z2">
    <w:name w:val="WW8Num9z2"/>
    <w:rsid w:val="000E3D81"/>
    <w:rPr>
      <w:rFonts w:ascii="Wingdings" w:hAnsi="Wingdings"/>
    </w:rPr>
  </w:style>
  <w:style w:type="character" w:customStyle="1" w:styleId="WW8Num43z0">
    <w:name w:val="WW8Num43z0"/>
    <w:rsid w:val="000E3D81"/>
    <w:rPr>
      <w:rFonts w:ascii="Symbol" w:hAnsi="Symbol"/>
    </w:rPr>
  </w:style>
  <w:style w:type="character" w:customStyle="1" w:styleId="WW8Num43z1">
    <w:name w:val="WW8Num43z1"/>
    <w:rsid w:val="000E3D81"/>
    <w:rPr>
      <w:rFonts w:ascii="Courier New" w:hAnsi="Courier New" w:cs="Courier New"/>
    </w:rPr>
  </w:style>
  <w:style w:type="character" w:customStyle="1" w:styleId="WW8Num43z2">
    <w:name w:val="WW8Num43z2"/>
    <w:rsid w:val="000E3D81"/>
    <w:rPr>
      <w:rFonts w:ascii="Wingdings" w:hAnsi="Wingdings"/>
    </w:rPr>
  </w:style>
  <w:style w:type="character" w:customStyle="1" w:styleId="WW8Num51z0">
    <w:name w:val="WW8Num51z0"/>
    <w:rsid w:val="000E3D81"/>
    <w:rPr>
      <w:rFonts w:ascii="Symbol" w:hAnsi="Symbol"/>
    </w:rPr>
  </w:style>
  <w:style w:type="character" w:customStyle="1" w:styleId="WW8Num51z1">
    <w:name w:val="WW8Num51z1"/>
    <w:rsid w:val="000E3D81"/>
    <w:rPr>
      <w:rFonts w:ascii="Courier New" w:hAnsi="Courier New" w:cs="Courier New"/>
    </w:rPr>
  </w:style>
  <w:style w:type="character" w:customStyle="1" w:styleId="WW8Num51z2">
    <w:name w:val="WW8Num51z2"/>
    <w:rsid w:val="000E3D81"/>
    <w:rPr>
      <w:rFonts w:ascii="Wingdings" w:hAnsi="Wingdings"/>
    </w:rPr>
  </w:style>
  <w:style w:type="character" w:customStyle="1" w:styleId="WW8Num15z0">
    <w:name w:val="WW8Num15z0"/>
    <w:rsid w:val="000E3D81"/>
    <w:rPr>
      <w:rFonts w:ascii="Symbol" w:hAnsi="Symbol"/>
    </w:rPr>
  </w:style>
  <w:style w:type="character" w:customStyle="1" w:styleId="WW8Num15z1">
    <w:name w:val="WW8Num15z1"/>
    <w:rsid w:val="000E3D81"/>
    <w:rPr>
      <w:rFonts w:ascii="Courier New" w:hAnsi="Courier New" w:cs="Courier New"/>
    </w:rPr>
  </w:style>
  <w:style w:type="character" w:customStyle="1" w:styleId="WW8Num15z2">
    <w:name w:val="WW8Num15z2"/>
    <w:rsid w:val="000E3D81"/>
    <w:rPr>
      <w:rFonts w:ascii="Wingdings" w:hAnsi="Wingdings"/>
    </w:rPr>
  </w:style>
  <w:style w:type="character" w:customStyle="1" w:styleId="WW8Num48z0">
    <w:name w:val="WW8Num48z0"/>
    <w:rsid w:val="000E3D81"/>
    <w:rPr>
      <w:rFonts w:ascii="Symbol" w:hAnsi="Symbol"/>
    </w:rPr>
  </w:style>
  <w:style w:type="character" w:customStyle="1" w:styleId="WW8Num48z1">
    <w:name w:val="WW8Num48z1"/>
    <w:rsid w:val="000E3D81"/>
    <w:rPr>
      <w:rFonts w:ascii="Courier New" w:hAnsi="Courier New" w:cs="Courier New"/>
    </w:rPr>
  </w:style>
  <w:style w:type="character" w:customStyle="1" w:styleId="WW8Num48z2">
    <w:name w:val="WW8Num48z2"/>
    <w:rsid w:val="000E3D81"/>
    <w:rPr>
      <w:rFonts w:ascii="Wingdings" w:hAnsi="Wingdings"/>
    </w:rPr>
  </w:style>
  <w:style w:type="character" w:customStyle="1" w:styleId="WW8Num84z0">
    <w:name w:val="WW8Num84z0"/>
    <w:rsid w:val="000E3D81"/>
    <w:rPr>
      <w:rFonts w:ascii="Symbol" w:hAnsi="Symbol"/>
    </w:rPr>
  </w:style>
  <w:style w:type="character" w:customStyle="1" w:styleId="WW8Num84z1">
    <w:name w:val="WW8Num84z1"/>
    <w:rsid w:val="000E3D81"/>
    <w:rPr>
      <w:rFonts w:ascii="Courier New" w:hAnsi="Courier New" w:cs="Courier New"/>
    </w:rPr>
  </w:style>
  <w:style w:type="character" w:customStyle="1" w:styleId="WW8Num84z2">
    <w:name w:val="WW8Num84z2"/>
    <w:rsid w:val="000E3D81"/>
    <w:rPr>
      <w:rFonts w:ascii="Wingdings" w:hAnsi="Wingdings"/>
    </w:rPr>
  </w:style>
  <w:style w:type="character" w:customStyle="1" w:styleId="WW8Num98z0">
    <w:name w:val="WW8Num98z0"/>
    <w:rsid w:val="000E3D81"/>
    <w:rPr>
      <w:rFonts w:ascii="Symbol" w:hAnsi="Symbol"/>
    </w:rPr>
  </w:style>
  <w:style w:type="character" w:customStyle="1" w:styleId="WW8Num98z1">
    <w:name w:val="WW8Num98z1"/>
    <w:rsid w:val="000E3D81"/>
    <w:rPr>
      <w:rFonts w:ascii="Courier New" w:hAnsi="Courier New" w:cs="Courier New"/>
    </w:rPr>
  </w:style>
  <w:style w:type="character" w:customStyle="1" w:styleId="WW8Num98z2">
    <w:name w:val="WW8Num98z2"/>
    <w:rsid w:val="000E3D81"/>
    <w:rPr>
      <w:rFonts w:ascii="Wingdings" w:hAnsi="Wingdings"/>
    </w:rPr>
  </w:style>
  <w:style w:type="character" w:customStyle="1" w:styleId="WW8Num24z0">
    <w:name w:val="WW8Num24z0"/>
    <w:rsid w:val="000E3D81"/>
    <w:rPr>
      <w:rFonts w:ascii="Symbol" w:hAnsi="Symbol"/>
    </w:rPr>
  </w:style>
  <w:style w:type="character" w:customStyle="1" w:styleId="WW8Num24z1">
    <w:name w:val="WW8Num24z1"/>
    <w:rsid w:val="000E3D81"/>
    <w:rPr>
      <w:rFonts w:ascii="Courier New" w:hAnsi="Courier New" w:cs="Courier New"/>
    </w:rPr>
  </w:style>
  <w:style w:type="character" w:customStyle="1" w:styleId="WW8Num24z2">
    <w:name w:val="WW8Num24z2"/>
    <w:rsid w:val="000E3D81"/>
    <w:rPr>
      <w:rFonts w:ascii="Wingdings" w:hAnsi="Wingdings"/>
    </w:rPr>
  </w:style>
  <w:style w:type="character" w:customStyle="1" w:styleId="WW8Num77z0">
    <w:name w:val="WW8Num77z0"/>
    <w:rsid w:val="000E3D81"/>
    <w:rPr>
      <w:rFonts w:ascii="Symbol" w:hAnsi="Symbol"/>
    </w:rPr>
  </w:style>
  <w:style w:type="character" w:customStyle="1" w:styleId="WW8Num77z1">
    <w:name w:val="WW8Num77z1"/>
    <w:rsid w:val="000E3D81"/>
    <w:rPr>
      <w:rFonts w:ascii="Courier New" w:hAnsi="Courier New" w:cs="Courier New"/>
    </w:rPr>
  </w:style>
  <w:style w:type="character" w:customStyle="1" w:styleId="WW8Num77z2">
    <w:name w:val="WW8Num77z2"/>
    <w:rsid w:val="000E3D81"/>
    <w:rPr>
      <w:rFonts w:ascii="Wingdings" w:hAnsi="Wingdings"/>
    </w:rPr>
  </w:style>
  <w:style w:type="character" w:customStyle="1" w:styleId="WW8Num79z0">
    <w:name w:val="WW8Num79z0"/>
    <w:rsid w:val="000E3D81"/>
    <w:rPr>
      <w:rFonts w:ascii="Symbol" w:hAnsi="Symbol"/>
    </w:rPr>
  </w:style>
  <w:style w:type="character" w:customStyle="1" w:styleId="WW8Num79z1">
    <w:name w:val="WW8Num79z1"/>
    <w:rsid w:val="000E3D81"/>
    <w:rPr>
      <w:rFonts w:ascii="Courier New" w:hAnsi="Courier New" w:cs="Courier New"/>
    </w:rPr>
  </w:style>
  <w:style w:type="character" w:customStyle="1" w:styleId="WW8Num79z2">
    <w:name w:val="WW8Num79z2"/>
    <w:rsid w:val="000E3D81"/>
    <w:rPr>
      <w:rFonts w:ascii="Wingdings" w:hAnsi="Wingdings"/>
    </w:rPr>
  </w:style>
  <w:style w:type="character" w:customStyle="1" w:styleId="WW8Num160z0">
    <w:name w:val="WW8Num160z0"/>
    <w:rsid w:val="000E3D81"/>
    <w:rPr>
      <w:rFonts w:ascii="Symbol" w:hAnsi="Symbol"/>
    </w:rPr>
  </w:style>
  <w:style w:type="character" w:customStyle="1" w:styleId="WW8Num160z1">
    <w:name w:val="WW8Num160z1"/>
    <w:rsid w:val="000E3D81"/>
    <w:rPr>
      <w:rFonts w:ascii="Courier New" w:hAnsi="Courier New" w:cs="Courier New"/>
    </w:rPr>
  </w:style>
  <w:style w:type="character" w:customStyle="1" w:styleId="WW8Num160z2">
    <w:name w:val="WW8Num160z2"/>
    <w:rsid w:val="000E3D81"/>
    <w:rPr>
      <w:rFonts w:ascii="Wingdings" w:hAnsi="Wingdings"/>
    </w:rPr>
  </w:style>
  <w:style w:type="character" w:customStyle="1" w:styleId="WW8Num28z0">
    <w:name w:val="WW8Num28z0"/>
    <w:rsid w:val="000E3D81"/>
    <w:rPr>
      <w:rFonts w:ascii="Symbol" w:hAnsi="Symbol"/>
    </w:rPr>
  </w:style>
  <w:style w:type="character" w:customStyle="1" w:styleId="WW8Num28z1">
    <w:name w:val="WW8Num28z1"/>
    <w:rsid w:val="000E3D81"/>
    <w:rPr>
      <w:rFonts w:ascii="Courier New" w:hAnsi="Courier New" w:cs="Courier New"/>
    </w:rPr>
  </w:style>
  <w:style w:type="character" w:customStyle="1" w:styleId="WW8Num28z2">
    <w:name w:val="WW8Num28z2"/>
    <w:rsid w:val="000E3D81"/>
    <w:rPr>
      <w:rFonts w:ascii="Wingdings" w:hAnsi="Wingdings"/>
    </w:rPr>
  </w:style>
  <w:style w:type="character" w:customStyle="1" w:styleId="WW8Num64z0">
    <w:name w:val="WW8Num64z0"/>
    <w:rsid w:val="000E3D81"/>
    <w:rPr>
      <w:rFonts w:ascii="Symbol" w:hAnsi="Symbol"/>
    </w:rPr>
  </w:style>
  <w:style w:type="character" w:customStyle="1" w:styleId="WW8Num64z1">
    <w:name w:val="WW8Num64z1"/>
    <w:rsid w:val="000E3D81"/>
    <w:rPr>
      <w:rFonts w:ascii="Courier New" w:hAnsi="Courier New"/>
    </w:rPr>
  </w:style>
  <w:style w:type="character" w:customStyle="1" w:styleId="WW8Num64z2">
    <w:name w:val="WW8Num64z2"/>
    <w:rsid w:val="000E3D81"/>
    <w:rPr>
      <w:rFonts w:ascii="Wingdings" w:hAnsi="Wingdings"/>
    </w:rPr>
  </w:style>
  <w:style w:type="character" w:customStyle="1" w:styleId="WW8Num78z0">
    <w:name w:val="WW8Num78z0"/>
    <w:rsid w:val="000E3D81"/>
    <w:rPr>
      <w:rFonts w:ascii="Symbol" w:hAnsi="Symbol"/>
    </w:rPr>
  </w:style>
  <w:style w:type="character" w:customStyle="1" w:styleId="WW8Num78z1">
    <w:name w:val="WW8Num78z1"/>
    <w:rsid w:val="000E3D81"/>
    <w:rPr>
      <w:rFonts w:ascii="Courier New" w:hAnsi="Courier New"/>
    </w:rPr>
  </w:style>
  <w:style w:type="character" w:customStyle="1" w:styleId="WW8Num78z2">
    <w:name w:val="WW8Num78z2"/>
    <w:rsid w:val="000E3D81"/>
    <w:rPr>
      <w:rFonts w:ascii="Wingdings" w:hAnsi="Wingdings"/>
    </w:rPr>
  </w:style>
  <w:style w:type="character" w:customStyle="1" w:styleId="WW8Num40z0">
    <w:name w:val="WW8Num40z0"/>
    <w:rsid w:val="000E3D81"/>
    <w:rPr>
      <w:rFonts w:ascii="Symbol" w:hAnsi="Symbol"/>
    </w:rPr>
  </w:style>
  <w:style w:type="character" w:customStyle="1" w:styleId="WW8Num40z1">
    <w:name w:val="WW8Num40z1"/>
    <w:rsid w:val="000E3D81"/>
    <w:rPr>
      <w:rFonts w:ascii="Courier New" w:hAnsi="Courier New" w:cs="Courier New"/>
    </w:rPr>
  </w:style>
  <w:style w:type="character" w:customStyle="1" w:styleId="WW8Num40z2">
    <w:name w:val="WW8Num40z2"/>
    <w:rsid w:val="000E3D81"/>
    <w:rPr>
      <w:rFonts w:ascii="Wingdings" w:hAnsi="Wingdings"/>
    </w:rPr>
  </w:style>
  <w:style w:type="character" w:customStyle="1" w:styleId="WW8Num130z0">
    <w:name w:val="WW8Num130z0"/>
    <w:rsid w:val="000E3D81"/>
    <w:rPr>
      <w:rFonts w:ascii="Symbol" w:hAnsi="Symbol"/>
    </w:rPr>
  </w:style>
  <w:style w:type="character" w:customStyle="1" w:styleId="WW8Num130z1">
    <w:name w:val="WW8Num130z1"/>
    <w:rsid w:val="000E3D81"/>
    <w:rPr>
      <w:rFonts w:ascii="Courier New" w:hAnsi="Courier New" w:cs="Courier New"/>
    </w:rPr>
  </w:style>
  <w:style w:type="character" w:customStyle="1" w:styleId="WW8Num130z2">
    <w:name w:val="WW8Num130z2"/>
    <w:rsid w:val="000E3D81"/>
    <w:rPr>
      <w:rFonts w:ascii="Wingdings" w:hAnsi="Wingdings"/>
    </w:rPr>
  </w:style>
  <w:style w:type="character" w:customStyle="1" w:styleId="WW8Num32z0">
    <w:name w:val="WW8Num32z0"/>
    <w:rsid w:val="000E3D81"/>
    <w:rPr>
      <w:rFonts w:ascii="Symbol" w:hAnsi="Symbol"/>
    </w:rPr>
  </w:style>
  <w:style w:type="character" w:customStyle="1" w:styleId="WW8Num32z1">
    <w:name w:val="WW8Num32z1"/>
    <w:rsid w:val="000E3D81"/>
    <w:rPr>
      <w:rFonts w:ascii="Courier New" w:hAnsi="Courier New"/>
    </w:rPr>
  </w:style>
  <w:style w:type="character" w:customStyle="1" w:styleId="WW8Num32z2">
    <w:name w:val="WW8Num32z2"/>
    <w:rsid w:val="000E3D81"/>
    <w:rPr>
      <w:rFonts w:ascii="Wingdings" w:hAnsi="Wingdings"/>
    </w:rPr>
  </w:style>
  <w:style w:type="character" w:customStyle="1" w:styleId="WW8Num121z1">
    <w:name w:val="WW8Num121z1"/>
    <w:rsid w:val="000E3D81"/>
    <w:rPr>
      <w:rFonts w:ascii="Symbol" w:hAnsi="Symbol"/>
    </w:rPr>
  </w:style>
  <w:style w:type="character" w:customStyle="1" w:styleId="WW8Num121z2">
    <w:name w:val="WW8Num121z2"/>
    <w:rsid w:val="000E3D81"/>
    <w:rPr>
      <w:rFonts w:ascii="Wingdings" w:hAnsi="Wingdings"/>
      <w:sz w:val="20"/>
    </w:rPr>
  </w:style>
  <w:style w:type="character" w:customStyle="1" w:styleId="zag">
    <w:name w:val="zag"/>
    <w:basedOn w:val="11"/>
    <w:rsid w:val="000E3D81"/>
  </w:style>
  <w:style w:type="character" w:customStyle="1" w:styleId="gen">
    <w:name w:val="gen"/>
    <w:basedOn w:val="11"/>
    <w:rsid w:val="000E3D81"/>
  </w:style>
  <w:style w:type="character" w:customStyle="1" w:styleId="WW8Num116z0">
    <w:name w:val="WW8Num116z0"/>
    <w:rsid w:val="000E3D81"/>
    <w:rPr>
      <w:rFonts w:ascii="Symbol" w:hAnsi="Symbol"/>
      <w:sz w:val="20"/>
    </w:rPr>
  </w:style>
  <w:style w:type="character" w:customStyle="1" w:styleId="WW8Num116z1">
    <w:name w:val="WW8Num116z1"/>
    <w:rsid w:val="000E3D81"/>
    <w:rPr>
      <w:rFonts w:ascii="Courier New" w:hAnsi="Courier New"/>
      <w:sz w:val="20"/>
    </w:rPr>
  </w:style>
  <w:style w:type="character" w:customStyle="1" w:styleId="WW8Num116z2">
    <w:name w:val="WW8Num116z2"/>
    <w:rsid w:val="000E3D81"/>
    <w:rPr>
      <w:rFonts w:ascii="Wingdings" w:hAnsi="Wingdings"/>
      <w:sz w:val="20"/>
    </w:rPr>
  </w:style>
  <w:style w:type="character" w:customStyle="1" w:styleId="WW8Num110z0">
    <w:name w:val="WW8Num110z0"/>
    <w:rsid w:val="000E3D81"/>
    <w:rPr>
      <w:rFonts w:ascii="Symbol" w:hAnsi="Symbol"/>
      <w:sz w:val="20"/>
    </w:rPr>
  </w:style>
  <w:style w:type="character" w:customStyle="1" w:styleId="WW8Num110z1">
    <w:name w:val="WW8Num110z1"/>
    <w:rsid w:val="000E3D81"/>
    <w:rPr>
      <w:rFonts w:ascii="Courier New" w:hAnsi="Courier New"/>
      <w:sz w:val="20"/>
    </w:rPr>
  </w:style>
  <w:style w:type="character" w:customStyle="1" w:styleId="WW8Num110z2">
    <w:name w:val="WW8Num110z2"/>
    <w:rsid w:val="000E3D81"/>
    <w:rPr>
      <w:rFonts w:ascii="Wingdings" w:hAnsi="Wingdings"/>
      <w:sz w:val="20"/>
    </w:rPr>
  </w:style>
  <w:style w:type="character" w:customStyle="1" w:styleId="WW8Num1z0">
    <w:name w:val="WW8Num1z0"/>
    <w:rsid w:val="000E3D81"/>
    <w:rPr>
      <w:rFonts w:ascii="Symbol" w:hAnsi="Symbol"/>
    </w:rPr>
  </w:style>
  <w:style w:type="character" w:customStyle="1" w:styleId="WW8Num1z1">
    <w:name w:val="WW8Num1z1"/>
    <w:rsid w:val="000E3D81"/>
    <w:rPr>
      <w:rFonts w:ascii="Courier New" w:hAnsi="Courier New" w:cs="Courier New"/>
    </w:rPr>
  </w:style>
  <w:style w:type="character" w:customStyle="1" w:styleId="WW8Num1z2">
    <w:name w:val="WW8Num1z2"/>
    <w:rsid w:val="000E3D81"/>
    <w:rPr>
      <w:rFonts w:ascii="Wingdings" w:hAnsi="Wingdings"/>
    </w:rPr>
  </w:style>
  <w:style w:type="character" w:customStyle="1" w:styleId="WW8Num81z0">
    <w:name w:val="WW8Num81z0"/>
    <w:rsid w:val="000E3D81"/>
    <w:rPr>
      <w:rFonts w:ascii="Symbol" w:hAnsi="Symbol"/>
    </w:rPr>
  </w:style>
  <w:style w:type="character" w:customStyle="1" w:styleId="WW8Num81z1">
    <w:name w:val="WW8Num81z1"/>
    <w:rsid w:val="000E3D81"/>
    <w:rPr>
      <w:rFonts w:ascii="Courier New" w:hAnsi="Courier New" w:cs="Courier New"/>
    </w:rPr>
  </w:style>
  <w:style w:type="character" w:customStyle="1" w:styleId="WW8Num81z2">
    <w:name w:val="WW8Num81z2"/>
    <w:rsid w:val="000E3D81"/>
    <w:rPr>
      <w:rFonts w:ascii="Wingdings" w:hAnsi="Wingdings"/>
    </w:rPr>
  </w:style>
  <w:style w:type="character" w:customStyle="1" w:styleId="rel">
    <w:name w:val="rel"/>
    <w:basedOn w:val="11"/>
    <w:rsid w:val="000E3D81"/>
  </w:style>
  <w:style w:type="character" w:customStyle="1" w:styleId="WW8Num143z0">
    <w:name w:val="WW8Num143z0"/>
    <w:rsid w:val="000E3D81"/>
    <w:rPr>
      <w:rFonts w:ascii="Symbol" w:hAnsi="Symbol"/>
      <w:sz w:val="20"/>
    </w:rPr>
  </w:style>
  <w:style w:type="character" w:customStyle="1" w:styleId="WW8Num143z1">
    <w:name w:val="WW8Num143z1"/>
    <w:rsid w:val="000E3D81"/>
    <w:rPr>
      <w:rFonts w:ascii="Symbol" w:hAnsi="Symbol"/>
    </w:rPr>
  </w:style>
  <w:style w:type="character" w:customStyle="1" w:styleId="WW8Num143z2">
    <w:name w:val="WW8Num143z2"/>
    <w:rsid w:val="000E3D81"/>
    <w:rPr>
      <w:rFonts w:ascii="Wingdings" w:hAnsi="Wingdings"/>
      <w:sz w:val="20"/>
    </w:rPr>
  </w:style>
  <w:style w:type="character" w:customStyle="1" w:styleId="WW8Num60z0">
    <w:name w:val="WW8Num60z0"/>
    <w:rsid w:val="000E3D81"/>
    <w:rPr>
      <w:rFonts w:ascii="Symbol" w:hAnsi="Symbol"/>
    </w:rPr>
  </w:style>
  <w:style w:type="character" w:customStyle="1" w:styleId="WW8Num60z1">
    <w:name w:val="WW8Num60z1"/>
    <w:rsid w:val="000E3D81"/>
    <w:rPr>
      <w:rFonts w:ascii="Courier New" w:hAnsi="Courier New"/>
    </w:rPr>
  </w:style>
  <w:style w:type="character" w:customStyle="1" w:styleId="WW8Num60z2">
    <w:name w:val="WW8Num60z2"/>
    <w:rsid w:val="000E3D81"/>
    <w:rPr>
      <w:rFonts w:ascii="Wingdings" w:hAnsi="Wingdings"/>
    </w:rPr>
  </w:style>
  <w:style w:type="character" w:customStyle="1" w:styleId="WW8Num128z0">
    <w:name w:val="WW8Num128z0"/>
    <w:rsid w:val="000E3D81"/>
    <w:rPr>
      <w:rFonts w:ascii="Symbol" w:hAnsi="Symbol"/>
    </w:rPr>
  </w:style>
  <w:style w:type="character" w:customStyle="1" w:styleId="WW8Num128z1">
    <w:name w:val="WW8Num128z1"/>
    <w:rsid w:val="000E3D81"/>
    <w:rPr>
      <w:rFonts w:ascii="Courier New" w:hAnsi="Courier New"/>
    </w:rPr>
  </w:style>
  <w:style w:type="character" w:customStyle="1" w:styleId="WW8Num128z2">
    <w:name w:val="WW8Num128z2"/>
    <w:rsid w:val="000E3D81"/>
    <w:rPr>
      <w:rFonts w:ascii="Wingdings" w:hAnsi="Wingdings"/>
    </w:rPr>
  </w:style>
  <w:style w:type="character" w:customStyle="1" w:styleId="WW8Num97z1">
    <w:name w:val="WW8Num97z1"/>
    <w:rsid w:val="000E3D81"/>
    <w:rPr>
      <w:b/>
    </w:rPr>
  </w:style>
  <w:style w:type="character" w:customStyle="1" w:styleId="WW8Num3z0">
    <w:name w:val="WW8Num3z0"/>
    <w:rsid w:val="000E3D81"/>
    <w:rPr>
      <w:rFonts w:ascii="Symbol" w:hAnsi="Symbol"/>
    </w:rPr>
  </w:style>
  <w:style w:type="character" w:customStyle="1" w:styleId="WW8Num3z1">
    <w:name w:val="WW8Num3z1"/>
    <w:rsid w:val="000E3D81"/>
    <w:rPr>
      <w:rFonts w:ascii="Courier New" w:hAnsi="Courier New" w:cs="Courier New"/>
    </w:rPr>
  </w:style>
  <w:style w:type="character" w:customStyle="1" w:styleId="WW8Num3z2">
    <w:name w:val="WW8Num3z2"/>
    <w:rsid w:val="000E3D81"/>
    <w:rPr>
      <w:rFonts w:ascii="Wingdings" w:hAnsi="Wingdings"/>
    </w:rPr>
  </w:style>
  <w:style w:type="character" w:customStyle="1" w:styleId="WW8Num89z0">
    <w:name w:val="WW8Num89z0"/>
    <w:rsid w:val="000E3D81"/>
    <w:rPr>
      <w:rFonts w:ascii="Symbol" w:hAnsi="Symbol"/>
    </w:rPr>
  </w:style>
  <w:style w:type="character" w:customStyle="1" w:styleId="WW8Num89z1">
    <w:name w:val="WW8Num89z1"/>
    <w:rsid w:val="000E3D81"/>
    <w:rPr>
      <w:rFonts w:ascii="Courier New" w:hAnsi="Courier New" w:cs="Courier New"/>
    </w:rPr>
  </w:style>
  <w:style w:type="character" w:customStyle="1" w:styleId="WW8Num89z2">
    <w:name w:val="WW8Num89z2"/>
    <w:rsid w:val="000E3D81"/>
    <w:rPr>
      <w:rFonts w:ascii="Wingdings" w:hAnsi="Wingdings"/>
    </w:rPr>
  </w:style>
  <w:style w:type="character" w:customStyle="1" w:styleId="WW8Num119z0">
    <w:name w:val="WW8Num119z0"/>
    <w:rsid w:val="000E3D81"/>
    <w:rPr>
      <w:rFonts w:ascii="Symbol" w:hAnsi="Symbol"/>
    </w:rPr>
  </w:style>
  <w:style w:type="character" w:customStyle="1" w:styleId="WW8Num119z1">
    <w:name w:val="WW8Num119z1"/>
    <w:rsid w:val="000E3D81"/>
    <w:rPr>
      <w:rFonts w:ascii="Courier New" w:hAnsi="Courier New" w:cs="Courier New"/>
    </w:rPr>
  </w:style>
  <w:style w:type="character" w:customStyle="1" w:styleId="WW8Num119z2">
    <w:name w:val="WW8Num119z2"/>
    <w:rsid w:val="000E3D81"/>
    <w:rPr>
      <w:rFonts w:ascii="Wingdings" w:hAnsi="Wingdings"/>
    </w:rPr>
  </w:style>
  <w:style w:type="character" w:customStyle="1" w:styleId="WW8Num94z0">
    <w:name w:val="WW8Num94z0"/>
    <w:rsid w:val="000E3D81"/>
    <w:rPr>
      <w:rFonts w:ascii="Symbol" w:hAnsi="Symbol"/>
    </w:rPr>
  </w:style>
  <w:style w:type="character" w:customStyle="1" w:styleId="WW8Num94z1">
    <w:name w:val="WW8Num94z1"/>
    <w:rsid w:val="000E3D81"/>
    <w:rPr>
      <w:rFonts w:ascii="Courier New" w:hAnsi="Courier New" w:cs="Courier New"/>
    </w:rPr>
  </w:style>
  <w:style w:type="character" w:customStyle="1" w:styleId="WW8Num94z2">
    <w:name w:val="WW8Num94z2"/>
    <w:rsid w:val="000E3D81"/>
    <w:rPr>
      <w:rFonts w:ascii="Wingdings" w:hAnsi="Wingdings"/>
    </w:rPr>
  </w:style>
  <w:style w:type="character" w:customStyle="1" w:styleId="WW8Num99z0">
    <w:name w:val="WW8Num99z0"/>
    <w:rsid w:val="000E3D81"/>
    <w:rPr>
      <w:rFonts w:ascii="Symbol" w:hAnsi="Symbol"/>
    </w:rPr>
  </w:style>
  <w:style w:type="character" w:customStyle="1" w:styleId="WW8Num99z1">
    <w:name w:val="WW8Num99z1"/>
    <w:rsid w:val="000E3D81"/>
    <w:rPr>
      <w:rFonts w:ascii="Courier New" w:hAnsi="Courier New" w:cs="Courier New"/>
    </w:rPr>
  </w:style>
  <w:style w:type="character" w:customStyle="1" w:styleId="WW8Num99z2">
    <w:name w:val="WW8Num99z2"/>
    <w:rsid w:val="000E3D81"/>
    <w:rPr>
      <w:rFonts w:ascii="Wingdings" w:hAnsi="Wingdings"/>
    </w:rPr>
  </w:style>
  <w:style w:type="paragraph" w:customStyle="1" w:styleId="a5">
    <w:name w:val="Заголовок"/>
    <w:basedOn w:val="a"/>
    <w:next w:val="a6"/>
    <w:rsid w:val="000E3D81"/>
    <w:pPr>
      <w:keepNext/>
      <w:spacing w:before="240" w:after="120"/>
    </w:pPr>
    <w:rPr>
      <w:rFonts w:ascii="Liberation Sans" w:hAnsi="Liberation Sans"/>
      <w:sz w:val="28"/>
      <w:szCs w:val="28"/>
    </w:rPr>
  </w:style>
  <w:style w:type="paragraph" w:styleId="a6">
    <w:name w:val="Body Text"/>
    <w:basedOn w:val="a"/>
    <w:link w:val="a7"/>
    <w:rsid w:val="000E3D81"/>
    <w:pPr>
      <w:spacing w:after="120"/>
    </w:pPr>
  </w:style>
  <w:style w:type="character" w:customStyle="1" w:styleId="a7">
    <w:name w:val="Основной текст Знак"/>
    <w:basedOn w:val="a0"/>
    <w:link w:val="a6"/>
    <w:rsid w:val="000E3D81"/>
    <w:rPr>
      <w:rFonts w:ascii="Liberation Serif" w:eastAsia="DejaVu Sans" w:hAnsi="Liberation Serif" w:cs="DejaVu Sans"/>
      <w:kern w:val="1"/>
      <w:sz w:val="24"/>
      <w:szCs w:val="24"/>
      <w:lang w:eastAsia="hi-IN" w:bidi="hi-IN"/>
    </w:rPr>
  </w:style>
  <w:style w:type="paragraph" w:styleId="a8">
    <w:name w:val="List"/>
    <w:basedOn w:val="a6"/>
    <w:rsid w:val="000E3D81"/>
  </w:style>
  <w:style w:type="paragraph" w:customStyle="1" w:styleId="12">
    <w:name w:val="Название1"/>
    <w:basedOn w:val="a"/>
    <w:rsid w:val="000E3D81"/>
    <w:pPr>
      <w:suppressLineNumbers/>
      <w:spacing w:before="120" w:after="120"/>
    </w:pPr>
    <w:rPr>
      <w:i/>
      <w:iCs/>
    </w:rPr>
  </w:style>
  <w:style w:type="paragraph" w:customStyle="1" w:styleId="13">
    <w:name w:val="Указатель1"/>
    <w:basedOn w:val="a"/>
    <w:rsid w:val="000E3D81"/>
    <w:pPr>
      <w:suppressLineNumbers/>
    </w:pPr>
  </w:style>
  <w:style w:type="paragraph" w:styleId="a9">
    <w:name w:val="header"/>
    <w:basedOn w:val="a"/>
    <w:link w:val="aa"/>
    <w:uiPriority w:val="99"/>
    <w:rsid w:val="000E3D81"/>
    <w:pPr>
      <w:tabs>
        <w:tab w:val="center" w:pos="4677"/>
        <w:tab w:val="right" w:pos="9355"/>
      </w:tabs>
    </w:pPr>
  </w:style>
  <w:style w:type="character" w:customStyle="1" w:styleId="aa">
    <w:name w:val="Верхний колонтитул Знак"/>
    <w:basedOn w:val="a0"/>
    <w:link w:val="a9"/>
    <w:uiPriority w:val="99"/>
    <w:rsid w:val="000E3D81"/>
    <w:rPr>
      <w:rFonts w:ascii="Liberation Serif" w:eastAsia="DejaVu Sans" w:hAnsi="Liberation Serif" w:cs="DejaVu Sans"/>
      <w:kern w:val="1"/>
      <w:sz w:val="24"/>
      <w:szCs w:val="24"/>
      <w:lang w:eastAsia="hi-IN" w:bidi="hi-IN"/>
    </w:rPr>
  </w:style>
  <w:style w:type="paragraph" w:styleId="ab">
    <w:name w:val="footer"/>
    <w:basedOn w:val="a"/>
    <w:link w:val="ac"/>
    <w:rsid w:val="000E3D81"/>
    <w:pPr>
      <w:tabs>
        <w:tab w:val="center" w:pos="4677"/>
        <w:tab w:val="right" w:pos="9355"/>
      </w:tabs>
    </w:pPr>
  </w:style>
  <w:style w:type="character" w:customStyle="1" w:styleId="ac">
    <w:name w:val="Нижний колонтитул Знак"/>
    <w:basedOn w:val="a0"/>
    <w:link w:val="ab"/>
    <w:rsid w:val="000E3D81"/>
    <w:rPr>
      <w:rFonts w:ascii="Liberation Serif" w:eastAsia="DejaVu Sans" w:hAnsi="Liberation Serif" w:cs="DejaVu Sans"/>
      <w:kern w:val="1"/>
      <w:sz w:val="24"/>
      <w:szCs w:val="24"/>
      <w:lang w:eastAsia="hi-IN" w:bidi="hi-IN"/>
    </w:rPr>
  </w:style>
  <w:style w:type="paragraph" w:styleId="ad">
    <w:name w:val="Body Text Indent"/>
    <w:basedOn w:val="a"/>
    <w:link w:val="ae"/>
    <w:rsid w:val="000E3D81"/>
    <w:pPr>
      <w:ind w:firstLine="900"/>
      <w:jc w:val="both"/>
    </w:pPr>
    <w:rPr>
      <w:sz w:val="20"/>
    </w:rPr>
  </w:style>
  <w:style w:type="character" w:customStyle="1" w:styleId="ae">
    <w:name w:val="Основной текст с отступом Знак"/>
    <w:basedOn w:val="a0"/>
    <w:link w:val="ad"/>
    <w:rsid w:val="000E3D81"/>
    <w:rPr>
      <w:rFonts w:ascii="Liberation Serif" w:eastAsia="DejaVu Sans" w:hAnsi="Liberation Serif" w:cs="DejaVu Sans"/>
      <w:kern w:val="1"/>
      <w:sz w:val="20"/>
      <w:szCs w:val="24"/>
      <w:lang w:eastAsia="hi-IN" w:bidi="hi-IN"/>
    </w:rPr>
  </w:style>
  <w:style w:type="paragraph" w:customStyle="1" w:styleId="21">
    <w:name w:val="текст 2"/>
    <w:basedOn w:val="a"/>
    <w:rsid w:val="000E3D81"/>
    <w:pPr>
      <w:ind w:left="1980" w:hanging="846"/>
      <w:jc w:val="both"/>
    </w:pPr>
    <w:rPr>
      <w:sz w:val="22"/>
      <w:szCs w:val="20"/>
    </w:rPr>
  </w:style>
  <w:style w:type="paragraph" w:customStyle="1" w:styleId="210">
    <w:name w:val="Основной текст 21"/>
    <w:basedOn w:val="a"/>
    <w:rsid w:val="000E3D81"/>
    <w:pPr>
      <w:jc w:val="both"/>
    </w:pPr>
    <w:rPr>
      <w:sz w:val="20"/>
      <w:u w:val="single"/>
    </w:rPr>
  </w:style>
  <w:style w:type="paragraph" w:customStyle="1" w:styleId="211">
    <w:name w:val="Основной текст с отступом 21"/>
    <w:basedOn w:val="a"/>
    <w:rsid w:val="000E3D81"/>
    <w:pPr>
      <w:ind w:left="660"/>
      <w:jc w:val="both"/>
    </w:pPr>
    <w:rPr>
      <w:sz w:val="20"/>
    </w:rPr>
  </w:style>
  <w:style w:type="paragraph" w:customStyle="1" w:styleId="31">
    <w:name w:val="Основной текст с отступом 31"/>
    <w:basedOn w:val="a"/>
    <w:rsid w:val="000E3D81"/>
    <w:pPr>
      <w:ind w:left="720"/>
      <w:jc w:val="both"/>
    </w:pPr>
    <w:rPr>
      <w:sz w:val="20"/>
      <w:u w:val="single"/>
    </w:rPr>
  </w:style>
  <w:style w:type="paragraph" w:customStyle="1" w:styleId="310">
    <w:name w:val="Основной текст 31"/>
    <w:basedOn w:val="a"/>
    <w:rsid w:val="000E3D81"/>
    <w:pPr>
      <w:jc w:val="both"/>
    </w:pPr>
    <w:rPr>
      <w:b/>
      <w:bCs/>
      <w:i/>
      <w:iCs/>
    </w:rPr>
  </w:style>
  <w:style w:type="paragraph" w:customStyle="1" w:styleId="ConsNormal">
    <w:name w:val="ConsNormal"/>
    <w:rsid w:val="000E3D81"/>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0E3D81"/>
    <w:pPr>
      <w:spacing w:before="280" w:after="280"/>
    </w:pPr>
    <w:rPr>
      <w:rFonts w:ascii="Arial Unicode MS" w:eastAsia="Arial Unicode MS" w:hAnsi="Arial Unicode MS" w:cs="Arial Unicode MS"/>
    </w:rPr>
  </w:style>
  <w:style w:type="paragraph" w:customStyle="1" w:styleId="ConsPlusNormal">
    <w:name w:val="ConsPlusNormal"/>
    <w:rsid w:val="000E3D81"/>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0E3D81"/>
    <w:pPr>
      <w:tabs>
        <w:tab w:val="left" w:pos="2693"/>
      </w:tabs>
      <w:ind w:left="2700" w:hanging="720"/>
      <w:jc w:val="both"/>
    </w:pPr>
    <w:rPr>
      <w:sz w:val="22"/>
      <w:szCs w:val="20"/>
    </w:rPr>
  </w:style>
  <w:style w:type="paragraph" w:styleId="af0">
    <w:name w:val="List Paragraph"/>
    <w:basedOn w:val="a"/>
    <w:uiPriority w:val="34"/>
    <w:qFormat/>
    <w:rsid w:val="000E3D81"/>
    <w:pPr>
      <w:ind w:left="720"/>
      <w:contextualSpacing/>
    </w:pPr>
    <w:rPr>
      <w:rFonts w:cs="Mangal"/>
      <w:szCs w:val="21"/>
    </w:rPr>
  </w:style>
  <w:style w:type="paragraph" w:styleId="af1">
    <w:name w:val="Plain Text"/>
    <w:basedOn w:val="a"/>
    <w:link w:val="af2"/>
    <w:uiPriority w:val="99"/>
    <w:unhideWhenUsed/>
    <w:rsid w:val="000E3D81"/>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0E3D81"/>
    <w:rPr>
      <w:rFonts w:ascii="Consolas" w:eastAsia="Calibri" w:hAnsi="Consolas" w:cs="Times New Roman"/>
      <w:sz w:val="21"/>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62</Pages>
  <Words>29755</Words>
  <Characters>169609</Characters>
  <Application>Microsoft Office Word</Application>
  <DocSecurity>0</DocSecurity>
  <Lines>1413</Lines>
  <Paragraphs>397</Paragraphs>
  <ScaleCrop>false</ScaleCrop>
  <Company>WolfishLair</Company>
  <LinksUpToDate>false</LinksUpToDate>
  <CharactersWithSpaces>198967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2012-06-01T05:33:00Z</dcterms:created>
  <dcterms:modified xsi:type="dcterms:W3CDTF">2012-06-01T05:58:00Z</dcterms:modified>
</cp:coreProperties>
</file>