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5BC" w:rsidRDefault="00CE6C7A" w:rsidP="00CE6C7A">
      <w:pPr>
        <w:pStyle w:val="a5"/>
        <w:spacing w:before="0" w:after="0"/>
        <w:jc w:val="center"/>
        <w:rPr>
          <w:rFonts w:ascii="Times New Roman" w:hAnsi="Times New Roman" w:cs="Times New Roman"/>
          <w:b/>
          <w:i/>
          <w:sz w:val="32"/>
          <w:szCs w:val="32"/>
        </w:rPr>
      </w:pPr>
      <w:r>
        <w:rPr>
          <w:rFonts w:ascii="Times New Roman" w:hAnsi="Times New Roman" w:cs="Times New Roman"/>
          <w:b/>
          <w:i/>
          <w:sz w:val="32"/>
          <w:szCs w:val="32"/>
        </w:rPr>
        <w:t>За</w:t>
      </w:r>
      <w:r w:rsidRPr="00560C17">
        <w:rPr>
          <w:rFonts w:ascii="Times New Roman" w:hAnsi="Times New Roman" w:cs="Times New Roman"/>
          <w:b/>
          <w:i/>
          <w:sz w:val="32"/>
          <w:szCs w:val="32"/>
        </w:rPr>
        <w:t xml:space="preserve">крытое акционерное </w:t>
      </w:r>
      <w:r>
        <w:rPr>
          <w:rFonts w:ascii="Times New Roman" w:hAnsi="Times New Roman" w:cs="Times New Roman"/>
          <w:b/>
          <w:i/>
          <w:sz w:val="32"/>
          <w:szCs w:val="32"/>
        </w:rPr>
        <w:t>общество</w:t>
      </w:r>
    </w:p>
    <w:p w:rsidR="00CE6C7A" w:rsidRPr="00560C17" w:rsidRDefault="00CE6C7A" w:rsidP="00CE6C7A">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 xml:space="preserve"> «</w:t>
      </w:r>
      <w:r w:rsidR="006D65BC">
        <w:rPr>
          <w:rFonts w:ascii="Times New Roman" w:hAnsi="Times New Roman" w:cs="Times New Roman"/>
          <w:b/>
          <w:i/>
          <w:sz w:val="32"/>
          <w:szCs w:val="32"/>
        </w:rPr>
        <w:t>Управляющая консалтинговая компания</w:t>
      </w:r>
      <w:r w:rsidRPr="00A12875">
        <w:rPr>
          <w:rFonts w:ascii="Times New Roman" w:hAnsi="Times New Roman" w:cs="Times New Roman"/>
          <w:b/>
          <w:i/>
          <w:sz w:val="32"/>
          <w:szCs w:val="32"/>
        </w:rPr>
        <w:t>»</w:t>
      </w:r>
    </w:p>
    <w:p w:rsidR="00CE6C7A" w:rsidRPr="00560C17" w:rsidRDefault="00CE6C7A" w:rsidP="00CE6C7A">
      <w:pPr>
        <w:jc w:val="center"/>
        <w:rPr>
          <w:rFonts w:ascii="Times New Roman" w:hAnsi="Times New Roman" w:cs="Times New Roman"/>
          <w:b/>
          <w:bCs/>
          <w:sz w:val="32"/>
          <w:szCs w:val="32"/>
        </w:rPr>
      </w:pPr>
    </w:p>
    <w:p w:rsidR="00CE6C7A" w:rsidRPr="00826869" w:rsidRDefault="00CE6C7A" w:rsidP="00CE6C7A">
      <w:pPr>
        <w:jc w:val="center"/>
        <w:rPr>
          <w:rFonts w:ascii="Times New Roman" w:hAnsi="Times New Roman" w:cs="Times New Roman"/>
          <w:b/>
          <w:bCs/>
        </w:rPr>
      </w:pPr>
    </w:p>
    <w:p w:rsidR="00CE6C7A" w:rsidRPr="00826869" w:rsidRDefault="00CE6C7A" w:rsidP="00CE6C7A">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CE6C7A" w:rsidRPr="009D683C" w:rsidRDefault="00CE6C7A" w:rsidP="00CE6C7A">
      <w:pPr>
        <w:jc w:val="center"/>
        <w:rPr>
          <w:rFonts w:ascii="Times New Roman" w:hAnsi="Times New Roman" w:cs="Times New Roman"/>
          <w:b/>
          <w:bCs/>
        </w:rPr>
      </w:pPr>
      <w:r>
        <w:rPr>
          <w:rFonts w:ascii="Times New Roman" w:hAnsi="Times New Roman" w:cs="Times New Roman"/>
          <w:b/>
          <w:bCs/>
        </w:rPr>
        <w:t xml:space="preserve">                        </w:t>
      </w:r>
      <w:r w:rsidR="006D65BC">
        <w:rPr>
          <w:rFonts w:ascii="Times New Roman" w:hAnsi="Times New Roman" w:cs="Times New Roman"/>
          <w:b/>
          <w:bCs/>
        </w:rPr>
        <w:t xml:space="preserve">              </w:t>
      </w:r>
      <w:r>
        <w:rPr>
          <w:rFonts w:ascii="Times New Roman" w:hAnsi="Times New Roman" w:cs="Times New Roman"/>
          <w:b/>
          <w:bCs/>
        </w:rPr>
        <w:t xml:space="preserve">            </w:t>
      </w:r>
      <w:r w:rsidR="006D65BC">
        <w:rPr>
          <w:rFonts w:ascii="Times New Roman" w:hAnsi="Times New Roman" w:cs="Times New Roman"/>
          <w:b/>
          <w:bCs/>
        </w:rPr>
        <w:t xml:space="preserve">   </w:t>
      </w:r>
      <w:r>
        <w:rPr>
          <w:rFonts w:ascii="Times New Roman" w:hAnsi="Times New Roman" w:cs="Times New Roman"/>
          <w:b/>
          <w:bCs/>
        </w:rPr>
        <w:t xml:space="preserve">   </w:t>
      </w:r>
      <w:r w:rsidR="006D65BC">
        <w:rPr>
          <w:rFonts w:ascii="Times New Roman" w:hAnsi="Times New Roman" w:cs="Times New Roman"/>
          <w:b/>
          <w:bCs/>
        </w:rPr>
        <w:t xml:space="preserve">     </w:t>
      </w:r>
      <w:r>
        <w:rPr>
          <w:rFonts w:ascii="Times New Roman" w:hAnsi="Times New Roman" w:cs="Times New Roman"/>
          <w:b/>
          <w:bCs/>
        </w:rPr>
        <w:t xml:space="preserve"> </w:t>
      </w:r>
      <w:r w:rsidRPr="009D683C">
        <w:rPr>
          <w:rFonts w:ascii="Times New Roman" w:hAnsi="Times New Roman" w:cs="Times New Roman"/>
          <w:b/>
          <w:bCs/>
        </w:rPr>
        <w:t>Решением _________________________</w:t>
      </w:r>
      <w:r w:rsidR="006D65BC">
        <w:rPr>
          <w:rFonts w:ascii="Times New Roman" w:hAnsi="Times New Roman" w:cs="Times New Roman"/>
          <w:b/>
          <w:bCs/>
        </w:rPr>
        <w:t>____</w:t>
      </w:r>
      <w:r w:rsidRPr="009D683C">
        <w:rPr>
          <w:rFonts w:ascii="Times New Roman" w:hAnsi="Times New Roman" w:cs="Times New Roman"/>
          <w:b/>
          <w:bCs/>
        </w:rPr>
        <w:t>__</w:t>
      </w:r>
    </w:p>
    <w:p w:rsidR="00CE6C7A" w:rsidRPr="006D65BC" w:rsidRDefault="00CE6C7A" w:rsidP="00CE6C7A">
      <w:pPr>
        <w:jc w:val="center"/>
        <w:rPr>
          <w:rFonts w:ascii="Times New Roman" w:hAnsi="Times New Roman" w:cs="Times New Roman"/>
          <w:b/>
          <w:bCs/>
        </w:rPr>
      </w:pPr>
      <w:r w:rsidRPr="009D683C">
        <w:rPr>
          <w:rFonts w:ascii="Times New Roman" w:hAnsi="Times New Roman" w:cs="Times New Roman"/>
          <w:b/>
          <w:bCs/>
        </w:rPr>
        <w:t xml:space="preserve">                                        </w:t>
      </w:r>
      <w:r>
        <w:rPr>
          <w:rFonts w:ascii="Times New Roman" w:hAnsi="Times New Roman" w:cs="Times New Roman"/>
          <w:b/>
          <w:bCs/>
        </w:rPr>
        <w:t xml:space="preserve">                 </w:t>
      </w:r>
      <w:r w:rsidRPr="009D683C">
        <w:rPr>
          <w:rFonts w:ascii="Times New Roman" w:hAnsi="Times New Roman" w:cs="Times New Roman"/>
          <w:b/>
          <w:bCs/>
        </w:rPr>
        <w:t xml:space="preserve"> </w:t>
      </w:r>
      <w:r>
        <w:rPr>
          <w:rFonts w:ascii="Times New Roman" w:hAnsi="Times New Roman" w:cs="Times New Roman"/>
          <w:b/>
          <w:bCs/>
        </w:rPr>
        <w:t xml:space="preserve">           </w:t>
      </w:r>
      <w:r w:rsidRPr="009D683C">
        <w:rPr>
          <w:rFonts w:ascii="Times New Roman" w:hAnsi="Times New Roman" w:cs="Times New Roman"/>
          <w:b/>
          <w:bCs/>
        </w:rPr>
        <w:t xml:space="preserve">ЗАО </w:t>
      </w:r>
      <w:r w:rsidR="006D65BC" w:rsidRPr="006D65BC">
        <w:rPr>
          <w:rFonts w:ascii="Times New Roman" w:hAnsi="Times New Roman" w:cs="Times New Roman"/>
          <w:b/>
        </w:rPr>
        <w:t>«Управляющая консалтинговая компания»</w:t>
      </w:r>
    </w:p>
    <w:p w:rsidR="00CE6C7A" w:rsidRPr="009D683C" w:rsidRDefault="00CE6C7A" w:rsidP="00CE6C7A">
      <w:pPr>
        <w:jc w:val="center"/>
        <w:rPr>
          <w:rFonts w:ascii="Times New Roman" w:hAnsi="Times New Roman" w:cs="Times New Roman"/>
          <w:b/>
          <w:bCs/>
        </w:rPr>
      </w:pPr>
      <w:r w:rsidRPr="009D683C">
        <w:rPr>
          <w:rFonts w:ascii="Times New Roman" w:hAnsi="Times New Roman" w:cs="Times New Roman"/>
          <w:b/>
          <w:bCs/>
        </w:rPr>
        <w:t xml:space="preserve">                             </w:t>
      </w:r>
      <w:r w:rsidR="006D65BC">
        <w:rPr>
          <w:rFonts w:ascii="Times New Roman" w:hAnsi="Times New Roman" w:cs="Times New Roman"/>
          <w:b/>
          <w:bCs/>
        </w:rPr>
        <w:t xml:space="preserve">                                 </w:t>
      </w:r>
      <w:r w:rsidRPr="009D683C">
        <w:rPr>
          <w:rFonts w:ascii="Times New Roman" w:hAnsi="Times New Roman" w:cs="Times New Roman"/>
          <w:b/>
          <w:bCs/>
        </w:rPr>
        <w:t>Протокол № __</w:t>
      </w:r>
      <w:r w:rsidR="006D65BC">
        <w:rPr>
          <w:rFonts w:ascii="Times New Roman" w:hAnsi="Times New Roman" w:cs="Times New Roman"/>
          <w:b/>
          <w:bCs/>
        </w:rPr>
        <w:t>__</w:t>
      </w:r>
      <w:r w:rsidRPr="009D683C">
        <w:rPr>
          <w:rFonts w:ascii="Times New Roman" w:hAnsi="Times New Roman" w:cs="Times New Roman"/>
          <w:b/>
          <w:bCs/>
        </w:rPr>
        <w:t>_ от _____.__</w:t>
      </w:r>
      <w:r w:rsidR="006D65BC">
        <w:rPr>
          <w:rFonts w:ascii="Times New Roman" w:hAnsi="Times New Roman" w:cs="Times New Roman"/>
          <w:b/>
          <w:bCs/>
        </w:rPr>
        <w:t>__</w:t>
      </w:r>
      <w:r w:rsidRPr="009D683C">
        <w:rPr>
          <w:rFonts w:ascii="Times New Roman" w:hAnsi="Times New Roman" w:cs="Times New Roman"/>
          <w:b/>
          <w:bCs/>
        </w:rPr>
        <w:t>__._______ г.</w:t>
      </w:r>
    </w:p>
    <w:p w:rsidR="00CE6C7A" w:rsidRPr="009D683C" w:rsidRDefault="006D65BC" w:rsidP="006D65BC">
      <w:pPr>
        <w:ind w:left="2832" w:firstLine="708"/>
        <w:rPr>
          <w:rFonts w:ascii="Times New Roman" w:hAnsi="Times New Roman" w:cs="Times New Roman"/>
          <w:b/>
          <w:bCs/>
        </w:rPr>
      </w:pPr>
      <w:r>
        <w:rPr>
          <w:rFonts w:ascii="Times New Roman" w:hAnsi="Times New Roman" w:cs="Times New Roman"/>
          <w:b/>
          <w:bCs/>
        </w:rPr>
        <w:t xml:space="preserve">   </w:t>
      </w:r>
      <w:r w:rsidR="00CE6C7A" w:rsidRPr="009D683C">
        <w:rPr>
          <w:rFonts w:ascii="Times New Roman" w:hAnsi="Times New Roman" w:cs="Times New Roman"/>
          <w:b/>
          <w:bCs/>
        </w:rPr>
        <w:t xml:space="preserve">   </w:t>
      </w:r>
      <w:r w:rsidR="00CE6C7A" w:rsidRPr="006D65BC">
        <w:rPr>
          <w:rFonts w:ascii="Times New Roman" w:hAnsi="Times New Roman" w:cs="Times New Roman"/>
          <w:b/>
          <w:bCs/>
        </w:rPr>
        <w:t xml:space="preserve"> </w:t>
      </w:r>
      <w:r w:rsidR="00CE6C7A" w:rsidRPr="009D683C">
        <w:rPr>
          <w:rFonts w:ascii="Times New Roman" w:hAnsi="Times New Roman" w:cs="Times New Roman"/>
          <w:b/>
          <w:bCs/>
        </w:rPr>
        <w:t xml:space="preserve">     Председатель ____________</w:t>
      </w:r>
      <w:r>
        <w:rPr>
          <w:rFonts w:ascii="Times New Roman" w:hAnsi="Times New Roman" w:cs="Times New Roman"/>
          <w:b/>
          <w:bCs/>
        </w:rPr>
        <w:t>_________</w:t>
      </w:r>
      <w:r w:rsidR="00CE6C7A" w:rsidRPr="009D683C">
        <w:rPr>
          <w:rFonts w:ascii="Times New Roman" w:hAnsi="Times New Roman" w:cs="Times New Roman"/>
          <w:b/>
          <w:bCs/>
        </w:rPr>
        <w:t>_________</w:t>
      </w:r>
    </w:p>
    <w:p w:rsidR="00CE6C7A" w:rsidRPr="009D683C" w:rsidRDefault="00CE6C7A" w:rsidP="00CE6C7A">
      <w:pPr>
        <w:jc w:val="right"/>
        <w:rPr>
          <w:rFonts w:ascii="Times New Roman" w:hAnsi="Times New Roman" w:cs="Times New Roman"/>
          <w:b/>
          <w:bCs/>
        </w:rPr>
      </w:pPr>
    </w:p>
    <w:p w:rsidR="00CE6C7A" w:rsidRPr="009D683C" w:rsidRDefault="00CE6C7A" w:rsidP="00CE6C7A">
      <w:pPr>
        <w:jc w:val="right"/>
        <w:rPr>
          <w:rFonts w:ascii="Times New Roman" w:hAnsi="Times New Roman" w:cs="Times New Roman"/>
          <w:b/>
          <w:bCs/>
        </w:rPr>
      </w:pPr>
      <w:r w:rsidRPr="009D683C">
        <w:rPr>
          <w:rFonts w:ascii="Times New Roman" w:hAnsi="Times New Roman" w:cs="Times New Roman"/>
          <w:b/>
          <w:bCs/>
        </w:rPr>
        <w:t>__</w:t>
      </w:r>
      <w:r w:rsidR="006D65BC">
        <w:rPr>
          <w:rFonts w:ascii="Times New Roman" w:hAnsi="Times New Roman" w:cs="Times New Roman"/>
          <w:b/>
          <w:bCs/>
        </w:rPr>
        <w:t>________</w:t>
      </w:r>
      <w:r w:rsidRPr="009D683C">
        <w:rPr>
          <w:rFonts w:ascii="Times New Roman" w:hAnsi="Times New Roman" w:cs="Times New Roman"/>
          <w:b/>
          <w:bCs/>
        </w:rPr>
        <w:t xml:space="preserve">______________/____________________/ </w:t>
      </w:r>
    </w:p>
    <w:p w:rsidR="00CE6C7A" w:rsidRPr="009D683C" w:rsidRDefault="00CE6C7A" w:rsidP="00CE6C7A">
      <w:pPr>
        <w:jc w:val="right"/>
        <w:rPr>
          <w:rFonts w:ascii="Times New Roman" w:hAnsi="Times New Roman" w:cs="Times New Roman"/>
        </w:rPr>
      </w:pPr>
      <w:r w:rsidRPr="009D683C">
        <w:rPr>
          <w:rFonts w:ascii="Times New Roman" w:hAnsi="Times New Roman" w:cs="Times New Roman"/>
        </w:rPr>
        <w:t xml:space="preserve">                                                                                      </w:t>
      </w:r>
    </w:p>
    <w:p w:rsidR="00CE6C7A" w:rsidRPr="00826869" w:rsidRDefault="00CE6C7A" w:rsidP="00CE6C7A">
      <w:pPr>
        <w:jc w:val="center"/>
        <w:rPr>
          <w:rFonts w:ascii="Times New Roman" w:hAnsi="Times New Roman" w:cs="Times New Roman"/>
        </w:rPr>
      </w:pPr>
      <w:r w:rsidRPr="009D683C">
        <w:rPr>
          <w:rFonts w:ascii="Times New Roman" w:hAnsi="Times New Roman" w:cs="Times New Roman"/>
        </w:rPr>
        <w:t xml:space="preserve">                                                    М.П.</w:t>
      </w:r>
    </w:p>
    <w:p w:rsidR="00CE6C7A" w:rsidRPr="00826869" w:rsidRDefault="00CE6C7A" w:rsidP="00CE6C7A">
      <w:pPr>
        <w:jc w:val="right"/>
        <w:rPr>
          <w:rFonts w:ascii="Times New Roman" w:hAnsi="Times New Roman" w:cs="Times New Roman"/>
        </w:rPr>
      </w:pPr>
    </w:p>
    <w:p w:rsidR="00CE6C7A" w:rsidRPr="00826869" w:rsidRDefault="00CE6C7A" w:rsidP="00CE6C7A">
      <w:pPr>
        <w:jc w:val="right"/>
        <w:rPr>
          <w:rFonts w:ascii="Times New Roman" w:hAnsi="Times New Roman" w:cs="Times New Roman"/>
        </w:rPr>
      </w:pPr>
    </w:p>
    <w:p w:rsidR="00CE6C7A" w:rsidRPr="00826869" w:rsidRDefault="00CE6C7A" w:rsidP="00CE6C7A">
      <w:pPr>
        <w:jc w:val="right"/>
        <w:rPr>
          <w:rFonts w:ascii="Times New Roman" w:hAnsi="Times New Roman" w:cs="Times New Roman"/>
        </w:rPr>
      </w:pPr>
    </w:p>
    <w:p w:rsidR="00CE6C7A" w:rsidRPr="00826869" w:rsidRDefault="00CE6C7A" w:rsidP="00CE6C7A">
      <w:pPr>
        <w:jc w:val="center"/>
        <w:rPr>
          <w:rFonts w:ascii="Times New Roman" w:hAnsi="Times New Roman" w:cs="Times New Roman"/>
        </w:rPr>
      </w:pPr>
    </w:p>
    <w:p w:rsidR="00CE6C7A" w:rsidRPr="00826869" w:rsidRDefault="00CE6C7A" w:rsidP="00CE6C7A">
      <w:pPr>
        <w:jc w:val="right"/>
        <w:rPr>
          <w:rFonts w:ascii="Times New Roman" w:hAnsi="Times New Roman" w:cs="Times New Roman"/>
          <w:shadow/>
        </w:rPr>
      </w:pPr>
    </w:p>
    <w:p w:rsidR="00CE6C7A" w:rsidRPr="00826869" w:rsidRDefault="00CE6C7A" w:rsidP="00CE6C7A">
      <w:pPr>
        <w:jc w:val="right"/>
        <w:rPr>
          <w:rFonts w:ascii="Times New Roman" w:hAnsi="Times New Roman" w:cs="Times New Roman"/>
        </w:rPr>
      </w:pPr>
    </w:p>
    <w:p w:rsidR="00CE6C7A" w:rsidRPr="00826869" w:rsidRDefault="00CE6C7A" w:rsidP="00CE6C7A">
      <w:pPr>
        <w:jc w:val="right"/>
        <w:rPr>
          <w:rFonts w:ascii="Times New Roman" w:hAnsi="Times New Roman" w:cs="Times New Roman"/>
        </w:rPr>
      </w:pPr>
    </w:p>
    <w:p w:rsidR="00CE6C7A" w:rsidRPr="002A4CA2" w:rsidRDefault="00CE6C7A" w:rsidP="00CE6C7A">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CE6C7A" w:rsidRPr="00181D23" w:rsidRDefault="00CE6C7A" w:rsidP="00CE6C7A">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CE6C7A" w:rsidRPr="00181D23" w:rsidRDefault="00CE6C7A" w:rsidP="00CE6C7A">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CE6C7A" w:rsidRPr="00181D23" w:rsidRDefault="00CE6C7A" w:rsidP="00CE6C7A">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CE6C7A" w:rsidRPr="00826869" w:rsidRDefault="00CE6C7A" w:rsidP="00CE6C7A">
      <w:pPr>
        <w:jc w:val="center"/>
        <w:rPr>
          <w:rFonts w:ascii="Times New Roman" w:hAnsi="Times New Roman" w:cs="Times New Roman"/>
          <w:b/>
          <w:bCs/>
        </w:rPr>
      </w:pPr>
    </w:p>
    <w:p w:rsidR="00CE6C7A" w:rsidRPr="00826869" w:rsidRDefault="00CE6C7A" w:rsidP="00CE6C7A">
      <w:pPr>
        <w:jc w:val="center"/>
        <w:rPr>
          <w:rFonts w:ascii="Times New Roman" w:hAnsi="Times New Roman" w:cs="Times New Roman"/>
          <w:b/>
          <w:bCs/>
        </w:rPr>
      </w:pPr>
    </w:p>
    <w:p w:rsidR="00CE6C7A" w:rsidRPr="00826869" w:rsidRDefault="00CE6C7A" w:rsidP="00CE6C7A">
      <w:pPr>
        <w:jc w:val="center"/>
        <w:rPr>
          <w:rFonts w:ascii="Times New Roman" w:hAnsi="Times New Roman" w:cs="Times New Roman"/>
          <w:b/>
          <w:bCs/>
        </w:rPr>
      </w:pPr>
    </w:p>
    <w:p w:rsidR="00CE6C7A" w:rsidRPr="00826869" w:rsidRDefault="00CE6C7A" w:rsidP="00CE6C7A">
      <w:pPr>
        <w:jc w:val="center"/>
        <w:rPr>
          <w:rFonts w:ascii="Times New Roman" w:hAnsi="Times New Roman" w:cs="Times New Roman"/>
          <w:b/>
          <w:bCs/>
        </w:rPr>
      </w:pPr>
    </w:p>
    <w:p w:rsidR="00CE6C7A" w:rsidRPr="00826869" w:rsidRDefault="00CE6C7A" w:rsidP="00CE6C7A">
      <w:pPr>
        <w:jc w:val="center"/>
        <w:rPr>
          <w:rFonts w:ascii="Times New Roman" w:hAnsi="Times New Roman" w:cs="Times New Roman"/>
          <w:b/>
          <w:bCs/>
        </w:rPr>
      </w:pPr>
    </w:p>
    <w:p w:rsidR="00CE6C7A" w:rsidRPr="00826869"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Default="00CE6C7A" w:rsidP="00CE6C7A">
      <w:pPr>
        <w:jc w:val="center"/>
        <w:rPr>
          <w:rFonts w:ascii="Times New Roman" w:hAnsi="Times New Roman" w:cs="Times New Roman"/>
          <w:b/>
          <w:bCs/>
        </w:rPr>
      </w:pPr>
    </w:p>
    <w:p w:rsidR="00CE6C7A" w:rsidRPr="00826869" w:rsidRDefault="00CE6C7A" w:rsidP="00CE6C7A">
      <w:pPr>
        <w:jc w:val="center"/>
        <w:rPr>
          <w:rFonts w:ascii="Times New Roman" w:hAnsi="Times New Roman" w:cs="Times New Roman"/>
          <w:b/>
          <w:bCs/>
        </w:rPr>
      </w:pPr>
    </w:p>
    <w:p w:rsidR="00CE6C7A" w:rsidRPr="00826869" w:rsidRDefault="00CE6C7A" w:rsidP="00CE6C7A">
      <w:pPr>
        <w:pStyle w:val="2"/>
        <w:rPr>
          <w:rFonts w:ascii="Times New Roman" w:hAnsi="Times New Roman" w:cs="Times New Roman"/>
          <w:sz w:val="24"/>
        </w:rPr>
      </w:pPr>
      <w:r>
        <w:rPr>
          <w:rFonts w:ascii="Times New Roman" w:hAnsi="Times New Roman" w:cs="Times New Roman"/>
          <w:sz w:val="24"/>
        </w:rPr>
        <w:t>ОРЕЛ</w:t>
      </w:r>
    </w:p>
    <w:p w:rsidR="00CE6C7A" w:rsidRPr="00826869" w:rsidRDefault="00CE6C7A" w:rsidP="00CE6C7A">
      <w:pPr>
        <w:jc w:val="center"/>
        <w:rPr>
          <w:rFonts w:ascii="Times New Roman" w:hAnsi="Times New Roman" w:cs="Times New Roman"/>
          <w:b/>
          <w:bCs/>
        </w:rPr>
      </w:pPr>
      <w:r w:rsidRPr="00826869">
        <w:rPr>
          <w:rFonts w:ascii="Times New Roman" w:hAnsi="Times New Roman" w:cs="Times New Roman"/>
          <w:b/>
          <w:bCs/>
        </w:rPr>
        <w:t>2012 г.</w:t>
      </w:r>
    </w:p>
    <w:p w:rsidR="00CE6C7A" w:rsidRPr="00826869" w:rsidRDefault="00CE6C7A" w:rsidP="00CE6C7A">
      <w:pPr>
        <w:rPr>
          <w:rFonts w:ascii="Times New Roman" w:hAnsi="Times New Roman" w:cs="Times New Roman"/>
        </w:rPr>
        <w:sectPr w:rsidR="00CE6C7A" w:rsidRPr="00826869">
          <w:pgSz w:w="11906" w:h="16838"/>
          <w:pgMar w:top="1355" w:right="851" w:bottom="1534" w:left="1418" w:header="1079" w:footer="1258" w:gutter="0"/>
          <w:cols w:space="720"/>
          <w:docGrid w:linePitch="360" w:charSpace="6143"/>
        </w:sectPr>
      </w:pPr>
    </w:p>
    <w:p w:rsidR="00CE6C7A" w:rsidRPr="00560C17" w:rsidRDefault="00CE6C7A" w:rsidP="00CE6C7A">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CE6C7A" w:rsidRPr="00560C17" w:rsidRDefault="00CE6C7A" w:rsidP="00CE6C7A">
      <w:pPr>
        <w:ind w:left="357"/>
        <w:jc w:val="both"/>
        <w:rPr>
          <w:rFonts w:ascii="Times New Roman" w:hAnsi="Times New Roman" w:cs="Times New Roman"/>
          <w:b/>
          <w:bCs/>
          <w:sz w:val="22"/>
          <w:szCs w:val="22"/>
        </w:rPr>
      </w:pP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006D65BC" w:rsidRPr="006D65BC">
        <w:rPr>
          <w:rFonts w:ascii="Times New Roman" w:hAnsi="Times New Roman" w:cs="Times New Roman"/>
          <w:bCs/>
        </w:rPr>
        <w:t xml:space="preserve">ЗАО </w:t>
      </w:r>
      <w:r w:rsidR="006D65BC" w:rsidRPr="006D65BC">
        <w:rPr>
          <w:rFonts w:ascii="Times New Roman" w:hAnsi="Times New Roman" w:cs="Times New Roman"/>
        </w:rPr>
        <w:t>«Управляющая консалтинговая компания»</w:t>
      </w:r>
      <w:r w:rsidR="006D65BC" w:rsidRPr="00560C17">
        <w:rPr>
          <w:rFonts w:ascii="Times New Roman" w:hAnsi="Times New Roman" w:cs="Times New Roman"/>
          <w:sz w:val="22"/>
          <w:szCs w:val="22"/>
        </w:rPr>
        <w:t xml:space="preserve"> </w:t>
      </w:r>
      <w:r w:rsidRPr="00560C17">
        <w:rPr>
          <w:rFonts w:ascii="Times New Roman" w:hAnsi="Times New Roman" w:cs="Times New Roman"/>
          <w:sz w:val="22"/>
          <w:szCs w:val="22"/>
        </w:rPr>
        <w:t>(далее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CE6C7A" w:rsidRPr="00560C17" w:rsidRDefault="00CE6C7A" w:rsidP="00CE6C7A">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CE6C7A" w:rsidRPr="00560C17" w:rsidRDefault="00CE6C7A" w:rsidP="00CE6C7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CE6C7A" w:rsidRPr="004A4280" w:rsidRDefault="00CE6C7A" w:rsidP="00CE6C7A">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CE6C7A" w:rsidRPr="00560C17" w:rsidRDefault="00CE6C7A" w:rsidP="00CE6C7A">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CE6C7A" w:rsidRPr="00560C17" w:rsidRDefault="00CE6C7A" w:rsidP="00CE6C7A">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CE6C7A" w:rsidRPr="00560C17" w:rsidRDefault="00CE6C7A" w:rsidP="00CE6C7A">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CE6C7A" w:rsidRPr="00560C17" w:rsidRDefault="00CE6C7A" w:rsidP="00CE6C7A">
      <w:pPr>
        <w:ind w:left="900"/>
        <w:jc w:val="both"/>
        <w:rPr>
          <w:rFonts w:ascii="Times New Roman" w:hAnsi="Times New Roman" w:cs="Times New Roman"/>
          <w:b/>
          <w:bCs/>
          <w:sz w:val="22"/>
          <w:szCs w:val="22"/>
        </w:rPr>
      </w:pPr>
    </w:p>
    <w:p w:rsidR="00CE6C7A" w:rsidRPr="00560C17" w:rsidRDefault="00CE6C7A" w:rsidP="00CE6C7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CE6C7A" w:rsidRPr="00560C17" w:rsidRDefault="00CE6C7A" w:rsidP="00CE6C7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CE6C7A" w:rsidRPr="00560C17" w:rsidRDefault="00CE6C7A" w:rsidP="00CE6C7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E6C7A" w:rsidRPr="00560C17" w:rsidRDefault="00CE6C7A" w:rsidP="00CE6C7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E6C7A" w:rsidRPr="00560C17" w:rsidRDefault="00CE6C7A" w:rsidP="00CE6C7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CE6C7A" w:rsidRPr="00560C17" w:rsidRDefault="00CE6C7A" w:rsidP="00CE6C7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CE6C7A" w:rsidRPr="00560C17" w:rsidRDefault="00CE6C7A" w:rsidP="00CE6C7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CE6C7A" w:rsidRPr="00560C17" w:rsidRDefault="00CE6C7A" w:rsidP="00CE6C7A">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CE6C7A" w:rsidRPr="00560C17" w:rsidRDefault="00CE6C7A" w:rsidP="00CE6C7A">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CE6C7A" w:rsidRPr="00560C17" w:rsidRDefault="00CE6C7A" w:rsidP="00CE6C7A">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CE6C7A" w:rsidRPr="00560C17" w:rsidRDefault="00CE6C7A" w:rsidP="00CE6C7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CE6C7A" w:rsidRPr="00560C17" w:rsidRDefault="00CE6C7A" w:rsidP="00CE6C7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E6C7A" w:rsidRPr="00560C17" w:rsidRDefault="00CE6C7A" w:rsidP="00CE6C7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CE6C7A" w:rsidRPr="00560C17" w:rsidRDefault="00CE6C7A" w:rsidP="00CE6C7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CE6C7A" w:rsidRPr="00560C17" w:rsidRDefault="00CE6C7A" w:rsidP="00CE6C7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CE6C7A" w:rsidRPr="00560C17" w:rsidRDefault="00CE6C7A" w:rsidP="00CE6C7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CE6C7A" w:rsidRPr="00560C17" w:rsidRDefault="00CE6C7A" w:rsidP="00CE6C7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CE6C7A" w:rsidRPr="00560C17" w:rsidRDefault="00CE6C7A" w:rsidP="00CE6C7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CE6C7A" w:rsidRPr="00560C17" w:rsidRDefault="00CE6C7A" w:rsidP="00CE6C7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CE6C7A" w:rsidRPr="00560C17" w:rsidRDefault="00CE6C7A" w:rsidP="00CE6C7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E6C7A" w:rsidRPr="00560C17" w:rsidRDefault="00CE6C7A" w:rsidP="00CE6C7A">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CE6C7A" w:rsidRPr="00560C17" w:rsidRDefault="00CE6C7A" w:rsidP="00CE6C7A">
      <w:pPr>
        <w:ind w:firstLine="360"/>
        <w:jc w:val="both"/>
        <w:rPr>
          <w:rFonts w:ascii="Times New Roman" w:hAnsi="Times New Roman" w:cs="Times New Roman"/>
          <w:color w:val="000000"/>
          <w:sz w:val="22"/>
          <w:szCs w:val="22"/>
        </w:rPr>
      </w:pPr>
    </w:p>
    <w:p w:rsidR="00CE6C7A" w:rsidRPr="00560C17" w:rsidRDefault="00CE6C7A" w:rsidP="00CE6C7A">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CE6C7A" w:rsidRPr="00560C17" w:rsidRDefault="00CE6C7A" w:rsidP="00CE6C7A">
      <w:pPr>
        <w:jc w:val="both"/>
        <w:rPr>
          <w:rFonts w:ascii="Times New Roman" w:hAnsi="Times New Roman" w:cs="Times New Roman"/>
          <w:b/>
          <w:bCs/>
          <w:sz w:val="22"/>
          <w:szCs w:val="22"/>
          <w:u w:val="single"/>
        </w:rPr>
      </w:pPr>
    </w:p>
    <w:p w:rsidR="00CE6C7A" w:rsidRPr="00560C17" w:rsidRDefault="00CE6C7A" w:rsidP="00CE6C7A">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CE6C7A" w:rsidRPr="00560C17" w:rsidRDefault="00CE6C7A" w:rsidP="00CE6C7A">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CE6C7A" w:rsidRPr="00560C17" w:rsidRDefault="00CE6C7A" w:rsidP="00CE6C7A">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CE6C7A" w:rsidRPr="00560C17" w:rsidRDefault="00CE6C7A" w:rsidP="00CE6C7A">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CE6C7A" w:rsidRPr="00560C17" w:rsidRDefault="00CE6C7A" w:rsidP="00CE6C7A">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CE6C7A" w:rsidRPr="00560C17" w:rsidRDefault="00CE6C7A" w:rsidP="00CE6C7A">
      <w:pPr>
        <w:jc w:val="both"/>
        <w:rPr>
          <w:rFonts w:ascii="Times New Roman" w:hAnsi="Times New Roman" w:cs="Times New Roman"/>
          <w:b/>
          <w:bCs/>
          <w:sz w:val="22"/>
          <w:szCs w:val="22"/>
          <w:shd w:val="clear" w:color="auto" w:fill="00FFFF"/>
        </w:rPr>
      </w:pPr>
    </w:p>
    <w:p w:rsidR="00CE6C7A" w:rsidRPr="00560C17" w:rsidRDefault="00CE6C7A" w:rsidP="00CE6C7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CE6C7A" w:rsidRPr="00560C17" w:rsidRDefault="00CE6C7A" w:rsidP="00CE6C7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CE6C7A" w:rsidRPr="00560C17" w:rsidRDefault="00CE6C7A" w:rsidP="00CE6C7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E6C7A" w:rsidRPr="00560C17" w:rsidRDefault="00CE6C7A" w:rsidP="00CE6C7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CE6C7A" w:rsidRPr="00560C17" w:rsidRDefault="00CE6C7A" w:rsidP="00CE6C7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CE6C7A" w:rsidRPr="00560C17" w:rsidRDefault="00CE6C7A" w:rsidP="00CE6C7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CE6C7A" w:rsidRPr="00560C17" w:rsidRDefault="00CE6C7A" w:rsidP="00CE6C7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CE6C7A" w:rsidRPr="00560C17" w:rsidRDefault="00CE6C7A" w:rsidP="00CE6C7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CE6C7A" w:rsidRPr="00560C17" w:rsidRDefault="00CE6C7A" w:rsidP="00CE6C7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CE6C7A" w:rsidRPr="00560C17" w:rsidRDefault="00CE6C7A" w:rsidP="00CE6C7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E6C7A" w:rsidRPr="00560C17" w:rsidRDefault="00CE6C7A" w:rsidP="00CE6C7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CE6C7A" w:rsidRPr="00560C17" w:rsidRDefault="00CE6C7A" w:rsidP="00CE6C7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CE6C7A" w:rsidRPr="00560C17" w:rsidRDefault="00CE6C7A" w:rsidP="00CE6C7A">
      <w:pPr>
        <w:ind w:firstLine="720"/>
        <w:jc w:val="both"/>
        <w:rPr>
          <w:rFonts w:ascii="Times New Roman" w:hAnsi="Times New Roman" w:cs="Times New Roman"/>
          <w:bCs/>
          <w:iCs/>
          <w:sz w:val="22"/>
          <w:szCs w:val="22"/>
        </w:rPr>
      </w:pPr>
    </w:p>
    <w:p w:rsidR="00CE6C7A" w:rsidRPr="00560C17" w:rsidRDefault="00CE6C7A" w:rsidP="00CE6C7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CE6C7A" w:rsidRPr="00560C17" w:rsidRDefault="00CE6C7A" w:rsidP="00CE6C7A">
      <w:pPr>
        <w:jc w:val="both"/>
        <w:rPr>
          <w:rFonts w:ascii="Times New Roman" w:hAnsi="Times New Roman" w:cs="Times New Roman"/>
          <w:sz w:val="22"/>
          <w:szCs w:val="22"/>
          <w:u w:val="single"/>
        </w:rPr>
      </w:pP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CE6C7A" w:rsidRPr="00560C17" w:rsidRDefault="00CE6C7A" w:rsidP="00CE6C7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CE6C7A" w:rsidRPr="00560C17" w:rsidRDefault="00CE6C7A" w:rsidP="00CE6C7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CE6C7A" w:rsidRPr="00560C17" w:rsidRDefault="00CE6C7A" w:rsidP="00CE6C7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CE6C7A" w:rsidRPr="00560C17" w:rsidRDefault="00CE6C7A" w:rsidP="00CE6C7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CE6C7A" w:rsidRPr="00560C17" w:rsidRDefault="00CE6C7A" w:rsidP="00CE6C7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CE6C7A" w:rsidRPr="00560C17" w:rsidRDefault="00CE6C7A" w:rsidP="00CE6C7A">
      <w:pPr>
        <w:jc w:val="both"/>
        <w:rPr>
          <w:rFonts w:ascii="Times New Roman" w:hAnsi="Times New Roman" w:cs="Times New Roman"/>
          <w:sz w:val="22"/>
          <w:szCs w:val="22"/>
          <w:u w:val="single"/>
        </w:rPr>
      </w:pP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CE6C7A" w:rsidRPr="00560C17" w:rsidRDefault="00CE6C7A" w:rsidP="00CE6C7A">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CE6C7A" w:rsidRPr="00560C17" w:rsidRDefault="00CE6C7A" w:rsidP="00CE6C7A">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CE6C7A" w:rsidRPr="00560C17" w:rsidRDefault="00CE6C7A" w:rsidP="00CE6C7A">
      <w:pPr>
        <w:ind w:left="360"/>
        <w:jc w:val="both"/>
        <w:rPr>
          <w:rFonts w:ascii="Times New Roman" w:hAnsi="Times New Roman" w:cs="Times New Roman"/>
          <w:bCs/>
          <w:sz w:val="22"/>
          <w:szCs w:val="22"/>
        </w:rPr>
      </w:pP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CE6C7A" w:rsidRPr="00560C17" w:rsidRDefault="00CE6C7A" w:rsidP="00CE6C7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CE6C7A" w:rsidRPr="00560C17" w:rsidRDefault="00CE6C7A" w:rsidP="00CE6C7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CE6C7A" w:rsidRPr="00560C17" w:rsidRDefault="00CE6C7A" w:rsidP="00CE6C7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CE6C7A" w:rsidRPr="00560C17" w:rsidRDefault="00CE6C7A" w:rsidP="00CE6C7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CE6C7A" w:rsidRPr="00560C17" w:rsidRDefault="00CE6C7A" w:rsidP="00CE6C7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CE6C7A" w:rsidRPr="00560C17" w:rsidRDefault="00CE6C7A" w:rsidP="00CE6C7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CE6C7A" w:rsidRPr="00560C17" w:rsidRDefault="00CE6C7A" w:rsidP="00CE6C7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CE6C7A" w:rsidRPr="00560C17" w:rsidRDefault="00CE6C7A" w:rsidP="00CE6C7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CE6C7A" w:rsidRPr="00560C17" w:rsidRDefault="00CE6C7A" w:rsidP="00CE6C7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CE6C7A" w:rsidRPr="00560C17" w:rsidRDefault="00CE6C7A" w:rsidP="00CE6C7A">
      <w:pPr>
        <w:jc w:val="both"/>
        <w:rPr>
          <w:rFonts w:ascii="Times New Roman" w:hAnsi="Times New Roman" w:cs="Times New Roman"/>
          <w:sz w:val="22"/>
          <w:szCs w:val="22"/>
          <w:u w:val="single"/>
        </w:rPr>
      </w:pP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CE6C7A" w:rsidRPr="00560C17" w:rsidRDefault="00CE6C7A" w:rsidP="00CE6C7A">
      <w:pPr>
        <w:ind w:firstLine="360"/>
        <w:jc w:val="both"/>
        <w:rPr>
          <w:rFonts w:ascii="Times New Roman" w:hAnsi="Times New Roman" w:cs="Times New Roman"/>
          <w:sz w:val="22"/>
          <w:szCs w:val="22"/>
        </w:rPr>
      </w:pP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CE6C7A" w:rsidRPr="00560C17" w:rsidRDefault="00CE6C7A" w:rsidP="00CE6C7A">
      <w:pPr>
        <w:jc w:val="both"/>
        <w:rPr>
          <w:rFonts w:ascii="Times New Roman" w:hAnsi="Times New Roman" w:cs="Times New Roman"/>
          <w:sz w:val="22"/>
          <w:szCs w:val="22"/>
          <w:u w:val="single"/>
        </w:rPr>
      </w:pPr>
    </w:p>
    <w:p w:rsidR="00CE6C7A" w:rsidRPr="00560C17" w:rsidRDefault="00CE6C7A" w:rsidP="00CE6C7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CE6C7A" w:rsidRPr="00560C17" w:rsidRDefault="00CE6C7A" w:rsidP="00CE6C7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CE6C7A" w:rsidRPr="00560C17" w:rsidRDefault="00CE6C7A" w:rsidP="00CE6C7A">
      <w:pPr>
        <w:ind w:left="708"/>
        <w:jc w:val="both"/>
        <w:rPr>
          <w:rFonts w:ascii="Times New Roman" w:hAnsi="Times New Roman" w:cs="Times New Roman"/>
          <w:sz w:val="22"/>
          <w:szCs w:val="22"/>
        </w:rPr>
      </w:pP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CE6C7A" w:rsidRPr="00560C17" w:rsidRDefault="00CE6C7A" w:rsidP="00CE6C7A">
      <w:pPr>
        <w:ind w:firstLine="360"/>
        <w:jc w:val="both"/>
        <w:rPr>
          <w:rFonts w:ascii="Times New Roman" w:hAnsi="Times New Roman" w:cs="Times New Roman"/>
          <w:sz w:val="22"/>
          <w:szCs w:val="22"/>
        </w:rPr>
      </w:pPr>
    </w:p>
    <w:p w:rsidR="00CE6C7A" w:rsidRPr="00560C17" w:rsidRDefault="00CE6C7A" w:rsidP="00CE6C7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CE6C7A" w:rsidRPr="00560C17" w:rsidRDefault="00CE6C7A" w:rsidP="00CE6C7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CE6C7A" w:rsidRPr="00560C17" w:rsidRDefault="00CE6C7A" w:rsidP="00CE6C7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CE6C7A" w:rsidRPr="00560C17" w:rsidRDefault="00CE6C7A" w:rsidP="00CE6C7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jc w:val="both"/>
        <w:rPr>
          <w:rFonts w:ascii="Times New Roman" w:hAnsi="Times New Roman" w:cs="Times New Roman"/>
          <w:color w:val="000000"/>
          <w:sz w:val="22"/>
          <w:szCs w:val="22"/>
          <w:shd w:val="clear" w:color="auto" w:fill="00FFFF"/>
        </w:rPr>
      </w:pPr>
    </w:p>
    <w:p w:rsidR="00CE6C7A" w:rsidRPr="00560C17" w:rsidRDefault="00CE6C7A" w:rsidP="00CE6C7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CE6C7A" w:rsidRPr="00560C17" w:rsidRDefault="00CE6C7A" w:rsidP="00CE6C7A">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CE6C7A" w:rsidRPr="00560C17" w:rsidRDefault="00CE6C7A" w:rsidP="00CE6C7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CE6C7A" w:rsidRPr="00560C17" w:rsidRDefault="00CE6C7A" w:rsidP="00CE6C7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CE6C7A" w:rsidRPr="00560C17" w:rsidRDefault="00CE6C7A" w:rsidP="00CE6C7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CE6C7A" w:rsidRPr="00560C17" w:rsidRDefault="00CE6C7A" w:rsidP="00CE6C7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CE6C7A" w:rsidRPr="00560C17" w:rsidRDefault="00CE6C7A" w:rsidP="00CE6C7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CE6C7A" w:rsidRPr="00560C17" w:rsidRDefault="00CE6C7A" w:rsidP="00CE6C7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CE6C7A" w:rsidRPr="00560C17" w:rsidRDefault="00CE6C7A" w:rsidP="00CE6C7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jc w:val="both"/>
        <w:rPr>
          <w:rFonts w:ascii="Times New Roman" w:hAnsi="Times New Roman" w:cs="Times New Roman"/>
          <w:b/>
          <w:bCs/>
          <w:i/>
          <w:iCs/>
          <w:sz w:val="22"/>
          <w:szCs w:val="22"/>
          <w:shd w:val="clear" w:color="auto" w:fill="00FFFF"/>
        </w:rPr>
      </w:pP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CE6C7A" w:rsidRPr="00560C17" w:rsidRDefault="00CE6C7A" w:rsidP="00CE6C7A">
      <w:pPr>
        <w:pStyle w:val="ad"/>
        <w:rPr>
          <w:rFonts w:ascii="Times New Roman" w:hAnsi="Times New Roman" w:cs="Times New Roman"/>
          <w:sz w:val="22"/>
          <w:szCs w:val="22"/>
        </w:rPr>
      </w:pP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CE6C7A" w:rsidRPr="00560C17" w:rsidRDefault="00CE6C7A" w:rsidP="00CE6C7A">
      <w:pPr>
        <w:pStyle w:val="ad"/>
        <w:rPr>
          <w:rFonts w:ascii="Times New Roman" w:hAnsi="Times New Roman" w:cs="Times New Roman"/>
          <w:color w:val="000000"/>
          <w:sz w:val="22"/>
          <w:szCs w:val="22"/>
        </w:rPr>
      </w:pPr>
    </w:p>
    <w:p w:rsidR="00CE6C7A" w:rsidRPr="00560C17" w:rsidRDefault="00CE6C7A" w:rsidP="00CE6C7A">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CE6C7A" w:rsidRPr="00560C17" w:rsidRDefault="00CE6C7A" w:rsidP="00CE6C7A">
      <w:pPr>
        <w:ind w:left="360" w:firstLine="540"/>
        <w:jc w:val="both"/>
        <w:rPr>
          <w:rFonts w:ascii="Times New Roman" w:hAnsi="Times New Roman" w:cs="Times New Roman"/>
          <w:sz w:val="22"/>
          <w:szCs w:val="22"/>
        </w:rPr>
      </w:pPr>
    </w:p>
    <w:p w:rsidR="00CE6C7A" w:rsidRPr="00560C17" w:rsidRDefault="00CE6C7A" w:rsidP="00CE6C7A">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CE6C7A" w:rsidRPr="00560C17" w:rsidRDefault="00CE6C7A" w:rsidP="00CE6C7A">
      <w:pPr>
        <w:ind w:left="360" w:firstLine="540"/>
        <w:jc w:val="both"/>
        <w:rPr>
          <w:rFonts w:ascii="Times New Roman" w:hAnsi="Times New Roman" w:cs="Times New Roman"/>
          <w:sz w:val="22"/>
          <w:szCs w:val="22"/>
        </w:rPr>
      </w:pPr>
    </w:p>
    <w:p w:rsidR="00CE6C7A" w:rsidRPr="00560C17" w:rsidRDefault="00CE6C7A" w:rsidP="00CE6C7A">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CE6C7A" w:rsidRPr="00560C17" w:rsidRDefault="00CE6C7A" w:rsidP="00CE6C7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CE6C7A" w:rsidRPr="00560C17" w:rsidRDefault="00CE6C7A" w:rsidP="00CE6C7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CE6C7A" w:rsidRPr="00560C17" w:rsidRDefault="00CE6C7A" w:rsidP="00CE6C7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CE6C7A" w:rsidRPr="00560C17" w:rsidRDefault="00CE6C7A" w:rsidP="00CE6C7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CE6C7A" w:rsidRPr="00560C17" w:rsidRDefault="00CE6C7A" w:rsidP="00CE6C7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CE6C7A" w:rsidRPr="00560C17" w:rsidRDefault="00CE6C7A" w:rsidP="00CE6C7A">
      <w:pPr>
        <w:jc w:val="both"/>
        <w:rPr>
          <w:rFonts w:ascii="Times New Roman" w:hAnsi="Times New Roman" w:cs="Times New Roman"/>
          <w:color w:val="000000"/>
          <w:sz w:val="22"/>
          <w:szCs w:val="22"/>
        </w:rPr>
      </w:pPr>
    </w:p>
    <w:p w:rsidR="00CE6C7A" w:rsidRPr="00560C17" w:rsidRDefault="00CE6C7A" w:rsidP="00CE6C7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CE6C7A" w:rsidRPr="00560C17" w:rsidRDefault="00CE6C7A" w:rsidP="00CE6C7A">
      <w:pPr>
        <w:pStyle w:val="ad"/>
        <w:rPr>
          <w:rFonts w:ascii="Times New Roman" w:hAnsi="Times New Roman" w:cs="Times New Roman"/>
          <w:sz w:val="22"/>
          <w:szCs w:val="22"/>
        </w:rPr>
      </w:pPr>
    </w:p>
    <w:p w:rsidR="00CE6C7A" w:rsidRPr="00560C17" w:rsidRDefault="00CE6C7A" w:rsidP="00CE6C7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CE6C7A" w:rsidRPr="00560C17" w:rsidRDefault="00CE6C7A" w:rsidP="00CE6C7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CE6C7A" w:rsidRPr="00560C17" w:rsidRDefault="00CE6C7A" w:rsidP="00CE6C7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CE6C7A" w:rsidRPr="00560C17" w:rsidRDefault="00CE6C7A" w:rsidP="00CE6C7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CE6C7A" w:rsidRPr="00560C17" w:rsidRDefault="00CE6C7A" w:rsidP="00CE6C7A">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CE6C7A" w:rsidRPr="00560C17" w:rsidRDefault="00CE6C7A" w:rsidP="00CE6C7A">
      <w:pPr>
        <w:ind w:firstLine="720"/>
        <w:jc w:val="both"/>
        <w:rPr>
          <w:rFonts w:ascii="Times New Roman" w:hAnsi="Times New Roman" w:cs="Times New Roman"/>
          <w:bCs/>
          <w:iCs/>
          <w:sz w:val="22"/>
          <w:szCs w:val="22"/>
          <w:shd w:val="clear" w:color="auto" w:fill="00FFFF"/>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CE6C7A" w:rsidRPr="00560C17" w:rsidRDefault="00CE6C7A" w:rsidP="00CE6C7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CE6C7A" w:rsidRPr="00560C17" w:rsidRDefault="00CE6C7A" w:rsidP="00CE6C7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CE6C7A" w:rsidRPr="00560C17" w:rsidRDefault="00CE6C7A" w:rsidP="00CE6C7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CE6C7A" w:rsidRPr="00560C17" w:rsidRDefault="00CE6C7A" w:rsidP="00CE6C7A">
      <w:pPr>
        <w:ind w:left="360"/>
        <w:jc w:val="both"/>
        <w:rPr>
          <w:rFonts w:ascii="Times New Roman" w:hAnsi="Times New Roman" w:cs="Times New Roman"/>
          <w:sz w:val="22"/>
          <w:szCs w:val="22"/>
          <w:shd w:val="clear" w:color="auto" w:fill="00FFFF"/>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CE6C7A" w:rsidRPr="00560C17" w:rsidRDefault="00CE6C7A" w:rsidP="00CE6C7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CE6C7A" w:rsidRPr="00560C17" w:rsidRDefault="00CE6C7A" w:rsidP="00CE6C7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CE6C7A" w:rsidRPr="00560C17" w:rsidRDefault="00CE6C7A" w:rsidP="00CE6C7A">
      <w:pPr>
        <w:ind w:left="360"/>
        <w:jc w:val="both"/>
        <w:rPr>
          <w:rFonts w:ascii="Times New Roman" w:hAnsi="Times New Roman" w:cs="Times New Roman"/>
          <w:sz w:val="22"/>
          <w:szCs w:val="22"/>
          <w:shd w:val="clear" w:color="auto" w:fill="00FFFF"/>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CE6C7A" w:rsidRPr="00560C17" w:rsidRDefault="00CE6C7A" w:rsidP="00CE6C7A">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CE6C7A" w:rsidRPr="00560C17" w:rsidRDefault="00CE6C7A" w:rsidP="00CE6C7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CE6C7A" w:rsidRPr="00560C17" w:rsidRDefault="00CE6C7A" w:rsidP="00CE6C7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CE6C7A" w:rsidRPr="00560C17" w:rsidRDefault="00CE6C7A" w:rsidP="00CE6C7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CE6C7A" w:rsidRPr="00560C17" w:rsidRDefault="00CE6C7A" w:rsidP="00CE6C7A">
      <w:pPr>
        <w:ind w:left="360"/>
        <w:jc w:val="both"/>
        <w:rPr>
          <w:rFonts w:ascii="Times New Roman" w:hAnsi="Times New Roman" w:cs="Times New Roman"/>
          <w:sz w:val="22"/>
          <w:szCs w:val="22"/>
          <w:u w:val="single"/>
          <w:shd w:val="clear" w:color="auto" w:fill="00FFFF"/>
        </w:rPr>
      </w:pP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CE6C7A" w:rsidRPr="00560C17" w:rsidRDefault="00CE6C7A" w:rsidP="00CE6C7A">
      <w:pPr>
        <w:ind w:left="360"/>
        <w:jc w:val="both"/>
        <w:rPr>
          <w:rFonts w:ascii="Times New Roman" w:hAnsi="Times New Roman" w:cs="Times New Roman"/>
          <w:sz w:val="22"/>
          <w:szCs w:val="22"/>
          <w:shd w:val="clear" w:color="auto" w:fill="00FFFF"/>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CE6C7A" w:rsidRPr="00560C17" w:rsidRDefault="00CE6C7A" w:rsidP="00CE6C7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CE6C7A" w:rsidRPr="00560C17" w:rsidRDefault="00CE6C7A" w:rsidP="00CE6C7A">
      <w:pPr>
        <w:ind w:left="360"/>
        <w:jc w:val="both"/>
        <w:rPr>
          <w:rFonts w:ascii="Times New Roman" w:hAnsi="Times New Roman" w:cs="Times New Roman"/>
          <w:b/>
          <w:bCs/>
          <w:i/>
          <w:iCs/>
          <w:sz w:val="22"/>
          <w:szCs w:val="22"/>
        </w:rPr>
      </w:pPr>
    </w:p>
    <w:p w:rsidR="00CE6C7A"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CE6C7A" w:rsidRDefault="00CE6C7A" w:rsidP="00CE6C7A">
      <w:pPr>
        <w:ind w:firstLine="660"/>
        <w:jc w:val="both"/>
        <w:rPr>
          <w:rFonts w:ascii="Times New Roman" w:hAnsi="Times New Roman" w:cs="Times New Roman"/>
          <w:sz w:val="22"/>
          <w:szCs w:val="22"/>
        </w:rPr>
      </w:pPr>
    </w:p>
    <w:p w:rsidR="00CE6C7A" w:rsidRPr="00560C17" w:rsidRDefault="00CE6C7A" w:rsidP="00CE6C7A">
      <w:pPr>
        <w:ind w:firstLine="660"/>
        <w:jc w:val="both"/>
        <w:rPr>
          <w:rFonts w:ascii="Times New Roman" w:hAnsi="Times New Roman" w:cs="Times New Roman"/>
          <w:sz w:val="22"/>
          <w:szCs w:val="22"/>
        </w:rPr>
      </w:pP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CE6C7A" w:rsidRPr="00560C17" w:rsidRDefault="00CE6C7A" w:rsidP="00CE6C7A">
      <w:pPr>
        <w:ind w:firstLine="660"/>
        <w:jc w:val="both"/>
        <w:rPr>
          <w:rFonts w:ascii="Times New Roman" w:hAnsi="Times New Roman" w:cs="Times New Roman"/>
          <w:sz w:val="22"/>
          <w:szCs w:val="22"/>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CE6C7A" w:rsidRPr="00560C17" w:rsidRDefault="00CE6C7A" w:rsidP="00CE6C7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CE6C7A" w:rsidRPr="00560C17" w:rsidRDefault="00CE6C7A" w:rsidP="00CE6C7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CE6C7A" w:rsidRPr="00560C17" w:rsidRDefault="00CE6C7A" w:rsidP="00CE6C7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CE6C7A" w:rsidRPr="00560C17" w:rsidRDefault="00CE6C7A" w:rsidP="00CE6C7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CE6C7A" w:rsidRPr="00560C17" w:rsidRDefault="00CE6C7A" w:rsidP="00CE6C7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CE6C7A" w:rsidRPr="00560C17" w:rsidRDefault="00CE6C7A" w:rsidP="00CE6C7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CE6C7A" w:rsidRPr="00560C17" w:rsidRDefault="00CE6C7A" w:rsidP="00CE6C7A">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CE6C7A" w:rsidRPr="00560C17" w:rsidRDefault="00CE6C7A" w:rsidP="00CE6C7A">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CE6C7A" w:rsidRPr="00560C17" w:rsidRDefault="00CE6C7A" w:rsidP="00CE6C7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CE6C7A" w:rsidRPr="00560C17" w:rsidRDefault="00CE6C7A" w:rsidP="00CE6C7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CE6C7A" w:rsidRPr="00560C17" w:rsidRDefault="00CE6C7A" w:rsidP="00CE6C7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CE6C7A" w:rsidRPr="00560C17" w:rsidRDefault="00CE6C7A" w:rsidP="00CE6C7A">
      <w:pPr>
        <w:ind w:left="360" w:hanging="360"/>
        <w:jc w:val="both"/>
        <w:rPr>
          <w:rFonts w:ascii="Times New Roman" w:hAnsi="Times New Roman" w:cs="Times New Roman"/>
          <w:sz w:val="22"/>
          <w:szCs w:val="22"/>
          <w:u w:val="single"/>
        </w:rPr>
      </w:pP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CE6C7A" w:rsidRPr="00560C17" w:rsidRDefault="00CE6C7A" w:rsidP="00CE6C7A">
      <w:pPr>
        <w:pStyle w:val="ad"/>
        <w:rPr>
          <w:rFonts w:ascii="Times New Roman" w:hAnsi="Times New Roman" w:cs="Times New Roman"/>
          <w:sz w:val="22"/>
          <w:szCs w:val="22"/>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CE6C7A" w:rsidRPr="00560C17" w:rsidRDefault="00CE6C7A" w:rsidP="00CE6C7A">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CE6C7A" w:rsidRPr="00560C17" w:rsidRDefault="00CE6C7A" w:rsidP="00CE6C7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CE6C7A" w:rsidRPr="00560C17" w:rsidRDefault="00CE6C7A" w:rsidP="00CE6C7A">
      <w:pPr>
        <w:pStyle w:val="ad"/>
        <w:rPr>
          <w:rFonts w:ascii="Times New Roman" w:hAnsi="Times New Roman" w:cs="Times New Roman"/>
          <w:sz w:val="22"/>
          <w:szCs w:val="22"/>
        </w:rPr>
      </w:pP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CE6C7A" w:rsidRPr="00560C17" w:rsidRDefault="00CE6C7A" w:rsidP="00CE6C7A">
      <w:pPr>
        <w:pStyle w:val="ad"/>
        <w:rPr>
          <w:rFonts w:ascii="Times New Roman" w:hAnsi="Times New Roman" w:cs="Times New Roman"/>
          <w:sz w:val="22"/>
          <w:szCs w:val="22"/>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CE6C7A" w:rsidRPr="00560C17" w:rsidRDefault="00CE6C7A" w:rsidP="00CE6C7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CE6C7A" w:rsidRPr="00560C17" w:rsidRDefault="00CE6C7A" w:rsidP="00CE6C7A">
      <w:pPr>
        <w:pStyle w:val="ad"/>
        <w:rPr>
          <w:rFonts w:ascii="Times New Roman" w:hAnsi="Times New Roman" w:cs="Times New Roman"/>
          <w:sz w:val="22"/>
          <w:szCs w:val="22"/>
          <w:shd w:val="clear" w:color="auto" w:fill="00FFFF"/>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CE6C7A" w:rsidRPr="00560C17" w:rsidRDefault="00CE6C7A" w:rsidP="00CE6C7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CE6C7A" w:rsidRPr="00560C17" w:rsidRDefault="00CE6C7A" w:rsidP="00CE6C7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CE6C7A" w:rsidRPr="00560C17" w:rsidRDefault="00CE6C7A" w:rsidP="00CE6C7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CE6C7A" w:rsidRPr="00560C17" w:rsidRDefault="00CE6C7A" w:rsidP="00CE6C7A">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CE6C7A" w:rsidRPr="00560C17" w:rsidRDefault="00CE6C7A" w:rsidP="00CE6C7A">
      <w:pPr>
        <w:pStyle w:val="ad"/>
        <w:rPr>
          <w:rFonts w:ascii="Times New Roman" w:hAnsi="Times New Roman" w:cs="Times New Roman"/>
          <w:sz w:val="22"/>
          <w:szCs w:val="22"/>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CE6C7A" w:rsidRPr="00560C17" w:rsidRDefault="00CE6C7A" w:rsidP="00CE6C7A">
      <w:pPr>
        <w:pStyle w:val="ad"/>
        <w:rPr>
          <w:rFonts w:ascii="Times New Roman" w:hAnsi="Times New Roman" w:cs="Times New Roman"/>
          <w:sz w:val="22"/>
          <w:szCs w:val="22"/>
        </w:rPr>
      </w:pPr>
    </w:p>
    <w:p w:rsidR="00CE6C7A" w:rsidRPr="00560C17" w:rsidRDefault="00CE6C7A" w:rsidP="00CE6C7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CE6C7A" w:rsidRPr="00560C17" w:rsidRDefault="00CE6C7A" w:rsidP="00CE6C7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CE6C7A" w:rsidRPr="00560C17" w:rsidRDefault="00CE6C7A" w:rsidP="00CE6C7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CE6C7A" w:rsidRPr="00560C17" w:rsidRDefault="00CE6C7A" w:rsidP="00CE6C7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CE6C7A" w:rsidRPr="00560C17" w:rsidRDefault="00CE6C7A" w:rsidP="00CE6C7A">
      <w:pPr>
        <w:pStyle w:val="ad"/>
        <w:rPr>
          <w:rFonts w:ascii="Times New Roman" w:hAnsi="Times New Roman" w:cs="Times New Roman"/>
          <w:sz w:val="22"/>
          <w:szCs w:val="22"/>
        </w:rPr>
      </w:pPr>
    </w:p>
    <w:p w:rsidR="00CE6C7A" w:rsidRPr="00560C17" w:rsidRDefault="00CE6C7A" w:rsidP="00CE6C7A">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CE6C7A" w:rsidRPr="00560C17" w:rsidRDefault="00CE6C7A" w:rsidP="00CE6C7A">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CE6C7A" w:rsidRPr="00560C17" w:rsidRDefault="00CE6C7A" w:rsidP="00CE6C7A">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CE6C7A" w:rsidRPr="00560C17" w:rsidRDefault="00CE6C7A" w:rsidP="00CE6C7A">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CE6C7A" w:rsidRPr="00560C17" w:rsidRDefault="00CE6C7A" w:rsidP="00CE6C7A">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CE6C7A" w:rsidRPr="00560C17" w:rsidRDefault="00CE6C7A" w:rsidP="00CE6C7A">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CE6C7A" w:rsidRPr="00560C17" w:rsidRDefault="00CE6C7A" w:rsidP="00CE6C7A">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CE6C7A" w:rsidRPr="00560C17" w:rsidRDefault="00CE6C7A" w:rsidP="00CE6C7A">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CE6C7A" w:rsidRPr="00560C17" w:rsidRDefault="00CE6C7A" w:rsidP="00CE6C7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CE6C7A" w:rsidRPr="00560C17" w:rsidRDefault="00CE6C7A" w:rsidP="00CE6C7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CE6C7A" w:rsidRPr="00560C17" w:rsidRDefault="00CE6C7A" w:rsidP="00CE6C7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CE6C7A" w:rsidRPr="00560C17" w:rsidRDefault="00CE6C7A" w:rsidP="00CE6C7A">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CE6C7A" w:rsidRPr="00560C17" w:rsidRDefault="00CE6C7A" w:rsidP="00CE6C7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CE6C7A" w:rsidRPr="00560C17" w:rsidRDefault="00CE6C7A" w:rsidP="00CE6C7A">
      <w:pPr>
        <w:ind w:left="360"/>
        <w:jc w:val="both"/>
        <w:rPr>
          <w:rFonts w:ascii="Times New Roman" w:hAnsi="Times New Roman" w:cs="Times New Roman"/>
          <w:b/>
          <w:bCs/>
          <w:i/>
          <w:iCs/>
          <w:sz w:val="22"/>
          <w:szCs w:val="22"/>
        </w:rPr>
      </w:pPr>
    </w:p>
    <w:p w:rsidR="00CE6C7A" w:rsidRPr="00560C17" w:rsidRDefault="00CE6C7A" w:rsidP="00CE6C7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CE6C7A" w:rsidRPr="00560C17" w:rsidRDefault="00CE6C7A" w:rsidP="00CE6C7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CE6C7A" w:rsidRPr="00560C17" w:rsidRDefault="00CE6C7A" w:rsidP="00CE6C7A">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CE6C7A" w:rsidRPr="00560C17" w:rsidRDefault="00CE6C7A" w:rsidP="00CE6C7A">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CE6C7A" w:rsidRPr="00560C17" w:rsidRDefault="00CE6C7A" w:rsidP="00CE6C7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CE6C7A" w:rsidRPr="00560C17" w:rsidRDefault="00CE6C7A" w:rsidP="00CE6C7A">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CE6C7A" w:rsidRPr="00560C17" w:rsidRDefault="00CE6C7A" w:rsidP="00CE6C7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CE6C7A" w:rsidRPr="00560C17" w:rsidRDefault="00CE6C7A" w:rsidP="00CE6C7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CE6C7A" w:rsidRPr="00560C17" w:rsidRDefault="00CE6C7A" w:rsidP="00CE6C7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CE6C7A" w:rsidRPr="00560C17" w:rsidRDefault="00CE6C7A" w:rsidP="00CE6C7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CE6C7A" w:rsidRPr="00560C17" w:rsidRDefault="00CE6C7A" w:rsidP="00CE6C7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CE6C7A" w:rsidRPr="00560C17" w:rsidRDefault="00CE6C7A" w:rsidP="00CE6C7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CE6C7A" w:rsidRPr="00560C17" w:rsidRDefault="00CE6C7A" w:rsidP="00CE6C7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CE6C7A" w:rsidRPr="00560C17" w:rsidRDefault="00CE6C7A" w:rsidP="00CE6C7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CE6C7A" w:rsidRPr="00560C17" w:rsidRDefault="00CE6C7A" w:rsidP="00CE6C7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CE6C7A" w:rsidRPr="00560C17" w:rsidRDefault="00CE6C7A" w:rsidP="00CE6C7A">
      <w:pPr>
        <w:ind w:left="357"/>
        <w:rPr>
          <w:rFonts w:ascii="Times New Roman" w:hAnsi="Times New Roman" w:cs="Times New Roman"/>
          <w:sz w:val="22"/>
          <w:szCs w:val="22"/>
        </w:rPr>
      </w:pPr>
    </w:p>
    <w:p w:rsidR="00CE6C7A" w:rsidRPr="00560C17" w:rsidRDefault="00CE6C7A" w:rsidP="00CE6C7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CE6C7A" w:rsidRPr="00560C17" w:rsidRDefault="00CE6C7A" w:rsidP="00CE6C7A">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CE6C7A" w:rsidRPr="00560C17" w:rsidRDefault="00CE6C7A" w:rsidP="00CE6C7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CE6C7A" w:rsidRPr="00560C17" w:rsidRDefault="00CE6C7A" w:rsidP="00CE6C7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CE6C7A" w:rsidRPr="00560C17" w:rsidRDefault="00CE6C7A" w:rsidP="00CE6C7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CE6C7A" w:rsidRPr="00560C17" w:rsidRDefault="00CE6C7A" w:rsidP="00CE6C7A">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CE6C7A" w:rsidRPr="00560C17" w:rsidRDefault="00CE6C7A" w:rsidP="00CE6C7A">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CE6C7A" w:rsidRPr="00560C17" w:rsidRDefault="00CE6C7A" w:rsidP="00CE6C7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CE6C7A" w:rsidRPr="00560C17" w:rsidRDefault="00CE6C7A" w:rsidP="00CE6C7A">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CE6C7A" w:rsidRPr="00560C17" w:rsidRDefault="00CE6C7A" w:rsidP="00CE6C7A">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CE6C7A" w:rsidRPr="00560C17" w:rsidRDefault="00CE6C7A" w:rsidP="00CE6C7A">
      <w:pPr>
        <w:ind w:left="540"/>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CE6C7A" w:rsidRPr="00560C17" w:rsidRDefault="00CE6C7A" w:rsidP="00CE6C7A">
      <w:pPr>
        <w:pStyle w:val="a6"/>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CE6C7A" w:rsidRPr="00560C17" w:rsidRDefault="00CE6C7A" w:rsidP="00CE6C7A">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CE6C7A" w:rsidRPr="00560C17" w:rsidRDefault="00CE6C7A" w:rsidP="00CE6C7A">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CE6C7A" w:rsidRPr="00560C17" w:rsidRDefault="00CE6C7A" w:rsidP="00CE6C7A">
      <w:pPr>
        <w:ind w:left="540"/>
        <w:jc w:val="both"/>
        <w:rPr>
          <w:rFonts w:ascii="Times New Roman" w:hAnsi="Times New Roman" w:cs="Times New Roman"/>
          <w:sz w:val="22"/>
          <w:szCs w:val="22"/>
          <w:shd w:val="clear" w:color="auto" w:fill="00FFFF"/>
        </w:rPr>
      </w:pPr>
    </w:p>
    <w:p w:rsidR="00CE6C7A" w:rsidRPr="00560C17" w:rsidRDefault="00CE6C7A" w:rsidP="00CE6C7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CE6C7A" w:rsidRPr="00560C17" w:rsidRDefault="00CE6C7A" w:rsidP="00CE6C7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CE6C7A" w:rsidRPr="00560C17" w:rsidRDefault="00CE6C7A" w:rsidP="00CE6C7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CE6C7A" w:rsidRPr="00560C17" w:rsidRDefault="00CE6C7A" w:rsidP="00CE6C7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CE6C7A" w:rsidRPr="00560C17" w:rsidRDefault="00CE6C7A" w:rsidP="00CE6C7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CE6C7A" w:rsidRPr="00560C17" w:rsidRDefault="00CE6C7A" w:rsidP="00CE6C7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CE6C7A" w:rsidRPr="00560C17" w:rsidRDefault="00CE6C7A" w:rsidP="00CE6C7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CE6C7A" w:rsidRPr="00560C17" w:rsidRDefault="00CE6C7A" w:rsidP="00CE6C7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CE6C7A" w:rsidRPr="00560C17" w:rsidRDefault="00CE6C7A" w:rsidP="00CE6C7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CE6C7A" w:rsidRPr="00560C17" w:rsidRDefault="00CE6C7A" w:rsidP="00CE6C7A">
      <w:pPr>
        <w:ind w:left="360"/>
        <w:rPr>
          <w:rFonts w:ascii="Times New Roman" w:hAnsi="Times New Roman" w:cs="Times New Roman"/>
          <w:sz w:val="22"/>
          <w:szCs w:val="22"/>
        </w:rPr>
      </w:pPr>
    </w:p>
    <w:p w:rsidR="00CE6C7A" w:rsidRPr="00560C17" w:rsidRDefault="00CE6C7A" w:rsidP="00CE6C7A">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CE6C7A" w:rsidRPr="00560C17" w:rsidRDefault="00CE6C7A" w:rsidP="00CE6C7A">
      <w:pPr>
        <w:ind w:left="360"/>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CE6C7A" w:rsidRPr="00560C17" w:rsidRDefault="00CE6C7A" w:rsidP="00CE6C7A">
      <w:pPr>
        <w:jc w:val="both"/>
        <w:rPr>
          <w:rFonts w:ascii="Times New Roman" w:hAnsi="Times New Roman" w:cs="Times New Roman"/>
          <w:b/>
          <w:bCs/>
          <w:sz w:val="22"/>
          <w:szCs w:val="22"/>
          <w:shd w:val="clear" w:color="auto" w:fill="00FFFF"/>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CE6C7A" w:rsidRPr="00560C17" w:rsidRDefault="00CE6C7A" w:rsidP="00CE6C7A">
      <w:pPr>
        <w:jc w:val="both"/>
        <w:rPr>
          <w:rFonts w:ascii="Times New Roman" w:hAnsi="Times New Roman" w:cs="Times New Roman"/>
          <w:b/>
          <w:bCs/>
          <w:sz w:val="22"/>
          <w:szCs w:val="22"/>
        </w:rPr>
      </w:pPr>
    </w:p>
    <w:p w:rsidR="00CE6C7A" w:rsidRPr="000300FD" w:rsidRDefault="00CE6C7A" w:rsidP="00CE6C7A">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CE6C7A" w:rsidRDefault="00CE6C7A" w:rsidP="00CE6C7A">
      <w:pPr>
        <w:pStyle w:val="af0"/>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CE6C7A" w:rsidRPr="00560C17" w:rsidRDefault="00CE6C7A" w:rsidP="00CE6C7A">
      <w:pPr>
        <w:jc w:val="both"/>
        <w:rPr>
          <w:rFonts w:ascii="Times New Roman" w:hAnsi="Times New Roman" w:cs="Times New Roman"/>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CE6C7A" w:rsidRPr="00560C17" w:rsidRDefault="00CE6C7A" w:rsidP="00CE6C7A">
      <w:pPr>
        <w:jc w:val="both"/>
        <w:rPr>
          <w:rFonts w:ascii="Times New Roman" w:hAnsi="Times New Roman" w:cs="Times New Roman"/>
          <w:sz w:val="22"/>
          <w:szCs w:val="22"/>
          <w:shd w:val="clear" w:color="auto" w:fill="00FFFF"/>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CE6C7A" w:rsidRPr="00560C17" w:rsidRDefault="00CE6C7A" w:rsidP="00CE6C7A">
      <w:pPr>
        <w:ind w:left="540"/>
        <w:jc w:val="both"/>
        <w:rPr>
          <w:rFonts w:ascii="Times New Roman" w:hAnsi="Times New Roman" w:cs="Times New Roman"/>
          <w:b/>
          <w:b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CE6C7A" w:rsidRPr="00560C17" w:rsidRDefault="00CE6C7A" w:rsidP="00CE6C7A">
      <w:pPr>
        <w:ind w:left="360"/>
        <w:jc w:val="both"/>
        <w:rPr>
          <w:rFonts w:ascii="Times New Roman" w:hAnsi="Times New Roman" w:cs="Times New Roman"/>
          <w:b/>
          <w:bCs/>
          <w:sz w:val="22"/>
          <w:szCs w:val="22"/>
        </w:rPr>
      </w:pPr>
    </w:p>
    <w:p w:rsidR="00CE6C7A" w:rsidRPr="00560C17" w:rsidRDefault="00CE6C7A" w:rsidP="00CE6C7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CE6C7A" w:rsidRPr="00560C17" w:rsidRDefault="00CE6C7A" w:rsidP="00CE6C7A">
      <w:pPr>
        <w:jc w:val="both"/>
        <w:rPr>
          <w:rFonts w:ascii="Times New Roman" w:hAnsi="Times New Roman" w:cs="Times New Roman"/>
          <w:b/>
          <w:bCs/>
          <w:i/>
          <w:iCs/>
          <w:sz w:val="22"/>
          <w:szCs w:val="22"/>
        </w:rPr>
      </w:pPr>
    </w:p>
    <w:p w:rsidR="00CE6C7A" w:rsidRPr="00560C17" w:rsidRDefault="00CE6C7A" w:rsidP="00CE6C7A">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CE6C7A" w:rsidRPr="00560C17" w:rsidRDefault="00CE6C7A" w:rsidP="00CE6C7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CE6C7A" w:rsidRPr="00560C17" w:rsidRDefault="00CE6C7A" w:rsidP="00CE6C7A">
      <w:pPr>
        <w:jc w:val="both"/>
        <w:rPr>
          <w:rFonts w:ascii="Times New Roman" w:hAnsi="Times New Roman" w:cs="Times New Roman"/>
          <w:b/>
          <w:bCs/>
          <w:i/>
          <w:iCs/>
          <w:sz w:val="22"/>
          <w:szCs w:val="22"/>
          <w:shd w:val="clear" w:color="auto" w:fill="00FFFF"/>
        </w:rPr>
      </w:pPr>
    </w:p>
    <w:p w:rsidR="00CE6C7A" w:rsidRPr="00560C17" w:rsidRDefault="00CE6C7A" w:rsidP="00CE6C7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CE6C7A" w:rsidRPr="00560C17" w:rsidRDefault="00CE6C7A" w:rsidP="00CE6C7A">
      <w:pPr>
        <w:jc w:val="both"/>
        <w:rPr>
          <w:rFonts w:ascii="Times New Roman" w:hAnsi="Times New Roman" w:cs="Times New Roman"/>
          <w:b/>
          <w:bCs/>
          <w:i/>
          <w:iCs/>
          <w:sz w:val="22"/>
          <w:szCs w:val="22"/>
        </w:rPr>
      </w:pPr>
    </w:p>
    <w:p w:rsidR="00CE6C7A" w:rsidRPr="00560C17" w:rsidRDefault="00CE6C7A" w:rsidP="00CE6C7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CE6C7A" w:rsidRPr="00560C17" w:rsidRDefault="00CE6C7A" w:rsidP="00CE6C7A">
      <w:pPr>
        <w:jc w:val="both"/>
        <w:rPr>
          <w:rFonts w:ascii="Times New Roman" w:hAnsi="Times New Roman" w:cs="Times New Roman"/>
          <w:b/>
          <w:bCs/>
          <w:i/>
          <w:iCs/>
          <w:sz w:val="22"/>
          <w:szCs w:val="22"/>
        </w:rPr>
      </w:pPr>
    </w:p>
    <w:p w:rsidR="00CE6C7A" w:rsidRPr="00560C17" w:rsidRDefault="00CE6C7A" w:rsidP="00CE6C7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CE6C7A" w:rsidRPr="00560C17" w:rsidRDefault="00CE6C7A" w:rsidP="00CE6C7A">
      <w:pPr>
        <w:jc w:val="both"/>
        <w:rPr>
          <w:rFonts w:ascii="Times New Roman" w:hAnsi="Times New Roman" w:cs="Times New Roman"/>
          <w:b/>
          <w:bCs/>
          <w:i/>
          <w:iCs/>
          <w:sz w:val="22"/>
          <w:szCs w:val="22"/>
        </w:rPr>
      </w:pPr>
    </w:p>
    <w:p w:rsidR="00CE6C7A" w:rsidRPr="00560C17" w:rsidRDefault="00CE6C7A" w:rsidP="00CE6C7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CE6C7A" w:rsidRPr="00560C17" w:rsidRDefault="00CE6C7A" w:rsidP="00CE6C7A">
      <w:pPr>
        <w:jc w:val="both"/>
        <w:rPr>
          <w:rFonts w:ascii="Times New Roman" w:hAnsi="Times New Roman" w:cs="Times New Roman"/>
          <w:b/>
          <w:bCs/>
          <w:i/>
          <w:i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CE6C7A" w:rsidRPr="00560C17" w:rsidRDefault="00CE6C7A" w:rsidP="00CE6C7A">
      <w:pPr>
        <w:pStyle w:val="211"/>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CE6C7A" w:rsidRPr="00560C17" w:rsidRDefault="00CE6C7A" w:rsidP="00CE6C7A">
      <w:pPr>
        <w:pStyle w:val="211"/>
        <w:ind w:left="36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CE6C7A" w:rsidRPr="00560C17" w:rsidRDefault="00CE6C7A" w:rsidP="00CE6C7A">
      <w:pPr>
        <w:pStyle w:val="211"/>
        <w:ind w:left="36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CE6C7A" w:rsidRPr="00560C17" w:rsidRDefault="00CE6C7A" w:rsidP="00CE6C7A">
      <w:pPr>
        <w:pStyle w:val="af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CE6C7A" w:rsidRPr="00560C17" w:rsidRDefault="00CE6C7A" w:rsidP="00CE6C7A">
      <w:pPr>
        <w:pStyle w:val="211"/>
        <w:ind w:left="36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CE6C7A" w:rsidRPr="00560C17" w:rsidRDefault="00CE6C7A" w:rsidP="00CE6C7A">
      <w:pPr>
        <w:pStyle w:val="211"/>
        <w:ind w:left="0"/>
        <w:rPr>
          <w:rFonts w:ascii="Times New Roman" w:hAnsi="Times New Roman" w:cs="Times New Roman"/>
          <w:sz w:val="22"/>
          <w:szCs w:val="22"/>
          <w:shd w:val="clear" w:color="auto" w:fill="FFFF00"/>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CE6C7A" w:rsidRPr="00560C17" w:rsidRDefault="00CE6C7A" w:rsidP="00CE6C7A">
      <w:pPr>
        <w:pStyle w:val="211"/>
        <w:ind w:left="0"/>
        <w:rPr>
          <w:rFonts w:ascii="Times New Roman" w:hAnsi="Times New Roman" w:cs="Times New Roman"/>
          <w:sz w:val="22"/>
          <w:szCs w:val="22"/>
        </w:rPr>
      </w:pPr>
    </w:p>
    <w:p w:rsidR="00CE6C7A" w:rsidRPr="00560C17" w:rsidRDefault="00CE6C7A" w:rsidP="00CE6C7A">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CE6C7A" w:rsidRPr="00560C17" w:rsidRDefault="00CE6C7A" w:rsidP="00CE6C7A">
      <w:pPr>
        <w:pStyle w:val="a6"/>
        <w:rPr>
          <w:rFonts w:ascii="Times New Roman" w:hAnsi="Times New Roman" w:cs="Times New Roman"/>
          <w:sz w:val="22"/>
          <w:szCs w:val="22"/>
        </w:rPr>
      </w:pPr>
    </w:p>
    <w:p w:rsidR="00CE6C7A" w:rsidRPr="00560C17" w:rsidRDefault="00CE6C7A" w:rsidP="00CE6C7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CE6C7A" w:rsidRPr="00560C17" w:rsidRDefault="00CE6C7A" w:rsidP="00CE6C7A">
      <w:pPr>
        <w:jc w:val="both"/>
        <w:rPr>
          <w:rFonts w:ascii="Times New Roman" w:hAnsi="Times New Roman" w:cs="Times New Roman"/>
          <w:b/>
          <w:bCs/>
          <w:i/>
          <w:iCs/>
          <w:sz w:val="22"/>
          <w:szCs w:val="22"/>
        </w:rPr>
      </w:pP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CE6C7A" w:rsidRPr="00560C17" w:rsidRDefault="00CE6C7A" w:rsidP="00CE6C7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CE6C7A" w:rsidRPr="00560C17" w:rsidRDefault="00CE6C7A" w:rsidP="00CE6C7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CE6C7A" w:rsidRPr="00560C17" w:rsidRDefault="00CE6C7A" w:rsidP="00CE6C7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CE6C7A" w:rsidRPr="00560C17" w:rsidRDefault="00CE6C7A" w:rsidP="00CE6C7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CE6C7A" w:rsidRPr="00560C17" w:rsidRDefault="00CE6C7A" w:rsidP="00CE6C7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CE6C7A" w:rsidRPr="00560C17" w:rsidRDefault="00CE6C7A" w:rsidP="00CE6C7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CE6C7A" w:rsidRPr="00560C17" w:rsidRDefault="00CE6C7A" w:rsidP="00CE6C7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CE6C7A" w:rsidRPr="00560C17" w:rsidRDefault="00CE6C7A" w:rsidP="00CE6C7A">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CE6C7A" w:rsidRPr="00560C17" w:rsidRDefault="00CE6C7A" w:rsidP="00CE6C7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CE6C7A" w:rsidRPr="00560C17" w:rsidRDefault="00CE6C7A" w:rsidP="00CE6C7A">
      <w:pPr>
        <w:jc w:val="both"/>
        <w:rPr>
          <w:rFonts w:ascii="Times New Roman" w:hAnsi="Times New Roman" w:cs="Times New Roman"/>
          <w:b/>
          <w:bCs/>
          <w:i/>
          <w:iCs/>
          <w:sz w:val="22"/>
          <w:szCs w:val="22"/>
        </w:rPr>
      </w:pPr>
    </w:p>
    <w:p w:rsidR="00CE6C7A" w:rsidRPr="00560C17" w:rsidRDefault="00CE6C7A" w:rsidP="00CE6C7A">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CE6C7A" w:rsidRPr="00560C17" w:rsidRDefault="00CE6C7A" w:rsidP="00CE6C7A">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CE6C7A" w:rsidRPr="00560C17" w:rsidRDefault="00CE6C7A" w:rsidP="00CE6C7A">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CE6C7A" w:rsidRPr="00560C17" w:rsidRDefault="00CE6C7A" w:rsidP="00CE6C7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CE6C7A" w:rsidRPr="00560C17" w:rsidRDefault="00CE6C7A" w:rsidP="00CE6C7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CE6C7A" w:rsidRPr="00560C17" w:rsidRDefault="00CE6C7A" w:rsidP="00CE6C7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CE6C7A" w:rsidRPr="00560C17" w:rsidRDefault="00CE6C7A" w:rsidP="00CE6C7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CE6C7A" w:rsidRPr="00560C17" w:rsidRDefault="00CE6C7A" w:rsidP="00CE6C7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CE6C7A" w:rsidRPr="00560C17" w:rsidRDefault="00CE6C7A" w:rsidP="00CE6C7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CE6C7A" w:rsidRPr="00560C17" w:rsidRDefault="00CE6C7A" w:rsidP="00CE6C7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CE6C7A" w:rsidRPr="00560C17" w:rsidRDefault="00CE6C7A" w:rsidP="00CE6C7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CE6C7A" w:rsidRPr="00560C17" w:rsidRDefault="00CE6C7A" w:rsidP="00CE6C7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CE6C7A" w:rsidRPr="00560C17" w:rsidRDefault="00CE6C7A" w:rsidP="00CE6C7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CE6C7A" w:rsidRPr="00560C17" w:rsidRDefault="00CE6C7A" w:rsidP="00CE6C7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CE6C7A" w:rsidRPr="00560C17" w:rsidRDefault="00CE6C7A" w:rsidP="00CE6C7A">
      <w:pPr>
        <w:ind w:left="720"/>
        <w:jc w:val="both"/>
        <w:rPr>
          <w:rFonts w:ascii="Times New Roman" w:hAnsi="Times New Roman" w:cs="Times New Roman"/>
          <w:sz w:val="22"/>
          <w:szCs w:val="22"/>
          <w:u w:val="single"/>
        </w:rPr>
      </w:pPr>
    </w:p>
    <w:p w:rsidR="00CE6C7A" w:rsidRPr="00560C17" w:rsidRDefault="00CE6C7A" w:rsidP="00CE6C7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CE6C7A" w:rsidRPr="00560C17" w:rsidRDefault="00CE6C7A" w:rsidP="00CE6C7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CE6C7A" w:rsidRPr="00560C17" w:rsidRDefault="00CE6C7A" w:rsidP="00CE6C7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CE6C7A" w:rsidRPr="00560C17" w:rsidRDefault="00CE6C7A" w:rsidP="00CE6C7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CE6C7A" w:rsidRPr="00560C17" w:rsidRDefault="00CE6C7A" w:rsidP="00CE6C7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CE6C7A" w:rsidRPr="00560C17" w:rsidRDefault="00CE6C7A" w:rsidP="00CE6C7A">
      <w:pPr>
        <w:ind w:left="360"/>
        <w:jc w:val="both"/>
        <w:rPr>
          <w:rFonts w:ascii="Times New Roman" w:hAnsi="Times New Roman" w:cs="Times New Roman"/>
          <w:b/>
          <w:bCs/>
          <w:sz w:val="22"/>
          <w:szCs w:val="22"/>
        </w:rPr>
      </w:pPr>
    </w:p>
    <w:p w:rsidR="00CE6C7A" w:rsidRPr="00560C17" w:rsidRDefault="00CE6C7A" w:rsidP="00CE6C7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CE6C7A" w:rsidRPr="00560C17" w:rsidRDefault="00CE6C7A" w:rsidP="00CE6C7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CE6C7A" w:rsidRPr="00560C17" w:rsidRDefault="00CE6C7A" w:rsidP="00CE6C7A">
      <w:pPr>
        <w:ind w:left="360"/>
        <w:jc w:val="both"/>
        <w:rPr>
          <w:rFonts w:ascii="Times New Roman" w:hAnsi="Times New Roman" w:cs="Times New Roman"/>
          <w:b/>
          <w:bCs/>
          <w:sz w:val="22"/>
          <w:szCs w:val="22"/>
        </w:rPr>
      </w:pPr>
    </w:p>
    <w:p w:rsidR="00CE6C7A" w:rsidRPr="00560C17" w:rsidRDefault="00CE6C7A" w:rsidP="00CE6C7A">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CE6C7A" w:rsidRPr="00560C17" w:rsidRDefault="00CE6C7A" w:rsidP="00CE6C7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CE6C7A" w:rsidRPr="00560C17" w:rsidRDefault="00CE6C7A" w:rsidP="00CE6C7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CE6C7A" w:rsidRPr="00560C17" w:rsidRDefault="00CE6C7A" w:rsidP="00CE6C7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CE6C7A" w:rsidRPr="00560C17" w:rsidRDefault="00CE6C7A" w:rsidP="00CE6C7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CE6C7A" w:rsidRPr="00560C17" w:rsidRDefault="00CE6C7A" w:rsidP="00CE6C7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CE6C7A" w:rsidRPr="00560C17" w:rsidRDefault="00CE6C7A" w:rsidP="00CE6C7A">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CE6C7A" w:rsidRPr="00560C17" w:rsidRDefault="00CE6C7A" w:rsidP="00CE6C7A">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CE6C7A" w:rsidRPr="00560C17" w:rsidRDefault="00CE6C7A" w:rsidP="00CE6C7A">
      <w:pPr>
        <w:ind w:left="410"/>
        <w:jc w:val="both"/>
        <w:rPr>
          <w:rFonts w:ascii="Times New Roman" w:hAnsi="Times New Roman" w:cs="Times New Roman"/>
          <w:sz w:val="22"/>
          <w:szCs w:val="22"/>
        </w:rPr>
      </w:pPr>
    </w:p>
    <w:p w:rsidR="00CE6C7A" w:rsidRPr="00560C17" w:rsidRDefault="00CE6C7A" w:rsidP="00CE6C7A">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CE6C7A" w:rsidRPr="00560C17" w:rsidRDefault="00CE6C7A" w:rsidP="00CE6C7A">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CE6C7A" w:rsidRPr="00560C17" w:rsidRDefault="00CE6C7A" w:rsidP="00CE6C7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CE6C7A" w:rsidRPr="00560C17" w:rsidRDefault="00CE6C7A" w:rsidP="00CE6C7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CE6C7A" w:rsidRPr="00560C17" w:rsidRDefault="00CE6C7A" w:rsidP="00CE6C7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CE6C7A" w:rsidRPr="00560C17" w:rsidRDefault="00CE6C7A" w:rsidP="00CE6C7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CE6C7A" w:rsidRPr="00560C17" w:rsidRDefault="00CE6C7A" w:rsidP="00CE6C7A">
      <w:pPr>
        <w:ind w:left="360" w:firstLine="360"/>
        <w:jc w:val="both"/>
        <w:rPr>
          <w:rFonts w:ascii="Times New Roman" w:hAnsi="Times New Roman" w:cs="Times New Roman"/>
          <w:sz w:val="22"/>
          <w:szCs w:val="22"/>
          <w:u w:val="single"/>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CE6C7A" w:rsidRPr="00560C17" w:rsidRDefault="00CE6C7A" w:rsidP="00CE6C7A">
      <w:pPr>
        <w:ind w:left="360" w:firstLine="720"/>
        <w:jc w:val="both"/>
        <w:rPr>
          <w:rFonts w:ascii="Times New Roman" w:hAnsi="Times New Roman" w:cs="Times New Roman"/>
          <w:sz w:val="22"/>
          <w:szCs w:val="22"/>
        </w:rPr>
      </w:pPr>
    </w:p>
    <w:p w:rsidR="00CE6C7A" w:rsidRPr="00560C17" w:rsidRDefault="00CE6C7A" w:rsidP="00CE6C7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CE6C7A" w:rsidRPr="00560C17" w:rsidRDefault="00CE6C7A" w:rsidP="00CE6C7A">
      <w:pPr>
        <w:jc w:val="both"/>
        <w:rPr>
          <w:rFonts w:ascii="Times New Roman" w:hAnsi="Times New Roman" w:cs="Times New Roman"/>
          <w:b/>
          <w:bCs/>
          <w:sz w:val="22"/>
          <w:szCs w:val="22"/>
        </w:rPr>
      </w:pPr>
    </w:p>
    <w:p w:rsidR="00CE6C7A" w:rsidRPr="00560C17" w:rsidRDefault="00CE6C7A" w:rsidP="00CE6C7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CE6C7A" w:rsidRPr="00560C17" w:rsidRDefault="00CE6C7A" w:rsidP="00CE6C7A">
      <w:pPr>
        <w:ind w:firstLine="709"/>
        <w:jc w:val="both"/>
        <w:rPr>
          <w:rFonts w:ascii="Times New Roman" w:hAnsi="Times New Roman" w:cs="Times New Roman"/>
          <w:bCs/>
          <w:iCs/>
          <w:sz w:val="22"/>
          <w:szCs w:val="22"/>
        </w:rPr>
      </w:pPr>
    </w:p>
    <w:p w:rsidR="00CE6C7A" w:rsidRPr="00560C17" w:rsidRDefault="00CE6C7A" w:rsidP="00CE6C7A">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CE6C7A" w:rsidRPr="00560C17" w:rsidRDefault="00CE6C7A" w:rsidP="00CE6C7A">
      <w:pPr>
        <w:jc w:val="both"/>
        <w:rPr>
          <w:rFonts w:ascii="Times New Roman" w:hAnsi="Times New Roman" w:cs="Times New Roman"/>
          <w:sz w:val="22"/>
          <w:szCs w:val="22"/>
          <w:u w:val="single"/>
        </w:rPr>
      </w:pPr>
    </w:p>
    <w:p w:rsidR="00CE6C7A" w:rsidRPr="00560C17" w:rsidRDefault="00CE6C7A" w:rsidP="00CE6C7A">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CE6C7A" w:rsidRPr="00560C17" w:rsidRDefault="00CE6C7A" w:rsidP="00CE6C7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CE6C7A" w:rsidRPr="00560C17" w:rsidRDefault="00CE6C7A" w:rsidP="00CE6C7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CE6C7A" w:rsidRPr="00560C17" w:rsidRDefault="00CE6C7A" w:rsidP="00CE6C7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CE6C7A" w:rsidRPr="00560C17" w:rsidRDefault="00CE6C7A" w:rsidP="00CE6C7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CE6C7A" w:rsidRPr="00560C17" w:rsidRDefault="00CE6C7A" w:rsidP="00CE6C7A">
      <w:pPr>
        <w:ind w:left="360"/>
        <w:jc w:val="both"/>
        <w:rPr>
          <w:rFonts w:ascii="Times New Roman" w:hAnsi="Times New Roman" w:cs="Times New Roman"/>
          <w:b/>
          <w:bCs/>
          <w:sz w:val="22"/>
          <w:szCs w:val="22"/>
        </w:rPr>
      </w:pPr>
    </w:p>
    <w:p w:rsidR="00CE6C7A" w:rsidRPr="00560C17" w:rsidRDefault="00CE6C7A" w:rsidP="00CE6C7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CE6C7A" w:rsidRPr="00560C17" w:rsidRDefault="00CE6C7A" w:rsidP="00CE6C7A">
      <w:pPr>
        <w:ind w:left="720"/>
        <w:jc w:val="both"/>
        <w:rPr>
          <w:rFonts w:ascii="Times New Roman" w:hAnsi="Times New Roman" w:cs="Times New Roman"/>
          <w:sz w:val="22"/>
          <w:szCs w:val="22"/>
        </w:rPr>
      </w:pPr>
    </w:p>
    <w:p w:rsidR="00CE6C7A" w:rsidRPr="00560C17" w:rsidRDefault="00CE6C7A" w:rsidP="00CE6C7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CE6C7A" w:rsidRPr="00560C17" w:rsidRDefault="00CE6C7A" w:rsidP="00CE6C7A">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CE6C7A" w:rsidRPr="00560C17" w:rsidRDefault="00CE6C7A" w:rsidP="00CE6C7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CE6C7A" w:rsidRPr="00560C17" w:rsidRDefault="00CE6C7A" w:rsidP="00CE6C7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CE6C7A" w:rsidRPr="00560C17" w:rsidRDefault="00CE6C7A" w:rsidP="00CE6C7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CE6C7A" w:rsidRPr="00560C17" w:rsidRDefault="00CE6C7A" w:rsidP="00CE6C7A">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CE6C7A" w:rsidRPr="00560C17" w:rsidRDefault="00CE6C7A" w:rsidP="00CE6C7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CE6C7A" w:rsidRPr="00560C17" w:rsidRDefault="00CE6C7A" w:rsidP="00CE6C7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CE6C7A" w:rsidRPr="00560C17" w:rsidRDefault="00CE6C7A" w:rsidP="00CE6C7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CE6C7A" w:rsidRPr="00560C17" w:rsidRDefault="00CE6C7A" w:rsidP="00CE6C7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CE6C7A" w:rsidRPr="00560C17" w:rsidRDefault="00CE6C7A" w:rsidP="00CE6C7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CE6C7A" w:rsidRPr="00560C17" w:rsidRDefault="00CE6C7A" w:rsidP="00CE6C7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CE6C7A" w:rsidRPr="00560C17" w:rsidRDefault="00CE6C7A" w:rsidP="00CE6C7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CE6C7A" w:rsidRPr="00560C17" w:rsidRDefault="00CE6C7A" w:rsidP="00CE6C7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CE6C7A" w:rsidRPr="00560C17" w:rsidRDefault="00CE6C7A" w:rsidP="00CE6C7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CE6C7A" w:rsidRPr="00560C17" w:rsidRDefault="00CE6C7A" w:rsidP="00CE6C7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CE6C7A" w:rsidRPr="00560C17" w:rsidRDefault="00CE6C7A" w:rsidP="00CE6C7A">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CE6C7A" w:rsidRPr="00560C17" w:rsidRDefault="00CE6C7A" w:rsidP="00CE6C7A">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CE6C7A" w:rsidRPr="00560C17" w:rsidRDefault="00CE6C7A" w:rsidP="00CE6C7A">
      <w:pPr>
        <w:ind w:left="1080"/>
        <w:jc w:val="both"/>
        <w:rPr>
          <w:rFonts w:ascii="Times New Roman" w:hAnsi="Times New Roman" w:cs="Times New Roman"/>
          <w:sz w:val="22"/>
          <w:szCs w:val="22"/>
        </w:rPr>
      </w:pPr>
    </w:p>
    <w:p w:rsidR="00CE6C7A" w:rsidRPr="00560C17" w:rsidRDefault="00CE6C7A" w:rsidP="00CE6C7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CE6C7A" w:rsidRPr="00560C17" w:rsidRDefault="00CE6C7A" w:rsidP="00CE6C7A">
      <w:pPr>
        <w:ind w:left="360" w:firstLine="720"/>
        <w:jc w:val="both"/>
        <w:rPr>
          <w:rFonts w:ascii="Times New Roman" w:hAnsi="Times New Roman" w:cs="Times New Roman"/>
          <w:sz w:val="22"/>
          <w:szCs w:val="22"/>
        </w:rPr>
      </w:pPr>
    </w:p>
    <w:p w:rsidR="00CE6C7A" w:rsidRPr="00560C17" w:rsidRDefault="00CE6C7A" w:rsidP="00CE6C7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CE6C7A" w:rsidRPr="00560C17" w:rsidRDefault="00CE6C7A" w:rsidP="00CE6C7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CE6C7A" w:rsidRPr="00560C17" w:rsidRDefault="00CE6C7A" w:rsidP="00CE6C7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CE6C7A" w:rsidRPr="00560C17" w:rsidRDefault="00CE6C7A" w:rsidP="00CE6C7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CE6C7A" w:rsidRPr="00560C17" w:rsidRDefault="00CE6C7A" w:rsidP="00CE6C7A">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CE6C7A" w:rsidRPr="00560C17" w:rsidRDefault="00CE6C7A" w:rsidP="00CE6C7A">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CE6C7A" w:rsidRPr="00560C17" w:rsidRDefault="00CE6C7A" w:rsidP="00CE6C7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CE6C7A" w:rsidRPr="00560C17" w:rsidRDefault="00CE6C7A" w:rsidP="00CE6C7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CE6C7A" w:rsidRPr="00560C17" w:rsidRDefault="00CE6C7A" w:rsidP="00CE6C7A">
      <w:pPr>
        <w:ind w:left="720"/>
        <w:jc w:val="both"/>
        <w:rPr>
          <w:rFonts w:ascii="Times New Roman" w:hAnsi="Times New Roman" w:cs="Times New Roman"/>
          <w:sz w:val="22"/>
          <w:szCs w:val="22"/>
        </w:rPr>
      </w:pPr>
    </w:p>
    <w:p w:rsidR="00CE6C7A" w:rsidRPr="00560C17" w:rsidRDefault="00CE6C7A" w:rsidP="00CE6C7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CE6C7A" w:rsidRPr="00560C17" w:rsidRDefault="00CE6C7A" w:rsidP="00CE6C7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CE6C7A" w:rsidRPr="00560C17" w:rsidRDefault="00CE6C7A" w:rsidP="00CE6C7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CE6C7A" w:rsidRPr="00560C17" w:rsidRDefault="00CE6C7A" w:rsidP="00CE6C7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CE6C7A" w:rsidRPr="00560C17" w:rsidRDefault="00CE6C7A" w:rsidP="00CE6C7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CE6C7A" w:rsidRPr="00560C17" w:rsidRDefault="00CE6C7A" w:rsidP="00CE6C7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CE6C7A" w:rsidRPr="00560C17" w:rsidRDefault="00CE6C7A" w:rsidP="00CE6C7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CE6C7A" w:rsidRPr="00560C17" w:rsidRDefault="00CE6C7A" w:rsidP="00CE6C7A">
      <w:pPr>
        <w:jc w:val="both"/>
        <w:rPr>
          <w:rFonts w:ascii="Times New Roman" w:hAnsi="Times New Roman" w:cs="Times New Roman"/>
          <w:b/>
          <w:i/>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CE6C7A" w:rsidRPr="00560C17" w:rsidRDefault="00CE6C7A" w:rsidP="00CE6C7A">
      <w:pPr>
        <w:ind w:firstLine="720"/>
        <w:jc w:val="both"/>
        <w:rPr>
          <w:rFonts w:ascii="Times New Roman" w:hAnsi="Times New Roman" w:cs="Times New Roman"/>
          <w:sz w:val="22"/>
          <w:szCs w:val="22"/>
          <w:shd w:val="clear" w:color="auto" w:fill="00FFFF"/>
        </w:rPr>
      </w:pPr>
    </w:p>
    <w:p w:rsidR="00CE6C7A" w:rsidRPr="00560C17" w:rsidRDefault="00CE6C7A" w:rsidP="00CE6C7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CE6C7A" w:rsidRPr="00560C17" w:rsidRDefault="00CE6C7A" w:rsidP="00CE6C7A">
      <w:pPr>
        <w:jc w:val="both"/>
        <w:rPr>
          <w:rFonts w:ascii="Times New Roman" w:hAnsi="Times New Roman" w:cs="Times New Roman"/>
          <w:sz w:val="22"/>
          <w:szCs w:val="22"/>
          <w:u w:val="single"/>
        </w:rPr>
      </w:pPr>
    </w:p>
    <w:p w:rsidR="00CE6C7A" w:rsidRPr="00560C17" w:rsidRDefault="00CE6C7A" w:rsidP="00CE6C7A">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CE6C7A" w:rsidRPr="00560C17" w:rsidRDefault="00CE6C7A" w:rsidP="00CE6C7A">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CE6C7A" w:rsidRPr="00560C17" w:rsidRDefault="00CE6C7A" w:rsidP="00CE6C7A">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CE6C7A" w:rsidRPr="00560C17" w:rsidRDefault="00CE6C7A" w:rsidP="00CE6C7A">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CE6C7A" w:rsidRPr="00560C17" w:rsidRDefault="00CE6C7A" w:rsidP="00CE6C7A">
      <w:pPr>
        <w:ind w:left="1080"/>
        <w:jc w:val="both"/>
        <w:rPr>
          <w:rFonts w:ascii="Times New Roman" w:hAnsi="Times New Roman" w:cs="Times New Roman"/>
          <w:sz w:val="22"/>
          <w:szCs w:val="22"/>
        </w:rPr>
      </w:pPr>
    </w:p>
    <w:p w:rsidR="00CE6C7A" w:rsidRPr="00560C17" w:rsidRDefault="00CE6C7A" w:rsidP="00CE6C7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CE6C7A" w:rsidRPr="00560C17" w:rsidRDefault="00CE6C7A" w:rsidP="00CE6C7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CE6C7A" w:rsidRPr="00560C17" w:rsidRDefault="00CE6C7A" w:rsidP="00CE6C7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CE6C7A" w:rsidRPr="00560C17" w:rsidRDefault="00CE6C7A" w:rsidP="00CE6C7A">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CE6C7A" w:rsidRPr="00560C17" w:rsidRDefault="00CE6C7A" w:rsidP="00CE6C7A">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CE6C7A" w:rsidRPr="00560C17" w:rsidRDefault="00CE6C7A" w:rsidP="00CE6C7A">
      <w:pPr>
        <w:ind w:left="1080"/>
        <w:jc w:val="both"/>
        <w:rPr>
          <w:rFonts w:ascii="Times New Roman" w:hAnsi="Times New Roman" w:cs="Times New Roman"/>
          <w:sz w:val="22"/>
          <w:szCs w:val="22"/>
        </w:rPr>
      </w:pPr>
    </w:p>
    <w:p w:rsidR="00CE6C7A" w:rsidRPr="00560C17" w:rsidRDefault="00CE6C7A" w:rsidP="00CE6C7A">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CE6C7A" w:rsidRPr="00560C17" w:rsidRDefault="00CE6C7A" w:rsidP="00CE6C7A">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CE6C7A" w:rsidRPr="00560C17" w:rsidRDefault="00CE6C7A" w:rsidP="00CE6C7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CE6C7A" w:rsidRPr="00560C17" w:rsidRDefault="00CE6C7A" w:rsidP="00CE6C7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CE6C7A" w:rsidRPr="00560C17" w:rsidRDefault="00CE6C7A" w:rsidP="00CE6C7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CE6C7A" w:rsidRPr="00560C17" w:rsidRDefault="00CE6C7A" w:rsidP="00CE6C7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CE6C7A" w:rsidRPr="00560C17" w:rsidRDefault="00CE6C7A" w:rsidP="00CE6C7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CE6C7A" w:rsidRPr="00560C17" w:rsidRDefault="00CE6C7A" w:rsidP="00CE6C7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CE6C7A" w:rsidRPr="00560C17" w:rsidRDefault="00CE6C7A" w:rsidP="00CE6C7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CE6C7A" w:rsidRPr="00560C17" w:rsidRDefault="00CE6C7A" w:rsidP="00CE6C7A">
      <w:pPr>
        <w:jc w:val="both"/>
        <w:rPr>
          <w:rFonts w:ascii="Times New Roman" w:hAnsi="Times New Roman" w:cs="Times New Roman"/>
          <w:b/>
          <w:i/>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CE6C7A" w:rsidRPr="00560C17" w:rsidRDefault="00CE6C7A" w:rsidP="00CE6C7A">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CE6C7A" w:rsidRPr="00560C17" w:rsidRDefault="00CE6C7A" w:rsidP="00CE6C7A">
      <w:pPr>
        <w:ind w:left="360"/>
        <w:jc w:val="both"/>
        <w:rPr>
          <w:rFonts w:ascii="Times New Roman" w:hAnsi="Times New Roman" w:cs="Times New Roman"/>
          <w:bCs/>
          <w:iCs/>
          <w:sz w:val="22"/>
          <w:szCs w:val="22"/>
          <w:u w:val="single"/>
        </w:rPr>
      </w:pPr>
    </w:p>
    <w:p w:rsidR="00CE6C7A" w:rsidRPr="00560C17" w:rsidRDefault="00CE6C7A" w:rsidP="00CE6C7A">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CE6C7A" w:rsidRPr="00560C17" w:rsidRDefault="00CE6C7A" w:rsidP="00CE6C7A">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CE6C7A" w:rsidRPr="00560C17" w:rsidRDefault="00CE6C7A" w:rsidP="00CE6C7A">
      <w:pPr>
        <w:pStyle w:val="310"/>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CE6C7A" w:rsidRPr="00560C17" w:rsidRDefault="00CE6C7A" w:rsidP="00CE6C7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CE6C7A" w:rsidRPr="00560C17" w:rsidRDefault="00CE6C7A" w:rsidP="00CE6C7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CE6C7A" w:rsidRPr="00560C17" w:rsidRDefault="00CE6C7A" w:rsidP="00CE6C7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CE6C7A" w:rsidRPr="00560C17" w:rsidRDefault="00CE6C7A" w:rsidP="00CE6C7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CE6C7A" w:rsidRPr="00560C17" w:rsidRDefault="00CE6C7A" w:rsidP="00CE6C7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CE6C7A" w:rsidRPr="00560C17" w:rsidRDefault="00CE6C7A" w:rsidP="00CE6C7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CE6C7A" w:rsidRPr="00560C17" w:rsidRDefault="00CE6C7A" w:rsidP="00CE6C7A">
      <w:pPr>
        <w:pStyle w:val="310"/>
        <w:rPr>
          <w:rFonts w:ascii="Times New Roman" w:hAnsi="Times New Roman" w:cs="Times New Roman"/>
          <w:sz w:val="22"/>
          <w:szCs w:val="22"/>
        </w:rPr>
      </w:pPr>
    </w:p>
    <w:p w:rsidR="00CE6C7A" w:rsidRPr="00560C17" w:rsidRDefault="00CE6C7A" w:rsidP="00CE6C7A">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CE6C7A" w:rsidRPr="00560C17" w:rsidRDefault="00CE6C7A" w:rsidP="00CE6C7A">
      <w:pPr>
        <w:jc w:val="both"/>
        <w:rPr>
          <w:rFonts w:ascii="Times New Roman" w:hAnsi="Times New Roman" w:cs="Times New Roman"/>
          <w:b/>
          <w:i/>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CE6C7A" w:rsidRPr="00560C17" w:rsidRDefault="00CE6C7A" w:rsidP="00CE6C7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CE6C7A" w:rsidRPr="00560C17" w:rsidRDefault="00CE6C7A" w:rsidP="00CE6C7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CE6C7A" w:rsidRPr="00560C17" w:rsidRDefault="00CE6C7A" w:rsidP="00CE6C7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CE6C7A" w:rsidRPr="00560C17" w:rsidRDefault="00CE6C7A" w:rsidP="00CE6C7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CE6C7A" w:rsidRPr="00560C17" w:rsidRDefault="00CE6C7A" w:rsidP="00CE6C7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CE6C7A" w:rsidRPr="00560C17" w:rsidRDefault="00CE6C7A" w:rsidP="00CE6C7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CE6C7A" w:rsidRPr="00560C17" w:rsidRDefault="00CE6C7A" w:rsidP="00CE6C7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CE6C7A" w:rsidRPr="00560C17" w:rsidRDefault="00CE6C7A" w:rsidP="00CE6C7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CE6C7A" w:rsidRPr="00560C17" w:rsidRDefault="00CE6C7A" w:rsidP="00CE6C7A">
      <w:pPr>
        <w:ind w:left="360" w:firstLine="720"/>
        <w:jc w:val="both"/>
        <w:rPr>
          <w:rFonts w:ascii="Times New Roman" w:hAnsi="Times New Roman" w:cs="Times New Roman"/>
          <w:sz w:val="22"/>
          <w:szCs w:val="22"/>
        </w:rPr>
      </w:pPr>
    </w:p>
    <w:p w:rsidR="00CE6C7A" w:rsidRPr="00560C17" w:rsidRDefault="00CE6C7A" w:rsidP="00CE6C7A">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CE6C7A" w:rsidRPr="00560C17" w:rsidRDefault="00CE6C7A" w:rsidP="00CE6C7A">
      <w:pPr>
        <w:jc w:val="both"/>
        <w:rPr>
          <w:rFonts w:ascii="Times New Roman" w:hAnsi="Times New Roman" w:cs="Times New Roman"/>
          <w:b/>
          <w:i/>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CE6C7A" w:rsidRPr="00560C17" w:rsidRDefault="00CE6C7A" w:rsidP="00CE6C7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CE6C7A" w:rsidRPr="00560C17" w:rsidRDefault="00CE6C7A" w:rsidP="00CE6C7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CE6C7A" w:rsidRPr="00560C17" w:rsidRDefault="00CE6C7A" w:rsidP="00CE6C7A">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CE6C7A" w:rsidRPr="00560C17" w:rsidRDefault="00CE6C7A" w:rsidP="00CE6C7A">
      <w:pPr>
        <w:ind w:left="720"/>
        <w:jc w:val="both"/>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CE6C7A" w:rsidRPr="00560C17" w:rsidRDefault="00CE6C7A" w:rsidP="00CE6C7A">
      <w:pPr>
        <w:jc w:val="both"/>
        <w:rPr>
          <w:rFonts w:ascii="Times New Roman" w:hAnsi="Times New Roman" w:cs="Times New Roman"/>
          <w:b/>
          <w:i/>
          <w:sz w:val="22"/>
          <w:szCs w:val="22"/>
          <w:shd w:val="clear" w:color="auto" w:fill="00FFFF"/>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CE6C7A" w:rsidRPr="00560C17" w:rsidRDefault="00CE6C7A" w:rsidP="00CE6C7A">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CE6C7A" w:rsidRPr="00560C17" w:rsidRDefault="00CE6C7A" w:rsidP="00CE6C7A">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CE6C7A" w:rsidRPr="00560C17" w:rsidRDefault="00CE6C7A" w:rsidP="00CE6C7A">
      <w:pPr>
        <w:ind w:left="360"/>
        <w:jc w:val="both"/>
        <w:rPr>
          <w:rFonts w:ascii="Times New Roman" w:hAnsi="Times New Roman" w:cs="Times New Roman"/>
          <w:b/>
          <w:bCs/>
          <w:sz w:val="22"/>
          <w:szCs w:val="22"/>
        </w:rPr>
      </w:pPr>
    </w:p>
    <w:p w:rsidR="00CE6C7A" w:rsidRPr="00560C17" w:rsidRDefault="00CE6C7A" w:rsidP="00CE6C7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CE6C7A" w:rsidRPr="00560C17" w:rsidRDefault="00CE6C7A" w:rsidP="00CE6C7A">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CE6C7A" w:rsidRPr="00560C17" w:rsidRDefault="00CE6C7A" w:rsidP="00CE6C7A">
      <w:pPr>
        <w:pStyle w:val="a6"/>
        <w:tabs>
          <w:tab w:val="left" w:pos="0"/>
        </w:tabs>
        <w:rPr>
          <w:rFonts w:ascii="Times New Roman" w:hAnsi="Times New Roman" w:cs="Times New Roman"/>
          <w:sz w:val="22"/>
          <w:szCs w:val="22"/>
        </w:rPr>
      </w:pPr>
    </w:p>
    <w:p w:rsidR="00CE6C7A" w:rsidRPr="00560C17" w:rsidRDefault="00CE6C7A" w:rsidP="00CE6C7A">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CE6C7A" w:rsidRPr="00560C17" w:rsidRDefault="00CE6C7A" w:rsidP="00CE6C7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CE6C7A" w:rsidRPr="00560C17" w:rsidRDefault="00CE6C7A" w:rsidP="00CE6C7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CE6C7A" w:rsidRPr="00560C17" w:rsidRDefault="00CE6C7A" w:rsidP="00CE6C7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CE6C7A" w:rsidRPr="00560C17" w:rsidRDefault="00CE6C7A" w:rsidP="00CE6C7A">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CE6C7A" w:rsidRPr="00560C17" w:rsidRDefault="00CE6C7A" w:rsidP="00CE6C7A">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CE6C7A" w:rsidRPr="00560C17" w:rsidRDefault="00CE6C7A" w:rsidP="00CE6C7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CE6C7A" w:rsidRPr="00560C17" w:rsidRDefault="00CE6C7A" w:rsidP="00CE6C7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CE6C7A" w:rsidRPr="00560C17" w:rsidRDefault="00CE6C7A" w:rsidP="00CE6C7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CE6C7A" w:rsidRPr="00560C17" w:rsidRDefault="00CE6C7A" w:rsidP="00CE6C7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CE6C7A" w:rsidRPr="00560C17" w:rsidRDefault="00CE6C7A" w:rsidP="00CE6C7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CE6C7A" w:rsidRPr="00560C17" w:rsidRDefault="00CE6C7A" w:rsidP="00CE6C7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CE6C7A" w:rsidRPr="00560C17" w:rsidRDefault="00CE6C7A" w:rsidP="00CE6C7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CE6C7A" w:rsidRPr="00560C17" w:rsidRDefault="00CE6C7A" w:rsidP="00CE6C7A">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CE6C7A" w:rsidRPr="00560C17" w:rsidRDefault="00CE6C7A" w:rsidP="00CE6C7A">
      <w:pPr>
        <w:ind w:left="360"/>
        <w:jc w:val="both"/>
        <w:rPr>
          <w:rFonts w:ascii="Times New Roman" w:hAnsi="Times New Roman" w:cs="Times New Roman"/>
          <w:b/>
          <w:bCs/>
          <w:sz w:val="22"/>
          <w:szCs w:val="22"/>
        </w:rPr>
      </w:pPr>
    </w:p>
    <w:p w:rsidR="00CE6C7A" w:rsidRPr="00560C17" w:rsidRDefault="00CE6C7A" w:rsidP="00CE6C7A">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CE6C7A" w:rsidRPr="00560C17" w:rsidRDefault="00CE6C7A" w:rsidP="00CE6C7A">
      <w:pPr>
        <w:jc w:val="both"/>
        <w:rPr>
          <w:rFonts w:ascii="Times New Roman" w:hAnsi="Times New Roman" w:cs="Times New Roman"/>
          <w:b/>
          <w:i/>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CE6C7A" w:rsidRPr="00560C17" w:rsidRDefault="00CE6C7A" w:rsidP="00CE6C7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CE6C7A" w:rsidRPr="00560C17" w:rsidRDefault="00CE6C7A" w:rsidP="00CE6C7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CE6C7A" w:rsidRPr="00560C17" w:rsidRDefault="00CE6C7A" w:rsidP="00CE6C7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CE6C7A" w:rsidRPr="00560C17" w:rsidRDefault="00CE6C7A" w:rsidP="00CE6C7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CE6C7A" w:rsidRPr="00560C17" w:rsidRDefault="00CE6C7A" w:rsidP="00CE6C7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CE6C7A" w:rsidRPr="00560C17" w:rsidRDefault="00CE6C7A" w:rsidP="00CE6C7A">
      <w:pPr>
        <w:ind w:left="360"/>
        <w:jc w:val="both"/>
        <w:rPr>
          <w:rFonts w:ascii="Times New Roman" w:hAnsi="Times New Roman" w:cs="Times New Roman"/>
          <w:b/>
          <w:bCs/>
          <w:sz w:val="22"/>
          <w:szCs w:val="22"/>
        </w:rPr>
      </w:pP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CE6C7A" w:rsidRPr="00560C17" w:rsidRDefault="00CE6C7A" w:rsidP="00CE6C7A">
      <w:pPr>
        <w:jc w:val="both"/>
        <w:rPr>
          <w:rFonts w:ascii="Times New Roman" w:hAnsi="Times New Roman" w:cs="Times New Roman"/>
          <w:b/>
          <w:i/>
          <w:sz w:val="22"/>
          <w:szCs w:val="22"/>
        </w:rPr>
      </w:pP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CE6C7A" w:rsidRPr="00560C17" w:rsidRDefault="00CE6C7A" w:rsidP="00CE6C7A">
      <w:pPr>
        <w:ind w:firstLine="360"/>
        <w:jc w:val="both"/>
        <w:rPr>
          <w:rFonts w:ascii="Times New Roman" w:hAnsi="Times New Roman" w:cs="Times New Roman"/>
          <w:sz w:val="22"/>
          <w:szCs w:val="22"/>
        </w:rPr>
      </w:pPr>
    </w:p>
    <w:p w:rsidR="00CE6C7A" w:rsidRPr="00560C17" w:rsidRDefault="00CE6C7A" w:rsidP="00CE6C7A">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CE6C7A" w:rsidRPr="00560C17" w:rsidRDefault="00CE6C7A" w:rsidP="00CE6C7A">
      <w:pPr>
        <w:jc w:val="both"/>
        <w:rPr>
          <w:rFonts w:ascii="Times New Roman" w:hAnsi="Times New Roman" w:cs="Times New Roman"/>
          <w:b/>
          <w:bCs/>
          <w:i/>
          <w:iCs/>
          <w:sz w:val="22"/>
          <w:szCs w:val="22"/>
        </w:rPr>
      </w:pPr>
    </w:p>
    <w:p w:rsidR="00CE6C7A" w:rsidRPr="00560C17" w:rsidRDefault="00CE6C7A" w:rsidP="00CE6C7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CE6C7A" w:rsidRPr="00560C17" w:rsidRDefault="00CE6C7A" w:rsidP="00CE6C7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CE6C7A" w:rsidRPr="00560C17" w:rsidRDefault="00CE6C7A" w:rsidP="00CE6C7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autoSpaceDE w:val="0"/>
        <w:ind w:left="360"/>
        <w:jc w:val="both"/>
        <w:rPr>
          <w:rFonts w:ascii="Times New Roman" w:hAnsi="Times New Roman" w:cs="Times New Roman"/>
          <w:sz w:val="22"/>
          <w:szCs w:val="22"/>
        </w:rPr>
      </w:pPr>
    </w:p>
    <w:p w:rsidR="00CE6C7A" w:rsidRPr="00560C17" w:rsidRDefault="00CE6C7A" w:rsidP="00CE6C7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CE6C7A" w:rsidRPr="00560C17" w:rsidRDefault="00CE6C7A" w:rsidP="00CE6C7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CE6C7A" w:rsidRPr="00560C17" w:rsidRDefault="00CE6C7A" w:rsidP="00CE6C7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CE6C7A" w:rsidRPr="00560C17" w:rsidRDefault="00CE6C7A" w:rsidP="00CE6C7A">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pStyle w:val="31"/>
        <w:rPr>
          <w:rFonts w:ascii="Times New Roman" w:hAnsi="Times New Roman" w:cs="Times New Roman"/>
          <w:sz w:val="22"/>
          <w:szCs w:val="22"/>
          <w:u w:val="none"/>
        </w:rPr>
      </w:pPr>
    </w:p>
    <w:p w:rsidR="00CE6C7A" w:rsidRPr="00560C17" w:rsidRDefault="00CE6C7A" w:rsidP="00CE6C7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CE6C7A" w:rsidRPr="00560C17" w:rsidRDefault="00CE6C7A" w:rsidP="00CE6C7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CE6C7A" w:rsidRPr="00560C17" w:rsidRDefault="00CE6C7A" w:rsidP="00CE6C7A">
      <w:pPr>
        <w:pStyle w:val="31"/>
        <w:rPr>
          <w:rFonts w:ascii="Times New Roman" w:hAnsi="Times New Roman" w:cs="Times New Roman"/>
          <w:sz w:val="22"/>
          <w:szCs w:val="22"/>
          <w:u w:val="none"/>
        </w:rPr>
      </w:pPr>
    </w:p>
    <w:p w:rsidR="00CE6C7A" w:rsidRPr="00560C17" w:rsidRDefault="00CE6C7A" w:rsidP="00CE6C7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CE6C7A" w:rsidRPr="00560C17" w:rsidRDefault="00CE6C7A" w:rsidP="00CE6C7A">
      <w:pPr>
        <w:pStyle w:val="af"/>
        <w:spacing w:before="0" w:after="0"/>
        <w:ind w:firstLine="720"/>
        <w:jc w:val="both"/>
        <w:rPr>
          <w:rFonts w:ascii="Times New Roman" w:hAnsi="Times New Roman" w:cs="Times New Roman"/>
          <w:sz w:val="22"/>
          <w:szCs w:val="22"/>
        </w:rPr>
      </w:pPr>
    </w:p>
    <w:p w:rsidR="00CE6C7A" w:rsidRPr="00560C17" w:rsidRDefault="00CE6C7A" w:rsidP="00CE6C7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CE6C7A" w:rsidRPr="00560C17" w:rsidRDefault="00CE6C7A" w:rsidP="00CE6C7A">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CE6C7A" w:rsidRDefault="00CE6C7A" w:rsidP="00CE6C7A">
      <w:pPr>
        <w:ind w:firstLine="720"/>
        <w:jc w:val="both"/>
        <w:rPr>
          <w:rFonts w:ascii="Times New Roman" w:hAnsi="Times New Roman" w:cs="Times New Roman"/>
          <w:sz w:val="22"/>
          <w:szCs w:val="22"/>
        </w:rPr>
      </w:pPr>
    </w:p>
    <w:p w:rsidR="00CE6C7A" w:rsidRPr="00560C17" w:rsidRDefault="00CE6C7A" w:rsidP="00CE6C7A">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CE6C7A" w:rsidRPr="00560C17" w:rsidRDefault="00CE6C7A" w:rsidP="00CE6C7A">
      <w:pPr>
        <w:autoSpaceDE w:val="0"/>
        <w:ind w:firstLine="720"/>
        <w:jc w:val="both"/>
        <w:rPr>
          <w:rFonts w:ascii="Times New Roman" w:hAnsi="Times New Roman" w:cs="Times New Roman"/>
          <w:sz w:val="22"/>
          <w:szCs w:val="22"/>
        </w:rPr>
      </w:pP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CE6C7A" w:rsidRPr="00560C17" w:rsidRDefault="00CE6C7A" w:rsidP="00CE6C7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CE6C7A" w:rsidRPr="00560C17" w:rsidRDefault="00CE6C7A" w:rsidP="00CE6C7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CE6C7A" w:rsidRPr="00560C17" w:rsidRDefault="00CE6C7A" w:rsidP="00CE6C7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CE6C7A" w:rsidRPr="00560C17" w:rsidRDefault="00CE6C7A" w:rsidP="00CE6C7A">
      <w:pPr>
        <w:autoSpaceDE w:val="0"/>
        <w:ind w:left="360"/>
        <w:jc w:val="both"/>
        <w:rPr>
          <w:rFonts w:ascii="Times New Roman" w:hAnsi="Times New Roman" w:cs="Times New Roman"/>
          <w:sz w:val="22"/>
          <w:szCs w:val="22"/>
        </w:rPr>
      </w:pPr>
    </w:p>
    <w:p w:rsidR="00CE6C7A" w:rsidRPr="00560C17" w:rsidRDefault="00CE6C7A" w:rsidP="00CE6C7A">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CE6C7A" w:rsidRPr="00560C17" w:rsidRDefault="00CE6C7A" w:rsidP="00CE6C7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CE6C7A" w:rsidRPr="00560C17" w:rsidRDefault="00CE6C7A" w:rsidP="00CE6C7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CE6C7A" w:rsidRPr="00560C17" w:rsidRDefault="00CE6C7A" w:rsidP="00CE6C7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CE6C7A" w:rsidRPr="00560C17" w:rsidRDefault="00CE6C7A" w:rsidP="00CE6C7A">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CE6C7A" w:rsidRPr="00560C17" w:rsidRDefault="00CE6C7A" w:rsidP="00CE6C7A">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CE6C7A" w:rsidRPr="00560C17" w:rsidRDefault="00CE6C7A" w:rsidP="00CE6C7A">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CE6C7A" w:rsidRPr="00560C17" w:rsidRDefault="00CE6C7A" w:rsidP="00CE6C7A">
      <w:pPr>
        <w:pStyle w:val="31"/>
        <w:ind w:left="1080"/>
        <w:rPr>
          <w:rFonts w:ascii="Times New Roman" w:hAnsi="Times New Roman" w:cs="Times New Roman"/>
          <w:bCs/>
          <w:sz w:val="22"/>
          <w:szCs w:val="22"/>
          <w:u w:val="none"/>
        </w:rPr>
      </w:pPr>
    </w:p>
    <w:p w:rsidR="00CE6C7A" w:rsidRPr="00560C17" w:rsidRDefault="00CE6C7A" w:rsidP="00CE6C7A">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CE6C7A" w:rsidRPr="00560C17" w:rsidRDefault="00CE6C7A" w:rsidP="00CE6C7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CE6C7A" w:rsidRPr="00560C17" w:rsidRDefault="00CE6C7A" w:rsidP="00CE6C7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CE6C7A" w:rsidRPr="00560C17" w:rsidRDefault="00CE6C7A" w:rsidP="00CE6C7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CE6C7A" w:rsidRPr="00560C17" w:rsidRDefault="00CE6C7A" w:rsidP="00CE6C7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CE6C7A" w:rsidRPr="00560C17" w:rsidRDefault="00CE6C7A" w:rsidP="00CE6C7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CE6C7A" w:rsidRPr="00560C17" w:rsidRDefault="00CE6C7A" w:rsidP="00CE6C7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CE6C7A" w:rsidRPr="00560C17" w:rsidRDefault="00CE6C7A" w:rsidP="00CE6C7A">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CE6C7A" w:rsidRPr="00560C17" w:rsidRDefault="00CE6C7A" w:rsidP="00CE6C7A">
      <w:pPr>
        <w:pStyle w:val="31"/>
        <w:ind w:left="0" w:firstLine="720"/>
        <w:rPr>
          <w:rFonts w:ascii="Times New Roman" w:hAnsi="Times New Roman" w:cs="Times New Roman"/>
          <w:sz w:val="22"/>
          <w:szCs w:val="22"/>
        </w:rPr>
      </w:pPr>
    </w:p>
    <w:p w:rsidR="00CE6C7A" w:rsidRPr="00560C17" w:rsidRDefault="00CE6C7A" w:rsidP="00CE6C7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CE6C7A" w:rsidRPr="00560C17" w:rsidRDefault="00CE6C7A" w:rsidP="00CE6C7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CE6C7A" w:rsidRPr="00560C17" w:rsidRDefault="00CE6C7A" w:rsidP="00CE6C7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CE6C7A" w:rsidRPr="00560C17" w:rsidRDefault="00CE6C7A" w:rsidP="00CE6C7A">
      <w:pPr>
        <w:autoSpaceDE w:val="0"/>
        <w:ind w:firstLine="720"/>
        <w:jc w:val="both"/>
        <w:rPr>
          <w:rFonts w:ascii="Times New Roman" w:hAnsi="Times New Roman" w:cs="Times New Roman"/>
          <w:sz w:val="22"/>
          <w:szCs w:val="22"/>
          <w:u w:val="single"/>
        </w:rPr>
      </w:pPr>
    </w:p>
    <w:p w:rsidR="00CE6C7A" w:rsidRPr="00560C17" w:rsidRDefault="00CE6C7A" w:rsidP="00CE6C7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CE6C7A" w:rsidRPr="00560C17" w:rsidRDefault="00CE6C7A" w:rsidP="00CE6C7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CE6C7A" w:rsidRPr="00560C17" w:rsidRDefault="00CE6C7A" w:rsidP="00CE6C7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CE6C7A" w:rsidRPr="00560C17" w:rsidRDefault="00CE6C7A" w:rsidP="00CE6C7A">
      <w:pPr>
        <w:autoSpaceDE w:val="0"/>
        <w:ind w:firstLine="720"/>
        <w:jc w:val="both"/>
        <w:rPr>
          <w:rFonts w:ascii="Times New Roman" w:hAnsi="Times New Roman" w:cs="Times New Roman"/>
          <w:sz w:val="22"/>
          <w:szCs w:val="22"/>
        </w:rPr>
      </w:pPr>
    </w:p>
    <w:p w:rsidR="00CE6C7A"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CE6C7A" w:rsidRPr="00560C17" w:rsidRDefault="00CE6C7A" w:rsidP="00CE6C7A">
      <w:pPr>
        <w:autoSpaceDE w:val="0"/>
        <w:ind w:firstLine="720"/>
        <w:jc w:val="both"/>
        <w:rPr>
          <w:rFonts w:ascii="Times New Roman" w:hAnsi="Times New Roman" w:cs="Times New Roman"/>
          <w:sz w:val="22"/>
          <w:szCs w:val="22"/>
        </w:rPr>
      </w:pPr>
    </w:p>
    <w:p w:rsidR="00CE6C7A" w:rsidRPr="00560C17" w:rsidRDefault="00CE6C7A" w:rsidP="00CE6C7A">
      <w:pPr>
        <w:ind w:left="720"/>
        <w:jc w:val="both"/>
        <w:rPr>
          <w:rFonts w:ascii="Times New Roman" w:hAnsi="Times New Roman" w:cs="Times New Roman"/>
          <w:sz w:val="22"/>
          <w:szCs w:val="22"/>
        </w:rPr>
      </w:pPr>
    </w:p>
    <w:p w:rsidR="00CE6C7A" w:rsidRPr="00560C17" w:rsidRDefault="00CE6C7A" w:rsidP="00CE6C7A">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CE6C7A" w:rsidRPr="00560C17" w:rsidRDefault="00CE6C7A" w:rsidP="00CE6C7A">
      <w:pPr>
        <w:ind w:firstLine="720"/>
        <w:jc w:val="both"/>
        <w:rPr>
          <w:rFonts w:ascii="Times New Roman" w:hAnsi="Times New Roman" w:cs="Times New Roman"/>
          <w:bCs/>
          <w:iCs/>
          <w:sz w:val="22"/>
          <w:szCs w:val="22"/>
        </w:rPr>
      </w:pPr>
    </w:p>
    <w:p w:rsidR="00CE6C7A" w:rsidRPr="00560C17" w:rsidRDefault="00CE6C7A" w:rsidP="00CE6C7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CE6C7A" w:rsidRPr="00560C17" w:rsidRDefault="00CE6C7A" w:rsidP="00CE6C7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CE6C7A" w:rsidRPr="00560C17" w:rsidRDefault="00CE6C7A" w:rsidP="00CE6C7A">
      <w:pPr>
        <w:ind w:left="720"/>
        <w:jc w:val="both"/>
        <w:rPr>
          <w:rFonts w:ascii="Times New Roman" w:hAnsi="Times New Roman" w:cs="Times New Roman"/>
          <w:sz w:val="22"/>
          <w:szCs w:val="22"/>
        </w:rPr>
      </w:pPr>
    </w:p>
    <w:p w:rsidR="00CE6C7A" w:rsidRPr="00560C17" w:rsidRDefault="00CE6C7A" w:rsidP="00CE6C7A">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CE6C7A" w:rsidRPr="00560C17" w:rsidRDefault="00CE6C7A" w:rsidP="00CE6C7A">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CE6C7A" w:rsidRPr="00560C17" w:rsidRDefault="00CE6C7A" w:rsidP="00CE6C7A">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CE6C7A" w:rsidRPr="00560C17" w:rsidRDefault="00CE6C7A" w:rsidP="00CE6C7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CE6C7A" w:rsidRPr="00560C17" w:rsidRDefault="00CE6C7A" w:rsidP="00CE6C7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CE6C7A" w:rsidRPr="00560C17" w:rsidRDefault="00CE6C7A" w:rsidP="00CE6C7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CE6C7A" w:rsidRPr="00560C17" w:rsidRDefault="00CE6C7A" w:rsidP="00CE6C7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CE6C7A" w:rsidRPr="00560C17" w:rsidRDefault="00CE6C7A" w:rsidP="00CE6C7A">
      <w:pPr>
        <w:pStyle w:val="211"/>
        <w:ind w:left="1080"/>
        <w:rPr>
          <w:rFonts w:ascii="Times New Roman" w:hAnsi="Times New Roman" w:cs="Times New Roman"/>
          <w:sz w:val="22"/>
          <w:szCs w:val="22"/>
        </w:rPr>
      </w:pPr>
    </w:p>
    <w:p w:rsidR="00CE6C7A" w:rsidRPr="00560C17" w:rsidRDefault="00CE6C7A" w:rsidP="00CE6C7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CE6C7A" w:rsidRPr="00560C17" w:rsidRDefault="00CE6C7A" w:rsidP="00CE6C7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CE6C7A" w:rsidRPr="00560C17" w:rsidRDefault="00CE6C7A" w:rsidP="00CE6C7A">
      <w:pPr>
        <w:autoSpaceDE w:val="0"/>
        <w:ind w:left="1012"/>
        <w:jc w:val="both"/>
        <w:rPr>
          <w:rFonts w:ascii="Times New Roman" w:hAnsi="Times New Roman" w:cs="Times New Roman"/>
          <w:color w:val="000000"/>
          <w:sz w:val="22"/>
          <w:szCs w:val="22"/>
        </w:rPr>
      </w:pP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CE6C7A" w:rsidRPr="00560C17" w:rsidRDefault="00CE6C7A" w:rsidP="00CE6C7A">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CE6C7A" w:rsidRDefault="00CE6C7A" w:rsidP="00CE6C7A">
      <w:pPr>
        <w:autoSpaceDE w:val="0"/>
        <w:ind w:firstLine="720"/>
        <w:jc w:val="both"/>
        <w:rPr>
          <w:rFonts w:ascii="Times New Roman" w:hAnsi="Times New Roman" w:cs="Times New Roman"/>
          <w:color w:val="000000"/>
          <w:sz w:val="22"/>
          <w:szCs w:val="22"/>
        </w:rPr>
      </w:pPr>
    </w:p>
    <w:p w:rsidR="00CE6C7A" w:rsidRPr="00560C17" w:rsidRDefault="00CE6C7A" w:rsidP="00CE6C7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CE6C7A" w:rsidRPr="00560C17" w:rsidRDefault="00CE6C7A" w:rsidP="00CE6C7A">
      <w:pPr>
        <w:autoSpaceDE w:val="0"/>
        <w:jc w:val="both"/>
        <w:rPr>
          <w:rFonts w:ascii="Times New Roman" w:hAnsi="Times New Roman" w:cs="Times New Roman"/>
          <w:b/>
          <w:i/>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CE6C7A" w:rsidRPr="00560C17" w:rsidRDefault="00CE6C7A" w:rsidP="00CE6C7A">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CE6C7A" w:rsidRPr="00560C17" w:rsidRDefault="00CE6C7A" w:rsidP="00CE6C7A">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CE6C7A" w:rsidRPr="00560C17" w:rsidRDefault="00CE6C7A" w:rsidP="00CE6C7A">
      <w:pPr>
        <w:autoSpaceDE w:val="0"/>
        <w:ind w:firstLine="485"/>
        <w:jc w:val="both"/>
        <w:rPr>
          <w:rFonts w:ascii="Times New Roman" w:hAnsi="Times New Roman" w:cs="Times New Roman"/>
          <w:color w:val="000000"/>
          <w:sz w:val="22"/>
          <w:szCs w:val="22"/>
        </w:rPr>
      </w:pPr>
    </w:p>
    <w:p w:rsidR="00CE6C7A" w:rsidRPr="00560C17" w:rsidRDefault="00CE6C7A" w:rsidP="00CE6C7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CE6C7A" w:rsidRPr="00560C17" w:rsidRDefault="00CE6C7A" w:rsidP="00CE6C7A">
      <w:pPr>
        <w:autoSpaceDE w:val="0"/>
        <w:jc w:val="both"/>
        <w:rPr>
          <w:rFonts w:ascii="Times New Roman" w:hAnsi="Times New Roman" w:cs="Times New Roman"/>
          <w:b/>
          <w:i/>
          <w:color w:val="000000"/>
          <w:sz w:val="22"/>
          <w:szCs w:val="22"/>
        </w:rPr>
      </w:pPr>
    </w:p>
    <w:p w:rsidR="00CE6C7A" w:rsidRPr="00560C17" w:rsidRDefault="00CE6C7A" w:rsidP="00CE6C7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CE6C7A" w:rsidRPr="00560C17" w:rsidRDefault="00CE6C7A" w:rsidP="00CE6C7A">
      <w:pPr>
        <w:autoSpaceDE w:val="0"/>
        <w:ind w:firstLine="485"/>
        <w:jc w:val="both"/>
        <w:rPr>
          <w:rFonts w:ascii="Times New Roman" w:hAnsi="Times New Roman" w:cs="Times New Roman"/>
          <w:color w:val="000000"/>
          <w:sz w:val="22"/>
          <w:szCs w:val="22"/>
        </w:rPr>
      </w:pP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CE6C7A" w:rsidRPr="00560C17" w:rsidRDefault="00CE6C7A" w:rsidP="00CE6C7A">
      <w:pPr>
        <w:rPr>
          <w:rFonts w:ascii="Times New Roman" w:hAnsi="Times New Roman" w:cs="Times New Roman"/>
          <w:sz w:val="22"/>
          <w:szCs w:val="22"/>
          <w:u w:val="single"/>
        </w:rPr>
      </w:pPr>
    </w:p>
    <w:p w:rsidR="00CE6C7A" w:rsidRPr="00560C17" w:rsidRDefault="00CE6C7A" w:rsidP="00CE6C7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CE6C7A" w:rsidRPr="00560C17" w:rsidRDefault="00CE6C7A" w:rsidP="00CE6C7A">
      <w:pPr>
        <w:jc w:val="both"/>
        <w:rPr>
          <w:rFonts w:ascii="Times New Roman" w:hAnsi="Times New Roman" w:cs="Times New Roman"/>
          <w:b/>
          <w:i/>
          <w:sz w:val="22"/>
          <w:szCs w:val="22"/>
        </w:rPr>
      </w:pPr>
    </w:p>
    <w:p w:rsidR="00CE6C7A" w:rsidRPr="00560C17" w:rsidRDefault="00CE6C7A" w:rsidP="00CE6C7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CE6C7A" w:rsidRPr="00560C17" w:rsidRDefault="00CE6C7A" w:rsidP="00CE6C7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CE6C7A" w:rsidRPr="00560C17" w:rsidRDefault="00CE6C7A" w:rsidP="00CE6C7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CE6C7A" w:rsidRPr="00560C17" w:rsidRDefault="00CE6C7A" w:rsidP="00CE6C7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pStyle w:val="31"/>
        <w:ind w:left="360"/>
        <w:rPr>
          <w:rFonts w:ascii="Times New Roman" w:hAnsi="Times New Roman" w:cs="Times New Roman"/>
          <w:sz w:val="22"/>
          <w:szCs w:val="22"/>
        </w:rPr>
      </w:pPr>
    </w:p>
    <w:p w:rsidR="00CE6C7A" w:rsidRPr="00560C17" w:rsidRDefault="00CE6C7A" w:rsidP="00CE6C7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CE6C7A" w:rsidRPr="00560C17" w:rsidRDefault="00CE6C7A" w:rsidP="00CE6C7A">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CE6C7A" w:rsidRPr="00560C17" w:rsidRDefault="00CE6C7A" w:rsidP="00CE6C7A">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CE6C7A" w:rsidRPr="00560C17" w:rsidRDefault="00CE6C7A" w:rsidP="00CE6C7A">
      <w:pPr>
        <w:pStyle w:val="31"/>
        <w:ind w:left="0" w:firstLine="720"/>
        <w:rPr>
          <w:rFonts w:ascii="Times New Roman" w:hAnsi="Times New Roman" w:cs="Times New Roman"/>
          <w:sz w:val="22"/>
          <w:szCs w:val="22"/>
          <w:u w:val="none"/>
        </w:rPr>
      </w:pPr>
    </w:p>
    <w:p w:rsidR="00CE6C7A" w:rsidRPr="00560C17" w:rsidRDefault="00CE6C7A" w:rsidP="00CE6C7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CE6C7A" w:rsidRPr="00560C17" w:rsidRDefault="00CE6C7A" w:rsidP="00CE6C7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CE6C7A" w:rsidRPr="00560C17" w:rsidRDefault="00CE6C7A" w:rsidP="00CE6C7A">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CE6C7A" w:rsidRPr="00560C17" w:rsidRDefault="00CE6C7A" w:rsidP="00CE6C7A">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CE6C7A" w:rsidRPr="00560C17" w:rsidRDefault="00CE6C7A" w:rsidP="00CE6C7A">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CE6C7A" w:rsidRPr="00560C17" w:rsidRDefault="00CE6C7A" w:rsidP="00CE6C7A">
      <w:pPr>
        <w:pStyle w:val="31"/>
        <w:ind w:left="0" w:firstLine="720"/>
        <w:rPr>
          <w:rFonts w:ascii="Times New Roman" w:hAnsi="Times New Roman" w:cs="Times New Roman"/>
          <w:color w:val="000000"/>
          <w:sz w:val="22"/>
          <w:szCs w:val="22"/>
          <w:u w:val="none"/>
        </w:rPr>
      </w:pPr>
    </w:p>
    <w:p w:rsidR="00CE6C7A" w:rsidRPr="00560C17" w:rsidRDefault="00CE6C7A" w:rsidP="00CE6C7A">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CE6C7A" w:rsidRPr="00560C17" w:rsidRDefault="00CE6C7A" w:rsidP="00CE6C7A">
      <w:pPr>
        <w:pStyle w:val="31"/>
        <w:ind w:left="0" w:firstLine="720"/>
        <w:rPr>
          <w:rFonts w:ascii="Times New Roman" w:hAnsi="Times New Roman" w:cs="Times New Roman"/>
          <w:b/>
          <w:color w:val="000000"/>
          <w:sz w:val="22"/>
          <w:szCs w:val="22"/>
        </w:rPr>
      </w:pP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CE6C7A" w:rsidRPr="00560C17" w:rsidRDefault="00CE6C7A" w:rsidP="00CE6C7A">
      <w:pPr>
        <w:autoSpaceDE w:val="0"/>
        <w:ind w:firstLine="720"/>
        <w:jc w:val="both"/>
        <w:rPr>
          <w:rFonts w:ascii="Times New Roman" w:hAnsi="Times New Roman" w:cs="Times New Roman"/>
          <w:color w:val="000000"/>
          <w:sz w:val="22"/>
          <w:szCs w:val="22"/>
        </w:rPr>
      </w:pPr>
    </w:p>
    <w:p w:rsidR="00CE6C7A" w:rsidRPr="00560C17" w:rsidRDefault="00CE6C7A" w:rsidP="00CE6C7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CE6C7A" w:rsidRPr="00560C17" w:rsidRDefault="00CE6C7A" w:rsidP="00CE6C7A">
      <w:pPr>
        <w:autoSpaceDE w:val="0"/>
        <w:jc w:val="both"/>
        <w:rPr>
          <w:rFonts w:ascii="Times New Roman" w:hAnsi="Times New Roman" w:cs="Times New Roman"/>
          <w:b/>
          <w:i/>
          <w:color w:val="000000"/>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CE6C7A" w:rsidRPr="00560C17" w:rsidRDefault="00CE6C7A" w:rsidP="00CE6C7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autoSpaceDE w:val="0"/>
        <w:ind w:firstLine="720"/>
        <w:jc w:val="both"/>
        <w:rPr>
          <w:rFonts w:ascii="Times New Roman" w:hAnsi="Times New Roman" w:cs="Times New Roman"/>
          <w:sz w:val="22"/>
          <w:szCs w:val="22"/>
        </w:rPr>
      </w:pPr>
    </w:p>
    <w:p w:rsidR="00CE6C7A" w:rsidRPr="00560C17" w:rsidRDefault="00CE6C7A" w:rsidP="00CE6C7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CE6C7A" w:rsidRPr="00560C17" w:rsidRDefault="00CE6C7A" w:rsidP="00CE6C7A">
      <w:pPr>
        <w:autoSpaceDE w:val="0"/>
        <w:jc w:val="both"/>
        <w:rPr>
          <w:rFonts w:ascii="Times New Roman" w:hAnsi="Times New Roman" w:cs="Times New Roman"/>
          <w:b/>
          <w:i/>
          <w:color w:val="000000"/>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CE6C7A" w:rsidRPr="00560C17" w:rsidRDefault="00CE6C7A" w:rsidP="00CE6C7A">
      <w:pPr>
        <w:autoSpaceDE w:val="0"/>
        <w:jc w:val="both"/>
        <w:rPr>
          <w:rFonts w:ascii="Times New Roman" w:hAnsi="Times New Roman" w:cs="Times New Roman"/>
          <w:color w:val="000000"/>
          <w:sz w:val="22"/>
          <w:szCs w:val="22"/>
        </w:rPr>
      </w:pPr>
    </w:p>
    <w:p w:rsidR="00CE6C7A" w:rsidRPr="00560C17" w:rsidRDefault="00CE6C7A" w:rsidP="00CE6C7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CE6C7A" w:rsidRPr="00560C17" w:rsidRDefault="00CE6C7A" w:rsidP="00CE6C7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autoSpaceDE w:val="0"/>
        <w:ind w:firstLine="720"/>
        <w:jc w:val="both"/>
        <w:rPr>
          <w:rFonts w:ascii="Times New Roman" w:hAnsi="Times New Roman" w:cs="Times New Roman"/>
          <w:color w:val="000000"/>
          <w:sz w:val="22"/>
          <w:szCs w:val="22"/>
        </w:rPr>
      </w:pPr>
    </w:p>
    <w:p w:rsidR="00CE6C7A" w:rsidRPr="00560C17" w:rsidRDefault="00CE6C7A" w:rsidP="00CE6C7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CE6C7A" w:rsidRPr="00560C17" w:rsidRDefault="00CE6C7A" w:rsidP="00CE6C7A">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CE6C7A" w:rsidRPr="00560C17" w:rsidRDefault="00CE6C7A" w:rsidP="00CE6C7A">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CE6C7A" w:rsidRPr="00560C17" w:rsidRDefault="00CE6C7A" w:rsidP="00CE6C7A">
      <w:pPr>
        <w:pStyle w:val="31"/>
        <w:ind w:left="0"/>
        <w:rPr>
          <w:rFonts w:ascii="Times New Roman" w:hAnsi="Times New Roman" w:cs="Times New Roman"/>
          <w:b/>
          <w:i/>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CE6C7A" w:rsidRPr="00560C17" w:rsidRDefault="00CE6C7A" w:rsidP="00CE6C7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pStyle w:val="31"/>
        <w:ind w:left="360"/>
        <w:rPr>
          <w:rFonts w:ascii="Times New Roman" w:hAnsi="Times New Roman" w:cs="Times New Roman"/>
          <w:sz w:val="22"/>
          <w:szCs w:val="22"/>
          <w:u w:val="none"/>
        </w:rPr>
      </w:pPr>
    </w:p>
    <w:p w:rsidR="00CE6C7A" w:rsidRPr="00560C17" w:rsidRDefault="00CE6C7A" w:rsidP="00CE6C7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CE6C7A" w:rsidRPr="00560C17" w:rsidRDefault="00CE6C7A" w:rsidP="00CE6C7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CE6C7A" w:rsidRPr="00560C17" w:rsidRDefault="00CE6C7A" w:rsidP="00CE6C7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CE6C7A" w:rsidRPr="00560C17" w:rsidRDefault="00CE6C7A" w:rsidP="00CE6C7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CE6C7A" w:rsidRPr="00560C17" w:rsidRDefault="00CE6C7A" w:rsidP="00CE6C7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CE6C7A" w:rsidRPr="00560C17" w:rsidRDefault="00CE6C7A" w:rsidP="00CE6C7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CE6C7A" w:rsidRPr="00560C17" w:rsidRDefault="00CE6C7A" w:rsidP="00CE6C7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CE6C7A" w:rsidRPr="00560C17" w:rsidRDefault="00CE6C7A" w:rsidP="00CE6C7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CE6C7A" w:rsidRPr="00560C17" w:rsidRDefault="00CE6C7A" w:rsidP="00CE6C7A">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CE6C7A" w:rsidRPr="00560C17" w:rsidRDefault="00CE6C7A" w:rsidP="00CE6C7A">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CE6C7A" w:rsidRPr="00560C17" w:rsidRDefault="00CE6C7A" w:rsidP="00CE6C7A">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CE6C7A" w:rsidRPr="00560C17" w:rsidRDefault="00CE6C7A" w:rsidP="00CE6C7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CE6C7A" w:rsidRPr="00560C17" w:rsidRDefault="00CE6C7A" w:rsidP="00CE6C7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CE6C7A" w:rsidRPr="00560C17" w:rsidRDefault="00CE6C7A" w:rsidP="00CE6C7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CE6C7A" w:rsidRPr="00560C17" w:rsidRDefault="00CE6C7A" w:rsidP="00CE6C7A">
      <w:pPr>
        <w:pStyle w:val="31"/>
        <w:ind w:left="360"/>
        <w:rPr>
          <w:rFonts w:ascii="Times New Roman" w:hAnsi="Times New Roman" w:cs="Times New Roman"/>
          <w:sz w:val="22"/>
          <w:szCs w:val="22"/>
          <w:u w:val="none"/>
          <w:shd w:val="clear" w:color="auto" w:fill="00FFFF"/>
        </w:rPr>
      </w:pPr>
    </w:p>
    <w:p w:rsidR="00CE6C7A" w:rsidRPr="00560C17" w:rsidRDefault="00CE6C7A" w:rsidP="00CE6C7A">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CE6C7A" w:rsidRPr="00560C17" w:rsidRDefault="00CE6C7A" w:rsidP="00CE6C7A">
      <w:pPr>
        <w:pStyle w:val="a6"/>
        <w:tabs>
          <w:tab w:val="left" w:pos="0"/>
        </w:tabs>
        <w:ind w:firstLine="720"/>
        <w:rPr>
          <w:rFonts w:ascii="Times New Roman" w:hAnsi="Times New Roman" w:cs="Times New Roman"/>
          <w:sz w:val="22"/>
          <w:szCs w:val="22"/>
          <w:shd w:val="clear" w:color="auto" w:fill="00FFFF"/>
        </w:rPr>
      </w:pPr>
    </w:p>
    <w:p w:rsidR="00CE6C7A" w:rsidRPr="00560C17" w:rsidRDefault="00CE6C7A" w:rsidP="00CE6C7A">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CE6C7A" w:rsidRPr="00560C17" w:rsidRDefault="00CE6C7A" w:rsidP="00CE6C7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CE6C7A" w:rsidRPr="00560C17" w:rsidRDefault="00CE6C7A" w:rsidP="00CE6C7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CE6C7A" w:rsidRPr="00560C17" w:rsidRDefault="00CE6C7A" w:rsidP="00CE6C7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CE6C7A" w:rsidRPr="00560C17" w:rsidRDefault="00CE6C7A" w:rsidP="00CE6C7A">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CE6C7A" w:rsidRPr="00560C17" w:rsidRDefault="00CE6C7A" w:rsidP="00CE6C7A">
      <w:pPr>
        <w:pStyle w:val="a6"/>
        <w:tabs>
          <w:tab w:val="left" w:pos="0"/>
        </w:tabs>
        <w:rPr>
          <w:rFonts w:ascii="Times New Roman" w:hAnsi="Times New Roman" w:cs="Times New Roman"/>
          <w:sz w:val="22"/>
          <w:szCs w:val="22"/>
          <w:shd w:val="clear" w:color="auto" w:fill="00FFFF"/>
        </w:rPr>
      </w:pPr>
    </w:p>
    <w:p w:rsidR="00CE6C7A" w:rsidRPr="00560C17" w:rsidRDefault="00CE6C7A" w:rsidP="00CE6C7A">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CE6C7A" w:rsidRPr="00560C17" w:rsidRDefault="00CE6C7A" w:rsidP="00CE6C7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CE6C7A" w:rsidRPr="00560C17" w:rsidRDefault="00CE6C7A" w:rsidP="00CE6C7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CE6C7A" w:rsidRPr="00560C17" w:rsidRDefault="00CE6C7A" w:rsidP="00CE6C7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CE6C7A" w:rsidRPr="00560C17" w:rsidRDefault="00CE6C7A" w:rsidP="00CE6C7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CE6C7A" w:rsidRPr="00560C17" w:rsidRDefault="00CE6C7A" w:rsidP="00CE6C7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CE6C7A" w:rsidRPr="00560C17" w:rsidRDefault="00CE6C7A" w:rsidP="00CE6C7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CE6C7A" w:rsidRPr="00560C17" w:rsidRDefault="00CE6C7A" w:rsidP="00CE6C7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CE6C7A" w:rsidRPr="00560C17" w:rsidRDefault="00CE6C7A" w:rsidP="00CE6C7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CE6C7A" w:rsidRPr="00560C17" w:rsidRDefault="00CE6C7A" w:rsidP="00CE6C7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CE6C7A" w:rsidRPr="00560C17" w:rsidRDefault="00CE6C7A" w:rsidP="00CE6C7A">
      <w:pPr>
        <w:ind w:left="360"/>
        <w:jc w:val="both"/>
        <w:rPr>
          <w:rFonts w:ascii="Times New Roman" w:hAnsi="Times New Roman" w:cs="Times New Roman"/>
          <w:sz w:val="22"/>
          <w:szCs w:val="22"/>
          <w:shd w:val="clear" w:color="auto" w:fill="00FFFF"/>
        </w:rPr>
      </w:pPr>
    </w:p>
    <w:p w:rsidR="00CE6C7A" w:rsidRPr="00560C17" w:rsidRDefault="00CE6C7A" w:rsidP="00CE6C7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CE6C7A" w:rsidRPr="00560C17" w:rsidRDefault="00CE6C7A" w:rsidP="00CE6C7A">
      <w:pPr>
        <w:jc w:val="both"/>
        <w:rPr>
          <w:rFonts w:ascii="Times New Roman" w:hAnsi="Times New Roman" w:cs="Times New Roman"/>
          <w:b/>
          <w:i/>
          <w:sz w:val="22"/>
          <w:szCs w:val="22"/>
          <w:shd w:val="clear" w:color="auto" w:fill="00FFFF"/>
        </w:rPr>
      </w:pPr>
    </w:p>
    <w:p w:rsidR="00CE6C7A" w:rsidRPr="00560C17" w:rsidRDefault="00CE6C7A" w:rsidP="00CE6C7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CE6C7A" w:rsidRPr="00560C17" w:rsidRDefault="00CE6C7A" w:rsidP="00CE6C7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CE6C7A" w:rsidRPr="00560C17" w:rsidRDefault="00CE6C7A" w:rsidP="00CE6C7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CE6C7A" w:rsidRPr="00560C17" w:rsidRDefault="00CE6C7A" w:rsidP="00CE6C7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CE6C7A" w:rsidRPr="00560C17" w:rsidRDefault="00CE6C7A" w:rsidP="00CE6C7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CE6C7A" w:rsidRPr="00560C17" w:rsidRDefault="00CE6C7A" w:rsidP="00CE6C7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CE6C7A" w:rsidRPr="00560C17" w:rsidRDefault="00CE6C7A" w:rsidP="00CE6C7A">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CE6C7A" w:rsidRPr="00560C17" w:rsidRDefault="00CE6C7A" w:rsidP="00CE6C7A">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CE6C7A" w:rsidRPr="00560C17" w:rsidRDefault="00CE6C7A" w:rsidP="00CE6C7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CE6C7A" w:rsidRPr="00560C17" w:rsidRDefault="00CE6C7A" w:rsidP="00CE6C7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CE6C7A" w:rsidRPr="00560C17" w:rsidRDefault="00CE6C7A" w:rsidP="00CE6C7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CE6C7A" w:rsidRPr="00560C17" w:rsidRDefault="00CE6C7A" w:rsidP="00CE6C7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CE6C7A" w:rsidRPr="00560C17" w:rsidRDefault="00CE6C7A" w:rsidP="00CE6C7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CE6C7A" w:rsidRPr="00560C17" w:rsidRDefault="00CE6C7A" w:rsidP="00CE6C7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CE6C7A" w:rsidRPr="00560C17" w:rsidRDefault="00CE6C7A" w:rsidP="00CE6C7A">
      <w:pPr>
        <w:ind w:left="360"/>
        <w:jc w:val="both"/>
        <w:rPr>
          <w:rFonts w:ascii="Times New Roman" w:hAnsi="Times New Roman" w:cs="Times New Roman"/>
          <w:sz w:val="22"/>
          <w:szCs w:val="22"/>
          <w:shd w:val="clear" w:color="auto" w:fill="00FFFF"/>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CE6C7A" w:rsidRPr="00560C17" w:rsidRDefault="00CE6C7A" w:rsidP="00CE6C7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CE6C7A" w:rsidRPr="00560C17" w:rsidRDefault="00CE6C7A" w:rsidP="00CE6C7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CE6C7A" w:rsidRPr="00560C17" w:rsidRDefault="00CE6C7A" w:rsidP="00CE6C7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CE6C7A" w:rsidRPr="00560C17" w:rsidRDefault="00CE6C7A" w:rsidP="00CE6C7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CE6C7A" w:rsidRPr="00560C17" w:rsidRDefault="00CE6C7A" w:rsidP="00CE6C7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CE6C7A" w:rsidRPr="00560C17" w:rsidRDefault="00CE6C7A" w:rsidP="00CE6C7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CE6C7A" w:rsidRPr="00560C17" w:rsidRDefault="00CE6C7A" w:rsidP="00CE6C7A">
      <w:pPr>
        <w:ind w:left="720"/>
        <w:jc w:val="both"/>
        <w:rPr>
          <w:rFonts w:ascii="Times New Roman" w:hAnsi="Times New Roman" w:cs="Times New Roman"/>
          <w:sz w:val="22"/>
          <w:szCs w:val="22"/>
        </w:rPr>
      </w:pPr>
    </w:p>
    <w:p w:rsidR="00CE6C7A" w:rsidRPr="00560C17" w:rsidRDefault="00CE6C7A" w:rsidP="00CE6C7A">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CE6C7A" w:rsidRPr="00560C17" w:rsidRDefault="00CE6C7A" w:rsidP="00CE6C7A">
      <w:pPr>
        <w:ind w:left="720"/>
        <w:jc w:val="both"/>
        <w:rPr>
          <w:rFonts w:ascii="Times New Roman" w:hAnsi="Times New Roman" w:cs="Times New Roman"/>
          <w:bCs/>
          <w:iCs/>
          <w:sz w:val="22"/>
          <w:szCs w:val="22"/>
        </w:rPr>
      </w:pPr>
    </w:p>
    <w:p w:rsidR="00CE6C7A" w:rsidRPr="00560C17" w:rsidRDefault="00CE6C7A" w:rsidP="00CE6C7A">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CE6C7A" w:rsidRPr="00560C17" w:rsidRDefault="00CE6C7A" w:rsidP="00CE6C7A">
      <w:pPr>
        <w:pStyle w:val="af"/>
        <w:spacing w:before="0" w:after="0"/>
        <w:jc w:val="both"/>
        <w:rPr>
          <w:rFonts w:ascii="Times New Roman" w:hAnsi="Times New Roman" w:cs="Times New Roman"/>
          <w:sz w:val="22"/>
          <w:szCs w:val="22"/>
        </w:rPr>
      </w:pPr>
    </w:p>
    <w:p w:rsidR="00CE6C7A" w:rsidRPr="00560C17" w:rsidRDefault="00CE6C7A" w:rsidP="00CE6C7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CE6C7A" w:rsidRPr="00560C17" w:rsidRDefault="00CE6C7A" w:rsidP="00CE6C7A">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CE6C7A" w:rsidRPr="00560C17" w:rsidRDefault="00CE6C7A" w:rsidP="00CE6C7A">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E6C7A" w:rsidRPr="00560C17" w:rsidRDefault="00CE6C7A" w:rsidP="00CE6C7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E6C7A" w:rsidRPr="00560C17" w:rsidRDefault="00CE6C7A" w:rsidP="00CE6C7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CE6C7A" w:rsidRPr="00560C17" w:rsidRDefault="00CE6C7A" w:rsidP="00CE6C7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CE6C7A" w:rsidRPr="00560C17" w:rsidRDefault="00CE6C7A" w:rsidP="00CE6C7A">
      <w:pPr>
        <w:ind w:firstLine="360"/>
        <w:jc w:val="both"/>
        <w:rPr>
          <w:rFonts w:ascii="Times New Roman" w:hAnsi="Times New Roman" w:cs="Times New Roman"/>
          <w:sz w:val="22"/>
          <w:szCs w:val="22"/>
          <w:u w:val="single"/>
          <w:shd w:val="clear" w:color="auto" w:fill="00FFFF"/>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CE6C7A" w:rsidRPr="00560C17" w:rsidRDefault="00CE6C7A" w:rsidP="00CE6C7A">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CE6C7A" w:rsidRPr="00560C17" w:rsidRDefault="00CE6C7A" w:rsidP="00CE6C7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CE6C7A" w:rsidRPr="00560C17" w:rsidRDefault="00CE6C7A" w:rsidP="00CE6C7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CE6C7A" w:rsidRPr="00560C17" w:rsidRDefault="00CE6C7A" w:rsidP="00CE6C7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CE6C7A" w:rsidRPr="00560C17" w:rsidRDefault="00CE6C7A" w:rsidP="00CE6C7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CE6C7A" w:rsidRPr="00560C17" w:rsidRDefault="00CE6C7A" w:rsidP="00CE6C7A">
      <w:pPr>
        <w:ind w:left="720"/>
        <w:jc w:val="both"/>
        <w:rPr>
          <w:rFonts w:ascii="Times New Roman" w:hAnsi="Times New Roman" w:cs="Times New Roman"/>
          <w:sz w:val="22"/>
          <w:szCs w:val="22"/>
        </w:rPr>
      </w:pPr>
    </w:p>
    <w:p w:rsidR="00CE6C7A" w:rsidRPr="00560C17" w:rsidRDefault="00CE6C7A" w:rsidP="00CE6C7A">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CE6C7A" w:rsidRPr="00560C17" w:rsidRDefault="00CE6C7A" w:rsidP="00CE6C7A">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CE6C7A" w:rsidRPr="00560C17" w:rsidRDefault="00CE6C7A" w:rsidP="00CE6C7A">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CE6C7A" w:rsidRPr="00560C17" w:rsidRDefault="00CE6C7A" w:rsidP="00CE6C7A">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CE6C7A" w:rsidRPr="00560C17" w:rsidRDefault="00CE6C7A" w:rsidP="00CE6C7A">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CE6C7A" w:rsidRPr="00560C17" w:rsidRDefault="00CE6C7A" w:rsidP="00CE6C7A">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CE6C7A" w:rsidRPr="00560C17" w:rsidRDefault="00CE6C7A" w:rsidP="00CE6C7A">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CE6C7A" w:rsidRPr="00560C17" w:rsidRDefault="00CE6C7A" w:rsidP="00CE6C7A">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CE6C7A" w:rsidRPr="00560C17" w:rsidRDefault="00CE6C7A" w:rsidP="00CE6C7A">
      <w:pPr>
        <w:rPr>
          <w:rFonts w:ascii="Times New Roman" w:hAnsi="Times New Roman" w:cs="Times New Roman"/>
          <w:sz w:val="22"/>
          <w:szCs w:val="22"/>
        </w:rPr>
      </w:pPr>
    </w:p>
    <w:p w:rsidR="00CE6C7A" w:rsidRPr="00560C17" w:rsidRDefault="00CE6C7A" w:rsidP="00CE6C7A">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CE6C7A" w:rsidRPr="00560C17" w:rsidRDefault="00CE6C7A" w:rsidP="00CE6C7A">
      <w:pPr>
        <w:rPr>
          <w:rFonts w:ascii="Times New Roman" w:hAnsi="Times New Roman" w:cs="Times New Roman"/>
          <w:b/>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CE6C7A" w:rsidRPr="00560C17" w:rsidRDefault="00CE6C7A" w:rsidP="00CE6C7A">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CE6C7A" w:rsidRPr="00560C17" w:rsidRDefault="00CE6C7A" w:rsidP="00CE6C7A">
      <w:pPr>
        <w:ind w:firstLine="720"/>
        <w:rPr>
          <w:rFonts w:ascii="Times New Roman" w:hAnsi="Times New Roman" w:cs="Times New Roman"/>
          <w:sz w:val="22"/>
          <w:szCs w:val="22"/>
        </w:rPr>
      </w:pPr>
    </w:p>
    <w:p w:rsidR="00CE6C7A" w:rsidRPr="00560C17" w:rsidRDefault="00CE6C7A" w:rsidP="00CE6C7A">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CE6C7A" w:rsidRPr="00560C17" w:rsidRDefault="00CE6C7A" w:rsidP="00CE6C7A">
      <w:pPr>
        <w:rPr>
          <w:rFonts w:ascii="Times New Roman" w:hAnsi="Times New Roman" w:cs="Times New Roman"/>
          <w:sz w:val="22"/>
          <w:szCs w:val="22"/>
        </w:rPr>
      </w:pPr>
    </w:p>
    <w:p w:rsidR="00CE6C7A" w:rsidRPr="00560C17" w:rsidRDefault="00CE6C7A" w:rsidP="00CE6C7A">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CE6C7A" w:rsidRPr="00560C17" w:rsidRDefault="00CE6C7A" w:rsidP="00CE6C7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CE6C7A" w:rsidRPr="00560C17" w:rsidRDefault="00CE6C7A" w:rsidP="00CE6C7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CE6C7A" w:rsidRPr="00560C17" w:rsidRDefault="00CE6C7A" w:rsidP="00CE6C7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CE6C7A" w:rsidRPr="00560C17" w:rsidRDefault="00CE6C7A" w:rsidP="00CE6C7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CE6C7A" w:rsidRPr="00560C17" w:rsidRDefault="00CE6C7A" w:rsidP="00CE6C7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CE6C7A" w:rsidRPr="00560C17" w:rsidRDefault="00CE6C7A" w:rsidP="00CE6C7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CE6C7A" w:rsidRPr="00560C17" w:rsidRDefault="00CE6C7A" w:rsidP="00CE6C7A">
      <w:pPr>
        <w:ind w:left="360"/>
        <w:rPr>
          <w:rFonts w:ascii="Times New Roman" w:hAnsi="Times New Roman" w:cs="Times New Roman"/>
          <w:sz w:val="22"/>
          <w:szCs w:val="22"/>
        </w:rPr>
      </w:pPr>
    </w:p>
    <w:p w:rsidR="00CE6C7A" w:rsidRPr="00560C17" w:rsidRDefault="00CE6C7A" w:rsidP="00CE6C7A">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CE6C7A" w:rsidRPr="00560C17" w:rsidRDefault="00CE6C7A" w:rsidP="00CE6C7A">
      <w:pPr>
        <w:pStyle w:val="af"/>
        <w:tabs>
          <w:tab w:val="left" w:pos="1080"/>
          <w:tab w:val="left" w:pos="1260"/>
        </w:tabs>
        <w:spacing w:before="0" w:after="0"/>
        <w:jc w:val="both"/>
        <w:rPr>
          <w:rFonts w:ascii="Times New Roman" w:hAnsi="Times New Roman" w:cs="Times New Roman"/>
          <w:sz w:val="22"/>
          <w:szCs w:val="22"/>
        </w:rPr>
      </w:pPr>
    </w:p>
    <w:p w:rsidR="00CE6C7A" w:rsidRPr="00560C17" w:rsidRDefault="00CE6C7A" w:rsidP="00CE6C7A">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E6C7A" w:rsidRPr="00560C17" w:rsidRDefault="00CE6C7A" w:rsidP="00CE6C7A">
      <w:pPr>
        <w:pStyle w:val="af"/>
        <w:tabs>
          <w:tab w:val="left" w:pos="900"/>
          <w:tab w:val="left" w:pos="1260"/>
          <w:tab w:val="left" w:pos="1650"/>
        </w:tabs>
        <w:spacing w:before="0" w:after="0"/>
        <w:jc w:val="both"/>
        <w:rPr>
          <w:rFonts w:ascii="Times New Roman" w:hAnsi="Times New Roman" w:cs="Times New Roman"/>
          <w:sz w:val="22"/>
          <w:szCs w:val="22"/>
        </w:rPr>
      </w:pPr>
    </w:p>
    <w:p w:rsidR="00CE6C7A" w:rsidRPr="00560C17" w:rsidRDefault="00CE6C7A" w:rsidP="00CE6C7A">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E6C7A" w:rsidRPr="00560C17" w:rsidRDefault="00CE6C7A" w:rsidP="00CE6C7A">
      <w:pPr>
        <w:pStyle w:val="af"/>
        <w:tabs>
          <w:tab w:val="left" w:pos="900"/>
          <w:tab w:val="left" w:pos="1260"/>
        </w:tabs>
        <w:spacing w:before="0" w:after="0"/>
        <w:jc w:val="both"/>
        <w:rPr>
          <w:rFonts w:ascii="Times New Roman" w:hAnsi="Times New Roman" w:cs="Times New Roman"/>
          <w:sz w:val="22"/>
          <w:szCs w:val="22"/>
        </w:rPr>
      </w:pPr>
    </w:p>
    <w:p w:rsidR="00CE6C7A" w:rsidRPr="00560C17" w:rsidRDefault="00CE6C7A" w:rsidP="00CE6C7A">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CE6C7A" w:rsidRPr="00560C17" w:rsidRDefault="00CE6C7A" w:rsidP="00CE6C7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E6C7A" w:rsidRPr="00560C17" w:rsidRDefault="00CE6C7A" w:rsidP="00CE6C7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CE6C7A" w:rsidRPr="00560C17" w:rsidRDefault="00CE6C7A" w:rsidP="00CE6C7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CE6C7A" w:rsidRPr="00560C17" w:rsidRDefault="00CE6C7A" w:rsidP="00CE6C7A">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CE6C7A" w:rsidRPr="00560C17" w:rsidRDefault="00CE6C7A" w:rsidP="00CE6C7A">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CE6C7A" w:rsidRPr="00560C17" w:rsidRDefault="00CE6C7A" w:rsidP="00CE6C7A">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E6C7A" w:rsidRPr="00560C17" w:rsidRDefault="00CE6C7A" w:rsidP="00CE6C7A">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CE6C7A" w:rsidRPr="00560C17" w:rsidRDefault="00CE6C7A" w:rsidP="00CE6C7A">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CE6C7A" w:rsidRPr="00560C17" w:rsidRDefault="00CE6C7A" w:rsidP="00CE6C7A">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CE6C7A" w:rsidRPr="00560C17" w:rsidRDefault="00CE6C7A" w:rsidP="00CE6C7A">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CE6C7A" w:rsidRPr="00560C17" w:rsidRDefault="00CE6C7A" w:rsidP="00CE6C7A">
      <w:pPr>
        <w:rPr>
          <w:rFonts w:ascii="Times New Roman" w:hAnsi="Times New Roman" w:cs="Times New Roman"/>
          <w:sz w:val="22"/>
          <w:szCs w:val="22"/>
        </w:rPr>
      </w:pPr>
    </w:p>
    <w:p w:rsidR="00CE6C7A" w:rsidRPr="00560C17" w:rsidRDefault="00CE6C7A" w:rsidP="00CE6C7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CE6C7A" w:rsidRPr="00560C17" w:rsidRDefault="00CE6C7A" w:rsidP="00CE6C7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CE6C7A" w:rsidRPr="00560C17" w:rsidRDefault="00CE6C7A" w:rsidP="00CE6C7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CE6C7A" w:rsidRPr="00560C17" w:rsidRDefault="00CE6C7A" w:rsidP="00CE6C7A">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CE6C7A" w:rsidRPr="00560C17" w:rsidRDefault="00CE6C7A" w:rsidP="00CE6C7A">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CE6C7A" w:rsidRPr="00560C17" w:rsidRDefault="00CE6C7A" w:rsidP="00CE6C7A">
      <w:pPr>
        <w:ind w:firstLine="900"/>
        <w:jc w:val="both"/>
        <w:rPr>
          <w:rFonts w:ascii="Times New Roman" w:hAnsi="Times New Roman" w:cs="Times New Roman"/>
          <w:sz w:val="22"/>
          <w:szCs w:val="22"/>
        </w:rPr>
      </w:pPr>
    </w:p>
    <w:p w:rsidR="00CE6C7A" w:rsidRPr="00560C17" w:rsidRDefault="00CE6C7A" w:rsidP="00CE6C7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CE6C7A" w:rsidRPr="00560C17" w:rsidRDefault="00CE6C7A" w:rsidP="00CE6C7A">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CE6C7A" w:rsidRPr="00560C17" w:rsidRDefault="00CE6C7A" w:rsidP="00CE6C7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CE6C7A" w:rsidRPr="00560C17" w:rsidRDefault="00CE6C7A" w:rsidP="00CE6C7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CE6C7A" w:rsidRPr="00560C17" w:rsidRDefault="00CE6C7A" w:rsidP="00CE6C7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CE6C7A" w:rsidRPr="00560C17" w:rsidRDefault="00CE6C7A" w:rsidP="00CE6C7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CE6C7A" w:rsidRPr="00560C17" w:rsidRDefault="00CE6C7A" w:rsidP="00CE6C7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CE6C7A" w:rsidRPr="00560C17" w:rsidRDefault="00CE6C7A" w:rsidP="00CE6C7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CE6C7A" w:rsidRPr="00560C17" w:rsidRDefault="00CE6C7A" w:rsidP="00CE6C7A">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CE6C7A" w:rsidRPr="00560C17" w:rsidRDefault="00CE6C7A" w:rsidP="00CE6C7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CE6C7A" w:rsidRPr="00560C17" w:rsidRDefault="00CE6C7A" w:rsidP="00CE6C7A">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CE6C7A" w:rsidRPr="00560C17" w:rsidRDefault="00CE6C7A" w:rsidP="00CE6C7A">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CE6C7A" w:rsidRPr="00560C17" w:rsidRDefault="00CE6C7A" w:rsidP="00CE6C7A">
      <w:pPr>
        <w:ind w:firstLine="357"/>
        <w:rPr>
          <w:rFonts w:ascii="Times New Roman" w:hAnsi="Times New Roman" w:cs="Times New Roman"/>
          <w:sz w:val="22"/>
          <w:szCs w:val="22"/>
        </w:rPr>
      </w:pPr>
    </w:p>
    <w:p w:rsidR="00CE6C7A" w:rsidRPr="00560C17" w:rsidRDefault="00CE6C7A" w:rsidP="00CE6C7A">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CE6C7A" w:rsidRPr="00560C17" w:rsidRDefault="00CE6C7A" w:rsidP="00CE6C7A">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CE6C7A" w:rsidRPr="00560C17" w:rsidRDefault="00CE6C7A" w:rsidP="00CE6C7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CE6C7A" w:rsidRPr="00560C17" w:rsidRDefault="00CE6C7A" w:rsidP="00CE6C7A">
      <w:pPr>
        <w:pStyle w:val="af"/>
        <w:spacing w:before="0" w:after="0"/>
        <w:ind w:firstLine="720"/>
        <w:rPr>
          <w:rFonts w:ascii="Times New Roman" w:hAnsi="Times New Roman" w:cs="Times New Roman"/>
          <w:sz w:val="22"/>
          <w:szCs w:val="22"/>
        </w:rPr>
      </w:pPr>
    </w:p>
    <w:p w:rsidR="00CE6C7A" w:rsidRPr="00560C17" w:rsidRDefault="00CE6C7A" w:rsidP="00CE6C7A">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CE6C7A" w:rsidRPr="00560C17" w:rsidRDefault="00CE6C7A" w:rsidP="00CE6C7A">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CE6C7A" w:rsidRPr="00560C17" w:rsidRDefault="00CE6C7A" w:rsidP="00CE6C7A">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CE6C7A" w:rsidRPr="00560C17" w:rsidRDefault="00CE6C7A" w:rsidP="00CE6C7A">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CE6C7A" w:rsidRPr="00560C17" w:rsidRDefault="00CE6C7A" w:rsidP="00CE6C7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CE6C7A" w:rsidRPr="00560C17" w:rsidRDefault="00CE6C7A" w:rsidP="00CE6C7A">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CE6C7A" w:rsidRPr="00560C17" w:rsidRDefault="00CE6C7A" w:rsidP="00CE6C7A">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CE6C7A" w:rsidRPr="00560C17" w:rsidRDefault="00CE6C7A" w:rsidP="00CE6C7A">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CE6C7A" w:rsidRPr="00560C17" w:rsidRDefault="00CE6C7A" w:rsidP="00CE6C7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CE6C7A" w:rsidRPr="00560C17" w:rsidRDefault="00CE6C7A" w:rsidP="00CE6C7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CE6C7A" w:rsidRPr="00560C17" w:rsidRDefault="00CE6C7A" w:rsidP="00CE6C7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CE6C7A" w:rsidRPr="00560C17" w:rsidRDefault="00CE6C7A" w:rsidP="00CE6C7A">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CE6C7A" w:rsidRPr="00560C17" w:rsidRDefault="00CE6C7A" w:rsidP="00CE6C7A">
      <w:pPr>
        <w:pStyle w:val="af"/>
        <w:spacing w:before="0" w:after="0"/>
        <w:ind w:left="896"/>
        <w:rPr>
          <w:rFonts w:ascii="Times New Roman" w:hAnsi="Times New Roman" w:cs="Times New Roman"/>
          <w:sz w:val="22"/>
          <w:szCs w:val="22"/>
        </w:rPr>
      </w:pPr>
    </w:p>
    <w:p w:rsidR="00CE6C7A" w:rsidRPr="00560C17" w:rsidRDefault="00CE6C7A" w:rsidP="00CE6C7A">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CE6C7A" w:rsidRPr="00560C17" w:rsidRDefault="00CE6C7A" w:rsidP="00CE6C7A">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CE6C7A" w:rsidRPr="00560C17" w:rsidRDefault="00CE6C7A" w:rsidP="00CE6C7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CE6C7A" w:rsidRPr="00560C17" w:rsidRDefault="00CE6C7A" w:rsidP="00CE6C7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CE6C7A" w:rsidRPr="00560C17" w:rsidRDefault="00CE6C7A" w:rsidP="00CE6C7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CE6C7A" w:rsidRPr="00560C17" w:rsidRDefault="00CE6C7A" w:rsidP="00CE6C7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CE6C7A" w:rsidRPr="00560C17" w:rsidRDefault="00CE6C7A" w:rsidP="00CE6C7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CE6C7A" w:rsidRPr="00560C17" w:rsidRDefault="00CE6C7A" w:rsidP="00CE6C7A">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CE6C7A" w:rsidRPr="00560C17" w:rsidRDefault="00CE6C7A" w:rsidP="00CE6C7A">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CE6C7A" w:rsidRPr="00560C17" w:rsidRDefault="00CE6C7A" w:rsidP="00CE6C7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CE6C7A" w:rsidRPr="00560C17" w:rsidRDefault="00CE6C7A" w:rsidP="00CE6C7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CE6C7A" w:rsidRPr="00560C17" w:rsidRDefault="00CE6C7A" w:rsidP="00CE6C7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CE6C7A" w:rsidRPr="00560C17" w:rsidRDefault="00CE6C7A" w:rsidP="00CE6C7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CE6C7A" w:rsidRPr="00560C17" w:rsidRDefault="00CE6C7A" w:rsidP="00CE6C7A">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CE6C7A" w:rsidRPr="00560C17" w:rsidRDefault="00CE6C7A" w:rsidP="00CE6C7A">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CE6C7A" w:rsidRPr="00560C17" w:rsidRDefault="00CE6C7A" w:rsidP="00CE6C7A">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CE6C7A" w:rsidRPr="00560C17" w:rsidRDefault="00CE6C7A" w:rsidP="00CE6C7A">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CE6C7A" w:rsidRPr="00560C17" w:rsidRDefault="00CE6C7A" w:rsidP="00CE6C7A">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CE6C7A" w:rsidRPr="00560C17" w:rsidRDefault="00CE6C7A" w:rsidP="00CE6C7A">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CE6C7A" w:rsidRPr="00560C17" w:rsidRDefault="00CE6C7A" w:rsidP="00CE6C7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CE6C7A" w:rsidRPr="00560C17" w:rsidRDefault="00CE6C7A" w:rsidP="00CE6C7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CE6C7A" w:rsidRPr="00560C17" w:rsidRDefault="00CE6C7A" w:rsidP="00CE6C7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CE6C7A" w:rsidRPr="00560C17" w:rsidRDefault="00CE6C7A" w:rsidP="00CE6C7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CE6C7A" w:rsidRPr="00560C17" w:rsidRDefault="00CE6C7A" w:rsidP="00CE6C7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CE6C7A" w:rsidRPr="00560C17" w:rsidRDefault="00CE6C7A" w:rsidP="00CE6C7A">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CE6C7A" w:rsidRPr="00560C17" w:rsidRDefault="00CE6C7A" w:rsidP="00CE6C7A">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CE6C7A" w:rsidRPr="00560C17" w:rsidRDefault="00CE6C7A" w:rsidP="00CE6C7A">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CE6C7A" w:rsidRPr="00560C17" w:rsidRDefault="00CE6C7A" w:rsidP="00CE6C7A">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CE6C7A" w:rsidRPr="00560C17" w:rsidRDefault="00CE6C7A" w:rsidP="00CE6C7A">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CE6C7A" w:rsidRPr="00560C17" w:rsidRDefault="00CE6C7A" w:rsidP="00CE6C7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CE6C7A" w:rsidRPr="00560C17" w:rsidRDefault="00CE6C7A" w:rsidP="00CE6C7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CE6C7A" w:rsidRPr="00560C17" w:rsidRDefault="00CE6C7A" w:rsidP="00CE6C7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CE6C7A" w:rsidRPr="00560C17" w:rsidRDefault="00CE6C7A" w:rsidP="00CE6C7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CE6C7A" w:rsidRPr="00560C17" w:rsidRDefault="00CE6C7A" w:rsidP="00CE6C7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CE6C7A" w:rsidRPr="00560C17" w:rsidRDefault="00CE6C7A" w:rsidP="00CE6C7A">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CE6C7A" w:rsidRPr="00560C17" w:rsidRDefault="00CE6C7A" w:rsidP="00CE6C7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CE6C7A" w:rsidRDefault="00CE6C7A" w:rsidP="00CE6C7A">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CE6C7A" w:rsidRPr="00560C17" w:rsidRDefault="00CE6C7A" w:rsidP="00CE6C7A">
      <w:pPr>
        <w:pStyle w:val="af"/>
        <w:spacing w:before="167"/>
        <w:ind w:firstLine="900"/>
        <w:jc w:val="both"/>
        <w:rPr>
          <w:rStyle w:val="it"/>
          <w:rFonts w:ascii="Times New Roman" w:hAnsi="Times New Roman" w:cs="Times New Roman"/>
          <w:sz w:val="22"/>
          <w:szCs w:val="22"/>
        </w:rPr>
      </w:pPr>
    </w:p>
    <w:p w:rsidR="00CE6C7A" w:rsidRPr="00560C17" w:rsidRDefault="00CE6C7A" w:rsidP="00CE6C7A">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CE6C7A" w:rsidRPr="00560C17" w:rsidRDefault="00CE6C7A" w:rsidP="00CE6C7A">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CE6C7A" w:rsidRPr="00560C17" w:rsidRDefault="00CE6C7A" w:rsidP="00CE6C7A">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CE6C7A" w:rsidRPr="00560C17" w:rsidRDefault="00CE6C7A" w:rsidP="00CE6C7A">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CE6C7A" w:rsidRPr="00560C17" w:rsidRDefault="00CE6C7A" w:rsidP="00CE6C7A">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CE6C7A" w:rsidRPr="00560C17" w:rsidRDefault="00CE6C7A" w:rsidP="00CE6C7A">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CE6C7A" w:rsidRPr="00560C17" w:rsidRDefault="00CE6C7A" w:rsidP="00CE6C7A">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CE6C7A" w:rsidRPr="00560C17" w:rsidRDefault="00CE6C7A" w:rsidP="00CE6C7A">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CE6C7A" w:rsidRPr="00560C17" w:rsidRDefault="00CE6C7A" w:rsidP="00CE6C7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CE6C7A" w:rsidRPr="00560C17" w:rsidRDefault="00CE6C7A" w:rsidP="00CE6C7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CE6C7A" w:rsidRPr="00560C17" w:rsidRDefault="00CE6C7A" w:rsidP="00CE6C7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CE6C7A" w:rsidRPr="00560C17" w:rsidRDefault="00CE6C7A" w:rsidP="00CE6C7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CE6C7A" w:rsidRPr="00560C17" w:rsidRDefault="00CE6C7A" w:rsidP="00CE6C7A">
      <w:pPr>
        <w:pStyle w:val="ConsPlusNormal"/>
        <w:widowControl/>
        <w:tabs>
          <w:tab w:val="left" w:pos="1440"/>
        </w:tabs>
        <w:ind w:left="720"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CE6C7A" w:rsidRPr="00560C17" w:rsidRDefault="00CE6C7A" w:rsidP="00CE6C7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CE6C7A" w:rsidRPr="00560C17" w:rsidRDefault="00CE6C7A" w:rsidP="00CE6C7A">
      <w:pPr>
        <w:pStyle w:val="ConsPlusNormal"/>
        <w:widowControl/>
        <w:ind w:left="72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CE6C7A" w:rsidRPr="00560C17" w:rsidRDefault="00CE6C7A" w:rsidP="00CE6C7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CE6C7A" w:rsidRPr="00560C17" w:rsidRDefault="00CE6C7A" w:rsidP="00CE6C7A">
      <w:pPr>
        <w:pStyle w:val="ConsPlusNormal"/>
        <w:widowControl/>
        <w:ind w:left="72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CE6C7A" w:rsidRPr="00560C17" w:rsidRDefault="00CE6C7A" w:rsidP="00CE6C7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CE6C7A" w:rsidRPr="00560C17" w:rsidRDefault="00CE6C7A" w:rsidP="00CE6C7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CE6C7A" w:rsidRPr="00560C17" w:rsidRDefault="00CE6C7A" w:rsidP="00CE6C7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CE6C7A" w:rsidRPr="00560C17" w:rsidRDefault="00CE6C7A" w:rsidP="00CE6C7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CE6C7A" w:rsidRPr="00560C17" w:rsidRDefault="00CE6C7A" w:rsidP="00CE6C7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CE6C7A" w:rsidRPr="00560C17" w:rsidRDefault="00CE6C7A" w:rsidP="00CE6C7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CE6C7A" w:rsidRPr="00560C17" w:rsidRDefault="00CE6C7A" w:rsidP="00CE6C7A">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CE6C7A" w:rsidRPr="00560C17" w:rsidRDefault="00CE6C7A" w:rsidP="00CE6C7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CE6C7A" w:rsidRPr="00560C17" w:rsidRDefault="00CE6C7A" w:rsidP="00CE6C7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CE6C7A" w:rsidRPr="00560C17" w:rsidRDefault="00CE6C7A" w:rsidP="00CE6C7A">
      <w:pPr>
        <w:pStyle w:val="ConsPlusNormal"/>
        <w:widowControl/>
        <w:ind w:left="72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CE6C7A" w:rsidRPr="00560C17" w:rsidRDefault="00CE6C7A" w:rsidP="00CE6C7A">
      <w:pPr>
        <w:pStyle w:val="ConsPlusNormal"/>
        <w:widowControl/>
        <w:tabs>
          <w:tab w:val="left" w:pos="1418"/>
        </w:tabs>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CE6C7A" w:rsidRPr="00560C17" w:rsidRDefault="00CE6C7A" w:rsidP="00CE6C7A">
      <w:pPr>
        <w:pStyle w:val="ConsPlusNormal"/>
        <w:widowControl/>
        <w:tabs>
          <w:tab w:val="left" w:pos="1440"/>
        </w:tabs>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CE6C7A" w:rsidRPr="00560C17" w:rsidRDefault="00CE6C7A" w:rsidP="00CE6C7A">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CE6C7A" w:rsidRPr="00560C17" w:rsidRDefault="00CE6C7A" w:rsidP="00CE6C7A">
      <w:pPr>
        <w:pStyle w:val="ConsPlusNormal"/>
        <w:widowControl/>
        <w:ind w:left="72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CE6C7A" w:rsidRPr="00560C17" w:rsidRDefault="00CE6C7A" w:rsidP="00CE6C7A">
      <w:pPr>
        <w:pStyle w:val="ConsPlusNormal"/>
        <w:widowControl/>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CE6C7A" w:rsidRPr="00560C17" w:rsidRDefault="00CE6C7A" w:rsidP="00CE6C7A">
      <w:pPr>
        <w:pStyle w:val="ConsPlusNormal"/>
        <w:widowControl/>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CE6C7A" w:rsidRPr="00560C17" w:rsidRDefault="00CE6C7A" w:rsidP="00CE6C7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CE6C7A" w:rsidRPr="00560C17" w:rsidRDefault="00CE6C7A" w:rsidP="00CE6C7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CE6C7A" w:rsidRPr="00560C17" w:rsidRDefault="00CE6C7A" w:rsidP="00CE6C7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CE6C7A" w:rsidRPr="00560C17" w:rsidRDefault="00CE6C7A" w:rsidP="00CE6C7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CE6C7A" w:rsidRPr="00560C17" w:rsidRDefault="00CE6C7A" w:rsidP="00CE6C7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CE6C7A" w:rsidRPr="00560C17" w:rsidRDefault="00CE6C7A" w:rsidP="00CE6C7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CE6C7A" w:rsidRPr="00560C17" w:rsidRDefault="00CE6C7A" w:rsidP="00CE6C7A">
      <w:pPr>
        <w:pStyle w:val="ConsPlusNormal"/>
        <w:widowControl/>
        <w:ind w:left="540"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CE6C7A" w:rsidRPr="00560C17" w:rsidRDefault="00CE6C7A" w:rsidP="00CE6C7A">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CE6C7A" w:rsidRPr="00560C17" w:rsidRDefault="00CE6C7A" w:rsidP="00CE6C7A">
      <w:pPr>
        <w:pStyle w:val="ConsPlusNormal"/>
        <w:widowControl/>
        <w:tabs>
          <w:tab w:val="left" w:pos="0"/>
        </w:tabs>
        <w:ind w:firstLine="144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CE6C7A" w:rsidRPr="00560C17" w:rsidRDefault="00CE6C7A" w:rsidP="00CE6C7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CE6C7A" w:rsidRPr="00560C17" w:rsidRDefault="00CE6C7A" w:rsidP="00CE6C7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CE6C7A" w:rsidRPr="00560C17" w:rsidRDefault="00CE6C7A" w:rsidP="00CE6C7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CE6C7A" w:rsidRPr="00560C17" w:rsidRDefault="00CE6C7A" w:rsidP="00CE6C7A">
      <w:pPr>
        <w:pStyle w:val="ConsPlusNormal"/>
        <w:widowControl/>
        <w:tabs>
          <w:tab w:val="left" w:pos="1620"/>
        </w:tabs>
        <w:ind w:left="720"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CE6C7A" w:rsidRPr="00560C17" w:rsidRDefault="00CE6C7A" w:rsidP="00CE6C7A">
      <w:pPr>
        <w:pStyle w:val="ConsPlusNormal"/>
        <w:widowControl/>
        <w:tabs>
          <w:tab w:val="left" w:pos="1440"/>
        </w:tabs>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CE6C7A" w:rsidRPr="00560C17" w:rsidRDefault="00CE6C7A" w:rsidP="00CE6C7A">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CE6C7A" w:rsidRPr="00560C17" w:rsidRDefault="00CE6C7A" w:rsidP="00CE6C7A">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CE6C7A" w:rsidRPr="00560C17" w:rsidRDefault="00CE6C7A" w:rsidP="00CE6C7A">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CE6C7A" w:rsidRPr="00560C17" w:rsidRDefault="00CE6C7A" w:rsidP="00CE6C7A">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CE6C7A" w:rsidRPr="00560C17" w:rsidRDefault="00CE6C7A" w:rsidP="00CE6C7A">
      <w:pPr>
        <w:pStyle w:val="ConsPlusNormal"/>
        <w:widowControl/>
        <w:tabs>
          <w:tab w:val="left" w:pos="1440"/>
        </w:tabs>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CE6C7A" w:rsidRPr="00560C17" w:rsidRDefault="00CE6C7A" w:rsidP="00CE6C7A">
      <w:pPr>
        <w:pStyle w:val="ConsPlusNormal"/>
        <w:widowControl/>
        <w:tabs>
          <w:tab w:val="left" w:pos="1440"/>
        </w:tabs>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CE6C7A" w:rsidRPr="00560C17" w:rsidRDefault="00CE6C7A" w:rsidP="00CE6C7A">
      <w:pPr>
        <w:pStyle w:val="ConsPlusNormal"/>
        <w:widowControl/>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CE6C7A" w:rsidRPr="00560C17" w:rsidRDefault="00CE6C7A" w:rsidP="00CE6C7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CE6C7A" w:rsidRPr="00560C17" w:rsidRDefault="00CE6C7A" w:rsidP="00CE6C7A">
      <w:pPr>
        <w:pStyle w:val="ConsPlusNormal"/>
        <w:widowControl/>
        <w:tabs>
          <w:tab w:val="left" w:pos="2328"/>
        </w:tabs>
        <w:ind w:left="720"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CE6C7A" w:rsidRPr="00560C17" w:rsidRDefault="00CE6C7A" w:rsidP="00CE6C7A">
      <w:pPr>
        <w:pStyle w:val="ConsPlusNormal"/>
        <w:widowControl/>
        <w:tabs>
          <w:tab w:val="left" w:pos="1608"/>
        </w:tabs>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CE6C7A" w:rsidRPr="00560C17" w:rsidRDefault="00CE6C7A" w:rsidP="00CE6C7A">
      <w:pPr>
        <w:pStyle w:val="ConsPlusNormal"/>
        <w:widowControl/>
        <w:tabs>
          <w:tab w:val="left" w:pos="1608"/>
        </w:tabs>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CE6C7A" w:rsidRPr="00560C17" w:rsidRDefault="00CE6C7A" w:rsidP="00CE6C7A">
      <w:pPr>
        <w:pStyle w:val="ConsPlusNormal"/>
        <w:widowControl/>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CE6C7A" w:rsidRPr="00560C17" w:rsidRDefault="00CE6C7A" w:rsidP="00CE6C7A">
      <w:pPr>
        <w:pStyle w:val="ConsPlusNormal"/>
        <w:widowControl/>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CE6C7A" w:rsidRPr="00560C17" w:rsidRDefault="00CE6C7A" w:rsidP="00CE6C7A">
      <w:pPr>
        <w:pStyle w:val="ConsPlusNormal"/>
        <w:widowControl/>
        <w:ind w:firstLine="0"/>
        <w:jc w:val="both"/>
        <w:rPr>
          <w:rFonts w:ascii="Times New Roman" w:hAnsi="Times New Roman" w:cs="Times New Roman"/>
          <w:color w:val="000000"/>
          <w:sz w:val="22"/>
          <w:szCs w:val="22"/>
        </w:rPr>
      </w:pPr>
    </w:p>
    <w:p w:rsidR="00CE6C7A" w:rsidRPr="00560C17" w:rsidRDefault="00CE6C7A" w:rsidP="00CE6C7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CE6C7A" w:rsidRPr="00560C17" w:rsidRDefault="00CE6C7A" w:rsidP="00CE6C7A">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CE6C7A" w:rsidRPr="00560C17" w:rsidRDefault="00CE6C7A" w:rsidP="00CE6C7A">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CE6C7A" w:rsidRPr="00560C17" w:rsidRDefault="00CE6C7A" w:rsidP="00CE6C7A">
      <w:pPr>
        <w:jc w:val="both"/>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CE6C7A" w:rsidRPr="00560C17" w:rsidRDefault="00CE6C7A" w:rsidP="00CE6C7A">
      <w:pPr>
        <w:ind w:firstLine="720"/>
        <w:jc w:val="both"/>
        <w:rPr>
          <w:rFonts w:ascii="Times New Roman" w:hAnsi="Times New Roman" w:cs="Times New Roman"/>
          <w:sz w:val="22"/>
          <w:szCs w:val="22"/>
        </w:rPr>
      </w:pPr>
    </w:p>
    <w:p w:rsidR="00CE6C7A" w:rsidRPr="00560C17" w:rsidRDefault="00CE6C7A" w:rsidP="00CE6C7A">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CE6C7A" w:rsidRPr="00560C17" w:rsidRDefault="00CE6C7A" w:rsidP="00CE6C7A">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CE6C7A" w:rsidRPr="00560C17" w:rsidRDefault="00CE6C7A" w:rsidP="00CE6C7A">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CE6C7A" w:rsidRPr="00560C17" w:rsidRDefault="00CE6C7A" w:rsidP="00CE6C7A">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CE6C7A" w:rsidRPr="00560C17" w:rsidRDefault="00CE6C7A" w:rsidP="00CE6C7A">
      <w:pPr>
        <w:tabs>
          <w:tab w:val="left" w:pos="1134"/>
        </w:tabs>
        <w:ind w:left="720"/>
        <w:jc w:val="both"/>
        <w:rPr>
          <w:rFonts w:ascii="Times New Roman" w:hAnsi="Times New Roman" w:cs="Times New Roman"/>
          <w:bCs/>
          <w:sz w:val="22"/>
          <w:szCs w:val="22"/>
        </w:rPr>
      </w:pPr>
    </w:p>
    <w:p w:rsidR="00CE6C7A" w:rsidRPr="00560C17" w:rsidRDefault="00CE6C7A" w:rsidP="00CE6C7A">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CE6C7A" w:rsidRPr="00560C17" w:rsidRDefault="00CE6C7A" w:rsidP="00CE6C7A">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CE6C7A" w:rsidRPr="00560C17" w:rsidRDefault="00CE6C7A" w:rsidP="00CE6C7A">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CE6C7A" w:rsidRPr="00560C17" w:rsidRDefault="00CE6C7A" w:rsidP="00CE6C7A">
      <w:pPr>
        <w:ind w:left="540"/>
        <w:jc w:val="both"/>
        <w:rPr>
          <w:rFonts w:ascii="Times New Roman" w:hAnsi="Times New Roman" w:cs="Times New Roman"/>
          <w:sz w:val="22"/>
          <w:szCs w:val="22"/>
        </w:rPr>
      </w:pPr>
    </w:p>
    <w:p w:rsidR="00CE6C7A" w:rsidRPr="00560C17" w:rsidRDefault="00CE6C7A" w:rsidP="00CE6C7A">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CE6C7A" w:rsidRPr="00560C17" w:rsidRDefault="00CE6C7A" w:rsidP="00CE6C7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CE6C7A" w:rsidRPr="00560C17" w:rsidRDefault="00CE6C7A" w:rsidP="00CE6C7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CE6C7A" w:rsidRPr="00560C17" w:rsidRDefault="00CE6C7A" w:rsidP="00CE6C7A">
      <w:pPr>
        <w:autoSpaceDE w:val="0"/>
        <w:ind w:firstLine="540"/>
        <w:jc w:val="both"/>
        <w:rPr>
          <w:rFonts w:ascii="Times New Roman" w:hAnsi="Times New Roman" w:cs="Times New Roman"/>
          <w:sz w:val="22"/>
          <w:szCs w:val="22"/>
        </w:rPr>
      </w:pP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CE6C7A" w:rsidRPr="00560C17" w:rsidRDefault="00CE6C7A" w:rsidP="00CE6C7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CE6C7A" w:rsidRPr="00560C17" w:rsidRDefault="00CE6C7A" w:rsidP="00CE6C7A">
      <w:pPr>
        <w:pStyle w:val="31"/>
        <w:tabs>
          <w:tab w:val="left" w:pos="1080"/>
        </w:tabs>
        <w:ind w:left="360" w:firstLine="360"/>
        <w:rPr>
          <w:rFonts w:ascii="Times New Roman" w:hAnsi="Times New Roman" w:cs="Times New Roman"/>
          <w:bCs/>
          <w:sz w:val="22"/>
          <w:szCs w:val="22"/>
          <w:u w:val="none"/>
          <w:shd w:val="clear" w:color="auto" w:fill="00FFFF"/>
        </w:rPr>
      </w:pPr>
    </w:p>
    <w:p w:rsidR="00CE6C7A" w:rsidRPr="00560C17" w:rsidRDefault="00CE6C7A" w:rsidP="00CE6C7A">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CE6C7A" w:rsidRPr="00560C17" w:rsidRDefault="00CE6C7A" w:rsidP="00CE6C7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CE6C7A" w:rsidRPr="00560C17" w:rsidRDefault="00CE6C7A" w:rsidP="00CE6C7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CE6C7A" w:rsidRPr="00560C17" w:rsidRDefault="00CE6C7A" w:rsidP="00CE6C7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CE6C7A" w:rsidRPr="00560C17" w:rsidRDefault="00CE6C7A" w:rsidP="00CE6C7A">
      <w:pPr>
        <w:pStyle w:val="a9"/>
        <w:tabs>
          <w:tab w:val="clear" w:pos="4677"/>
          <w:tab w:val="clear" w:pos="9355"/>
        </w:tabs>
        <w:rPr>
          <w:rFonts w:ascii="Times New Roman" w:hAnsi="Times New Roman" w:cs="Times New Roman"/>
          <w:b/>
          <w:bCs/>
          <w:i/>
          <w:iCs/>
          <w:sz w:val="22"/>
          <w:szCs w:val="22"/>
        </w:rPr>
      </w:pPr>
    </w:p>
    <w:p w:rsidR="00CE6C7A" w:rsidRPr="00560C17" w:rsidRDefault="00CE6C7A" w:rsidP="00CE6C7A">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CE6C7A" w:rsidRPr="00560C17" w:rsidRDefault="00CE6C7A" w:rsidP="00CE6C7A">
      <w:pPr>
        <w:pStyle w:val="af"/>
        <w:spacing w:before="0" w:after="0"/>
        <w:ind w:firstLine="720"/>
        <w:jc w:val="both"/>
        <w:rPr>
          <w:rFonts w:ascii="Times New Roman" w:hAnsi="Times New Roman" w:cs="Times New Roman"/>
          <w:sz w:val="22"/>
          <w:szCs w:val="22"/>
        </w:rPr>
      </w:pPr>
    </w:p>
    <w:p w:rsidR="00CE6C7A" w:rsidRPr="00560C17" w:rsidRDefault="00CE6C7A" w:rsidP="00CE6C7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CE6C7A" w:rsidRPr="00560C17" w:rsidRDefault="00CE6C7A" w:rsidP="00CE6C7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CE6C7A" w:rsidRPr="00560C17" w:rsidRDefault="00CE6C7A" w:rsidP="00CE6C7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CE6C7A" w:rsidRPr="00560C17" w:rsidRDefault="00CE6C7A" w:rsidP="00CE6C7A">
      <w:pPr>
        <w:pStyle w:val="af"/>
        <w:spacing w:before="0" w:after="0"/>
        <w:ind w:firstLine="720"/>
        <w:jc w:val="both"/>
        <w:rPr>
          <w:rFonts w:ascii="Times New Roman" w:hAnsi="Times New Roman" w:cs="Times New Roman"/>
          <w:sz w:val="22"/>
          <w:szCs w:val="22"/>
        </w:rPr>
      </w:pPr>
    </w:p>
    <w:p w:rsidR="00CE6C7A" w:rsidRPr="00560C17" w:rsidRDefault="00CE6C7A" w:rsidP="00CE6C7A">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CE6C7A" w:rsidRPr="00560C17" w:rsidRDefault="00CE6C7A" w:rsidP="00CE6C7A">
      <w:pPr>
        <w:pStyle w:val="a6"/>
        <w:ind w:firstLine="720"/>
        <w:rPr>
          <w:rFonts w:ascii="Times New Roman" w:hAnsi="Times New Roman" w:cs="Times New Roman"/>
          <w:sz w:val="22"/>
          <w:szCs w:val="22"/>
        </w:rPr>
      </w:pPr>
    </w:p>
    <w:p w:rsidR="00CE6C7A" w:rsidRPr="00560C17" w:rsidRDefault="00CE6C7A" w:rsidP="00CE6C7A">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CE6C7A" w:rsidRPr="00560C17" w:rsidRDefault="00CE6C7A" w:rsidP="00CE6C7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CE6C7A" w:rsidRPr="00560C17" w:rsidRDefault="00CE6C7A" w:rsidP="00CE6C7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CE6C7A" w:rsidRPr="00560C17" w:rsidRDefault="00CE6C7A" w:rsidP="00CE6C7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E6C7A" w:rsidRPr="00560C17" w:rsidRDefault="00CE6C7A" w:rsidP="00CE6C7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CE6C7A" w:rsidRPr="00560C17" w:rsidRDefault="00CE6C7A" w:rsidP="00CE6C7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CE6C7A" w:rsidRPr="00560C17" w:rsidRDefault="00CE6C7A" w:rsidP="00CE6C7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CE6C7A" w:rsidRPr="00560C17" w:rsidRDefault="00CE6C7A" w:rsidP="00CE6C7A">
      <w:pPr>
        <w:rPr>
          <w:rFonts w:ascii="Times New Roman" w:hAnsi="Times New Roman" w:cs="Times New Roman"/>
          <w:sz w:val="22"/>
          <w:szCs w:val="22"/>
        </w:rPr>
      </w:pPr>
    </w:p>
    <w:p w:rsidR="00CE6C7A" w:rsidRPr="00560C17" w:rsidRDefault="00CE6C7A" w:rsidP="00CE6C7A">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CE6C7A" w:rsidRPr="00560C17" w:rsidRDefault="00CE6C7A" w:rsidP="00CE6C7A">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CE6C7A" w:rsidRPr="00560C17" w:rsidRDefault="00CE6C7A" w:rsidP="00CE6C7A">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CE6C7A" w:rsidRPr="00560C17" w:rsidRDefault="00CE6C7A" w:rsidP="00CE6C7A">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CE6C7A" w:rsidRPr="00560C17" w:rsidRDefault="00CE6C7A" w:rsidP="00CE6C7A">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CE6C7A" w:rsidRPr="00560C17" w:rsidRDefault="00CE6C7A" w:rsidP="00CE6C7A">
      <w:pPr>
        <w:pStyle w:val="af"/>
        <w:tabs>
          <w:tab w:val="left" w:pos="1314"/>
        </w:tabs>
        <w:spacing w:before="0" w:after="0"/>
        <w:ind w:left="414"/>
        <w:jc w:val="both"/>
        <w:rPr>
          <w:rFonts w:ascii="Times New Roman" w:hAnsi="Times New Roman" w:cs="Times New Roman"/>
          <w:sz w:val="22"/>
          <w:szCs w:val="22"/>
          <w:shd w:val="clear" w:color="auto" w:fill="00FFFF"/>
        </w:rPr>
      </w:pPr>
    </w:p>
    <w:p w:rsidR="00CE6C7A" w:rsidRPr="00560C17" w:rsidRDefault="00CE6C7A" w:rsidP="00CE6C7A">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CE6C7A" w:rsidRPr="00560C17" w:rsidRDefault="00CE6C7A" w:rsidP="00CE6C7A">
      <w:pPr>
        <w:pStyle w:val="af"/>
        <w:tabs>
          <w:tab w:val="left" w:pos="900"/>
        </w:tabs>
        <w:spacing w:before="0" w:after="0"/>
        <w:jc w:val="both"/>
        <w:rPr>
          <w:rFonts w:ascii="Times New Roman" w:hAnsi="Times New Roman" w:cs="Times New Roman"/>
          <w:sz w:val="22"/>
          <w:szCs w:val="22"/>
        </w:rPr>
      </w:pPr>
    </w:p>
    <w:p w:rsidR="00CE6C7A" w:rsidRPr="00560C17" w:rsidRDefault="00CE6C7A" w:rsidP="00CE6C7A">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CE6C7A" w:rsidRPr="00560C17" w:rsidRDefault="00CE6C7A" w:rsidP="00CE6C7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CE6C7A" w:rsidRPr="00560C17" w:rsidRDefault="00CE6C7A" w:rsidP="00CE6C7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CE6C7A" w:rsidRPr="00560C17" w:rsidRDefault="00CE6C7A" w:rsidP="00CE6C7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CE6C7A" w:rsidRPr="00560C17" w:rsidRDefault="00CE6C7A" w:rsidP="00CE6C7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CE6C7A" w:rsidRPr="00560C17" w:rsidRDefault="00CE6C7A" w:rsidP="00CE6C7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CE6C7A" w:rsidRPr="00560C17" w:rsidRDefault="00CE6C7A" w:rsidP="00CE6C7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CE6C7A" w:rsidRPr="00560C17" w:rsidRDefault="00CE6C7A" w:rsidP="00CE6C7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CE6C7A" w:rsidRPr="00560C17" w:rsidRDefault="00CE6C7A" w:rsidP="00CE6C7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CE6C7A" w:rsidRPr="00560C17" w:rsidRDefault="00CE6C7A" w:rsidP="00CE6C7A">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CE6C7A" w:rsidRPr="00560C17" w:rsidRDefault="00CE6C7A" w:rsidP="00CE6C7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E6C7A" w:rsidRPr="00560C17" w:rsidRDefault="00CE6C7A" w:rsidP="00CE6C7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CE6C7A" w:rsidRPr="00560C17" w:rsidRDefault="00CE6C7A" w:rsidP="00CE6C7A">
      <w:pPr>
        <w:ind w:left="360"/>
        <w:rPr>
          <w:rFonts w:ascii="Times New Roman" w:hAnsi="Times New Roman" w:cs="Times New Roman"/>
          <w:sz w:val="22"/>
          <w:szCs w:val="22"/>
        </w:rPr>
      </w:pPr>
    </w:p>
    <w:p w:rsidR="00CE6C7A" w:rsidRPr="00560C17" w:rsidRDefault="00CE6C7A" w:rsidP="00CE6C7A">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CE6C7A" w:rsidRPr="00560C17" w:rsidRDefault="00CE6C7A" w:rsidP="00CE6C7A">
      <w:pPr>
        <w:pStyle w:val="32"/>
        <w:ind w:left="0" w:firstLine="0"/>
        <w:rPr>
          <w:rFonts w:ascii="Times New Roman" w:hAnsi="Times New Roman" w:cs="Times New Roman"/>
          <w:b/>
          <w:i/>
          <w:szCs w:val="22"/>
        </w:rPr>
      </w:pPr>
    </w:p>
    <w:p w:rsidR="00CE6C7A" w:rsidRPr="00560C17" w:rsidRDefault="00CE6C7A" w:rsidP="00CE6C7A">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CE6C7A" w:rsidRPr="00560C17" w:rsidRDefault="00CE6C7A" w:rsidP="00CE6C7A">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CE6C7A" w:rsidRPr="00560C17" w:rsidRDefault="00CE6C7A" w:rsidP="00CE6C7A">
      <w:pPr>
        <w:ind w:left="360" w:firstLine="360"/>
        <w:jc w:val="both"/>
        <w:rPr>
          <w:rFonts w:ascii="Times New Roman" w:hAnsi="Times New Roman" w:cs="Times New Roman"/>
          <w:sz w:val="22"/>
          <w:szCs w:val="22"/>
        </w:rPr>
      </w:pPr>
    </w:p>
    <w:p w:rsidR="00CE6C7A" w:rsidRPr="00560C17" w:rsidRDefault="00CE6C7A" w:rsidP="00CE6C7A">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CE6C7A" w:rsidRPr="00560C17" w:rsidRDefault="00CE6C7A" w:rsidP="00CE6C7A">
      <w:pPr>
        <w:pStyle w:val="af"/>
        <w:spacing w:before="0" w:after="0"/>
        <w:rPr>
          <w:rFonts w:ascii="Times New Roman" w:hAnsi="Times New Roman" w:cs="Times New Roman"/>
          <w:sz w:val="22"/>
          <w:szCs w:val="22"/>
        </w:rPr>
      </w:pPr>
    </w:p>
    <w:p w:rsidR="00CE6C7A" w:rsidRPr="00560C17" w:rsidRDefault="00CE6C7A" w:rsidP="00CE6C7A">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CE6C7A" w:rsidRPr="00560C17" w:rsidRDefault="00CE6C7A" w:rsidP="00CE6C7A">
      <w:pPr>
        <w:pStyle w:val="af"/>
        <w:spacing w:before="0" w:after="0"/>
        <w:ind w:firstLine="720"/>
        <w:rPr>
          <w:rFonts w:ascii="Times New Roman" w:hAnsi="Times New Roman" w:cs="Times New Roman"/>
          <w:sz w:val="22"/>
          <w:szCs w:val="22"/>
        </w:rPr>
      </w:pPr>
    </w:p>
    <w:p w:rsidR="00CE6C7A" w:rsidRPr="00560C17" w:rsidRDefault="00CE6C7A" w:rsidP="00CE6C7A">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CE6C7A" w:rsidRPr="00560C17" w:rsidRDefault="00CE6C7A" w:rsidP="00CE6C7A">
      <w:pPr>
        <w:pStyle w:val="af"/>
        <w:spacing w:before="0" w:after="0"/>
        <w:jc w:val="both"/>
        <w:rPr>
          <w:rFonts w:ascii="Times New Roman" w:hAnsi="Times New Roman" w:cs="Times New Roman"/>
          <w:sz w:val="22"/>
          <w:szCs w:val="22"/>
        </w:rPr>
      </w:pPr>
    </w:p>
    <w:p w:rsidR="00CE6C7A" w:rsidRPr="00560C17" w:rsidRDefault="00CE6C7A" w:rsidP="00CE6C7A">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CE6C7A" w:rsidRPr="00560C17" w:rsidRDefault="00CE6C7A" w:rsidP="00CE6C7A">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CE6C7A" w:rsidRPr="00560C17" w:rsidRDefault="00CE6C7A" w:rsidP="00CE6C7A">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CE6C7A" w:rsidRPr="00560C17" w:rsidRDefault="00CE6C7A" w:rsidP="00CE6C7A">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CE6C7A" w:rsidRPr="00560C17" w:rsidRDefault="00CE6C7A" w:rsidP="00CE6C7A">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CE6C7A" w:rsidRPr="00560C17" w:rsidRDefault="00CE6C7A" w:rsidP="00CE6C7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CE6C7A" w:rsidRPr="00560C17" w:rsidRDefault="00CE6C7A" w:rsidP="00CE6C7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CE6C7A" w:rsidRPr="00560C17" w:rsidRDefault="00CE6C7A" w:rsidP="00CE6C7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CE6C7A" w:rsidRDefault="00CE6C7A" w:rsidP="00CE6C7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CE6C7A" w:rsidRPr="00560C17" w:rsidRDefault="00CE6C7A" w:rsidP="00CE6C7A">
      <w:pPr>
        <w:ind w:left="360"/>
        <w:jc w:val="both"/>
        <w:rPr>
          <w:rFonts w:ascii="Times New Roman" w:hAnsi="Times New Roman" w:cs="Times New Roman"/>
          <w:sz w:val="22"/>
          <w:szCs w:val="22"/>
        </w:rPr>
      </w:pPr>
    </w:p>
    <w:p w:rsidR="00CE6C7A" w:rsidRPr="00560C17" w:rsidRDefault="00CE6C7A" w:rsidP="00CE6C7A">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CE6C7A" w:rsidRPr="00560C17" w:rsidRDefault="00CE6C7A" w:rsidP="00CE6C7A">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CE6C7A" w:rsidRPr="00560C17" w:rsidRDefault="00CE6C7A" w:rsidP="00CE6C7A">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CE6C7A" w:rsidRPr="00560C17" w:rsidRDefault="00CE6C7A" w:rsidP="00CE6C7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CE6C7A" w:rsidRPr="00560C17" w:rsidRDefault="00CE6C7A" w:rsidP="00CE6C7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CE6C7A" w:rsidRPr="00560C17" w:rsidRDefault="00CE6C7A" w:rsidP="00CE6C7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CE6C7A" w:rsidRPr="00560C17" w:rsidRDefault="00CE6C7A" w:rsidP="00CE6C7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CE6C7A" w:rsidRPr="00560C17" w:rsidRDefault="00CE6C7A" w:rsidP="00CE6C7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CE6C7A" w:rsidRPr="00560C17" w:rsidRDefault="00CE6C7A" w:rsidP="00CE6C7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CE6C7A" w:rsidRPr="00560C17" w:rsidRDefault="00CE6C7A" w:rsidP="00CE6C7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CE6C7A" w:rsidRPr="00560C17" w:rsidRDefault="00CE6C7A" w:rsidP="00CE6C7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CE6C7A" w:rsidRPr="00560C17" w:rsidRDefault="00CE6C7A" w:rsidP="00CE6C7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CE6C7A" w:rsidRPr="00560C17" w:rsidRDefault="00CE6C7A" w:rsidP="00CE6C7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CE6C7A" w:rsidRPr="00560C17" w:rsidRDefault="00CE6C7A" w:rsidP="00CE6C7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CE6C7A" w:rsidRPr="00560C17" w:rsidRDefault="00CE6C7A" w:rsidP="00CE6C7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CE6C7A" w:rsidRPr="00560C17" w:rsidRDefault="00CE6C7A" w:rsidP="00CE6C7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CE6C7A" w:rsidRPr="00560C17" w:rsidRDefault="00CE6C7A" w:rsidP="00CE6C7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CE6C7A" w:rsidRPr="00560C17" w:rsidRDefault="00CE6C7A" w:rsidP="00CE6C7A">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CE6C7A" w:rsidRPr="00560C17" w:rsidRDefault="00CE6C7A" w:rsidP="00CE6C7A">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CE6C7A" w:rsidRPr="00560C17" w:rsidRDefault="00CE6C7A" w:rsidP="00CE6C7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CE6C7A" w:rsidRPr="00560C17" w:rsidRDefault="00CE6C7A" w:rsidP="00CE6C7A">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CE6C7A" w:rsidRPr="00560C17" w:rsidRDefault="00CE6C7A" w:rsidP="00CE6C7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CE6C7A" w:rsidRPr="00560C17" w:rsidRDefault="00CE6C7A" w:rsidP="00CE6C7A">
      <w:pPr>
        <w:rPr>
          <w:rFonts w:ascii="Times New Roman" w:hAnsi="Times New Roman" w:cs="Times New Roman"/>
          <w:sz w:val="22"/>
          <w:szCs w:val="22"/>
        </w:rPr>
      </w:pPr>
    </w:p>
    <w:p w:rsidR="00CE6C7A" w:rsidRPr="00A26528" w:rsidRDefault="00CE6C7A" w:rsidP="00CE6C7A">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CE6C7A" w:rsidRPr="00A26528" w:rsidRDefault="00CE6C7A" w:rsidP="00CE6C7A">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CE6C7A" w:rsidRPr="00A26528" w:rsidRDefault="00CE6C7A" w:rsidP="00CE6C7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CE6C7A" w:rsidRPr="00A26528" w:rsidRDefault="00CE6C7A" w:rsidP="00CE6C7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CE6C7A" w:rsidRPr="00A26528" w:rsidRDefault="00CE6C7A" w:rsidP="00CE6C7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CE6C7A" w:rsidRPr="00A26528" w:rsidRDefault="00CE6C7A" w:rsidP="00CE6C7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CE6C7A" w:rsidRPr="00A26528" w:rsidRDefault="00CE6C7A" w:rsidP="00CE6C7A">
      <w:pPr>
        <w:jc w:val="both"/>
        <w:rPr>
          <w:rFonts w:ascii="Times New Roman" w:hAnsi="Times New Roman" w:cs="Times New Roman"/>
          <w:sz w:val="22"/>
          <w:szCs w:val="22"/>
        </w:rPr>
      </w:pPr>
    </w:p>
    <w:p w:rsidR="00CE6C7A" w:rsidRPr="00A26528" w:rsidRDefault="00CE6C7A" w:rsidP="00CE6C7A">
      <w:pPr>
        <w:rPr>
          <w:rFonts w:ascii="Times New Roman" w:hAnsi="Times New Roman" w:cs="Times New Roman"/>
          <w:sz w:val="22"/>
          <w:szCs w:val="22"/>
        </w:rPr>
      </w:pPr>
    </w:p>
    <w:p w:rsidR="00CE6C7A" w:rsidRPr="00A26528" w:rsidRDefault="00CE6C7A" w:rsidP="00CE6C7A">
      <w:pPr>
        <w:rPr>
          <w:rFonts w:ascii="Times New Roman" w:hAnsi="Times New Roman" w:cs="Times New Roman"/>
          <w:sz w:val="22"/>
          <w:szCs w:val="22"/>
        </w:rPr>
      </w:pPr>
    </w:p>
    <w:p w:rsidR="00CE6C7A" w:rsidRPr="00A26528"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autoSpaceDE w:val="0"/>
        <w:autoSpaceDN w:val="0"/>
        <w:adjustRightInd w:val="0"/>
        <w:ind w:firstLine="142"/>
        <w:jc w:val="right"/>
        <w:rPr>
          <w:rFonts w:ascii="Times New Roman" w:hAnsi="Times New Roman" w:cs="Times New Roman"/>
          <w:b/>
          <w:bCs/>
          <w:i/>
          <w:sz w:val="22"/>
          <w:szCs w:val="22"/>
        </w:rPr>
      </w:pPr>
    </w:p>
    <w:p w:rsidR="00CE6C7A" w:rsidRDefault="00CE6C7A" w:rsidP="00CE6C7A">
      <w:pPr>
        <w:widowControl/>
        <w:suppressAutoHyphens w:val="0"/>
        <w:spacing w:after="200" w:line="276" w:lineRule="auto"/>
        <w:rPr>
          <w:rFonts w:ascii="Times New Roman" w:hAnsi="Times New Roman" w:cs="Times New Roman"/>
          <w:b/>
          <w:bCs/>
          <w:i/>
          <w:sz w:val="22"/>
          <w:szCs w:val="22"/>
        </w:rPr>
      </w:pPr>
    </w:p>
    <w:p w:rsidR="00CE6C7A" w:rsidRDefault="00CE6C7A" w:rsidP="00CE6C7A"/>
    <w:p w:rsidR="00CE6C7A" w:rsidRDefault="00CE6C7A" w:rsidP="00CE6C7A"/>
    <w:p w:rsidR="00CE6C7A" w:rsidRDefault="00CE6C7A" w:rsidP="00CE6C7A"/>
    <w:p w:rsidR="00AC0D28" w:rsidRDefault="00AC0D28"/>
    <w:sectPr w:rsidR="00AC0D28" w:rsidSect="00CE6C7A">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7A" w:rsidRDefault="00CE6C7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7A" w:rsidRDefault="00CE6C7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7A" w:rsidRDefault="00CE6C7A"/>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7A" w:rsidRDefault="00CE6C7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7A" w:rsidRPr="00181D23" w:rsidRDefault="00CE6C7A">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6D65BC">
      <w:rPr>
        <w:rFonts w:ascii="Times New Roman" w:hAnsi="Times New Roman" w:cs="Times New Roman"/>
        <w:noProof/>
      </w:rPr>
      <w:t>2</w:t>
    </w:r>
    <w:r w:rsidRPr="00181D23">
      <w:rPr>
        <w:rFonts w:ascii="Times New Roman" w:hAnsi="Times New Roman" w:cs="Times New Roman"/>
      </w:rPr>
      <w:fldChar w:fldCharType="end"/>
    </w:r>
  </w:p>
  <w:p w:rsidR="00CE6C7A" w:rsidRDefault="00CE6C7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7A" w:rsidRDefault="00CE6C7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E6C7A"/>
    <w:rsid w:val="00010AA8"/>
    <w:rsid w:val="000372CF"/>
    <w:rsid w:val="000E0733"/>
    <w:rsid w:val="001949B3"/>
    <w:rsid w:val="00304568"/>
    <w:rsid w:val="003A6B55"/>
    <w:rsid w:val="00672C74"/>
    <w:rsid w:val="0068198F"/>
    <w:rsid w:val="006D65BC"/>
    <w:rsid w:val="007454EC"/>
    <w:rsid w:val="00801F7A"/>
    <w:rsid w:val="009105F6"/>
    <w:rsid w:val="00AC0D28"/>
    <w:rsid w:val="00B612BB"/>
    <w:rsid w:val="00CD1269"/>
    <w:rsid w:val="00CE6C7A"/>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C7A"/>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CE6C7A"/>
    <w:pPr>
      <w:keepNext/>
      <w:tabs>
        <w:tab w:val="num" w:pos="432"/>
      </w:tabs>
      <w:ind w:left="432" w:hanging="432"/>
      <w:jc w:val="center"/>
      <w:outlineLvl w:val="0"/>
    </w:pPr>
    <w:rPr>
      <w:b/>
      <w:bCs/>
      <w:sz w:val="48"/>
    </w:rPr>
  </w:style>
  <w:style w:type="paragraph" w:styleId="2">
    <w:name w:val="heading 2"/>
    <w:basedOn w:val="a"/>
    <w:next w:val="a"/>
    <w:link w:val="20"/>
    <w:qFormat/>
    <w:rsid w:val="00CE6C7A"/>
    <w:pPr>
      <w:keepNext/>
      <w:tabs>
        <w:tab w:val="num" w:pos="576"/>
      </w:tabs>
      <w:ind w:left="576" w:hanging="576"/>
      <w:jc w:val="center"/>
      <w:outlineLvl w:val="1"/>
    </w:pPr>
    <w:rPr>
      <w:b/>
      <w:bCs/>
      <w:sz w:val="28"/>
    </w:rPr>
  </w:style>
  <w:style w:type="paragraph" w:styleId="3">
    <w:name w:val="heading 3"/>
    <w:basedOn w:val="a"/>
    <w:next w:val="a"/>
    <w:link w:val="30"/>
    <w:qFormat/>
    <w:rsid w:val="00CE6C7A"/>
    <w:pPr>
      <w:keepNext/>
      <w:tabs>
        <w:tab w:val="num" w:pos="720"/>
      </w:tabs>
      <w:ind w:left="720" w:hanging="720"/>
      <w:jc w:val="both"/>
      <w:outlineLvl w:val="2"/>
    </w:pPr>
    <w:rPr>
      <w:sz w:val="20"/>
      <w:u w:val="single"/>
    </w:rPr>
  </w:style>
  <w:style w:type="paragraph" w:styleId="4">
    <w:name w:val="heading 4"/>
    <w:basedOn w:val="a"/>
    <w:next w:val="a"/>
    <w:link w:val="40"/>
    <w:qFormat/>
    <w:rsid w:val="00CE6C7A"/>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6C7A"/>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CE6C7A"/>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CE6C7A"/>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CE6C7A"/>
    <w:rPr>
      <w:rFonts w:ascii="Liberation Serif" w:eastAsia="DejaVu Sans" w:hAnsi="Liberation Serif" w:cs="DejaVu Sans"/>
      <w:b/>
      <w:bCs/>
      <w:kern w:val="1"/>
      <w:sz w:val="24"/>
      <w:szCs w:val="24"/>
      <w:lang w:eastAsia="hi-IN" w:bidi="hi-IN"/>
    </w:rPr>
  </w:style>
  <w:style w:type="character" w:customStyle="1" w:styleId="WW8Num44z0">
    <w:name w:val="WW8Num44z0"/>
    <w:rsid w:val="00CE6C7A"/>
    <w:rPr>
      <w:rFonts w:ascii="Symbol" w:hAnsi="Symbol"/>
    </w:rPr>
  </w:style>
  <w:style w:type="character" w:customStyle="1" w:styleId="WW8Num44z1">
    <w:name w:val="WW8Num44z1"/>
    <w:rsid w:val="00CE6C7A"/>
    <w:rPr>
      <w:rFonts w:ascii="Courier New" w:hAnsi="Courier New"/>
    </w:rPr>
  </w:style>
  <w:style w:type="character" w:customStyle="1" w:styleId="WW8Num44z2">
    <w:name w:val="WW8Num44z2"/>
    <w:rsid w:val="00CE6C7A"/>
    <w:rPr>
      <w:rFonts w:ascii="Wingdings" w:hAnsi="Wingdings"/>
    </w:rPr>
  </w:style>
  <w:style w:type="character" w:customStyle="1" w:styleId="WW8Num59z0">
    <w:name w:val="WW8Num59z0"/>
    <w:rsid w:val="00CE6C7A"/>
    <w:rPr>
      <w:rFonts w:ascii="Symbol" w:hAnsi="Symbol"/>
    </w:rPr>
  </w:style>
  <w:style w:type="character" w:customStyle="1" w:styleId="WW8Num59z1">
    <w:name w:val="WW8Num59z1"/>
    <w:rsid w:val="00CE6C7A"/>
    <w:rPr>
      <w:rFonts w:ascii="Courier New" w:hAnsi="Courier New"/>
    </w:rPr>
  </w:style>
  <w:style w:type="character" w:customStyle="1" w:styleId="WW8Num59z2">
    <w:name w:val="WW8Num59z2"/>
    <w:rsid w:val="00CE6C7A"/>
    <w:rPr>
      <w:rFonts w:ascii="Wingdings" w:hAnsi="Wingdings"/>
    </w:rPr>
  </w:style>
  <w:style w:type="character" w:customStyle="1" w:styleId="WW8Num25z0">
    <w:name w:val="WW8Num25z0"/>
    <w:rsid w:val="00CE6C7A"/>
    <w:rPr>
      <w:rFonts w:ascii="Symbol" w:hAnsi="Symbol"/>
    </w:rPr>
  </w:style>
  <w:style w:type="character" w:customStyle="1" w:styleId="WW8Num25z1">
    <w:name w:val="WW8Num25z1"/>
    <w:rsid w:val="00CE6C7A"/>
    <w:rPr>
      <w:rFonts w:ascii="Courier New" w:hAnsi="Courier New"/>
    </w:rPr>
  </w:style>
  <w:style w:type="character" w:customStyle="1" w:styleId="WW8Num25z2">
    <w:name w:val="WW8Num25z2"/>
    <w:rsid w:val="00CE6C7A"/>
    <w:rPr>
      <w:rFonts w:ascii="Wingdings" w:hAnsi="Wingdings"/>
    </w:rPr>
  </w:style>
  <w:style w:type="character" w:customStyle="1" w:styleId="WW8Num127z0">
    <w:name w:val="WW8Num127z0"/>
    <w:rsid w:val="00CE6C7A"/>
    <w:rPr>
      <w:rFonts w:ascii="Symbol" w:hAnsi="Symbol"/>
    </w:rPr>
  </w:style>
  <w:style w:type="character" w:customStyle="1" w:styleId="WW8Num127z4">
    <w:name w:val="WW8Num127z4"/>
    <w:rsid w:val="00CE6C7A"/>
    <w:rPr>
      <w:rFonts w:ascii="Courier New" w:hAnsi="Courier New"/>
    </w:rPr>
  </w:style>
  <w:style w:type="character" w:customStyle="1" w:styleId="WW8Num127z5">
    <w:name w:val="WW8Num127z5"/>
    <w:rsid w:val="00CE6C7A"/>
    <w:rPr>
      <w:rFonts w:ascii="Wingdings" w:hAnsi="Wingdings"/>
    </w:rPr>
  </w:style>
  <w:style w:type="character" w:customStyle="1" w:styleId="WW8Num16z0">
    <w:name w:val="WW8Num16z0"/>
    <w:rsid w:val="00CE6C7A"/>
    <w:rPr>
      <w:rFonts w:ascii="Symbol" w:hAnsi="Symbol"/>
    </w:rPr>
  </w:style>
  <w:style w:type="character" w:customStyle="1" w:styleId="WW8Num16z1">
    <w:name w:val="WW8Num16z1"/>
    <w:rsid w:val="00CE6C7A"/>
    <w:rPr>
      <w:rFonts w:ascii="Courier New" w:hAnsi="Courier New"/>
    </w:rPr>
  </w:style>
  <w:style w:type="character" w:customStyle="1" w:styleId="WW8Num16z2">
    <w:name w:val="WW8Num16z2"/>
    <w:rsid w:val="00CE6C7A"/>
    <w:rPr>
      <w:rFonts w:ascii="Wingdings" w:hAnsi="Wingdings"/>
    </w:rPr>
  </w:style>
  <w:style w:type="character" w:customStyle="1" w:styleId="WW8Num69z0">
    <w:name w:val="WW8Num69z0"/>
    <w:rsid w:val="00CE6C7A"/>
    <w:rPr>
      <w:rFonts w:ascii="Symbol" w:hAnsi="Symbol"/>
    </w:rPr>
  </w:style>
  <w:style w:type="character" w:customStyle="1" w:styleId="WW8Num69z1">
    <w:name w:val="WW8Num69z1"/>
    <w:rsid w:val="00CE6C7A"/>
    <w:rPr>
      <w:rFonts w:ascii="Courier New" w:hAnsi="Courier New"/>
    </w:rPr>
  </w:style>
  <w:style w:type="character" w:customStyle="1" w:styleId="WW8Num69z2">
    <w:name w:val="WW8Num69z2"/>
    <w:rsid w:val="00CE6C7A"/>
    <w:rPr>
      <w:rFonts w:ascii="Wingdings" w:hAnsi="Wingdings"/>
    </w:rPr>
  </w:style>
  <w:style w:type="character" w:customStyle="1" w:styleId="WW8Num107z0">
    <w:name w:val="WW8Num107z0"/>
    <w:rsid w:val="00CE6C7A"/>
    <w:rPr>
      <w:rFonts w:ascii="Symbol" w:hAnsi="Symbol"/>
    </w:rPr>
  </w:style>
  <w:style w:type="character" w:customStyle="1" w:styleId="WW8Num107z1">
    <w:name w:val="WW8Num107z1"/>
    <w:rsid w:val="00CE6C7A"/>
    <w:rPr>
      <w:rFonts w:ascii="Symbol" w:hAnsi="Symbol" w:cs="Times New Roman"/>
      <w:color w:val="auto"/>
      <w:sz w:val="20"/>
      <w:szCs w:val="20"/>
    </w:rPr>
  </w:style>
  <w:style w:type="character" w:customStyle="1" w:styleId="WW8Num107z2">
    <w:name w:val="WW8Num107z2"/>
    <w:rsid w:val="00CE6C7A"/>
    <w:rPr>
      <w:rFonts w:ascii="Wingdings" w:hAnsi="Wingdings"/>
    </w:rPr>
  </w:style>
  <w:style w:type="character" w:customStyle="1" w:styleId="WW8Num107z4">
    <w:name w:val="WW8Num107z4"/>
    <w:rsid w:val="00CE6C7A"/>
    <w:rPr>
      <w:rFonts w:ascii="Courier New" w:hAnsi="Courier New"/>
    </w:rPr>
  </w:style>
  <w:style w:type="character" w:customStyle="1" w:styleId="WW8Num152z0">
    <w:name w:val="WW8Num152z0"/>
    <w:rsid w:val="00CE6C7A"/>
    <w:rPr>
      <w:rFonts w:ascii="Symbol" w:hAnsi="Symbol"/>
    </w:rPr>
  </w:style>
  <w:style w:type="character" w:customStyle="1" w:styleId="WW8Num152z1">
    <w:name w:val="WW8Num152z1"/>
    <w:rsid w:val="00CE6C7A"/>
    <w:rPr>
      <w:rFonts w:ascii="Courier New" w:hAnsi="Courier New"/>
    </w:rPr>
  </w:style>
  <w:style w:type="character" w:customStyle="1" w:styleId="WW8Num152z2">
    <w:name w:val="WW8Num152z2"/>
    <w:rsid w:val="00CE6C7A"/>
    <w:rPr>
      <w:rFonts w:ascii="Wingdings" w:hAnsi="Wingdings"/>
    </w:rPr>
  </w:style>
  <w:style w:type="character" w:customStyle="1" w:styleId="WW8Num139z0">
    <w:name w:val="WW8Num139z0"/>
    <w:rsid w:val="00CE6C7A"/>
    <w:rPr>
      <w:rFonts w:ascii="Symbol" w:hAnsi="Symbol"/>
    </w:rPr>
  </w:style>
  <w:style w:type="character" w:customStyle="1" w:styleId="WW8Num139z1">
    <w:name w:val="WW8Num139z1"/>
    <w:rsid w:val="00CE6C7A"/>
    <w:rPr>
      <w:rFonts w:ascii="Courier New" w:hAnsi="Courier New"/>
    </w:rPr>
  </w:style>
  <w:style w:type="character" w:customStyle="1" w:styleId="WW8Num139z2">
    <w:name w:val="WW8Num139z2"/>
    <w:rsid w:val="00CE6C7A"/>
    <w:rPr>
      <w:rFonts w:ascii="Wingdings" w:hAnsi="Wingdings"/>
    </w:rPr>
  </w:style>
  <w:style w:type="character" w:customStyle="1" w:styleId="WW8Num50z0">
    <w:name w:val="WW8Num50z0"/>
    <w:rsid w:val="00CE6C7A"/>
    <w:rPr>
      <w:rFonts w:ascii="Symbol" w:hAnsi="Symbol"/>
    </w:rPr>
  </w:style>
  <w:style w:type="character" w:customStyle="1" w:styleId="WW8Num50z1">
    <w:name w:val="WW8Num50z1"/>
    <w:rsid w:val="00CE6C7A"/>
    <w:rPr>
      <w:rFonts w:ascii="Courier New" w:hAnsi="Courier New"/>
    </w:rPr>
  </w:style>
  <w:style w:type="character" w:customStyle="1" w:styleId="WW8Num50z2">
    <w:name w:val="WW8Num50z2"/>
    <w:rsid w:val="00CE6C7A"/>
    <w:rPr>
      <w:rFonts w:ascii="Wingdings" w:hAnsi="Wingdings"/>
    </w:rPr>
  </w:style>
  <w:style w:type="character" w:customStyle="1" w:styleId="WW8Num157z0">
    <w:name w:val="WW8Num157z0"/>
    <w:rsid w:val="00CE6C7A"/>
    <w:rPr>
      <w:rFonts w:ascii="Symbol" w:hAnsi="Symbol"/>
    </w:rPr>
  </w:style>
  <w:style w:type="character" w:customStyle="1" w:styleId="WW8Num157z1">
    <w:name w:val="WW8Num157z1"/>
    <w:rsid w:val="00CE6C7A"/>
    <w:rPr>
      <w:rFonts w:ascii="Courier New" w:hAnsi="Courier New"/>
    </w:rPr>
  </w:style>
  <w:style w:type="character" w:customStyle="1" w:styleId="WW8Num157z2">
    <w:name w:val="WW8Num157z2"/>
    <w:rsid w:val="00CE6C7A"/>
    <w:rPr>
      <w:rFonts w:ascii="Wingdings" w:hAnsi="Wingdings"/>
    </w:rPr>
  </w:style>
  <w:style w:type="character" w:customStyle="1" w:styleId="WW8Num151z0">
    <w:name w:val="WW8Num151z0"/>
    <w:rsid w:val="00CE6C7A"/>
    <w:rPr>
      <w:rFonts w:ascii="Symbol" w:hAnsi="Symbol"/>
    </w:rPr>
  </w:style>
  <w:style w:type="character" w:customStyle="1" w:styleId="WW8Num151z1">
    <w:name w:val="WW8Num151z1"/>
    <w:rsid w:val="00CE6C7A"/>
    <w:rPr>
      <w:rFonts w:ascii="Courier New" w:hAnsi="Courier New"/>
    </w:rPr>
  </w:style>
  <w:style w:type="character" w:customStyle="1" w:styleId="WW8Num151z2">
    <w:name w:val="WW8Num151z2"/>
    <w:rsid w:val="00CE6C7A"/>
    <w:rPr>
      <w:rFonts w:ascii="Wingdings" w:hAnsi="Wingdings"/>
    </w:rPr>
  </w:style>
  <w:style w:type="character" w:customStyle="1" w:styleId="WW8Num12z0">
    <w:name w:val="WW8Num12z0"/>
    <w:rsid w:val="00CE6C7A"/>
    <w:rPr>
      <w:rFonts w:ascii="Symbol" w:hAnsi="Symbol"/>
    </w:rPr>
  </w:style>
  <w:style w:type="character" w:customStyle="1" w:styleId="WW8Num12z1">
    <w:name w:val="WW8Num12z1"/>
    <w:rsid w:val="00CE6C7A"/>
    <w:rPr>
      <w:rFonts w:ascii="Courier New" w:hAnsi="Courier New"/>
    </w:rPr>
  </w:style>
  <w:style w:type="character" w:customStyle="1" w:styleId="WW8Num12z2">
    <w:name w:val="WW8Num12z2"/>
    <w:rsid w:val="00CE6C7A"/>
    <w:rPr>
      <w:rFonts w:ascii="Wingdings" w:hAnsi="Wingdings"/>
    </w:rPr>
  </w:style>
  <w:style w:type="character" w:customStyle="1" w:styleId="WW8Num115z0">
    <w:name w:val="WW8Num115z0"/>
    <w:rsid w:val="00CE6C7A"/>
    <w:rPr>
      <w:rFonts w:ascii="Symbol" w:hAnsi="Symbol"/>
    </w:rPr>
  </w:style>
  <w:style w:type="character" w:customStyle="1" w:styleId="WW8Num115z1">
    <w:name w:val="WW8Num115z1"/>
    <w:rsid w:val="00CE6C7A"/>
    <w:rPr>
      <w:rFonts w:ascii="Courier New" w:hAnsi="Courier New" w:cs="Courier New"/>
    </w:rPr>
  </w:style>
  <w:style w:type="character" w:customStyle="1" w:styleId="WW8Num115z2">
    <w:name w:val="WW8Num115z2"/>
    <w:rsid w:val="00CE6C7A"/>
    <w:rPr>
      <w:rFonts w:ascii="Wingdings" w:hAnsi="Wingdings"/>
    </w:rPr>
  </w:style>
  <w:style w:type="character" w:customStyle="1" w:styleId="WW8Num13z0">
    <w:name w:val="WW8Num13z0"/>
    <w:rsid w:val="00CE6C7A"/>
    <w:rPr>
      <w:rFonts w:ascii="Symbol" w:hAnsi="Symbol"/>
    </w:rPr>
  </w:style>
  <w:style w:type="character" w:customStyle="1" w:styleId="WW8Num13z1">
    <w:name w:val="WW8Num13z1"/>
    <w:rsid w:val="00CE6C7A"/>
    <w:rPr>
      <w:rFonts w:ascii="Courier New" w:hAnsi="Courier New" w:cs="Courier New"/>
    </w:rPr>
  </w:style>
  <w:style w:type="character" w:customStyle="1" w:styleId="WW8Num13z2">
    <w:name w:val="WW8Num13z2"/>
    <w:rsid w:val="00CE6C7A"/>
    <w:rPr>
      <w:rFonts w:ascii="Wingdings" w:hAnsi="Wingdings"/>
    </w:rPr>
  </w:style>
  <w:style w:type="character" w:customStyle="1" w:styleId="WW8Num45z0">
    <w:name w:val="WW8Num45z0"/>
    <w:rsid w:val="00CE6C7A"/>
    <w:rPr>
      <w:rFonts w:ascii="Symbol" w:hAnsi="Symbol"/>
    </w:rPr>
  </w:style>
  <w:style w:type="character" w:customStyle="1" w:styleId="WW8Num45z1">
    <w:name w:val="WW8Num45z1"/>
    <w:rsid w:val="00CE6C7A"/>
    <w:rPr>
      <w:rFonts w:ascii="Courier New" w:hAnsi="Courier New"/>
    </w:rPr>
  </w:style>
  <w:style w:type="character" w:customStyle="1" w:styleId="WW8Num45z2">
    <w:name w:val="WW8Num45z2"/>
    <w:rsid w:val="00CE6C7A"/>
    <w:rPr>
      <w:rFonts w:ascii="Wingdings" w:hAnsi="Wingdings"/>
    </w:rPr>
  </w:style>
  <w:style w:type="character" w:customStyle="1" w:styleId="WW8Num72z0">
    <w:name w:val="WW8Num72z0"/>
    <w:rsid w:val="00CE6C7A"/>
    <w:rPr>
      <w:rFonts w:ascii="Symbol" w:hAnsi="Symbol"/>
    </w:rPr>
  </w:style>
  <w:style w:type="character" w:customStyle="1" w:styleId="WW8Num72z1">
    <w:name w:val="WW8Num72z1"/>
    <w:rsid w:val="00CE6C7A"/>
    <w:rPr>
      <w:rFonts w:ascii="Times New Roman" w:eastAsia="Times New Roman" w:hAnsi="Times New Roman" w:cs="Times New Roman"/>
    </w:rPr>
  </w:style>
  <w:style w:type="character" w:customStyle="1" w:styleId="WW8Num72z2">
    <w:name w:val="WW8Num72z2"/>
    <w:rsid w:val="00CE6C7A"/>
    <w:rPr>
      <w:rFonts w:ascii="Wingdings" w:hAnsi="Wingdings"/>
    </w:rPr>
  </w:style>
  <w:style w:type="character" w:customStyle="1" w:styleId="WW8Num72z4">
    <w:name w:val="WW8Num72z4"/>
    <w:rsid w:val="00CE6C7A"/>
    <w:rPr>
      <w:rFonts w:ascii="Courier New" w:hAnsi="Courier New"/>
    </w:rPr>
  </w:style>
  <w:style w:type="character" w:customStyle="1" w:styleId="WW8Num27z0">
    <w:name w:val="WW8Num27z0"/>
    <w:rsid w:val="00CE6C7A"/>
    <w:rPr>
      <w:rFonts w:ascii="Symbol" w:hAnsi="Symbol"/>
    </w:rPr>
  </w:style>
  <w:style w:type="character" w:customStyle="1" w:styleId="WW8Num27z1">
    <w:name w:val="WW8Num27z1"/>
    <w:rsid w:val="00CE6C7A"/>
    <w:rPr>
      <w:rFonts w:ascii="Courier New" w:hAnsi="Courier New" w:cs="Courier New"/>
    </w:rPr>
  </w:style>
  <w:style w:type="character" w:customStyle="1" w:styleId="WW8Num27z2">
    <w:name w:val="WW8Num27z2"/>
    <w:rsid w:val="00CE6C7A"/>
    <w:rPr>
      <w:rFonts w:ascii="Wingdings" w:hAnsi="Wingdings"/>
    </w:rPr>
  </w:style>
  <w:style w:type="character" w:customStyle="1" w:styleId="WW8Num125z0">
    <w:name w:val="WW8Num125z0"/>
    <w:rsid w:val="00CE6C7A"/>
    <w:rPr>
      <w:rFonts w:ascii="Symbol" w:hAnsi="Symbol"/>
    </w:rPr>
  </w:style>
  <w:style w:type="character" w:customStyle="1" w:styleId="WW8Num125z1">
    <w:name w:val="WW8Num125z1"/>
    <w:rsid w:val="00CE6C7A"/>
    <w:rPr>
      <w:rFonts w:ascii="Courier New" w:hAnsi="Courier New" w:cs="Courier New"/>
    </w:rPr>
  </w:style>
  <w:style w:type="character" w:customStyle="1" w:styleId="WW8Num125z2">
    <w:name w:val="WW8Num125z2"/>
    <w:rsid w:val="00CE6C7A"/>
    <w:rPr>
      <w:rFonts w:ascii="Wingdings" w:hAnsi="Wingdings"/>
    </w:rPr>
  </w:style>
  <w:style w:type="character" w:customStyle="1" w:styleId="WW8Num148z2">
    <w:name w:val="WW8Num148z2"/>
    <w:rsid w:val="00CE6C7A"/>
    <w:rPr>
      <w:sz w:val="24"/>
      <w:szCs w:val="24"/>
    </w:rPr>
  </w:style>
  <w:style w:type="character" w:customStyle="1" w:styleId="WW8Num63z0">
    <w:name w:val="WW8Num63z0"/>
    <w:rsid w:val="00CE6C7A"/>
    <w:rPr>
      <w:rFonts w:ascii="Symbol" w:hAnsi="Symbol"/>
    </w:rPr>
  </w:style>
  <w:style w:type="character" w:customStyle="1" w:styleId="WW8Num63z1">
    <w:name w:val="WW8Num63z1"/>
    <w:rsid w:val="00CE6C7A"/>
    <w:rPr>
      <w:rFonts w:ascii="Courier New" w:hAnsi="Courier New" w:cs="Courier New"/>
    </w:rPr>
  </w:style>
  <w:style w:type="character" w:customStyle="1" w:styleId="WW8Num63z2">
    <w:name w:val="WW8Num63z2"/>
    <w:rsid w:val="00CE6C7A"/>
    <w:rPr>
      <w:rFonts w:ascii="Wingdings" w:hAnsi="Wingdings"/>
    </w:rPr>
  </w:style>
  <w:style w:type="character" w:customStyle="1" w:styleId="WW8Num134z0">
    <w:name w:val="WW8Num134z0"/>
    <w:rsid w:val="00CE6C7A"/>
    <w:rPr>
      <w:rFonts w:ascii="Symbol" w:hAnsi="Symbol"/>
    </w:rPr>
  </w:style>
  <w:style w:type="character" w:customStyle="1" w:styleId="WW8Num134z1">
    <w:name w:val="WW8Num134z1"/>
    <w:rsid w:val="00CE6C7A"/>
    <w:rPr>
      <w:rFonts w:ascii="Courier New" w:hAnsi="Courier New" w:cs="Courier New"/>
    </w:rPr>
  </w:style>
  <w:style w:type="character" w:customStyle="1" w:styleId="WW8Num134z2">
    <w:name w:val="WW8Num134z2"/>
    <w:rsid w:val="00CE6C7A"/>
    <w:rPr>
      <w:rFonts w:ascii="Wingdings" w:hAnsi="Wingdings"/>
    </w:rPr>
  </w:style>
  <w:style w:type="character" w:customStyle="1" w:styleId="WW8Num56z0">
    <w:name w:val="WW8Num56z0"/>
    <w:rsid w:val="00CE6C7A"/>
    <w:rPr>
      <w:rFonts w:ascii="Symbol" w:hAnsi="Symbol"/>
    </w:rPr>
  </w:style>
  <w:style w:type="character" w:customStyle="1" w:styleId="WW8Num56z1">
    <w:name w:val="WW8Num56z1"/>
    <w:rsid w:val="00CE6C7A"/>
    <w:rPr>
      <w:rFonts w:ascii="Courier New" w:hAnsi="Courier New" w:cs="Courier New"/>
    </w:rPr>
  </w:style>
  <w:style w:type="character" w:customStyle="1" w:styleId="WW8Num56z2">
    <w:name w:val="WW8Num56z2"/>
    <w:rsid w:val="00CE6C7A"/>
    <w:rPr>
      <w:rFonts w:ascii="Wingdings" w:hAnsi="Wingdings"/>
    </w:rPr>
  </w:style>
  <w:style w:type="character" w:customStyle="1" w:styleId="WW8Num126z0">
    <w:name w:val="WW8Num126z0"/>
    <w:rsid w:val="00CE6C7A"/>
    <w:rPr>
      <w:rFonts w:ascii="Symbol" w:hAnsi="Symbol"/>
    </w:rPr>
  </w:style>
  <w:style w:type="character" w:customStyle="1" w:styleId="WW8Num126z1">
    <w:name w:val="WW8Num126z1"/>
    <w:rsid w:val="00CE6C7A"/>
    <w:rPr>
      <w:rFonts w:ascii="Courier New" w:hAnsi="Courier New" w:cs="Courier New"/>
    </w:rPr>
  </w:style>
  <w:style w:type="character" w:customStyle="1" w:styleId="WW8Num126z2">
    <w:name w:val="WW8Num126z2"/>
    <w:rsid w:val="00CE6C7A"/>
    <w:rPr>
      <w:rFonts w:ascii="Wingdings" w:hAnsi="Wingdings"/>
    </w:rPr>
  </w:style>
  <w:style w:type="character" w:customStyle="1" w:styleId="WW8Num104z0">
    <w:name w:val="WW8Num104z0"/>
    <w:rsid w:val="00CE6C7A"/>
    <w:rPr>
      <w:rFonts w:ascii="Symbol" w:hAnsi="Symbol"/>
    </w:rPr>
  </w:style>
  <w:style w:type="character" w:customStyle="1" w:styleId="WW8Num104z1">
    <w:name w:val="WW8Num104z1"/>
    <w:rsid w:val="00CE6C7A"/>
    <w:rPr>
      <w:rFonts w:ascii="Courier New" w:hAnsi="Courier New" w:cs="Courier New"/>
    </w:rPr>
  </w:style>
  <w:style w:type="character" w:customStyle="1" w:styleId="WW8Num104z2">
    <w:name w:val="WW8Num104z2"/>
    <w:rsid w:val="00CE6C7A"/>
    <w:rPr>
      <w:rFonts w:ascii="Wingdings" w:hAnsi="Wingdings"/>
    </w:rPr>
  </w:style>
  <w:style w:type="character" w:customStyle="1" w:styleId="WW8Num147z0">
    <w:name w:val="WW8Num147z0"/>
    <w:rsid w:val="00CE6C7A"/>
    <w:rPr>
      <w:rFonts w:ascii="Symbol" w:hAnsi="Symbol"/>
    </w:rPr>
  </w:style>
  <w:style w:type="character" w:customStyle="1" w:styleId="WW8Num147z1">
    <w:name w:val="WW8Num147z1"/>
    <w:rsid w:val="00CE6C7A"/>
    <w:rPr>
      <w:rFonts w:ascii="Courier New" w:hAnsi="Courier New"/>
      <w:sz w:val="20"/>
    </w:rPr>
  </w:style>
  <w:style w:type="character" w:customStyle="1" w:styleId="WW8Num147z2">
    <w:name w:val="WW8Num147z2"/>
    <w:rsid w:val="00CE6C7A"/>
    <w:rPr>
      <w:rFonts w:ascii="Wingdings" w:hAnsi="Wingdings"/>
      <w:sz w:val="20"/>
    </w:rPr>
  </w:style>
  <w:style w:type="character" w:customStyle="1" w:styleId="WW8Num36z0">
    <w:name w:val="WW8Num36z0"/>
    <w:rsid w:val="00CE6C7A"/>
    <w:rPr>
      <w:rFonts w:ascii="Symbol" w:hAnsi="Symbol"/>
    </w:rPr>
  </w:style>
  <w:style w:type="character" w:customStyle="1" w:styleId="WW8Num36z1">
    <w:name w:val="WW8Num36z1"/>
    <w:rsid w:val="00CE6C7A"/>
    <w:rPr>
      <w:rFonts w:ascii="Courier New" w:hAnsi="Courier New"/>
    </w:rPr>
  </w:style>
  <w:style w:type="character" w:customStyle="1" w:styleId="WW8Num36z2">
    <w:name w:val="WW8Num36z2"/>
    <w:rsid w:val="00CE6C7A"/>
    <w:rPr>
      <w:rFonts w:ascii="Wingdings" w:hAnsi="Wingdings"/>
    </w:rPr>
  </w:style>
  <w:style w:type="character" w:customStyle="1" w:styleId="WW8Num33z0">
    <w:name w:val="WW8Num33z0"/>
    <w:rsid w:val="00CE6C7A"/>
    <w:rPr>
      <w:rFonts w:ascii="Symbol" w:hAnsi="Symbol"/>
    </w:rPr>
  </w:style>
  <w:style w:type="character" w:customStyle="1" w:styleId="WW8Num33z1">
    <w:name w:val="WW8Num33z1"/>
    <w:rsid w:val="00CE6C7A"/>
    <w:rPr>
      <w:rFonts w:ascii="Courier New" w:hAnsi="Courier New"/>
    </w:rPr>
  </w:style>
  <w:style w:type="character" w:customStyle="1" w:styleId="WW8Num33z2">
    <w:name w:val="WW8Num33z2"/>
    <w:rsid w:val="00CE6C7A"/>
    <w:rPr>
      <w:rFonts w:ascii="Wingdings" w:hAnsi="Wingdings"/>
    </w:rPr>
  </w:style>
  <w:style w:type="character" w:customStyle="1" w:styleId="WW8Num39z0">
    <w:name w:val="WW8Num39z0"/>
    <w:rsid w:val="00CE6C7A"/>
    <w:rPr>
      <w:rFonts w:ascii="Symbol" w:hAnsi="Symbol"/>
    </w:rPr>
  </w:style>
  <w:style w:type="character" w:customStyle="1" w:styleId="WW8Num39z1">
    <w:name w:val="WW8Num39z1"/>
    <w:rsid w:val="00CE6C7A"/>
    <w:rPr>
      <w:rFonts w:ascii="Courier New" w:hAnsi="Courier New"/>
    </w:rPr>
  </w:style>
  <w:style w:type="character" w:customStyle="1" w:styleId="WW8Num39z2">
    <w:name w:val="WW8Num39z2"/>
    <w:rsid w:val="00CE6C7A"/>
    <w:rPr>
      <w:rFonts w:ascii="Wingdings" w:hAnsi="Wingdings"/>
    </w:rPr>
  </w:style>
  <w:style w:type="character" w:customStyle="1" w:styleId="WW8Num61z2">
    <w:name w:val="WW8Num61z2"/>
    <w:rsid w:val="00CE6C7A"/>
    <w:rPr>
      <w:sz w:val="24"/>
      <w:szCs w:val="24"/>
    </w:rPr>
  </w:style>
  <w:style w:type="character" w:customStyle="1" w:styleId="WW8Num138z0">
    <w:name w:val="WW8Num138z0"/>
    <w:rsid w:val="00CE6C7A"/>
    <w:rPr>
      <w:rFonts w:ascii="Symbol" w:hAnsi="Symbol"/>
    </w:rPr>
  </w:style>
  <w:style w:type="character" w:customStyle="1" w:styleId="WW8Num138z1">
    <w:name w:val="WW8Num138z1"/>
    <w:rsid w:val="00CE6C7A"/>
    <w:rPr>
      <w:rFonts w:ascii="Courier New" w:hAnsi="Courier New"/>
    </w:rPr>
  </w:style>
  <w:style w:type="character" w:customStyle="1" w:styleId="WW8Num138z2">
    <w:name w:val="WW8Num138z2"/>
    <w:rsid w:val="00CE6C7A"/>
    <w:rPr>
      <w:rFonts w:ascii="Wingdings" w:hAnsi="Wingdings"/>
    </w:rPr>
  </w:style>
  <w:style w:type="character" w:customStyle="1" w:styleId="WW8Num42z0">
    <w:name w:val="WW8Num42z0"/>
    <w:rsid w:val="00CE6C7A"/>
    <w:rPr>
      <w:rFonts w:ascii="Symbol" w:hAnsi="Symbol"/>
    </w:rPr>
  </w:style>
  <w:style w:type="character" w:customStyle="1" w:styleId="WW8Num42z1">
    <w:name w:val="WW8Num42z1"/>
    <w:rsid w:val="00CE6C7A"/>
    <w:rPr>
      <w:rFonts w:ascii="Courier New" w:hAnsi="Courier New" w:cs="Courier New"/>
    </w:rPr>
  </w:style>
  <w:style w:type="character" w:customStyle="1" w:styleId="WW8Num42z2">
    <w:name w:val="WW8Num42z2"/>
    <w:rsid w:val="00CE6C7A"/>
    <w:rPr>
      <w:rFonts w:ascii="Wingdings" w:hAnsi="Wingdings"/>
    </w:rPr>
  </w:style>
  <w:style w:type="character" w:customStyle="1" w:styleId="WW8Num123z0">
    <w:name w:val="WW8Num123z0"/>
    <w:rsid w:val="00CE6C7A"/>
    <w:rPr>
      <w:rFonts w:ascii="Symbol" w:hAnsi="Symbol"/>
    </w:rPr>
  </w:style>
  <w:style w:type="character" w:customStyle="1" w:styleId="WW8Num123z1">
    <w:name w:val="WW8Num123z1"/>
    <w:rsid w:val="00CE6C7A"/>
    <w:rPr>
      <w:rFonts w:ascii="Courier New" w:hAnsi="Courier New"/>
    </w:rPr>
  </w:style>
  <w:style w:type="character" w:customStyle="1" w:styleId="WW8Num123z2">
    <w:name w:val="WW8Num123z2"/>
    <w:rsid w:val="00CE6C7A"/>
    <w:rPr>
      <w:rFonts w:ascii="Wingdings" w:hAnsi="Wingdings"/>
    </w:rPr>
  </w:style>
  <w:style w:type="character" w:customStyle="1" w:styleId="WW8Num70z0">
    <w:name w:val="WW8Num70z0"/>
    <w:rsid w:val="00CE6C7A"/>
    <w:rPr>
      <w:rFonts w:ascii="Symbol" w:hAnsi="Symbol"/>
    </w:rPr>
  </w:style>
  <w:style w:type="character" w:customStyle="1" w:styleId="WW8Num70z1">
    <w:name w:val="WW8Num70z1"/>
    <w:rsid w:val="00CE6C7A"/>
    <w:rPr>
      <w:rFonts w:ascii="Courier New" w:hAnsi="Courier New" w:cs="Courier New"/>
    </w:rPr>
  </w:style>
  <w:style w:type="character" w:customStyle="1" w:styleId="WW8Num70z2">
    <w:name w:val="WW8Num70z2"/>
    <w:rsid w:val="00CE6C7A"/>
    <w:rPr>
      <w:rFonts w:ascii="Wingdings" w:hAnsi="Wingdings"/>
    </w:rPr>
  </w:style>
  <w:style w:type="character" w:customStyle="1" w:styleId="11">
    <w:name w:val="Основной шрифт абзаца1"/>
    <w:rsid w:val="00CE6C7A"/>
  </w:style>
  <w:style w:type="character" w:styleId="a3">
    <w:name w:val="Emphasis"/>
    <w:basedOn w:val="11"/>
    <w:qFormat/>
    <w:rsid w:val="00CE6C7A"/>
    <w:rPr>
      <w:i/>
      <w:iCs/>
    </w:rPr>
  </w:style>
  <w:style w:type="character" w:customStyle="1" w:styleId="WW8Num90z1">
    <w:name w:val="WW8Num90z1"/>
    <w:rsid w:val="00CE6C7A"/>
    <w:rPr>
      <w:b/>
      <w:i/>
      <w:sz w:val="20"/>
      <w:szCs w:val="20"/>
    </w:rPr>
  </w:style>
  <w:style w:type="character" w:customStyle="1" w:styleId="WW8Num66z0">
    <w:name w:val="WW8Num66z0"/>
    <w:rsid w:val="00CE6C7A"/>
    <w:rPr>
      <w:rFonts w:ascii="Symbol" w:hAnsi="Symbol"/>
    </w:rPr>
  </w:style>
  <w:style w:type="character" w:customStyle="1" w:styleId="WW8Num66z1">
    <w:name w:val="WW8Num66z1"/>
    <w:rsid w:val="00CE6C7A"/>
    <w:rPr>
      <w:rFonts w:ascii="Courier New" w:hAnsi="Courier New" w:cs="Courier New"/>
    </w:rPr>
  </w:style>
  <w:style w:type="character" w:customStyle="1" w:styleId="WW8Num66z2">
    <w:name w:val="WW8Num66z2"/>
    <w:rsid w:val="00CE6C7A"/>
    <w:rPr>
      <w:rFonts w:ascii="Wingdings" w:hAnsi="Wingdings"/>
    </w:rPr>
  </w:style>
  <w:style w:type="character" w:customStyle="1" w:styleId="WW8Num129z1">
    <w:name w:val="WW8Num129z1"/>
    <w:rsid w:val="00CE6C7A"/>
    <w:rPr>
      <w:rFonts w:ascii="Symbol" w:hAnsi="Symbol"/>
    </w:rPr>
  </w:style>
  <w:style w:type="character" w:customStyle="1" w:styleId="WW8Num73z0">
    <w:name w:val="WW8Num73z0"/>
    <w:rsid w:val="00CE6C7A"/>
    <w:rPr>
      <w:rFonts w:ascii="Symbol" w:hAnsi="Symbol"/>
    </w:rPr>
  </w:style>
  <w:style w:type="character" w:customStyle="1" w:styleId="WW8Num73z1">
    <w:name w:val="WW8Num73z1"/>
    <w:rsid w:val="00CE6C7A"/>
    <w:rPr>
      <w:rFonts w:ascii="Courier New" w:hAnsi="Courier New"/>
    </w:rPr>
  </w:style>
  <w:style w:type="character" w:customStyle="1" w:styleId="WW8Num73z2">
    <w:name w:val="WW8Num73z2"/>
    <w:rsid w:val="00CE6C7A"/>
    <w:rPr>
      <w:rFonts w:ascii="Wingdings" w:hAnsi="Wingdings"/>
    </w:rPr>
  </w:style>
  <w:style w:type="character" w:styleId="a4">
    <w:name w:val="Hyperlink"/>
    <w:rsid w:val="00CE6C7A"/>
    <w:rPr>
      <w:color w:val="000080"/>
      <w:u w:val="single"/>
    </w:rPr>
  </w:style>
  <w:style w:type="character" w:customStyle="1" w:styleId="WW8Num141z0">
    <w:name w:val="WW8Num141z0"/>
    <w:rsid w:val="00CE6C7A"/>
    <w:rPr>
      <w:b w:val="0"/>
      <w:i w:val="0"/>
    </w:rPr>
  </w:style>
  <w:style w:type="character" w:customStyle="1" w:styleId="WW8Num141z1">
    <w:name w:val="WW8Num141z1"/>
    <w:rsid w:val="00CE6C7A"/>
    <w:rPr>
      <w:b/>
      <w:i/>
    </w:rPr>
  </w:style>
  <w:style w:type="character" w:customStyle="1" w:styleId="WW8Num131z0">
    <w:name w:val="WW8Num131z0"/>
    <w:rsid w:val="00CE6C7A"/>
    <w:rPr>
      <w:b w:val="0"/>
    </w:rPr>
  </w:style>
  <w:style w:type="character" w:customStyle="1" w:styleId="WW8Num131z1">
    <w:name w:val="WW8Num131z1"/>
    <w:rsid w:val="00CE6C7A"/>
    <w:rPr>
      <w:b/>
    </w:rPr>
  </w:style>
  <w:style w:type="character" w:customStyle="1" w:styleId="WW8Num11z0">
    <w:name w:val="WW8Num11z0"/>
    <w:rsid w:val="00CE6C7A"/>
    <w:rPr>
      <w:b w:val="0"/>
    </w:rPr>
  </w:style>
  <w:style w:type="character" w:customStyle="1" w:styleId="WW8Num11z1">
    <w:name w:val="WW8Num11z1"/>
    <w:rsid w:val="00CE6C7A"/>
    <w:rPr>
      <w:b/>
    </w:rPr>
  </w:style>
  <w:style w:type="character" w:customStyle="1" w:styleId="WW8Num2z0">
    <w:name w:val="WW8Num2z0"/>
    <w:rsid w:val="00CE6C7A"/>
    <w:rPr>
      <w:b w:val="0"/>
    </w:rPr>
  </w:style>
  <w:style w:type="character" w:customStyle="1" w:styleId="WW8Num2z1">
    <w:name w:val="WW8Num2z1"/>
    <w:rsid w:val="00CE6C7A"/>
    <w:rPr>
      <w:rFonts w:ascii="Symbol" w:hAnsi="Symbol"/>
      <w:b w:val="0"/>
    </w:rPr>
  </w:style>
  <w:style w:type="character" w:customStyle="1" w:styleId="WW8Num83z0">
    <w:name w:val="WW8Num83z0"/>
    <w:rsid w:val="00CE6C7A"/>
    <w:rPr>
      <w:b w:val="0"/>
    </w:rPr>
  </w:style>
  <w:style w:type="character" w:customStyle="1" w:styleId="WW8Num83z1">
    <w:name w:val="WW8Num83z1"/>
    <w:rsid w:val="00CE6C7A"/>
    <w:rPr>
      <w:b/>
    </w:rPr>
  </w:style>
  <w:style w:type="character" w:customStyle="1" w:styleId="WW8Num21z0">
    <w:name w:val="WW8Num21z0"/>
    <w:rsid w:val="00CE6C7A"/>
    <w:rPr>
      <w:b w:val="0"/>
      <w:i w:val="0"/>
    </w:rPr>
  </w:style>
  <w:style w:type="character" w:customStyle="1" w:styleId="WW8Num21z2">
    <w:name w:val="WW8Num21z2"/>
    <w:rsid w:val="00CE6C7A"/>
    <w:rPr>
      <w:b w:val="0"/>
      <w:i w:val="0"/>
      <w:sz w:val="20"/>
      <w:szCs w:val="20"/>
    </w:rPr>
  </w:style>
  <w:style w:type="character" w:customStyle="1" w:styleId="WW8Num18z0">
    <w:name w:val="WW8Num18z0"/>
    <w:rsid w:val="00CE6C7A"/>
    <w:rPr>
      <w:b/>
      <w:i w:val="0"/>
    </w:rPr>
  </w:style>
  <w:style w:type="character" w:customStyle="1" w:styleId="WW8Num18z1">
    <w:name w:val="WW8Num18z1"/>
    <w:rsid w:val="00CE6C7A"/>
    <w:rPr>
      <w:b/>
      <w:i/>
    </w:rPr>
  </w:style>
  <w:style w:type="character" w:customStyle="1" w:styleId="WW8Num18z2">
    <w:name w:val="WW8Num18z2"/>
    <w:rsid w:val="00CE6C7A"/>
    <w:rPr>
      <w:b w:val="0"/>
      <w:i w:val="0"/>
    </w:rPr>
  </w:style>
  <w:style w:type="character" w:customStyle="1" w:styleId="WW8Num103z0">
    <w:name w:val="WW8Num103z0"/>
    <w:rsid w:val="00CE6C7A"/>
    <w:rPr>
      <w:rFonts w:ascii="Symbol" w:hAnsi="Symbol" w:cs="Times New Roman"/>
      <w:color w:val="auto"/>
      <w:sz w:val="20"/>
      <w:szCs w:val="20"/>
    </w:rPr>
  </w:style>
  <w:style w:type="character" w:customStyle="1" w:styleId="WW8Num103z1">
    <w:name w:val="WW8Num103z1"/>
    <w:rsid w:val="00CE6C7A"/>
    <w:rPr>
      <w:rFonts w:ascii="Courier New" w:hAnsi="Courier New" w:cs="Courier New"/>
    </w:rPr>
  </w:style>
  <w:style w:type="character" w:customStyle="1" w:styleId="WW8Num103z2">
    <w:name w:val="WW8Num103z2"/>
    <w:rsid w:val="00CE6C7A"/>
    <w:rPr>
      <w:rFonts w:ascii="Wingdings" w:hAnsi="Wingdings"/>
    </w:rPr>
  </w:style>
  <w:style w:type="character" w:customStyle="1" w:styleId="WW8Num103z3">
    <w:name w:val="WW8Num103z3"/>
    <w:rsid w:val="00CE6C7A"/>
    <w:rPr>
      <w:rFonts w:ascii="Symbol" w:hAnsi="Symbol"/>
    </w:rPr>
  </w:style>
  <w:style w:type="character" w:customStyle="1" w:styleId="WW8Num17z0">
    <w:name w:val="WW8Num17z0"/>
    <w:rsid w:val="00CE6C7A"/>
    <w:rPr>
      <w:rFonts w:ascii="Symbol" w:hAnsi="Symbol"/>
    </w:rPr>
  </w:style>
  <w:style w:type="character" w:customStyle="1" w:styleId="WW8Num17z1">
    <w:name w:val="WW8Num17z1"/>
    <w:rsid w:val="00CE6C7A"/>
    <w:rPr>
      <w:rFonts w:ascii="Courier New" w:hAnsi="Courier New"/>
    </w:rPr>
  </w:style>
  <w:style w:type="character" w:customStyle="1" w:styleId="WW8Num17z2">
    <w:name w:val="WW8Num17z2"/>
    <w:rsid w:val="00CE6C7A"/>
    <w:rPr>
      <w:rFonts w:ascii="Wingdings" w:hAnsi="Wingdings"/>
    </w:rPr>
  </w:style>
  <w:style w:type="character" w:customStyle="1" w:styleId="WW8Num8z0">
    <w:name w:val="WW8Num8z0"/>
    <w:rsid w:val="00CE6C7A"/>
    <w:rPr>
      <w:rFonts w:ascii="Symbol" w:hAnsi="Symbol"/>
    </w:rPr>
  </w:style>
  <w:style w:type="character" w:customStyle="1" w:styleId="WW8Num8z1">
    <w:name w:val="WW8Num8z1"/>
    <w:rsid w:val="00CE6C7A"/>
    <w:rPr>
      <w:rFonts w:ascii="Courier New" w:hAnsi="Courier New"/>
    </w:rPr>
  </w:style>
  <w:style w:type="character" w:customStyle="1" w:styleId="WW8Num8z2">
    <w:name w:val="WW8Num8z2"/>
    <w:rsid w:val="00CE6C7A"/>
    <w:rPr>
      <w:rFonts w:ascii="Wingdings" w:hAnsi="Wingdings"/>
    </w:rPr>
  </w:style>
  <w:style w:type="character" w:customStyle="1" w:styleId="WW8Num159z0">
    <w:name w:val="WW8Num159z0"/>
    <w:rsid w:val="00CE6C7A"/>
    <w:rPr>
      <w:rFonts w:ascii="Symbol" w:hAnsi="Symbol"/>
    </w:rPr>
  </w:style>
  <w:style w:type="character" w:customStyle="1" w:styleId="WW8Num159z1">
    <w:name w:val="WW8Num159z1"/>
    <w:rsid w:val="00CE6C7A"/>
    <w:rPr>
      <w:rFonts w:ascii="Courier New" w:hAnsi="Courier New"/>
    </w:rPr>
  </w:style>
  <w:style w:type="character" w:customStyle="1" w:styleId="WW8Num159z2">
    <w:name w:val="WW8Num159z2"/>
    <w:rsid w:val="00CE6C7A"/>
    <w:rPr>
      <w:rFonts w:ascii="Wingdings" w:hAnsi="Wingdings"/>
    </w:rPr>
  </w:style>
  <w:style w:type="character" w:customStyle="1" w:styleId="WW8Num57z0">
    <w:name w:val="WW8Num57z0"/>
    <w:rsid w:val="00CE6C7A"/>
    <w:rPr>
      <w:rFonts w:ascii="Symbol" w:hAnsi="Symbol"/>
    </w:rPr>
  </w:style>
  <w:style w:type="character" w:customStyle="1" w:styleId="WW8Num57z1">
    <w:name w:val="WW8Num57z1"/>
    <w:rsid w:val="00CE6C7A"/>
    <w:rPr>
      <w:rFonts w:ascii="Courier New" w:hAnsi="Courier New"/>
    </w:rPr>
  </w:style>
  <w:style w:type="character" w:customStyle="1" w:styleId="WW8Num57z2">
    <w:name w:val="WW8Num57z2"/>
    <w:rsid w:val="00CE6C7A"/>
    <w:rPr>
      <w:rFonts w:ascii="Wingdings" w:hAnsi="Wingdings"/>
    </w:rPr>
  </w:style>
  <w:style w:type="character" w:customStyle="1" w:styleId="WW8Num158z0">
    <w:name w:val="WW8Num158z0"/>
    <w:rsid w:val="00CE6C7A"/>
    <w:rPr>
      <w:rFonts w:ascii="Symbol" w:hAnsi="Symbol"/>
    </w:rPr>
  </w:style>
  <w:style w:type="character" w:customStyle="1" w:styleId="WW8Num158z1">
    <w:name w:val="WW8Num158z1"/>
    <w:rsid w:val="00CE6C7A"/>
    <w:rPr>
      <w:rFonts w:ascii="Courier New" w:hAnsi="Courier New" w:cs="Courier New"/>
    </w:rPr>
  </w:style>
  <w:style w:type="character" w:customStyle="1" w:styleId="WW8Num158z2">
    <w:name w:val="WW8Num158z2"/>
    <w:rsid w:val="00CE6C7A"/>
    <w:rPr>
      <w:rFonts w:ascii="Wingdings" w:hAnsi="Wingdings"/>
    </w:rPr>
  </w:style>
  <w:style w:type="character" w:customStyle="1" w:styleId="WW8Num37z0">
    <w:name w:val="WW8Num37z0"/>
    <w:rsid w:val="00CE6C7A"/>
    <w:rPr>
      <w:rFonts w:ascii="Symbol" w:hAnsi="Symbol"/>
    </w:rPr>
  </w:style>
  <w:style w:type="character" w:customStyle="1" w:styleId="WW8Num37z1">
    <w:name w:val="WW8Num37z1"/>
    <w:rsid w:val="00CE6C7A"/>
    <w:rPr>
      <w:rFonts w:ascii="Courier New" w:hAnsi="Courier New"/>
    </w:rPr>
  </w:style>
  <w:style w:type="character" w:customStyle="1" w:styleId="WW8Num37z2">
    <w:name w:val="WW8Num37z2"/>
    <w:rsid w:val="00CE6C7A"/>
    <w:rPr>
      <w:rFonts w:ascii="Wingdings" w:hAnsi="Wingdings"/>
    </w:rPr>
  </w:style>
  <w:style w:type="character" w:customStyle="1" w:styleId="WW8Num23z0">
    <w:name w:val="WW8Num23z0"/>
    <w:rsid w:val="00CE6C7A"/>
    <w:rPr>
      <w:rFonts w:ascii="Symbol" w:hAnsi="Symbol"/>
    </w:rPr>
  </w:style>
  <w:style w:type="character" w:customStyle="1" w:styleId="WW8Num23z1">
    <w:name w:val="WW8Num23z1"/>
    <w:rsid w:val="00CE6C7A"/>
    <w:rPr>
      <w:rFonts w:ascii="Courier New" w:hAnsi="Courier New"/>
    </w:rPr>
  </w:style>
  <w:style w:type="character" w:customStyle="1" w:styleId="WW8Num23z2">
    <w:name w:val="WW8Num23z2"/>
    <w:rsid w:val="00CE6C7A"/>
    <w:rPr>
      <w:rFonts w:ascii="Wingdings" w:hAnsi="Wingdings"/>
    </w:rPr>
  </w:style>
  <w:style w:type="character" w:customStyle="1" w:styleId="WW8Num74z0">
    <w:name w:val="WW8Num74z0"/>
    <w:rsid w:val="00CE6C7A"/>
    <w:rPr>
      <w:rFonts w:ascii="Symbol" w:hAnsi="Symbol"/>
    </w:rPr>
  </w:style>
  <w:style w:type="character" w:customStyle="1" w:styleId="WW8Num74z1">
    <w:name w:val="WW8Num74z1"/>
    <w:rsid w:val="00CE6C7A"/>
    <w:rPr>
      <w:rFonts w:ascii="Courier New" w:hAnsi="Courier New" w:cs="Courier New"/>
    </w:rPr>
  </w:style>
  <w:style w:type="character" w:customStyle="1" w:styleId="WW8Num74z2">
    <w:name w:val="WW8Num74z2"/>
    <w:rsid w:val="00CE6C7A"/>
    <w:rPr>
      <w:rFonts w:ascii="Wingdings" w:hAnsi="Wingdings"/>
    </w:rPr>
  </w:style>
  <w:style w:type="character" w:customStyle="1" w:styleId="WW8Num82z0">
    <w:name w:val="WW8Num82z0"/>
    <w:rsid w:val="00CE6C7A"/>
    <w:rPr>
      <w:rFonts w:ascii="Symbol" w:hAnsi="Symbol"/>
    </w:rPr>
  </w:style>
  <w:style w:type="character" w:customStyle="1" w:styleId="WW8Num82z1">
    <w:name w:val="WW8Num82z1"/>
    <w:rsid w:val="00CE6C7A"/>
    <w:rPr>
      <w:rFonts w:ascii="Courier New" w:hAnsi="Courier New"/>
    </w:rPr>
  </w:style>
  <w:style w:type="character" w:customStyle="1" w:styleId="WW8Num82z2">
    <w:name w:val="WW8Num82z2"/>
    <w:rsid w:val="00CE6C7A"/>
    <w:rPr>
      <w:rFonts w:ascii="Wingdings" w:hAnsi="Wingdings"/>
    </w:rPr>
  </w:style>
  <w:style w:type="character" w:customStyle="1" w:styleId="WW8Num30z0">
    <w:name w:val="WW8Num30z0"/>
    <w:rsid w:val="00CE6C7A"/>
    <w:rPr>
      <w:rFonts w:ascii="Symbol" w:hAnsi="Symbol"/>
    </w:rPr>
  </w:style>
  <w:style w:type="character" w:customStyle="1" w:styleId="WW8Num30z1">
    <w:name w:val="WW8Num30z1"/>
    <w:rsid w:val="00CE6C7A"/>
    <w:rPr>
      <w:rFonts w:ascii="Courier New" w:hAnsi="Courier New"/>
    </w:rPr>
  </w:style>
  <w:style w:type="character" w:customStyle="1" w:styleId="WW8Num30z2">
    <w:name w:val="WW8Num30z2"/>
    <w:rsid w:val="00CE6C7A"/>
    <w:rPr>
      <w:rFonts w:ascii="Wingdings" w:hAnsi="Wingdings"/>
    </w:rPr>
  </w:style>
  <w:style w:type="character" w:customStyle="1" w:styleId="WW8Num35z0">
    <w:name w:val="WW8Num35z0"/>
    <w:rsid w:val="00CE6C7A"/>
    <w:rPr>
      <w:rFonts w:ascii="Symbol" w:hAnsi="Symbol"/>
    </w:rPr>
  </w:style>
  <w:style w:type="character" w:customStyle="1" w:styleId="WW8Num35z1">
    <w:name w:val="WW8Num35z1"/>
    <w:rsid w:val="00CE6C7A"/>
    <w:rPr>
      <w:rFonts w:ascii="Courier New" w:hAnsi="Courier New"/>
    </w:rPr>
  </w:style>
  <w:style w:type="character" w:customStyle="1" w:styleId="WW8Num35z2">
    <w:name w:val="WW8Num35z2"/>
    <w:rsid w:val="00CE6C7A"/>
    <w:rPr>
      <w:rFonts w:ascii="Wingdings" w:hAnsi="Wingdings"/>
    </w:rPr>
  </w:style>
  <w:style w:type="character" w:customStyle="1" w:styleId="WW8Num6z0">
    <w:name w:val="WW8Num6z0"/>
    <w:rsid w:val="00CE6C7A"/>
    <w:rPr>
      <w:rFonts w:ascii="Symbol" w:hAnsi="Symbol"/>
    </w:rPr>
  </w:style>
  <w:style w:type="character" w:customStyle="1" w:styleId="WW8Num6z1">
    <w:name w:val="WW8Num6z1"/>
    <w:rsid w:val="00CE6C7A"/>
    <w:rPr>
      <w:rFonts w:ascii="Courier New" w:hAnsi="Courier New"/>
    </w:rPr>
  </w:style>
  <w:style w:type="character" w:customStyle="1" w:styleId="WW8Num6z2">
    <w:name w:val="WW8Num6z2"/>
    <w:rsid w:val="00CE6C7A"/>
    <w:rPr>
      <w:rFonts w:ascii="Wingdings" w:hAnsi="Wingdings"/>
    </w:rPr>
  </w:style>
  <w:style w:type="character" w:customStyle="1" w:styleId="WW8Num108z0">
    <w:name w:val="WW8Num108z0"/>
    <w:rsid w:val="00CE6C7A"/>
    <w:rPr>
      <w:rFonts w:ascii="Symbol" w:hAnsi="Symbol"/>
    </w:rPr>
  </w:style>
  <w:style w:type="character" w:customStyle="1" w:styleId="WW8Num108z1">
    <w:name w:val="WW8Num108z1"/>
    <w:rsid w:val="00CE6C7A"/>
    <w:rPr>
      <w:rFonts w:ascii="Courier New" w:hAnsi="Courier New"/>
    </w:rPr>
  </w:style>
  <w:style w:type="character" w:customStyle="1" w:styleId="WW8Num108z2">
    <w:name w:val="WW8Num108z2"/>
    <w:rsid w:val="00CE6C7A"/>
    <w:rPr>
      <w:rFonts w:ascii="Wingdings" w:hAnsi="Wingdings"/>
    </w:rPr>
  </w:style>
  <w:style w:type="character" w:customStyle="1" w:styleId="WW8Num87z0">
    <w:name w:val="WW8Num87z0"/>
    <w:rsid w:val="00CE6C7A"/>
    <w:rPr>
      <w:rFonts w:ascii="Symbol" w:hAnsi="Symbol"/>
    </w:rPr>
  </w:style>
  <w:style w:type="character" w:customStyle="1" w:styleId="WW8Num87z1">
    <w:name w:val="WW8Num87z1"/>
    <w:rsid w:val="00CE6C7A"/>
    <w:rPr>
      <w:rFonts w:ascii="Courier New" w:hAnsi="Courier New" w:cs="Courier New"/>
    </w:rPr>
  </w:style>
  <w:style w:type="character" w:customStyle="1" w:styleId="WW8Num87z2">
    <w:name w:val="WW8Num87z2"/>
    <w:rsid w:val="00CE6C7A"/>
    <w:rPr>
      <w:rFonts w:ascii="Wingdings" w:hAnsi="Wingdings"/>
    </w:rPr>
  </w:style>
  <w:style w:type="character" w:customStyle="1" w:styleId="WW8Num135z0">
    <w:name w:val="WW8Num135z0"/>
    <w:rsid w:val="00CE6C7A"/>
    <w:rPr>
      <w:rFonts w:ascii="Symbol" w:hAnsi="Symbol"/>
    </w:rPr>
  </w:style>
  <w:style w:type="character" w:customStyle="1" w:styleId="WW8Num135z1">
    <w:name w:val="WW8Num135z1"/>
    <w:rsid w:val="00CE6C7A"/>
    <w:rPr>
      <w:rFonts w:ascii="Courier New" w:hAnsi="Courier New"/>
    </w:rPr>
  </w:style>
  <w:style w:type="character" w:customStyle="1" w:styleId="WW8Num135z2">
    <w:name w:val="WW8Num135z2"/>
    <w:rsid w:val="00CE6C7A"/>
    <w:rPr>
      <w:rFonts w:ascii="Wingdings" w:hAnsi="Wingdings"/>
    </w:rPr>
  </w:style>
  <w:style w:type="character" w:customStyle="1" w:styleId="WW8Num91z0">
    <w:name w:val="WW8Num91z0"/>
    <w:rsid w:val="00CE6C7A"/>
    <w:rPr>
      <w:rFonts w:ascii="Symbol" w:hAnsi="Symbol"/>
    </w:rPr>
  </w:style>
  <w:style w:type="character" w:customStyle="1" w:styleId="WW8Num91z1">
    <w:name w:val="WW8Num91z1"/>
    <w:rsid w:val="00CE6C7A"/>
    <w:rPr>
      <w:rFonts w:ascii="Courier New" w:hAnsi="Courier New"/>
    </w:rPr>
  </w:style>
  <w:style w:type="character" w:customStyle="1" w:styleId="WW8Num91z2">
    <w:name w:val="WW8Num91z2"/>
    <w:rsid w:val="00CE6C7A"/>
    <w:rPr>
      <w:rFonts w:ascii="Wingdings" w:hAnsi="Wingdings"/>
    </w:rPr>
  </w:style>
  <w:style w:type="character" w:customStyle="1" w:styleId="WW8Num111z0">
    <w:name w:val="WW8Num111z0"/>
    <w:rsid w:val="00CE6C7A"/>
    <w:rPr>
      <w:rFonts w:ascii="Symbol" w:hAnsi="Symbol"/>
    </w:rPr>
  </w:style>
  <w:style w:type="character" w:customStyle="1" w:styleId="WW8Num111z1">
    <w:name w:val="WW8Num111z1"/>
    <w:rsid w:val="00CE6C7A"/>
    <w:rPr>
      <w:rFonts w:ascii="Courier New" w:hAnsi="Courier New" w:cs="Courier New"/>
    </w:rPr>
  </w:style>
  <w:style w:type="character" w:customStyle="1" w:styleId="WW8Num111z2">
    <w:name w:val="WW8Num111z2"/>
    <w:rsid w:val="00CE6C7A"/>
    <w:rPr>
      <w:rFonts w:ascii="Wingdings" w:hAnsi="Wingdings"/>
    </w:rPr>
  </w:style>
  <w:style w:type="character" w:customStyle="1" w:styleId="WW8Num5z0">
    <w:name w:val="WW8Num5z0"/>
    <w:rsid w:val="00CE6C7A"/>
    <w:rPr>
      <w:rFonts w:ascii="Symbol" w:hAnsi="Symbol"/>
    </w:rPr>
  </w:style>
  <w:style w:type="character" w:customStyle="1" w:styleId="WW8Num5z1">
    <w:name w:val="WW8Num5z1"/>
    <w:rsid w:val="00CE6C7A"/>
    <w:rPr>
      <w:rFonts w:ascii="Courier New" w:hAnsi="Courier New" w:cs="Courier New"/>
    </w:rPr>
  </w:style>
  <w:style w:type="character" w:customStyle="1" w:styleId="WW8Num5z2">
    <w:name w:val="WW8Num5z2"/>
    <w:rsid w:val="00CE6C7A"/>
    <w:rPr>
      <w:rFonts w:ascii="Wingdings" w:hAnsi="Wingdings"/>
    </w:rPr>
  </w:style>
  <w:style w:type="character" w:customStyle="1" w:styleId="WW8Num120z0">
    <w:name w:val="WW8Num120z0"/>
    <w:rsid w:val="00CE6C7A"/>
    <w:rPr>
      <w:rFonts w:ascii="Symbol" w:hAnsi="Symbol"/>
    </w:rPr>
  </w:style>
  <w:style w:type="character" w:customStyle="1" w:styleId="WW8Num120z1">
    <w:name w:val="WW8Num120z1"/>
    <w:rsid w:val="00CE6C7A"/>
    <w:rPr>
      <w:rFonts w:ascii="Courier New" w:hAnsi="Courier New" w:cs="Courier New"/>
    </w:rPr>
  </w:style>
  <w:style w:type="character" w:customStyle="1" w:styleId="WW8Num120z2">
    <w:name w:val="WW8Num120z2"/>
    <w:rsid w:val="00CE6C7A"/>
    <w:rPr>
      <w:rFonts w:ascii="Wingdings" w:hAnsi="Wingdings"/>
    </w:rPr>
  </w:style>
  <w:style w:type="character" w:customStyle="1" w:styleId="WW8Num86z0">
    <w:name w:val="WW8Num86z0"/>
    <w:rsid w:val="00CE6C7A"/>
    <w:rPr>
      <w:rFonts w:ascii="Symbol" w:hAnsi="Symbol"/>
    </w:rPr>
  </w:style>
  <w:style w:type="character" w:customStyle="1" w:styleId="WW8Num86z1">
    <w:name w:val="WW8Num86z1"/>
    <w:rsid w:val="00CE6C7A"/>
    <w:rPr>
      <w:rFonts w:ascii="Courier New" w:hAnsi="Courier New" w:cs="Courier New"/>
    </w:rPr>
  </w:style>
  <w:style w:type="character" w:customStyle="1" w:styleId="WW8Num86z2">
    <w:name w:val="WW8Num86z2"/>
    <w:rsid w:val="00CE6C7A"/>
    <w:rPr>
      <w:rFonts w:ascii="Wingdings" w:hAnsi="Wingdings"/>
    </w:rPr>
  </w:style>
  <w:style w:type="character" w:customStyle="1" w:styleId="WW8Num132z1">
    <w:name w:val="WW8Num132z1"/>
    <w:rsid w:val="00CE6C7A"/>
    <w:rPr>
      <w:b/>
      <w:i/>
      <w:sz w:val="24"/>
      <w:szCs w:val="24"/>
    </w:rPr>
  </w:style>
  <w:style w:type="character" w:customStyle="1" w:styleId="WW8Num132z2">
    <w:name w:val="WW8Num132z2"/>
    <w:rsid w:val="00CE6C7A"/>
    <w:rPr>
      <w:rFonts w:ascii="Times New Roman" w:hAnsi="Times New Roman" w:cs="Times New Roman"/>
      <w:sz w:val="20"/>
      <w:szCs w:val="20"/>
    </w:rPr>
  </w:style>
  <w:style w:type="character" w:customStyle="1" w:styleId="WW8Num137z0">
    <w:name w:val="WW8Num137z0"/>
    <w:rsid w:val="00CE6C7A"/>
    <w:rPr>
      <w:rFonts w:ascii="Symbol" w:hAnsi="Symbol"/>
    </w:rPr>
  </w:style>
  <w:style w:type="character" w:customStyle="1" w:styleId="WW8Num137z1">
    <w:name w:val="WW8Num137z1"/>
    <w:rsid w:val="00CE6C7A"/>
    <w:rPr>
      <w:rFonts w:ascii="Courier New" w:hAnsi="Courier New"/>
    </w:rPr>
  </w:style>
  <w:style w:type="character" w:customStyle="1" w:styleId="WW8Num137z2">
    <w:name w:val="WW8Num137z2"/>
    <w:rsid w:val="00CE6C7A"/>
    <w:rPr>
      <w:rFonts w:ascii="Wingdings" w:hAnsi="Wingdings"/>
    </w:rPr>
  </w:style>
  <w:style w:type="character" w:customStyle="1" w:styleId="WW8Num67z0">
    <w:name w:val="WW8Num67z0"/>
    <w:rsid w:val="00CE6C7A"/>
    <w:rPr>
      <w:rFonts w:ascii="Symbol" w:hAnsi="Symbol"/>
    </w:rPr>
  </w:style>
  <w:style w:type="character" w:customStyle="1" w:styleId="WW8Num67z1">
    <w:name w:val="WW8Num67z1"/>
    <w:rsid w:val="00CE6C7A"/>
    <w:rPr>
      <w:rFonts w:ascii="Courier New" w:hAnsi="Courier New"/>
    </w:rPr>
  </w:style>
  <w:style w:type="character" w:customStyle="1" w:styleId="WW8Num67z2">
    <w:name w:val="WW8Num67z2"/>
    <w:rsid w:val="00CE6C7A"/>
    <w:rPr>
      <w:rFonts w:ascii="Wingdings" w:hAnsi="Wingdings"/>
    </w:rPr>
  </w:style>
  <w:style w:type="character" w:customStyle="1" w:styleId="WW8Num142z0">
    <w:name w:val="WW8Num142z0"/>
    <w:rsid w:val="00CE6C7A"/>
    <w:rPr>
      <w:rFonts w:ascii="Symbol" w:hAnsi="Symbol"/>
    </w:rPr>
  </w:style>
  <w:style w:type="character" w:customStyle="1" w:styleId="WW8Num142z1">
    <w:name w:val="WW8Num142z1"/>
    <w:rsid w:val="00CE6C7A"/>
    <w:rPr>
      <w:rFonts w:ascii="Courier New" w:hAnsi="Courier New" w:cs="Courier New"/>
    </w:rPr>
  </w:style>
  <w:style w:type="character" w:customStyle="1" w:styleId="WW8Num142z2">
    <w:name w:val="WW8Num142z2"/>
    <w:rsid w:val="00CE6C7A"/>
    <w:rPr>
      <w:rFonts w:ascii="Wingdings" w:hAnsi="Wingdings"/>
    </w:rPr>
  </w:style>
  <w:style w:type="character" w:customStyle="1" w:styleId="WW8Num155z0">
    <w:name w:val="WW8Num155z0"/>
    <w:rsid w:val="00CE6C7A"/>
    <w:rPr>
      <w:rFonts w:ascii="Symbol" w:hAnsi="Symbol"/>
    </w:rPr>
  </w:style>
  <w:style w:type="character" w:customStyle="1" w:styleId="WW8Num155z1">
    <w:name w:val="WW8Num155z1"/>
    <w:rsid w:val="00CE6C7A"/>
    <w:rPr>
      <w:rFonts w:ascii="Courier New" w:hAnsi="Courier New" w:cs="Courier New"/>
    </w:rPr>
  </w:style>
  <w:style w:type="character" w:customStyle="1" w:styleId="WW8Num155z2">
    <w:name w:val="WW8Num155z2"/>
    <w:rsid w:val="00CE6C7A"/>
    <w:rPr>
      <w:rFonts w:ascii="Wingdings" w:hAnsi="Wingdings"/>
    </w:rPr>
  </w:style>
  <w:style w:type="character" w:customStyle="1" w:styleId="WW8Num150z0">
    <w:name w:val="WW8Num150z0"/>
    <w:rsid w:val="00CE6C7A"/>
    <w:rPr>
      <w:rFonts w:ascii="Symbol" w:hAnsi="Symbol"/>
    </w:rPr>
  </w:style>
  <w:style w:type="character" w:customStyle="1" w:styleId="WW8Num150z1">
    <w:name w:val="WW8Num150z1"/>
    <w:rsid w:val="00CE6C7A"/>
    <w:rPr>
      <w:rFonts w:ascii="Courier New" w:hAnsi="Courier New" w:cs="Courier New"/>
    </w:rPr>
  </w:style>
  <w:style w:type="character" w:customStyle="1" w:styleId="WW8Num150z2">
    <w:name w:val="WW8Num150z2"/>
    <w:rsid w:val="00CE6C7A"/>
    <w:rPr>
      <w:rFonts w:ascii="Wingdings" w:hAnsi="Wingdings"/>
    </w:rPr>
  </w:style>
  <w:style w:type="character" w:customStyle="1" w:styleId="WW8Num7z0">
    <w:name w:val="WW8Num7z0"/>
    <w:rsid w:val="00CE6C7A"/>
    <w:rPr>
      <w:rFonts w:ascii="Symbol" w:hAnsi="Symbol"/>
    </w:rPr>
  </w:style>
  <w:style w:type="character" w:customStyle="1" w:styleId="WW8Num7z1">
    <w:name w:val="WW8Num7z1"/>
    <w:rsid w:val="00CE6C7A"/>
    <w:rPr>
      <w:rFonts w:ascii="Courier New" w:hAnsi="Courier New"/>
    </w:rPr>
  </w:style>
  <w:style w:type="character" w:customStyle="1" w:styleId="WW8Num7z2">
    <w:name w:val="WW8Num7z2"/>
    <w:rsid w:val="00CE6C7A"/>
    <w:rPr>
      <w:rFonts w:ascii="Wingdings" w:hAnsi="Wingdings"/>
    </w:rPr>
  </w:style>
  <w:style w:type="character" w:customStyle="1" w:styleId="WW8Num153z0">
    <w:name w:val="WW8Num153z0"/>
    <w:rsid w:val="00CE6C7A"/>
    <w:rPr>
      <w:rFonts w:ascii="Symbol" w:hAnsi="Symbol"/>
    </w:rPr>
  </w:style>
  <w:style w:type="character" w:customStyle="1" w:styleId="WW8Num153z1">
    <w:name w:val="WW8Num153z1"/>
    <w:rsid w:val="00CE6C7A"/>
    <w:rPr>
      <w:rFonts w:ascii="Courier New" w:hAnsi="Courier New" w:cs="Courier New"/>
    </w:rPr>
  </w:style>
  <w:style w:type="character" w:customStyle="1" w:styleId="WW8Num153z2">
    <w:name w:val="WW8Num153z2"/>
    <w:rsid w:val="00CE6C7A"/>
    <w:rPr>
      <w:rFonts w:ascii="Wingdings" w:hAnsi="Wingdings"/>
    </w:rPr>
  </w:style>
  <w:style w:type="character" w:customStyle="1" w:styleId="WW8Num65z0">
    <w:name w:val="WW8Num65z0"/>
    <w:rsid w:val="00CE6C7A"/>
    <w:rPr>
      <w:rFonts w:ascii="Symbol" w:hAnsi="Symbol"/>
    </w:rPr>
  </w:style>
  <w:style w:type="character" w:customStyle="1" w:styleId="WW8Num65z1">
    <w:name w:val="WW8Num65z1"/>
    <w:rsid w:val="00CE6C7A"/>
    <w:rPr>
      <w:rFonts w:ascii="Courier New" w:hAnsi="Courier New"/>
    </w:rPr>
  </w:style>
  <w:style w:type="character" w:customStyle="1" w:styleId="WW8Num65z2">
    <w:name w:val="WW8Num65z2"/>
    <w:rsid w:val="00CE6C7A"/>
    <w:rPr>
      <w:rFonts w:ascii="Wingdings" w:hAnsi="Wingdings"/>
    </w:rPr>
  </w:style>
  <w:style w:type="character" w:customStyle="1" w:styleId="WW8Num105z0">
    <w:name w:val="WW8Num105z0"/>
    <w:rsid w:val="00CE6C7A"/>
    <w:rPr>
      <w:rFonts w:ascii="Symbol" w:hAnsi="Symbol"/>
    </w:rPr>
  </w:style>
  <w:style w:type="character" w:customStyle="1" w:styleId="WW8Num105z1">
    <w:name w:val="WW8Num105z1"/>
    <w:rsid w:val="00CE6C7A"/>
    <w:rPr>
      <w:rFonts w:ascii="Courier New" w:hAnsi="Courier New" w:cs="Courier New"/>
    </w:rPr>
  </w:style>
  <w:style w:type="character" w:customStyle="1" w:styleId="WW8Num105z2">
    <w:name w:val="WW8Num105z2"/>
    <w:rsid w:val="00CE6C7A"/>
    <w:rPr>
      <w:rFonts w:ascii="Wingdings" w:hAnsi="Wingdings"/>
    </w:rPr>
  </w:style>
  <w:style w:type="character" w:customStyle="1" w:styleId="WW8Num71z0">
    <w:name w:val="WW8Num71z0"/>
    <w:rsid w:val="00CE6C7A"/>
    <w:rPr>
      <w:rFonts w:ascii="Symbol" w:hAnsi="Symbol"/>
    </w:rPr>
  </w:style>
  <w:style w:type="character" w:customStyle="1" w:styleId="WW8Num71z1">
    <w:name w:val="WW8Num71z1"/>
    <w:rsid w:val="00CE6C7A"/>
    <w:rPr>
      <w:rFonts w:ascii="Courier New" w:hAnsi="Courier New"/>
    </w:rPr>
  </w:style>
  <w:style w:type="character" w:customStyle="1" w:styleId="WW8Num71z2">
    <w:name w:val="WW8Num71z2"/>
    <w:rsid w:val="00CE6C7A"/>
    <w:rPr>
      <w:rFonts w:ascii="Wingdings" w:hAnsi="Wingdings"/>
    </w:rPr>
  </w:style>
  <w:style w:type="character" w:customStyle="1" w:styleId="it">
    <w:name w:val="it"/>
    <w:basedOn w:val="11"/>
    <w:rsid w:val="00CE6C7A"/>
  </w:style>
  <w:style w:type="character" w:customStyle="1" w:styleId="WW8Num124z0">
    <w:name w:val="WW8Num124z0"/>
    <w:rsid w:val="00CE6C7A"/>
    <w:rPr>
      <w:rFonts w:ascii="Symbol" w:hAnsi="Symbol"/>
    </w:rPr>
  </w:style>
  <w:style w:type="character" w:customStyle="1" w:styleId="WW8Num124z1">
    <w:name w:val="WW8Num124z1"/>
    <w:rsid w:val="00CE6C7A"/>
    <w:rPr>
      <w:rFonts w:ascii="Courier New" w:hAnsi="Courier New" w:cs="Courier New"/>
    </w:rPr>
  </w:style>
  <w:style w:type="character" w:customStyle="1" w:styleId="WW8Num124z2">
    <w:name w:val="WW8Num124z2"/>
    <w:rsid w:val="00CE6C7A"/>
    <w:rPr>
      <w:rFonts w:ascii="Wingdings" w:hAnsi="Wingdings"/>
    </w:rPr>
  </w:style>
  <w:style w:type="character" w:customStyle="1" w:styleId="WW8Num92z0">
    <w:name w:val="WW8Num92z0"/>
    <w:rsid w:val="00CE6C7A"/>
    <w:rPr>
      <w:rFonts w:ascii="Symbol" w:hAnsi="Symbol"/>
    </w:rPr>
  </w:style>
  <w:style w:type="character" w:customStyle="1" w:styleId="WW8Num92z1">
    <w:name w:val="WW8Num92z1"/>
    <w:rsid w:val="00CE6C7A"/>
    <w:rPr>
      <w:rFonts w:ascii="Courier New" w:hAnsi="Courier New" w:cs="Courier New"/>
    </w:rPr>
  </w:style>
  <w:style w:type="character" w:customStyle="1" w:styleId="WW8Num92z2">
    <w:name w:val="WW8Num92z2"/>
    <w:rsid w:val="00CE6C7A"/>
    <w:rPr>
      <w:rFonts w:ascii="Wingdings" w:hAnsi="Wingdings"/>
    </w:rPr>
  </w:style>
  <w:style w:type="character" w:customStyle="1" w:styleId="WW8Num53z0">
    <w:name w:val="WW8Num53z0"/>
    <w:rsid w:val="00CE6C7A"/>
    <w:rPr>
      <w:rFonts w:ascii="Symbol" w:hAnsi="Symbol"/>
    </w:rPr>
  </w:style>
  <w:style w:type="character" w:customStyle="1" w:styleId="WW8Num53z1">
    <w:name w:val="WW8Num53z1"/>
    <w:rsid w:val="00CE6C7A"/>
    <w:rPr>
      <w:rFonts w:ascii="Courier New" w:hAnsi="Courier New" w:cs="Courier New"/>
    </w:rPr>
  </w:style>
  <w:style w:type="character" w:customStyle="1" w:styleId="WW8Num53z2">
    <w:name w:val="WW8Num53z2"/>
    <w:rsid w:val="00CE6C7A"/>
    <w:rPr>
      <w:rFonts w:ascii="Wingdings" w:hAnsi="Wingdings"/>
    </w:rPr>
  </w:style>
  <w:style w:type="character" w:customStyle="1" w:styleId="WW8Num41z0">
    <w:name w:val="WW8Num41z0"/>
    <w:rsid w:val="00CE6C7A"/>
    <w:rPr>
      <w:rFonts w:ascii="Symbol" w:hAnsi="Symbol"/>
    </w:rPr>
  </w:style>
  <w:style w:type="character" w:customStyle="1" w:styleId="WW8Num41z1">
    <w:name w:val="WW8Num41z1"/>
    <w:rsid w:val="00CE6C7A"/>
    <w:rPr>
      <w:rFonts w:ascii="Courier New" w:hAnsi="Courier New" w:cs="Courier New"/>
    </w:rPr>
  </w:style>
  <w:style w:type="character" w:customStyle="1" w:styleId="WW8Num41z2">
    <w:name w:val="WW8Num41z2"/>
    <w:rsid w:val="00CE6C7A"/>
    <w:rPr>
      <w:rFonts w:ascii="Wingdings" w:hAnsi="Wingdings"/>
    </w:rPr>
  </w:style>
  <w:style w:type="character" w:customStyle="1" w:styleId="WW8Num4z0">
    <w:name w:val="WW8Num4z0"/>
    <w:rsid w:val="00CE6C7A"/>
    <w:rPr>
      <w:rFonts w:ascii="Symbol" w:hAnsi="Symbol"/>
    </w:rPr>
  </w:style>
  <w:style w:type="character" w:customStyle="1" w:styleId="WW8Num4z1">
    <w:name w:val="WW8Num4z1"/>
    <w:rsid w:val="00CE6C7A"/>
    <w:rPr>
      <w:rFonts w:ascii="Courier New" w:hAnsi="Courier New" w:cs="Courier New"/>
    </w:rPr>
  </w:style>
  <w:style w:type="character" w:customStyle="1" w:styleId="WW8Num4z2">
    <w:name w:val="WW8Num4z2"/>
    <w:rsid w:val="00CE6C7A"/>
    <w:rPr>
      <w:rFonts w:ascii="Wingdings" w:hAnsi="Wingdings"/>
    </w:rPr>
  </w:style>
  <w:style w:type="character" w:customStyle="1" w:styleId="WW8Num58z0">
    <w:name w:val="WW8Num58z0"/>
    <w:rsid w:val="00CE6C7A"/>
    <w:rPr>
      <w:rFonts w:ascii="Symbol" w:hAnsi="Symbol"/>
    </w:rPr>
  </w:style>
  <w:style w:type="character" w:customStyle="1" w:styleId="WW8Num58z1">
    <w:name w:val="WW8Num58z1"/>
    <w:rsid w:val="00CE6C7A"/>
    <w:rPr>
      <w:rFonts w:ascii="Courier New" w:hAnsi="Courier New"/>
    </w:rPr>
  </w:style>
  <w:style w:type="character" w:customStyle="1" w:styleId="WW8Num58z2">
    <w:name w:val="WW8Num58z2"/>
    <w:rsid w:val="00CE6C7A"/>
    <w:rPr>
      <w:rFonts w:ascii="Wingdings" w:hAnsi="Wingdings"/>
    </w:rPr>
  </w:style>
  <w:style w:type="character" w:customStyle="1" w:styleId="WW8Num136z0">
    <w:name w:val="WW8Num136z0"/>
    <w:rsid w:val="00CE6C7A"/>
    <w:rPr>
      <w:rFonts w:ascii="Symbol" w:hAnsi="Symbol"/>
    </w:rPr>
  </w:style>
  <w:style w:type="character" w:customStyle="1" w:styleId="WW8Num136z1">
    <w:name w:val="WW8Num136z1"/>
    <w:rsid w:val="00CE6C7A"/>
    <w:rPr>
      <w:rFonts w:ascii="Courier New" w:hAnsi="Courier New"/>
    </w:rPr>
  </w:style>
  <w:style w:type="character" w:customStyle="1" w:styleId="WW8Num136z2">
    <w:name w:val="WW8Num136z2"/>
    <w:rsid w:val="00CE6C7A"/>
    <w:rPr>
      <w:rFonts w:ascii="Wingdings" w:hAnsi="Wingdings"/>
    </w:rPr>
  </w:style>
  <w:style w:type="character" w:customStyle="1" w:styleId="WW8Num100z0">
    <w:name w:val="WW8Num100z0"/>
    <w:rsid w:val="00CE6C7A"/>
    <w:rPr>
      <w:rFonts w:ascii="Symbol" w:hAnsi="Symbol"/>
    </w:rPr>
  </w:style>
  <w:style w:type="character" w:customStyle="1" w:styleId="WW8Num100z1">
    <w:name w:val="WW8Num100z1"/>
    <w:rsid w:val="00CE6C7A"/>
    <w:rPr>
      <w:rFonts w:ascii="Courier New" w:hAnsi="Courier New"/>
    </w:rPr>
  </w:style>
  <w:style w:type="character" w:customStyle="1" w:styleId="WW8Num100z2">
    <w:name w:val="WW8Num100z2"/>
    <w:rsid w:val="00CE6C7A"/>
    <w:rPr>
      <w:rFonts w:ascii="Wingdings" w:hAnsi="Wingdings"/>
    </w:rPr>
  </w:style>
  <w:style w:type="character" w:customStyle="1" w:styleId="WW8Num76z0">
    <w:name w:val="WW8Num76z0"/>
    <w:rsid w:val="00CE6C7A"/>
    <w:rPr>
      <w:rFonts w:ascii="Symbol" w:hAnsi="Symbol"/>
    </w:rPr>
  </w:style>
  <w:style w:type="character" w:customStyle="1" w:styleId="WW8Num76z1">
    <w:name w:val="WW8Num76z1"/>
    <w:rsid w:val="00CE6C7A"/>
    <w:rPr>
      <w:rFonts w:ascii="Courier New" w:hAnsi="Courier New" w:cs="Courier New"/>
    </w:rPr>
  </w:style>
  <w:style w:type="character" w:customStyle="1" w:styleId="WW8Num76z2">
    <w:name w:val="WW8Num76z2"/>
    <w:rsid w:val="00CE6C7A"/>
    <w:rPr>
      <w:rFonts w:ascii="Wingdings" w:hAnsi="Wingdings"/>
    </w:rPr>
  </w:style>
  <w:style w:type="character" w:customStyle="1" w:styleId="WW8Num75z0">
    <w:name w:val="WW8Num75z0"/>
    <w:rsid w:val="00CE6C7A"/>
    <w:rPr>
      <w:rFonts w:ascii="Symbol" w:hAnsi="Symbol"/>
    </w:rPr>
  </w:style>
  <w:style w:type="character" w:customStyle="1" w:styleId="WW8Num75z1">
    <w:name w:val="WW8Num75z1"/>
    <w:rsid w:val="00CE6C7A"/>
    <w:rPr>
      <w:rFonts w:ascii="Courier New" w:hAnsi="Courier New"/>
    </w:rPr>
  </w:style>
  <w:style w:type="character" w:customStyle="1" w:styleId="WW8Num75z2">
    <w:name w:val="WW8Num75z2"/>
    <w:rsid w:val="00CE6C7A"/>
    <w:rPr>
      <w:rFonts w:ascii="Wingdings" w:hAnsi="Wingdings"/>
    </w:rPr>
  </w:style>
  <w:style w:type="character" w:customStyle="1" w:styleId="WW8Num34z0">
    <w:name w:val="WW8Num34z0"/>
    <w:rsid w:val="00CE6C7A"/>
    <w:rPr>
      <w:rFonts w:ascii="Symbol" w:hAnsi="Symbol"/>
    </w:rPr>
  </w:style>
  <w:style w:type="character" w:customStyle="1" w:styleId="WW8Num34z1">
    <w:name w:val="WW8Num34z1"/>
    <w:rsid w:val="00CE6C7A"/>
    <w:rPr>
      <w:rFonts w:ascii="Courier New" w:hAnsi="Courier New"/>
    </w:rPr>
  </w:style>
  <w:style w:type="character" w:customStyle="1" w:styleId="WW8Num34z2">
    <w:name w:val="WW8Num34z2"/>
    <w:rsid w:val="00CE6C7A"/>
    <w:rPr>
      <w:rFonts w:ascii="Wingdings" w:hAnsi="Wingdings"/>
    </w:rPr>
  </w:style>
  <w:style w:type="character" w:customStyle="1" w:styleId="WW8Num55z0">
    <w:name w:val="WW8Num55z0"/>
    <w:rsid w:val="00CE6C7A"/>
    <w:rPr>
      <w:rFonts w:ascii="Symbol" w:hAnsi="Symbol"/>
    </w:rPr>
  </w:style>
  <w:style w:type="character" w:customStyle="1" w:styleId="WW8Num55z1">
    <w:name w:val="WW8Num55z1"/>
    <w:rsid w:val="00CE6C7A"/>
    <w:rPr>
      <w:rFonts w:ascii="Courier New" w:hAnsi="Courier New"/>
    </w:rPr>
  </w:style>
  <w:style w:type="character" w:customStyle="1" w:styleId="WW8Num55z2">
    <w:name w:val="WW8Num55z2"/>
    <w:rsid w:val="00CE6C7A"/>
    <w:rPr>
      <w:rFonts w:ascii="Wingdings" w:hAnsi="Wingdings"/>
    </w:rPr>
  </w:style>
  <w:style w:type="character" w:customStyle="1" w:styleId="WW8Num29z0">
    <w:name w:val="WW8Num29z0"/>
    <w:rsid w:val="00CE6C7A"/>
    <w:rPr>
      <w:rFonts w:ascii="Symbol" w:hAnsi="Symbol"/>
    </w:rPr>
  </w:style>
  <w:style w:type="character" w:customStyle="1" w:styleId="WW8Num29z1">
    <w:name w:val="WW8Num29z1"/>
    <w:rsid w:val="00CE6C7A"/>
    <w:rPr>
      <w:rFonts w:ascii="Courier New" w:hAnsi="Courier New"/>
    </w:rPr>
  </w:style>
  <w:style w:type="character" w:customStyle="1" w:styleId="WW8Num29z2">
    <w:name w:val="WW8Num29z2"/>
    <w:rsid w:val="00CE6C7A"/>
    <w:rPr>
      <w:rFonts w:ascii="Wingdings" w:hAnsi="Wingdings"/>
    </w:rPr>
  </w:style>
  <w:style w:type="character" w:customStyle="1" w:styleId="WW8Num95z0">
    <w:name w:val="WW8Num95z0"/>
    <w:rsid w:val="00CE6C7A"/>
    <w:rPr>
      <w:rFonts w:ascii="Symbol" w:hAnsi="Symbol"/>
    </w:rPr>
  </w:style>
  <w:style w:type="character" w:customStyle="1" w:styleId="WW8Num95z1">
    <w:name w:val="WW8Num95z1"/>
    <w:rsid w:val="00CE6C7A"/>
    <w:rPr>
      <w:rFonts w:ascii="Courier New" w:hAnsi="Courier New"/>
    </w:rPr>
  </w:style>
  <w:style w:type="character" w:customStyle="1" w:styleId="WW8Num95z2">
    <w:name w:val="WW8Num95z2"/>
    <w:rsid w:val="00CE6C7A"/>
    <w:rPr>
      <w:rFonts w:ascii="Wingdings" w:hAnsi="Wingdings"/>
    </w:rPr>
  </w:style>
  <w:style w:type="character" w:customStyle="1" w:styleId="WW8Num22z0">
    <w:name w:val="WW8Num22z0"/>
    <w:rsid w:val="00CE6C7A"/>
    <w:rPr>
      <w:rFonts w:ascii="Symbol" w:hAnsi="Symbol"/>
    </w:rPr>
  </w:style>
  <w:style w:type="character" w:customStyle="1" w:styleId="WW8Num22z4">
    <w:name w:val="WW8Num22z4"/>
    <w:rsid w:val="00CE6C7A"/>
    <w:rPr>
      <w:rFonts w:ascii="Courier New" w:hAnsi="Courier New"/>
    </w:rPr>
  </w:style>
  <w:style w:type="character" w:customStyle="1" w:styleId="WW8Num22z5">
    <w:name w:val="WW8Num22z5"/>
    <w:rsid w:val="00CE6C7A"/>
    <w:rPr>
      <w:rFonts w:ascii="Wingdings" w:hAnsi="Wingdings"/>
    </w:rPr>
  </w:style>
  <w:style w:type="character" w:customStyle="1" w:styleId="WW8Num114z0">
    <w:name w:val="WW8Num114z0"/>
    <w:rsid w:val="00CE6C7A"/>
    <w:rPr>
      <w:rFonts w:ascii="Symbol" w:hAnsi="Symbol"/>
    </w:rPr>
  </w:style>
  <w:style w:type="character" w:customStyle="1" w:styleId="WW8Num114z1">
    <w:name w:val="WW8Num114z1"/>
    <w:rsid w:val="00CE6C7A"/>
    <w:rPr>
      <w:rFonts w:ascii="Courier New" w:hAnsi="Courier New"/>
    </w:rPr>
  </w:style>
  <w:style w:type="character" w:customStyle="1" w:styleId="WW8Num114z2">
    <w:name w:val="WW8Num114z2"/>
    <w:rsid w:val="00CE6C7A"/>
    <w:rPr>
      <w:rFonts w:ascii="Wingdings" w:hAnsi="Wingdings"/>
    </w:rPr>
  </w:style>
  <w:style w:type="character" w:customStyle="1" w:styleId="WW8Num118z0">
    <w:name w:val="WW8Num118z0"/>
    <w:rsid w:val="00CE6C7A"/>
    <w:rPr>
      <w:rFonts w:ascii="Symbol" w:hAnsi="Symbol"/>
    </w:rPr>
  </w:style>
  <w:style w:type="character" w:customStyle="1" w:styleId="WW8Num118z2">
    <w:name w:val="WW8Num118z2"/>
    <w:rsid w:val="00CE6C7A"/>
    <w:rPr>
      <w:b/>
      <w:i/>
    </w:rPr>
  </w:style>
  <w:style w:type="character" w:customStyle="1" w:styleId="WW8Num144z0">
    <w:name w:val="WW8Num144z0"/>
    <w:rsid w:val="00CE6C7A"/>
    <w:rPr>
      <w:rFonts w:ascii="Symbol" w:hAnsi="Symbol"/>
    </w:rPr>
  </w:style>
  <w:style w:type="character" w:customStyle="1" w:styleId="WW8Num144z2">
    <w:name w:val="WW8Num144z2"/>
    <w:rsid w:val="00CE6C7A"/>
    <w:rPr>
      <w:b/>
      <w:i/>
    </w:rPr>
  </w:style>
  <w:style w:type="character" w:customStyle="1" w:styleId="WW8Num101z0">
    <w:name w:val="WW8Num101z0"/>
    <w:rsid w:val="00CE6C7A"/>
    <w:rPr>
      <w:rFonts w:ascii="Symbol" w:hAnsi="Symbol"/>
    </w:rPr>
  </w:style>
  <w:style w:type="character" w:customStyle="1" w:styleId="WW8Num101z1">
    <w:name w:val="WW8Num101z1"/>
    <w:rsid w:val="00CE6C7A"/>
    <w:rPr>
      <w:rFonts w:ascii="Courier New" w:hAnsi="Courier New"/>
      <w:sz w:val="20"/>
    </w:rPr>
  </w:style>
  <w:style w:type="character" w:customStyle="1" w:styleId="WW8Num101z2">
    <w:name w:val="WW8Num101z2"/>
    <w:rsid w:val="00CE6C7A"/>
    <w:rPr>
      <w:rFonts w:ascii="Wingdings" w:hAnsi="Wingdings"/>
      <w:sz w:val="20"/>
    </w:rPr>
  </w:style>
  <w:style w:type="character" w:customStyle="1" w:styleId="WW8Num122z0">
    <w:name w:val="WW8Num122z0"/>
    <w:rsid w:val="00CE6C7A"/>
    <w:rPr>
      <w:rFonts w:ascii="Symbol" w:hAnsi="Symbol"/>
    </w:rPr>
  </w:style>
  <w:style w:type="character" w:customStyle="1" w:styleId="WW8Num122z1">
    <w:name w:val="WW8Num122z1"/>
    <w:rsid w:val="00CE6C7A"/>
    <w:rPr>
      <w:rFonts w:ascii="Courier New" w:hAnsi="Courier New" w:cs="Courier New"/>
    </w:rPr>
  </w:style>
  <w:style w:type="character" w:customStyle="1" w:styleId="WW8Num122z2">
    <w:name w:val="WW8Num122z2"/>
    <w:rsid w:val="00CE6C7A"/>
    <w:rPr>
      <w:rFonts w:ascii="Wingdings" w:hAnsi="Wingdings"/>
    </w:rPr>
  </w:style>
  <w:style w:type="character" w:customStyle="1" w:styleId="WW8Num145z0">
    <w:name w:val="WW8Num145z0"/>
    <w:rsid w:val="00CE6C7A"/>
    <w:rPr>
      <w:rFonts w:ascii="Symbol" w:hAnsi="Symbol"/>
    </w:rPr>
  </w:style>
  <w:style w:type="character" w:customStyle="1" w:styleId="WW8Num145z1">
    <w:name w:val="WW8Num145z1"/>
    <w:rsid w:val="00CE6C7A"/>
    <w:rPr>
      <w:rFonts w:ascii="Courier New" w:hAnsi="Courier New"/>
      <w:sz w:val="20"/>
    </w:rPr>
  </w:style>
  <w:style w:type="character" w:customStyle="1" w:styleId="WW8Num145z2">
    <w:name w:val="WW8Num145z2"/>
    <w:rsid w:val="00CE6C7A"/>
    <w:rPr>
      <w:rFonts w:ascii="Wingdings" w:hAnsi="Wingdings"/>
      <w:sz w:val="20"/>
    </w:rPr>
  </w:style>
  <w:style w:type="character" w:customStyle="1" w:styleId="WW8Num10z0">
    <w:name w:val="WW8Num10z0"/>
    <w:rsid w:val="00CE6C7A"/>
    <w:rPr>
      <w:rFonts w:ascii="Symbol" w:hAnsi="Symbol"/>
    </w:rPr>
  </w:style>
  <w:style w:type="character" w:customStyle="1" w:styleId="WW8Num10z1">
    <w:name w:val="WW8Num10z1"/>
    <w:rsid w:val="00CE6C7A"/>
    <w:rPr>
      <w:rFonts w:ascii="Courier New" w:hAnsi="Courier New"/>
      <w:sz w:val="20"/>
    </w:rPr>
  </w:style>
  <w:style w:type="character" w:customStyle="1" w:styleId="WW8Num10z2">
    <w:name w:val="WW8Num10z2"/>
    <w:rsid w:val="00CE6C7A"/>
    <w:rPr>
      <w:rFonts w:ascii="Wingdings" w:hAnsi="Wingdings"/>
      <w:sz w:val="20"/>
    </w:rPr>
  </w:style>
  <w:style w:type="character" w:customStyle="1" w:styleId="WW8Num26z1">
    <w:name w:val="WW8Num26z1"/>
    <w:rsid w:val="00CE6C7A"/>
    <w:rPr>
      <w:rFonts w:ascii="Symbol" w:hAnsi="Symbol"/>
    </w:rPr>
  </w:style>
  <w:style w:type="character" w:customStyle="1" w:styleId="WW8Num26z2">
    <w:name w:val="WW8Num26z2"/>
    <w:rsid w:val="00CE6C7A"/>
    <w:rPr>
      <w:rFonts w:ascii="Wingdings" w:hAnsi="Wingdings"/>
      <w:sz w:val="20"/>
    </w:rPr>
  </w:style>
  <w:style w:type="character" w:customStyle="1" w:styleId="WW8Num49z1">
    <w:name w:val="WW8Num49z1"/>
    <w:rsid w:val="00CE6C7A"/>
    <w:rPr>
      <w:rFonts w:ascii="Symbol" w:hAnsi="Symbol"/>
    </w:rPr>
  </w:style>
  <w:style w:type="character" w:customStyle="1" w:styleId="WW8Num49z2">
    <w:name w:val="WW8Num49z2"/>
    <w:rsid w:val="00CE6C7A"/>
    <w:rPr>
      <w:rFonts w:ascii="Wingdings" w:hAnsi="Wingdings"/>
      <w:sz w:val="20"/>
    </w:rPr>
  </w:style>
  <w:style w:type="character" w:customStyle="1" w:styleId="WW8Num62z0">
    <w:name w:val="WW8Num62z0"/>
    <w:rsid w:val="00CE6C7A"/>
    <w:rPr>
      <w:rFonts w:ascii="Symbol" w:hAnsi="Symbol"/>
    </w:rPr>
  </w:style>
  <w:style w:type="character" w:customStyle="1" w:styleId="WW8Num62z1">
    <w:name w:val="WW8Num62z1"/>
    <w:rsid w:val="00CE6C7A"/>
    <w:rPr>
      <w:rFonts w:ascii="Courier New" w:hAnsi="Courier New"/>
    </w:rPr>
  </w:style>
  <w:style w:type="character" w:customStyle="1" w:styleId="WW8Num62z2">
    <w:name w:val="WW8Num62z2"/>
    <w:rsid w:val="00CE6C7A"/>
    <w:rPr>
      <w:rFonts w:ascii="Wingdings" w:hAnsi="Wingdings"/>
    </w:rPr>
  </w:style>
  <w:style w:type="character" w:customStyle="1" w:styleId="WW8Num38z0">
    <w:name w:val="WW8Num38z0"/>
    <w:rsid w:val="00CE6C7A"/>
    <w:rPr>
      <w:rFonts w:ascii="Symbol" w:hAnsi="Symbol"/>
    </w:rPr>
  </w:style>
  <w:style w:type="character" w:customStyle="1" w:styleId="WW8Num38z1">
    <w:name w:val="WW8Num38z1"/>
    <w:rsid w:val="00CE6C7A"/>
    <w:rPr>
      <w:rFonts w:ascii="Courier New" w:hAnsi="Courier New"/>
    </w:rPr>
  </w:style>
  <w:style w:type="character" w:customStyle="1" w:styleId="WW8Num38z2">
    <w:name w:val="WW8Num38z2"/>
    <w:rsid w:val="00CE6C7A"/>
    <w:rPr>
      <w:rFonts w:ascii="Wingdings" w:hAnsi="Wingdings"/>
    </w:rPr>
  </w:style>
  <w:style w:type="character" w:customStyle="1" w:styleId="WW8Num54z0">
    <w:name w:val="WW8Num54z0"/>
    <w:rsid w:val="00CE6C7A"/>
    <w:rPr>
      <w:rFonts w:ascii="Symbol" w:hAnsi="Symbol"/>
    </w:rPr>
  </w:style>
  <w:style w:type="character" w:customStyle="1" w:styleId="WW8Num54z1">
    <w:name w:val="WW8Num54z1"/>
    <w:rsid w:val="00CE6C7A"/>
    <w:rPr>
      <w:rFonts w:ascii="Courier New" w:hAnsi="Courier New"/>
    </w:rPr>
  </w:style>
  <w:style w:type="character" w:customStyle="1" w:styleId="WW8Num54z2">
    <w:name w:val="WW8Num54z2"/>
    <w:rsid w:val="00CE6C7A"/>
    <w:rPr>
      <w:rFonts w:ascii="Wingdings" w:hAnsi="Wingdings"/>
    </w:rPr>
  </w:style>
  <w:style w:type="character" w:customStyle="1" w:styleId="WW8Num68z0">
    <w:name w:val="WW8Num68z0"/>
    <w:rsid w:val="00CE6C7A"/>
    <w:rPr>
      <w:rFonts w:ascii="Symbol" w:hAnsi="Symbol"/>
    </w:rPr>
  </w:style>
  <w:style w:type="character" w:customStyle="1" w:styleId="WW8Num68z1">
    <w:name w:val="WW8Num68z1"/>
    <w:rsid w:val="00CE6C7A"/>
    <w:rPr>
      <w:rFonts w:ascii="Courier New" w:hAnsi="Courier New"/>
    </w:rPr>
  </w:style>
  <w:style w:type="character" w:customStyle="1" w:styleId="WW8Num68z2">
    <w:name w:val="WW8Num68z2"/>
    <w:rsid w:val="00CE6C7A"/>
    <w:rPr>
      <w:rFonts w:ascii="Wingdings" w:hAnsi="Wingdings"/>
    </w:rPr>
  </w:style>
  <w:style w:type="character" w:customStyle="1" w:styleId="WW8Num109z0">
    <w:name w:val="WW8Num109z0"/>
    <w:rsid w:val="00CE6C7A"/>
    <w:rPr>
      <w:rFonts w:ascii="Symbol" w:hAnsi="Symbol"/>
    </w:rPr>
  </w:style>
  <w:style w:type="character" w:customStyle="1" w:styleId="WW8Num109z1">
    <w:name w:val="WW8Num109z1"/>
    <w:rsid w:val="00CE6C7A"/>
    <w:rPr>
      <w:rFonts w:ascii="Courier New" w:hAnsi="Courier New" w:cs="Courier New"/>
    </w:rPr>
  </w:style>
  <w:style w:type="character" w:customStyle="1" w:styleId="WW8Num109z2">
    <w:name w:val="WW8Num109z2"/>
    <w:rsid w:val="00CE6C7A"/>
    <w:rPr>
      <w:rFonts w:ascii="Wingdings" w:hAnsi="Wingdings"/>
    </w:rPr>
  </w:style>
  <w:style w:type="character" w:customStyle="1" w:styleId="WW8Num149z0">
    <w:name w:val="WW8Num149z0"/>
    <w:rsid w:val="00CE6C7A"/>
    <w:rPr>
      <w:rFonts w:ascii="Symbol" w:hAnsi="Symbol"/>
    </w:rPr>
  </w:style>
  <w:style w:type="character" w:customStyle="1" w:styleId="WW8Num149z1">
    <w:name w:val="WW8Num149z1"/>
    <w:rsid w:val="00CE6C7A"/>
    <w:rPr>
      <w:rFonts w:ascii="Courier New" w:hAnsi="Courier New" w:cs="Courier New"/>
    </w:rPr>
  </w:style>
  <w:style w:type="character" w:customStyle="1" w:styleId="WW8Num149z2">
    <w:name w:val="WW8Num149z2"/>
    <w:rsid w:val="00CE6C7A"/>
    <w:rPr>
      <w:rFonts w:ascii="Wingdings" w:hAnsi="Wingdings"/>
    </w:rPr>
  </w:style>
  <w:style w:type="character" w:customStyle="1" w:styleId="WW8Num14z0">
    <w:name w:val="WW8Num14z0"/>
    <w:rsid w:val="00CE6C7A"/>
    <w:rPr>
      <w:rFonts w:ascii="Symbol" w:hAnsi="Symbol"/>
    </w:rPr>
  </w:style>
  <w:style w:type="character" w:customStyle="1" w:styleId="WW8Num14z1">
    <w:name w:val="WW8Num14z1"/>
    <w:rsid w:val="00CE6C7A"/>
    <w:rPr>
      <w:rFonts w:ascii="Courier New" w:hAnsi="Courier New" w:cs="Courier New"/>
    </w:rPr>
  </w:style>
  <w:style w:type="character" w:customStyle="1" w:styleId="WW8Num14z2">
    <w:name w:val="WW8Num14z2"/>
    <w:rsid w:val="00CE6C7A"/>
    <w:rPr>
      <w:rFonts w:ascii="Wingdings" w:hAnsi="Wingdings"/>
    </w:rPr>
  </w:style>
  <w:style w:type="character" w:customStyle="1" w:styleId="WW8Num106z0">
    <w:name w:val="WW8Num106z0"/>
    <w:rsid w:val="00CE6C7A"/>
    <w:rPr>
      <w:rFonts w:ascii="Symbol" w:hAnsi="Symbol"/>
    </w:rPr>
  </w:style>
  <w:style w:type="character" w:customStyle="1" w:styleId="WW8Num106z1">
    <w:name w:val="WW8Num106z1"/>
    <w:rsid w:val="00CE6C7A"/>
    <w:rPr>
      <w:rFonts w:ascii="Courier New" w:hAnsi="Courier New" w:cs="Courier New"/>
    </w:rPr>
  </w:style>
  <w:style w:type="character" w:customStyle="1" w:styleId="WW8Num106z2">
    <w:name w:val="WW8Num106z2"/>
    <w:rsid w:val="00CE6C7A"/>
    <w:rPr>
      <w:rFonts w:ascii="Wingdings" w:hAnsi="Wingdings"/>
    </w:rPr>
  </w:style>
  <w:style w:type="character" w:customStyle="1" w:styleId="WW8Num112z0">
    <w:name w:val="WW8Num112z0"/>
    <w:rsid w:val="00CE6C7A"/>
    <w:rPr>
      <w:rFonts w:ascii="Symbol" w:hAnsi="Symbol"/>
    </w:rPr>
  </w:style>
  <w:style w:type="character" w:customStyle="1" w:styleId="WW8Num112z1">
    <w:name w:val="WW8Num112z1"/>
    <w:rsid w:val="00CE6C7A"/>
    <w:rPr>
      <w:rFonts w:ascii="Courier New" w:hAnsi="Courier New" w:cs="Courier New"/>
    </w:rPr>
  </w:style>
  <w:style w:type="character" w:customStyle="1" w:styleId="WW8Num112z2">
    <w:name w:val="WW8Num112z2"/>
    <w:rsid w:val="00CE6C7A"/>
    <w:rPr>
      <w:rFonts w:ascii="Wingdings" w:hAnsi="Wingdings"/>
    </w:rPr>
  </w:style>
  <w:style w:type="character" w:customStyle="1" w:styleId="WW8Num9z0">
    <w:name w:val="WW8Num9z0"/>
    <w:rsid w:val="00CE6C7A"/>
    <w:rPr>
      <w:rFonts w:ascii="Symbol" w:hAnsi="Symbol"/>
    </w:rPr>
  </w:style>
  <w:style w:type="character" w:customStyle="1" w:styleId="WW8Num9z1">
    <w:name w:val="WW8Num9z1"/>
    <w:rsid w:val="00CE6C7A"/>
    <w:rPr>
      <w:rFonts w:ascii="Courier New" w:hAnsi="Courier New" w:cs="Courier New"/>
    </w:rPr>
  </w:style>
  <w:style w:type="character" w:customStyle="1" w:styleId="WW8Num9z2">
    <w:name w:val="WW8Num9z2"/>
    <w:rsid w:val="00CE6C7A"/>
    <w:rPr>
      <w:rFonts w:ascii="Wingdings" w:hAnsi="Wingdings"/>
    </w:rPr>
  </w:style>
  <w:style w:type="character" w:customStyle="1" w:styleId="WW8Num43z0">
    <w:name w:val="WW8Num43z0"/>
    <w:rsid w:val="00CE6C7A"/>
    <w:rPr>
      <w:rFonts w:ascii="Symbol" w:hAnsi="Symbol"/>
    </w:rPr>
  </w:style>
  <w:style w:type="character" w:customStyle="1" w:styleId="WW8Num43z1">
    <w:name w:val="WW8Num43z1"/>
    <w:rsid w:val="00CE6C7A"/>
    <w:rPr>
      <w:rFonts w:ascii="Courier New" w:hAnsi="Courier New" w:cs="Courier New"/>
    </w:rPr>
  </w:style>
  <w:style w:type="character" w:customStyle="1" w:styleId="WW8Num43z2">
    <w:name w:val="WW8Num43z2"/>
    <w:rsid w:val="00CE6C7A"/>
    <w:rPr>
      <w:rFonts w:ascii="Wingdings" w:hAnsi="Wingdings"/>
    </w:rPr>
  </w:style>
  <w:style w:type="character" w:customStyle="1" w:styleId="WW8Num51z0">
    <w:name w:val="WW8Num51z0"/>
    <w:rsid w:val="00CE6C7A"/>
    <w:rPr>
      <w:rFonts w:ascii="Symbol" w:hAnsi="Symbol"/>
    </w:rPr>
  </w:style>
  <w:style w:type="character" w:customStyle="1" w:styleId="WW8Num51z1">
    <w:name w:val="WW8Num51z1"/>
    <w:rsid w:val="00CE6C7A"/>
    <w:rPr>
      <w:rFonts w:ascii="Courier New" w:hAnsi="Courier New" w:cs="Courier New"/>
    </w:rPr>
  </w:style>
  <w:style w:type="character" w:customStyle="1" w:styleId="WW8Num51z2">
    <w:name w:val="WW8Num51z2"/>
    <w:rsid w:val="00CE6C7A"/>
    <w:rPr>
      <w:rFonts w:ascii="Wingdings" w:hAnsi="Wingdings"/>
    </w:rPr>
  </w:style>
  <w:style w:type="character" w:customStyle="1" w:styleId="WW8Num15z0">
    <w:name w:val="WW8Num15z0"/>
    <w:rsid w:val="00CE6C7A"/>
    <w:rPr>
      <w:rFonts w:ascii="Symbol" w:hAnsi="Symbol"/>
    </w:rPr>
  </w:style>
  <w:style w:type="character" w:customStyle="1" w:styleId="WW8Num15z1">
    <w:name w:val="WW8Num15z1"/>
    <w:rsid w:val="00CE6C7A"/>
    <w:rPr>
      <w:rFonts w:ascii="Courier New" w:hAnsi="Courier New" w:cs="Courier New"/>
    </w:rPr>
  </w:style>
  <w:style w:type="character" w:customStyle="1" w:styleId="WW8Num15z2">
    <w:name w:val="WW8Num15z2"/>
    <w:rsid w:val="00CE6C7A"/>
    <w:rPr>
      <w:rFonts w:ascii="Wingdings" w:hAnsi="Wingdings"/>
    </w:rPr>
  </w:style>
  <w:style w:type="character" w:customStyle="1" w:styleId="WW8Num48z0">
    <w:name w:val="WW8Num48z0"/>
    <w:rsid w:val="00CE6C7A"/>
    <w:rPr>
      <w:rFonts w:ascii="Symbol" w:hAnsi="Symbol"/>
    </w:rPr>
  </w:style>
  <w:style w:type="character" w:customStyle="1" w:styleId="WW8Num48z1">
    <w:name w:val="WW8Num48z1"/>
    <w:rsid w:val="00CE6C7A"/>
    <w:rPr>
      <w:rFonts w:ascii="Courier New" w:hAnsi="Courier New" w:cs="Courier New"/>
    </w:rPr>
  </w:style>
  <w:style w:type="character" w:customStyle="1" w:styleId="WW8Num48z2">
    <w:name w:val="WW8Num48z2"/>
    <w:rsid w:val="00CE6C7A"/>
    <w:rPr>
      <w:rFonts w:ascii="Wingdings" w:hAnsi="Wingdings"/>
    </w:rPr>
  </w:style>
  <w:style w:type="character" w:customStyle="1" w:styleId="WW8Num84z0">
    <w:name w:val="WW8Num84z0"/>
    <w:rsid w:val="00CE6C7A"/>
    <w:rPr>
      <w:rFonts w:ascii="Symbol" w:hAnsi="Symbol"/>
    </w:rPr>
  </w:style>
  <w:style w:type="character" w:customStyle="1" w:styleId="WW8Num84z1">
    <w:name w:val="WW8Num84z1"/>
    <w:rsid w:val="00CE6C7A"/>
    <w:rPr>
      <w:rFonts w:ascii="Courier New" w:hAnsi="Courier New" w:cs="Courier New"/>
    </w:rPr>
  </w:style>
  <w:style w:type="character" w:customStyle="1" w:styleId="WW8Num84z2">
    <w:name w:val="WW8Num84z2"/>
    <w:rsid w:val="00CE6C7A"/>
    <w:rPr>
      <w:rFonts w:ascii="Wingdings" w:hAnsi="Wingdings"/>
    </w:rPr>
  </w:style>
  <w:style w:type="character" w:customStyle="1" w:styleId="WW8Num98z0">
    <w:name w:val="WW8Num98z0"/>
    <w:rsid w:val="00CE6C7A"/>
    <w:rPr>
      <w:rFonts w:ascii="Symbol" w:hAnsi="Symbol"/>
    </w:rPr>
  </w:style>
  <w:style w:type="character" w:customStyle="1" w:styleId="WW8Num98z1">
    <w:name w:val="WW8Num98z1"/>
    <w:rsid w:val="00CE6C7A"/>
    <w:rPr>
      <w:rFonts w:ascii="Courier New" w:hAnsi="Courier New" w:cs="Courier New"/>
    </w:rPr>
  </w:style>
  <w:style w:type="character" w:customStyle="1" w:styleId="WW8Num98z2">
    <w:name w:val="WW8Num98z2"/>
    <w:rsid w:val="00CE6C7A"/>
    <w:rPr>
      <w:rFonts w:ascii="Wingdings" w:hAnsi="Wingdings"/>
    </w:rPr>
  </w:style>
  <w:style w:type="character" w:customStyle="1" w:styleId="WW8Num24z0">
    <w:name w:val="WW8Num24z0"/>
    <w:rsid w:val="00CE6C7A"/>
    <w:rPr>
      <w:rFonts w:ascii="Symbol" w:hAnsi="Symbol"/>
    </w:rPr>
  </w:style>
  <w:style w:type="character" w:customStyle="1" w:styleId="WW8Num24z1">
    <w:name w:val="WW8Num24z1"/>
    <w:rsid w:val="00CE6C7A"/>
    <w:rPr>
      <w:rFonts w:ascii="Courier New" w:hAnsi="Courier New" w:cs="Courier New"/>
    </w:rPr>
  </w:style>
  <w:style w:type="character" w:customStyle="1" w:styleId="WW8Num24z2">
    <w:name w:val="WW8Num24z2"/>
    <w:rsid w:val="00CE6C7A"/>
    <w:rPr>
      <w:rFonts w:ascii="Wingdings" w:hAnsi="Wingdings"/>
    </w:rPr>
  </w:style>
  <w:style w:type="character" w:customStyle="1" w:styleId="WW8Num77z0">
    <w:name w:val="WW8Num77z0"/>
    <w:rsid w:val="00CE6C7A"/>
    <w:rPr>
      <w:rFonts w:ascii="Symbol" w:hAnsi="Symbol"/>
    </w:rPr>
  </w:style>
  <w:style w:type="character" w:customStyle="1" w:styleId="WW8Num77z1">
    <w:name w:val="WW8Num77z1"/>
    <w:rsid w:val="00CE6C7A"/>
    <w:rPr>
      <w:rFonts w:ascii="Courier New" w:hAnsi="Courier New" w:cs="Courier New"/>
    </w:rPr>
  </w:style>
  <w:style w:type="character" w:customStyle="1" w:styleId="WW8Num77z2">
    <w:name w:val="WW8Num77z2"/>
    <w:rsid w:val="00CE6C7A"/>
    <w:rPr>
      <w:rFonts w:ascii="Wingdings" w:hAnsi="Wingdings"/>
    </w:rPr>
  </w:style>
  <w:style w:type="character" w:customStyle="1" w:styleId="WW8Num79z0">
    <w:name w:val="WW8Num79z0"/>
    <w:rsid w:val="00CE6C7A"/>
    <w:rPr>
      <w:rFonts w:ascii="Symbol" w:hAnsi="Symbol"/>
    </w:rPr>
  </w:style>
  <w:style w:type="character" w:customStyle="1" w:styleId="WW8Num79z1">
    <w:name w:val="WW8Num79z1"/>
    <w:rsid w:val="00CE6C7A"/>
    <w:rPr>
      <w:rFonts w:ascii="Courier New" w:hAnsi="Courier New" w:cs="Courier New"/>
    </w:rPr>
  </w:style>
  <w:style w:type="character" w:customStyle="1" w:styleId="WW8Num79z2">
    <w:name w:val="WW8Num79z2"/>
    <w:rsid w:val="00CE6C7A"/>
    <w:rPr>
      <w:rFonts w:ascii="Wingdings" w:hAnsi="Wingdings"/>
    </w:rPr>
  </w:style>
  <w:style w:type="character" w:customStyle="1" w:styleId="WW8Num160z0">
    <w:name w:val="WW8Num160z0"/>
    <w:rsid w:val="00CE6C7A"/>
    <w:rPr>
      <w:rFonts w:ascii="Symbol" w:hAnsi="Symbol"/>
    </w:rPr>
  </w:style>
  <w:style w:type="character" w:customStyle="1" w:styleId="WW8Num160z1">
    <w:name w:val="WW8Num160z1"/>
    <w:rsid w:val="00CE6C7A"/>
    <w:rPr>
      <w:rFonts w:ascii="Courier New" w:hAnsi="Courier New" w:cs="Courier New"/>
    </w:rPr>
  </w:style>
  <w:style w:type="character" w:customStyle="1" w:styleId="WW8Num160z2">
    <w:name w:val="WW8Num160z2"/>
    <w:rsid w:val="00CE6C7A"/>
    <w:rPr>
      <w:rFonts w:ascii="Wingdings" w:hAnsi="Wingdings"/>
    </w:rPr>
  </w:style>
  <w:style w:type="character" w:customStyle="1" w:styleId="WW8Num28z0">
    <w:name w:val="WW8Num28z0"/>
    <w:rsid w:val="00CE6C7A"/>
    <w:rPr>
      <w:rFonts w:ascii="Symbol" w:hAnsi="Symbol"/>
    </w:rPr>
  </w:style>
  <w:style w:type="character" w:customStyle="1" w:styleId="WW8Num28z1">
    <w:name w:val="WW8Num28z1"/>
    <w:rsid w:val="00CE6C7A"/>
    <w:rPr>
      <w:rFonts w:ascii="Courier New" w:hAnsi="Courier New" w:cs="Courier New"/>
    </w:rPr>
  </w:style>
  <w:style w:type="character" w:customStyle="1" w:styleId="WW8Num28z2">
    <w:name w:val="WW8Num28z2"/>
    <w:rsid w:val="00CE6C7A"/>
    <w:rPr>
      <w:rFonts w:ascii="Wingdings" w:hAnsi="Wingdings"/>
    </w:rPr>
  </w:style>
  <w:style w:type="character" w:customStyle="1" w:styleId="WW8Num64z0">
    <w:name w:val="WW8Num64z0"/>
    <w:rsid w:val="00CE6C7A"/>
    <w:rPr>
      <w:rFonts w:ascii="Symbol" w:hAnsi="Symbol"/>
    </w:rPr>
  </w:style>
  <w:style w:type="character" w:customStyle="1" w:styleId="WW8Num64z1">
    <w:name w:val="WW8Num64z1"/>
    <w:rsid w:val="00CE6C7A"/>
    <w:rPr>
      <w:rFonts w:ascii="Courier New" w:hAnsi="Courier New"/>
    </w:rPr>
  </w:style>
  <w:style w:type="character" w:customStyle="1" w:styleId="WW8Num64z2">
    <w:name w:val="WW8Num64z2"/>
    <w:rsid w:val="00CE6C7A"/>
    <w:rPr>
      <w:rFonts w:ascii="Wingdings" w:hAnsi="Wingdings"/>
    </w:rPr>
  </w:style>
  <w:style w:type="character" w:customStyle="1" w:styleId="WW8Num78z0">
    <w:name w:val="WW8Num78z0"/>
    <w:rsid w:val="00CE6C7A"/>
    <w:rPr>
      <w:rFonts w:ascii="Symbol" w:hAnsi="Symbol"/>
    </w:rPr>
  </w:style>
  <w:style w:type="character" w:customStyle="1" w:styleId="WW8Num78z1">
    <w:name w:val="WW8Num78z1"/>
    <w:rsid w:val="00CE6C7A"/>
    <w:rPr>
      <w:rFonts w:ascii="Courier New" w:hAnsi="Courier New"/>
    </w:rPr>
  </w:style>
  <w:style w:type="character" w:customStyle="1" w:styleId="WW8Num78z2">
    <w:name w:val="WW8Num78z2"/>
    <w:rsid w:val="00CE6C7A"/>
    <w:rPr>
      <w:rFonts w:ascii="Wingdings" w:hAnsi="Wingdings"/>
    </w:rPr>
  </w:style>
  <w:style w:type="character" w:customStyle="1" w:styleId="WW8Num40z0">
    <w:name w:val="WW8Num40z0"/>
    <w:rsid w:val="00CE6C7A"/>
    <w:rPr>
      <w:rFonts w:ascii="Symbol" w:hAnsi="Symbol"/>
    </w:rPr>
  </w:style>
  <w:style w:type="character" w:customStyle="1" w:styleId="WW8Num40z1">
    <w:name w:val="WW8Num40z1"/>
    <w:rsid w:val="00CE6C7A"/>
    <w:rPr>
      <w:rFonts w:ascii="Courier New" w:hAnsi="Courier New" w:cs="Courier New"/>
    </w:rPr>
  </w:style>
  <w:style w:type="character" w:customStyle="1" w:styleId="WW8Num40z2">
    <w:name w:val="WW8Num40z2"/>
    <w:rsid w:val="00CE6C7A"/>
    <w:rPr>
      <w:rFonts w:ascii="Wingdings" w:hAnsi="Wingdings"/>
    </w:rPr>
  </w:style>
  <w:style w:type="character" w:customStyle="1" w:styleId="WW8Num130z0">
    <w:name w:val="WW8Num130z0"/>
    <w:rsid w:val="00CE6C7A"/>
    <w:rPr>
      <w:rFonts w:ascii="Symbol" w:hAnsi="Symbol"/>
    </w:rPr>
  </w:style>
  <w:style w:type="character" w:customStyle="1" w:styleId="WW8Num130z1">
    <w:name w:val="WW8Num130z1"/>
    <w:rsid w:val="00CE6C7A"/>
    <w:rPr>
      <w:rFonts w:ascii="Courier New" w:hAnsi="Courier New" w:cs="Courier New"/>
    </w:rPr>
  </w:style>
  <w:style w:type="character" w:customStyle="1" w:styleId="WW8Num130z2">
    <w:name w:val="WW8Num130z2"/>
    <w:rsid w:val="00CE6C7A"/>
    <w:rPr>
      <w:rFonts w:ascii="Wingdings" w:hAnsi="Wingdings"/>
    </w:rPr>
  </w:style>
  <w:style w:type="character" w:customStyle="1" w:styleId="WW8Num32z0">
    <w:name w:val="WW8Num32z0"/>
    <w:rsid w:val="00CE6C7A"/>
    <w:rPr>
      <w:rFonts w:ascii="Symbol" w:hAnsi="Symbol"/>
    </w:rPr>
  </w:style>
  <w:style w:type="character" w:customStyle="1" w:styleId="WW8Num32z1">
    <w:name w:val="WW8Num32z1"/>
    <w:rsid w:val="00CE6C7A"/>
    <w:rPr>
      <w:rFonts w:ascii="Courier New" w:hAnsi="Courier New"/>
    </w:rPr>
  </w:style>
  <w:style w:type="character" w:customStyle="1" w:styleId="WW8Num32z2">
    <w:name w:val="WW8Num32z2"/>
    <w:rsid w:val="00CE6C7A"/>
    <w:rPr>
      <w:rFonts w:ascii="Wingdings" w:hAnsi="Wingdings"/>
    </w:rPr>
  </w:style>
  <w:style w:type="character" w:customStyle="1" w:styleId="WW8Num121z1">
    <w:name w:val="WW8Num121z1"/>
    <w:rsid w:val="00CE6C7A"/>
    <w:rPr>
      <w:rFonts w:ascii="Symbol" w:hAnsi="Symbol"/>
    </w:rPr>
  </w:style>
  <w:style w:type="character" w:customStyle="1" w:styleId="WW8Num121z2">
    <w:name w:val="WW8Num121z2"/>
    <w:rsid w:val="00CE6C7A"/>
    <w:rPr>
      <w:rFonts w:ascii="Wingdings" w:hAnsi="Wingdings"/>
      <w:sz w:val="20"/>
    </w:rPr>
  </w:style>
  <w:style w:type="character" w:customStyle="1" w:styleId="zag">
    <w:name w:val="zag"/>
    <w:basedOn w:val="11"/>
    <w:rsid w:val="00CE6C7A"/>
  </w:style>
  <w:style w:type="character" w:customStyle="1" w:styleId="gen">
    <w:name w:val="gen"/>
    <w:basedOn w:val="11"/>
    <w:rsid w:val="00CE6C7A"/>
  </w:style>
  <w:style w:type="character" w:customStyle="1" w:styleId="WW8Num116z0">
    <w:name w:val="WW8Num116z0"/>
    <w:rsid w:val="00CE6C7A"/>
    <w:rPr>
      <w:rFonts w:ascii="Symbol" w:hAnsi="Symbol"/>
      <w:sz w:val="20"/>
    </w:rPr>
  </w:style>
  <w:style w:type="character" w:customStyle="1" w:styleId="WW8Num116z1">
    <w:name w:val="WW8Num116z1"/>
    <w:rsid w:val="00CE6C7A"/>
    <w:rPr>
      <w:rFonts w:ascii="Courier New" w:hAnsi="Courier New"/>
      <w:sz w:val="20"/>
    </w:rPr>
  </w:style>
  <w:style w:type="character" w:customStyle="1" w:styleId="WW8Num116z2">
    <w:name w:val="WW8Num116z2"/>
    <w:rsid w:val="00CE6C7A"/>
    <w:rPr>
      <w:rFonts w:ascii="Wingdings" w:hAnsi="Wingdings"/>
      <w:sz w:val="20"/>
    </w:rPr>
  </w:style>
  <w:style w:type="character" w:customStyle="1" w:styleId="WW8Num110z0">
    <w:name w:val="WW8Num110z0"/>
    <w:rsid w:val="00CE6C7A"/>
    <w:rPr>
      <w:rFonts w:ascii="Symbol" w:hAnsi="Symbol"/>
      <w:sz w:val="20"/>
    </w:rPr>
  </w:style>
  <w:style w:type="character" w:customStyle="1" w:styleId="WW8Num110z1">
    <w:name w:val="WW8Num110z1"/>
    <w:rsid w:val="00CE6C7A"/>
    <w:rPr>
      <w:rFonts w:ascii="Courier New" w:hAnsi="Courier New"/>
      <w:sz w:val="20"/>
    </w:rPr>
  </w:style>
  <w:style w:type="character" w:customStyle="1" w:styleId="WW8Num110z2">
    <w:name w:val="WW8Num110z2"/>
    <w:rsid w:val="00CE6C7A"/>
    <w:rPr>
      <w:rFonts w:ascii="Wingdings" w:hAnsi="Wingdings"/>
      <w:sz w:val="20"/>
    </w:rPr>
  </w:style>
  <w:style w:type="character" w:customStyle="1" w:styleId="WW8Num1z0">
    <w:name w:val="WW8Num1z0"/>
    <w:rsid w:val="00CE6C7A"/>
    <w:rPr>
      <w:rFonts w:ascii="Symbol" w:hAnsi="Symbol"/>
    </w:rPr>
  </w:style>
  <w:style w:type="character" w:customStyle="1" w:styleId="WW8Num1z1">
    <w:name w:val="WW8Num1z1"/>
    <w:rsid w:val="00CE6C7A"/>
    <w:rPr>
      <w:rFonts w:ascii="Courier New" w:hAnsi="Courier New" w:cs="Courier New"/>
    </w:rPr>
  </w:style>
  <w:style w:type="character" w:customStyle="1" w:styleId="WW8Num1z2">
    <w:name w:val="WW8Num1z2"/>
    <w:rsid w:val="00CE6C7A"/>
    <w:rPr>
      <w:rFonts w:ascii="Wingdings" w:hAnsi="Wingdings"/>
    </w:rPr>
  </w:style>
  <w:style w:type="character" w:customStyle="1" w:styleId="WW8Num81z0">
    <w:name w:val="WW8Num81z0"/>
    <w:rsid w:val="00CE6C7A"/>
    <w:rPr>
      <w:rFonts w:ascii="Symbol" w:hAnsi="Symbol"/>
    </w:rPr>
  </w:style>
  <w:style w:type="character" w:customStyle="1" w:styleId="WW8Num81z1">
    <w:name w:val="WW8Num81z1"/>
    <w:rsid w:val="00CE6C7A"/>
    <w:rPr>
      <w:rFonts w:ascii="Courier New" w:hAnsi="Courier New" w:cs="Courier New"/>
    </w:rPr>
  </w:style>
  <w:style w:type="character" w:customStyle="1" w:styleId="WW8Num81z2">
    <w:name w:val="WW8Num81z2"/>
    <w:rsid w:val="00CE6C7A"/>
    <w:rPr>
      <w:rFonts w:ascii="Wingdings" w:hAnsi="Wingdings"/>
    </w:rPr>
  </w:style>
  <w:style w:type="character" w:customStyle="1" w:styleId="rel">
    <w:name w:val="rel"/>
    <w:basedOn w:val="11"/>
    <w:rsid w:val="00CE6C7A"/>
  </w:style>
  <w:style w:type="character" w:customStyle="1" w:styleId="WW8Num143z0">
    <w:name w:val="WW8Num143z0"/>
    <w:rsid w:val="00CE6C7A"/>
    <w:rPr>
      <w:rFonts w:ascii="Symbol" w:hAnsi="Symbol"/>
      <w:sz w:val="20"/>
    </w:rPr>
  </w:style>
  <w:style w:type="character" w:customStyle="1" w:styleId="WW8Num143z1">
    <w:name w:val="WW8Num143z1"/>
    <w:rsid w:val="00CE6C7A"/>
    <w:rPr>
      <w:rFonts w:ascii="Symbol" w:hAnsi="Symbol"/>
    </w:rPr>
  </w:style>
  <w:style w:type="character" w:customStyle="1" w:styleId="WW8Num143z2">
    <w:name w:val="WW8Num143z2"/>
    <w:rsid w:val="00CE6C7A"/>
    <w:rPr>
      <w:rFonts w:ascii="Wingdings" w:hAnsi="Wingdings"/>
      <w:sz w:val="20"/>
    </w:rPr>
  </w:style>
  <w:style w:type="character" w:customStyle="1" w:styleId="WW8Num60z0">
    <w:name w:val="WW8Num60z0"/>
    <w:rsid w:val="00CE6C7A"/>
    <w:rPr>
      <w:rFonts w:ascii="Symbol" w:hAnsi="Symbol"/>
    </w:rPr>
  </w:style>
  <w:style w:type="character" w:customStyle="1" w:styleId="WW8Num60z1">
    <w:name w:val="WW8Num60z1"/>
    <w:rsid w:val="00CE6C7A"/>
    <w:rPr>
      <w:rFonts w:ascii="Courier New" w:hAnsi="Courier New"/>
    </w:rPr>
  </w:style>
  <w:style w:type="character" w:customStyle="1" w:styleId="WW8Num60z2">
    <w:name w:val="WW8Num60z2"/>
    <w:rsid w:val="00CE6C7A"/>
    <w:rPr>
      <w:rFonts w:ascii="Wingdings" w:hAnsi="Wingdings"/>
    </w:rPr>
  </w:style>
  <w:style w:type="character" w:customStyle="1" w:styleId="WW8Num128z0">
    <w:name w:val="WW8Num128z0"/>
    <w:rsid w:val="00CE6C7A"/>
    <w:rPr>
      <w:rFonts w:ascii="Symbol" w:hAnsi="Symbol"/>
    </w:rPr>
  </w:style>
  <w:style w:type="character" w:customStyle="1" w:styleId="WW8Num128z1">
    <w:name w:val="WW8Num128z1"/>
    <w:rsid w:val="00CE6C7A"/>
    <w:rPr>
      <w:rFonts w:ascii="Courier New" w:hAnsi="Courier New"/>
    </w:rPr>
  </w:style>
  <w:style w:type="character" w:customStyle="1" w:styleId="WW8Num128z2">
    <w:name w:val="WW8Num128z2"/>
    <w:rsid w:val="00CE6C7A"/>
    <w:rPr>
      <w:rFonts w:ascii="Wingdings" w:hAnsi="Wingdings"/>
    </w:rPr>
  </w:style>
  <w:style w:type="character" w:customStyle="1" w:styleId="WW8Num97z1">
    <w:name w:val="WW8Num97z1"/>
    <w:rsid w:val="00CE6C7A"/>
    <w:rPr>
      <w:b/>
    </w:rPr>
  </w:style>
  <w:style w:type="character" w:customStyle="1" w:styleId="WW8Num3z0">
    <w:name w:val="WW8Num3z0"/>
    <w:rsid w:val="00CE6C7A"/>
    <w:rPr>
      <w:rFonts w:ascii="Symbol" w:hAnsi="Symbol"/>
    </w:rPr>
  </w:style>
  <w:style w:type="character" w:customStyle="1" w:styleId="WW8Num3z1">
    <w:name w:val="WW8Num3z1"/>
    <w:rsid w:val="00CE6C7A"/>
    <w:rPr>
      <w:rFonts w:ascii="Courier New" w:hAnsi="Courier New" w:cs="Courier New"/>
    </w:rPr>
  </w:style>
  <w:style w:type="character" w:customStyle="1" w:styleId="WW8Num3z2">
    <w:name w:val="WW8Num3z2"/>
    <w:rsid w:val="00CE6C7A"/>
    <w:rPr>
      <w:rFonts w:ascii="Wingdings" w:hAnsi="Wingdings"/>
    </w:rPr>
  </w:style>
  <w:style w:type="character" w:customStyle="1" w:styleId="WW8Num89z0">
    <w:name w:val="WW8Num89z0"/>
    <w:rsid w:val="00CE6C7A"/>
    <w:rPr>
      <w:rFonts w:ascii="Symbol" w:hAnsi="Symbol"/>
    </w:rPr>
  </w:style>
  <w:style w:type="character" w:customStyle="1" w:styleId="WW8Num89z1">
    <w:name w:val="WW8Num89z1"/>
    <w:rsid w:val="00CE6C7A"/>
    <w:rPr>
      <w:rFonts w:ascii="Courier New" w:hAnsi="Courier New" w:cs="Courier New"/>
    </w:rPr>
  </w:style>
  <w:style w:type="character" w:customStyle="1" w:styleId="WW8Num89z2">
    <w:name w:val="WW8Num89z2"/>
    <w:rsid w:val="00CE6C7A"/>
    <w:rPr>
      <w:rFonts w:ascii="Wingdings" w:hAnsi="Wingdings"/>
    </w:rPr>
  </w:style>
  <w:style w:type="character" w:customStyle="1" w:styleId="WW8Num119z0">
    <w:name w:val="WW8Num119z0"/>
    <w:rsid w:val="00CE6C7A"/>
    <w:rPr>
      <w:rFonts w:ascii="Symbol" w:hAnsi="Symbol"/>
    </w:rPr>
  </w:style>
  <w:style w:type="character" w:customStyle="1" w:styleId="WW8Num119z1">
    <w:name w:val="WW8Num119z1"/>
    <w:rsid w:val="00CE6C7A"/>
    <w:rPr>
      <w:rFonts w:ascii="Courier New" w:hAnsi="Courier New" w:cs="Courier New"/>
    </w:rPr>
  </w:style>
  <w:style w:type="character" w:customStyle="1" w:styleId="WW8Num119z2">
    <w:name w:val="WW8Num119z2"/>
    <w:rsid w:val="00CE6C7A"/>
    <w:rPr>
      <w:rFonts w:ascii="Wingdings" w:hAnsi="Wingdings"/>
    </w:rPr>
  </w:style>
  <w:style w:type="character" w:customStyle="1" w:styleId="WW8Num94z0">
    <w:name w:val="WW8Num94z0"/>
    <w:rsid w:val="00CE6C7A"/>
    <w:rPr>
      <w:rFonts w:ascii="Symbol" w:hAnsi="Symbol"/>
    </w:rPr>
  </w:style>
  <w:style w:type="character" w:customStyle="1" w:styleId="WW8Num94z1">
    <w:name w:val="WW8Num94z1"/>
    <w:rsid w:val="00CE6C7A"/>
    <w:rPr>
      <w:rFonts w:ascii="Courier New" w:hAnsi="Courier New" w:cs="Courier New"/>
    </w:rPr>
  </w:style>
  <w:style w:type="character" w:customStyle="1" w:styleId="WW8Num94z2">
    <w:name w:val="WW8Num94z2"/>
    <w:rsid w:val="00CE6C7A"/>
    <w:rPr>
      <w:rFonts w:ascii="Wingdings" w:hAnsi="Wingdings"/>
    </w:rPr>
  </w:style>
  <w:style w:type="character" w:customStyle="1" w:styleId="WW8Num99z0">
    <w:name w:val="WW8Num99z0"/>
    <w:rsid w:val="00CE6C7A"/>
    <w:rPr>
      <w:rFonts w:ascii="Symbol" w:hAnsi="Symbol"/>
    </w:rPr>
  </w:style>
  <w:style w:type="character" w:customStyle="1" w:styleId="WW8Num99z1">
    <w:name w:val="WW8Num99z1"/>
    <w:rsid w:val="00CE6C7A"/>
    <w:rPr>
      <w:rFonts w:ascii="Courier New" w:hAnsi="Courier New" w:cs="Courier New"/>
    </w:rPr>
  </w:style>
  <w:style w:type="character" w:customStyle="1" w:styleId="WW8Num99z2">
    <w:name w:val="WW8Num99z2"/>
    <w:rsid w:val="00CE6C7A"/>
    <w:rPr>
      <w:rFonts w:ascii="Wingdings" w:hAnsi="Wingdings"/>
    </w:rPr>
  </w:style>
  <w:style w:type="paragraph" w:customStyle="1" w:styleId="a5">
    <w:name w:val="Заголовок"/>
    <w:basedOn w:val="a"/>
    <w:next w:val="a6"/>
    <w:rsid w:val="00CE6C7A"/>
    <w:pPr>
      <w:keepNext/>
      <w:spacing w:before="240" w:after="120"/>
    </w:pPr>
    <w:rPr>
      <w:rFonts w:ascii="Liberation Sans" w:hAnsi="Liberation Sans"/>
      <w:sz w:val="28"/>
      <w:szCs w:val="28"/>
    </w:rPr>
  </w:style>
  <w:style w:type="paragraph" w:styleId="a6">
    <w:name w:val="Body Text"/>
    <w:basedOn w:val="a"/>
    <w:link w:val="a7"/>
    <w:rsid w:val="00CE6C7A"/>
    <w:pPr>
      <w:spacing w:after="120"/>
    </w:pPr>
  </w:style>
  <w:style w:type="character" w:customStyle="1" w:styleId="a7">
    <w:name w:val="Основной текст Знак"/>
    <w:basedOn w:val="a0"/>
    <w:link w:val="a6"/>
    <w:rsid w:val="00CE6C7A"/>
    <w:rPr>
      <w:rFonts w:ascii="Liberation Serif" w:eastAsia="DejaVu Sans" w:hAnsi="Liberation Serif" w:cs="DejaVu Sans"/>
      <w:kern w:val="1"/>
      <w:sz w:val="24"/>
      <w:szCs w:val="24"/>
      <w:lang w:eastAsia="hi-IN" w:bidi="hi-IN"/>
    </w:rPr>
  </w:style>
  <w:style w:type="paragraph" w:styleId="a8">
    <w:name w:val="List"/>
    <w:basedOn w:val="a6"/>
    <w:rsid w:val="00CE6C7A"/>
  </w:style>
  <w:style w:type="paragraph" w:customStyle="1" w:styleId="12">
    <w:name w:val="Название1"/>
    <w:basedOn w:val="a"/>
    <w:rsid w:val="00CE6C7A"/>
    <w:pPr>
      <w:suppressLineNumbers/>
      <w:spacing w:before="120" w:after="120"/>
    </w:pPr>
    <w:rPr>
      <w:i/>
      <w:iCs/>
    </w:rPr>
  </w:style>
  <w:style w:type="paragraph" w:customStyle="1" w:styleId="13">
    <w:name w:val="Указатель1"/>
    <w:basedOn w:val="a"/>
    <w:rsid w:val="00CE6C7A"/>
    <w:pPr>
      <w:suppressLineNumbers/>
    </w:pPr>
  </w:style>
  <w:style w:type="paragraph" w:styleId="a9">
    <w:name w:val="header"/>
    <w:basedOn w:val="a"/>
    <w:link w:val="aa"/>
    <w:uiPriority w:val="99"/>
    <w:rsid w:val="00CE6C7A"/>
    <w:pPr>
      <w:tabs>
        <w:tab w:val="center" w:pos="4677"/>
        <w:tab w:val="right" w:pos="9355"/>
      </w:tabs>
    </w:pPr>
  </w:style>
  <w:style w:type="character" w:customStyle="1" w:styleId="aa">
    <w:name w:val="Верхний колонтитул Знак"/>
    <w:basedOn w:val="a0"/>
    <w:link w:val="a9"/>
    <w:uiPriority w:val="99"/>
    <w:rsid w:val="00CE6C7A"/>
    <w:rPr>
      <w:rFonts w:ascii="Liberation Serif" w:eastAsia="DejaVu Sans" w:hAnsi="Liberation Serif" w:cs="DejaVu Sans"/>
      <w:kern w:val="1"/>
      <w:sz w:val="24"/>
      <w:szCs w:val="24"/>
      <w:lang w:eastAsia="hi-IN" w:bidi="hi-IN"/>
    </w:rPr>
  </w:style>
  <w:style w:type="paragraph" w:styleId="ab">
    <w:name w:val="footer"/>
    <w:basedOn w:val="a"/>
    <w:link w:val="ac"/>
    <w:rsid w:val="00CE6C7A"/>
    <w:pPr>
      <w:tabs>
        <w:tab w:val="center" w:pos="4677"/>
        <w:tab w:val="right" w:pos="9355"/>
      </w:tabs>
    </w:pPr>
  </w:style>
  <w:style w:type="character" w:customStyle="1" w:styleId="ac">
    <w:name w:val="Нижний колонтитул Знак"/>
    <w:basedOn w:val="a0"/>
    <w:link w:val="ab"/>
    <w:rsid w:val="00CE6C7A"/>
    <w:rPr>
      <w:rFonts w:ascii="Liberation Serif" w:eastAsia="DejaVu Sans" w:hAnsi="Liberation Serif" w:cs="DejaVu Sans"/>
      <w:kern w:val="1"/>
      <w:sz w:val="24"/>
      <w:szCs w:val="24"/>
      <w:lang w:eastAsia="hi-IN" w:bidi="hi-IN"/>
    </w:rPr>
  </w:style>
  <w:style w:type="paragraph" w:styleId="ad">
    <w:name w:val="Body Text Indent"/>
    <w:basedOn w:val="a"/>
    <w:link w:val="ae"/>
    <w:rsid w:val="00CE6C7A"/>
    <w:pPr>
      <w:ind w:firstLine="900"/>
      <w:jc w:val="both"/>
    </w:pPr>
    <w:rPr>
      <w:sz w:val="20"/>
    </w:rPr>
  </w:style>
  <w:style w:type="character" w:customStyle="1" w:styleId="ae">
    <w:name w:val="Основной текст с отступом Знак"/>
    <w:basedOn w:val="a0"/>
    <w:link w:val="ad"/>
    <w:rsid w:val="00CE6C7A"/>
    <w:rPr>
      <w:rFonts w:ascii="Liberation Serif" w:eastAsia="DejaVu Sans" w:hAnsi="Liberation Serif" w:cs="DejaVu Sans"/>
      <w:kern w:val="1"/>
      <w:sz w:val="20"/>
      <w:szCs w:val="24"/>
      <w:lang w:eastAsia="hi-IN" w:bidi="hi-IN"/>
    </w:rPr>
  </w:style>
  <w:style w:type="paragraph" w:customStyle="1" w:styleId="21">
    <w:name w:val="текст 2"/>
    <w:basedOn w:val="a"/>
    <w:rsid w:val="00CE6C7A"/>
    <w:pPr>
      <w:ind w:left="1980" w:hanging="846"/>
      <w:jc w:val="both"/>
    </w:pPr>
    <w:rPr>
      <w:sz w:val="22"/>
      <w:szCs w:val="20"/>
    </w:rPr>
  </w:style>
  <w:style w:type="paragraph" w:customStyle="1" w:styleId="210">
    <w:name w:val="Основной текст 21"/>
    <w:basedOn w:val="a"/>
    <w:rsid w:val="00CE6C7A"/>
    <w:pPr>
      <w:jc w:val="both"/>
    </w:pPr>
    <w:rPr>
      <w:sz w:val="20"/>
      <w:u w:val="single"/>
    </w:rPr>
  </w:style>
  <w:style w:type="paragraph" w:customStyle="1" w:styleId="211">
    <w:name w:val="Основной текст с отступом 21"/>
    <w:basedOn w:val="a"/>
    <w:rsid w:val="00CE6C7A"/>
    <w:pPr>
      <w:ind w:left="660"/>
      <w:jc w:val="both"/>
    </w:pPr>
    <w:rPr>
      <w:sz w:val="20"/>
    </w:rPr>
  </w:style>
  <w:style w:type="paragraph" w:customStyle="1" w:styleId="31">
    <w:name w:val="Основной текст с отступом 31"/>
    <w:basedOn w:val="a"/>
    <w:rsid w:val="00CE6C7A"/>
    <w:pPr>
      <w:ind w:left="720"/>
      <w:jc w:val="both"/>
    </w:pPr>
    <w:rPr>
      <w:sz w:val="20"/>
      <w:u w:val="single"/>
    </w:rPr>
  </w:style>
  <w:style w:type="paragraph" w:customStyle="1" w:styleId="310">
    <w:name w:val="Основной текст 31"/>
    <w:basedOn w:val="a"/>
    <w:rsid w:val="00CE6C7A"/>
    <w:pPr>
      <w:jc w:val="both"/>
    </w:pPr>
    <w:rPr>
      <w:b/>
      <w:bCs/>
      <w:i/>
      <w:iCs/>
    </w:rPr>
  </w:style>
  <w:style w:type="paragraph" w:customStyle="1" w:styleId="ConsNormal">
    <w:name w:val="ConsNormal"/>
    <w:rsid w:val="00CE6C7A"/>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CE6C7A"/>
    <w:pPr>
      <w:spacing w:before="280" w:after="280"/>
    </w:pPr>
    <w:rPr>
      <w:rFonts w:ascii="Arial Unicode MS" w:eastAsia="Arial Unicode MS" w:hAnsi="Arial Unicode MS" w:cs="Arial Unicode MS"/>
    </w:rPr>
  </w:style>
  <w:style w:type="paragraph" w:customStyle="1" w:styleId="ConsPlusNormal">
    <w:name w:val="ConsPlusNormal"/>
    <w:rsid w:val="00CE6C7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CE6C7A"/>
    <w:pPr>
      <w:tabs>
        <w:tab w:val="left" w:pos="2693"/>
      </w:tabs>
      <w:ind w:left="2700" w:hanging="720"/>
      <w:jc w:val="both"/>
    </w:pPr>
    <w:rPr>
      <w:sz w:val="22"/>
      <w:szCs w:val="20"/>
    </w:rPr>
  </w:style>
  <w:style w:type="paragraph" w:styleId="af0">
    <w:name w:val="List Paragraph"/>
    <w:basedOn w:val="a"/>
    <w:uiPriority w:val="34"/>
    <w:qFormat/>
    <w:rsid w:val="00CE6C7A"/>
    <w:pPr>
      <w:ind w:left="720"/>
      <w:contextualSpacing/>
    </w:pPr>
    <w:rPr>
      <w:rFonts w:cs="Mangal"/>
      <w:szCs w:val="21"/>
    </w:rPr>
  </w:style>
  <w:style w:type="paragraph" w:styleId="af1">
    <w:name w:val="Plain Text"/>
    <w:basedOn w:val="a"/>
    <w:link w:val="af2"/>
    <w:uiPriority w:val="99"/>
    <w:unhideWhenUsed/>
    <w:rsid w:val="00CE6C7A"/>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CE6C7A"/>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63</Pages>
  <Words>29746</Words>
  <Characters>169554</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198903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2012-06-19T10:31:00Z</dcterms:created>
  <dcterms:modified xsi:type="dcterms:W3CDTF">2012-06-19T11:33:00Z</dcterms:modified>
</cp:coreProperties>
</file>