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D81" w:rsidRPr="00560C17" w:rsidRDefault="003E0D81" w:rsidP="003E0D81">
      <w:pPr>
        <w:pStyle w:val="a5"/>
        <w:spacing w:before="0" w:after="0"/>
        <w:jc w:val="center"/>
        <w:rPr>
          <w:rFonts w:ascii="Times New Roman" w:hAnsi="Times New Roman" w:cs="Times New Roman"/>
          <w:b/>
          <w:bCs/>
          <w:i/>
          <w:sz w:val="32"/>
          <w:szCs w:val="32"/>
        </w:rPr>
      </w:pPr>
      <w:r>
        <w:rPr>
          <w:rFonts w:ascii="Times New Roman" w:hAnsi="Times New Roman" w:cs="Times New Roman"/>
          <w:b/>
          <w:i/>
          <w:sz w:val="32"/>
          <w:szCs w:val="32"/>
        </w:rPr>
        <w:t>За</w:t>
      </w:r>
      <w:r w:rsidRPr="00560C17">
        <w:rPr>
          <w:rFonts w:ascii="Times New Roman" w:hAnsi="Times New Roman" w:cs="Times New Roman"/>
          <w:b/>
          <w:i/>
          <w:sz w:val="32"/>
          <w:szCs w:val="32"/>
        </w:rPr>
        <w:t xml:space="preserve">крытое акционерное общество </w:t>
      </w:r>
      <w:r w:rsidRPr="00560C17">
        <w:rPr>
          <w:rFonts w:ascii="Times New Roman" w:hAnsi="Times New Roman" w:cs="Times New Roman"/>
          <w:b/>
          <w:bCs/>
          <w:i/>
          <w:sz w:val="32"/>
          <w:szCs w:val="32"/>
        </w:rPr>
        <w:t>«</w:t>
      </w:r>
      <w:r>
        <w:rPr>
          <w:rFonts w:ascii="Times New Roman" w:hAnsi="Times New Roman" w:cs="Times New Roman"/>
          <w:b/>
          <w:bCs/>
          <w:i/>
          <w:sz w:val="32"/>
          <w:szCs w:val="32"/>
        </w:rPr>
        <w:t>Система-Центр</w:t>
      </w:r>
      <w:r w:rsidRPr="00560C17">
        <w:rPr>
          <w:rFonts w:ascii="Times New Roman" w:hAnsi="Times New Roman" w:cs="Times New Roman"/>
          <w:b/>
          <w:bCs/>
          <w:i/>
          <w:sz w:val="32"/>
          <w:szCs w:val="32"/>
        </w:rPr>
        <w:t>»</w:t>
      </w:r>
    </w:p>
    <w:p w:rsidR="003E0D81" w:rsidRPr="00FF516C" w:rsidRDefault="003E0D81" w:rsidP="003E0D81">
      <w:pPr>
        <w:jc w:val="center"/>
        <w:rPr>
          <w:b/>
          <w:bCs/>
          <w:sz w:val="32"/>
          <w:szCs w:val="32"/>
        </w:rPr>
      </w:pPr>
    </w:p>
    <w:p w:rsidR="003E0D81" w:rsidRPr="00560C17" w:rsidRDefault="003E0D81" w:rsidP="003E0D81">
      <w:pPr>
        <w:jc w:val="center"/>
        <w:rPr>
          <w:rFonts w:ascii="Times New Roman" w:hAnsi="Times New Roman" w:cs="Times New Roman"/>
          <w:b/>
          <w:bCs/>
          <w:sz w:val="32"/>
          <w:szCs w:val="32"/>
        </w:rPr>
      </w:pPr>
    </w:p>
    <w:p w:rsidR="003E0D81" w:rsidRPr="00826869" w:rsidRDefault="003E0D81" w:rsidP="003E0D81">
      <w:pPr>
        <w:jc w:val="center"/>
        <w:rPr>
          <w:rFonts w:ascii="Times New Roman" w:hAnsi="Times New Roman" w:cs="Times New Roman"/>
          <w:b/>
          <w:bCs/>
        </w:rPr>
      </w:pPr>
    </w:p>
    <w:p w:rsidR="003E0D81" w:rsidRPr="00826869" w:rsidRDefault="003E0D81" w:rsidP="003E0D81">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3E0D81" w:rsidRDefault="003E0D81" w:rsidP="003E0D81">
      <w:pPr>
        <w:jc w:val="center"/>
        <w:rPr>
          <w:rFonts w:ascii="Times New Roman" w:hAnsi="Times New Roman" w:cs="Times New Roman"/>
          <w:b/>
          <w:bCs/>
        </w:rPr>
      </w:pPr>
      <w:r>
        <w:rPr>
          <w:rFonts w:ascii="Times New Roman" w:hAnsi="Times New Roman" w:cs="Times New Roman"/>
          <w:b/>
          <w:bCs/>
        </w:rPr>
        <w:t xml:space="preserve">                                                        </w:t>
      </w:r>
      <w:r w:rsidRPr="008B0EEC">
        <w:rPr>
          <w:rFonts w:ascii="Times New Roman" w:hAnsi="Times New Roman" w:cs="Times New Roman"/>
          <w:b/>
          <w:bCs/>
        </w:rPr>
        <w:t xml:space="preserve"> </w:t>
      </w:r>
      <w:r>
        <w:rPr>
          <w:rFonts w:ascii="Times New Roman" w:hAnsi="Times New Roman" w:cs="Times New Roman"/>
          <w:b/>
          <w:bCs/>
        </w:rPr>
        <w:t>Р</w:t>
      </w:r>
      <w:r w:rsidRPr="00826869">
        <w:rPr>
          <w:rFonts w:ascii="Times New Roman" w:hAnsi="Times New Roman" w:cs="Times New Roman"/>
          <w:b/>
          <w:bCs/>
        </w:rPr>
        <w:t xml:space="preserve">ешением </w:t>
      </w:r>
      <w:r>
        <w:rPr>
          <w:rFonts w:ascii="Times New Roman" w:hAnsi="Times New Roman" w:cs="Times New Roman"/>
          <w:b/>
          <w:bCs/>
        </w:rPr>
        <w:t>________________________________</w:t>
      </w:r>
    </w:p>
    <w:p w:rsidR="003E0D81" w:rsidRDefault="003E0D81" w:rsidP="003E0D81">
      <w:pPr>
        <w:jc w:val="center"/>
        <w:rPr>
          <w:rFonts w:ascii="Times New Roman" w:hAnsi="Times New Roman" w:cs="Times New Roman"/>
          <w:b/>
          <w:bCs/>
        </w:rPr>
      </w:pPr>
      <w:r>
        <w:rPr>
          <w:rFonts w:ascii="Times New Roman" w:hAnsi="Times New Roman" w:cs="Times New Roman"/>
          <w:b/>
          <w:bCs/>
        </w:rPr>
        <w:t xml:space="preserve">           ЗАО «Система-Центр» </w:t>
      </w:r>
    </w:p>
    <w:p w:rsidR="003E0D81" w:rsidRDefault="003E0D81" w:rsidP="003E0D81">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Протокол № ________от «___»___________2012 г.</w:t>
      </w:r>
    </w:p>
    <w:p w:rsidR="003E0D81" w:rsidRDefault="003E0D81" w:rsidP="003E0D81">
      <w:pPr>
        <w:ind w:left="2832" w:firstLine="708"/>
        <w:jc w:val="center"/>
        <w:rPr>
          <w:rFonts w:ascii="Times New Roman" w:hAnsi="Times New Roman" w:cs="Times New Roman"/>
          <w:b/>
          <w:bCs/>
        </w:rPr>
      </w:pPr>
      <w:r w:rsidRPr="00C47119">
        <w:rPr>
          <w:rFonts w:ascii="Times New Roman" w:hAnsi="Times New Roman" w:cs="Times New Roman"/>
          <w:b/>
          <w:bCs/>
        </w:rPr>
        <w:t xml:space="preserve">     </w:t>
      </w:r>
      <w:r>
        <w:rPr>
          <w:rFonts w:ascii="Times New Roman" w:hAnsi="Times New Roman" w:cs="Times New Roman"/>
          <w:b/>
          <w:bCs/>
        </w:rPr>
        <w:t>Председатель ___________________________________</w:t>
      </w:r>
    </w:p>
    <w:p w:rsidR="003E0D81" w:rsidRDefault="003E0D81" w:rsidP="003E0D81">
      <w:pPr>
        <w:jc w:val="right"/>
        <w:rPr>
          <w:rFonts w:ascii="Times New Roman" w:hAnsi="Times New Roman" w:cs="Times New Roman"/>
          <w:b/>
          <w:bCs/>
        </w:rPr>
      </w:pPr>
    </w:p>
    <w:p w:rsidR="003E0D81" w:rsidRPr="00826869" w:rsidRDefault="003E0D81" w:rsidP="003E0D81">
      <w:pPr>
        <w:jc w:val="right"/>
        <w:rPr>
          <w:rFonts w:ascii="Times New Roman" w:hAnsi="Times New Roman" w:cs="Times New Roman"/>
          <w:b/>
          <w:bCs/>
        </w:rPr>
      </w:pPr>
      <w:r>
        <w:rPr>
          <w:rFonts w:ascii="Times New Roman" w:hAnsi="Times New Roman" w:cs="Times New Roman"/>
          <w:b/>
          <w:bCs/>
        </w:rPr>
        <w:t>______________________ /________________________/</w:t>
      </w:r>
    </w:p>
    <w:p w:rsidR="003E0D81" w:rsidRPr="00826869" w:rsidRDefault="003E0D81" w:rsidP="003E0D81">
      <w:pPr>
        <w:jc w:val="right"/>
        <w:rPr>
          <w:rFonts w:ascii="Times New Roman" w:hAnsi="Times New Roman" w:cs="Times New Roman"/>
        </w:rPr>
      </w:pPr>
      <w:r w:rsidRPr="00826869">
        <w:rPr>
          <w:rFonts w:ascii="Times New Roman" w:hAnsi="Times New Roman" w:cs="Times New Roman"/>
        </w:rPr>
        <w:t xml:space="preserve">                                                                                      </w:t>
      </w:r>
    </w:p>
    <w:p w:rsidR="003E0D81" w:rsidRPr="00826869" w:rsidRDefault="003E0D81" w:rsidP="003E0D81">
      <w:pPr>
        <w:jc w:val="center"/>
        <w:rPr>
          <w:rFonts w:ascii="Times New Roman" w:hAnsi="Times New Roman" w:cs="Times New Roman"/>
        </w:rPr>
      </w:pPr>
      <w:r>
        <w:rPr>
          <w:rFonts w:ascii="Times New Roman" w:hAnsi="Times New Roman" w:cs="Times New Roman"/>
        </w:rPr>
        <w:t>М.П.</w:t>
      </w:r>
    </w:p>
    <w:p w:rsidR="003E0D81" w:rsidRPr="00826869" w:rsidRDefault="003E0D81" w:rsidP="003E0D81">
      <w:pPr>
        <w:jc w:val="right"/>
        <w:rPr>
          <w:rFonts w:ascii="Times New Roman" w:hAnsi="Times New Roman" w:cs="Times New Roman"/>
        </w:rPr>
      </w:pPr>
    </w:p>
    <w:p w:rsidR="003E0D81" w:rsidRPr="00826869" w:rsidRDefault="003E0D81" w:rsidP="003E0D81">
      <w:pPr>
        <w:jc w:val="right"/>
        <w:rPr>
          <w:rFonts w:ascii="Times New Roman" w:hAnsi="Times New Roman" w:cs="Times New Roman"/>
        </w:rPr>
      </w:pPr>
    </w:p>
    <w:p w:rsidR="003E0D81" w:rsidRPr="00826869" w:rsidRDefault="003E0D81" w:rsidP="003E0D81">
      <w:pPr>
        <w:jc w:val="right"/>
        <w:rPr>
          <w:rFonts w:ascii="Times New Roman" w:hAnsi="Times New Roman" w:cs="Times New Roman"/>
        </w:rPr>
      </w:pPr>
    </w:p>
    <w:p w:rsidR="003E0D81" w:rsidRPr="00826869" w:rsidRDefault="003E0D81" w:rsidP="003E0D81">
      <w:pPr>
        <w:jc w:val="center"/>
        <w:rPr>
          <w:rFonts w:ascii="Times New Roman" w:hAnsi="Times New Roman" w:cs="Times New Roman"/>
        </w:rPr>
      </w:pPr>
    </w:p>
    <w:p w:rsidR="003E0D81" w:rsidRPr="00826869" w:rsidRDefault="003E0D81" w:rsidP="003E0D81">
      <w:pPr>
        <w:jc w:val="right"/>
        <w:rPr>
          <w:rFonts w:ascii="Times New Roman" w:hAnsi="Times New Roman" w:cs="Times New Roman"/>
          <w:shadow/>
        </w:rPr>
      </w:pPr>
    </w:p>
    <w:p w:rsidR="003E0D81" w:rsidRPr="00826869" w:rsidRDefault="003E0D81" w:rsidP="003E0D81">
      <w:pPr>
        <w:jc w:val="right"/>
        <w:rPr>
          <w:rFonts w:ascii="Times New Roman" w:hAnsi="Times New Roman" w:cs="Times New Roman"/>
        </w:rPr>
      </w:pPr>
    </w:p>
    <w:p w:rsidR="003E0D81" w:rsidRPr="00826869" w:rsidRDefault="003E0D81" w:rsidP="003E0D81">
      <w:pPr>
        <w:jc w:val="right"/>
        <w:rPr>
          <w:rFonts w:ascii="Times New Roman" w:hAnsi="Times New Roman" w:cs="Times New Roman"/>
        </w:rPr>
      </w:pPr>
    </w:p>
    <w:p w:rsidR="003E0D81" w:rsidRPr="002A4CA2" w:rsidRDefault="003E0D81" w:rsidP="003E0D81">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3E0D81" w:rsidRPr="00181D23" w:rsidRDefault="003E0D81" w:rsidP="003E0D81">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3E0D81" w:rsidRPr="00181D23" w:rsidRDefault="003E0D81" w:rsidP="003E0D81">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3E0D81" w:rsidRPr="00181D23" w:rsidRDefault="003E0D81" w:rsidP="003E0D81">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3E0D81" w:rsidRPr="00826869" w:rsidRDefault="003E0D81" w:rsidP="003E0D81">
      <w:pPr>
        <w:jc w:val="center"/>
        <w:rPr>
          <w:rFonts w:ascii="Times New Roman" w:hAnsi="Times New Roman" w:cs="Times New Roman"/>
          <w:b/>
          <w:bCs/>
        </w:rPr>
      </w:pPr>
    </w:p>
    <w:p w:rsidR="003E0D81" w:rsidRPr="00826869" w:rsidRDefault="003E0D81" w:rsidP="003E0D81">
      <w:pPr>
        <w:jc w:val="center"/>
        <w:rPr>
          <w:rFonts w:ascii="Times New Roman" w:hAnsi="Times New Roman" w:cs="Times New Roman"/>
          <w:b/>
          <w:bCs/>
        </w:rPr>
      </w:pPr>
    </w:p>
    <w:p w:rsidR="003E0D81" w:rsidRPr="00826869" w:rsidRDefault="003E0D81" w:rsidP="003E0D81">
      <w:pPr>
        <w:jc w:val="center"/>
        <w:rPr>
          <w:rFonts w:ascii="Times New Roman" w:hAnsi="Times New Roman" w:cs="Times New Roman"/>
          <w:b/>
          <w:bCs/>
        </w:rPr>
      </w:pPr>
    </w:p>
    <w:p w:rsidR="003E0D81" w:rsidRPr="00826869" w:rsidRDefault="003E0D81" w:rsidP="003E0D81">
      <w:pPr>
        <w:jc w:val="center"/>
        <w:rPr>
          <w:rFonts w:ascii="Times New Roman" w:hAnsi="Times New Roman" w:cs="Times New Roman"/>
          <w:b/>
          <w:bCs/>
        </w:rPr>
      </w:pPr>
    </w:p>
    <w:p w:rsidR="003E0D81" w:rsidRPr="00826869" w:rsidRDefault="003E0D81" w:rsidP="003E0D81">
      <w:pPr>
        <w:jc w:val="center"/>
        <w:rPr>
          <w:rFonts w:ascii="Times New Roman" w:hAnsi="Times New Roman" w:cs="Times New Roman"/>
          <w:b/>
          <w:bCs/>
        </w:rPr>
      </w:pPr>
    </w:p>
    <w:p w:rsidR="003E0D81" w:rsidRPr="00826869"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Default="003E0D81" w:rsidP="003E0D81">
      <w:pPr>
        <w:jc w:val="center"/>
        <w:rPr>
          <w:rFonts w:ascii="Times New Roman" w:hAnsi="Times New Roman" w:cs="Times New Roman"/>
          <w:b/>
          <w:bCs/>
        </w:rPr>
      </w:pPr>
    </w:p>
    <w:p w:rsidR="003E0D81" w:rsidRPr="00826869" w:rsidRDefault="003E0D81" w:rsidP="003E0D81">
      <w:pPr>
        <w:jc w:val="center"/>
        <w:rPr>
          <w:rFonts w:ascii="Times New Roman" w:hAnsi="Times New Roman" w:cs="Times New Roman"/>
          <w:b/>
          <w:bCs/>
        </w:rPr>
      </w:pPr>
    </w:p>
    <w:p w:rsidR="003E0D81" w:rsidRPr="00826869" w:rsidRDefault="003E0D81" w:rsidP="003E0D81">
      <w:pPr>
        <w:pStyle w:val="2"/>
        <w:rPr>
          <w:rFonts w:ascii="Times New Roman" w:hAnsi="Times New Roman" w:cs="Times New Roman"/>
          <w:sz w:val="24"/>
        </w:rPr>
      </w:pPr>
      <w:r>
        <w:rPr>
          <w:rFonts w:ascii="Times New Roman" w:hAnsi="Times New Roman" w:cs="Times New Roman"/>
          <w:sz w:val="24"/>
        </w:rPr>
        <w:t>ОРЕЛ</w:t>
      </w:r>
    </w:p>
    <w:p w:rsidR="003E0D81" w:rsidRPr="00826869" w:rsidRDefault="003E0D81" w:rsidP="003E0D81">
      <w:pPr>
        <w:jc w:val="center"/>
        <w:rPr>
          <w:rFonts w:ascii="Times New Roman" w:hAnsi="Times New Roman" w:cs="Times New Roman"/>
          <w:b/>
          <w:bCs/>
        </w:rPr>
      </w:pPr>
      <w:r w:rsidRPr="00826869">
        <w:rPr>
          <w:rFonts w:ascii="Times New Roman" w:hAnsi="Times New Roman" w:cs="Times New Roman"/>
          <w:b/>
          <w:bCs/>
        </w:rPr>
        <w:t>2012 г.</w:t>
      </w:r>
    </w:p>
    <w:p w:rsidR="003E0D81" w:rsidRPr="00826869" w:rsidRDefault="003E0D81" w:rsidP="003E0D81">
      <w:pPr>
        <w:rPr>
          <w:rFonts w:ascii="Times New Roman" w:hAnsi="Times New Roman" w:cs="Times New Roman"/>
        </w:rPr>
        <w:sectPr w:rsidR="003E0D81" w:rsidRPr="00826869">
          <w:pgSz w:w="11906" w:h="16838"/>
          <w:pgMar w:top="1355" w:right="851" w:bottom="1534" w:left="1418" w:header="1079" w:footer="1258" w:gutter="0"/>
          <w:cols w:space="720"/>
          <w:docGrid w:linePitch="360" w:charSpace="6143"/>
        </w:sectPr>
      </w:pPr>
    </w:p>
    <w:p w:rsidR="003E0D81" w:rsidRPr="00560C17" w:rsidRDefault="003E0D81" w:rsidP="003E0D81">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3E0D81" w:rsidRPr="00560C17" w:rsidRDefault="003E0D81" w:rsidP="003E0D81">
      <w:pPr>
        <w:ind w:left="357"/>
        <w:jc w:val="both"/>
        <w:rPr>
          <w:rFonts w:ascii="Times New Roman" w:hAnsi="Times New Roman" w:cs="Times New Roman"/>
          <w:b/>
          <w:bCs/>
          <w:sz w:val="22"/>
          <w:szCs w:val="22"/>
        </w:rPr>
      </w:pP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Pr>
          <w:rFonts w:ascii="Times New Roman" w:hAnsi="Times New Roman" w:cs="Times New Roman"/>
          <w:sz w:val="22"/>
          <w:szCs w:val="22"/>
        </w:rPr>
        <w:t>З</w:t>
      </w:r>
      <w:r w:rsidRPr="00560C17">
        <w:rPr>
          <w:rFonts w:ascii="Times New Roman" w:hAnsi="Times New Roman" w:cs="Times New Roman"/>
          <w:sz w:val="22"/>
          <w:szCs w:val="22"/>
        </w:rPr>
        <w:t>АО  «</w:t>
      </w:r>
      <w:r>
        <w:rPr>
          <w:rFonts w:ascii="Times New Roman" w:hAnsi="Times New Roman" w:cs="Times New Roman"/>
          <w:sz w:val="22"/>
          <w:szCs w:val="22"/>
        </w:rPr>
        <w:t>Система-Центр</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3E0D81" w:rsidRPr="00560C17" w:rsidRDefault="003E0D81" w:rsidP="003E0D81">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8B0EEC">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3E0D81" w:rsidRPr="00560C17" w:rsidRDefault="003E0D81" w:rsidP="003E0D8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3E0D81" w:rsidRPr="004A4280" w:rsidRDefault="003E0D81" w:rsidP="003E0D81">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3E0D81" w:rsidRPr="00560C17" w:rsidRDefault="003E0D81" w:rsidP="003E0D81">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3E0D81" w:rsidRPr="00560C17" w:rsidRDefault="003E0D81" w:rsidP="003E0D81">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E0D81" w:rsidRPr="00560C17" w:rsidRDefault="003E0D81" w:rsidP="003E0D81">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3E0D81" w:rsidRPr="00560C17" w:rsidRDefault="003E0D81" w:rsidP="003E0D81">
      <w:pPr>
        <w:ind w:left="900"/>
        <w:jc w:val="both"/>
        <w:rPr>
          <w:rFonts w:ascii="Times New Roman" w:hAnsi="Times New Roman" w:cs="Times New Roman"/>
          <w:b/>
          <w:bCs/>
          <w:sz w:val="22"/>
          <w:szCs w:val="22"/>
        </w:rPr>
      </w:pPr>
    </w:p>
    <w:p w:rsidR="003E0D81" w:rsidRPr="00560C17" w:rsidRDefault="003E0D81" w:rsidP="003E0D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3E0D81" w:rsidRPr="00560C17" w:rsidRDefault="003E0D81" w:rsidP="003E0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3E0D81" w:rsidRPr="00560C17" w:rsidRDefault="003E0D81" w:rsidP="003E0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3E0D81" w:rsidRPr="00560C17" w:rsidRDefault="003E0D81" w:rsidP="003E0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3E0D81" w:rsidRPr="00560C17" w:rsidRDefault="003E0D81" w:rsidP="003E0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3E0D81" w:rsidRPr="00560C17" w:rsidRDefault="003E0D81" w:rsidP="003E0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3E0D81" w:rsidRPr="00560C17" w:rsidRDefault="003E0D81" w:rsidP="003E0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3E0D81" w:rsidRPr="00560C17" w:rsidRDefault="003E0D81" w:rsidP="003E0D81">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3E0D81" w:rsidRPr="00560C17" w:rsidRDefault="003E0D81" w:rsidP="003E0D81">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3E0D81" w:rsidRPr="00560C17" w:rsidRDefault="003E0D81" w:rsidP="003E0D81">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3E0D81" w:rsidRPr="00560C17" w:rsidRDefault="003E0D81" w:rsidP="003E0D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3E0D81" w:rsidRPr="00560C17" w:rsidRDefault="003E0D81" w:rsidP="003E0D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3E0D81" w:rsidRPr="00560C17" w:rsidRDefault="003E0D81" w:rsidP="003E0D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3E0D81" w:rsidRPr="00560C17" w:rsidRDefault="003E0D81" w:rsidP="003E0D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3E0D81" w:rsidRPr="00560C17" w:rsidRDefault="003E0D81" w:rsidP="003E0D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3E0D81" w:rsidRPr="00560C17" w:rsidRDefault="003E0D81" w:rsidP="003E0D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3E0D81" w:rsidRPr="00560C17" w:rsidRDefault="003E0D81" w:rsidP="003E0D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3E0D81" w:rsidRPr="00560C17" w:rsidRDefault="003E0D81" w:rsidP="003E0D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3E0D81" w:rsidRPr="00560C17" w:rsidRDefault="003E0D81" w:rsidP="003E0D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3E0D81" w:rsidRPr="00560C17" w:rsidRDefault="003E0D81" w:rsidP="003E0D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3E0D81" w:rsidRPr="00560C17" w:rsidRDefault="003E0D81" w:rsidP="003E0D81">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3E0D81" w:rsidRPr="00560C17" w:rsidRDefault="003E0D81" w:rsidP="003E0D81">
      <w:pPr>
        <w:ind w:firstLine="360"/>
        <w:jc w:val="both"/>
        <w:rPr>
          <w:rFonts w:ascii="Times New Roman" w:hAnsi="Times New Roman" w:cs="Times New Roman"/>
          <w:color w:val="000000"/>
          <w:sz w:val="22"/>
          <w:szCs w:val="22"/>
        </w:rPr>
      </w:pPr>
    </w:p>
    <w:p w:rsidR="003E0D81" w:rsidRPr="00560C17" w:rsidRDefault="003E0D81" w:rsidP="003E0D81">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3E0D81" w:rsidRPr="00560C17" w:rsidRDefault="003E0D81" w:rsidP="003E0D81">
      <w:pPr>
        <w:jc w:val="both"/>
        <w:rPr>
          <w:rFonts w:ascii="Times New Roman" w:hAnsi="Times New Roman" w:cs="Times New Roman"/>
          <w:b/>
          <w:bCs/>
          <w:sz w:val="22"/>
          <w:szCs w:val="22"/>
          <w:u w:val="single"/>
        </w:rPr>
      </w:pPr>
    </w:p>
    <w:p w:rsidR="003E0D81" w:rsidRPr="00560C17" w:rsidRDefault="003E0D81" w:rsidP="003E0D81">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3E0D81" w:rsidRPr="00560C17" w:rsidRDefault="003E0D81" w:rsidP="003E0D81">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3E0D81" w:rsidRPr="00560C17" w:rsidRDefault="003E0D81" w:rsidP="003E0D81">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3E0D81" w:rsidRPr="00560C17" w:rsidRDefault="003E0D81" w:rsidP="003E0D81">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3E0D81" w:rsidRPr="00560C17" w:rsidRDefault="003E0D81" w:rsidP="003E0D81">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3E0D81" w:rsidRPr="00560C17" w:rsidRDefault="003E0D81" w:rsidP="003E0D81">
      <w:pPr>
        <w:jc w:val="both"/>
        <w:rPr>
          <w:rFonts w:ascii="Times New Roman" w:hAnsi="Times New Roman" w:cs="Times New Roman"/>
          <w:b/>
          <w:bCs/>
          <w:sz w:val="22"/>
          <w:szCs w:val="22"/>
          <w:shd w:val="clear" w:color="auto" w:fill="00FFFF"/>
        </w:rPr>
      </w:pPr>
    </w:p>
    <w:p w:rsidR="003E0D81" w:rsidRPr="00560C17" w:rsidRDefault="003E0D81" w:rsidP="003E0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3E0D81" w:rsidRPr="00560C17" w:rsidRDefault="003E0D81" w:rsidP="003E0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3E0D81" w:rsidRPr="00560C17" w:rsidRDefault="003E0D81" w:rsidP="003E0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3E0D81" w:rsidRPr="00560C17" w:rsidRDefault="003E0D81" w:rsidP="003E0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3E0D81" w:rsidRPr="00560C17" w:rsidRDefault="003E0D81" w:rsidP="003E0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3E0D81" w:rsidRPr="00560C17" w:rsidRDefault="003E0D81" w:rsidP="003E0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3E0D81" w:rsidRPr="00560C17" w:rsidRDefault="003E0D81" w:rsidP="003E0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3E0D81" w:rsidRPr="00560C17" w:rsidRDefault="003E0D81" w:rsidP="003E0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3E0D81" w:rsidRPr="00560C17" w:rsidRDefault="003E0D81" w:rsidP="003E0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3E0D81" w:rsidRPr="00560C17" w:rsidRDefault="003E0D81" w:rsidP="003E0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3E0D81" w:rsidRPr="00560C17" w:rsidRDefault="003E0D81" w:rsidP="003E0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3E0D81" w:rsidRPr="00560C17" w:rsidRDefault="003E0D81" w:rsidP="003E0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3E0D81" w:rsidRPr="00560C17" w:rsidRDefault="003E0D81" w:rsidP="003E0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3E0D81" w:rsidRPr="00560C17" w:rsidRDefault="003E0D81" w:rsidP="003E0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3E0D81" w:rsidRPr="00560C17" w:rsidRDefault="003E0D81" w:rsidP="003E0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3E0D81" w:rsidRPr="00560C17" w:rsidRDefault="003E0D81" w:rsidP="003E0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3E0D81" w:rsidRPr="00560C17" w:rsidRDefault="003E0D81" w:rsidP="003E0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3E0D81" w:rsidRPr="00560C17" w:rsidRDefault="003E0D81" w:rsidP="003E0D8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3E0D81" w:rsidRPr="00560C17" w:rsidRDefault="003E0D81" w:rsidP="003E0D8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3E0D81" w:rsidRPr="00560C17" w:rsidRDefault="003E0D81" w:rsidP="003E0D8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3E0D81" w:rsidRPr="00560C17" w:rsidRDefault="003E0D81" w:rsidP="003E0D8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3E0D81" w:rsidRPr="00560C17" w:rsidRDefault="003E0D81" w:rsidP="003E0D81">
      <w:pPr>
        <w:ind w:firstLine="720"/>
        <w:jc w:val="both"/>
        <w:rPr>
          <w:rFonts w:ascii="Times New Roman" w:hAnsi="Times New Roman" w:cs="Times New Roman"/>
          <w:bCs/>
          <w:iCs/>
          <w:sz w:val="22"/>
          <w:szCs w:val="22"/>
        </w:rPr>
      </w:pPr>
    </w:p>
    <w:p w:rsidR="003E0D81" w:rsidRPr="00560C17" w:rsidRDefault="003E0D81" w:rsidP="003E0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3E0D81" w:rsidRPr="00560C17" w:rsidRDefault="003E0D81" w:rsidP="003E0D81">
      <w:pPr>
        <w:jc w:val="both"/>
        <w:rPr>
          <w:rFonts w:ascii="Times New Roman" w:hAnsi="Times New Roman" w:cs="Times New Roman"/>
          <w:sz w:val="22"/>
          <w:szCs w:val="22"/>
          <w:u w:val="single"/>
        </w:rPr>
      </w:pP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3E0D81" w:rsidRPr="00560C17" w:rsidRDefault="003E0D81" w:rsidP="003E0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3E0D81" w:rsidRPr="00560C17" w:rsidRDefault="003E0D81" w:rsidP="003E0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3E0D81" w:rsidRPr="00560C17" w:rsidRDefault="003E0D81" w:rsidP="003E0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3E0D81" w:rsidRPr="00560C17" w:rsidRDefault="003E0D81" w:rsidP="003E0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3E0D81" w:rsidRPr="00560C17" w:rsidRDefault="003E0D81" w:rsidP="003E0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3E0D81" w:rsidRPr="00560C17" w:rsidRDefault="003E0D81" w:rsidP="003E0D81">
      <w:pPr>
        <w:jc w:val="both"/>
        <w:rPr>
          <w:rFonts w:ascii="Times New Roman" w:hAnsi="Times New Roman" w:cs="Times New Roman"/>
          <w:sz w:val="22"/>
          <w:szCs w:val="22"/>
          <w:u w:val="single"/>
        </w:rPr>
      </w:pP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3E0D81" w:rsidRPr="00560C17" w:rsidRDefault="003E0D81" w:rsidP="003E0D81">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3E0D81" w:rsidRPr="00560C17" w:rsidRDefault="003E0D81" w:rsidP="003E0D81">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3E0D81" w:rsidRPr="00560C17" w:rsidRDefault="003E0D81" w:rsidP="003E0D81">
      <w:pPr>
        <w:ind w:left="360"/>
        <w:jc w:val="both"/>
        <w:rPr>
          <w:rFonts w:ascii="Times New Roman" w:hAnsi="Times New Roman" w:cs="Times New Roman"/>
          <w:bCs/>
          <w:sz w:val="22"/>
          <w:szCs w:val="22"/>
        </w:rPr>
      </w:pP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3E0D81" w:rsidRPr="00560C17" w:rsidRDefault="003E0D81" w:rsidP="003E0D8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3E0D81" w:rsidRPr="00560C17" w:rsidRDefault="003E0D81" w:rsidP="003E0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3E0D81" w:rsidRPr="00560C17" w:rsidRDefault="003E0D81" w:rsidP="003E0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3E0D81" w:rsidRPr="00560C17" w:rsidRDefault="003E0D81" w:rsidP="003E0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3E0D81" w:rsidRPr="00560C17" w:rsidRDefault="003E0D81" w:rsidP="003E0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3E0D81" w:rsidRPr="00560C17" w:rsidRDefault="003E0D81" w:rsidP="003E0D8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E0D81" w:rsidRPr="00560C17" w:rsidRDefault="003E0D81" w:rsidP="003E0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E0D81" w:rsidRPr="00560C17" w:rsidRDefault="003E0D81" w:rsidP="003E0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3E0D81" w:rsidRPr="00560C17" w:rsidRDefault="003E0D81" w:rsidP="003E0D8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3E0D81" w:rsidRPr="00560C17" w:rsidRDefault="003E0D81" w:rsidP="003E0D81">
      <w:pPr>
        <w:jc w:val="both"/>
        <w:rPr>
          <w:rFonts w:ascii="Times New Roman" w:hAnsi="Times New Roman" w:cs="Times New Roman"/>
          <w:sz w:val="22"/>
          <w:szCs w:val="22"/>
          <w:u w:val="single"/>
        </w:rPr>
      </w:pP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3E0D81" w:rsidRPr="00560C17" w:rsidRDefault="003E0D81" w:rsidP="003E0D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3E0D81" w:rsidRPr="00560C17" w:rsidRDefault="003E0D81" w:rsidP="003E0D81">
      <w:pPr>
        <w:ind w:firstLine="360"/>
        <w:jc w:val="both"/>
        <w:rPr>
          <w:rFonts w:ascii="Times New Roman" w:hAnsi="Times New Roman" w:cs="Times New Roman"/>
          <w:sz w:val="22"/>
          <w:szCs w:val="22"/>
        </w:rPr>
      </w:pPr>
    </w:p>
    <w:p w:rsidR="003E0D81" w:rsidRPr="00560C17" w:rsidRDefault="003E0D81" w:rsidP="003E0D81">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3E0D81" w:rsidRPr="00560C17" w:rsidRDefault="003E0D81" w:rsidP="003E0D81">
      <w:pPr>
        <w:jc w:val="both"/>
        <w:rPr>
          <w:rFonts w:ascii="Times New Roman" w:hAnsi="Times New Roman" w:cs="Times New Roman"/>
          <w:sz w:val="22"/>
          <w:szCs w:val="22"/>
          <w:u w:val="single"/>
        </w:rPr>
      </w:pPr>
    </w:p>
    <w:p w:rsidR="003E0D81" w:rsidRPr="00560C17" w:rsidRDefault="003E0D81" w:rsidP="003E0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3E0D81" w:rsidRPr="00560C17" w:rsidRDefault="003E0D81" w:rsidP="003E0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3E0D81" w:rsidRPr="00560C17" w:rsidRDefault="003E0D81" w:rsidP="003E0D81">
      <w:pPr>
        <w:ind w:left="708"/>
        <w:jc w:val="both"/>
        <w:rPr>
          <w:rFonts w:ascii="Times New Roman" w:hAnsi="Times New Roman" w:cs="Times New Roman"/>
          <w:sz w:val="22"/>
          <w:szCs w:val="22"/>
        </w:rPr>
      </w:pPr>
    </w:p>
    <w:p w:rsidR="003E0D81" w:rsidRPr="00560C17" w:rsidRDefault="003E0D81" w:rsidP="003E0D81">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3E0D81" w:rsidRPr="00560C17" w:rsidRDefault="003E0D81" w:rsidP="003E0D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3E0D81" w:rsidRPr="00560C17" w:rsidRDefault="003E0D81" w:rsidP="003E0D81">
      <w:pPr>
        <w:ind w:firstLine="360"/>
        <w:jc w:val="both"/>
        <w:rPr>
          <w:rFonts w:ascii="Times New Roman" w:hAnsi="Times New Roman" w:cs="Times New Roman"/>
          <w:sz w:val="22"/>
          <w:szCs w:val="22"/>
        </w:rPr>
      </w:pPr>
    </w:p>
    <w:p w:rsidR="003E0D81" w:rsidRPr="00560C17" w:rsidRDefault="003E0D81" w:rsidP="003E0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3E0D81" w:rsidRPr="00560C17" w:rsidRDefault="003E0D81" w:rsidP="003E0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3E0D81" w:rsidRPr="00560C17" w:rsidRDefault="003E0D81" w:rsidP="003E0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3E0D81" w:rsidRPr="00560C17" w:rsidRDefault="003E0D81" w:rsidP="003E0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jc w:val="both"/>
        <w:rPr>
          <w:rFonts w:ascii="Times New Roman" w:hAnsi="Times New Roman" w:cs="Times New Roman"/>
          <w:color w:val="000000"/>
          <w:sz w:val="22"/>
          <w:szCs w:val="22"/>
          <w:shd w:val="clear" w:color="auto" w:fill="00FFFF"/>
        </w:rPr>
      </w:pPr>
    </w:p>
    <w:p w:rsidR="003E0D81" w:rsidRPr="00560C17" w:rsidRDefault="003E0D81" w:rsidP="003E0D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3E0D81" w:rsidRPr="00560C17" w:rsidRDefault="003E0D81" w:rsidP="003E0D81">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3E0D81" w:rsidRPr="00560C17" w:rsidRDefault="003E0D81" w:rsidP="003E0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3E0D81" w:rsidRPr="00560C17" w:rsidRDefault="003E0D81" w:rsidP="003E0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3E0D81" w:rsidRPr="00560C17" w:rsidRDefault="003E0D81" w:rsidP="003E0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3E0D81" w:rsidRPr="00560C17" w:rsidRDefault="003E0D81" w:rsidP="003E0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3E0D81" w:rsidRPr="00560C17" w:rsidRDefault="003E0D81" w:rsidP="003E0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3E0D81" w:rsidRPr="00560C17" w:rsidRDefault="003E0D81" w:rsidP="003E0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E0D81" w:rsidRPr="00560C17" w:rsidRDefault="003E0D81" w:rsidP="003E0D8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jc w:val="both"/>
        <w:rPr>
          <w:rFonts w:ascii="Times New Roman" w:hAnsi="Times New Roman" w:cs="Times New Roman"/>
          <w:b/>
          <w:bCs/>
          <w:i/>
          <w:iCs/>
          <w:sz w:val="22"/>
          <w:szCs w:val="22"/>
          <w:shd w:val="clear" w:color="auto" w:fill="00FFFF"/>
        </w:rPr>
      </w:pPr>
    </w:p>
    <w:p w:rsidR="003E0D81" w:rsidRPr="00560C17" w:rsidRDefault="003E0D81" w:rsidP="003E0D81">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3E0D81" w:rsidRPr="00560C17" w:rsidRDefault="003E0D81" w:rsidP="003E0D81">
      <w:pPr>
        <w:pStyle w:val="ad"/>
        <w:rPr>
          <w:rFonts w:ascii="Times New Roman" w:hAnsi="Times New Roman" w:cs="Times New Roman"/>
          <w:sz w:val="22"/>
          <w:szCs w:val="22"/>
        </w:rPr>
      </w:pPr>
    </w:p>
    <w:p w:rsidR="003E0D81" w:rsidRPr="00560C17" w:rsidRDefault="003E0D81" w:rsidP="003E0D81">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3E0D81" w:rsidRPr="00560C17" w:rsidRDefault="003E0D81" w:rsidP="003E0D81">
      <w:pPr>
        <w:pStyle w:val="ad"/>
        <w:rPr>
          <w:rFonts w:ascii="Times New Roman" w:hAnsi="Times New Roman" w:cs="Times New Roman"/>
          <w:color w:val="000000"/>
          <w:sz w:val="22"/>
          <w:szCs w:val="22"/>
        </w:rPr>
      </w:pPr>
    </w:p>
    <w:p w:rsidR="003E0D81" w:rsidRPr="00560C17" w:rsidRDefault="003E0D81" w:rsidP="003E0D81">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3E0D81" w:rsidRPr="00560C17" w:rsidRDefault="003E0D81" w:rsidP="003E0D81">
      <w:pPr>
        <w:ind w:left="360" w:firstLine="540"/>
        <w:jc w:val="both"/>
        <w:rPr>
          <w:rFonts w:ascii="Times New Roman" w:hAnsi="Times New Roman" w:cs="Times New Roman"/>
          <w:sz w:val="22"/>
          <w:szCs w:val="22"/>
        </w:rPr>
      </w:pPr>
    </w:p>
    <w:p w:rsidR="003E0D81" w:rsidRPr="00560C17" w:rsidRDefault="003E0D81" w:rsidP="003E0D81">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3E0D81" w:rsidRPr="00560C17" w:rsidRDefault="003E0D81" w:rsidP="003E0D81">
      <w:pPr>
        <w:ind w:left="360" w:firstLine="540"/>
        <w:jc w:val="both"/>
        <w:rPr>
          <w:rFonts w:ascii="Times New Roman" w:hAnsi="Times New Roman" w:cs="Times New Roman"/>
          <w:sz w:val="22"/>
          <w:szCs w:val="22"/>
        </w:rPr>
      </w:pPr>
    </w:p>
    <w:p w:rsidR="003E0D81" w:rsidRPr="00560C17" w:rsidRDefault="003E0D81" w:rsidP="003E0D81">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3E0D81" w:rsidRPr="00560C17" w:rsidRDefault="003E0D81" w:rsidP="003E0D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3E0D81" w:rsidRPr="00560C17" w:rsidRDefault="003E0D81" w:rsidP="003E0D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3E0D81" w:rsidRPr="00560C17" w:rsidRDefault="003E0D81" w:rsidP="003E0D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3E0D81" w:rsidRPr="00560C17" w:rsidRDefault="003E0D81" w:rsidP="003E0D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3E0D81" w:rsidRPr="00560C17" w:rsidRDefault="003E0D81" w:rsidP="003E0D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3E0D81" w:rsidRPr="00560C17" w:rsidRDefault="003E0D81" w:rsidP="003E0D81">
      <w:pPr>
        <w:jc w:val="both"/>
        <w:rPr>
          <w:rFonts w:ascii="Times New Roman" w:hAnsi="Times New Roman" w:cs="Times New Roman"/>
          <w:color w:val="000000"/>
          <w:sz w:val="22"/>
          <w:szCs w:val="22"/>
        </w:rPr>
      </w:pPr>
    </w:p>
    <w:p w:rsidR="003E0D81" w:rsidRPr="00560C17" w:rsidRDefault="003E0D81" w:rsidP="003E0D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3E0D81" w:rsidRPr="00560C17" w:rsidRDefault="003E0D81" w:rsidP="003E0D81">
      <w:pPr>
        <w:pStyle w:val="ad"/>
        <w:rPr>
          <w:rFonts w:ascii="Times New Roman" w:hAnsi="Times New Roman" w:cs="Times New Roman"/>
          <w:sz w:val="22"/>
          <w:szCs w:val="22"/>
        </w:rPr>
      </w:pPr>
    </w:p>
    <w:p w:rsidR="003E0D81" w:rsidRPr="00560C17" w:rsidRDefault="003E0D81" w:rsidP="003E0D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E0D81" w:rsidRPr="00560C17" w:rsidRDefault="003E0D81" w:rsidP="003E0D8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3E0D81" w:rsidRPr="00560C17" w:rsidRDefault="003E0D81" w:rsidP="003E0D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3E0D81" w:rsidRPr="00560C17" w:rsidRDefault="003E0D81" w:rsidP="003E0D8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3E0D81" w:rsidRPr="00560C17" w:rsidRDefault="003E0D81" w:rsidP="003E0D81">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3E0D81" w:rsidRPr="00560C17" w:rsidRDefault="003E0D81" w:rsidP="003E0D81">
      <w:pPr>
        <w:ind w:firstLine="720"/>
        <w:jc w:val="both"/>
        <w:rPr>
          <w:rFonts w:ascii="Times New Roman" w:hAnsi="Times New Roman" w:cs="Times New Roman"/>
          <w:bCs/>
          <w:iCs/>
          <w:sz w:val="22"/>
          <w:szCs w:val="22"/>
          <w:shd w:val="clear" w:color="auto" w:fill="00FFFF"/>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3E0D81" w:rsidRPr="00560C17" w:rsidRDefault="003E0D81" w:rsidP="003E0D8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3E0D81" w:rsidRPr="00560C17" w:rsidRDefault="003E0D81" w:rsidP="003E0D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3E0D81" w:rsidRPr="00560C17" w:rsidRDefault="003E0D81" w:rsidP="003E0D8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3E0D81" w:rsidRPr="00560C17" w:rsidRDefault="003E0D81" w:rsidP="003E0D81">
      <w:pPr>
        <w:ind w:left="360"/>
        <w:jc w:val="both"/>
        <w:rPr>
          <w:rFonts w:ascii="Times New Roman" w:hAnsi="Times New Roman" w:cs="Times New Roman"/>
          <w:sz w:val="22"/>
          <w:szCs w:val="22"/>
          <w:shd w:val="clear" w:color="auto" w:fill="00FFFF"/>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E0D81" w:rsidRPr="00560C17" w:rsidRDefault="003E0D81" w:rsidP="003E0D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3E0D81" w:rsidRPr="00560C17" w:rsidRDefault="003E0D81" w:rsidP="003E0D8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3E0D81" w:rsidRPr="00560C17" w:rsidRDefault="003E0D81" w:rsidP="003E0D81">
      <w:pPr>
        <w:ind w:left="360"/>
        <w:jc w:val="both"/>
        <w:rPr>
          <w:rFonts w:ascii="Times New Roman" w:hAnsi="Times New Roman" w:cs="Times New Roman"/>
          <w:sz w:val="22"/>
          <w:szCs w:val="22"/>
          <w:shd w:val="clear" w:color="auto" w:fill="00FFFF"/>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3E0D81" w:rsidRPr="00560C17" w:rsidRDefault="003E0D81" w:rsidP="003E0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E0D81" w:rsidRPr="00560C17" w:rsidRDefault="003E0D81" w:rsidP="003E0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E0D81" w:rsidRPr="00560C17" w:rsidRDefault="003E0D81" w:rsidP="003E0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3E0D81" w:rsidRPr="00560C17" w:rsidRDefault="003E0D81" w:rsidP="003E0D81">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3E0D81" w:rsidRPr="00560C17" w:rsidRDefault="003E0D81" w:rsidP="003E0D8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3E0D81" w:rsidRPr="00560C17" w:rsidRDefault="003E0D81" w:rsidP="003E0D8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3E0D81" w:rsidRPr="00560C17" w:rsidRDefault="003E0D81" w:rsidP="003E0D8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3E0D81" w:rsidRPr="00560C17" w:rsidRDefault="003E0D81" w:rsidP="003E0D81">
      <w:pPr>
        <w:ind w:left="360"/>
        <w:jc w:val="both"/>
        <w:rPr>
          <w:rFonts w:ascii="Times New Roman" w:hAnsi="Times New Roman" w:cs="Times New Roman"/>
          <w:sz w:val="22"/>
          <w:szCs w:val="22"/>
          <w:u w:val="single"/>
          <w:shd w:val="clear" w:color="auto" w:fill="00FFFF"/>
        </w:rPr>
      </w:pP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3E0D81" w:rsidRPr="00560C17" w:rsidRDefault="003E0D81" w:rsidP="003E0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E0D81" w:rsidRPr="00560C17" w:rsidRDefault="003E0D81" w:rsidP="003E0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E0D81" w:rsidRPr="00560C17" w:rsidRDefault="003E0D81" w:rsidP="003E0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E0D81" w:rsidRPr="00560C17" w:rsidRDefault="003E0D81" w:rsidP="003E0D81">
      <w:pPr>
        <w:ind w:left="360"/>
        <w:jc w:val="both"/>
        <w:rPr>
          <w:rFonts w:ascii="Times New Roman" w:hAnsi="Times New Roman" w:cs="Times New Roman"/>
          <w:sz w:val="22"/>
          <w:szCs w:val="22"/>
          <w:shd w:val="clear" w:color="auto" w:fill="00FFFF"/>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E0D81" w:rsidRPr="00560C17" w:rsidRDefault="003E0D81" w:rsidP="003E0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3E0D81" w:rsidRPr="00560C17" w:rsidRDefault="003E0D81" w:rsidP="003E0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E0D81" w:rsidRPr="00560C17" w:rsidRDefault="003E0D81" w:rsidP="003E0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E0D81" w:rsidRPr="00560C17" w:rsidRDefault="003E0D81" w:rsidP="003E0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3E0D81" w:rsidRPr="00560C17" w:rsidRDefault="003E0D81" w:rsidP="003E0D81">
      <w:pPr>
        <w:ind w:left="360"/>
        <w:jc w:val="both"/>
        <w:rPr>
          <w:rFonts w:ascii="Times New Roman" w:hAnsi="Times New Roman" w:cs="Times New Roman"/>
          <w:b/>
          <w:bCs/>
          <w:i/>
          <w:iCs/>
          <w:sz w:val="22"/>
          <w:szCs w:val="22"/>
        </w:rPr>
      </w:pPr>
    </w:p>
    <w:p w:rsidR="003E0D81"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блокирование/прекращение блокирования операций (ценных бумаг) по лицевому счету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 xml:space="preserve">В распоряжении на блокирование/прекращение блокирования операций (ценных бумаг) по </w:t>
      </w:r>
      <w:r w:rsidRPr="00560C17">
        <w:rPr>
          <w:rFonts w:ascii="Times New Roman" w:hAnsi="Times New Roman" w:cs="Times New Roman"/>
          <w:sz w:val="22"/>
          <w:szCs w:val="22"/>
        </w:rPr>
        <w:lastRenderedPageBreak/>
        <w:t>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E0D81" w:rsidRPr="00560C17" w:rsidRDefault="003E0D81" w:rsidP="003E0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3E0D81" w:rsidRPr="00560C17" w:rsidRDefault="003E0D81" w:rsidP="003E0D81">
      <w:pPr>
        <w:ind w:firstLine="660"/>
        <w:jc w:val="both"/>
        <w:rPr>
          <w:rFonts w:ascii="Times New Roman" w:hAnsi="Times New Roman" w:cs="Times New Roman"/>
          <w:sz w:val="22"/>
          <w:szCs w:val="22"/>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3E0D81" w:rsidRPr="00560C17" w:rsidRDefault="003E0D81" w:rsidP="003E0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3E0D81" w:rsidRPr="00560C17" w:rsidRDefault="003E0D81" w:rsidP="003E0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3E0D81" w:rsidRPr="00560C17" w:rsidRDefault="003E0D81" w:rsidP="003E0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адрес местонахождения государственной нотариальной конторы или конторы нотариуса, занимающегося частной практикой </w:t>
      </w:r>
    </w:p>
    <w:p w:rsidR="003E0D81" w:rsidRPr="00560C17" w:rsidRDefault="003E0D81" w:rsidP="003E0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3E0D81" w:rsidRPr="00560C17" w:rsidRDefault="003E0D81" w:rsidP="003E0D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3E0D81" w:rsidRPr="00560C17" w:rsidRDefault="003E0D81" w:rsidP="003E0D81">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3E0D81" w:rsidRPr="00560C17" w:rsidRDefault="003E0D81" w:rsidP="003E0D81">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3E0D81" w:rsidRPr="00560C17" w:rsidRDefault="003E0D81" w:rsidP="003E0D81">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3E0D81" w:rsidRPr="00560C17" w:rsidRDefault="003E0D81" w:rsidP="003E0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3E0D81" w:rsidRPr="00560C17" w:rsidRDefault="003E0D81" w:rsidP="003E0D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3E0D81" w:rsidRPr="00560C17" w:rsidRDefault="003E0D81" w:rsidP="003E0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3E0D81" w:rsidRPr="00560C17" w:rsidRDefault="003E0D81" w:rsidP="003E0D81">
      <w:pPr>
        <w:ind w:left="360" w:hanging="360"/>
        <w:jc w:val="both"/>
        <w:rPr>
          <w:rFonts w:ascii="Times New Roman" w:hAnsi="Times New Roman" w:cs="Times New Roman"/>
          <w:sz w:val="22"/>
          <w:szCs w:val="22"/>
          <w:u w:val="single"/>
        </w:rPr>
      </w:pPr>
    </w:p>
    <w:p w:rsidR="003E0D81" w:rsidRPr="00560C17" w:rsidRDefault="003E0D81" w:rsidP="003E0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3E0D81" w:rsidRPr="00560C17" w:rsidRDefault="003E0D81" w:rsidP="003E0D81">
      <w:pPr>
        <w:pStyle w:val="ad"/>
        <w:rPr>
          <w:rFonts w:ascii="Times New Roman" w:hAnsi="Times New Roman" w:cs="Times New Roman"/>
          <w:sz w:val="22"/>
          <w:szCs w:val="22"/>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уведомление:</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(для физических лиц), полное наименование (для юридических лиц) </w:t>
      </w:r>
      <w:r w:rsidRPr="00560C17">
        <w:rPr>
          <w:rFonts w:ascii="Times New Roman" w:hAnsi="Times New Roman" w:cs="Times New Roman"/>
          <w:sz w:val="22"/>
          <w:szCs w:val="22"/>
        </w:rPr>
        <w:lastRenderedPageBreak/>
        <w:t>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3E0D81" w:rsidRPr="00560C17" w:rsidRDefault="003E0D81" w:rsidP="003E0D81">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3E0D81" w:rsidRPr="00560C17" w:rsidRDefault="003E0D81" w:rsidP="003E0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3E0D81" w:rsidRPr="00560C17" w:rsidRDefault="003E0D81" w:rsidP="003E0D81">
      <w:pPr>
        <w:pStyle w:val="ad"/>
        <w:rPr>
          <w:rFonts w:ascii="Times New Roman" w:hAnsi="Times New Roman" w:cs="Times New Roman"/>
          <w:sz w:val="22"/>
          <w:szCs w:val="22"/>
        </w:rPr>
      </w:pPr>
    </w:p>
    <w:p w:rsidR="003E0D81" w:rsidRPr="00560C17" w:rsidRDefault="003E0D81" w:rsidP="003E0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3E0D81" w:rsidRPr="00560C17" w:rsidRDefault="003E0D81" w:rsidP="003E0D81">
      <w:pPr>
        <w:pStyle w:val="ad"/>
        <w:rPr>
          <w:rFonts w:ascii="Times New Roman" w:hAnsi="Times New Roman" w:cs="Times New Roman"/>
          <w:sz w:val="22"/>
          <w:szCs w:val="22"/>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3E0D81" w:rsidRPr="00560C17" w:rsidRDefault="003E0D81" w:rsidP="003E0D81">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3E0D81" w:rsidRPr="00560C17" w:rsidRDefault="003E0D81" w:rsidP="003E0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3E0D81" w:rsidRPr="00560C17" w:rsidRDefault="003E0D81" w:rsidP="003E0D8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E0D81" w:rsidRPr="00560C17" w:rsidRDefault="003E0D81" w:rsidP="003E0D81">
      <w:pPr>
        <w:pStyle w:val="ad"/>
        <w:rPr>
          <w:rFonts w:ascii="Times New Roman" w:hAnsi="Times New Roman" w:cs="Times New Roman"/>
          <w:sz w:val="22"/>
          <w:szCs w:val="22"/>
          <w:shd w:val="clear" w:color="auto" w:fill="00FFFF"/>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3E0D81" w:rsidRPr="00560C17" w:rsidRDefault="003E0D81" w:rsidP="003E0D81">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3E0D81" w:rsidRPr="00560C17" w:rsidRDefault="003E0D81" w:rsidP="003E0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3E0D81" w:rsidRPr="00560C17" w:rsidRDefault="003E0D81" w:rsidP="003E0D8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соответствующего протокола; </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w:t>
      </w:r>
      <w:r w:rsidRPr="00560C17">
        <w:rPr>
          <w:rFonts w:ascii="Times New Roman" w:hAnsi="Times New Roman" w:cs="Times New Roman"/>
          <w:sz w:val="22"/>
          <w:szCs w:val="22"/>
        </w:rPr>
        <w:lastRenderedPageBreak/>
        <w:t xml:space="preserve">собрании акционеров; </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3E0D81" w:rsidRPr="00560C17" w:rsidRDefault="003E0D81" w:rsidP="003E0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3E0D81" w:rsidRPr="00560C17" w:rsidRDefault="003E0D81" w:rsidP="003E0D8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3E0D81" w:rsidRPr="00560C17" w:rsidRDefault="003E0D81" w:rsidP="003E0D81">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E0D81" w:rsidRPr="00560C17" w:rsidRDefault="003E0D81" w:rsidP="003E0D81">
      <w:pPr>
        <w:pStyle w:val="ad"/>
        <w:rPr>
          <w:rFonts w:ascii="Times New Roman" w:hAnsi="Times New Roman" w:cs="Times New Roman"/>
          <w:sz w:val="22"/>
          <w:szCs w:val="22"/>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3E0D81" w:rsidRPr="00560C17" w:rsidRDefault="003E0D81" w:rsidP="003E0D81">
      <w:pPr>
        <w:pStyle w:val="ad"/>
        <w:rPr>
          <w:rFonts w:ascii="Times New Roman" w:hAnsi="Times New Roman" w:cs="Times New Roman"/>
          <w:sz w:val="22"/>
          <w:szCs w:val="22"/>
        </w:rPr>
      </w:pPr>
    </w:p>
    <w:p w:rsidR="003E0D81" w:rsidRPr="00560C17" w:rsidRDefault="003E0D81" w:rsidP="003E0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3E0D81" w:rsidRPr="00560C17" w:rsidRDefault="003E0D81" w:rsidP="003E0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3E0D81" w:rsidRPr="00560C17" w:rsidRDefault="003E0D81" w:rsidP="003E0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E0D81" w:rsidRPr="00560C17" w:rsidRDefault="003E0D81" w:rsidP="003E0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быть подписано зарегистрированным лицом или его уполномоченным представителем.</w:t>
      </w:r>
    </w:p>
    <w:p w:rsidR="003E0D81" w:rsidRPr="00560C17" w:rsidRDefault="003E0D81" w:rsidP="003E0D81">
      <w:pPr>
        <w:pStyle w:val="ad"/>
        <w:rPr>
          <w:rFonts w:ascii="Times New Roman" w:hAnsi="Times New Roman" w:cs="Times New Roman"/>
          <w:sz w:val="22"/>
          <w:szCs w:val="22"/>
        </w:rPr>
      </w:pPr>
    </w:p>
    <w:p w:rsidR="003E0D81" w:rsidRPr="00560C17" w:rsidRDefault="003E0D81" w:rsidP="003E0D81">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3E0D81" w:rsidRPr="00560C17" w:rsidRDefault="003E0D81" w:rsidP="003E0D81">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3E0D81" w:rsidRPr="00560C17" w:rsidRDefault="003E0D81" w:rsidP="003E0D81">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3E0D81" w:rsidRPr="00560C17" w:rsidRDefault="003E0D81" w:rsidP="003E0D81">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3E0D81" w:rsidRPr="00560C17" w:rsidRDefault="003E0D81" w:rsidP="003E0D8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3E0D81" w:rsidRPr="00560C17" w:rsidRDefault="003E0D81" w:rsidP="003E0D81">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3E0D81" w:rsidRPr="00560C17" w:rsidRDefault="003E0D81" w:rsidP="003E0D81">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3E0D81" w:rsidRPr="00560C17" w:rsidRDefault="003E0D81" w:rsidP="003E0D81">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3E0D81" w:rsidRPr="00560C17" w:rsidRDefault="003E0D81" w:rsidP="003E0D81">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3E0D81" w:rsidRPr="00560C17" w:rsidRDefault="003E0D81" w:rsidP="003E0D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E0D81" w:rsidRPr="00560C17" w:rsidRDefault="003E0D81" w:rsidP="003E0D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3E0D81" w:rsidRPr="00560C17" w:rsidRDefault="003E0D81" w:rsidP="003E0D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3E0D81" w:rsidRPr="00560C17" w:rsidRDefault="003E0D81" w:rsidP="003E0D81">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3E0D81" w:rsidRPr="00560C17" w:rsidRDefault="003E0D81" w:rsidP="003E0D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3E0D81" w:rsidRPr="00560C17" w:rsidRDefault="003E0D81" w:rsidP="003E0D81">
      <w:pPr>
        <w:ind w:left="360"/>
        <w:jc w:val="both"/>
        <w:rPr>
          <w:rFonts w:ascii="Times New Roman" w:hAnsi="Times New Roman" w:cs="Times New Roman"/>
          <w:sz w:val="22"/>
          <w:szCs w:val="22"/>
        </w:rPr>
      </w:pPr>
      <w:r w:rsidRPr="00560C17">
        <w:rPr>
          <w:rFonts w:ascii="Times New Roman" w:hAnsi="Times New Roman" w:cs="Times New Roman"/>
          <w:sz w:val="22"/>
          <w:szCs w:val="22"/>
        </w:rPr>
        <w:t>В выписке (справке) указываются все содержащиеся в информации лицевых счетов залогодателя и залогодержателя условия залога.</w:t>
      </w:r>
    </w:p>
    <w:p w:rsidR="003E0D81" w:rsidRPr="00560C17" w:rsidRDefault="003E0D81" w:rsidP="003E0D81">
      <w:pPr>
        <w:ind w:left="360"/>
        <w:jc w:val="both"/>
        <w:rPr>
          <w:rFonts w:ascii="Times New Roman" w:hAnsi="Times New Roman" w:cs="Times New Roman"/>
          <w:b/>
          <w:bCs/>
          <w:i/>
          <w:iCs/>
          <w:sz w:val="22"/>
          <w:szCs w:val="22"/>
        </w:rPr>
      </w:pPr>
    </w:p>
    <w:p w:rsidR="003E0D81" w:rsidRPr="00560C17" w:rsidRDefault="003E0D81" w:rsidP="003E0D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3E0D81" w:rsidRPr="00560C17" w:rsidRDefault="003E0D81" w:rsidP="003E0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3E0D81" w:rsidRPr="00560C17" w:rsidRDefault="003E0D81" w:rsidP="003E0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3E0D81" w:rsidRPr="00560C17" w:rsidRDefault="003E0D81" w:rsidP="003E0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3E0D81" w:rsidRPr="00560C17" w:rsidRDefault="003E0D81" w:rsidP="003E0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3E0D81" w:rsidRPr="00560C17" w:rsidRDefault="003E0D81" w:rsidP="003E0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3E0D81" w:rsidRPr="00560C17" w:rsidRDefault="003E0D81" w:rsidP="003E0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3E0D81" w:rsidRPr="00560C17" w:rsidRDefault="003E0D81" w:rsidP="003E0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3E0D81" w:rsidRPr="00560C17" w:rsidRDefault="003E0D81" w:rsidP="003E0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3E0D81" w:rsidRPr="00560C17" w:rsidRDefault="003E0D81" w:rsidP="003E0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E0D81" w:rsidRPr="00560C17" w:rsidRDefault="003E0D81" w:rsidP="003E0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3E0D81" w:rsidRPr="00560C17" w:rsidRDefault="003E0D81" w:rsidP="003E0D81">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3E0D81" w:rsidRPr="00560C17" w:rsidRDefault="003E0D81" w:rsidP="003E0D81">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E0D81" w:rsidRPr="00560C17" w:rsidRDefault="003E0D81" w:rsidP="003E0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3E0D81" w:rsidRPr="00560C17" w:rsidRDefault="003E0D81" w:rsidP="003E0D81">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3E0D81" w:rsidRPr="00560C17" w:rsidRDefault="003E0D81" w:rsidP="003E0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3E0D81" w:rsidRPr="00560C17" w:rsidRDefault="003E0D81" w:rsidP="003E0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3E0D81" w:rsidRPr="00560C17" w:rsidRDefault="003E0D81" w:rsidP="003E0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3E0D81" w:rsidRPr="00560C17" w:rsidRDefault="003E0D81" w:rsidP="003E0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E0D81" w:rsidRPr="00560C17" w:rsidRDefault="003E0D81" w:rsidP="003E0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государственный регистрационный номер выпуска ценных бумаг, вид, категорию </w:t>
      </w:r>
      <w:r w:rsidRPr="00560C17">
        <w:rPr>
          <w:rFonts w:ascii="Times New Roman" w:hAnsi="Times New Roman" w:cs="Times New Roman"/>
          <w:sz w:val="22"/>
          <w:szCs w:val="22"/>
        </w:rPr>
        <w:lastRenderedPageBreak/>
        <w:t>(тип) ценных бумаг;</w:t>
      </w:r>
    </w:p>
    <w:p w:rsidR="003E0D81" w:rsidRPr="00560C17" w:rsidRDefault="003E0D81" w:rsidP="003E0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3E0D81" w:rsidRPr="00560C17" w:rsidRDefault="003E0D81" w:rsidP="003E0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E0D81" w:rsidRPr="00560C17" w:rsidRDefault="003E0D81" w:rsidP="003E0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3E0D81" w:rsidRPr="00560C17" w:rsidRDefault="003E0D81" w:rsidP="003E0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3E0D81" w:rsidRPr="00560C17" w:rsidRDefault="003E0D81" w:rsidP="003E0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3E0D81" w:rsidRPr="00560C17" w:rsidRDefault="003E0D81" w:rsidP="003E0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3E0D81" w:rsidRPr="00560C17" w:rsidRDefault="003E0D81" w:rsidP="003E0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3E0D81" w:rsidRPr="00560C17" w:rsidRDefault="003E0D81" w:rsidP="003E0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3E0D81" w:rsidRPr="00560C17" w:rsidRDefault="003E0D81" w:rsidP="003E0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3E0D81" w:rsidRPr="00560C17" w:rsidRDefault="003E0D81" w:rsidP="003E0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3E0D81" w:rsidRPr="00560C17" w:rsidRDefault="003E0D81" w:rsidP="003E0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3E0D81" w:rsidRPr="00560C17" w:rsidRDefault="003E0D81" w:rsidP="003E0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3E0D81" w:rsidRPr="00560C17" w:rsidRDefault="003E0D81" w:rsidP="003E0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3E0D81" w:rsidRPr="00560C17" w:rsidRDefault="003E0D81" w:rsidP="003E0D81">
      <w:pPr>
        <w:ind w:left="357"/>
        <w:rPr>
          <w:rFonts w:ascii="Times New Roman" w:hAnsi="Times New Roman" w:cs="Times New Roman"/>
          <w:sz w:val="22"/>
          <w:szCs w:val="22"/>
        </w:rPr>
      </w:pPr>
    </w:p>
    <w:p w:rsidR="003E0D81" w:rsidRPr="00560C17" w:rsidRDefault="003E0D81" w:rsidP="003E0D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3E0D81" w:rsidRPr="00560C17" w:rsidRDefault="003E0D81" w:rsidP="003E0D81">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3E0D81" w:rsidRPr="00560C17" w:rsidRDefault="003E0D81" w:rsidP="003E0D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3E0D81" w:rsidRPr="00560C17" w:rsidRDefault="003E0D81" w:rsidP="003E0D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3E0D81" w:rsidRPr="00560C17" w:rsidRDefault="003E0D81" w:rsidP="003E0D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3E0D81" w:rsidRPr="00560C17" w:rsidRDefault="003E0D81" w:rsidP="003E0D81">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3E0D81" w:rsidRPr="00560C17" w:rsidRDefault="003E0D81" w:rsidP="003E0D81">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3E0D81" w:rsidRPr="00560C17" w:rsidRDefault="003E0D81" w:rsidP="003E0D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3E0D81" w:rsidRPr="00560C17" w:rsidRDefault="003E0D81" w:rsidP="003E0D81">
      <w:pPr>
        <w:pStyle w:val="211"/>
        <w:ind w:left="0"/>
        <w:rPr>
          <w:rFonts w:ascii="Times New Roman" w:hAnsi="Times New Roman" w:cs="Times New Roman"/>
          <w:sz w:val="22"/>
          <w:szCs w:val="22"/>
        </w:rPr>
      </w:pPr>
    </w:p>
    <w:p w:rsidR="003E0D81" w:rsidRPr="00560C17" w:rsidRDefault="003E0D81" w:rsidP="003E0D81">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3E0D81" w:rsidRPr="00560C17" w:rsidRDefault="003E0D81" w:rsidP="003E0D81">
      <w:pPr>
        <w:pStyle w:val="211"/>
        <w:ind w:left="0"/>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предоставления документов зарегистрированным лицом последнее должно предъявить </w:t>
      </w:r>
      <w:r w:rsidRPr="00560C17">
        <w:rPr>
          <w:rFonts w:ascii="Times New Roman" w:hAnsi="Times New Roman" w:cs="Times New Roman"/>
          <w:sz w:val="22"/>
          <w:szCs w:val="22"/>
        </w:rPr>
        <w:lastRenderedPageBreak/>
        <w:t>Регистратору документ, удостоверяющий личность.</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3E0D81" w:rsidRPr="00560C17" w:rsidRDefault="003E0D81" w:rsidP="003E0D81">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3E0D81" w:rsidRPr="00560C17" w:rsidRDefault="003E0D81" w:rsidP="003E0D81">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3E0D81" w:rsidRPr="00560C17" w:rsidRDefault="003E0D81" w:rsidP="003E0D81">
      <w:pPr>
        <w:ind w:left="540"/>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обязаны предоставить Регистратору письменное разрешение органов 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3E0D81" w:rsidRPr="00560C17" w:rsidRDefault="003E0D81" w:rsidP="003E0D81">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3E0D81" w:rsidRPr="00560C17" w:rsidRDefault="003E0D81" w:rsidP="003E0D81">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3E0D81" w:rsidRPr="00560C17" w:rsidRDefault="003E0D81" w:rsidP="003E0D81">
      <w:pPr>
        <w:ind w:left="540"/>
        <w:jc w:val="both"/>
        <w:rPr>
          <w:rFonts w:ascii="Times New Roman" w:hAnsi="Times New Roman" w:cs="Times New Roman"/>
          <w:sz w:val="22"/>
          <w:szCs w:val="22"/>
          <w:shd w:val="clear" w:color="auto" w:fill="00FFFF"/>
        </w:rPr>
      </w:pPr>
    </w:p>
    <w:p w:rsidR="003E0D81" w:rsidRPr="00560C17" w:rsidRDefault="003E0D81" w:rsidP="003E0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3E0D81" w:rsidRPr="00560C17" w:rsidRDefault="003E0D81" w:rsidP="003E0D8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3E0D81" w:rsidRPr="00560C17" w:rsidRDefault="003E0D81" w:rsidP="003E0D8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3E0D81" w:rsidRPr="00560C17" w:rsidRDefault="003E0D81" w:rsidP="003E0D8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3E0D81" w:rsidRPr="00560C17" w:rsidRDefault="003E0D81" w:rsidP="003E0D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3E0D81" w:rsidRPr="00560C17" w:rsidRDefault="003E0D81" w:rsidP="003E0D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3E0D81" w:rsidRPr="00560C17" w:rsidRDefault="003E0D81" w:rsidP="003E0D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3E0D81" w:rsidRPr="00560C17" w:rsidRDefault="003E0D81" w:rsidP="003E0D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3E0D81" w:rsidRPr="00560C17" w:rsidRDefault="003E0D81" w:rsidP="003E0D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p w:rsidR="003E0D81" w:rsidRPr="00560C17" w:rsidRDefault="003E0D81" w:rsidP="003E0D81">
      <w:pPr>
        <w:ind w:left="360"/>
        <w:rPr>
          <w:rFonts w:ascii="Times New Roman" w:hAnsi="Times New Roman" w:cs="Times New Roman"/>
          <w:sz w:val="22"/>
          <w:szCs w:val="22"/>
        </w:rPr>
      </w:pPr>
    </w:p>
    <w:p w:rsidR="003E0D81" w:rsidRPr="00560C17" w:rsidRDefault="003E0D81" w:rsidP="003E0D81">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Обязанности, права и ответственность Регистратора</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3E0D81" w:rsidRPr="00560C17" w:rsidRDefault="003E0D81" w:rsidP="003E0D81">
      <w:pPr>
        <w:ind w:left="360"/>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3E0D81" w:rsidRPr="00560C17" w:rsidRDefault="003E0D81" w:rsidP="003E0D81">
      <w:pPr>
        <w:jc w:val="both"/>
        <w:rPr>
          <w:rFonts w:ascii="Times New Roman" w:hAnsi="Times New Roman" w:cs="Times New Roman"/>
          <w:b/>
          <w:bCs/>
          <w:sz w:val="22"/>
          <w:szCs w:val="22"/>
          <w:shd w:val="clear" w:color="auto" w:fill="00FFFF"/>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3E0D81" w:rsidRPr="00560C17" w:rsidRDefault="003E0D81" w:rsidP="003E0D81">
      <w:pPr>
        <w:jc w:val="both"/>
        <w:rPr>
          <w:rFonts w:ascii="Times New Roman" w:hAnsi="Times New Roman" w:cs="Times New Roman"/>
          <w:b/>
          <w:bCs/>
          <w:sz w:val="22"/>
          <w:szCs w:val="22"/>
        </w:rPr>
      </w:pPr>
    </w:p>
    <w:p w:rsidR="003E0D81" w:rsidRPr="000300FD" w:rsidRDefault="003E0D81" w:rsidP="003E0D81">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3E0D81" w:rsidRDefault="003E0D81" w:rsidP="003E0D81">
      <w:pPr>
        <w:pStyle w:val="af0"/>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3E0D81" w:rsidRPr="00560C17" w:rsidRDefault="003E0D81" w:rsidP="003E0D81">
      <w:pPr>
        <w:jc w:val="both"/>
        <w:rPr>
          <w:rFonts w:ascii="Times New Roman" w:hAnsi="Times New Roman" w:cs="Times New Roman"/>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3E0D81" w:rsidRPr="00560C17" w:rsidRDefault="003E0D81" w:rsidP="003E0D81">
      <w:pPr>
        <w:jc w:val="both"/>
        <w:rPr>
          <w:rFonts w:ascii="Times New Roman" w:hAnsi="Times New Roman" w:cs="Times New Roman"/>
          <w:sz w:val="22"/>
          <w:szCs w:val="22"/>
          <w:shd w:val="clear" w:color="auto" w:fill="00FFFF"/>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3E0D81" w:rsidRPr="00560C17" w:rsidRDefault="003E0D81" w:rsidP="003E0D81">
      <w:pPr>
        <w:ind w:left="540"/>
        <w:jc w:val="both"/>
        <w:rPr>
          <w:rFonts w:ascii="Times New Roman" w:hAnsi="Times New Roman" w:cs="Times New Roman"/>
          <w:b/>
          <w:b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3E0D81" w:rsidRPr="00560C17" w:rsidRDefault="003E0D81" w:rsidP="003E0D81">
      <w:pPr>
        <w:ind w:left="360"/>
        <w:jc w:val="both"/>
        <w:rPr>
          <w:rFonts w:ascii="Times New Roman" w:hAnsi="Times New Roman" w:cs="Times New Roman"/>
          <w:b/>
          <w:bCs/>
          <w:sz w:val="22"/>
          <w:szCs w:val="22"/>
        </w:rPr>
      </w:pPr>
    </w:p>
    <w:p w:rsidR="003E0D81" w:rsidRPr="00560C17" w:rsidRDefault="003E0D81" w:rsidP="003E0D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3E0D81" w:rsidRPr="00560C17" w:rsidRDefault="003E0D81" w:rsidP="003E0D81">
      <w:pPr>
        <w:jc w:val="both"/>
        <w:rPr>
          <w:rFonts w:ascii="Times New Roman" w:hAnsi="Times New Roman" w:cs="Times New Roman"/>
          <w:b/>
          <w:bCs/>
          <w:i/>
          <w:iCs/>
          <w:sz w:val="22"/>
          <w:szCs w:val="22"/>
        </w:rPr>
      </w:pPr>
    </w:p>
    <w:p w:rsidR="003E0D81" w:rsidRPr="00560C17" w:rsidRDefault="003E0D81" w:rsidP="003E0D81">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3E0D81" w:rsidRPr="00560C17" w:rsidRDefault="003E0D81" w:rsidP="003E0D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3E0D81" w:rsidRPr="00560C17" w:rsidRDefault="003E0D81" w:rsidP="003E0D81">
      <w:pPr>
        <w:jc w:val="both"/>
        <w:rPr>
          <w:rFonts w:ascii="Times New Roman" w:hAnsi="Times New Roman" w:cs="Times New Roman"/>
          <w:b/>
          <w:bCs/>
          <w:i/>
          <w:iCs/>
          <w:sz w:val="22"/>
          <w:szCs w:val="22"/>
          <w:shd w:val="clear" w:color="auto" w:fill="00FFFF"/>
        </w:rPr>
      </w:pPr>
    </w:p>
    <w:p w:rsidR="003E0D81" w:rsidRPr="00560C17" w:rsidRDefault="003E0D81" w:rsidP="003E0D8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3E0D81" w:rsidRPr="00560C17" w:rsidRDefault="003E0D81" w:rsidP="003E0D81">
      <w:pPr>
        <w:jc w:val="both"/>
        <w:rPr>
          <w:rFonts w:ascii="Times New Roman" w:hAnsi="Times New Roman" w:cs="Times New Roman"/>
          <w:b/>
          <w:bCs/>
          <w:i/>
          <w:iCs/>
          <w:sz w:val="22"/>
          <w:szCs w:val="22"/>
        </w:rPr>
      </w:pPr>
    </w:p>
    <w:p w:rsidR="003E0D81" w:rsidRPr="00560C17" w:rsidRDefault="003E0D81" w:rsidP="003E0D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3E0D81" w:rsidRPr="00560C17" w:rsidRDefault="003E0D81" w:rsidP="003E0D81">
      <w:pPr>
        <w:jc w:val="both"/>
        <w:rPr>
          <w:rFonts w:ascii="Times New Roman" w:hAnsi="Times New Roman" w:cs="Times New Roman"/>
          <w:b/>
          <w:bCs/>
          <w:i/>
          <w:iCs/>
          <w:sz w:val="22"/>
          <w:szCs w:val="22"/>
        </w:rPr>
      </w:pPr>
    </w:p>
    <w:p w:rsidR="003E0D81" w:rsidRPr="00560C17" w:rsidRDefault="003E0D81" w:rsidP="003E0D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3E0D81" w:rsidRPr="00560C17" w:rsidRDefault="003E0D81" w:rsidP="003E0D81">
      <w:pPr>
        <w:jc w:val="both"/>
        <w:rPr>
          <w:rFonts w:ascii="Times New Roman" w:hAnsi="Times New Roman" w:cs="Times New Roman"/>
          <w:b/>
          <w:bCs/>
          <w:i/>
          <w:iCs/>
          <w:sz w:val="22"/>
          <w:szCs w:val="22"/>
        </w:rPr>
      </w:pPr>
    </w:p>
    <w:p w:rsidR="003E0D81" w:rsidRPr="00560C17" w:rsidRDefault="003E0D81" w:rsidP="003E0D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w:t>
      </w:r>
      <w:r w:rsidRPr="00560C17">
        <w:rPr>
          <w:rFonts w:ascii="Times New Roman" w:hAnsi="Times New Roman" w:cs="Times New Roman"/>
          <w:bCs/>
          <w:iCs/>
          <w:sz w:val="22"/>
          <w:szCs w:val="22"/>
        </w:rPr>
        <w:lastRenderedPageBreak/>
        <w:t>зарегистрированного лица, или предоставления ими неполной или недостоверной информации об изменении указанных данных.</w:t>
      </w:r>
    </w:p>
    <w:p w:rsidR="003E0D81" w:rsidRPr="00560C17" w:rsidRDefault="003E0D81" w:rsidP="003E0D81">
      <w:pPr>
        <w:jc w:val="both"/>
        <w:rPr>
          <w:rFonts w:ascii="Times New Roman" w:hAnsi="Times New Roman" w:cs="Times New Roman"/>
          <w:b/>
          <w:bCs/>
          <w:i/>
          <w:i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3E0D81" w:rsidRPr="00560C17" w:rsidRDefault="003E0D81" w:rsidP="003E0D81">
      <w:pPr>
        <w:pStyle w:val="211"/>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3E0D81" w:rsidRPr="00560C17" w:rsidRDefault="003E0D81" w:rsidP="003E0D81">
      <w:pPr>
        <w:pStyle w:val="211"/>
        <w:ind w:left="360"/>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3E0D81" w:rsidRPr="00560C17" w:rsidRDefault="003E0D81" w:rsidP="003E0D81">
      <w:pPr>
        <w:pStyle w:val="211"/>
        <w:ind w:left="360"/>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3E0D81" w:rsidRPr="00560C17" w:rsidRDefault="003E0D81" w:rsidP="003E0D81">
      <w:pPr>
        <w:pStyle w:val="211"/>
        <w:ind w:left="0"/>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3E0D81" w:rsidRPr="00560C17" w:rsidRDefault="003E0D81" w:rsidP="003E0D81">
      <w:pPr>
        <w:pStyle w:val="211"/>
        <w:ind w:left="0"/>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3E0D81" w:rsidRPr="00560C17" w:rsidRDefault="003E0D81" w:rsidP="003E0D81">
      <w:pPr>
        <w:pStyle w:val="af0"/>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3E0D81" w:rsidRPr="00560C17" w:rsidRDefault="003E0D81" w:rsidP="003E0D81">
      <w:pPr>
        <w:pStyle w:val="211"/>
        <w:ind w:left="360"/>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представителем) полностью отличается от образца подписи того же лица, имеющегося в реестре и предоставленного надлежащим образом;</w:t>
      </w:r>
    </w:p>
    <w:p w:rsidR="003E0D81" w:rsidRPr="00560C17" w:rsidRDefault="003E0D81" w:rsidP="003E0D81">
      <w:pPr>
        <w:pStyle w:val="211"/>
        <w:ind w:left="0"/>
        <w:rPr>
          <w:rFonts w:ascii="Times New Roman" w:hAnsi="Times New Roman" w:cs="Times New Roman"/>
          <w:sz w:val="22"/>
          <w:szCs w:val="22"/>
          <w:shd w:val="clear" w:color="auto" w:fill="FFFF00"/>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lastRenderedPageBreak/>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3E0D81" w:rsidRPr="00560C17" w:rsidRDefault="003E0D81" w:rsidP="003E0D81">
      <w:pPr>
        <w:pStyle w:val="211"/>
        <w:ind w:left="0"/>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3E0D81" w:rsidRPr="00560C17" w:rsidRDefault="003E0D81" w:rsidP="003E0D81">
      <w:pPr>
        <w:pStyle w:val="211"/>
        <w:ind w:left="0"/>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3E0D81" w:rsidRPr="00560C17" w:rsidRDefault="003E0D81" w:rsidP="003E0D81">
      <w:pPr>
        <w:pStyle w:val="211"/>
        <w:ind w:left="0"/>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3E0D81" w:rsidRPr="00560C17" w:rsidRDefault="003E0D81" w:rsidP="003E0D81">
      <w:pPr>
        <w:pStyle w:val="211"/>
        <w:ind w:left="0"/>
        <w:rPr>
          <w:rFonts w:ascii="Times New Roman" w:hAnsi="Times New Roman" w:cs="Times New Roman"/>
          <w:sz w:val="22"/>
          <w:szCs w:val="22"/>
        </w:rPr>
      </w:pPr>
    </w:p>
    <w:p w:rsidR="003E0D81" w:rsidRPr="00560C17" w:rsidRDefault="003E0D81" w:rsidP="003E0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3E0D81" w:rsidRPr="00560C17" w:rsidRDefault="003E0D81" w:rsidP="003E0D81">
      <w:pPr>
        <w:pStyle w:val="211"/>
        <w:ind w:left="0"/>
        <w:rPr>
          <w:rFonts w:ascii="Times New Roman" w:hAnsi="Times New Roman" w:cs="Times New Roman"/>
          <w:sz w:val="22"/>
          <w:szCs w:val="22"/>
        </w:rPr>
      </w:pPr>
    </w:p>
    <w:p w:rsidR="003E0D81" w:rsidRPr="00560C17" w:rsidRDefault="003E0D81" w:rsidP="003E0D81">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3E0D81" w:rsidRPr="00560C17" w:rsidRDefault="003E0D81" w:rsidP="003E0D81">
      <w:pPr>
        <w:pStyle w:val="a6"/>
        <w:rPr>
          <w:rFonts w:ascii="Times New Roman" w:hAnsi="Times New Roman" w:cs="Times New Roman"/>
          <w:sz w:val="22"/>
          <w:szCs w:val="22"/>
        </w:rPr>
      </w:pPr>
    </w:p>
    <w:p w:rsidR="003E0D81" w:rsidRPr="00560C17" w:rsidRDefault="003E0D81" w:rsidP="003E0D8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3E0D81" w:rsidRPr="00560C17" w:rsidRDefault="003E0D81" w:rsidP="003E0D81">
      <w:pPr>
        <w:jc w:val="both"/>
        <w:rPr>
          <w:rFonts w:ascii="Times New Roman" w:hAnsi="Times New Roman" w:cs="Times New Roman"/>
          <w:b/>
          <w:bCs/>
          <w:i/>
          <w:iCs/>
          <w:sz w:val="22"/>
          <w:szCs w:val="22"/>
        </w:rPr>
      </w:pP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3E0D81" w:rsidRPr="00560C17" w:rsidRDefault="003E0D81" w:rsidP="003E0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3E0D81" w:rsidRPr="00560C17" w:rsidRDefault="003E0D81" w:rsidP="003E0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3E0D81" w:rsidRPr="00560C17" w:rsidRDefault="003E0D81" w:rsidP="003E0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3E0D81" w:rsidRPr="00560C17" w:rsidRDefault="003E0D81" w:rsidP="003E0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3E0D81" w:rsidRPr="00560C17" w:rsidRDefault="003E0D81" w:rsidP="003E0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3E0D81" w:rsidRPr="00560C17" w:rsidRDefault="003E0D81" w:rsidP="003E0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залоге при уступке прав по договору о залоге ценных бумаг</w:t>
      </w:r>
    </w:p>
    <w:p w:rsidR="003E0D81" w:rsidRPr="00560C17" w:rsidRDefault="003E0D81" w:rsidP="003E0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Внесение в реестр записи о блокировании/прекращении блокирования операций (ценных </w:t>
      </w:r>
      <w:r w:rsidRPr="00560C17">
        <w:rPr>
          <w:rFonts w:ascii="Times New Roman" w:hAnsi="Times New Roman" w:cs="Times New Roman"/>
          <w:sz w:val="22"/>
          <w:szCs w:val="22"/>
        </w:rPr>
        <w:lastRenderedPageBreak/>
        <w:t>бумаг) по лицевому счету</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3E0D81" w:rsidRPr="00560C17" w:rsidRDefault="003E0D81" w:rsidP="003E0D81">
      <w:pPr>
        <w:ind w:firstLine="720"/>
        <w:jc w:val="both"/>
        <w:rPr>
          <w:rFonts w:ascii="Times New Roman" w:hAnsi="Times New Roman" w:cs="Times New Roman"/>
          <w:sz w:val="22"/>
          <w:szCs w:val="22"/>
        </w:rPr>
      </w:pPr>
      <w:r>
        <w:rPr>
          <w:rFonts w:ascii="Times New Roman" w:hAnsi="Times New Roman" w:cs="Times New Roman"/>
          <w:sz w:val="22"/>
          <w:szCs w:val="22"/>
        </w:rPr>
        <w:t>9</w:t>
      </w:r>
      <w:r w:rsidRPr="00560C17">
        <w:rPr>
          <w:rFonts w:ascii="Times New Roman" w:hAnsi="Times New Roman" w:cs="Times New Roman"/>
          <w:sz w:val="22"/>
          <w:szCs w:val="22"/>
        </w:rPr>
        <w:t>.1.12.1. Внесение записей о конвертации ценных бумаг при реорганизации эмитента</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3E0D81" w:rsidRPr="00560C17" w:rsidRDefault="003E0D81" w:rsidP="003E0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3E0D81" w:rsidRPr="00560C17" w:rsidRDefault="003E0D81" w:rsidP="003E0D81">
      <w:pPr>
        <w:jc w:val="both"/>
        <w:rPr>
          <w:rFonts w:ascii="Times New Roman" w:hAnsi="Times New Roman" w:cs="Times New Roman"/>
          <w:b/>
          <w:bCs/>
          <w:i/>
          <w:iCs/>
          <w:sz w:val="22"/>
          <w:szCs w:val="22"/>
        </w:rPr>
      </w:pPr>
    </w:p>
    <w:p w:rsidR="003E0D81" w:rsidRPr="00560C17" w:rsidRDefault="003E0D81" w:rsidP="003E0D81">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3E0D81" w:rsidRPr="00560C17" w:rsidRDefault="003E0D81" w:rsidP="003E0D81">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3E0D81" w:rsidRPr="00560C17" w:rsidRDefault="003E0D81" w:rsidP="003E0D81">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3E0D81" w:rsidRPr="00560C17" w:rsidRDefault="003E0D81" w:rsidP="003E0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3E0D81" w:rsidRPr="00560C17" w:rsidRDefault="003E0D81" w:rsidP="003E0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3E0D81" w:rsidRPr="00560C17" w:rsidRDefault="003E0D81" w:rsidP="003E0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3E0D81" w:rsidRPr="00560C17" w:rsidRDefault="003E0D81" w:rsidP="003E0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3E0D81" w:rsidRPr="00560C17" w:rsidRDefault="003E0D81" w:rsidP="003E0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3E0D81" w:rsidRPr="00560C17" w:rsidRDefault="003E0D81" w:rsidP="003E0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3E0D81" w:rsidRPr="00560C17" w:rsidRDefault="003E0D81" w:rsidP="003E0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3E0D81" w:rsidRPr="00560C17" w:rsidRDefault="003E0D81" w:rsidP="003E0D8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3E0D81" w:rsidRPr="00560C17" w:rsidRDefault="003E0D81" w:rsidP="003E0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3E0D81" w:rsidRPr="00560C17" w:rsidRDefault="003E0D81" w:rsidP="003E0D8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3E0D81" w:rsidRPr="00560C17" w:rsidRDefault="003E0D81" w:rsidP="003E0D8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3E0D81" w:rsidRPr="00560C17" w:rsidRDefault="003E0D81" w:rsidP="003E0D81">
      <w:pPr>
        <w:ind w:left="720"/>
        <w:jc w:val="both"/>
        <w:rPr>
          <w:rFonts w:ascii="Times New Roman" w:hAnsi="Times New Roman" w:cs="Times New Roman"/>
          <w:sz w:val="22"/>
          <w:szCs w:val="22"/>
          <w:u w:val="single"/>
        </w:rPr>
      </w:pPr>
    </w:p>
    <w:p w:rsidR="003E0D81" w:rsidRPr="00560C17" w:rsidRDefault="003E0D81" w:rsidP="003E0D8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пяти рабочих дней исполняются операции:</w:t>
      </w:r>
    </w:p>
    <w:p w:rsidR="003E0D81" w:rsidRPr="00560C17" w:rsidRDefault="003E0D81" w:rsidP="003E0D8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w:t>
      </w:r>
      <w:r w:rsidRPr="00560C17">
        <w:rPr>
          <w:rFonts w:ascii="Times New Roman" w:hAnsi="Times New Roman" w:cs="Times New Roman"/>
          <w:sz w:val="22"/>
          <w:szCs w:val="22"/>
        </w:rPr>
        <w:lastRenderedPageBreak/>
        <w:t>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3E0D81" w:rsidRPr="00560C17" w:rsidRDefault="003E0D81" w:rsidP="003E0D8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3E0D81" w:rsidRPr="00560C17" w:rsidRDefault="003E0D81" w:rsidP="003E0D8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3E0D81" w:rsidRPr="00560C17" w:rsidRDefault="003E0D81" w:rsidP="003E0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3E0D81" w:rsidRPr="00560C17" w:rsidRDefault="003E0D81" w:rsidP="003E0D81">
      <w:pPr>
        <w:ind w:left="360"/>
        <w:jc w:val="both"/>
        <w:rPr>
          <w:rFonts w:ascii="Times New Roman" w:hAnsi="Times New Roman" w:cs="Times New Roman"/>
          <w:b/>
          <w:bCs/>
          <w:sz w:val="22"/>
          <w:szCs w:val="22"/>
        </w:rPr>
      </w:pPr>
    </w:p>
    <w:p w:rsidR="003E0D81" w:rsidRPr="00560C17" w:rsidRDefault="003E0D81" w:rsidP="003E0D8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3E0D81" w:rsidRPr="00560C17" w:rsidRDefault="003E0D81" w:rsidP="003E0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3E0D81" w:rsidRPr="00560C17" w:rsidRDefault="003E0D81" w:rsidP="003E0D81">
      <w:pPr>
        <w:ind w:left="360"/>
        <w:jc w:val="both"/>
        <w:rPr>
          <w:rFonts w:ascii="Times New Roman" w:hAnsi="Times New Roman" w:cs="Times New Roman"/>
          <w:b/>
          <w:bCs/>
          <w:sz w:val="22"/>
          <w:szCs w:val="22"/>
        </w:rPr>
      </w:pPr>
    </w:p>
    <w:p w:rsidR="003E0D81" w:rsidRPr="00560C17" w:rsidRDefault="003E0D81" w:rsidP="003E0D81">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3E0D81" w:rsidRPr="00560C17" w:rsidRDefault="003E0D81" w:rsidP="003E0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3E0D81" w:rsidRPr="00560C17" w:rsidRDefault="003E0D81" w:rsidP="003E0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3E0D81" w:rsidRPr="00560C17" w:rsidRDefault="003E0D81" w:rsidP="003E0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3E0D81" w:rsidRPr="00560C17" w:rsidRDefault="003E0D81" w:rsidP="003E0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3E0D81" w:rsidRPr="00560C17" w:rsidRDefault="003E0D81" w:rsidP="003E0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3E0D81" w:rsidRPr="00560C17" w:rsidRDefault="003E0D81" w:rsidP="003E0D81">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3E0D81" w:rsidRPr="00560C17" w:rsidRDefault="003E0D81" w:rsidP="003E0D81">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3E0D81" w:rsidRPr="00560C17" w:rsidRDefault="003E0D81" w:rsidP="003E0D81">
      <w:pPr>
        <w:ind w:left="410"/>
        <w:jc w:val="both"/>
        <w:rPr>
          <w:rFonts w:ascii="Times New Roman" w:hAnsi="Times New Roman" w:cs="Times New Roman"/>
          <w:sz w:val="22"/>
          <w:szCs w:val="22"/>
        </w:rPr>
      </w:pPr>
    </w:p>
    <w:p w:rsidR="003E0D81" w:rsidRPr="00560C17" w:rsidRDefault="003E0D81" w:rsidP="003E0D81">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3E0D81" w:rsidRPr="00560C17" w:rsidRDefault="003E0D81" w:rsidP="003E0D81">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3E0D81" w:rsidRPr="00560C17" w:rsidRDefault="003E0D81" w:rsidP="003E0D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3E0D81" w:rsidRPr="00560C17" w:rsidRDefault="003E0D81" w:rsidP="003E0D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3E0D81" w:rsidRPr="00560C17" w:rsidRDefault="003E0D81" w:rsidP="003E0D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3E0D81" w:rsidRPr="00560C17" w:rsidRDefault="003E0D81" w:rsidP="003E0D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3E0D81" w:rsidRPr="00560C17" w:rsidRDefault="003E0D81" w:rsidP="003E0D81">
      <w:pPr>
        <w:ind w:left="360" w:firstLine="360"/>
        <w:jc w:val="both"/>
        <w:rPr>
          <w:rFonts w:ascii="Times New Roman" w:hAnsi="Times New Roman" w:cs="Times New Roman"/>
          <w:sz w:val="22"/>
          <w:szCs w:val="22"/>
          <w:u w:val="single"/>
        </w:rPr>
      </w:pP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3E0D81" w:rsidRPr="00560C17" w:rsidRDefault="003E0D81" w:rsidP="003E0D81">
      <w:pPr>
        <w:ind w:left="360" w:firstLine="720"/>
        <w:jc w:val="both"/>
        <w:rPr>
          <w:rFonts w:ascii="Times New Roman" w:hAnsi="Times New Roman" w:cs="Times New Roman"/>
          <w:sz w:val="22"/>
          <w:szCs w:val="22"/>
        </w:rPr>
      </w:pPr>
    </w:p>
    <w:p w:rsidR="003E0D81" w:rsidRPr="00560C17" w:rsidRDefault="003E0D81" w:rsidP="003E0D8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Порядок проведения операций в реестре</w:t>
      </w:r>
    </w:p>
    <w:p w:rsidR="003E0D81" w:rsidRPr="00560C17" w:rsidRDefault="003E0D81" w:rsidP="003E0D81">
      <w:pPr>
        <w:jc w:val="both"/>
        <w:rPr>
          <w:rFonts w:ascii="Times New Roman" w:hAnsi="Times New Roman" w:cs="Times New Roman"/>
          <w:b/>
          <w:bCs/>
          <w:sz w:val="22"/>
          <w:szCs w:val="22"/>
        </w:rPr>
      </w:pPr>
    </w:p>
    <w:p w:rsidR="003E0D81" w:rsidRPr="00560C17" w:rsidRDefault="003E0D81" w:rsidP="003E0D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3E0D81" w:rsidRPr="00560C17" w:rsidRDefault="003E0D81" w:rsidP="003E0D81">
      <w:pPr>
        <w:ind w:firstLine="709"/>
        <w:jc w:val="both"/>
        <w:rPr>
          <w:rFonts w:ascii="Times New Roman" w:hAnsi="Times New Roman" w:cs="Times New Roman"/>
          <w:bCs/>
          <w:iCs/>
          <w:sz w:val="22"/>
          <w:szCs w:val="22"/>
        </w:rPr>
      </w:pPr>
    </w:p>
    <w:p w:rsidR="003E0D81" w:rsidRPr="00560C17" w:rsidRDefault="003E0D81" w:rsidP="003E0D81">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3E0D81" w:rsidRPr="00560C17" w:rsidRDefault="003E0D81" w:rsidP="003E0D81">
      <w:pPr>
        <w:jc w:val="both"/>
        <w:rPr>
          <w:rFonts w:ascii="Times New Roman" w:hAnsi="Times New Roman" w:cs="Times New Roman"/>
          <w:sz w:val="22"/>
          <w:szCs w:val="22"/>
          <w:u w:val="single"/>
        </w:rPr>
      </w:pPr>
    </w:p>
    <w:p w:rsidR="003E0D81" w:rsidRPr="00560C17" w:rsidRDefault="003E0D81" w:rsidP="003E0D81">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3E0D81" w:rsidRPr="00560C17" w:rsidRDefault="003E0D81" w:rsidP="003E0D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E0D81" w:rsidRPr="00560C17" w:rsidRDefault="003E0D81" w:rsidP="003E0D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3E0D81" w:rsidRPr="00560C17" w:rsidRDefault="003E0D81" w:rsidP="003E0D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3E0D81" w:rsidRPr="00560C17" w:rsidRDefault="003E0D81" w:rsidP="003E0D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3E0D81" w:rsidRPr="00560C17" w:rsidRDefault="003E0D81" w:rsidP="003E0D81">
      <w:pPr>
        <w:ind w:left="360"/>
        <w:jc w:val="both"/>
        <w:rPr>
          <w:rFonts w:ascii="Times New Roman" w:hAnsi="Times New Roman" w:cs="Times New Roman"/>
          <w:b/>
          <w:bCs/>
          <w:sz w:val="22"/>
          <w:szCs w:val="22"/>
        </w:rPr>
      </w:pPr>
    </w:p>
    <w:p w:rsidR="003E0D81" w:rsidRPr="00560C17" w:rsidRDefault="003E0D81" w:rsidP="003E0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3E0D81" w:rsidRPr="00560C17" w:rsidRDefault="003E0D81" w:rsidP="003E0D81">
      <w:pPr>
        <w:ind w:left="720"/>
        <w:jc w:val="both"/>
        <w:rPr>
          <w:rFonts w:ascii="Times New Roman" w:hAnsi="Times New Roman" w:cs="Times New Roman"/>
          <w:sz w:val="22"/>
          <w:szCs w:val="22"/>
        </w:rPr>
      </w:pPr>
    </w:p>
    <w:p w:rsidR="003E0D81" w:rsidRPr="00560C17" w:rsidRDefault="003E0D81" w:rsidP="003E0D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3E0D81" w:rsidRPr="00560C17" w:rsidRDefault="003E0D81" w:rsidP="003E0D81">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E0D81" w:rsidRPr="00560C17" w:rsidRDefault="003E0D81" w:rsidP="003E0D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3E0D81" w:rsidRPr="00560C17" w:rsidRDefault="003E0D81" w:rsidP="003E0D8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3E0D81" w:rsidRPr="00560C17" w:rsidRDefault="003E0D81" w:rsidP="003E0D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3E0D81" w:rsidRPr="00560C17" w:rsidRDefault="003E0D81" w:rsidP="003E0D81">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3E0D81" w:rsidRPr="00560C17" w:rsidRDefault="003E0D81" w:rsidP="003E0D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3E0D81" w:rsidRPr="00560C17" w:rsidRDefault="003E0D81" w:rsidP="003E0D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3E0D81" w:rsidRPr="00560C17" w:rsidRDefault="003E0D81" w:rsidP="003E0D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3E0D81" w:rsidRPr="00560C17" w:rsidRDefault="003E0D81" w:rsidP="003E0D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3E0D81" w:rsidRPr="00560C17" w:rsidRDefault="003E0D81" w:rsidP="003E0D8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3E0D81" w:rsidRPr="00560C17" w:rsidRDefault="003E0D81" w:rsidP="003E0D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копию решения суда об установлении опеки и попечительства, засвидетельствованную </w:t>
      </w:r>
      <w:r w:rsidRPr="00560C17">
        <w:rPr>
          <w:rFonts w:ascii="Times New Roman" w:hAnsi="Times New Roman" w:cs="Times New Roman"/>
          <w:sz w:val="22"/>
          <w:szCs w:val="22"/>
        </w:rPr>
        <w:lastRenderedPageBreak/>
        <w:t>нотариально или заверенную органом, принявшим решение;</w:t>
      </w:r>
    </w:p>
    <w:p w:rsidR="003E0D81" w:rsidRPr="00560C17" w:rsidRDefault="003E0D81" w:rsidP="003E0D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3E0D81" w:rsidRPr="00560C17" w:rsidRDefault="003E0D81" w:rsidP="003E0D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3E0D81" w:rsidRPr="00560C17" w:rsidRDefault="003E0D81" w:rsidP="003E0D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3E0D81" w:rsidRPr="00560C17" w:rsidRDefault="003E0D81" w:rsidP="003E0D8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3E0D81" w:rsidRPr="00560C17" w:rsidRDefault="003E0D81" w:rsidP="003E0D81">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3E0D81" w:rsidRPr="00560C17" w:rsidRDefault="003E0D81" w:rsidP="003E0D81">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3E0D81" w:rsidRPr="00560C17" w:rsidRDefault="003E0D81" w:rsidP="003E0D81">
      <w:pPr>
        <w:ind w:left="1080"/>
        <w:jc w:val="both"/>
        <w:rPr>
          <w:rFonts w:ascii="Times New Roman" w:hAnsi="Times New Roman" w:cs="Times New Roman"/>
          <w:sz w:val="22"/>
          <w:szCs w:val="22"/>
        </w:rPr>
      </w:pPr>
    </w:p>
    <w:p w:rsidR="003E0D81" w:rsidRPr="00560C17" w:rsidRDefault="003E0D81" w:rsidP="003E0D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3E0D81" w:rsidRPr="00560C17" w:rsidRDefault="003E0D81" w:rsidP="003E0D81">
      <w:pPr>
        <w:ind w:left="360" w:firstLine="720"/>
        <w:jc w:val="both"/>
        <w:rPr>
          <w:rFonts w:ascii="Times New Roman" w:hAnsi="Times New Roman" w:cs="Times New Roman"/>
          <w:sz w:val="22"/>
          <w:szCs w:val="22"/>
        </w:rPr>
      </w:pPr>
    </w:p>
    <w:p w:rsidR="003E0D81" w:rsidRPr="00560C17" w:rsidRDefault="003E0D81" w:rsidP="003E0D8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3E0D81" w:rsidRPr="00560C17" w:rsidRDefault="003E0D81" w:rsidP="003E0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E0D81" w:rsidRPr="00560C17" w:rsidRDefault="003E0D81" w:rsidP="003E0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3E0D81" w:rsidRPr="00560C17" w:rsidRDefault="003E0D81" w:rsidP="003E0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3E0D81" w:rsidRPr="00560C17" w:rsidRDefault="003E0D81" w:rsidP="003E0D81">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3E0D81" w:rsidRPr="00560C17" w:rsidRDefault="003E0D81" w:rsidP="003E0D81">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3E0D81" w:rsidRPr="00560C17" w:rsidRDefault="003E0D81" w:rsidP="003E0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3E0D81" w:rsidRPr="00560C17" w:rsidRDefault="003E0D81" w:rsidP="003E0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нотариально заверенную копию банковской карточки (в случае если лица, имеющие право действовать от имени юридического лица без доверенности, не расписались в анкете в присутствии уполномоченного представителя Регистратора).</w:t>
      </w:r>
    </w:p>
    <w:p w:rsidR="003E0D81" w:rsidRPr="00560C17" w:rsidRDefault="003E0D81" w:rsidP="003E0D81">
      <w:pPr>
        <w:ind w:left="720"/>
        <w:jc w:val="both"/>
        <w:rPr>
          <w:rFonts w:ascii="Times New Roman" w:hAnsi="Times New Roman" w:cs="Times New Roman"/>
          <w:sz w:val="22"/>
          <w:szCs w:val="22"/>
        </w:rPr>
      </w:pPr>
    </w:p>
    <w:p w:rsidR="003E0D81" w:rsidRPr="00560C17" w:rsidRDefault="003E0D81" w:rsidP="003E0D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3E0D81" w:rsidRPr="00560C17" w:rsidRDefault="003E0D81" w:rsidP="003E0D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3E0D81" w:rsidRPr="00560C17" w:rsidRDefault="003E0D81" w:rsidP="003E0D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3E0D81" w:rsidRPr="00560C17" w:rsidRDefault="003E0D81" w:rsidP="003E0D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3E0D81" w:rsidRPr="00560C17" w:rsidRDefault="003E0D81" w:rsidP="003E0D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3E0D81" w:rsidRPr="00560C17" w:rsidRDefault="003E0D81" w:rsidP="003E0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3E0D81" w:rsidRPr="00560C17" w:rsidRDefault="003E0D81" w:rsidP="003E0D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3E0D81" w:rsidRPr="00560C17" w:rsidRDefault="003E0D81" w:rsidP="003E0D81">
      <w:pPr>
        <w:jc w:val="both"/>
        <w:rPr>
          <w:rFonts w:ascii="Times New Roman" w:hAnsi="Times New Roman" w:cs="Times New Roman"/>
          <w:b/>
          <w:i/>
          <w:sz w:val="22"/>
          <w:szCs w:val="22"/>
        </w:rPr>
      </w:pP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3E0D81" w:rsidRPr="00560C17" w:rsidRDefault="003E0D81" w:rsidP="003E0D81">
      <w:pPr>
        <w:ind w:firstLine="720"/>
        <w:jc w:val="both"/>
        <w:rPr>
          <w:rFonts w:ascii="Times New Roman" w:hAnsi="Times New Roman" w:cs="Times New Roman"/>
          <w:sz w:val="22"/>
          <w:szCs w:val="22"/>
          <w:shd w:val="clear" w:color="auto" w:fill="00FFFF"/>
        </w:rPr>
      </w:pPr>
    </w:p>
    <w:p w:rsidR="003E0D81" w:rsidRPr="00560C17" w:rsidRDefault="003E0D81" w:rsidP="003E0D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3E0D81" w:rsidRPr="00560C17" w:rsidRDefault="003E0D81" w:rsidP="003E0D81">
      <w:pPr>
        <w:jc w:val="both"/>
        <w:rPr>
          <w:rFonts w:ascii="Times New Roman" w:hAnsi="Times New Roman" w:cs="Times New Roman"/>
          <w:sz w:val="22"/>
          <w:szCs w:val="22"/>
          <w:u w:val="single"/>
        </w:rPr>
      </w:pPr>
    </w:p>
    <w:p w:rsidR="003E0D81" w:rsidRPr="00560C17" w:rsidRDefault="003E0D81" w:rsidP="003E0D81">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Дополнительно необходимо предоставить:</w:t>
      </w:r>
    </w:p>
    <w:p w:rsidR="003E0D81" w:rsidRPr="00560C17" w:rsidRDefault="003E0D81" w:rsidP="003E0D81">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3E0D81" w:rsidRPr="00560C17" w:rsidRDefault="003E0D81" w:rsidP="003E0D81">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3E0D81" w:rsidRPr="00560C17" w:rsidRDefault="003E0D81" w:rsidP="003E0D81">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3E0D81" w:rsidRPr="00560C17" w:rsidRDefault="003E0D81" w:rsidP="003E0D81">
      <w:pPr>
        <w:ind w:left="1080"/>
        <w:jc w:val="both"/>
        <w:rPr>
          <w:rFonts w:ascii="Times New Roman" w:hAnsi="Times New Roman" w:cs="Times New Roman"/>
          <w:sz w:val="22"/>
          <w:szCs w:val="22"/>
        </w:rPr>
      </w:pPr>
    </w:p>
    <w:p w:rsidR="003E0D81" w:rsidRPr="00560C17" w:rsidRDefault="003E0D81" w:rsidP="003E0D8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3E0D81" w:rsidRPr="00560C17" w:rsidRDefault="003E0D81" w:rsidP="003E0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3E0D81" w:rsidRPr="00560C17" w:rsidRDefault="003E0D81" w:rsidP="003E0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E0D81" w:rsidRPr="00560C17" w:rsidRDefault="003E0D81" w:rsidP="003E0D81">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3E0D81" w:rsidRPr="00560C17" w:rsidRDefault="003E0D81" w:rsidP="003E0D81">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3E0D81" w:rsidRPr="00560C17" w:rsidRDefault="003E0D81" w:rsidP="003E0D81">
      <w:pPr>
        <w:ind w:left="1080"/>
        <w:jc w:val="both"/>
        <w:rPr>
          <w:rFonts w:ascii="Times New Roman" w:hAnsi="Times New Roman" w:cs="Times New Roman"/>
          <w:sz w:val="22"/>
          <w:szCs w:val="22"/>
        </w:rPr>
      </w:pPr>
    </w:p>
    <w:p w:rsidR="003E0D81" w:rsidRPr="00560C17" w:rsidRDefault="003E0D81" w:rsidP="003E0D81">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3E0D81" w:rsidRPr="00560C17" w:rsidRDefault="003E0D81" w:rsidP="003E0D81">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3E0D81" w:rsidRPr="00560C17" w:rsidRDefault="003E0D81" w:rsidP="003E0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3E0D81" w:rsidRPr="00560C17" w:rsidRDefault="003E0D81" w:rsidP="003E0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3E0D81" w:rsidRPr="00560C17" w:rsidRDefault="003E0D81" w:rsidP="003E0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юридического лица;</w:t>
      </w:r>
    </w:p>
    <w:p w:rsidR="003E0D81" w:rsidRPr="00560C17" w:rsidRDefault="003E0D81" w:rsidP="003E0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3E0D81" w:rsidRPr="00560C17" w:rsidRDefault="003E0D81" w:rsidP="003E0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3E0D81" w:rsidRPr="00560C17" w:rsidRDefault="003E0D81" w:rsidP="003E0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3E0D81" w:rsidRPr="00560C17" w:rsidRDefault="003E0D81" w:rsidP="003E0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3E0D81" w:rsidRPr="00560C17" w:rsidRDefault="003E0D81" w:rsidP="003E0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3E0D81" w:rsidRPr="00560C17" w:rsidRDefault="003E0D81" w:rsidP="003E0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3E0D81" w:rsidRPr="00560C17" w:rsidRDefault="003E0D81" w:rsidP="003E0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3E0D81" w:rsidRPr="00560C17" w:rsidRDefault="003E0D81" w:rsidP="003E0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3E0D81" w:rsidRPr="00560C17" w:rsidRDefault="003E0D81" w:rsidP="003E0D81">
      <w:pPr>
        <w:jc w:val="both"/>
        <w:rPr>
          <w:rFonts w:ascii="Times New Roman" w:hAnsi="Times New Roman" w:cs="Times New Roman"/>
          <w:b/>
          <w:i/>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3E0D81" w:rsidRPr="00560C17" w:rsidRDefault="003E0D81" w:rsidP="003E0D81">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3E0D81" w:rsidRPr="00560C17" w:rsidRDefault="003E0D81" w:rsidP="003E0D81">
      <w:pPr>
        <w:ind w:left="360"/>
        <w:jc w:val="both"/>
        <w:rPr>
          <w:rFonts w:ascii="Times New Roman" w:hAnsi="Times New Roman" w:cs="Times New Roman"/>
          <w:bCs/>
          <w:iCs/>
          <w:sz w:val="22"/>
          <w:szCs w:val="22"/>
          <w:u w:val="single"/>
        </w:rPr>
      </w:pPr>
    </w:p>
    <w:p w:rsidR="003E0D81" w:rsidRPr="00560C17" w:rsidRDefault="003E0D81" w:rsidP="003E0D81">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3E0D81" w:rsidRPr="00560C17" w:rsidRDefault="003E0D81" w:rsidP="003E0D81">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изменения.</w:t>
      </w:r>
    </w:p>
    <w:p w:rsidR="003E0D81" w:rsidRDefault="003E0D81" w:rsidP="003E0D81">
      <w:pPr>
        <w:ind w:left="360"/>
        <w:jc w:val="both"/>
        <w:rPr>
          <w:rFonts w:ascii="Times New Roman" w:hAnsi="Times New Roman" w:cs="Times New Roman"/>
          <w:sz w:val="22"/>
          <w:szCs w:val="22"/>
        </w:rPr>
      </w:pP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lastRenderedPageBreak/>
        <w:t>.  Внесение в реестр записей о переходе прав собственности на ценные бумаги</w:t>
      </w:r>
    </w:p>
    <w:p w:rsidR="003E0D81" w:rsidRPr="00560C17" w:rsidRDefault="003E0D81" w:rsidP="003E0D81">
      <w:pPr>
        <w:pStyle w:val="310"/>
        <w:rPr>
          <w:rFonts w:ascii="Times New Roman" w:hAnsi="Times New Roman" w:cs="Times New Roman"/>
          <w:sz w:val="22"/>
          <w:szCs w:val="22"/>
        </w:rPr>
      </w:pP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3E0D81" w:rsidRPr="00560C17" w:rsidRDefault="003E0D81" w:rsidP="003E0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3E0D81" w:rsidRPr="00560C17" w:rsidRDefault="003E0D81" w:rsidP="003E0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3E0D81" w:rsidRPr="00560C17" w:rsidRDefault="003E0D81" w:rsidP="003E0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3E0D81" w:rsidRPr="00560C17" w:rsidRDefault="003E0D81" w:rsidP="003E0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3E0D81" w:rsidRPr="00560C17" w:rsidRDefault="003E0D81" w:rsidP="003E0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3E0D81" w:rsidRPr="00560C17" w:rsidRDefault="003E0D81" w:rsidP="003E0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3E0D81" w:rsidRPr="00560C17" w:rsidRDefault="003E0D81" w:rsidP="003E0D81">
      <w:pPr>
        <w:pStyle w:val="310"/>
        <w:rPr>
          <w:rFonts w:ascii="Times New Roman" w:hAnsi="Times New Roman" w:cs="Times New Roman"/>
          <w:sz w:val="22"/>
          <w:szCs w:val="22"/>
        </w:rPr>
      </w:pPr>
    </w:p>
    <w:p w:rsidR="003E0D81" w:rsidRPr="00560C17" w:rsidRDefault="003E0D81" w:rsidP="003E0D81">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3E0D81" w:rsidRPr="00560C17" w:rsidRDefault="003E0D81" w:rsidP="003E0D81">
      <w:pPr>
        <w:jc w:val="both"/>
        <w:rPr>
          <w:rFonts w:ascii="Times New Roman" w:hAnsi="Times New Roman" w:cs="Times New Roman"/>
          <w:b/>
          <w:i/>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E0D81" w:rsidRPr="00560C17" w:rsidRDefault="003E0D81" w:rsidP="003E0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3E0D81" w:rsidRPr="00560C17" w:rsidRDefault="003E0D81" w:rsidP="003E0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3E0D81" w:rsidRPr="00560C17" w:rsidRDefault="003E0D81" w:rsidP="003E0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3E0D81" w:rsidRPr="00560C17" w:rsidRDefault="003E0D81" w:rsidP="003E0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3E0D81" w:rsidRPr="00560C17" w:rsidRDefault="003E0D81" w:rsidP="003E0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3E0D81" w:rsidRPr="00560C17" w:rsidRDefault="003E0D81" w:rsidP="003E0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может быть предоставлено Регистратору лицом, передающим ценные бумаги, лицом, получающим ценные бумаги, либо уполномоченным представителем одного из этих лиц.</w:t>
      </w:r>
    </w:p>
    <w:p w:rsidR="003E0D81" w:rsidRPr="00560C17" w:rsidRDefault="003E0D81" w:rsidP="003E0D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3E0D81" w:rsidRPr="00560C17" w:rsidRDefault="003E0D81" w:rsidP="003E0D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3E0D81" w:rsidRPr="00560C17" w:rsidRDefault="003E0D81" w:rsidP="003E0D81">
      <w:pPr>
        <w:ind w:left="360" w:firstLine="720"/>
        <w:jc w:val="both"/>
        <w:rPr>
          <w:rFonts w:ascii="Times New Roman" w:hAnsi="Times New Roman" w:cs="Times New Roman"/>
          <w:sz w:val="22"/>
          <w:szCs w:val="22"/>
        </w:rPr>
      </w:pPr>
    </w:p>
    <w:p w:rsidR="003E0D81" w:rsidRPr="00560C17" w:rsidRDefault="003E0D81" w:rsidP="003E0D81">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3E0D81" w:rsidRPr="00560C17" w:rsidRDefault="003E0D81" w:rsidP="003E0D81">
      <w:pPr>
        <w:jc w:val="both"/>
        <w:rPr>
          <w:rFonts w:ascii="Times New Roman" w:hAnsi="Times New Roman" w:cs="Times New Roman"/>
          <w:b/>
          <w:i/>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3E0D81" w:rsidRPr="00560C17" w:rsidRDefault="003E0D81" w:rsidP="003E0D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3E0D81" w:rsidRPr="00560C17" w:rsidRDefault="003E0D81" w:rsidP="003E0D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E0D81" w:rsidRPr="00560C17" w:rsidRDefault="003E0D81" w:rsidP="003E0D81">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3E0D81" w:rsidRPr="00560C17" w:rsidRDefault="003E0D81" w:rsidP="003E0D81">
      <w:pPr>
        <w:ind w:left="720"/>
        <w:jc w:val="both"/>
        <w:rPr>
          <w:rFonts w:ascii="Times New Roman" w:hAnsi="Times New Roman" w:cs="Times New Roman"/>
          <w:sz w:val="22"/>
          <w:szCs w:val="22"/>
        </w:rPr>
      </w:pP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3E0D81" w:rsidRPr="00560C17" w:rsidRDefault="003E0D81" w:rsidP="003E0D81">
      <w:pPr>
        <w:jc w:val="both"/>
        <w:rPr>
          <w:rFonts w:ascii="Times New Roman" w:hAnsi="Times New Roman" w:cs="Times New Roman"/>
          <w:b/>
          <w:i/>
          <w:sz w:val="22"/>
          <w:szCs w:val="22"/>
          <w:shd w:val="clear" w:color="auto" w:fill="00FFFF"/>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по решению суда необходимо предоставить следующие документы:</w:t>
      </w:r>
    </w:p>
    <w:p w:rsidR="003E0D81" w:rsidRPr="00560C17" w:rsidRDefault="003E0D81" w:rsidP="003E0D81">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подлинник или копию решения суда, вступившего в законную силу, заверенную судом;</w:t>
      </w:r>
    </w:p>
    <w:p w:rsidR="003E0D81" w:rsidRPr="00560C17" w:rsidRDefault="003E0D81" w:rsidP="003E0D81">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3E0D81" w:rsidRPr="00560C17" w:rsidRDefault="003E0D81" w:rsidP="003E0D81">
      <w:pPr>
        <w:ind w:left="360"/>
        <w:jc w:val="both"/>
        <w:rPr>
          <w:rFonts w:ascii="Times New Roman" w:hAnsi="Times New Roman" w:cs="Times New Roman"/>
          <w:b/>
          <w:bCs/>
          <w:sz w:val="22"/>
          <w:szCs w:val="22"/>
        </w:rPr>
      </w:pPr>
    </w:p>
    <w:p w:rsidR="003E0D81" w:rsidRPr="00560C17" w:rsidRDefault="003E0D81" w:rsidP="003E0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E0D81" w:rsidRPr="00560C17" w:rsidRDefault="003E0D81" w:rsidP="003E0D81">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3E0D81" w:rsidRPr="00560C17" w:rsidRDefault="003E0D81" w:rsidP="003E0D81">
      <w:pPr>
        <w:pStyle w:val="a6"/>
        <w:tabs>
          <w:tab w:val="left" w:pos="0"/>
        </w:tabs>
        <w:rPr>
          <w:rFonts w:ascii="Times New Roman" w:hAnsi="Times New Roman" w:cs="Times New Roman"/>
          <w:sz w:val="22"/>
          <w:szCs w:val="22"/>
        </w:rPr>
      </w:pPr>
    </w:p>
    <w:p w:rsidR="003E0D81" w:rsidRPr="00560C17" w:rsidRDefault="003E0D81" w:rsidP="003E0D81">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3E0D81" w:rsidRPr="00560C17" w:rsidRDefault="003E0D81" w:rsidP="003E0D8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3E0D81" w:rsidRPr="00560C17" w:rsidRDefault="003E0D81" w:rsidP="003E0D8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3E0D81" w:rsidRPr="00560C17" w:rsidRDefault="003E0D81" w:rsidP="003E0D8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3E0D81" w:rsidRPr="00560C17" w:rsidRDefault="003E0D81" w:rsidP="003E0D81">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3E0D81" w:rsidRPr="00560C17" w:rsidRDefault="003E0D81" w:rsidP="003E0D81">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3E0D81" w:rsidRPr="00560C17" w:rsidRDefault="003E0D81" w:rsidP="003E0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3E0D81" w:rsidRPr="00560C17" w:rsidRDefault="003E0D81" w:rsidP="003E0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3E0D81" w:rsidRPr="00560C17" w:rsidRDefault="003E0D81" w:rsidP="003E0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3E0D81" w:rsidRPr="00560C17" w:rsidRDefault="003E0D81" w:rsidP="003E0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3E0D81" w:rsidRPr="00560C17" w:rsidRDefault="003E0D81" w:rsidP="003E0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3E0D81" w:rsidRPr="00560C17" w:rsidRDefault="003E0D81" w:rsidP="003E0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3E0D81" w:rsidRPr="00560C17" w:rsidRDefault="003E0D81" w:rsidP="003E0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3E0D81" w:rsidRPr="00560C17" w:rsidRDefault="003E0D81" w:rsidP="003E0D81">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3E0D81" w:rsidRPr="00560C17" w:rsidRDefault="003E0D81" w:rsidP="003E0D81">
      <w:pPr>
        <w:ind w:left="360"/>
        <w:jc w:val="both"/>
        <w:rPr>
          <w:rFonts w:ascii="Times New Roman" w:hAnsi="Times New Roman" w:cs="Times New Roman"/>
          <w:b/>
          <w:bCs/>
          <w:sz w:val="22"/>
          <w:szCs w:val="22"/>
        </w:rPr>
      </w:pPr>
    </w:p>
    <w:p w:rsidR="003E0D81" w:rsidRPr="00560C17" w:rsidRDefault="003E0D81" w:rsidP="003E0D81">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3E0D81" w:rsidRPr="00560C17" w:rsidRDefault="003E0D81" w:rsidP="003E0D81">
      <w:pPr>
        <w:jc w:val="both"/>
        <w:rPr>
          <w:rFonts w:ascii="Times New Roman" w:hAnsi="Times New Roman" w:cs="Times New Roman"/>
          <w:b/>
          <w:i/>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3E0D81" w:rsidRPr="00560C17" w:rsidRDefault="003E0D81" w:rsidP="003E0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3E0D81" w:rsidRPr="00560C17" w:rsidRDefault="003E0D81" w:rsidP="003E0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3E0D81" w:rsidRPr="00560C17" w:rsidRDefault="003E0D81" w:rsidP="003E0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3E0D81" w:rsidRPr="00560C17" w:rsidRDefault="003E0D81" w:rsidP="003E0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лица, обратившегося к Регистратору (предъявляется Регистратору);</w:t>
      </w:r>
    </w:p>
    <w:p w:rsidR="003E0D81" w:rsidRPr="00560C17" w:rsidRDefault="003E0D81" w:rsidP="003E0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3E0D81" w:rsidRPr="00560C17" w:rsidRDefault="003E0D81" w:rsidP="003E0D81">
      <w:pPr>
        <w:ind w:left="360"/>
        <w:jc w:val="both"/>
        <w:rPr>
          <w:rFonts w:ascii="Times New Roman" w:hAnsi="Times New Roman" w:cs="Times New Roman"/>
          <w:b/>
          <w:bCs/>
          <w:sz w:val="22"/>
          <w:szCs w:val="22"/>
        </w:rPr>
      </w:pPr>
    </w:p>
    <w:p w:rsidR="003E0D81" w:rsidRPr="00560C17" w:rsidRDefault="003E0D81" w:rsidP="003E0D81">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3E0D81" w:rsidRPr="00560C17" w:rsidRDefault="003E0D81" w:rsidP="003E0D81">
      <w:pPr>
        <w:jc w:val="both"/>
        <w:rPr>
          <w:rFonts w:ascii="Times New Roman" w:hAnsi="Times New Roman" w:cs="Times New Roman"/>
          <w:b/>
          <w:i/>
          <w:sz w:val="22"/>
          <w:szCs w:val="22"/>
        </w:rPr>
      </w:pPr>
    </w:p>
    <w:p w:rsidR="003E0D81" w:rsidRPr="00560C17" w:rsidRDefault="003E0D81" w:rsidP="003E0D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3E0D81" w:rsidRPr="00560C17" w:rsidRDefault="003E0D81" w:rsidP="003E0D81">
      <w:pPr>
        <w:ind w:firstLine="360"/>
        <w:jc w:val="both"/>
        <w:rPr>
          <w:rFonts w:ascii="Times New Roman" w:hAnsi="Times New Roman" w:cs="Times New Roman"/>
          <w:sz w:val="22"/>
          <w:szCs w:val="22"/>
        </w:rPr>
      </w:pPr>
    </w:p>
    <w:p w:rsidR="003E0D81" w:rsidRPr="00560C17" w:rsidRDefault="003E0D81" w:rsidP="003E0D81">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3E0D81" w:rsidRPr="00560C17" w:rsidRDefault="003E0D81" w:rsidP="003E0D81">
      <w:pPr>
        <w:jc w:val="both"/>
        <w:rPr>
          <w:rFonts w:ascii="Times New Roman" w:hAnsi="Times New Roman" w:cs="Times New Roman"/>
          <w:b/>
          <w:bCs/>
          <w:i/>
          <w:iCs/>
          <w:sz w:val="22"/>
          <w:szCs w:val="22"/>
        </w:rPr>
      </w:pPr>
    </w:p>
    <w:p w:rsidR="003E0D81" w:rsidRPr="00560C17" w:rsidRDefault="003E0D81" w:rsidP="003E0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3E0D81" w:rsidRPr="00560C17" w:rsidRDefault="003E0D81" w:rsidP="003E0D8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E0D81" w:rsidRPr="00560C17" w:rsidRDefault="003E0D81" w:rsidP="003E0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autoSpaceDE w:val="0"/>
        <w:ind w:left="360"/>
        <w:jc w:val="both"/>
        <w:rPr>
          <w:rFonts w:ascii="Times New Roman" w:hAnsi="Times New Roman" w:cs="Times New Roman"/>
          <w:sz w:val="22"/>
          <w:szCs w:val="22"/>
        </w:rPr>
      </w:pPr>
    </w:p>
    <w:p w:rsidR="003E0D81" w:rsidRPr="00560C17" w:rsidRDefault="003E0D81" w:rsidP="003E0D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E0D81" w:rsidRPr="00560C17" w:rsidRDefault="003E0D81" w:rsidP="003E0D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3E0D81" w:rsidRPr="00560C17" w:rsidRDefault="003E0D81" w:rsidP="003E0D8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E0D81" w:rsidRPr="00560C17" w:rsidRDefault="003E0D81" w:rsidP="003E0D81">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подлинник или нотариально удостоверенную копию документа, подтверждающего права </w:t>
      </w:r>
      <w:r w:rsidRPr="00560C17">
        <w:rPr>
          <w:rFonts w:ascii="Times New Roman" w:hAnsi="Times New Roman" w:cs="Times New Roman"/>
          <w:sz w:val="22"/>
          <w:szCs w:val="22"/>
          <w:u w:val="none"/>
        </w:rPr>
        <w:lastRenderedPageBreak/>
        <w:t>уполномоченного представителя.</w:t>
      </w:r>
    </w:p>
    <w:p w:rsidR="003E0D81" w:rsidRPr="00560C17" w:rsidRDefault="003E0D81" w:rsidP="003E0D81">
      <w:pPr>
        <w:pStyle w:val="31"/>
        <w:rPr>
          <w:rFonts w:ascii="Times New Roman" w:hAnsi="Times New Roman" w:cs="Times New Roman"/>
          <w:sz w:val="22"/>
          <w:szCs w:val="22"/>
          <w:u w:val="none"/>
        </w:rPr>
      </w:pPr>
    </w:p>
    <w:p w:rsidR="003E0D81" w:rsidRPr="00560C17" w:rsidRDefault="003E0D81" w:rsidP="003E0D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E0D81" w:rsidRPr="00560C17" w:rsidRDefault="003E0D81" w:rsidP="003E0D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3E0D81" w:rsidRPr="00560C17" w:rsidRDefault="003E0D81" w:rsidP="003E0D81">
      <w:pPr>
        <w:pStyle w:val="31"/>
        <w:rPr>
          <w:rFonts w:ascii="Times New Roman" w:hAnsi="Times New Roman" w:cs="Times New Roman"/>
          <w:sz w:val="22"/>
          <w:szCs w:val="22"/>
          <w:u w:val="none"/>
        </w:rPr>
      </w:pPr>
    </w:p>
    <w:p w:rsidR="003E0D81" w:rsidRPr="00560C17" w:rsidRDefault="003E0D81" w:rsidP="003E0D8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pStyle w:val="af"/>
        <w:spacing w:before="0" w:after="0"/>
        <w:jc w:val="both"/>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3E0D81" w:rsidRPr="00560C17" w:rsidRDefault="003E0D81" w:rsidP="003E0D81">
      <w:pPr>
        <w:pStyle w:val="af"/>
        <w:spacing w:before="0" w:after="0"/>
        <w:ind w:firstLine="720"/>
        <w:jc w:val="both"/>
        <w:rPr>
          <w:rFonts w:ascii="Times New Roman" w:hAnsi="Times New Roman" w:cs="Times New Roman"/>
          <w:sz w:val="22"/>
          <w:szCs w:val="22"/>
        </w:rPr>
      </w:pPr>
    </w:p>
    <w:p w:rsidR="003E0D81" w:rsidRPr="00560C17" w:rsidRDefault="003E0D81" w:rsidP="003E0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3E0D81" w:rsidRPr="00560C17" w:rsidRDefault="003E0D81" w:rsidP="003E0D81">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3E0D81" w:rsidRDefault="003E0D81" w:rsidP="003E0D81">
      <w:pPr>
        <w:ind w:firstLine="720"/>
        <w:jc w:val="both"/>
        <w:rPr>
          <w:rFonts w:ascii="Times New Roman" w:hAnsi="Times New Roman" w:cs="Times New Roman"/>
          <w:sz w:val="22"/>
          <w:szCs w:val="22"/>
        </w:rPr>
      </w:pPr>
    </w:p>
    <w:p w:rsidR="003E0D81" w:rsidRPr="00560C17" w:rsidRDefault="003E0D81" w:rsidP="003E0D81">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3E0D81" w:rsidRPr="00560C17" w:rsidRDefault="003E0D81" w:rsidP="003E0D81">
      <w:pPr>
        <w:autoSpaceDE w:val="0"/>
        <w:ind w:firstLine="720"/>
        <w:jc w:val="both"/>
        <w:rPr>
          <w:rFonts w:ascii="Times New Roman" w:hAnsi="Times New Roman" w:cs="Times New Roman"/>
          <w:sz w:val="22"/>
          <w:szCs w:val="22"/>
        </w:rPr>
      </w:pPr>
    </w:p>
    <w:p w:rsidR="003E0D81" w:rsidRPr="00560C17" w:rsidRDefault="003E0D81" w:rsidP="003E0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3E0D81" w:rsidRPr="00560C17" w:rsidRDefault="003E0D81" w:rsidP="003E0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3E0D81" w:rsidRPr="00560C17" w:rsidRDefault="003E0D81" w:rsidP="003E0D8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3E0D81" w:rsidRPr="00560C17" w:rsidRDefault="003E0D81" w:rsidP="003E0D8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3E0D81" w:rsidRPr="00560C17" w:rsidRDefault="003E0D81" w:rsidP="003E0D8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3E0D81" w:rsidRPr="00560C17" w:rsidRDefault="003E0D81" w:rsidP="003E0D81">
      <w:pPr>
        <w:autoSpaceDE w:val="0"/>
        <w:ind w:left="360"/>
        <w:jc w:val="both"/>
        <w:rPr>
          <w:rFonts w:ascii="Times New Roman" w:hAnsi="Times New Roman" w:cs="Times New Roman"/>
          <w:sz w:val="22"/>
          <w:szCs w:val="22"/>
        </w:rPr>
      </w:pPr>
    </w:p>
    <w:p w:rsidR="003E0D81" w:rsidRPr="00560C17" w:rsidRDefault="003E0D81" w:rsidP="003E0D81">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3E0D81" w:rsidRPr="00560C17" w:rsidRDefault="003E0D81" w:rsidP="003E0D8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3E0D81" w:rsidRPr="00560C17" w:rsidRDefault="003E0D81" w:rsidP="003E0D8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3E0D81" w:rsidRPr="00560C17" w:rsidRDefault="003E0D81" w:rsidP="003E0D8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3E0D81" w:rsidRPr="00560C17" w:rsidRDefault="003E0D81" w:rsidP="003E0D81">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распоряжения указанными лицами или уполномоченными </w:t>
      </w:r>
      <w:r w:rsidRPr="00560C17">
        <w:rPr>
          <w:rFonts w:ascii="Times New Roman" w:hAnsi="Times New Roman" w:cs="Times New Roman"/>
          <w:sz w:val="22"/>
          <w:szCs w:val="22"/>
        </w:rPr>
        <w:lastRenderedPageBreak/>
        <w:t>представителями лично;</w:t>
      </w:r>
    </w:p>
    <w:p w:rsidR="003E0D81" w:rsidRPr="00560C17" w:rsidRDefault="003E0D81" w:rsidP="003E0D81">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E0D81" w:rsidRPr="00560C17" w:rsidRDefault="003E0D81" w:rsidP="003E0D81">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3E0D81" w:rsidRPr="00560C17" w:rsidRDefault="003E0D81" w:rsidP="003E0D81">
      <w:pPr>
        <w:pStyle w:val="31"/>
        <w:ind w:left="1080"/>
        <w:rPr>
          <w:rFonts w:ascii="Times New Roman" w:hAnsi="Times New Roman" w:cs="Times New Roman"/>
          <w:bCs/>
          <w:sz w:val="22"/>
          <w:szCs w:val="22"/>
          <w:u w:val="none"/>
        </w:rPr>
      </w:pPr>
    </w:p>
    <w:p w:rsidR="003E0D81" w:rsidRPr="00560C17" w:rsidRDefault="003E0D81" w:rsidP="003E0D81">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3E0D81" w:rsidRPr="00560C17" w:rsidRDefault="003E0D81" w:rsidP="003E0D8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3E0D81" w:rsidRPr="00560C17" w:rsidRDefault="003E0D81" w:rsidP="003E0D8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E0D81" w:rsidRPr="00560C17" w:rsidRDefault="003E0D81" w:rsidP="003E0D8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3E0D81" w:rsidRPr="00560C17" w:rsidRDefault="003E0D81" w:rsidP="003E0D8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E0D81" w:rsidRPr="00560C17" w:rsidRDefault="003E0D81" w:rsidP="003E0D8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3E0D81" w:rsidRPr="00560C17" w:rsidRDefault="003E0D81" w:rsidP="003E0D8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E0D81" w:rsidRPr="00560C17" w:rsidRDefault="003E0D81" w:rsidP="003E0D81">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3E0D81" w:rsidRPr="00560C17" w:rsidRDefault="003E0D81" w:rsidP="003E0D81">
      <w:pPr>
        <w:pStyle w:val="31"/>
        <w:ind w:left="0" w:firstLine="720"/>
        <w:rPr>
          <w:rFonts w:ascii="Times New Roman" w:hAnsi="Times New Roman" w:cs="Times New Roman"/>
          <w:sz w:val="22"/>
          <w:szCs w:val="22"/>
        </w:rPr>
      </w:pPr>
    </w:p>
    <w:p w:rsidR="003E0D81" w:rsidRPr="00560C17" w:rsidRDefault="003E0D81" w:rsidP="003E0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3E0D81" w:rsidRPr="00560C17" w:rsidRDefault="003E0D81" w:rsidP="003E0D8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3E0D81" w:rsidRPr="00560C17" w:rsidRDefault="003E0D81" w:rsidP="003E0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3E0D81" w:rsidRPr="00560C17" w:rsidRDefault="003E0D81" w:rsidP="003E0D81">
      <w:pPr>
        <w:autoSpaceDE w:val="0"/>
        <w:ind w:firstLine="720"/>
        <w:jc w:val="both"/>
        <w:rPr>
          <w:rFonts w:ascii="Times New Roman" w:hAnsi="Times New Roman" w:cs="Times New Roman"/>
          <w:sz w:val="22"/>
          <w:szCs w:val="22"/>
          <w:u w:val="single"/>
        </w:rPr>
      </w:pPr>
    </w:p>
    <w:p w:rsidR="003E0D81" w:rsidRPr="00560C17" w:rsidRDefault="003E0D81" w:rsidP="003E0D8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3E0D81" w:rsidRPr="00560C17" w:rsidRDefault="003E0D81" w:rsidP="003E0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3E0D81" w:rsidRPr="00560C17" w:rsidRDefault="003E0D81" w:rsidP="003E0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3E0D81" w:rsidRPr="00560C17" w:rsidRDefault="003E0D81" w:rsidP="003E0D81">
      <w:pPr>
        <w:autoSpaceDE w:val="0"/>
        <w:ind w:firstLine="720"/>
        <w:jc w:val="both"/>
        <w:rPr>
          <w:rFonts w:ascii="Times New Roman" w:hAnsi="Times New Roman" w:cs="Times New Roman"/>
          <w:sz w:val="22"/>
          <w:szCs w:val="22"/>
        </w:rPr>
      </w:pPr>
    </w:p>
    <w:p w:rsidR="003E0D81" w:rsidRDefault="003E0D81" w:rsidP="003E0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3E0D81" w:rsidRPr="00560C17" w:rsidRDefault="003E0D81" w:rsidP="003E0D81">
      <w:pPr>
        <w:autoSpaceDE w:val="0"/>
        <w:ind w:firstLine="720"/>
        <w:jc w:val="both"/>
        <w:rPr>
          <w:rFonts w:ascii="Times New Roman" w:hAnsi="Times New Roman" w:cs="Times New Roman"/>
          <w:sz w:val="22"/>
          <w:szCs w:val="22"/>
        </w:rPr>
      </w:pPr>
    </w:p>
    <w:p w:rsidR="003E0D81" w:rsidRPr="00560C17" w:rsidRDefault="003E0D81" w:rsidP="003E0D81">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3E0D81" w:rsidRPr="00560C17" w:rsidRDefault="003E0D81" w:rsidP="003E0D81">
      <w:pPr>
        <w:ind w:firstLine="720"/>
        <w:jc w:val="both"/>
        <w:rPr>
          <w:rFonts w:ascii="Times New Roman" w:hAnsi="Times New Roman" w:cs="Times New Roman"/>
          <w:bCs/>
          <w:iCs/>
          <w:sz w:val="22"/>
          <w:szCs w:val="22"/>
        </w:rPr>
      </w:pPr>
    </w:p>
    <w:p w:rsidR="003E0D81" w:rsidRPr="00560C17" w:rsidRDefault="003E0D81" w:rsidP="003E0D8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w:t>
      </w:r>
    </w:p>
    <w:p w:rsidR="003E0D81" w:rsidRPr="00560C17" w:rsidRDefault="003E0D81" w:rsidP="003E0D8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3E0D81" w:rsidRPr="00560C17" w:rsidRDefault="003E0D81" w:rsidP="003E0D81">
      <w:pPr>
        <w:ind w:left="720"/>
        <w:jc w:val="both"/>
        <w:rPr>
          <w:rFonts w:ascii="Times New Roman" w:hAnsi="Times New Roman" w:cs="Times New Roman"/>
          <w:sz w:val="22"/>
          <w:szCs w:val="22"/>
        </w:rPr>
      </w:pPr>
    </w:p>
    <w:p w:rsidR="003E0D81" w:rsidRPr="00560C17" w:rsidRDefault="003E0D81" w:rsidP="003E0D81">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3E0D81" w:rsidRPr="00560C17" w:rsidRDefault="003E0D81" w:rsidP="003E0D81">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3E0D81" w:rsidRPr="00560C17" w:rsidRDefault="003E0D81" w:rsidP="003E0D81">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3E0D81" w:rsidRPr="00560C17" w:rsidRDefault="003E0D81" w:rsidP="003E0D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3E0D81" w:rsidRPr="00560C17" w:rsidRDefault="003E0D81" w:rsidP="003E0D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3E0D81" w:rsidRPr="00560C17" w:rsidRDefault="003E0D81" w:rsidP="003E0D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3E0D81" w:rsidRPr="00560C17" w:rsidRDefault="003E0D81" w:rsidP="003E0D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3E0D81" w:rsidRPr="00560C17" w:rsidRDefault="003E0D81" w:rsidP="003E0D81">
      <w:pPr>
        <w:pStyle w:val="211"/>
        <w:ind w:left="1080"/>
        <w:rPr>
          <w:rFonts w:ascii="Times New Roman" w:hAnsi="Times New Roman" w:cs="Times New Roman"/>
          <w:sz w:val="22"/>
          <w:szCs w:val="22"/>
        </w:rPr>
      </w:pPr>
    </w:p>
    <w:p w:rsidR="003E0D81" w:rsidRPr="00560C17" w:rsidRDefault="003E0D81" w:rsidP="003E0D8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3E0D81" w:rsidRPr="00560C17" w:rsidRDefault="003E0D81" w:rsidP="003E0D8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3E0D81" w:rsidRPr="00560C17" w:rsidRDefault="003E0D81" w:rsidP="003E0D81">
      <w:pPr>
        <w:autoSpaceDE w:val="0"/>
        <w:ind w:left="1012"/>
        <w:jc w:val="both"/>
        <w:rPr>
          <w:rFonts w:ascii="Times New Roman" w:hAnsi="Times New Roman" w:cs="Times New Roman"/>
          <w:color w:val="000000"/>
          <w:sz w:val="22"/>
          <w:szCs w:val="22"/>
        </w:rPr>
      </w:pP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3E0D81" w:rsidRPr="00560C17" w:rsidRDefault="003E0D81" w:rsidP="003E0D81">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3E0D81" w:rsidRDefault="003E0D81" w:rsidP="003E0D81">
      <w:pPr>
        <w:autoSpaceDE w:val="0"/>
        <w:ind w:firstLine="720"/>
        <w:jc w:val="both"/>
        <w:rPr>
          <w:rFonts w:ascii="Times New Roman" w:hAnsi="Times New Roman" w:cs="Times New Roman"/>
          <w:color w:val="000000"/>
          <w:sz w:val="22"/>
          <w:szCs w:val="22"/>
        </w:rPr>
      </w:pPr>
    </w:p>
    <w:p w:rsidR="003E0D81" w:rsidRPr="00560C17" w:rsidRDefault="003E0D81" w:rsidP="003E0D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3E0D81" w:rsidRPr="00560C17" w:rsidRDefault="003E0D81" w:rsidP="003E0D81">
      <w:pPr>
        <w:autoSpaceDE w:val="0"/>
        <w:jc w:val="both"/>
        <w:rPr>
          <w:rFonts w:ascii="Times New Roman" w:hAnsi="Times New Roman" w:cs="Times New Roman"/>
          <w:b/>
          <w:i/>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3E0D81" w:rsidRPr="00560C17" w:rsidRDefault="003E0D81" w:rsidP="003E0D81">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3E0D81" w:rsidRPr="00560C17" w:rsidRDefault="003E0D81" w:rsidP="003E0D81">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3E0D81" w:rsidRPr="00560C17" w:rsidRDefault="003E0D81" w:rsidP="003E0D81">
      <w:pPr>
        <w:autoSpaceDE w:val="0"/>
        <w:ind w:firstLine="485"/>
        <w:jc w:val="both"/>
        <w:rPr>
          <w:rFonts w:ascii="Times New Roman" w:hAnsi="Times New Roman" w:cs="Times New Roman"/>
          <w:color w:val="000000"/>
          <w:sz w:val="22"/>
          <w:szCs w:val="22"/>
        </w:rPr>
      </w:pPr>
    </w:p>
    <w:p w:rsidR="003E0D81" w:rsidRPr="00560C17" w:rsidRDefault="003E0D81" w:rsidP="003E0D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3E0D81" w:rsidRPr="00560C17" w:rsidRDefault="003E0D81" w:rsidP="003E0D81">
      <w:pPr>
        <w:autoSpaceDE w:val="0"/>
        <w:jc w:val="both"/>
        <w:rPr>
          <w:rFonts w:ascii="Times New Roman" w:hAnsi="Times New Roman" w:cs="Times New Roman"/>
          <w:b/>
          <w:i/>
          <w:color w:val="000000"/>
          <w:sz w:val="22"/>
          <w:szCs w:val="22"/>
        </w:rPr>
      </w:pPr>
    </w:p>
    <w:p w:rsidR="003E0D81" w:rsidRPr="00560C17" w:rsidRDefault="003E0D81" w:rsidP="003E0D8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3E0D81" w:rsidRPr="00560C17" w:rsidRDefault="003E0D81" w:rsidP="003E0D81">
      <w:pPr>
        <w:autoSpaceDE w:val="0"/>
        <w:ind w:firstLine="485"/>
        <w:jc w:val="both"/>
        <w:rPr>
          <w:rFonts w:ascii="Times New Roman" w:hAnsi="Times New Roman" w:cs="Times New Roman"/>
          <w:color w:val="000000"/>
          <w:sz w:val="22"/>
          <w:szCs w:val="22"/>
        </w:rPr>
      </w:pP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о факте перевода акций, обремененных обязательством по их полной оплате, на счет эмитента.</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не вправе исполнять распоряжение зарегистрированного лица, связанное с </w:t>
      </w:r>
      <w:r w:rsidRPr="00560C17">
        <w:rPr>
          <w:rFonts w:ascii="Times New Roman" w:hAnsi="Times New Roman" w:cs="Times New Roman"/>
          <w:color w:val="000000"/>
          <w:sz w:val="22"/>
          <w:szCs w:val="22"/>
        </w:rPr>
        <w:lastRenderedPageBreak/>
        <w:t>совершением им какой-либо сделки с акциями, обремененными обязательством по их полной оплате.</w:t>
      </w:r>
    </w:p>
    <w:p w:rsidR="003E0D81" w:rsidRPr="00560C17" w:rsidRDefault="003E0D81" w:rsidP="003E0D81">
      <w:pPr>
        <w:rPr>
          <w:rFonts w:ascii="Times New Roman" w:hAnsi="Times New Roman" w:cs="Times New Roman"/>
          <w:sz w:val="22"/>
          <w:szCs w:val="22"/>
          <w:u w:val="single"/>
        </w:rPr>
      </w:pPr>
    </w:p>
    <w:p w:rsidR="003E0D81" w:rsidRPr="00560C17" w:rsidRDefault="003E0D81" w:rsidP="003E0D8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3E0D81" w:rsidRPr="00560C17" w:rsidRDefault="003E0D81" w:rsidP="003E0D81">
      <w:pPr>
        <w:jc w:val="both"/>
        <w:rPr>
          <w:rFonts w:ascii="Times New Roman" w:hAnsi="Times New Roman" w:cs="Times New Roman"/>
          <w:b/>
          <w:i/>
          <w:sz w:val="22"/>
          <w:szCs w:val="22"/>
        </w:rPr>
      </w:pPr>
    </w:p>
    <w:p w:rsidR="003E0D81" w:rsidRPr="00560C17" w:rsidRDefault="003E0D81" w:rsidP="003E0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3E0D81" w:rsidRPr="00560C17" w:rsidRDefault="003E0D81" w:rsidP="003E0D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3E0D81" w:rsidRPr="00560C17" w:rsidRDefault="003E0D81" w:rsidP="003E0D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3E0D81" w:rsidRPr="00560C17" w:rsidRDefault="003E0D81" w:rsidP="003E0D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pStyle w:val="31"/>
        <w:ind w:left="360"/>
        <w:rPr>
          <w:rFonts w:ascii="Times New Roman" w:hAnsi="Times New Roman" w:cs="Times New Roman"/>
          <w:sz w:val="22"/>
          <w:szCs w:val="22"/>
        </w:rPr>
      </w:pPr>
    </w:p>
    <w:p w:rsidR="003E0D81" w:rsidRPr="00560C17" w:rsidRDefault="003E0D81" w:rsidP="003E0D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E0D81" w:rsidRPr="00560C17" w:rsidRDefault="003E0D81" w:rsidP="003E0D81">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3E0D81" w:rsidRPr="00560C17" w:rsidRDefault="003E0D81" w:rsidP="003E0D81">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3E0D81" w:rsidRPr="00560C17" w:rsidRDefault="003E0D81" w:rsidP="003E0D81">
      <w:pPr>
        <w:pStyle w:val="31"/>
        <w:ind w:left="0" w:firstLine="720"/>
        <w:rPr>
          <w:rFonts w:ascii="Times New Roman" w:hAnsi="Times New Roman" w:cs="Times New Roman"/>
          <w:sz w:val="22"/>
          <w:szCs w:val="22"/>
          <w:u w:val="none"/>
        </w:rPr>
      </w:pPr>
    </w:p>
    <w:p w:rsidR="003E0D81" w:rsidRPr="00560C17" w:rsidRDefault="003E0D81" w:rsidP="003E0D8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3E0D81" w:rsidRPr="00560C17" w:rsidRDefault="003E0D81" w:rsidP="003E0D8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3E0D81" w:rsidRPr="00560C17" w:rsidRDefault="003E0D81" w:rsidP="003E0D81">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3E0D81" w:rsidRPr="00560C17" w:rsidRDefault="003E0D81" w:rsidP="003E0D81">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3E0D81" w:rsidRPr="00560C17" w:rsidRDefault="003E0D81" w:rsidP="003E0D81">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3E0D81" w:rsidRPr="00560C17" w:rsidRDefault="003E0D81" w:rsidP="003E0D81">
      <w:pPr>
        <w:pStyle w:val="31"/>
        <w:ind w:left="0" w:firstLine="720"/>
        <w:rPr>
          <w:rFonts w:ascii="Times New Roman" w:hAnsi="Times New Roman" w:cs="Times New Roman"/>
          <w:color w:val="000000"/>
          <w:sz w:val="22"/>
          <w:szCs w:val="22"/>
          <w:u w:val="none"/>
        </w:rPr>
      </w:pPr>
    </w:p>
    <w:p w:rsidR="003E0D81" w:rsidRPr="00560C17" w:rsidRDefault="003E0D81" w:rsidP="003E0D81">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3E0D81" w:rsidRPr="00560C17" w:rsidRDefault="003E0D81" w:rsidP="003E0D81">
      <w:pPr>
        <w:pStyle w:val="31"/>
        <w:ind w:left="0" w:firstLine="720"/>
        <w:rPr>
          <w:rFonts w:ascii="Times New Roman" w:hAnsi="Times New Roman" w:cs="Times New Roman"/>
          <w:b/>
          <w:color w:val="000000"/>
          <w:sz w:val="22"/>
          <w:szCs w:val="22"/>
        </w:rPr>
      </w:pP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3E0D81" w:rsidRPr="00560C17" w:rsidRDefault="003E0D81" w:rsidP="003E0D81">
      <w:pPr>
        <w:autoSpaceDE w:val="0"/>
        <w:ind w:firstLine="720"/>
        <w:jc w:val="both"/>
        <w:rPr>
          <w:rFonts w:ascii="Times New Roman" w:hAnsi="Times New Roman" w:cs="Times New Roman"/>
          <w:color w:val="000000"/>
          <w:sz w:val="22"/>
          <w:szCs w:val="22"/>
        </w:rPr>
      </w:pPr>
    </w:p>
    <w:p w:rsidR="003E0D81" w:rsidRPr="00560C17" w:rsidRDefault="003E0D81" w:rsidP="003E0D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3E0D81" w:rsidRPr="00560C17" w:rsidRDefault="003E0D81" w:rsidP="003E0D81">
      <w:pPr>
        <w:autoSpaceDE w:val="0"/>
        <w:jc w:val="both"/>
        <w:rPr>
          <w:rFonts w:ascii="Times New Roman" w:hAnsi="Times New Roman" w:cs="Times New Roman"/>
          <w:b/>
          <w:i/>
          <w:color w:val="000000"/>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E0D81" w:rsidRPr="00560C17" w:rsidRDefault="003E0D81" w:rsidP="003E0D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autoSpaceDE w:val="0"/>
        <w:ind w:firstLine="720"/>
        <w:jc w:val="both"/>
        <w:rPr>
          <w:rFonts w:ascii="Times New Roman" w:hAnsi="Times New Roman" w:cs="Times New Roman"/>
          <w:sz w:val="22"/>
          <w:szCs w:val="22"/>
        </w:rPr>
      </w:pPr>
    </w:p>
    <w:p w:rsidR="003E0D81" w:rsidRPr="00560C17" w:rsidRDefault="003E0D81" w:rsidP="003E0D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3E0D81" w:rsidRPr="00560C17" w:rsidRDefault="003E0D81" w:rsidP="003E0D81">
      <w:pPr>
        <w:autoSpaceDE w:val="0"/>
        <w:jc w:val="both"/>
        <w:rPr>
          <w:rFonts w:ascii="Times New Roman" w:hAnsi="Times New Roman" w:cs="Times New Roman"/>
          <w:b/>
          <w:i/>
          <w:color w:val="000000"/>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3E0D81" w:rsidRPr="00560C17" w:rsidRDefault="003E0D81" w:rsidP="003E0D81">
      <w:pPr>
        <w:autoSpaceDE w:val="0"/>
        <w:jc w:val="both"/>
        <w:rPr>
          <w:rFonts w:ascii="Times New Roman" w:hAnsi="Times New Roman" w:cs="Times New Roman"/>
          <w:color w:val="000000"/>
          <w:sz w:val="22"/>
          <w:szCs w:val="22"/>
        </w:rPr>
      </w:pPr>
    </w:p>
    <w:p w:rsidR="003E0D81" w:rsidRPr="00560C17" w:rsidRDefault="003E0D81" w:rsidP="003E0D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E0D81" w:rsidRPr="00560C17" w:rsidRDefault="003E0D81" w:rsidP="003E0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autoSpaceDE w:val="0"/>
        <w:ind w:firstLine="720"/>
        <w:jc w:val="both"/>
        <w:rPr>
          <w:rFonts w:ascii="Times New Roman" w:hAnsi="Times New Roman" w:cs="Times New Roman"/>
          <w:color w:val="000000"/>
          <w:sz w:val="22"/>
          <w:szCs w:val="22"/>
        </w:rPr>
      </w:pPr>
    </w:p>
    <w:p w:rsidR="003E0D81" w:rsidRPr="00560C17" w:rsidRDefault="003E0D81" w:rsidP="003E0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3E0D81" w:rsidRPr="00560C17" w:rsidRDefault="003E0D81" w:rsidP="003E0D81">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E0D81" w:rsidRPr="00560C17" w:rsidRDefault="003E0D81" w:rsidP="003E0D81">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3E0D81" w:rsidRPr="00560C17" w:rsidRDefault="003E0D81" w:rsidP="003E0D81">
      <w:pPr>
        <w:pStyle w:val="31"/>
        <w:ind w:left="0"/>
        <w:rPr>
          <w:rFonts w:ascii="Times New Roman" w:hAnsi="Times New Roman" w:cs="Times New Roman"/>
          <w:b/>
          <w:i/>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E0D81" w:rsidRPr="00560C17" w:rsidRDefault="003E0D81" w:rsidP="003E0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pStyle w:val="31"/>
        <w:ind w:left="360"/>
        <w:rPr>
          <w:rFonts w:ascii="Times New Roman" w:hAnsi="Times New Roman" w:cs="Times New Roman"/>
          <w:sz w:val="22"/>
          <w:szCs w:val="22"/>
          <w:u w:val="none"/>
        </w:rPr>
      </w:pPr>
    </w:p>
    <w:p w:rsidR="003E0D81" w:rsidRPr="00560C17" w:rsidRDefault="003E0D81" w:rsidP="003E0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3E0D81" w:rsidRPr="00560C17" w:rsidRDefault="003E0D81" w:rsidP="003E0D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3E0D81" w:rsidRPr="00560C17" w:rsidRDefault="003E0D81" w:rsidP="003E0D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E0D81" w:rsidRPr="00560C17" w:rsidRDefault="003E0D81" w:rsidP="003E0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3E0D81" w:rsidRPr="00560C17" w:rsidRDefault="003E0D81" w:rsidP="003E0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3E0D81" w:rsidRPr="00560C17" w:rsidRDefault="003E0D81" w:rsidP="003E0D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lastRenderedPageBreak/>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3E0D81" w:rsidRPr="00560C17" w:rsidRDefault="003E0D81" w:rsidP="003E0D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3E0D81" w:rsidRPr="00560C17" w:rsidRDefault="003E0D81" w:rsidP="003E0D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E0D81" w:rsidRPr="00560C17" w:rsidRDefault="003E0D81" w:rsidP="003E0D81">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3E0D81" w:rsidRPr="00560C17" w:rsidRDefault="003E0D81" w:rsidP="003E0D81">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3E0D81" w:rsidRPr="00560C17" w:rsidRDefault="003E0D81" w:rsidP="003E0D81">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3E0D81" w:rsidRPr="00560C17" w:rsidRDefault="003E0D81" w:rsidP="003E0D8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3E0D81" w:rsidRPr="00560C17" w:rsidRDefault="003E0D81" w:rsidP="003E0D8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3E0D81" w:rsidRPr="00560C17" w:rsidRDefault="003E0D81" w:rsidP="003E0D8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E0D81" w:rsidRPr="00560C17" w:rsidRDefault="003E0D81" w:rsidP="003E0D81">
      <w:pPr>
        <w:pStyle w:val="31"/>
        <w:ind w:left="360"/>
        <w:rPr>
          <w:rFonts w:ascii="Times New Roman" w:hAnsi="Times New Roman" w:cs="Times New Roman"/>
          <w:sz w:val="22"/>
          <w:szCs w:val="22"/>
          <w:u w:val="none"/>
          <w:shd w:val="clear" w:color="auto" w:fill="00FFFF"/>
        </w:rPr>
      </w:pPr>
    </w:p>
    <w:p w:rsidR="003E0D81" w:rsidRPr="00560C17" w:rsidRDefault="003E0D81" w:rsidP="003E0D81">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3E0D81" w:rsidRPr="00560C17" w:rsidRDefault="003E0D81" w:rsidP="003E0D81">
      <w:pPr>
        <w:pStyle w:val="a6"/>
        <w:tabs>
          <w:tab w:val="left" w:pos="0"/>
        </w:tabs>
        <w:ind w:firstLine="720"/>
        <w:rPr>
          <w:rFonts w:ascii="Times New Roman" w:hAnsi="Times New Roman" w:cs="Times New Roman"/>
          <w:sz w:val="22"/>
          <w:szCs w:val="22"/>
          <w:shd w:val="clear" w:color="auto" w:fill="00FFFF"/>
        </w:rPr>
      </w:pPr>
    </w:p>
    <w:p w:rsidR="003E0D81" w:rsidRPr="00560C17" w:rsidRDefault="003E0D81" w:rsidP="003E0D81">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3E0D81" w:rsidRPr="00560C17" w:rsidRDefault="003E0D81" w:rsidP="003E0D8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3E0D81" w:rsidRPr="00560C17" w:rsidRDefault="003E0D81" w:rsidP="003E0D8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E0D81" w:rsidRPr="00560C17" w:rsidRDefault="003E0D81" w:rsidP="003E0D8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3E0D81" w:rsidRPr="00560C17" w:rsidRDefault="003E0D81" w:rsidP="003E0D81">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3E0D81" w:rsidRPr="00560C17" w:rsidRDefault="003E0D81" w:rsidP="003E0D81">
      <w:pPr>
        <w:pStyle w:val="a6"/>
        <w:tabs>
          <w:tab w:val="left" w:pos="0"/>
        </w:tabs>
        <w:rPr>
          <w:rFonts w:ascii="Times New Roman" w:hAnsi="Times New Roman" w:cs="Times New Roman"/>
          <w:sz w:val="22"/>
          <w:szCs w:val="22"/>
          <w:shd w:val="clear" w:color="auto" w:fill="00FFFF"/>
        </w:rPr>
      </w:pPr>
    </w:p>
    <w:p w:rsidR="003E0D81" w:rsidRPr="00560C17" w:rsidRDefault="003E0D81" w:rsidP="003E0D81">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3E0D81" w:rsidRPr="00560C17" w:rsidRDefault="003E0D81" w:rsidP="003E0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3E0D81" w:rsidRPr="00560C17" w:rsidRDefault="003E0D81" w:rsidP="003E0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3E0D81" w:rsidRPr="00560C17" w:rsidRDefault="003E0D81" w:rsidP="003E0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3E0D81" w:rsidRPr="00560C17" w:rsidRDefault="003E0D81" w:rsidP="003E0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3E0D81" w:rsidRPr="00560C17" w:rsidRDefault="003E0D81" w:rsidP="003E0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3E0D81" w:rsidRPr="00560C17" w:rsidRDefault="003E0D81" w:rsidP="003E0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3E0D81" w:rsidRPr="00560C17" w:rsidRDefault="003E0D81" w:rsidP="003E0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3E0D81" w:rsidRPr="00560C17" w:rsidRDefault="003E0D81" w:rsidP="003E0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3E0D81" w:rsidRPr="00560C17" w:rsidRDefault="003E0D81" w:rsidP="003E0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3E0D81" w:rsidRPr="00560C17" w:rsidRDefault="003E0D81" w:rsidP="003E0D81">
      <w:pPr>
        <w:ind w:left="360"/>
        <w:jc w:val="both"/>
        <w:rPr>
          <w:rFonts w:ascii="Times New Roman" w:hAnsi="Times New Roman" w:cs="Times New Roman"/>
          <w:sz w:val="22"/>
          <w:szCs w:val="22"/>
          <w:shd w:val="clear" w:color="auto" w:fill="00FFFF"/>
        </w:rPr>
      </w:pPr>
    </w:p>
    <w:p w:rsidR="003E0D81" w:rsidRPr="00560C17" w:rsidRDefault="003E0D81" w:rsidP="003E0D8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3E0D81" w:rsidRPr="00560C17" w:rsidRDefault="003E0D81" w:rsidP="003E0D81">
      <w:pPr>
        <w:jc w:val="both"/>
        <w:rPr>
          <w:rFonts w:ascii="Times New Roman" w:hAnsi="Times New Roman" w:cs="Times New Roman"/>
          <w:b/>
          <w:i/>
          <w:sz w:val="22"/>
          <w:szCs w:val="22"/>
          <w:shd w:val="clear" w:color="auto" w:fill="00FFFF"/>
        </w:rPr>
      </w:pPr>
    </w:p>
    <w:p w:rsidR="003E0D81" w:rsidRPr="00560C17" w:rsidRDefault="003E0D81" w:rsidP="003E0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3E0D81" w:rsidRPr="00560C17" w:rsidRDefault="003E0D81" w:rsidP="003E0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3E0D81" w:rsidRPr="00560C17" w:rsidRDefault="003E0D81" w:rsidP="003E0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3E0D81" w:rsidRPr="00560C17" w:rsidRDefault="003E0D81" w:rsidP="003E0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3E0D81" w:rsidRPr="00560C17" w:rsidRDefault="003E0D81" w:rsidP="003E0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3E0D81" w:rsidRPr="00560C17" w:rsidRDefault="003E0D81" w:rsidP="003E0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3E0D81" w:rsidRPr="00560C17" w:rsidRDefault="003E0D81" w:rsidP="003E0D81">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3E0D81" w:rsidRPr="00560C17" w:rsidRDefault="003E0D81" w:rsidP="003E0D81">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3E0D81" w:rsidRPr="00560C17" w:rsidRDefault="003E0D81" w:rsidP="003E0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3E0D81" w:rsidRPr="00560C17" w:rsidRDefault="003E0D81" w:rsidP="003E0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3E0D81" w:rsidRPr="00560C17" w:rsidRDefault="003E0D81" w:rsidP="003E0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3E0D81" w:rsidRPr="00560C17" w:rsidRDefault="003E0D81" w:rsidP="003E0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3E0D81" w:rsidRPr="00560C17" w:rsidRDefault="003E0D81" w:rsidP="003E0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неразмещенных ценных бумаг на основании отчета об итогах выпуска ценных бумаг;</w:t>
      </w:r>
    </w:p>
    <w:p w:rsidR="003E0D81" w:rsidRPr="00560C17" w:rsidRDefault="003E0D81" w:rsidP="003E0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w:t>
      </w:r>
      <w:r w:rsidRPr="00560C17">
        <w:rPr>
          <w:rFonts w:ascii="Times New Roman" w:hAnsi="Times New Roman" w:cs="Times New Roman"/>
          <w:sz w:val="22"/>
          <w:szCs w:val="22"/>
        </w:rPr>
        <w:lastRenderedPageBreak/>
        <w:t>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3E0D81" w:rsidRPr="00560C17" w:rsidRDefault="003E0D81" w:rsidP="003E0D81">
      <w:pPr>
        <w:ind w:left="360"/>
        <w:jc w:val="both"/>
        <w:rPr>
          <w:rFonts w:ascii="Times New Roman" w:hAnsi="Times New Roman" w:cs="Times New Roman"/>
          <w:sz w:val="22"/>
          <w:szCs w:val="22"/>
          <w:shd w:val="clear" w:color="auto" w:fill="00FFFF"/>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3E0D81" w:rsidRPr="00560C17" w:rsidRDefault="003E0D81" w:rsidP="003E0D8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3E0D81" w:rsidRPr="00560C17" w:rsidRDefault="003E0D81" w:rsidP="003E0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E0D81" w:rsidRPr="00560C17" w:rsidRDefault="003E0D81" w:rsidP="003E0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3E0D81" w:rsidRPr="00560C17" w:rsidRDefault="003E0D81" w:rsidP="003E0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3E0D81" w:rsidRPr="00560C17" w:rsidRDefault="003E0D81" w:rsidP="003E0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3E0D81" w:rsidRPr="00560C17" w:rsidRDefault="003E0D81" w:rsidP="003E0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3E0D81" w:rsidRPr="00560C17" w:rsidRDefault="003E0D81" w:rsidP="003E0D81">
      <w:pPr>
        <w:ind w:left="720"/>
        <w:jc w:val="both"/>
        <w:rPr>
          <w:rFonts w:ascii="Times New Roman" w:hAnsi="Times New Roman" w:cs="Times New Roman"/>
          <w:sz w:val="22"/>
          <w:szCs w:val="22"/>
        </w:rPr>
      </w:pPr>
    </w:p>
    <w:p w:rsidR="003E0D81" w:rsidRPr="00560C17" w:rsidRDefault="003E0D81" w:rsidP="003E0D81">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3E0D81" w:rsidRPr="00560C17" w:rsidRDefault="003E0D81" w:rsidP="003E0D81">
      <w:pPr>
        <w:ind w:left="720"/>
        <w:jc w:val="both"/>
        <w:rPr>
          <w:rFonts w:ascii="Times New Roman" w:hAnsi="Times New Roman" w:cs="Times New Roman"/>
          <w:bCs/>
          <w:iCs/>
          <w:sz w:val="22"/>
          <w:szCs w:val="22"/>
        </w:rPr>
      </w:pPr>
    </w:p>
    <w:p w:rsidR="003E0D81" w:rsidRPr="00560C17" w:rsidRDefault="003E0D81" w:rsidP="003E0D81">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3E0D81" w:rsidRPr="00560C17" w:rsidRDefault="003E0D81" w:rsidP="003E0D81">
      <w:pPr>
        <w:pStyle w:val="af"/>
        <w:spacing w:before="0" w:after="0"/>
        <w:jc w:val="both"/>
        <w:rPr>
          <w:rFonts w:ascii="Times New Roman" w:hAnsi="Times New Roman" w:cs="Times New Roman"/>
          <w:sz w:val="22"/>
          <w:szCs w:val="22"/>
        </w:rPr>
      </w:pPr>
    </w:p>
    <w:p w:rsidR="003E0D81" w:rsidRPr="00560C17" w:rsidRDefault="003E0D81" w:rsidP="003E0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3E0D81" w:rsidRPr="00560C17" w:rsidRDefault="003E0D81" w:rsidP="003E0D81">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3E0D81" w:rsidRPr="00560C17" w:rsidRDefault="003E0D81" w:rsidP="003E0D81">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3E0D81" w:rsidRPr="00560C17" w:rsidRDefault="003E0D81" w:rsidP="003E0D8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3E0D81" w:rsidRPr="00560C17" w:rsidRDefault="003E0D81" w:rsidP="003E0D8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3E0D81" w:rsidRPr="00560C17" w:rsidRDefault="003E0D81" w:rsidP="003E0D8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3E0D81" w:rsidRPr="00560C17" w:rsidRDefault="003E0D81" w:rsidP="003E0D81">
      <w:pPr>
        <w:ind w:firstLine="360"/>
        <w:jc w:val="both"/>
        <w:rPr>
          <w:rFonts w:ascii="Times New Roman" w:hAnsi="Times New Roman" w:cs="Times New Roman"/>
          <w:sz w:val="22"/>
          <w:szCs w:val="22"/>
          <w:u w:val="single"/>
          <w:shd w:val="clear" w:color="auto" w:fill="00FFFF"/>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3E0D81" w:rsidRPr="00560C17" w:rsidRDefault="003E0D81" w:rsidP="003E0D81">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w:t>
      </w:r>
      <w:r w:rsidRPr="00560C17">
        <w:rPr>
          <w:rFonts w:ascii="Times New Roman" w:hAnsi="Times New Roman" w:cs="Times New Roman"/>
          <w:sz w:val="22"/>
          <w:szCs w:val="22"/>
        </w:rPr>
        <w:lastRenderedPageBreak/>
        <w:t>размещение ценных бумаг допускается без регистрации решения о выпуске ценных бумаг).</w:t>
      </w:r>
    </w:p>
    <w:p w:rsidR="003E0D81" w:rsidRPr="00560C17" w:rsidRDefault="003E0D81" w:rsidP="003E0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E0D81" w:rsidRPr="00560C17" w:rsidRDefault="003E0D81" w:rsidP="003E0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3E0D81" w:rsidRPr="00560C17" w:rsidRDefault="003E0D81" w:rsidP="003E0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3E0D81" w:rsidRPr="00560C17" w:rsidRDefault="003E0D81" w:rsidP="003E0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3E0D81" w:rsidRPr="00560C17" w:rsidRDefault="003E0D81" w:rsidP="003E0D81">
      <w:pPr>
        <w:ind w:left="720"/>
        <w:jc w:val="both"/>
        <w:rPr>
          <w:rFonts w:ascii="Times New Roman" w:hAnsi="Times New Roman" w:cs="Times New Roman"/>
          <w:sz w:val="22"/>
          <w:szCs w:val="22"/>
        </w:rPr>
      </w:pPr>
    </w:p>
    <w:p w:rsidR="003E0D81" w:rsidRPr="00560C17" w:rsidRDefault="003E0D81" w:rsidP="003E0D81">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3E0D81" w:rsidRPr="00560C17" w:rsidRDefault="003E0D81" w:rsidP="003E0D81">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3E0D81" w:rsidRPr="00560C17" w:rsidRDefault="003E0D81" w:rsidP="003E0D81">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3E0D81" w:rsidRPr="00560C17" w:rsidRDefault="003E0D81" w:rsidP="003E0D81">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3E0D81" w:rsidRPr="00560C17" w:rsidRDefault="003E0D81" w:rsidP="003E0D81">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3E0D81" w:rsidRPr="00560C17" w:rsidRDefault="003E0D81" w:rsidP="003E0D81">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3E0D81" w:rsidRPr="00560C17" w:rsidRDefault="003E0D81" w:rsidP="003E0D81">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3E0D81" w:rsidRPr="00560C17" w:rsidRDefault="003E0D81" w:rsidP="003E0D81">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3E0D81" w:rsidRPr="00560C17" w:rsidRDefault="003E0D81" w:rsidP="003E0D81">
      <w:pPr>
        <w:rPr>
          <w:rFonts w:ascii="Times New Roman" w:hAnsi="Times New Roman" w:cs="Times New Roman"/>
          <w:sz w:val="22"/>
          <w:szCs w:val="22"/>
        </w:rPr>
      </w:pPr>
    </w:p>
    <w:p w:rsidR="003E0D81" w:rsidRPr="00560C17" w:rsidRDefault="003E0D81" w:rsidP="003E0D81">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3E0D81" w:rsidRPr="00560C17" w:rsidRDefault="003E0D81" w:rsidP="003E0D81">
      <w:pPr>
        <w:rPr>
          <w:rFonts w:ascii="Times New Roman" w:hAnsi="Times New Roman" w:cs="Times New Roman"/>
          <w:b/>
          <w:sz w:val="22"/>
          <w:szCs w:val="22"/>
        </w:rPr>
      </w:pP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3E0D81" w:rsidRDefault="003E0D81" w:rsidP="003E0D81">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3E0D81" w:rsidRDefault="003E0D81" w:rsidP="003E0D81"/>
    <w:p w:rsidR="003E0D81" w:rsidRPr="000F6D2F" w:rsidRDefault="003E0D81" w:rsidP="003E0D81"/>
    <w:p w:rsidR="003E0D81" w:rsidRPr="00560C17" w:rsidRDefault="003E0D81" w:rsidP="003E0D81">
      <w:pPr>
        <w:ind w:firstLine="720"/>
        <w:rPr>
          <w:rFonts w:ascii="Times New Roman" w:hAnsi="Times New Roman" w:cs="Times New Roman"/>
          <w:sz w:val="22"/>
          <w:szCs w:val="22"/>
        </w:rPr>
      </w:pPr>
    </w:p>
    <w:p w:rsidR="003E0D81" w:rsidRPr="00560C17" w:rsidRDefault="003E0D81" w:rsidP="003E0D81">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lastRenderedPageBreak/>
        <w:t>Внесение записей об аннулировании (погашении) ценных бумаг</w:t>
      </w:r>
    </w:p>
    <w:p w:rsidR="003E0D81" w:rsidRPr="00560C17" w:rsidRDefault="003E0D81" w:rsidP="003E0D81">
      <w:pPr>
        <w:rPr>
          <w:rFonts w:ascii="Times New Roman" w:hAnsi="Times New Roman" w:cs="Times New Roman"/>
          <w:sz w:val="22"/>
          <w:szCs w:val="22"/>
        </w:rPr>
      </w:pPr>
    </w:p>
    <w:p w:rsidR="003E0D81" w:rsidRPr="00560C17" w:rsidRDefault="003E0D81" w:rsidP="003E0D81">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3E0D81" w:rsidRPr="00560C17" w:rsidRDefault="003E0D81" w:rsidP="003E0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3E0D81" w:rsidRPr="00560C17" w:rsidRDefault="003E0D81" w:rsidP="003E0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3E0D81" w:rsidRPr="00560C17" w:rsidRDefault="003E0D81" w:rsidP="003E0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3E0D81" w:rsidRPr="00560C17" w:rsidRDefault="003E0D81" w:rsidP="003E0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3E0D81" w:rsidRPr="00560C17" w:rsidRDefault="003E0D81" w:rsidP="003E0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3E0D81" w:rsidRPr="00560C17" w:rsidRDefault="003E0D81" w:rsidP="003E0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3E0D81" w:rsidRPr="00560C17" w:rsidRDefault="003E0D81" w:rsidP="003E0D81">
      <w:pPr>
        <w:ind w:left="360"/>
        <w:rPr>
          <w:rFonts w:ascii="Times New Roman" w:hAnsi="Times New Roman" w:cs="Times New Roman"/>
          <w:sz w:val="22"/>
          <w:szCs w:val="22"/>
        </w:rPr>
      </w:pPr>
    </w:p>
    <w:p w:rsidR="003E0D81" w:rsidRPr="00560C17" w:rsidRDefault="003E0D81" w:rsidP="003E0D81">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3E0D81" w:rsidRPr="00560C17" w:rsidRDefault="003E0D81" w:rsidP="003E0D81">
      <w:pPr>
        <w:pStyle w:val="af"/>
        <w:tabs>
          <w:tab w:val="left" w:pos="1080"/>
          <w:tab w:val="left" w:pos="1260"/>
        </w:tabs>
        <w:spacing w:before="0" w:after="0"/>
        <w:jc w:val="both"/>
        <w:rPr>
          <w:rFonts w:ascii="Times New Roman" w:hAnsi="Times New Roman" w:cs="Times New Roman"/>
          <w:sz w:val="22"/>
          <w:szCs w:val="22"/>
        </w:rPr>
      </w:pPr>
    </w:p>
    <w:p w:rsidR="003E0D81" w:rsidRPr="00560C17" w:rsidRDefault="003E0D81" w:rsidP="003E0D81">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3E0D81" w:rsidRPr="00560C17" w:rsidRDefault="003E0D81" w:rsidP="003E0D81">
      <w:pPr>
        <w:pStyle w:val="af"/>
        <w:tabs>
          <w:tab w:val="left" w:pos="900"/>
          <w:tab w:val="left" w:pos="1260"/>
          <w:tab w:val="left" w:pos="1650"/>
        </w:tabs>
        <w:spacing w:before="0" w:after="0"/>
        <w:jc w:val="both"/>
        <w:rPr>
          <w:rFonts w:ascii="Times New Roman" w:hAnsi="Times New Roman" w:cs="Times New Roman"/>
          <w:sz w:val="22"/>
          <w:szCs w:val="22"/>
        </w:rPr>
      </w:pPr>
    </w:p>
    <w:p w:rsidR="003E0D81" w:rsidRPr="00560C17" w:rsidRDefault="003E0D81" w:rsidP="003E0D81">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3E0D81" w:rsidRPr="00560C17" w:rsidRDefault="003E0D81" w:rsidP="003E0D81">
      <w:pPr>
        <w:pStyle w:val="af"/>
        <w:tabs>
          <w:tab w:val="left" w:pos="900"/>
          <w:tab w:val="left" w:pos="1260"/>
        </w:tabs>
        <w:spacing w:before="0" w:after="0"/>
        <w:jc w:val="both"/>
        <w:rPr>
          <w:rFonts w:ascii="Times New Roman" w:hAnsi="Times New Roman" w:cs="Times New Roman"/>
          <w:sz w:val="22"/>
          <w:szCs w:val="22"/>
        </w:rPr>
      </w:pPr>
    </w:p>
    <w:p w:rsidR="003E0D81" w:rsidRPr="00560C17" w:rsidRDefault="003E0D81" w:rsidP="003E0D81">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3E0D81" w:rsidRPr="00560C17" w:rsidRDefault="003E0D81" w:rsidP="003E0D8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3E0D81" w:rsidRPr="00560C17" w:rsidRDefault="003E0D81" w:rsidP="003E0D8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3E0D81" w:rsidRPr="00560C17" w:rsidRDefault="003E0D81" w:rsidP="003E0D8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3E0D81" w:rsidRPr="00560C17" w:rsidRDefault="003E0D81" w:rsidP="003E0D81">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3E0D81" w:rsidRPr="00560C17" w:rsidRDefault="003E0D81" w:rsidP="003E0D81">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3E0D81" w:rsidRPr="00560C17" w:rsidRDefault="003E0D81" w:rsidP="003E0D81">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3E0D81" w:rsidRPr="00560C17" w:rsidRDefault="003E0D81" w:rsidP="003E0D81">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3E0D81" w:rsidRPr="00560C17" w:rsidRDefault="003E0D81" w:rsidP="003E0D81">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3E0D81" w:rsidRPr="00560C17" w:rsidRDefault="003E0D81" w:rsidP="003E0D81">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3E0D81" w:rsidRPr="00560C17" w:rsidRDefault="003E0D81" w:rsidP="003E0D81">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3E0D81" w:rsidRPr="00560C17" w:rsidRDefault="003E0D81" w:rsidP="003E0D81">
      <w:pPr>
        <w:rPr>
          <w:rFonts w:ascii="Times New Roman" w:hAnsi="Times New Roman" w:cs="Times New Roman"/>
          <w:sz w:val="22"/>
          <w:szCs w:val="22"/>
        </w:rPr>
      </w:pPr>
    </w:p>
    <w:p w:rsidR="003E0D81" w:rsidRPr="00560C17" w:rsidRDefault="003E0D81" w:rsidP="003E0D8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3E0D81" w:rsidRPr="00560C17" w:rsidRDefault="003E0D81" w:rsidP="003E0D8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3E0D81" w:rsidRPr="00560C17" w:rsidRDefault="003E0D81" w:rsidP="003E0D8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3E0D81" w:rsidRPr="00560C17" w:rsidRDefault="003E0D81" w:rsidP="003E0D81">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3E0D81" w:rsidRPr="00560C17" w:rsidRDefault="003E0D81" w:rsidP="003E0D81">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3E0D81" w:rsidRPr="00560C17" w:rsidRDefault="003E0D81" w:rsidP="003E0D81">
      <w:pPr>
        <w:ind w:firstLine="900"/>
        <w:jc w:val="both"/>
        <w:rPr>
          <w:rFonts w:ascii="Times New Roman" w:hAnsi="Times New Roman" w:cs="Times New Roman"/>
          <w:sz w:val="22"/>
          <w:szCs w:val="22"/>
        </w:rPr>
      </w:pPr>
    </w:p>
    <w:p w:rsidR="003E0D81" w:rsidRPr="00560C17" w:rsidRDefault="003E0D81" w:rsidP="003E0D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3E0D81" w:rsidRPr="00560C17" w:rsidRDefault="003E0D81" w:rsidP="003E0D81">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3E0D81" w:rsidRPr="00560C17" w:rsidRDefault="003E0D81" w:rsidP="003E0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3E0D81" w:rsidRPr="00560C17" w:rsidRDefault="003E0D81" w:rsidP="003E0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3E0D81" w:rsidRPr="00560C17" w:rsidRDefault="003E0D81" w:rsidP="003E0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3E0D81" w:rsidRPr="00560C17" w:rsidRDefault="003E0D81" w:rsidP="003E0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3E0D81" w:rsidRPr="00560C17" w:rsidRDefault="003E0D81" w:rsidP="003E0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3E0D81" w:rsidRPr="00560C17" w:rsidRDefault="003E0D81" w:rsidP="003E0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3E0D81" w:rsidRPr="00560C17" w:rsidRDefault="003E0D81" w:rsidP="003E0D81">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3E0D81" w:rsidRPr="00560C17" w:rsidRDefault="003E0D81" w:rsidP="003E0D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3E0D81" w:rsidRPr="00560C17" w:rsidRDefault="003E0D81" w:rsidP="003E0D81">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3E0D81" w:rsidRPr="00560C17" w:rsidRDefault="003E0D81" w:rsidP="003E0D81">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3E0D81" w:rsidRPr="00560C17" w:rsidRDefault="003E0D81" w:rsidP="003E0D81">
      <w:pPr>
        <w:ind w:firstLine="357"/>
        <w:rPr>
          <w:rFonts w:ascii="Times New Roman" w:hAnsi="Times New Roman" w:cs="Times New Roman"/>
          <w:sz w:val="22"/>
          <w:szCs w:val="22"/>
        </w:rPr>
      </w:pPr>
    </w:p>
    <w:p w:rsidR="003E0D81" w:rsidRPr="00560C17" w:rsidRDefault="003E0D81" w:rsidP="003E0D81">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3E0D81" w:rsidRPr="00560C17" w:rsidRDefault="003E0D81" w:rsidP="003E0D81">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3E0D81" w:rsidRPr="00560C17" w:rsidRDefault="003E0D81" w:rsidP="003E0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3E0D81" w:rsidRPr="00560C17" w:rsidRDefault="003E0D81" w:rsidP="003E0D81">
      <w:pPr>
        <w:pStyle w:val="af"/>
        <w:spacing w:before="0" w:after="0"/>
        <w:ind w:firstLine="720"/>
        <w:rPr>
          <w:rFonts w:ascii="Times New Roman" w:hAnsi="Times New Roman" w:cs="Times New Roman"/>
          <w:sz w:val="22"/>
          <w:szCs w:val="22"/>
        </w:rPr>
      </w:pPr>
    </w:p>
    <w:p w:rsidR="003E0D81" w:rsidRPr="00560C17" w:rsidRDefault="003E0D81" w:rsidP="003E0D81">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w:t>
      </w:r>
      <w:r w:rsidRPr="00560C17">
        <w:rPr>
          <w:rFonts w:ascii="Times New Roman" w:hAnsi="Times New Roman" w:cs="Times New Roman"/>
          <w:sz w:val="22"/>
          <w:szCs w:val="22"/>
          <w:u w:val="single"/>
        </w:rPr>
        <w:lastRenderedPageBreak/>
        <w:t>следующие документы:</w:t>
      </w:r>
    </w:p>
    <w:p w:rsidR="003E0D81" w:rsidRPr="00560C17" w:rsidRDefault="003E0D81" w:rsidP="003E0D81">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3E0D81" w:rsidRPr="00560C17" w:rsidRDefault="003E0D81" w:rsidP="003E0D81">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3E0D81" w:rsidRPr="00560C17" w:rsidRDefault="003E0D81" w:rsidP="003E0D81">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3E0D81" w:rsidRPr="00560C17" w:rsidRDefault="003E0D81" w:rsidP="003E0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3E0D81" w:rsidRPr="00560C17" w:rsidRDefault="003E0D81" w:rsidP="003E0D81">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3E0D81" w:rsidRPr="00560C17" w:rsidRDefault="003E0D81" w:rsidP="003E0D81">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3E0D81" w:rsidRPr="00560C17" w:rsidRDefault="003E0D81" w:rsidP="003E0D81">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3E0D81" w:rsidRPr="00560C17" w:rsidRDefault="003E0D81" w:rsidP="003E0D8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3E0D81" w:rsidRPr="00560C17" w:rsidRDefault="003E0D81" w:rsidP="003E0D8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3E0D81" w:rsidRPr="00560C17" w:rsidRDefault="003E0D81" w:rsidP="003E0D8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3E0D81" w:rsidRPr="00560C17" w:rsidRDefault="003E0D81" w:rsidP="003E0D81">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3E0D81" w:rsidRPr="00560C17" w:rsidRDefault="003E0D81" w:rsidP="003E0D81">
      <w:pPr>
        <w:pStyle w:val="af"/>
        <w:spacing w:before="0" w:after="0"/>
        <w:ind w:left="896"/>
        <w:rPr>
          <w:rFonts w:ascii="Times New Roman" w:hAnsi="Times New Roman" w:cs="Times New Roman"/>
          <w:sz w:val="22"/>
          <w:szCs w:val="22"/>
        </w:rPr>
      </w:pPr>
    </w:p>
    <w:p w:rsidR="003E0D81" w:rsidRPr="00560C17" w:rsidRDefault="003E0D81" w:rsidP="003E0D81">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3E0D81" w:rsidRPr="00560C17" w:rsidRDefault="003E0D81" w:rsidP="003E0D81">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3E0D81" w:rsidRPr="00560C17" w:rsidRDefault="003E0D81" w:rsidP="003E0D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3E0D81" w:rsidRPr="00560C17" w:rsidRDefault="003E0D81" w:rsidP="003E0D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3E0D81" w:rsidRPr="00560C17" w:rsidRDefault="003E0D81" w:rsidP="003E0D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3E0D81" w:rsidRPr="00560C17" w:rsidRDefault="003E0D81" w:rsidP="003E0D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3E0D81" w:rsidRPr="00560C17" w:rsidRDefault="003E0D81" w:rsidP="003E0D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 </w:t>
      </w:r>
    </w:p>
    <w:p w:rsidR="003E0D81" w:rsidRPr="00560C17" w:rsidRDefault="003E0D81" w:rsidP="003E0D81">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представители Российской Федерации, субъекта Российской Федерации или </w:t>
      </w:r>
      <w:r w:rsidRPr="00560C17">
        <w:rPr>
          <w:rFonts w:ascii="Times New Roman" w:hAnsi="Times New Roman" w:cs="Times New Roman"/>
          <w:sz w:val="22"/>
          <w:szCs w:val="22"/>
        </w:rPr>
        <w:lastRenderedPageBreak/>
        <w:t>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3E0D81" w:rsidRPr="00560C17" w:rsidRDefault="003E0D81" w:rsidP="003E0D81">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3E0D81" w:rsidRPr="00560C17" w:rsidRDefault="003E0D81" w:rsidP="003E0D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3E0D81" w:rsidRPr="00560C17" w:rsidRDefault="003E0D81" w:rsidP="003E0D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3E0D81" w:rsidRPr="00560C17" w:rsidRDefault="003E0D81" w:rsidP="003E0D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3E0D81" w:rsidRPr="00560C17" w:rsidRDefault="003E0D81" w:rsidP="003E0D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3E0D81" w:rsidRPr="00560C17" w:rsidRDefault="003E0D81" w:rsidP="003E0D81">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3E0D81" w:rsidRPr="00560C17" w:rsidRDefault="003E0D81" w:rsidP="003E0D81">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3E0D81" w:rsidRPr="00560C17" w:rsidRDefault="003E0D81" w:rsidP="003E0D81">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объединения выпусков ценных бумаг эмитента Регистратор обязан:</w:t>
      </w:r>
    </w:p>
    <w:p w:rsidR="003E0D81" w:rsidRPr="00560C17" w:rsidRDefault="003E0D81" w:rsidP="003E0D81">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3E0D81" w:rsidRPr="00560C17" w:rsidRDefault="003E0D81" w:rsidP="003E0D81">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3E0D81" w:rsidRPr="00560C17" w:rsidRDefault="003E0D81" w:rsidP="003E0D81">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3E0D81" w:rsidRPr="00560C17" w:rsidRDefault="003E0D81" w:rsidP="003E0D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3E0D81" w:rsidRPr="00560C17" w:rsidRDefault="003E0D81" w:rsidP="003E0D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3E0D81" w:rsidRPr="00560C17" w:rsidRDefault="003E0D81" w:rsidP="003E0D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3E0D81" w:rsidRPr="00560C17" w:rsidRDefault="003E0D81" w:rsidP="003E0D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3E0D81" w:rsidRPr="00560C17" w:rsidRDefault="003E0D81" w:rsidP="003E0D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3E0D81" w:rsidRPr="00560C17" w:rsidRDefault="003E0D81" w:rsidP="003E0D81">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3E0D81" w:rsidRPr="00560C17" w:rsidRDefault="003E0D81" w:rsidP="003E0D81">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аннулирования кода дополнительного выпуска Регистратор обязан:</w:t>
      </w:r>
    </w:p>
    <w:p w:rsidR="003E0D81" w:rsidRPr="00560C17" w:rsidRDefault="003E0D81" w:rsidP="003E0D81">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3E0D81" w:rsidRPr="00560C17" w:rsidRDefault="003E0D81" w:rsidP="003E0D81">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3E0D81" w:rsidRPr="00560C17" w:rsidRDefault="003E0D81" w:rsidP="003E0D81">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3E0D81" w:rsidRPr="00560C17" w:rsidRDefault="003E0D81" w:rsidP="003E0D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3E0D81" w:rsidRPr="00560C17" w:rsidRDefault="003E0D81" w:rsidP="003E0D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3E0D81" w:rsidRPr="00560C17" w:rsidRDefault="003E0D81" w:rsidP="003E0D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3E0D81" w:rsidRPr="00560C17" w:rsidRDefault="003E0D81" w:rsidP="003E0D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3E0D81" w:rsidRPr="00560C17" w:rsidRDefault="003E0D81" w:rsidP="003E0D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3E0D81" w:rsidRPr="00560C17" w:rsidRDefault="003E0D81" w:rsidP="003E0D81">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3E0D81" w:rsidRPr="00560C17" w:rsidRDefault="003E0D81" w:rsidP="003E0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3E0D81" w:rsidRDefault="003E0D81" w:rsidP="003E0D81">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3E0D81" w:rsidRPr="00560C17" w:rsidRDefault="003E0D81" w:rsidP="003E0D81">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3E0D81" w:rsidRPr="00560C17" w:rsidRDefault="003E0D81" w:rsidP="003E0D81">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3E0D81" w:rsidRPr="00560C17" w:rsidRDefault="003E0D81" w:rsidP="003E0D81">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 продаваемых акционером закрытого общества;</w:t>
      </w:r>
    </w:p>
    <w:p w:rsidR="003E0D81" w:rsidRPr="00560C17" w:rsidRDefault="003E0D81" w:rsidP="003E0D81">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3E0D81" w:rsidRPr="00560C17" w:rsidRDefault="003E0D81" w:rsidP="003E0D81">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3E0D81" w:rsidRPr="00560C17" w:rsidRDefault="003E0D81" w:rsidP="003E0D81">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3E0D81" w:rsidRPr="00560C17" w:rsidRDefault="003E0D81" w:rsidP="003E0D81">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3E0D81" w:rsidRPr="00560C17" w:rsidRDefault="003E0D81" w:rsidP="003E0D81">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3E0D81" w:rsidRPr="00560C17" w:rsidRDefault="003E0D81" w:rsidP="003E0D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3E0D81" w:rsidRPr="00560C17" w:rsidRDefault="003E0D81" w:rsidP="003E0D8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3E0D81" w:rsidRPr="00560C17" w:rsidRDefault="003E0D81" w:rsidP="003E0D8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3E0D81" w:rsidRPr="00560C17" w:rsidRDefault="003E0D81" w:rsidP="003E0D8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3E0D81" w:rsidRPr="00560C17" w:rsidRDefault="003E0D81" w:rsidP="003E0D81">
      <w:pPr>
        <w:pStyle w:val="ConsPlusNormal"/>
        <w:widowControl/>
        <w:tabs>
          <w:tab w:val="left" w:pos="1440"/>
        </w:tabs>
        <w:ind w:left="720"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3E0D81" w:rsidRPr="00560C17" w:rsidRDefault="003E0D81" w:rsidP="003E0D8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3E0D81" w:rsidRPr="00560C17" w:rsidRDefault="003E0D81" w:rsidP="003E0D81">
      <w:pPr>
        <w:pStyle w:val="ConsPlusNormal"/>
        <w:widowControl/>
        <w:ind w:left="72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3E0D81" w:rsidRPr="00560C17" w:rsidRDefault="003E0D81" w:rsidP="003E0D8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3E0D81" w:rsidRPr="00560C17" w:rsidRDefault="003E0D81" w:rsidP="003E0D81">
      <w:pPr>
        <w:pStyle w:val="ConsPlusNormal"/>
        <w:widowControl/>
        <w:ind w:left="72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3E0D81" w:rsidRPr="00560C17" w:rsidRDefault="003E0D81" w:rsidP="003E0D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3E0D81" w:rsidRPr="00560C17" w:rsidRDefault="003E0D81" w:rsidP="003E0D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3E0D81" w:rsidRPr="00560C17" w:rsidRDefault="003E0D81" w:rsidP="003E0D8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количество, категория (тип) и государственный регистрационный номер выпуска акций, выкупа которых требует акционер;</w:t>
      </w:r>
    </w:p>
    <w:p w:rsidR="003E0D81" w:rsidRPr="00560C17" w:rsidRDefault="003E0D81" w:rsidP="003E0D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3E0D81" w:rsidRPr="00560C17" w:rsidRDefault="003E0D81" w:rsidP="003E0D8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основной государственный регистрационный номер (ОГРН) акционера - юридического лица в случае, если он является резидентом, или информация об органе, </w:t>
      </w:r>
      <w:r w:rsidRPr="00560C17">
        <w:rPr>
          <w:rFonts w:ascii="Times New Roman" w:hAnsi="Times New Roman" w:cs="Times New Roman"/>
          <w:color w:val="000000"/>
          <w:sz w:val="22"/>
          <w:szCs w:val="22"/>
        </w:rPr>
        <w:lastRenderedPageBreak/>
        <w:t>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3E0D81" w:rsidRPr="00560C17" w:rsidRDefault="003E0D81" w:rsidP="003E0D8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3E0D81" w:rsidRPr="00560C17" w:rsidRDefault="003E0D81" w:rsidP="003E0D81">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3E0D81" w:rsidRPr="00560C17" w:rsidRDefault="003E0D81" w:rsidP="003E0D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3E0D81" w:rsidRPr="00560C17" w:rsidRDefault="003E0D81" w:rsidP="003E0D8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3E0D81" w:rsidRPr="00560C17" w:rsidRDefault="003E0D81" w:rsidP="003E0D81">
      <w:pPr>
        <w:pStyle w:val="ConsPlusNormal"/>
        <w:widowControl/>
        <w:ind w:left="72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3E0D81" w:rsidRPr="00560C17" w:rsidRDefault="003E0D81" w:rsidP="003E0D81">
      <w:pPr>
        <w:pStyle w:val="ConsPlusNormal"/>
        <w:widowControl/>
        <w:tabs>
          <w:tab w:val="left" w:pos="1418"/>
        </w:tabs>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3E0D81" w:rsidRPr="00560C17" w:rsidRDefault="003E0D81" w:rsidP="003E0D81">
      <w:pPr>
        <w:pStyle w:val="ConsPlusNormal"/>
        <w:widowControl/>
        <w:tabs>
          <w:tab w:val="left" w:pos="1440"/>
        </w:tabs>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3E0D81" w:rsidRPr="00560C17" w:rsidRDefault="003E0D81" w:rsidP="003E0D81">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3E0D81" w:rsidRPr="00560C17" w:rsidRDefault="003E0D81" w:rsidP="003E0D81">
      <w:pPr>
        <w:pStyle w:val="ConsPlusNormal"/>
        <w:widowControl/>
        <w:ind w:left="72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3E0D81" w:rsidRPr="00560C17" w:rsidRDefault="003E0D81" w:rsidP="003E0D81">
      <w:pPr>
        <w:pStyle w:val="ConsPlusNormal"/>
        <w:widowControl/>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3E0D81" w:rsidRPr="00560C17" w:rsidRDefault="003E0D81" w:rsidP="003E0D81">
      <w:pPr>
        <w:pStyle w:val="ConsPlusNormal"/>
        <w:widowControl/>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3E0D81" w:rsidRPr="00560C17" w:rsidRDefault="003E0D81" w:rsidP="003E0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3E0D81" w:rsidRPr="00560C17" w:rsidRDefault="003E0D81" w:rsidP="003E0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3E0D81" w:rsidRPr="00560C17" w:rsidRDefault="003E0D81" w:rsidP="003E0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3E0D81" w:rsidRPr="00560C17" w:rsidRDefault="003E0D81" w:rsidP="003E0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3E0D81" w:rsidRPr="00560C17" w:rsidRDefault="003E0D81" w:rsidP="003E0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3E0D81" w:rsidRPr="00560C17" w:rsidRDefault="003E0D81" w:rsidP="003E0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лицо, подавшее требование, не является акционером общества.</w:t>
      </w:r>
    </w:p>
    <w:p w:rsidR="003E0D81" w:rsidRPr="00560C17" w:rsidRDefault="003E0D81" w:rsidP="003E0D81">
      <w:pPr>
        <w:pStyle w:val="ConsPlusNormal"/>
        <w:widowControl/>
        <w:ind w:left="540"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w:t>
      </w:r>
      <w:r w:rsidRPr="00560C17">
        <w:rPr>
          <w:rFonts w:ascii="Times New Roman" w:hAnsi="Times New Roman" w:cs="Times New Roman"/>
          <w:color w:val="000000"/>
          <w:sz w:val="22"/>
          <w:szCs w:val="22"/>
        </w:rPr>
        <w:lastRenderedPageBreak/>
        <w:t>блокировании операций в отношении акций, подлежащих выкупу, в случаях, предусмотренных настоящими Правилами.</w:t>
      </w:r>
    </w:p>
    <w:p w:rsidR="003E0D81" w:rsidRPr="00560C17" w:rsidRDefault="003E0D81" w:rsidP="003E0D81">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3E0D81" w:rsidRPr="00560C17" w:rsidRDefault="003E0D81" w:rsidP="003E0D81">
      <w:pPr>
        <w:pStyle w:val="ConsPlusNormal"/>
        <w:widowControl/>
        <w:tabs>
          <w:tab w:val="left" w:pos="0"/>
        </w:tabs>
        <w:ind w:firstLine="144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3E0D81" w:rsidRPr="00560C17" w:rsidRDefault="003E0D81" w:rsidP="003E0D8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3E0D81" w:rsidRPr="00560C17" w:rsidRDefault="003E0D81" w:rsidP="003E0D8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3E0D81" w:rsidRPr="00560C17" w:rsidRDefault="003E0D81" w:rsidP="003E0D8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3E0D81" w:rsidRPr="00560C17" w:rsidRDefault="003E0D81" w:rsidP="003E0D81">
      <w:pPr>
        <w:pStyle w:val="ConsPlusNormal"/>
        <w:widowControl/>
        <w:tabs>
          <w:tab w:val="left" w:pos="1620"/>
        </w:tabs>
        <w:ind w:left="720"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3E0D81" w:rsidRPr="00560C17" w:rsidRDefault="003E0D81" w:rsidP="003E0D81">
      <w:pPr>
        <w:pStyle w:val="ConsPlusNormal"/>
        <w:widowControl/>
        <w:tabs>
          <w:tab w:val="left" w:pos="1440"/>
        </w:tabs>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3E0D81" w:rsidRPr="00560C17" w:rsidRDefault="003E0D81" w:rsidP="003E0D81">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3E0D81" w:rsidRPr="00560C17" w:rsidRDefault="003E0D81" w:rsidP="003E0D81">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3E0D81" w:rsidRPr="00560C17" w:rsidRDefault="003E0D81" w:rsidP="003E0D81">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3E0D81" w:rsidRPr="00560C17" w:rsidRDefault="003E0D81" w:rsidP="003E0D81">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3E0D81" w:rsidRPr="00560C17" w:rsidRDefault="003E0D81" w:rsidP="003E0D81">
      <w:pPr>
        <w:pStyle w:val="ConsPlusNormal"/>
        <w:widowControl/>
        <w:tabs>
          <w:tab w:val="left" w:pos="1440"/>
        </w:tabs>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3E0D81" w:rsidRPr="00560C17" w:rsidRDefault="003E0D81" w:rsidP="003E0D81">
      <w:pPr>
        <w:pStyle w:val="ConsPlusNormal"/>
        <w:widowControl/>
        <w:tabs>
          <w:tab w:val="left" w:pos="1440"/>
        </w:tabs>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w:t>
      </w:r>
      <w:r w:rsidRPr="00560C17">
        <w:rPr>
          <w:rFonts w:ascii="Times New Roman" w:hAnsi="Times New Roman" w:cs="Times New Roman"/>
          <w:color w:val="000000"/>
          <w:sz w:val="22"/>
          <w:szCs w:val="22"/>
        </w:rPr>
        <w:lastRenderedPageBreak/>
        <w:t>принадлежащих им акций, утвержденном советом директоров (наблюдательным советом) общества.</w:t>
      </w:r>
    </w:p>
    <w:p w:rsidR="003E0D81" w:rsidRPr="00560C17" w:rsidRDefault="003E0D81" w:rsidP="003E0D81">
      <w:pPr>
        <w:pStyle w:val="ConsPlusNormal"/>
        <w:widowControl/>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3E0D81" w:rsidRPr="00560C17" w:rsidRDefault="003E0D81" w:rsidP="003E0D8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3E0D81" w:rsidRPr="00560C17" w:rsidRDefault="003E0D81" w:rsidP="003E0D81">
      <w:pPr>
        <w:pStyle w:val="ConsPlusNormal"/>
        <w:widowControl/>
        <w:tabs>
          <w:tab w:val="left" w:pos="2328"/>
        </w:tabs>
        <w:ind w:left="720"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3E0D81" w:rsidRPr="00560C17" w:rsidRDefault="003E0D81" w:rsidP="003E0D81">
      <w:pPr>
        <w:pStyle w:val="ConsPlusNormal"/>
        <w:widowControl/>
        <w:tabs>
          <w:tab w:val="left" w:pos="1608"/>
        </w:tabs>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3E0D81" w:rsidRPr="00560C17" w:rsidRDefault="003E0D81" w:rsidP="003E0D81">
      <w:pPr>
        <w:pStyle w:val="ConsPlusNormal"/>
        <w:widowControl/>
        <w:tabs>
          <w:tab w:val="left" w:pos="1608"/>
        </w:tabs>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3E0D81" w:rsidRPr="00560C17" w:rsidRDefault="003E0D81" w:rsidP="003E0D81">
      <w:pPr>
        <w:pStyle w:val="ConsPlusNormal"/>
        <w:widowControl/>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3E0D81" w:rsidRPr="00560C17" w:rsidRDefault="003E0D81" w:rsidP="003E0D81">
      <w:pPr>
        <w:pStyle w:val="ConsPlusNormal"/>
        <w:widowControl/>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3E0D81" w:rsidRPr="00560C17" w:rsidRDefault="003E0D81" w:rsidP="003E0D81">
      <w:pPr>
        <w:pStyle w:val="ConsPlusNormal"/>
        <w:widowControl/>
        <w:ind w:firstLine="0"/>
        <w:jc w:val="both"/>
        <w:rPr>
          <w:rFonts w:ascii="Times New Roman" w:hAnsi="Times New Roman" w:cs="Times New Roman"/>
          <w:color w:val="000000"/>
          <w:sz w:val="22"/>
          <w:szCs w:val="22"/>
        </w:rPr>
      </w:pPr>
    </w:p>
    <w:p w:rsidR="003E0D81" w:rsidRPr="00560C17" w:rsidRDefault="003E0D81" w:rsidP="003E0D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3E0D81" w:rsidRPr="00560C17" w:rsidRDefault="003E0D81" w:rsidP="003E0D81">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3E0D81" w:rsidRPr="00560C17" w:rsidRDefault="003E0D81" w:rsidP="003E0D81">
      <w:pPr>
        <w:jc w:val="both"/>
        <w:rPr>
          <w:rFonts w:ascii="Times New Roman" w:hAnsi="Times New Roman" w:cs="Times New Roman"/>
          <w:sz w:val="22"/>
          <w:szCs w:val="22"/>
        </w:rPr>
      </w:pPr>
      <w:r w:rsidRPr="00560C17">
        <w:rPr>
          <w:rFonts w:ascii="Times New Roman" w:hAnsi="Times New Roman" w:cs="Times New Roman"/>
          <w:sz w:val="22"/>
          <w:szCs w:val="22"/>
        </w:rPr>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w:t>
      </w:r>
      <w:r w:rsidRPr="00560C17">
        <w:rPr>
          <w:rFonts w:ascii="Times New Roman" w:hAnsi="Times New Roman" w:cs="Times New Roman"/>
          <w:sz w:val="22"/>
          <w:szCs w:val="22"/>
        </w:rPr>
        <w:lastRenderedPageBreak/>
        <w:t>бумаги отдельного владельца.</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3E0D81" w:rsidRPr="00560C17" w:rsidRDefault="003E0D81" w:rsidP="003E0D81">
      <w:pPr>
        <w:jc w:val="both"/>
        <w:rPr>
          <w:rFonts w:ascii="Times New Roman" w:hAnsi="Times New Roman" w:cs="Times New Roman"/>
          <w:sz w:val="22"/>
          <w:szCs w:val="22"/>
        </w:rPr>
      </w:pP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3E0D81" w:rsidRPr="00560C17" w:rsidRDefault="003E0D81" w:rsidP="003E0D81">
      <w:pPr>
        <w:ind w:firstLine="720"/>
        <w:jc w:val="both"/>
        <w:rPr>
          <w:rFonts w:ascii="Times New Roman" w:hAnsi="Times New Roman" w:cs="Times New Roman"/>
          <w:sz w:val="22"/>
          <w:szCs w:val="22"/>
        </w:rPr>
      </w:pPr>
    </w:p>
    <w:p w:rsidR="003E0D81" w:rsidRPr="00560C17" w:rsidRDefault="003E0D81" w:rsidP="003E0D81">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3E0D81" w:rsidRPr="00560C17" w:rsidRDefault="003E0D81" w:rsidP="003E0D81">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3E0D81" w:rsidRPr="00560C17" w:rsidRDefault="003E0D81" w:rsidP="003E0D81">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3E0D81" w:rsidRPr="00560C17" w:rsidRDefault="003E0D81" w:rsidP="003E0D81">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3E0D81" w:rsidRPr="00560C17" w:rsidRDefault="003E0D81" w:rsidP="003E0D81">
      <w:pPr>
        <w:tabs>
          <w:tab w:val="left" w:pos="1134"/>
        </w:tabs>
        <w:ind w:left="720"/>
        <w:jc w:val="both"/>
        <w:rPr>
          <w:rFonts w:ascii="Times New Roman" w:hAnsi="Times New Roman" w:cs="Times New Roman"/>
          <w:bCs/>
          <w:sz w:val="22"/>
          <w:szCs w:val="22"/>
        </w:rPr>
      </w:pPr>
    </w:p>
    <w:p w:rsidR="003E0D81" w:rsidRPr="00560C17" w:rsidRDefault="003E0D81" w:rsidP="003E0D81">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3E0D81" w:rsidRPr="00560C17" w:rsidRDefault="003E0D81" w:rsidP="003E0D81">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3E0D81" w:rsidRPr="00560C17" w:rsidRDefault="003E0D81" w:rsidP="003E0D81">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3E0D81" w:rsidRPr="00560C17" w:rsidRDefault="003E0D81" w:rsidP="003E0D81">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3E0D81" w:rsidRPr="00560C17" w:rsidRDefault="003E0D81" w:rsidP="003E0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3E0D81" w:rsidRPr="00560C17" w:rsidRDefault="003E0D81" w:rsidP="003E0D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3E0D81" w:rsidRPr="00560C17" w:rsidRDefault="003E0D81" w:rsidP="003E0D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3E0D81" w:rsidRPr="00560C17" w:rsidRDefault="003E0D81" w:rsidP="003E0D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3E0D81" w:rsidRPr="00560C17" w:rsidRDefault="003E0D81" w:rsidP="003E0D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3E0D81" w:rsidRPr="00560C17" w:rsidRDefault="003E0D81" w:rsidP="003E0D81">
      <w:pPr>
        <w:autoSpaceDE w:val="0"/>
        <w:ind w:firstLine="540"/>
        <w:jc w:val="both"/>
        <w:rPr>
          <w:rFonts w:ascii="Times New Roman" w:hAnsi="Times New Roman" w:cs="Times New Roman"/>
          <w:sz w:val="22"/>
          <w:szCs w:val="22"/>
        </w:rPr>
      </w:pPr>
    </w:p>
    <w:p w:rsidR="003E0D81" w:rsidRPr="00560C17" w:rsidRDefault="003E0D81" w:rsidP="003E0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3E0D81" w:rsidRPr="00560C17" w:rsidRDefault="003E0D81" w:rsidP="003E0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3E0D81" w:rsidRPr="00560C17" w:rsidRDefault="003E0D81" w:rsidP="003E0D81">
      <w:pPr>
        <w:pStyle w:val="31"/>
        <w:tabs>
          <w:tab w:val="left" w:pos="1080"/>
        </w:tabs>
        <w:ind w:left="360" w:firstLine="360"/>
        <w:rPr>
          <w:rFonts w:ascii="Times New Roman" w:hAnsi="Times New Roman" w:cs="Times New Roman"/>
          <w:bCs/>
          <w:sz w:val="22"/>
          <w:szCs w:val="22"/>
          <w:u w:val="none"/>
          <w:shd w:val="clear" w:color="auto" w:fill="00FFFF"/>
        </w:rPr>
      </w:pPr>
    </w:p>
    <w:p w:rsidR="003E0D81" w:rsidRPr="00560C17" w:rsidRDefault="003E0D81" w:rsidP="003E0D81">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w:t>
      </w:r>
      <w:r w:rsidRPr="00560C17">
        <w:rPr>
          <w:rFonts w:ascii="Times New Roman" w:hAnsi="Times New Roman" w:cs="Times New Roman"/>
          <w:sz w:val="22"/>
          <w:szCs w:val="22"/>
        </w:rPr>
        <w:lastRenderedPageBreak/>
        <w:t>или высылается по почте заказным письмом.</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3E0D81" w:rsidRPr="00560C17" w:rsidRDefault="003E0D81" w:rsidP="003E0D8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3E0D81" w:rsidRPr="00560C17" w:rsidRDefault="003E0D81" w:rsidP="003E0D8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3E0D81" w:rsidRPr="00560C17" w:rsidRDefault="003E0D81" w:rsidP="003E0D8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3E0D81" w:rsidRPr="00560C17" w:rsidRDefault="003E0D81" w:rsidP="003E0D81">
      <w:pPr>
        <w:pStyle w:val="a9"/>
        <w:tabs>
          <w:tab w:val="clear" w:pos="4677"/>
          <w:tab w:val="clear" w:pos="9355"/>
        </w:tabs>
        <w:rPr>
          <w:rFonts w:ascii="Times New Roman" w:hAnsi="Times New Roman" w:cs="Times New Roman"/>
          <w:b/>
          <w:bCs/>
          <w:i/>
          <w:iCs/>
          <w:sz w:val="22"/>
          <w:szCs w:val="22"/>
        </w:rPr>
      </w:pPr>
    </w:p>
    <w:p w:rsidR="003E0D81" w:rsidRPr="00560C17" w:rsidRDefault="003E0D81" w:rsidP="003E0D81">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3E0D81" w:rsidRPr="00560C17" w:rsidRDefault="003E0D81" w:rsidP="003E0D81">
      <w:pPr>
        <w:pStyle w:val="af"/>
        <w:spacing w:before="0" w:after="0"/>
        <w:ind w:firstLine="720"/>
        <w:jc w:val="both"/>
        <w:rPr>
          <w:rFonts w:ascii="Times New Roman" w:hAnsi="Times New Roman" w:cs="Times New Roman"/>
          <w:sz w:val="22"/>
          <w:szCs w:val="22"/>
        </w:rPr>
      </w:pPr>
    </w:p>
    <w:p w:rsidR="003E0D81" w:rsidRPr="00560C17" w:rsidRDefault="003E0D81" w:rsidP="003E0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3E0D81" w:rsidRPr="00560C17" w:rsidRDefault="003E0D81" w:rsidP="003E0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3E0D81" w:rsidRPr="00560C17" w:rsidRDefault="003E0D81" w:rsidP="003E0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3E0D81" w:rsidRPr="00560C17" w:rsidRDefault="003E0D81" w:rsidP="003E0D81">
      <w:pPr>
        <w:pStyle w:val="af"/>
        <w:spacing w:before="0" w:after="0"/>
        <w:ind w:firstLine="720"/>
        <w:jc w:val="both"/>
        <w:rPr>
          <w:rFonts w:ascii="Times New Roman" w:hAnsi="Times New Roman" w:cs="Times New Roman"/>
          <w:sz w:val="22"/>
          <w:szCs w:val="22"/>
        </w:rPr>
      </w:pPr>
    </w:p>
    <w:p w:rsidR="003E0D81" w:rsidRPr="00560C17" w:rsidRDefault="003E0D81" w:rsidP="003E0D81">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3E0D81" w:rsidRPr="00560C17" w:rsidRDefault="003E0D81" w:rsidP="003E0D81">
      <w:pPr>
        <w:pStyle w:val="a6"/>
        <w:ind w:firstLine="720"/>
        <w:rPr>
          <w:rFonts w:ascii="Times New Roman" w:hAnsi="Times New Roman" w:cs="Times New Roman"/>
          <w:sz w:val="22"/>
          <w:szCs w:val="22"/>
        </w:rPr>
      </w:pPr>
    </w:p>
    <w:p w:rsidR="003E0D81" w:rsidRPr="00560C17" w:rsidRDefault="003E0D81" w:rsidP="003E0D81">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3E0D81" w:rsidRPr="00560C17" w:rsidRDefault="003E0D81" w:rsidP="003E0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3E0D81" w:rsidRPr="00560C17" w:rsidRDefault="003E0D81" w:rsidP="003E0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3E0D81" w:rsidRPr="00560C17" w:rsidRDefault="003E0D81" w:rsidP="003E0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3E0D81" w:rsidRPr="00560C17" w:rsidRDefault="003E0D81" w:rsidP="003E0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3E0D81" w:rsidRPr="00560C17" w:rsidRDefault="003E0D81" w:rsidP="003E0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3E0D81" w:rsidRPr="00560C17" w:rsidRDefault="003E0D81" w:rsidP="003E0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3E0D81" w:rsidRPr="00560C17" w:rsidRDefault="003E0D81" w:rsidP="003E0D81">
      <w:pPr>
        <w:rPr>
          <w:rFonts w:ascii="Times New Roman" w:hAnsi="Times New Roman" w:cs="Times New Roman"/>
          <w:sz w:val="22"/>
          <w:szCs w:val="22"/>
        </w:rPr>
      </w:pPr>
    </w:p>
    <w:p w:rsidR="003E0D81" w:rsidRPr="00560C17" w:rsidRDefault="003E0D81" w:rsidP="003E0D81">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3E0D81" w:rsidRPr="00560C17" w:rsidRDefault="003E0D81" w:rsidP="003E0D81">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3E0D81" w:rsidRPr="00560C17" w:rsidRDefault="003E0D81" w:rsidP="003E0D81">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3E0D81" w:rsidRPr="00560C17" w:rsidRDefault="003E0D81" w:rsidP="003E0D81">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3E0D81" w:rsidRPr="00560C17" w:rsidRDefault="003E0D81" w:rsidP="003E0D81">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3E0D81" w:rsidRPr="00560C17" w:rsidRDefault="003E0D81" w:rsidP="003E0D81">
      <w:pPr>
        <w:pStyle w:val="af"/>
        <w:tabs>
          <w:tab w:val="left" w:pos="1314"/>
        </w:tabs>
        <w:spacing w:before="0" w:after="0"/>
        <w:ind w:left="414"/>
        <w:jc w:val="both"/>
        <w:rPr>
          <w:rFonts w:ascii="Times New Roman" w:hAnsi="Times New Roman" w:cs="Times New Roman"/>
          <w:sz w:val="22"/>
          <w:szCs w:val="22"/>
          <w:shd w:val="clear" w:color="auto" w:fill="00FFFF"/>
        </w:rPr>
      </w:pPr>
    </w:p>
    <w:p w:rsidR="003E0D81" w:rsidRPr="00560C17" w:rsidRDefault="003E0D81" w:rsidP="003E0D81">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3E0D81" w:rsidRPr="00560C17" w:rsidRDefault="003E0D81" w:rsidP="003E0D81">
      <w:pPr>
        <w:pStyle w:val="af"/>
        <w:tabs>
          <w:tab w:val="left" w:pos="900"/>
        </w:tabs>
        <w:spacing w:before="0" w:after="0"/>
        <w:jc w:val="both"/>
        <w:rPr>
          <w:rFonts w:ascii="Times New Roman" w:hAnsi="Times New Roman" w:cs="Times New Roman"/>
          <w:sz w:val="22"/>
          <w:szCs w:val="22"/>
        </w:rPr>
      </w:pPr>
    </w:p>
    <w:p w:rsidR="003E0D81" w:rsidRPr="00560C17" w:rsidRDefault="003E0D81" w:rsidP="003E0D81">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Информация предоставляется в виде следующих документов:</w:t>
      </w:r>
    </w:p>
    <w:p w:rsidR="003E0D81" w:rsidRPr="00560C17" w:rsidRDefault="003E0D81" w:rsidP="003E0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3E0D81" w:rsidRPr="00560C17" w:rsidRDefault="003E0D81" w:rsidP="003E0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Уведомление о выполнении операции в реестре, содержащее информацию, указанную в </w:t>
      </w:r>
      <w:r w:rsidRPr="00560C17">
        <w:rPr>
          <w:rFonts w:ascii="Times New Roman" w:hAnsi="Times New Roman" w:cs="Times New Roman"/>
          <w:sz w:val="22"/>
          <w:szCs w:val="22"/>
        </w:rPr>
        <w:lastRenderedPageBreak/>
        <w:t>п.3.2.22 настоящих Правил.</w:t>
      </w:r>
    </w:p>
    <w:p w:rsidR="003E0D81" w:rsidRPr="00560C17" w:rsidRDefault="003E0D81" w:rsidP="003E0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3E0D81" w:rsidRPr="00560C17" w:rsidRDefault="003E0D81" w:rsidP="003E0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3E0D81" w:rsidRPr="00560C17" w:rsidRDefault="003E0D81" w:rsidP="003E0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3E0D81" w:rsidRPr="00560C17" w:rsidRDefault="003E0D81" w:rsidP="003E0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3E0D81" w:rsidRPr="00560C17" w:rsidRDefault="003E0D81" w:rsidP="003E0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3E0D81" w:rsidRPr="00560C17" w:rsidRDefault="003E0D81" w:rsidP="003E0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3E0D81" w:rsidRPr="00560C17" w:rsidRDefault="003E0D81" w:rsidP="003E0D81">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3E0D81" w:rsidRPr="00560C17" w:rsidRDefault="003E0D81" w:rsidP="003E0D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3E0D81" w:rsidRPr="00560C17" w:rsidRDefault="003E0D81" w:rsidP="003E0D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3E0D81" w:rsidRPr="00560C17" w:rsidRDefault="003E0D81" w:rsidP="003E0D81">
      <w:pPr>
        <w:ind w:left="360"/>
        <w:rPr>
          <w:rFonts w:ascii="Times New Roman" w:hAnsi="Times New Roman" w:cs="Times New Roman"/>
          <w:sz w:val="22"/>
          <w:szCs w:val="22"/>
        </w:rPr>
      </w:pPr>
    </w:p>
    <w:p w:rsidR="003E0D81" w:rsidRPr="00560C17" w:rsidRDefault="003E0D81" w:rsidP="003E0D81">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3E0D81" w:rsidRPr="00560C17" w:rsidRDefault="003E0D81" w:rsidP="003E0D81">
      <w:pPr>
        <w:pStyle w:val="32"/>
        <w:ind w:left="0" w:firstLine="0"/>
        <w:rPr>
          <w:rFonts w:ascii="Times New Roman" w:hAnsi="Times New Roman" w:cs="Times New Roman"/>
          <w:b/>
          <w:i/>
          <w:szCs w:val="22"/>
        </w:rPr>
      </w:pPr>
    </w:p>
    <w:p w:rsidR="003E0D81" w:rsidRPr="00560C17" w:rsidRDefault="003E0D81" w:rsidP="003E0D81">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3E0D81" w:rsidRPr="00560C17" w:rsidRDefault="003E0D81" w:rsidP="003E0D81">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3E0D81" w:rsidRPr="00560C17" w:rsidRDefault="003E0D81" w:rsidP="003E0D81">
      <w:pPr>
        <w:ind w:left="360" w:firstLine="360"/>
        <w:jc w:val="both"/>
        <w:rPr>
          <w:rFonts w:ascii="Times New Roman" w:hAnsi="Times New Roman" w:cs="Times New Roman"/>
          <w:sz w:val="22"/>
          <w:szCs w:val="22"/>
        </w:rPr>
      </w:pPr>
    </w:p>
    <w:p w:rsidR="003E0D81" w:rsidRPr="00560C17" w:rsidRDefault="003E0D81" w:rsidP="003E0D81">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3E0D81" w:rsidRPr="00560C17" w:rsidRDefault="003E0D81" w:rsidP="003E0D81">
      <w:pPr>
        <w:pStyle w:val="af"/>
        <w:spacing w:before="0" w:after="0"/>
        <w:rPr>
          <w:rFonts w:ascii="Times New Roman" w:hAnsi="Times New Roman" w:cs="Times New Roman"/>
          <w:sz w:val="22"/>
          <w:szCs w:val="22"/>
        </w:rPr>
      </w:pPr>
    </w:p>
    <w:p w:rsidR="003E0D81" w:rsidRPr="00560C17" w:rsidRDefault="003E0D81" w:rsidP="003E0D81">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3E0D81" w:rsidRPr="00560C17" w:rsidRDefault="003E0D81" w:rsidP="003E0D81">
      <w:pPr>
        <w:pStyle w:val="af"/>
        <w:spacing w:before="0" w:after="0"/>
        <w:ind w:firstLine="720"/>
        <w:rPr>
          <w:rFonts w:ascii="Times New Roman" w:hAnsi="Times New Roman" w:cs="Times New Roman"/>
          <w:sz w:val="22"/>
          <w:szCs w:val="22"/>
        </w:rPr>
      </w:pPr>
    </w:p>
    <w:p w:rsidR="003E0D81" w:rsidRPr="00560C17" w:rsidRDefault="003E0D81" w:rsidP="003E0D81">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3E0D81" w:rsidRPr="00560C17" w:rsidRDefault="003E0D81" w:rsidP="003E0D81">
      <w:pPr>
        <w:pStyle w:val="af"/>
        <w:spacing w:before="0" w:after="0"/>
        <w:jc w:val="both"/>
        <w:rPr>
          <w:rFonts w:ascii="Times New Roman" w:hAnsi="Times New Roman" w:cs="Times New Roman"/>
          <w:sz w:val="22"/>
          <w:szCs w:val="22"/>
        </w:rPr>
      </w:pPr>
    </w:p>
    <w:p w:rsidR="003E0D81" w:rsidRPr="00560C17" w:rsidRDefault="003E0D81" w:rsidP="003E0D81">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w:t>
      </w:r>
    </w:p>
    <w:p w:rsidR="003E0D81" w:rsidRPr="00560C17" w:rsidRDefault="003E0D81" w:rsidP="003E0D81">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w:t>
      </w:r>
      <w:r w:rsidRPr="00560C17">
        <w:rPr>
          <w:rStyle w:val="it"/>
          <w:rFonts w:ascii="Times New Roman" w:hAnsi="Times New Roman" w:cs="Times New Roman"/>
          <w:sz w:val="22"/>
          <w:szCs w:val="22"/>
        </w:rPr>
        <w:lastRenderedPageBreak/>
        <w:t>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3E0D81" w:rsidRPr="00560C17" w:rsidRDefault="003E0D81" w:rsidP="003E0D81">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3E0D81" w:rsidRPr="00560C17" w:rsidRDefault="003E0D81" w:rsidP="003E0D81">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3E0D81" w:rsidRPr="00560C17" w:rsidRDefault="003E0D81" w:rsidP="003E0D81">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3E0D81" w:rsidRPr="00560C17" w:rsidRDefault="003E0D81" w:rsidP="003E0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3E0D81" w:rsidRPr="00560C17" w:rsidRDefault="003E0D81" w:rsidP="003E0D8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3E0D81" w:rsidRPr="00560C17" w:rsidRDefault="003E0D81" w:rsidP="003E0D8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3E0D81" w:rsidRDefault="003E0D81" w:rsidP="003E0D8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3E0D81" w:rsidRPr="00560C17" w:rsidRDefault="003E0D81" w:rsidP="003E0D81">
      <w:pPr>
        <w:ind w:left="360"/>
        <w:jc w:val="both"/>
        <w:rPr>
          <w:rFonts w:ascii="Times New Roman" w:hAnsi="Times New Roman" w:cs="Times New Roman"/>
          <w:sz w:val="22"/>
          <w:szCs w:val="22"/>
        </w:rPr>
      </w:pPr>
    </w:p>
    <w:p w:rsidR="003E0D81" w:rsidRPr="00560C17" w:rsidRDefault="003E0D81" w:rsidP="003E0D81">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3E0D81" w:rsidRPr="00560C17" w:rsidRDefault="003E0D81" w:rsidP="003E0D81">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3E0D81" w:rsidRPr="00560C17" w:rsidRDefault="003E0D81" w:rsidP="003E0D81">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3E0D81" w:rsidRPr="00560C17" w:rsidRDefault="003E0D81" w:rsidP="003E0D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3E0D81" w:rsidRPr="00560C17" w:rsidRDefault="003E0D81" w:rsidP="003E0D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3E0D81" w:rsidRPr="00560C17" w:rsidRDefault="003E0D81" w:rsidP="003E0D8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3E0D81" w:rsidRPr="00560C17" w:rsidRDefault="003E0D81" w:rsidP="003E0D8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3E0D81" w:rsidRPr="00560C17" w:rsidRDefault="003E0D81" w:rsidP="003E0D8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3E0D81" w:rsidRPr="00560C17" w:rsidRDefault="003E0D81" w:rsidP="003E0D8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3E0D81" w:rsidRPr="00560C17" w:rsidRDefault="003E0D81" w:rsidP="003E0D8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3E0D81" w:rsidRPr="00560C17" w:rsidRDefault="003E0D81" w:rsidP="003E0D8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3E0D81" w:rsidRPr="00560C17" w:rsidRDefault="003E0D81" w:rsidP="003E0D8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3E0D81" w:rsidRPr="00560C17" w:rsidRDefault="003E0D81" w:rsidP="003E0D8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3E0D81" w:rsidRPr="00560C17" w:rsidRDefault="003E0D81" w:rsidP="003E0D8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3E0D81" w:rsidRPr="00560C17" w:rsidRDefault="003E0D81" w:rsidP="003E0D8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3E0D81" w:rsidRPr="00560C17" w:rsidRDefault="003E0D81" w:rsidP="003E0D8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3E0D81" w:rsidRPr="00560C17" w:rsidRDefault="003E0D81" w:rsidP="003E0D8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3E0D81" w:rsidRPr="00560C17" w:rsidRDefault="003E0D81" w:rsidP="003E0D81">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3E0D81" w:rsidRPr="00560C17" w:rsidRDefault="003E0D81" w:rsidP="003E0D81">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3E0D81" w:rsidRPr="00560C17" w:rsidRDefault="003E0D81" w:rsidP="003E0D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3E0D81" w:rsidRPr="00560C17" w:rsidRDefault="003E0D81" w:rsidP="003E0D81">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3E0D81" w:rsidRPr="00560C17" w:rsidRDefault="003E0D81" w:rsidP="003E0D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3E0D81" w:rsidRPr="00560C17" w:rsidRDefault="003E0D81" w:rsidP="003E0D81">
      <w:pPr>
        <w:rPr>
          <w:rFonts w:ascii="Times New Roman" w:hAnsi="Times New Roman" w:cs="Times New Roman"/>
          <w:sz w:val="22"/>
          <w:szCs w:val="22"/>
        </w:rPr>
      </w:pPr>
    </w:p>
    <w:p w:rsidR="003E0D81" w:rsidRPr="00A26528" w:rsidRDefault="003E0D81" w:rsidP="003E0D81">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3E0D81" w:rsidRPr="00A26528" w:rsidRDefault="003E0D81" w:rsidP="003E0D81">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3E0D81" w:rsidRPr="00A26528" w:rsidRDefault="003E0D81" w:rsidP="003E0D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3E0D81" w:rsidRPr="00A26528" w:rsidRDefault="003E0D81" w:rsidP="003E0D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3E0D81" w:rsidRPr="00A26528" w:rsidRDefault="003E0D81" w:rsidP="003E0D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3E0D81" w:rsidRPr="00A26528" w:rsidRDefault="003E0D81" w:rsidP="003E0D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3E0D81" w:rsidRPr="00A26528" w:rsidRDefault="003E0D81" w:rsidP="003E0D81">
      <w:pPr>
        <w:jc w:val="both"/>
        <w:rPr>
          <w:rFonts w:ascii="Times New Roman" w:hAnsi="Times New Roman" w:cs="Times New Roman"/>
          <w:sz w:val="22"/>
          <w:szCs w:val="22"/>
        </w:rPr>
      </w:pPr>
    </w:p>
    <w:p w:rsidR="003E0D81" w:rsidRPr="00A26528" w:rsidRDefault="003E0D81" w:rsidP="003E0D81">
      <w:pPr>
        <w:rPr>
          <w:rFonts w:ascii="Times New Roman" w:hAnsi="Times New Roman" w:cs="Times New Roman"/>
          <w:sz w:val="22"/>
          <w:szCs w:val="22"/>
        </w:rPr>
      </w:pPr>
    </w:p>
    <w:p w:rsidR="003E0D81" w:rsidRPr="00A26528" w:rsidRDefault="003E0D81" w:rsidP="003E0D81">
      <w:pPr>
        <w:rPr>
          <w:rFonts w:ascii="Times New Roman" w:hAnsi="Times New Roman" w:cs="Times New Roman"/>
          <w:sz w:val="22"/>
          <w:szCs w:val="22"/>
        </w:rPr>
      </w:pPr>
    </w:p>
    <w:p w:rsidR="003E0D81" w:rsidRPr="00A26528" w:rsidRDefault="003E0D81" w:rsidP="003E0D81">
      <w:pPr>
        <w:autoSpaceDE w:val="0"/>
        <w:autoSpaceDN w:val="0"/>
        <w:adjustRightInd w:val="0"/>
        <w:ind w:firstLine="142"/>
        <w:jc w:val="right"/>
        <w:rPr>
          <w:rFonts w:ascii="Times New Roman" w:hAnsi="Times New Roman" w:cs="Times New Roman"/>
          <w:b/>
          <w:bCs/>
          <w:i/>
          <w:sz w:val="22"/>
          <w:szCs w:val="22"/>
        </w:rPr>
      </w:pPr>
    </w:p>
    <w:p w:rsidR="003E0D81" w:rsidRDefault="003E0D81" w:rsidP="003E0D81">
      <w:pPr>
        <w:autoSpaceDE w:val="0"/>
        <w:autoSpaceDN w:val="0"/>
        <w:adjustRightInd w:val="0"/>
        <w:ind w:firstLine="142"/>
        <w:jc w:val="right"/>
        <w:rPr>
          <w:rFonts w:ascii="Times New Roman" w:hAnsi="Times New Roman" w:cs="Times New Roman"/>
          <w:b/>
          <w:bCs/>
          <w:i/>
          <w:sz w:val="22"/>
          <w:szCs w:val="22"/>
        </w:rPr>
      </w:pPr>
    </w:p>
    <w:p w:rsidR="003E0D81" w:rsidRDefault="003E0D81" w:rsidP="003E0D81">
      <w:pPr>
        <w:autoSpaceDE w:val="0"/>
        <w:autoSpaceDN w:val="0"/>
        <w:adjustRightInd w:val="0"/>
        <w:ind w:firstLine="142"/>
        <w:jc w:val="right"/>
        <w:rPr>
          <w:rFonts w:ascii="Times New Roman" w:hAnsi="Times New Roman" w:cs="Times New Roman"/>
          <w:b/>
          <w:bCs/>
          <w:i/>
          <w:sz w:val="22"/>
          <w:szCs w:val="22"/>
        </w:rPr>
      </w:pPr>
    </w:p>
    <w:p w:rsidR="003E0D81" w:rsidRDefault="003E0D81" w:rsidP="003E0D81">
      <w:pPr>
        <w:autoSpaceDE w:val="0"/>
        <w:autoSpaceDN w:val="0"/>
        <w:adjustRightInd w:val="0"/>
        <w:ind w:firstLine="142"/>
        <w:jc w:val="right"/>
        <w:rPr>
          <w:rFonts w:ascii="Times New Roman" w:hAnsi="Times New Roman" w:cs="Times New Roman"/>
          <w:b/>
          <w:bCs/>
          <w:i/>
          <w:sz w:val="22"/>
          <w:szCs w:val="22"/>
        </w:rPr>
      </w:pPr>
    </w:p>
    <w:p w:rsidR="003E0D81" w:rsidRDefault="003E0D81" w:rsidP="003E0D81">
      <w:pPr>
        <w:autoSpaceDE w:val="0"/>
        <w:autoSpaceDN w:val="0"/>
        <w:adjustRightInd w:val="0"/>
        <w:ind w:firstLine="142"/>
        <w:jc w:val="right"/>
        <w:rPr>
          <w:rFonts w:ascii="Times New Roman" w:hAnsi="Times New Roman" w:cs="Times New Roman"/>
          <w:b/>
          <w:bCs/>
          <w:i/>
          <w:sz w:val="22"/>
          <w:szCs w:val="22"/>
        </w:rPr>
      </w:pPr>
    </w:p>
    <w:p w:rsidR="003E0D81" w:rsidRDefault="003E0D81" w:rsidP="003E0D81">
      <w:pPr>
        <w:autoSpaceDE w:val="0"/>
        <w:autoSpaceDN w:val="0"/>
        <w:adjustRightInd w:val="0"/>
        <w:ind w:firstLine="142"/>
        <w:jc w:val="right"/>
        <w:rPr>
          <w:rFonts w:ascii="Times New Roman" w:hAnsi="Times New Roman" w:cs="Times New Roman"/>
          <w:b/>
          <w:bCs/>
          <w:i/>
          <w:sz w:val="22"/>
          <w:szCs w:val="22"/>
        </w:rPr>
      </w:pPr>
    </w:p>
    <w:p w:rsidR="003E0D81" w:rsidRDefault="003E0D81" w:rsidP="003E0D81">
      <w:pPr>
        <w:autoSpaceDE w:val="0"/>
        <w:autoSpaceDN w:val="0"/>
        <w:adjustRightInd w:val="0"/>
        <w:ind w:firstLine="142"/>
        <w:jc w:val="right"/>
        <w:rPr>
          <w:rFonts w:ascii="Times New Roman" w:hAnsi="Times New Roman" w:cs="Times New Roman"/>
          <w:b/>
          <w:bCs/>
          <w:i/>
          <w:sz w:val="22"/>
          <w:szCs w:val="22"/>
        </w:rPr>
      </w:pPr>
    </w:p>
    <w:p w:rsidR="003E0D81" w:rsidRDefault="003E0D81" w:rsidP="003E0D81">
      <w:pPr>
        <w:autoSpaceDE w:val="0"/>
        <w:autoSpaceDN w:val="0"/>
        <w:adjustRightInd w:val="0"/>
        <w:ind w:firstLine="142"/>
        <w:jc w:val="right"/>
        <w:rPr>
          <w:rFonts w:ascii="Times New Roman" w:hAnsi="Times New Roman" w:cs="Times New Roman"/>
          <w:b/>
          <w:bCs/>
          <w:i/>
          <w:sz w:val="22"/>
          <w:szCs w:val="22"/>
        </w:rPr>
      </w:pPr>
    </w:p>
    <w:p w:rsidR="003E0D81" w:rsidRDefault="003E0D81" w:rsidP="003E0D81">
      <w:pPr>
        <w:autoSpaceDE w:val="0"/>
        <w:autoSpaceDN w:val="0"/>
        <w:adjustRightInd w:val="0"/>
        <w:ind w:firstLine="142"/>
        <w:jc w:val="right"/>
        <w:rPr>
          <w:rFonts w:ascii="Times New Roman" w:hAnsi="Times New Roman" w:cs="Times New Roman"/>
          <w:b/>
          <w:bCs/>
          <w:i/>
          <w:sz w:val="22"/>
          <w:szCs w:val="22"/>
        </w:rPr>
      </w:pPr>
    </w:p>
    <w:p w:rsidR="003E0D81" w:rsidRDefault="003E0D81" w:rsidP="003E0D81">
      <w:pPr>
        <w:widowControl/>
        <w:suppressAutoHyphens w:val="0"/>
        <w:spacing w:after="200" w:line="276" w:lineRule="auto"/>
        <w:rPr>
          <w:rFonts w:ascii="Times New Roman" w:hAnsi="Times New Roman" w:cs="Times New Roman"/>
          <w:b/>
          <w:bCs/>
          <w:i/>
          <w:sz w:val="22"/>
          <w:szCs w:val="22"/>
        </w:rPr>
      </w:pPr>
    </w:p>
    <w:p w:rsidR="003E0D81" w:rsidRDefault="003E0D81" w:rsidP="003E0D81"/>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altName w:val="Termina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E0D8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E0D81"/>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E0D81"/>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E0D8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3E0D81">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3E0D8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3E0D8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E0D81"/>
    <w:rsid w:val="00010AA8"/>
    <w:rsid w:val="000372CF"/>
    <w:rsid w:val="000E0733"/>
    <w:rsid w:val="001949B3"/>
    <w:rsid w:val="00304568"/>
    <w:rsid w:val="003A6B55"/>
    <w:rsid w:val="003E0D81"/>
    <w:rsid w:val="005200DC"/>
    <w:rsid w:val="0068198F"/>
    <w:rsid w:val="007454EC"/>
    <w:rsid w:val="00801F7A"/>
    <w:rsid w:val="009105F6"/>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D81"/>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3E0D81"/>
    <w:pPr>
      <w:keepNext/>
      <w:tabs>
        <w:tab w:val="num" w:pos="432"/>
      </w:tabs>
      <w:ind w:left="432" w:hanging="432"/>
      <w:jc w:val="center"/>
      <w:outlineLvl w:val="0"/>
    </w:pPr>
    <w:rPr>
      <w:b/>
      <w:bCs/>
      <w:sz w:val="48"/>
    </w:rPr>
  </w:style>
  <w:style w:type="paragraph" w:styleId="2">
    <w:name w:val="heading 2"/>
    <w:basedOn w:val="a"/>
    <w:next w:val="a"/>
    <w:link w:val="20"/>
    <w:qFormat/>
    <w:rsid w:val="003E0D81"/>
    <w:pPr>
      <w:keepNext/>
      <w:tabs>
        <w:tab w:val="num" w:pos="576"/>
      </w:tabs>
      <w:ind w:left="576" w:hanging="576"/>
      <w:jc w:val="center"/>
      <w:outlineLvl w:val="1"/>
    </w:pPr>
    <w:rPr>
      <w:b/>
      <w:bCs/>
      <w:sz w:val="28"/>
    </w:rPr>
  </w:style>
  <w:style w:type="paragraph" w:styleId="3">
    <w:name w:val="heading 3"/>
    <w:basedOn w:val="a"/>
    <w:next w:val="a"/>
    <w:link w:val="30"/>
    <w:qFormat/>
    <w:rsid w:val="003E0D81"/>
    <w:pPr>
      <w:keepNext/>
      <w:tabs>
        <w:tab w:val="num" w:pos="720"/>
      </w:tabs>
      <w:ind w:left="720" w:hanging="720"/>
      <w:jc w:val="both"/>
      <w:outlineLvl w:val="2"/>
    </w:pPr>
    <w:rPr>
      <w:sz w:val="20"/>
      <w:u w:val="single"/>
    </w:rPr>
  </w:style>
  <w:style w:type="paragraph" w:styleId="4">
    <w:name w:val="heading 4"/>
    <w:basedOn w:val="a"/>
    <w:next w:val="a"/>
    <w:link w:val="40"/>
    <w:qFormat/>
    <w:rsid w:val="003E0D81"/>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0D81"/>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3E0D81"/>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3E0D81"/>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3E0D81"/>
    <w:rPr>
      <w:rFonts w:ascii="Liberation Serif" w:eastAsia="DejaVu Sans" w:hAnsi="Liberation Serif" w:cs="DejaVu Sans"/>
      <w:b/>
      <w:bCs/>
      <w:kern w:val="1"/>
      <w:sz w:val="24"/>
      <w:szCs w:val="24"/>
      <w:lang w:eastAsia="hi-IN" w:bidi="hi-IN"/>
    </w:rPr>
  </w:style>
  <w:style w:type="character" w:customStyle="1" w:styleId="WW8Num44z0">
    <w:name w:val="WW8Num44z0"/>
    <w:rsid w:val="003E0D81"/>
    <w:rPr>
      <w:rFonts w:ascii="Symbol" w:hAnsi="Symbol"/>
    </w:rPr>
  </w:style>
  <w:style w:type="character" w:customStyle="1" w:styleId="WW8Num44z1">
    <w:name w:val="WW8Num44z1"/>
    <w:rsid w:val="003E0D81"/>
    <w:rPr>
      <w:rFonts w:ascii="Courier New" w:hAnsi="Courier New"/>
    </w:rPr>
  </w:style>
  <w:style w:type="character" w:customStyle="1" w:styleId="WW8Num44z2">
    <w:name w:val="WW8Num44z2"/>
    <w:rsid w:val="003E0D81"/>
    <w:rPr>
      <w:rFonts w:ascii="Wingdings" w:hAnsi="Wingdings"/>
    </w:rPr>
  </w:style>
  <w:style w:type="character" w:customStyle="1" w:styleId="WW8Num59z0">
    <w:name w:val="WW8Num59z0"/>
    <w:rsid w:val="003E0D81"/>
    <w:rPr>
      <w:rFonts w:ascii="Symbol" w:hAnsi="Symbol"/>
    </w:rPr>
  </w:style>
  <w:style w:type="character" w:customStyle="1" w:styleId="WW8Num59z1">
    <w:name w:val="WW8Num59z1"/>
    <w:rsid w:val="003E0D81"/>
    <w:rPr>
      <w:rFonts w:ascii="Courier New" w:hAnsi="Courier New"/>
    </w:rPr>
  </w:style>
  <w:style w:type="character" w:customStyle="1" w:styleId="WW8Num59z2">
    <w:name w:val="WW8Num59z2"/>
    <w:rsid w:val="003E0D81"/>
    <w:rPr>
      <w:rFonts w:ascii="Wingdings" w:hAnsi="Wingdings"/>
    </w:rPr>
  </w:style>
  <w:style w:type="character" w:customStyle="1" w:styleId="WW8Num25z0">
    <w:name w:val="WW8Num25z0"/>
    <w:rsid w:val="003E0D81"/>
    <w:rPr>
      <w:rFonts w:ascii="Symbol" w:hAnsi="Symbol"/>
    </w:rPr>
  </w:style>
  <w:style w:type="character" w:customStyle="1" w:styleId="WW8Num25z1">
    <w:name w:val="WW8Num25z1"/>
    <w:rsid w:val="003E0D81"/>
    <w:rPr>
      <w:rFonts w:ascii="Courier New" w:hAnsi="Courier New"/>
    </w:rPr>
  </w:style>
  <w:style w:type="character" w:customStyle="1" w:styleId="WW8Num25z2">
    <w:name w:val="WW8Num25z2"/>
    <w:rsid w:val="003E0D81"/>
    <w:rPr>
      <w:rFonts w:ascii="Wingdings" w:hAnsi="Wingdings"/>
    </w:rPr>
  </w:style>
  <w:style w:type="character" w:customStyle="1" w:styleId="WW8Num127z0">
    <w:name w:val="WW8Num127z0"/>
    <w:rsid w:val="003E0D81"/>
    <w:rPr>
      <w:rFonts w:ascii="Symbol" w:hAnsi="Symbol"/>
    </w:rPr>
  </w:style>
  <w:style w:type="character" w:customStyle="1" w:styleId="WW8Num127z4">
    <w:name w:val="WW8Num127z4"/>
    <w:rsid w:val="003E0D81"/>
    <w:rPr>
      <w:rFonts w:ascii="Courier New" w:hAnsi="Courier New"/>
    </w:rPr>
  </w:style>
  <w:style w:type="character" w:customStyle="1" w:styleId="WW8Num127z5">
    <w:name w:val="WW8Num127z5"/>
    <w:rsid w:val="003E0D81"/>
    <w:rPr>
      <w:rFonts w:ascii="Wingdings" w:hAnsi="Wingdings"/>
    </w:rPr>
  </w:style>
  <w:style w:type="character" w:customStyle="1" w:styleId="WW8Num16z0">
    <w:name w:val="WW8Num16z0"/>
    <w:rsid w:val="003E0D81"/>
    <w:rPr>
      <w:rFonts w:ascii="Symbol" w:hAnsi="Symbol"/>
    </w:rPr>
  </w:style>
  <w:style w:type="character" w:customStyle="1" w:styleId="WW8Num16z1">
    <w:name w:val="WW8Num16z1"/>
    <w:rsid w:val="003E0D81"/>
    <w:rPr>
      <w:rFonts w:ascii="Courier New" w:hAnsi="Courier New"/>
    </w:rPr>
  </w:style>
  <w:style w:type="character" w:customStyle="1" w:styleId="WW8Num16z2">
    <w:name w:val="WW8Num16z2"/>
    <w:rsid w:val="003E0D81"/>
    <w:rPr>
      <w:rFonts w:ascii="Wingdings" w:hAnsi="Wingdings"/>
    </w:rPr>
  </w:style>
  <w:style w:type="character" w:customStyle="1" w:styleId="WW8Num69z0">
    <w:name w:val="WW8Num69z0"/>
    <w:rsid w:val="003E0D81"/>
    <w:rPr>
      <w:rFonts w:ascii="Symbol" w:hAnsi="Symbol"/>
    </w:rPr>
  </w:style>
  <w:style w:type="character" w:customStyle="1" w:styleId="WW8Num69z1">
    <w:name w:val="WW8Num69z1"/>
    <w:rsid w:val="003E0D81"/>
    <w:rPr>
      <w:rFonts w:ascii="Courier New" w:hAnsi="Courier New"/>
    </w:rPr>
  </w:style>
  <w:style w:type="character" w:customStyle="1" w:styleId="WW8Num69z2">
    <w:name w:val="WW8Num69z2"/>
    <w:rsid w:val="003E0D81"/>
    <w:rPr>
      <w:rFonts w:ascii="Wingdings" w:hAnsi="Wingdings"/>
    </w:rPr>
  </w:style>
  <w:style w:type="character" w:customStyle="1" w:styleId="WW8Num107z0">
    <w:name w:val="WW8Num107z0"/>
    <w:rsid w:val="003E0D81"/>
    <w:rPr>
      <w:rFonts w:ascii="Symbol" w:hAnsi="Symbol"/>
    </w:rPr>
  </w:style>
  <w:style w:type="character" w:customStyle="1" w:styleId="WW8Num107z1">
    <w:name w:val="WW8Num107z1"/>
    <w:rsid w:val="003E0D81"/>
    <w:rPr>
      <w:rFonts w:ascii="Symbol" w:hAnsi="Symbol" w:cs="Times New Roman"/>
      <w:color w:val="auto"/>
      <w:sz w:val="20"/>
      <w:szCs w:val="20"/>
    </w:rPr>
  </w:style>
  <w:style w:type="character" w:customStyle="1" w:styleId="WW8Num107z2">
    <w:name w:val="WW8Num107z2"/>
    <w:rsid w:val="003E0D81"/>
    <w:rPr>
      <w:rFonts w:ascii="Wingdings" w:hAnsi="Wingdings"/>
    </w:rPr>
  </w:style>
  <w:style w:type="character" w:customStyle="1" w:styleId="WW8Num107z4">
    <w:name w:val="WW8Num107z4"/>
    <w:rsid w:val="003E0D81"/>
    <w:rPr>
      <w:rFonts w:ascii="Courier New" w:hAnsi="Courier New"/>
    </w:rPr>
  </w:style>
  <w:style w:type="character" w:customStyle="1" w:styleId="WW8Num152z0">
    <w:name w:val="WW8Num152z0"/>
    <w:rsid w:val="003E0D81"/>
    <w:rPr>
      <w:rFonts w:ascii="Symbol" w:hAnsi="Symbol"/>
    </w:rPr>
  </w:style>
  <w:style w:type="character" w:customStyle="1" w:styleId="WW8Num152z1">
    <w:name w:val="WW8Num152z1"/>
    <w:rsid w:val="003E0D81"/>
    <w:rPr>
      <w:rFonts w:ascii="Courier New" w:hAnsi="Courier New"/>
    </w:rPr>
  </w:style>
  <w:style w:type="character" w:customStyle="1" w:styleId="WW8Num152z2">
    <w:name w:val="WW8Num152z2"/>
    <w:rsid w:val="003E0D81"/>
    <w:rPr>
      <w:rFonts w:ascii="Wingdings" w:hAnsi="Wingdings"/>
    </w:rPr>
  </w:style>
  <w:style w:type="character" w:customStyle="1" w:styleId="WW8Num139z0">
    <w:name w:val="WW8Num139z0"/>
    <w:rsid w:val="003E0D81"/>
    <w:rPr>
      <w:rFonts w:ascii="Symbol" w:hAnsi="Symbol"/>
    </w:rPr>
  </w:style>
  <w:style w:type="character" w:customStyle="1" w:styleId="WW8Num139z1">
    <w:name w:val="WW8Num139z1"/>
    <w:rsid w:val="003E0D81"/>
    <w:rPr>
      <w:rFonts w:ascii="Courier New" w:hAnsi="Courier New"/>
    </w:rPr>
  </w:style>
  <w:style w:type="character" w:customStyle="1" w:styleId="WW8Num139z2">
    <w:name w:val="WW8Num139z2"/>
    <w:rsid w:val="003E0D81"/>
    <w:rPr>
      <w:rFonts w:ascii="Wingdings" w:hAnsi="Wingdings"/>
    </w:rPr>
  </w:style>
  <w:style w:type="character" w:customStyle="1" w:styleId="WW8Num50z0">
    <w:name w:val="WW8Num50z0"/>
    <w:rsid w:val="003E0D81"/>
    <w:rPr>
      <w:rFonts w:ascii="Symbol" w:hAnsi="Symbol"/>
    </w:rPr>
  </w:style>
  <w:style w:type="character" w:customStyle="1" w:styleId="WW8Num50z1">
    <w:name w:val="WW8Num50z1"/>
    <w:rsid w:val="003E0D81"/>
    <w:rPr>
      <w:rFonts w:ascii="Courier New" w:hAnsi="Courier New"/>
    </w:rPr>
  </w:style>
  <w:style w:type="character" w:customStyle="1" w:styleId="WW8Num50z2">
    <w:name w:val="WW8Num50z2"/>
    <w:rsid w:val="003E0D81"/>
    <w:rPr>
      <w:rFonts w:ascii="Wingdings" w:hAnsi="Wingdings"/>
    </w:rPr>
  </w:style>
  <w:style w:type="character" w:customStyle="1" w:styleId="WW8Num157z0">
    <w:name w:val="WW8Num157z0"/>
    <w:rsid w:val="003E0D81"/>
    <w:rPr>
      <w:rFonts w:ascii="Symbol" w:hAnsi="Symbol"/>
    </w:rPr>
  </w:style>
  <w:style w:type="character" w:customStyle="1" w:styleId="WW8Num157z1">
    <w:name w:val="WW8Num157z1"/>
    <w:rsid w:val="003E0D81"/>
    <w:rPr>
      <w:rFonts w:ascii="Courier New" w:hAnsi="Courier New"/>
    </w:rPr>
  </w:style>
  <w:style w:type="character" w:customStyle="1" w:styleId="WW8Num157z2">
    <w:name w:val="WW8Num157z2"/>
    <w:rsid w:val="003E0D81"/>
    <w:rPr>
      <w:rFonts w:ascii="Wingdings" w:hAnsi="Wingdings"/>
    </w:rPr>
  </w:style>
  <w:style w:type="character" w:customStyle="1" w:styleId="WW8Num151z0">
    <w:name w:val="WW8Num151z0"/>
    <w:rsid w:val="003E0D81"/>
    <w:rPr>
      <w:rFonts w:ascii="Symbol" w:hAnsi="Symbol"/>
    </w:rPr>
  </w:style>
  <w:style w:type="character" w:customStyle="1" w:styleId="WW8Num151z1">
    <w:name w:val="WW8Num151z1"/>
    <w:rsid w:val="003E0D81"/>
    <w:rPr>
      <w:rFonts w:ascii="Courier New" w:hAnsi="Courier New"/>
    </w:rPr>
  </w:style>
  <w:style w:type="character" w:customStyle="1" w:styleId="WW8Num151z2">
    <w:name w:val="WW8Num151z2"/>
    <w:rsid w:val="003E0D81"/>
    <w:rPr>
      <w:rFonts w:ascii="Wingdings" w:hAnsi="Wingdings"/>
    </w:rPr>
  </w:style>
  <w:style w:type="character" w:customStyle="1" w:styleId="WW8Num12z0">
    <w:name w:val="WW8Num12z0"/>
    <w:rsid w:val="003E0D81"/>
    <w:rPr>
      <w:rFonts w:ascii="Symbol" w:hAnsi="Symbol"/>
    </w:rPr>
  </w:style>
  <w:style w:type="character" w:customStyle="1" w:styleId="WW8Num12z1">
    <w:name w:val="WW8Num12z1"/>
    <w:rsid w:val="003E0D81"/>
    <w:rPr>
      <w:rFonts w:ascii="Courier New" w:hAnsi="Courier New"/>
    </w:rPr>
  </w:style>
  <w:style w:type="character" w:customStyle="1" w:styleId="WW8Num12z2">
    <w:name w:val="WW8Num12z2"/>
    <w:rsid w:val="003E0D81"/>
    <w:rPr>
      <w:rFonts w:ascii="Wingdings" w:hAnsi="Wingdings"/>
    </w:rPr>
  </w:style>
  <w:style w:type="character" w:customStyle="1" w:styleId="WW8Num115z0">
    <w:name w:val="WW8Num115z0"/>
    <w:rsid w:val="003E0D81"/>
    <w:rPr>
      <w:rFonts w:ascii="Symbol" w:hAnsi="Symbol"/>
    </w:rPr>
  </w:style>
  <w:style w:type="character" w:customStyle="1" w:styleId="WW8Num115z1">
    <w:name w:val="WW8Num115z1"/>
    <w:rsid w:val="003E0D81"/>
    <w:rPr>
      <w:rFonts w:ascii="Courier New" w:hAnsi="Courier New" w:cs="Courier New"/>
    </w:rPr>
  </w:style>
  <w:style w:type="character" w:customStyle="1" w:styleId="WW8Num115z2">
    <w:name w:val="WW8Num115z2"/>
    <w:rsid w:val="003E0D81"/>
    <w:rPr>
      <w:rFonts w:ascii="Wingdings" w:hAnsi="Wingdings"/>
    </w:rPr>
  </w:style>
  <w:style w:type="character" w:customStyle="1" w:styleId="WW8Num13z0">
    <w:name w:val="WW8Num13z0"/>
    <w:rsid w:val="003E0D81"/>
    <w:rPr>
      <w:rFonts w:ascii="Symbol" w:hAnsi="Symbol"/>
    </w:rPr>
  </w:style>
  <w:style w:type="character" w:customStyle="1" w:styleId="WW8Num13z1">
    <w:name w:val="WW8Num13z1"/>
    <w:rsid w:val="003E0D81"/>
    <w:rPr>
      <w:rFonts w:ascii="Courier New" w:hAnsi="Courier New" w:cs="Courier New"/>
    </w:rPr>
  </w:style>
  <w:style w:type="character" w:customStyle="1" w:styleId="WW8Num13z2">
    <w:name w:val="WW8Num13z2"/>
    <w:rsid w:val="003E0D81"/>
    <w:rPr>
      <w:rFonts w:ascii="Wingdings" w:hAnsi="Wingdings"/>
    </w:rPr>
  </w:style>
  <w:style w:type="character" w:customStyle="1" w:styleId="WW8Num45z0">
    <w:name w:val="WW8Num45z0"/>
    <w:rsid w:val="003E0D81"/>
    <w:rPr>
      <w:rFonts w:ascii="Symbol" w:hAnsi="Symbol"/>
    </w:rPr>
  </w:style>
  <w:style w:type="character" w:customStyle="1" w:styleId="WW8Num45z1">
    <w:name w:val="WW8Num45z1"/>
    <w:rsid w:val="003E0D81"/>
    <w:rPr>
      <w:rFonts w:ascii="Courier New" w:hAnsi="Courier New"/>
    </w:rPr>
  </w:style>
  <w:style w:type="character" w:customStyle="1" w:styleId="WW8Num45z2">
    <w:name w:val="WW8Num45z2"/>
    <w:rsid w:val="003E0D81"/>
    <w:rPr>
      <w:rFonts w:ascii="Wingdings" w:hAnsi="Wingdings"/>
    </w:rPr>
  </w:style>
  <w:style w:type="character" w:customStyle="1" w:styleId="WW8Num72z0">
    <w:name w:val="WW8Num72z0"/>
    <w:rsid w:val="003E0D81"/>
    <w:rPr>
      <w:rFonts w:ascii="Symbol" w:hAnsi="Symbol"/>
    </w:rPr>
  </w:style>
  <w:style w:type="character" w:customStyle="1" w:styleId="WW8Num72z1">
    <w:name w:val="WW8Num72z1"/>
    <w:rsid w:val="003E0D81"/>
    <w:rPr>
      <w:rFonts w:ascii="Times New Roman" w:eastAsia="Times New Roman" w:hAnsi="Times New Roman" w:cs="Times New Roman"/>
    </w:rPr>
  </w:style>
  <w:style w:type="character" w:customStyle="1" w:styleId="WW8Num72z2">
    <w:name w:val="WW8Num72z2"/>
    <w:rsid w:val="003E0D81"/>
    <w:rPr>
      <w:rFonts w:ascii="Wingdings" w:hAnsi="Wingdings"/>
    </w:rPr>
  </w:style>
  <w:style w:type="character" w:customStyle="1" w:styleId="WW8Num72z4">
    <w:name w:val="WW8Num72z4"/>
    <w:rsid w:val="003E0D81"/>
    <w:rPr>
      <w:rFonts w:ascii="Courier New" w:hAnsi="Courier New"/>
    </w:rPr>
  </w:style>
  <w:style w:type="character" w:customStyle="1" w:styleId="WW8Num27z0">
    <w:name w:val="WW8Num27z0"/>
    <w:rsid w:val="003E0D81"/>
    <w:rPr>
      <w:rFonts w:ascii="Symbol" w:hAnsi="Symbol"/>
    </w:rPr>
  </w:style>
  <w:style w:type="character" w:customStyle="1" w:styleId="WW8Num27z1">
    <w:name w:val="WW8Num27z1"/>
    <w:rsid w:val="003E0D81"/>
    <w:rPr>
      <w:rFonts w:ascii="Courier New" w:hAnsi="Courier New" w:cs="Courier New"/>
    </w:rPr>
  </w:style>
  <w:style w:type="character" w:customStyle="1" w:styleId="WW8Num27z2">
    <w:name w:val="WW8Num27z2"/>
    <w:rsid w:val="003E0D81"/>
    <w:rPr>
      <w:rFonts w:ascii="Wingdings" w:hAnsi="Wingdings"/>
    </w:rPr>
  </w:style>
  <w:style w:type="character" w:customStyle="1" w:styleId="WW8Num125z0">
    <w:name w:val="WW8Num125z0"/>
    <w:rsid w:val="003E0D81"/>
    <w:rPr>
      <w:rFonts w:ascii="Symbol" w:hAnsi="Symbol"/>
    </w:rPr>
  </w:style>
  <w:style w:type="character" w:customStyle="1" w:styleId="WW8Num125z1">
    <w:name w:val="WW8Num125z1"/>
    <w:rsid w:val="003E0D81"/>
    <w:rPr>
      <w:rFonts w:ascii="Courier New" w:hAnsi="Courier New" w:cs="Courier New"/>
    </w:rPr>
  </w:style>
  <w:style w:type="character" w:customStyle="1" w:styleId="WW8Num125z2">
    <w:name w:val="WW8Num125z2"/>
    <w:rsid w:val="003E0D81"/>
    <w:rPr>
      <w:rFonts w:ascii="Wingdings" w:hAnsi="Wingdings"/>
    </w:rPr>
  </w:style>
  <w:style w:type="character" w:customStyle="1" w:styleId="WW8Num148z2">
    <w:name w:val="WW8Num148z2"/>
    <w:rsid w:val="003E0D81"/>
    <w:rPr>
      <w:sz w:val="24"/>
      <w:szCs w:val="24"/>
    </w:rPr>
  </w:style>
  <w:style w:type="character" w:customStyle="1" w:styleId="WW8Num63z0">
    <w:name w:val="WW8Num63z0"/>
    <w:rsid w:val="003E0D81"/>
    <w:rPr>
      <w:rFonts w:ascii="Symbol" w:hAnsi="Symbol"/>
    </w:rPr>
  </w:style>
  <w:style w:type="character" w:customStyle="1" w:styleId="WW8Num63z1">
    <w:name w:val="WW8Num63z1"/>
    <w:rsid w:val="003E0D81"/>
    <w:rPr>
      <w:rFonts w:ascii="Courier New" w:hAnsi="Courier New" w:cs="Courier New"/>
    </w:rPr>
  </w:style>
  <w:style w:type="character" w:customStyle="1" w:styleId="WW8Num63z2">
    <w:name w:val="WW8Num63z2"/>
    <w:rsid w:val="003E0D81"/>
    <w:rPr>
      <w:rFonts w:ascii="Wingdings" w:hAnsi="Wingdings"/>
    </w:rPr>
  </w:style>
  <w:style w:type="character" w:customStyle="1" w:styleId="WW8Num134z0">
    <w:name w:val="WW8Num134z0"/>
    <w:rsid w:val="003E0D81"/>
    <w:rPr>
      <w:rFonts w:ascii="Symbol" w:hAnsi="Symbol"/>
    </w:rPr>
  </w:style>
  <w:style w:type="character" w:customStyle="1" w:styleId="WW8Num134z1">
    <w:name w:val="WW8Num134z1"/>
    <w:rsid w:val="003E0D81"/>
    <w:rPr>
      <w:rFonts w:ascii="Courier New" w:hAnsi="Courier New" w:cs="Courier New"/>
    </w:rPr>
  </w:style>
  <w:style w:type="character" w:customStyle="1" w:styleId="WW8Num134z2">
    <w:name w:val="WW8Num134z2"/>
    <w:rsid w:val="003E0D81"/>
    <w:rPr>
      <w:rFonts w:ascii="Wingdings" w:hAnsi="Wingdings"/>
    </w:rPr>
  </w:style>
  <w:style w:type="character" w:customStyle="1" w:styleId="WW8Num56z0">
    <w:name w:val="WW8Num56z0"/>
    <w:rsid w:val="003E0D81"/>
    <w:rPr>
      <w:rFonts w:ascii="Symbol" w:hAnsi="Symbol"/>
    </w:rPr>
  </w:style>
  <w:style w:type="character" w:customStyle="1" w:styleId="WW8Num56z1">
    <w:name w:val="WW8Num56z1"/>
    <w:rsid w:val="003E0D81"/>
    <w:rPr>
      <w:rFonts w:ascii="Courier New" w:hAnsi="Courier New" w:cs="Courier New"/>
    </w:rPr>
  </w:style>
  <w:style w:type="character" w:customStyle="1" w:styleId="WW8Num56z2">
    <w:name w:val="WW8Num56z2"/>
    <w:rsid w:val="003E0D81"/>
    <w:rPr>
      <w:rFonts w:ascii="Wingdings" w:hAnsi="Wingdings"/>
    </w:rPr>
  </w:style>
  <w:style w:type="character" w:customStyle="1" w:styleId="WW8Num126z0">
    <w:name w:val="WW8Num126z0"/>
    <w:rsid w:val="003E0D81"/>
    <w:rPr>
      <w:rFonts w:ascii="Symbol" w:hAnsi="Symbol"/>
    </w:rPr>
  </w:style>
  <w:style w:type="character" w:customStyle="1" w:styleId="WW8Num126z1">
    <w:name w:val="WW8Num126z1"/>
    <w:rsid w:val="003E0D81"/>
    <w:rPr>
      <w:rFonts w:ascii="Courier New" w:hAnsi="Courier New" w:cs="Courier New"/>
    </w:rPr>
  </w:style>
  <w:style w:type="character" w:customStyle="1" w:styleId="WW8Num126z2">
    <w:name w:val="WW8Num126z2"/>
    <w:rsid w:val="003E0D81"/>
    <w:rPr>
      <w:rFonts w:ascii="Wingdings" w:hAnsi="Wingdings"/>
    </w:rPr>
  </w:style>
  <w:style w:type="character" w:customStyle="1" w:styleId="WW8Num104z0">
    <w:name w:val="WW8Num104z0"/>
    <w:rsid w:val="003E0D81"/>
    <w:rPr>
      <w:rFonts w:ascii="Symbol" w:hAnsi="Symbol"/>
    </w:rPr>
  </w:style>
  <w:style w:type="character" w:customStyle="1" w:styleId="WW8Num104z1">
    <w:name w:val="WW8Num104z1"/>
    <w:rsid w:val="003E0D81"/>
    <w:rPr>
      <w:rFonts w:ascii="Courier New" w:hAnsi="Courier New" w:cs="Courier New"/>
    </w:rPr>
  </w:style>
  <w:style w:type="character" w:customStyle="1" w:styleId="WW8Num104z2">
    <w:name w:val="WW8Num104z2"/>
    <w:rsid w:val="003E0D81"/>
    <w:rPr>
      <w:rFonts w:ascii="Wingdings" w:hAnsi="Wingdings"/>
    </w:rPr>
  </w:style>
  <w:style w:type="character" w:customStyle="1" w:styleId="WW8Num147z0">
    <w:name w:val="WW8Num147z0"/>
    <w:rsid w:val="003E0D81"/>
    <w:rPr>
      <w:rFonts w:ascii="Symbol" w:hAnsi="Symbol"/>
    </w:rPr>
  </w:style>
  <w:style w:type="character" w:customStyle="1" w:styleId="WW8Num147z1">
    <w:name w:val="WW8Num147z1"/>
    <w:rsid w:val="003E0D81"/>
    <w:rPr>
      <w:rFonts w:ascii="Courier New" w:hAnsi="Courier New"/>
      <w:sz w:val="20"/>
    </w:rPr>
  </w:style>
  <w:style w:type="character" w:customStyle="1" w:styleId="WW8Num147z2">
    <w:name w:val="WW8Num147z2"/>
    <w:rsid w:val="003E0D81"/>
    <w:rPr>
      <w:rFonts w:ascii="Wingdings" w:hAnsi="Wingdings"/>
      <w:sz w:val="20"/>
    </w:rPr>
  </w:style>
  <w:style w:type="character" w:customStyle="1" w:styleId="WW8Num36z0">
    <w:name w:val="WW8Num36z0"/>
    <w:rsid w:val="003E0D81"/>
    <w:rPr>
      <w:rFonts w:ascii="Symbol" w:hAnsi="Symbol"/>
    </w:rPr>
  </w:style>
  <w:style w:type="character" w:customStyle="1" w:styleId="WW8Num36z1">
    <w:name w:val="WW8Num36z1"/>
    <w:rsid w:val="003E0D81"/>
    <w:rPr>
      <w:rFonts w:ascii="Courier New" w:hAnsi="Courier New"/>
    </w:rPr>
  </w:style>
  <w:style w:type="character" w:customStyle="1" w:styleId="WW8Num36z2">
    <w:name w:val="WW8Num36z2"/>
    <w:rsid w:val="003E0D81"/>
    <w:rPr>
      <w:rFonts w:ascii="Wingdings" w:hAnsi="Wingdings"/>
    </w:rPr>
  </w:style>
  <w:style w:type="character" w:customStyle="1" w:styleId="WW8Num33z0">
    <w:name w:val="WW8Num33z0"/>
    <w:rsid w:val="003E0D81"/>
    <w:rPr>
      <w:rFonts w:ascii="Symbol" w:hAnsi="Symbol"/>
    </w:rPr>
  </w:style>
  <w:style w:type="character" w:customStyle="1" w:styleId="WW8Num33z1">
    <w:name w:val="WW8Num33z1"/>
    <w:rsid w:val="003E0D81"/>
    <w:rPr>
      <w:rFonts w:ascii="Courier New" w:hAnsi="Courier New"/>
    </w:rPr>
  </w:style>
  <w:style w:type="character" w:customStyle="1" w:styleId="WW8Num33z2">
    <w:name w:val="WW8Num33z2"/>
    <w:rsid w:val="003E0D81"/>
    <w:rPr>
      <w:rFonts w:ascii="Wingdings" w:hAnsi="Wingdings"/>
    </w:rPr>
  </w:style>
  <w:style w:type="character" w:customStyle="1" w:styleId="WW8Num39z0">
    <w:name w:val="WW8Num39z0"/>
    <w:rsid w:val="003E0D81"/>
    <w:rPr>
      <w:rFonts w:ascii="Symbol" w:hAnsi="Symbol"/>
    </w:rPr>
  </w:style>
  <w:style w:type="character" w:customStyle="1" w:styleId="WW8Num39z1">
    <w:name w:val="WW8Num39z1"/>
    <w:rsid w:val="003E0D81"/>
    <w:rPr>
      <w:rFonts w:ascii="Courier New" w:hAnsi="Courier New"/>
    </w:rPr>
  </w:style>
  <w:style w:type="character" w:customStyle="1" w:styleId="WW8Num39z2">
    <w:name w:val="WW8Num39z2"/>
    <w:rsid w:val="003E0D81"/>
    <w:rPr>
      <w:rFonts w:ascii="Wingdings" w:hAnsi="Wingdings"/>
    </w:rPr>
  </w:style>
  <w:style w:type="character" w:customStyle="1" w:styleId="WW8Num61z2">
    <w:name w:val="WW8Num61z2"/>
    <w:rsid w:val="003E0D81"/>
    <w:rPr>
      <w:sz w:val="24"/>
      <w:szCs w:val="24"/>
    </w:rPr>
  </w:style>
  <w:style w:type="character" w:customStyle="1" w:styleId="WW8Num138z0">
    <w:name w:val="WW8Num138z0"/>
    <w:rsid w:val="003E0D81"/>
    <w:rPr>
      <w:rFonts w:ascii="Symbol" w:hAnsi="Symbol"/>
    </w:rPr>
  </w:style>
  <w:style w:type="character" w:customStyle="1" w:styleId="WW8Num138z1">
    <w:name w:val="WW8Num138z1"/>
    <w:rsid w:val="003E0D81"/>
    <w:rPr>
      <w:rFonts w:ascii="Courier New" w:hAnsi="Courier New"/>
    </w:rPr>
  </w:style>
  <w:style w:type="character" w:customStyle="1" w:styleId="WW8Num138z2">
    <w:name w:val="WW8Num138z2"/>
    <w:rsid w:val="003E0D81"/>
    <w:rPr>
      <w:rFonts w:ascii="Wingdings" w:hAnsi="Wingdings"/>
    </w:rPr>
  </w:style>
  <w:style w:type="character" w:customStyle="1" w:styleId="WW8Num42z0">
    <w:name w:val="WW8Num42z0"/>
    <w:rsid w:val="003E0D81"/>
    <w:rPr>
      <w:rFonts w:ascii="Symbol" w:hAnsi="Symbol"/>
    </w:rPr>
  </w:style>
  <w:style w:type="character" w:customStyle="1" w:styleId="WW8Num42z1">
    <w:name w:val="WW8Num42z1"/>
    <w:rsid w:val="003E0D81"/>
    <w:rPr>
      <w:rFonts w:ascii="Courier New" w:hAnsi="Courier New" w:cs="Courier New"/>
    </w:rPr>
  </w:style>
  <w:style w:type="character" w:customStyle="1" w:styleId="WW8Num42z2">
    <w:name w:val="WW8Num42z2"/>
    <w:rsid w:val="003E0D81"/>
    <w:rPr>
      <w:rFonts w:ascii="Wingdings" w:hAnsi="Wingdings"/>
    </w:rPr>
  </w:style>
  <w:style w:type="character" w:customStyle="1" w:styleId="WW8Num123z0">
    <w:name w:val="WW8Num123z0"/>
    <w:rsid w:val="003E0D81"/>
    <w:rPr>
      <w:rFonts w:ascii="Symbol" w:hAnsi="Symbol"/>
    </w:rPr>
  </w:style>
  <w:style w:type="character" w:customStyle="1" w:styleId="WW8Num123z1">
    <w:name w:val="WW8Num123z1"/>
    <w:rsid w:val="003E0D81"/>
    <w:rPr>
      <w:rFonts w:ascii="Courier New" w:hAnsi="Courier New"/>
    </w:rPr>
  </w:style>
  <w:style w:type="character" w:customStyle="1" w:styleId="WW8Num123z2">
    <w:name w:val="WW8Num123z2"/>
    <w:rsid w:val="003E0D81"/>
    <w:rPr>
      <w:rFonts w:ascii="Wingdings" w:hAnsi="Wingdings"/>
    </w:rPr>
  </w:style>
  <w:style w:type="character" w:customStyle="1" w:styleId="WW8Num70z0">
    <w:name w:val="WW8Num70z0"/>
    <w:rsid w:val="003E0D81"/>
    <w:rPr>
      <w:rFonts w:ascii="Symbol" w:hAnsi="Symbol"/>
    </w:rPr>
  </w:style>
  <w:style w:type="character" w:customStyle="1" w:styleId="WW8Num70z1">
    <w:name w:val="WW8Num70z1"/>
    <w:rsid w:val="003E0D81"/>
    <w:rPr>
      <w:rFonts w:ascii="Courier New" w:hAnsi="Courier New" w:cs="Courier New"/>
    </w:rPr>
  </w:style>
  <w:style w:type="character" w:customStyle="1" w:styleId="WW8Num70z2">
    <w:name w:val="WW8Num70z2"/>
    <w:rsid w:val="003E0D81"/>
    <w:rPr>
      <w:rFonts w:ascii="Wingdings" w:hAnsi="Wingdings"/>
    </w:rPr>
  </w:style>
  <w:style w:type="character" w:customStyle="1" w:styleId="11">
    <w:name w:val="Основной шрифт абзаца1"/>
    <w:rsid w:val="003E0D81"/>
  </w:style>
  <w:style w:type="character" w:styleId="a3">
    <w:name w:val="Emphasis"/>
    <w:basedOn w:val="11"/>
    <w:qFormat/>
    <w:rsid w:val="003E0D81"/>
    <w:rPr>
      <w:i/>
      <w:iCs/>
    </w:rPr>
  </w:style>
  <w:style w:type="character" w:customStyle="1" w:styleId="WW8Num90z1">
    <w:name w:val="WW8Num90z1"/>
    <w:rsid w:val="003E0D81"/>
    <w:rPr>
      <w:b/>
      <w:i/>
      <w:sz w:val="20"/>
      <w:szCs w:val="20"/>
    </w:rPr>
  </w:style>
  <w:style w:type="character" w:customStyle="1" w:styleId="WW8Num66z0">
    <w:name w:val="WW8Num66z0"/>
    <w:rsid w:val="003E0D81"/>
    <w:rPr>
      <w:rFonts w:ascii="Symbol" w:hAnsi="Symbol"/>
    </w:rPr>
  </w:style>
  <w:style w:type="character" w:customStyle="1" w:styleId="WW8Num66z1">
    <w:name w:val="WW8Num66z1"/>
    <w:rsid w:val="003E0D81"/>
    <w:rPr>
      <w:rFonts w:ascii="Courier New" w:hAnsi="Courier New" w:cs="Courier New"/>
    </w:rPr>
  </w:style>
  <w:style w:type="character" w:customStyle="1" w:styleId="WW8Num66z2">
    <w:name w:val="WW8Num66z2"/>
    <w:rsid w:val="003E0D81"/>
    <w:rPr>
      <w:rFonts w:ascii="Wingdings" w:hAnsi="Wingdings"/>
    </w:rPr>
  </w:style>
  <w:style w:type="character" w:customStyle="1" w:styleId="WW8Num129z1">
    <w:name w:val="WW8Num129z1"/>
    <w:rsid w:val="003E0D81"/>
    <w:rPr>
      <w:rFonts w:ascii="Symbol" w:hAnsi="Symbol"/>
    </w:rPr>
  </w:style>
  <w:style w:type="character" w:customStyle="1" w:styleId="WW8Num73z0">
    <w:name w:val="WW8Num73z0"/>
    <w:rsid w:val="003E0D81"/>
    <w:rPr>
      <w:rFonts w:ascii="Symbol" w:hAnsi="Symbol"/>
    </w:rPr>
  </w:style>
  <w:style w:type="character" w:customStyle="1" w:styleId="WW8Num73z1">
    <w:name w:val="WW8Num73z1"/>
    <w:rsid w:val="003E0D81"/>
    <w:rPr>
      <w:rFonts w:ascii="Courier New" w:hAnsi="Courier New"/>
    </w:rPr>
  </w:style>
  <w:style w:type="character" w:customStyle="1" w:styleId="WW8Num73z2">
    <w:name w:val="WW8Num73z2"/>
    <w:rsid w:val="003E0D81"/>
    <w:rPr>
      <w:rFonts w:ascii="Wingdings" w:hAnsi="Wingdings"/>
    </w:rPr>
  </w:style>
  <w:style w:type="character" w:styleId="a4">
    <w:name w:val="Hyperlink"/>
    <w:rsid w:val="003E0D81"/>
    <w:rPr>
      <w:color w:val="000080"/>
      <w:u w:val="single"/>
    </w:rPr>
  </w:style>
  <w:style w:type="character" w:customStyle="1" w:styleId="WW8Num141z0">
    <w:name w:val="WW8Num141z0"/>
    <w:rsid w:val="003E0D81"/>
    <w:rPr>
      <w:b w:val="0"/>
      <w:i w:val="0"/>
    </w:rPr>
  </w:style>
  <w:style w:type="character" w:customStyle="1" w:styleId="WW8Num141z1">
    <w:name w:val="WW8Num141z1"/>
    <w:rsid w:val="003E0D81"/>
    <w:rPr>
      <w:b/>
      <w:i/>
    </w:rPr>
  </w:style>
  <w:style w:type="character" w:customStyle="1" w:styleId="WW8Num131z0">
    <w:name w:val="WW8Num131z0"/>
    <w:rsid w:val="003E0D81"/>
    <w:rPr>
      <w:b w:val="0"/>
    </w:rPr>
  </w:style>
  <w:style w:type="character" w:customStyle="1" w:styleId="WW8Num131z1">
    <w:name w:val="WW8Num131z1"/>
    <w:rsid w:val="003E0D81"/>
    <w:rPr>
      <w:b/>
    </w:rPr>
  </w:style>
  <w:style w:type="character" w:customStyle="1" w:styleId="WW8Num11z0">
    <w:name w:val="WW8Num11z0"/>
    <w:rsid w:val="003E0D81"/>
    <w:rPr>
      <w:b w:val="0"/>
    </w:rPr>
  </w:style>
  <w:style w:type="character" w:customStyle="1" w:styleId="WW8Num11z1">
    <w:name w:val="WW8Num11z1"/>
    <w:rsid w:val="003E0D81"/>
    <w:rPr>
      <w:b/>
    </w:rPr>
  </w:style>
  <w:style w:type="character" w:customStyle="1" w:styleId="WW8Num2z0">
    <w:name w:val="WW8Num2z0"/>
    <w:rsid w:val="003E0D81"/>
    <w:rPr>
      <w:b w:val="0"/>
    </w:rPr>
  </w:style>
  <w:style w:type="character" w:customStyle="1" w:styleId="WW8Num2z1">
    <w:name w:val="WW8Num2z1"/>
    <w:rsid w:val="003E0D81"/>
    <w:rPr>
      <w:rFonts w:ascii="Symbol" w:hAnsi="Symbol"/>
      <w:b w:val="0"/>
    </w:rPr>
  </w:style>
  <w:style w:type="character" w:customStyle="1" w:styleId="WW8Num83z0">
    <w:name w:val="WW8Num83z0"/>
    <w:rsid w:val="003E0D81"/>
    <w:rPr>
      <w:b w:val="0"/>
    </w:rPr>
  </w:style>
  <w:style w:type="character" w:customStyle="1" w:styleId="WW8Num83z1">
    <w:name w:val="WW8Num83z1"/>
    <w:rsid w:val="003E0D81"/>
    <w:rPr>
      <w:b/>
    </w:rPr>
  </w:style>
  <w:style w:type="character" w:customStyle="1" w:styleId="WW8Num21z0">
    <w:name w:val="WW8Num21z0"/>
    <w:rsid w:val="003E0D81"/>
    <w:rPr>
      <w:b w:val="0"/>
      <w:i w:val="0"/>
    </w:rPr>
  </w:style>
  <w:style w:type="character" w:customStyle="1" w:styleId="WW8Num21z2">
    <w:name w:val="WW8Num21z2"/>
    <w:rsid w:val="003E0D81"/>
    <w:rPr>
      <w:b w:val="0"/>
      <w:i w:val="0"/>
      <w:sz w:val="20"/>
      <w:szCs w:val="20"/>
    </w:rPr>
  </w:style>
  <w:style w:type="character" w:customStyle="1" w:styleId="WW8Num18z0">
    <w:name w:val="WW8Num18z0"/>
    <w:rsid w:val="003E0D81"/>
    <w:rPr>
      <w:b/>
      <w:i w:val="0"/>
    </w:rPr>
  </w:style>
  <w:style w:type="character" w:customStyle="1" w:styleId="WW8Num18z1">
    <w:name w:val="WW8Num18z1"/>
    <w:rsid w:val="003E0D81"/>
    <w:rPr>
      <w:b/>
      <w:i/>
    </w:rPr>
  </w:style>
  <w:style w:type="character" w:customStyle="1" w:styleId="WW8Num18z2">
    <w:name w:val="WW8Num18z2"/>
    <w:rsid w:val="003E0D81"/>
    <w:rPr>
      <w:b w:val="0"/>
      <w:i w:val="0"/>
    </w:rPr>
  </w:style>
  <w:style w:type="character" w:customStyle="1" w:styleId="WW8Num103z0">
    <w:name w:val="WW8Num103z0"/>
    <w:rsid w:val="003E0D81"/>
    <w:rPr>
      <w:rFonts w:ascii="Symbol" w:hAnsi="Symbol" w:cs="Times New Roman"/>
      <w:color w:val="auto"/>
      <w:sz w:val="20"/>
      <w:szCs w:val="20"/>
    </w:rPr>
  </w:style>
  <w:style w:type="character" w:customStyle="1" w:styleId="WW8Num103z1">
    <w:name w:val="WW8Num103z1"/>
    <w:rsid w:val="003E0D81"/>
    <w:rPr>
      <w:rFonts w:ascii="Courier New" w:hAnsi="Courier New" w:cs="Courier New"/>
    </w:rPr>
  </w:style>
  <w:style w:type="character" w:customStyle="1" w:styleId="WW8Num103z2">
    <w:name w:val="WW8Num103z2"/>
    <w:rsid w:val="003E0D81"/>
    <w:rPr>
      <w:rFonts w:ascii="Wingdings" w:hAnsi="Wingdings"/>
    </w:rPr>
  </w:style>
  <w:style w:type="character" w:customStyle="1" w:styleId="WW8Num103z3">
    <w:name w:val="WW8Num103z3"/>
    <w:rsid w:val="003E0D81"/>
    <w:rPr>
      <w:rFonts w:ascii="Symbol" w:hAnsi="Symbol"/>
    </w:rPr>
  </w:style>
  <w:style w:type="character" w:customStyle="1" w:styleId="WW8Num17z0">
    <w:name w:val="WW8Num17z0"/>
    <w:rsid w:val="003E0D81"/>
    <w:rPr>
      <w:rFonts w:ascii="Symbol" w:hAnsi="Symbol"/>
    </w:rPr>
  </w:style>
  <w:style w:type="character" w:customStyle="1" w:styleId="WW8Num17z1">
    <w:name w:val="WW8Num17z1"/>
    <w:rsid w:val="003E0D81"/>
    <w:rPr>
      <w:rFonts w:ascii="Courier New" w:hAnsi="Courier New"/>
    </w:rPr>
  </w:style>
  <w:style w:type="character" w:customStyle="1" w:styleId="WW8Num17z2">
    <w:name w:val="WW8Num17z2"/>
    <w:rsid w:val="003E0D81"/>
    <w:rPr>
      <w:rFonts w:ascii="Wingdings" w:hAnsi="Wingdings"/>
    </w:rPr>
  </w:style>
  <w:style w:type="character" w:customStyle="1" w:styleId="WW8Num8z0">
    <w:name w:val="WW8Num8z0"/>
    <w:rsid w:val="003E0D81"/>
    <w:rPr>
      <w:rFonts w:ascii="Symbol" w:hAnsi="Symbol"/>
    </w:rPr>
  </w:style>
  <w:style w:type="character" w:customStyle="1" w:styleId="WW8Num8z1">
    <w:name w:val="WW8Num8z1"/>
    <w:rsid w:val="003E0D81"/>
    <w:rPr>
      <w:rFonts w:ascii="Courier New" w:hAnsi="Courier New"/>
    </w:rPr>
  </w:style>
  <w:style w:type="character" w:customStyle="1" w:styleId="WW8Num8z2">
    <w:name w:val="WW8Num8z2"/>
    <w:rsid w:val="003E0D81"/>
    <w:rPr>
      <w:rFonts w:ascii="Wingdings" w:hAnsi="Wingdings"/>
    </w:rPr>
  </w:style>
  <w:style w:type="character" w:customStyle="1" w:styleId="WW8Num159z0">
    <w:name w:val="WW8Num159z0"/>
    <w:rsid w:val="003E0D81"/>
    <w:rPr>
      <w:rFonts w:ascii="Symbol" w:hAnsi="Symbol"/>
    </w:rPr>
  </w:style>
  <w:style w:type="character" w:customStyle="1" w:styleId="WW8Num159z1">
    <w:name w:val="WW8Num159z1"/>
    <w:rsid w:val="003E0D81"/>
    <w:rPr>
      <w:rFonts w:ascii="Courier New" w:hAnsi="Courier New"/>
    </w:rPr>
  </w:style>
  <w:style w:type="character" w:customStyle="1" w:styleId="WW8Num159z2">
    <w:name w:val="WW8Num159z2"/>
    <w:rsid w:val="003E0D81"/>
    <w:rPr>
      <w:rFonts w:ascii="Wingdings" w:hAnsi="Wingdings"/>
    </w:rPr>
  </w:style>
  <w:style w:type="character" w:customStyle="1" w:styleId="WW8Num57z0">
    <w:name w:val="WW8Num57z0"/>
    <w:rsid w:val="003E0D81"/>
    <w:rPr>
      <w:rFonts w:ascii="Symbol" w:hAnsi="Symbol"/>
    </w:rPr>
  </w:style>
  <w:style w:type="character" w:customStyle="1" w:styleId="WW8Num57z1">
    <w:name w:val="WW8Num57z1"/>
    <w:rsid w:val="003E0D81"/>
    <w:rPr>
      <w:rFonts w:ascii="Courier New" w:hAnsi="Courier New"/>
    </w:rPr>
  </w:style>
  <w:style w:type="character" w:customStyle="1" w:styleId="WW8Num57z2">
    <w:name w:val="WW8Num57z2"/>
    <w:rsid w:val="003E0D81"/>
    <w:rPr>
      <w:rFonts w:ascii="Wingdings" w:hAnsi="Wingdings"/>
    </w:rPr>
  </w:style>
  <w:style w:type="character" w:customStyle="1" w:styleId="WW8Num158z0">
    <w:name w:val="WW8Num158z0"/>
    <w:rsid w:val="003E0D81"/>
    <w:rPr>
      <w:rFonts w:ascii="Symbol" w:hAnsi="Symbol"/>
    </w:rPr>
  </w:style>
  <w:style w:type="character" w:customStyle="1" w:styleId="WW8Num158z1">
    <w:name w:val="WW8Num158z1"/>
    <w:rsid w:val="003E0D81"/>
    <w:rPr>
      <w:rFonts w:ascii="Courier New" w:hAnsi="Courier New" w:cs="Courier New"/>
    </w:rPr>
  </w:style>
  <w:style w:type="character" w:customStyle="1" w:styleId="WW8Num158z2">
    <w:name w:val="WW8Num158z2"/>
    <w:rsid w:val="003E0D81"/>
    <w:rPr>
      <w:rFonts w:ascii="Wingdings" w:hAnsi="Wingdings"/>
    </w:rPr>
  </w:style>
  <w:style w:type="character" w:customStyle="1" w:styleId="WW8Num37z0">
    <w:name w:val="WW8Num37z0"/>
    <w:rsid w:val="003E0D81"/>
    <w:rPr>
      <w:rFonts w:ascii="Symbol" w:hAnsi="Symbol"/>
    </w:rPr>
  </w:style>
  <w:style w:type="character" w:customStyle="1" w:styleId="WW8Num37z1">
    <w:name w:val="WW8Num37z1"/>
    <w:rsid w:val="003E0D81"/>
    <w:rPr>
      <w:rFonts w:ascii="Courier New" w:hAnsi="Courier New"/>
    </w:rPr>
  </w:style>
  <w:style w:type="character" w:customStyle="1" w:styleId="WW8Num37z2">
    <w:name w:val="WW8Num37z2"/>
    <w:rsid w:val="003E0D81"/>
    <w:rPr>
      <w:rFonts w:ascii="Wingdings" w:hAnsi="Wingdings"/>
    </w:rPr>
  </w:style>
  <w:style w:type="character" w:customStyle="1" w:styleId="WW8Num23z0">
    <w:name w:val="WW8Num23z0"/>
    <w:rsid w:val="003E0D81"/>
    <w:rPr>
      <w:rFonts w:ascii="Symbol" w:hAnsi="Symbol"/>
    </w:rPr>
  </w:style>
  <w:style w:type="character" w:customStyle="1" w:styleId="WW8Num23z1">
    <w:name w:val="WW8Num23z1"/>
    <w:rsid w:val="003E0D81"/>
    <w:rPr>
      <w:rFonts w:ascii="Courier New" w:hAnsi="Courier New"/>
    </w:rPr>
  </w:style>
  <w:style w:type="character" w:customStyle="1" w:styleId="WW8Num23z2">
    <w:name w:val="WW8Num23z2"/>
    <w:rsid w:val="003E0D81"/>
    <w:rPr>
      <w:rFonts w:ascii="Wingdings" w:hAnsi="Wingdings"/>
    </w:rPr>
  </w:style>
  <w:style w:type="character" w:customStyle="1" w:styleId="WW8Num74z0">
    <w:name w:val="WW8Num74z0"/>
    <w:rsid w:val="003E0D81"/>
    <w:rPr>
      <w:rFonts w:ascii="Symbol" w:hAnsi="Symbol"/>
    </w:rPr>
  </w:style>
  <w:style w:type="character" w:customStyle="1" w:styleId="WW8Num74z1">
    <w:name w:val="WW8Num74z1"/>
    <w:rsid w:val="003E0D81"/>
    <w:rPr>
      <w:rFonts w:ascii="Courier New" w:hAnsi="Courier New" w:cs="Courier New"/>
    </w:rPr>
  </w:style>
  <w:style w:type="character" w:customStyle="1" w:styleId="WW8Num74z2">
    <w:name w:val="WW8Num74z2"/>
    <w:rsid w:val="003E0D81"/>
    <w:rPr>
      <w:rFonts w:ascii="Wingdings" w:hAnsi="Wingdings"/>
    </w:rPr>
  </w:style>
  <w:style w:type="character" w:customStyle="1" w:styleId="WW8Num82z0">
    <w:name w:val="WW8Num82z0"/>
    <w:rsid w:val="003E0D81"/>
    <w:rPr>
      <w:rFonts w:ascii="Symbol" w:hAnsi="Symbol"/>
    </w:rPr>
  </w:style>
  <w:style w:type="character" w:customStyle="1" w:styleId="WW8Num82z1">
    <w:name w:val="WW8Num82z1"/>
    <w:rsid w:val="003E0D81"/>
    <w:rPr>
      <w:rFonts w:ascii="Courier New" w:hAnsi="Courier New"/>
    </w:rPr>
  </w:style>
  <w:style w:type="character" w:customStyle="1" w:styleId="WW8Num82z2">
    <w:name w:val="WW8Num82z2"/>
    <w:rsid w:val="003E0D81"/>
    <w:rPr>
      <w:rFonts w:ascii="Wingdings" w:hAnsi="Wingdings"/>
    </w:rPr>
  </w:style>
  <w:style w:type="character" w:customStyle="1" w:styleId="WW8Num30z0">
    <w:name w:val="WW8Num30z0"/>
    <w:rsid w:val="003E0D81"/>
    <w:rPr>
      <w:rFonts w:ascii="Symbol" w:hAnsi="Symbol"/>
    </w:rPr>
  </w:style>
  <w:style w:type="character" w:customStyle="1" w:styleId="WW8Num30z1">
    <w:name w:val="WW8Num30z1"/>
    <w:rsid w:val="003E0D81"/>
    <w:rPr>
      <w:rFonts w:ascii="Courier New" w:hAnsi="Courier New"/>
    </w:rPr>
  </w:style>
  <w:style w:type="character" w:customStyle="1" w:styleId="WW8Num30z2">
    <w:name w:val="WW8Num30z2"/>
    <w:rsid w:val="003E0D81"/>
    <w:rPr>
      <w:rFonts w:ascii="Wingdings" w:hAnsi="Wingdings"/>
    </w:rPr>
  </w:style>
  <w:style w:type="character" w:customStyle="1" w:styleId="WW8Num35z0">
    <w:name w:val="WW8Num35z0"/>
    <w:rsid w:val="003E0D81"/>
    <w:rPr>
      <w:rFonts w:ascii="Symbol" w:hAnsi="Symbol"/>
    </w:rPr>
  </w:style>
  <w:style w:type="character" w:customStyle="1" w:styleId="WW8Num35z1">
    <w:name w:val="WW8Num35z1"/>
    <w:rsid w:val="003E0D81"/>
    <w:rPr>
      <w:rFonts w:ascii="Courier New" w:hAnsi="Courier New"/>
    </w:rPr>
  </w:style>
  <w:style w:type="character" w:customStyle="1" w:styleId="WW8Num35z2">
    <w:name w:val="WW8Num35z2"/>
    <w:rsid w:val="003E0D81"/>
    <w:rPr>
      <w:rFonts w:ascii="Wingdings" w:hAnsi="Wingdings"/>
    </w:rPr>
  </w:style>
  <w:style w:type="character" w:customStyle="1" w:styleId="WW8Num6z0">
    <w:name w:val="WW8Num6z0"/>
    <w:rsid w:val="003E0D81"/>
    <w:rPr>
      <w:rFonts w:ascii="Symbol" w:hAnsi="Symbol"/>
    </w:rPr>
  </w:style>
  <w:style w:type="character" w:customStyle="1" w:styleId="WW8Num6z1">
    <w:name w:val="WW8Num6z1"/>
    <w:rsid w:val="003E0D81"/>
    <w:rPr>
      <w:rFonts w:ascii="Courier New" w:hAnsi="Courier New"/>
    </w:rPr>
  </w:style>
  <w:style w:type="character" w:customStyle="1" w:styleId="WW8Num6z2">
    <w:name w:val="WW8Num6z2"/>
    <w:rsid w:val="003E0D81"/>
    <w:rPr>
      <w:rFonts w:ascii="Wingdings" w:hAnsi="Wingdings"/>
    </w:rPr>
  </w:style>
  <w:style w:type="character" w:customStyle="1" w:styleId="WW8Num108z0">
    <w:name w:val="WW8Num108z0"/>
    <w:rsid w:val="003E0D81"/>
    <w:rPr>
      <w:rFonts w:ascii="Symbol" w:hAnsi="Symbol"/>
    </w:rPr>
  </w:style>
  <w:style w:type="character" w:customStyle="1" w:styleId="WW8Num108z1">
    <w:name w:val="WW8Num108z1"/>
    <w:rsid w:val="003E0D81"/>
    <w:rPr>
      <w:rFonts w:ascii="Courier New" w:hAnsi="Courier New"/>
    </w:rPr>
  </w:style>
  <w:style w:type="character" w:customStyle="1" w:styleId="WW8Num108z2">
    <w:name w:val="WW8Num108z2"/>
    <w:rsid w:val="003E0D81"/>
    <w:rPr>
      <w:rFonts w:ascii="Wingdings" w:hAnsi="Wingdings"/>
    </w:rPr>
  </w:style>
  <w:style w:type="character" w:customStyle="1" w:styleId="WW8Num87z0">
    <w:name w:val="WW8Num87z0"/>
    <w:rsid w:val="003E0D81"/>
    <w:rPr>
      <w:rFonts w:ascii="Symbol" w:hAnsi="Symbol"/>
    </w:rPr>
  </w:style>
  <w:style w:type="character" w:customStyle="1" w:styleId="WW8Num87z1">
    <w:name w:val="WW8Num87z1"/>
    <w:rsid w:val="003E0D81"/>
    <w:rPr>
      <w:rFonts w:ascii="Courier New" w:hAnsi="Courier New" w:cs="Courier New"/>
    </w:rPr>
  </w:style>
  <w:style w:type="character" w:customStyle="1" w:styleId="WW8Num87z2">
    <w:name w:val="WW8Num87z2"/>
    <w:rsid w:val="003E0D81"/>
    <w:rPr>
      <w:rFonts w:ascii="Wingdings" w:hAnsi="Wingdings"/>
    </w:rPr>
  </w:style>
  <w:style w:type="character" w:customStyle="1" w:styleId="WW8Num135z0">
    <w:name w:val="WW8Num135z0"/>
    <w:rsid w:val="003E0D81"/>
    <w:rPr>
      <w:rFonts w:ascii="Symbol" w:hAnsi="Symbol"/>
    </w:rPr>
  </w:style>
  <w:style w:type="character" w:customStyle="1" w:styleId="WW8Num135z1">
    <w:name w:val="WW8Num135z1"/>
    <w:rsid w:val="003E0D81"/>
    <w:rPr>
      <w:rFonts w:ascii="Courier New" w:hAnsi="Courier New"/>
    </w:rPr>
  </w:style>
  <w:style w:type="character" w:customStyle="1" w:styleId="WW8Num135z2">
    <w:name w:val="WW8Num135z2"/>
    <w:rsid w:val="003E0D81"/>
    <w:rPr>
      <w:rFonts w:ascii="Wingdings" w:hAnsi="Wingdings"/>
    </w:rPr>
  </w:style>
  <w:style w:type="character" w:customStyle="1" w:styleId="WW8Num91z0">
    <w:name w:val="WW8Num91z0"/>
    <w:rsid w:val="003E0D81"/>
    <w:rPr>
      <w:rFonts w:ascii="Symbol" w:hAnsi="Symbol"/>
    </w:rPr>
  </w:style>
  <w:style w:type="character" w:customStyle="1" w:styleId="WW8Num91z1">
    <w:name w:val="WW8Num91z1"/>
    <w:rsid w:val="003E0D81"/>
    <w:rPr>
      <w:rFonts w:ascii="Courier New" w:hAnsi="Courier New"/>
    </w:rPr>
  </w:style>
  <w:style w:type="character" w:customStyle="1" w:styleId="WW8Num91z2">
    <w:name w:val="WW8Num91z2"/>
    <w:rsid w:val="003E0D81"/>
    <w:rPr>
      <w:rFonts w:ascii="Wingdings" w:hAnsi="Wingdings"/>
    </w:rPr>
  </w:style>
  <w:style w:type="character" w:customStyle="1" w:styleId="WW8Num111z0">
    <w:name w:val="WW8Num111z0"/>
    <w:rsid w:val="003E0D81"/>
    <w:rPr>
      <w:rFonts w:ascii="Symbol" w:hAnsi="Symbol"/>
    </w:rPr>
  </w:style>
  <w:style w:type="character" w:customStyle="1" w:styleId="WW8Num111z1">
    <w:name w:val="WW8Num111z1"/>
    <w:rsid w:val="003E0D81"/>
    <w:rPr>
      <w:rFonts w:ascii="Courier New" w:hAnsi="Courier New" w:cs="Courier New"/>
    </w:rPr>
  </w:style>
  <w:style w:type="character" w:customStyle="1" w:styleId="WW8Num111z2">
    <w:name w:val="WW8Num111z2"/>
    <w:rsid w:val="003E0D81"/>
    <w:rPr>
      <w:rFonts w:ascii="Wingdings" w:hAnsi="Wingdings"/>
    </w:rPr>
  </w:style>
  <w:style w:type="character" w:customStyle="1" w:styleId="WW8Num5z0">
    <w:name w:val="WW8Num5z0"/>
    <w:rsid w:val="003E0D81"/>
    <w:rPr>
      <w:rFonts w:ascii="Symbol" w:hAnsi="Symbol"/>
    </w:rPr>
  </w:style>
  <w:style w:type="character" w:customStyle="1" w:styleId="WW8Num5z1">
    <w:name w:val="WW8Num5z1"/>
    <w:rsid w:val="003E0D81"/>
    <w:rPr>
      <w:rFonts w:ascii="Courier New" w:hAnsi="Courier New" w:cs="Courier New"/>
    </w:rPr>
  </w:style>
  <w:style w:type="character" w:customStyle="1" w:styleId="WW8Num5z2">
    <w:name w:val="WW8Num5z2"/>
    <w:rsid w:val="003E0D81"/>
    <w:rPr>
      <w:rFonts w:ascii="Wingdings" w:hAnsi="Wingdings"/>
    </w:rPr>
  </w:style>
  <w:style w:type="character" w:customStyle="1" w:styleId="WW8Num120z0">
    <w:name w:val="WW8Num120z0"/>
    <w:rsid w:val="003E0D81"/>
    <w:rPr>
      <w:rFonts w:ascii="Symbol" w:hAnsi="Symbol"/>
    </w:rPr>
  </w:style>
  <w:style w:type="character" w:customStyle="1" w:styleId="WW8Num120z1">
    <w:name w:val="WW8Num120z1"/>
    <w:rsid w:val="003E0D81"/>
    <w:rPr>
      <w:rFonts w:ascii="Courier New" w:hAnsi="Courier New" w:cs="Courier New"/>
    </w:rPr>
  </w:style>
  <w:style w:type="character" w:customStyle="1" w:styleId="WW8Num120z2">
    <w:name w:val="WW8Num120z2"/>
    <w:rsid w:val="003E0D81"/>
    <w:rPr>
      <w:rFonts w:ascii="Wingdings" w:hAnsi="Wingdings"/>
    </w:rPr>
  </w:style>
  <w:style w:type="character" w:customStyle="1" w:styleId="WW8Num86z0">
    <w:name w:val="WW8Num86z0"/>
    <w:rsid w:val="003E0D81"/>
    <w:rPr>
      <w:rFonts w:ascii="Symbol" w:hAnsi="Symbol"/>
    </w:rPr>
  </w:style>
  <w:style w:type="character" w:customStyle="1" w:styleId="WW8Num86z1">
    <w:name w:val="WW8Num86z1"/>
    <w:rsid w:val="003E0D81"/>
    <w:rPr>
      <w:rFonts w:ascii="Courier New" w:hAnsi="Courier New" w:cs="Courier New"/>
    </w:rPr>
  </w:style>
  <w:style w:type="character" w:customStyle="1" w:styleId="WW8Num86z2">
    <w:name w:val="WW8Num86z2"/>
    <w:rsid w:val="003E0D81"/>
    <w:rPr>
      <w:rFonts w:ascii="Wingdings" w:hAnsi="Wingdings"/>
    </w:rPr>
  </w:style>
  <w:style w:type="character" w:customStyle="1" w:styleId="WW8Num132z1">
    <w:name w:val="WW8Num132z1"/>
    <w:rsid w:val="003E0D81"/>
    <w:rPr>
      <w:b/>
      <w:i/>
      <w:sz w:val="24"/>
      <w:szCs w:val="24"/>
    </w:rPr>
  </w:style>
  <w:style w:type="character" w:customStyle="1" w:styleId="WW8Num132z2">
    <w:name w:val="WW8Num132z2"/>
    <w:rsid w:val="003E0D81"/>
    <w:rPr>
      <w:rFonts w:ascii="Times New Roman" w:hAnsi="Times New Roman" w:cs="Times New Roman"/>
      <w:sz w:val="20"/>
      <w:szCs w:val="20"/>
    </w:rPr>
  </w:style>
  <w:style w:type="character" w:customStyle="1" w:styleId="WW8Num137z0">
    <w:name w:val="WW8Num137z0"/>
    <w:rsid w:val="003E0D81"/>
    <w:rPr>
      <w:rFonts w:ascii="Symbol" w:hAnsi="Symbol"/>
    </w:rPr>
  </w:style>
  <w:style w:type="character" w:customStyle="1" w:styleId="WW8Num137z1">
    <w:name w:val="WW8Num137z1"/>
    <w:rsid w:val="003E0D81"/>
    <w:rPr>
      <w:rFonts w:ascii="Courier New" w:hAnsi="Courier New"/>
    </w:rPr>
  </w:style>
  <w:style w:type="character" w:customStyle="1" w:styleId="WW8Num137z2">
    <w:name w:val="WW8Num137z2"/>
    <w:rsid w:val="003E0D81"/>
    <w:rPr>
      <w:rFonts w:ascii="Wingdings" w:hAnsi="Wingdings"/>
    </w:rPr>
  </w:style>
  <w:style w:type="character" w:customStyle="1" w:styleId="WW8Num67z0">
    <w:name w:val="WW8Num67z0"/>
    <w:rsid w:val="003E0D81"/>
    <w:rPr>
      <w:rFonts w:ascii="Symbol" w:hAnsi="Symbol"/>
    </w:rPr>
  </w:style>
  <w:style w:type="character" w:customStyle="1" w:styleId="WW8Num67z1">
    <w:name w:val="WW8Num67z1"/>
    <w:rsid w:val="003E0D81"/>
    <w:rPr>
      <w:rFonts w:ascii="Courier New" w:hAnsi="Courier New"/>
    </w:rPr>
  </w:style>
  <w:style w:type="character" w:customStyle="1" w:styleId="WW8Num67z2">
    <w:name w:val="WW8Num67z2"/>
    <w:rsid w:val="003E0D81"/>
    <w:rPr>
      <w:rFonts w:ascii="Wingdings" w:hAnsi="Wingdings"/>
    </w:rPr>
  </w:style>
  <w:style w:type="character" w:customStyle="1" w:styleId="WW8Num142z0">
    <w:name w:val="WW8Num142z0"/>
    <w:rsid w:val="003E0D81"/>
    <w:rPr>
      <w:rFonts w:ascii="Symbol" w:hAnsi="Symbol"/>
    </w:rPr>
  </w:style>
  <w:style w:type="character" w:customStyle="1" w:styleId="WW8Num142z1">
    <w:name w:val="WW8Num142z1"/>
    <w:rsid w:val="003E0D81"/>
    <w:rPr>
      <w:rFonts w:ascii="Courier New" w:hAnsi="Courier New" w:cs="Courier New"/>
    </w:rPr>
  </w:style>
  <w:style w:type="character" w:customStyle="1" w:styleId="WW8Num142z2">
    <w:name w:val="WW8Num142z2"/>
    <w:rsid w:val="003E0D81"/>
    <w:rPr>
      <w:rFonts w:ascii="Wingdings" w:hAnsi="Wingdings"/>
    </w:rPr>
  </w:style>
  <w:style w:type="character" w:customStyle="1" w:styleId="WW8Num155z0">
    <w:name w:val="WW8Num155z0"/>
    <w:rsid w:val="003E0D81"/>
    <w:rPr>
      <w:rFonts w:ascii="Symbol" w:hAnsi="Symbol"/>
    </w:rPr>
  </w:style>
  <w:style w:type="character" w:customStyle="1" w:styleId="WW8Num155z1">
    <w:name w:val="WW8Num155z1"/>
    <w:rsid w:val="003E0D81"/>
    <w:rPr>
      <w:rFonts w:ascii="Courier New" w:hAnsi="Courier New" w:cs="Courier New"/>
    </w:rPr>
  </w:style>
  <w:style w:type="character" w:customStyle="1" w:styleId="WW8Num155z2">
    <w:name w:val="WW8Num155z2"/>
    <w:rsid w:val="003E0D81"/>
    <w:rPr>
      <w:rFonts w:ascii="Wingdings" w:hAnsi="Wingdings"/>
    </w:rPr>
  </w:style>
  <w:style w:type="character" w:customStyle="1" w:styleId="WW8Num150z0">
    <w:name w:val="WW8Num150z0"/>
    <w:rsid w:val="003E0D81"/>
    <w:rPr>
      <w:rFonts w:ascii="Symbol" w:hAnsi="Symbol"/>
    </w:rPr>
  </w:style>
  <w:style w:type="character" w:customStyle="1" w:styleId="WW8Num150z1">
    <w:name w:val="WW8Num150z1"/>
    <w:rsid w:val="003E0D81"/>
    <w:rPr>
      <w:rFonts w:ascii="Courier New" w:hAnsi="Courier New" w:cs="Courier New"/>
    </w:rPr>
  </w:style>
  <w:style w:type="character" w:customStyle="1" w:styleId="WW8Num150z2">
    <w:name w:val="WW8Num150z2"/>
    <w:rsid w:val="003E0D81"/>
    <w:rPr>
      <w:rFonts w:ascii="Wingdings" w:hAnsi="Wingdings"/>
    </w:rPr>
  </w:style>
  <w:style w:type="character" w:customStyle="1" w:styleId="WW8Num7z0">
    <w:name w:val="WW8Num7z0"/>
    <w:rsid w:val="003E0D81"/>
    <w:rPr>
      <w:rFonts w:ascii="Symbol" w:hAnsi="Symbol"/>
    </w:rPr>
  </w:style>
  <w:style w:type="character" w:customStyle="1" w:styleId="WW8Num7z1">
    <w:name w:val="WW8Num7z1"/>
    <w:rsid w:val="003E0D81"/>
    <w:rPr>
      <w:rFonts w:ascii="Courier New" w:hAnsi="Courier New"/>
    </w:rPr>
  </w:style>
  <w:style w:type="character" w:customStyle="1" w:styleId="WW8Num7z2">
    <w:name w:val="WW8Num7z2"/>
    <w:rsid w:val="003E0D81"/>
    <w:rPr>
      <w:rFonts w:ascii="Wingdings" w:hAnsi="Wingdings"/>
    </w:rPr>
  </w:style>
  <w:style w:type="character" w:customStyle="1" w:styleId="WW8Num153z0">
    <w:name w:val="WW8Num153z0"/>
    <w:rsid w:val="003E0D81"/>
    <w:rPr>
      <w:rFonts w:ascii="Symbol" w:hAnsi="Symbol"/>
    </w:rPr>
  </w:style>
  <w:style w:type="character" w:customStyle="1" w:styleId="WW8Num153z1">
    <w:name w:val="WW8Num153z1"/>
    <w:rsid w:val="003E0D81"/>
    <w:rPr>
      <w:rFonts w:ascii="Courier New" w:hAnsi="Courier New" w:cs="Courier New"/>
    </w:rPr>
  </w:style>
  <w:style w:type="character" w:customStyle="1" w:styleId="WW8Num153z2">
    <w:name w:val="WW8Num153z2"/>
    <w:rsid w:val="003E0D81"/>
    <w:rPr>
      <w:rFonts w:ascii="Wingdings" w:hAnsi="Wingdings"/>
    </w:rPr>
  </w:style>
  <w:style w:type="character" w:customStyle="1" w:styleId="WW8Num65z0">
    <w:name w:val="WW8Num65z0"/>
    <w:rsid w:val="003E0D81"/>
    <w:rPr>
      <w:rFonts w:ascii="Symbol" w:hAnsi="Symbol"/>
    </w:rPr>
  </w:style>
  <w:style w:type="character" w:customStyle="1" w:styleId="WW8Num65z1">
    <w:name w:val="WW8Num65z1"/>
    <w:rsid w:val="003E0D81"/>
    <w:rPr>
      <w:rFonts w:ascii="Courier New" w:hAnsi="Courier New"/>
    </w:rPr>
  </w:style>
  <w:style w:type="character" w:customStyle="1" w:styleId="WW8Num65z2">
    <w:name w:val="WW8Num65z2"/>
    <w:rsid w:val="003E0D81"/>
    <w:rPr>
      <w:rFonts w:ascii="Wingdings" w:hAnsi="Wingdings"/>
    </w:rPr>
  </w:style>
  <w:style w:type="character" w:customStyle="1" w:styleId="WW8Num105z0">
    <w:name w:val="WW8Num105z0"/>
    <w:rsid w:val="003E0D81"/>
    <w:rPr>
      <w:rFonts w:ascii="Symbol" w:hAnsi="Symbol"/>
    </w:rPr>
  </w:style>
  <w:style w:type="character" w:customStyle="1" w:styleId="WW8Num105z1">
    <w:name w:val="WW8Num105z1"/>
    <w:rsid w:val="003E0D81"/>
    <w:rPr>
      <w:rFonts w:ascii="Courier New" w:hAnsi="Courier New" w:cs="Courier New"/>
    </w:rPr>
  </w:style>
  <w:style w:type="character" w:customStyle="1" w:styleId="WW8Num105z2">
    <w:name w:val="WW8Num105z2"/>
    <w:rsid w:val="003E0D81"/>
    <w:rPr>
      <w:rFonts w:ascii="Wingdings" w:hAnsi="Wingdings"/>
    </w:rPr>
  </w:style>
  <w:style w:type="character" w:customStyle="1" w:styleId="WW8Num71z0">
    <w:name w:val="WW8Num71z0"/>
    <w:rsid w:val="003E0D81"/>
    <w:rPr>
      <w:rFonts w:ascii="Symbol" w:hAnsi="Symbol"/>
    </w:rPr>
  </w:style>
  <w:style w:type="character" w:customStyle="1" w:styleId="WW8Num71z1">
    <w:name w:val="WW8Num71z1"/>
    <w:rsid w:val="003E0D81"/>
    <w:rPr>
      <w:rFonts w:ascii="Courier New" w:hAnsi="Courier New"/>
    </w:rPr>
  </w:style>
  <w:style w:type="character" w:customStyle="1" w:styleId="WW8Num71z2">
    <w:name w:val="WW8Num71z2"/>
    <w:rsid w:val="003E0D81"/>
    <w:rPr>
      <w:rFonts w:ascii="Wingdings" w:hAnsi="Wingdings"/>
    </w:rPr>
  </w:style>
  <w:style w:type="character" w:customStyle="1" w:styleId="it">
    <w:name w:val="it"/>
    <w:basedOn w:val="11"/>
    <w:rsid w:val="003E0D81"/>
  </w:style>
  <w:style w:type="character" w:customStyle="1" w:styleId="WW8Num124z0">
    <w:name w:val="WW8Num124z0"/>
    <w:rsid w:val="003E0D81"/>
    <w:rPr>
      <w:rFonts w:ascii="Symbol" w:hAnsi="Symbol"/>
    </w:rPr>
  </w:style>
  <w:style w:type="character" w:customStyle="1" w:styleId="WW8Num124z1">
    <w:name w:val="WW8Num124z1"/>
    <w:rsid w:val="003E0D81"/>
    <w:rPr>
      <w:rFonts w:ascii="Courier New" w:hAnsi="Courier New" w:cs="Courier New"/>
    </w:rPr>
  </w:style>
  <w:style w:type="character" w:customStyle="1" w:styleId="WW8Num124z2">
    <w:name w:val="WW8Num124z2"/>
    <w:rsid w:val="003E0D81"/>
    <w:rPr>
      <w:rFonts w:ascii="Wingdings" w:hAnsi="Wingdings"/>
    </w:rPr>
  </w:style>
  <w:style w:type="character" w:customStyle="1" w:styleId="WW8Num92z0">
    <w:name w:val="WW8Num92z0"/>
    <w:rsid w:val="003E0D81"/>
    <w:rPr>
      <w:rFonts w:ascii="Symbol" w:hAnsi="Symbol"/>
    </w:rPr>
  </w:style>
  <w:style w:type="character" w:customStyle="1" w:styleId="WW8Num92z1">
    <w:name w:val="WW8Num92z1"/>
    <w:rsid w:val="003E0D81"/>
    <w:rPr>
      <w:rFonts w:ascii="Courier New" w:hAnsi="Courier New" w:cs="Courier New"/>
    </w:rPr>
  </w:style>
  <w:style w:type="character" w:customStyle="1" w:styleId="WW8Num92z2">
    <w:name w:val="WW8Num92z2"/>
    <w:rsid w:val="003E0D81"/>
    <w:rPr>
      <w:rFonts w:ascii="Wingdings" w:hAnsi="Wingdings"/>
    </w:rPr>
  </w:style>
  <w:style w:type="character" w:customStyle="1" w:styleId="WW8Num53z0">
    <w:name w:val="WW8Num53z0"/>
    <w:rsid w:val="003E0D81"/>
    <w:rPr>
      <w:rFonts w:ascii="Symbol" w:hAnsi="Symbol"/>
    </w:rPr>
  </w:style>
  <w:style w:type="character" w:customStyle="1" w:styleId="WW8Num53z1">
    <w:name w:val="WW8Num53z1"/>
    <w:rsid w:val="003E0D81"/>
    <w:rPr>
      <w:rFonts w:ascii="Courier New" w:hAnsi="Courier New" w:cs="Courier New"/>
    </w:rPr>
  </w:style>
  <w:style w:type="character" w:customStyle="1" w:styleId="WW8Num53z2">
    <w:name w:val="WW8Num53z2"/>
    <w:rsid w:val="003E0D81"/>
    <w:rPr>
      <w:rFonts w:ascii="Wingdings" w:hAnsi="Wingdings"/>
    </w:rPr>
  </w:style>
  <w:style w:type="character" w:customStyle="1" w:styleId="WW8Num41z0">
    <w:name w:val="WW8Num41z0"/>
    <w:rsid w:val="003E0D81"/>
    <w:rPr>
      <w:rFonts w:ascii="Symbol" w:hAnsi="Symbol"/>
    </w:rPr>
  </w:style>
  <w:style w:type="character" w:customStyle="1" w:styleId="WW8Num41z1">
    <w:name w:val="WW8Num41z1"/>
    <w:rsid w:val="003E0D81"/>
    <w:rPr>
      <w:rFonts w:ascii="Courier New" w:hAnsi="Courier New" w:cs="Courier New"/>
    </w:rPr>
  </w:style>
  <w:style w:type="character" w:customStyle="1" w:styleId="WW8Num41z2">
    <w:name w:val="WW8Num41z2"/>
    <w:rsid w:val="003E0D81"/>
    <w:rPr>
      <w:rFonts w:ascii="Wingdings" w:hAnsi="Wingdings"/>
    </w:rPr>
  </w:style>
  <w:style w:type="character" w:customStyle="1" w:styleId="WW8Num4z0">
    <w:name w:val="WW8Num4z0"/>
    <w:rsid w:val="003E0D81"/>
    <w:rPr>
      <w:rFonts w:ascii="Symbol" w:hAnsi="Symbol"/>
    </w:rPr>
  </w:style>
  <w:style w:type="character" w:customStyle="1" w:styleId="WW8Num4z1">
    <w:name w:val="WW8Num4z1"/>
    <w:rsid w:val="003E0D81"/>
    <w:rPr>
      <w:rFonts w:ascii="Courier New" w:hAnsi="Courier New" w:cs="Courier New"/>
    </w:rPr>
  </w:style>
  <w:style w:type="character" w:customStyle="1" w:styleId="WW8Num4z2">
    <w:name w:val="WW8Num4z2"/>
    <w:rsid w:val="003E0D81"/>
    <w:rPr>
      <w:rFonts w:ascii="Wingdings" w:hAnsi="Wingdings"/>
    </w:rPr>
  </w:style>
  <w:style w:type="character" w:customStyle="1" w:styleId="WW8Num58z0">
    <w:name w:val="WW8Num58z0"/>
    <w:rsid w:val="003E0D81"/>
    <w:rPr>
      <w:rFonts w:ascii="Symbol" w:hAnsi="Symbol"/>
    </w:rPr>
  </w:style>
  <w:style w:type="character" w:customStyle="1" w:styleId="WW8Num58z1">
    <w:name w:val="WW8Num58z1"/>
    <w:rsid w:val="003E0D81"/>
    <w:rPr>
      <w:rFonts w:ascii="Courier New" w:hAnsi="Courier New"/>
    </w:rPr>
  </w:style>
  <w:style w:type="character" w:customStyle="1" w:styleId="WW8Num58z2">
    <w:name w:val="WW8Num58z2"/>
    <w:rsid w:val="003E0D81"/>
    <w:rPr>
      <w:rFonts w:ascii="Wingdings" w:hAnsi="Wingdings"/>
    </w:rPr>
  </w:style>
  <w:style w:type="character" w:customStyle="1" w:styleId="WW8Num136z0">
    <w:name w:val="WW8Num136z0"/>
    <w:rsid w:val="003E0D81"/>
    <w:rPr>
      <w:rFonts w:ascii="Symbol" w:hAnsi="Symbol"/>
    </w:rPr>
  </w:style>
  <w:style w:type="character" w:customStyle="1" w:styleId="WW8Num136z1">
    <w:name w:val="WW8Num136z1"/>
    <w:rsid w:val="003E0D81"/>
    <w:rPr>
      <w:rFonts w:ascii="Courier New" w:hAnsi="Courier New"/>
    </w:rPr>
  </w:style>
  <w:style w:type="character" w:customStyle="1" w:styleId="WW8Num136z2">
    <w:name w:val="WW8Num136z2"/>
    <w:rsid w:val="003E0D81"/>
    <w:rPr>
      <w:rFonts w:ascii="Wingdings" w:hAnsi="Wingdings"/>
    </w:rPr>
  </w:style>
  <w:style w:type="character" w:customStyle="1" w:styleId="WW8Num100z0">
    <w:name w:val="WW8Num100z0"/>
    <w:rsid w:val="003E0D81"/>
    <w:rPr>
      <w:rFonts w:ascii="Symbol" w:hAnsi="Symbol"/>
    </w:rPr>
  </w:style>
  <w:style w:type="character" w:customStyle="1" w:styleId="WW8Num100z1">
    <w:name w:val="WW8Num100z1"/>
    <w:rsid w:val="003E0D81"/>
    <w:rPr>
      <w:rFonts w:ascii="Courier New" w:hAnsi="Courier New"/>
    </w:rPr>
  </w:style>
  <w:style w:type="character" w:customStyle="1" w:styleId="WW8Num100z2">
    <w:name w:val="WW8Num100z2"/>
    <w:rsid w:val="003E0D81"/>
    <w:rPr>
      <w:rFonts w:ascii="Wingdings" w:hAnsi="Wingdings"/>
    </w:rPr>
  </w:style>
  <w:style w:type="character" w:customStyle="1" w:styleId="WW8Num76z0">
    <w:name w:val="WW8Num76z0"/>
    <w:rsid w:val="003E0D81"/>
    <w:rPr>
      <w:rFonts w:ascii="Symbol" w:hAnsi="Symbol"/>
    </w:rPr>
  </w:style>
  <w:style w:type="character" w:customStyle="1" w:styleId="WW8Num76z1">
    <w:name w:val="WW8Num76z1"/>
    <w:rsid w:val="003E0D81"/>
    <w:rPr>
      <w:rFonts w:ascii="Courier New" w:hAnsi="Courier New" w:cs="Courier New"/>
    </w:rPr>
  </w:style>
  <w:style w:type="character" w:customStyle="1" w:styleId="WW8Num76z2">
    <w:name w:val="WW8Num76z2"/>
    <w:rsid w:val="003E0D81"/>
    <w:rPr>
      <w:rFonts w:ascii="Wingdings" w:hAnsi="Wingdings"/>
    </w:rPr>
  </w:style>
  <w:style w:type="character" w:customStyle="1" w:styleId="WW8Num75z0">
    <w:name w:val="WW8Num75z0"/>
    <w:rsid w:val="003E0D81"/>
    <w:rPr>
      <w:rFonts w:ascii="Symbol" w:hAnsi="Symbol"/>
    </w:rPr>
  </w:style>
  <w:style w:type="character" w:customStyle="1" w:styleId="WW8Num75z1">
    <w:name w:val="WW8Num75z1"/>
    <w:rsid w:val="003E0D81"/>
    <w:rPr>
      <w:rFonts w:ascii="Courier New" w:hAnsi="Courier New"/>
    </w:rPr>
  </w:style>
  <w:style w:type="character" w:customStyle="1" w:styleId="WW8Num75z2">
    <w:name w:val="WW8Num75z2"/>
    <w:rsid w:val="003E0D81"/>
    <w:rPr>
      <w:rFonts w:ascii="Wingdings" w:hAnsi="Wingdings"/>
    </w:rPr>
  </w:style>
  <w:style w:type="character" w:customStyle="1" w:styleId="WW8Num34z0">
    <w:name w:val="WW8Num34z0"/>
    <w:rsid w:val="003E0D81"/>
    <w:rPr>
      <w:rFonts w:ascii="Symbol" w:hAnsi="Symbol"/>
    </w:rPr>
  </w:style>
  <w:style w:type="character" w:customStyle="1" w:styleId="WW8Num34z1">
    <w:name w:val="WW8Num34z1"/>
    <w:rsid w:val="003E0D81"/>
    <w:rPr>
      <w:rFonts w:ascii="Courier New" w:hAnsi="Courier New"/>
    </w:rPr>
  </w:style>
  <w:style w:type="character" w:customStyle="1" w:styleId="WW8Num34z2">
    <w:name w:val="WW8Num34z2"/>
    <w:rsid w:val="003E0D81"/>
    <w:rPr>
      <w:rFonts w:ascii="Wingdings" w:hAnsi="Wingdings"/>
    </w:rPr>
  </w:style>
  <w:style w:type="character" w:customStyle="1" w:styleId="WW8Num55z0">
    <w:name w:val="WW8Num55z0"/>
    <w:rsid w:val="003E0D81"/>
    <w:rPr>
      <w:rFonts w:ascii="Symbol" w:hAnsi="Symbol"/>
    </w:rPr>
  </w:style>
  <w:style w:type="character" w:customStyle="1" w:styleId="WW8Num55z1">
    <w:name w:val="WW8Num55z1"/>
    <w:rsid w:val="003E0D81"/>
    <w:rPr>
      <w:rFonts w:ascii="Courier New" w:hAnsi="Courier New"/>
    </w:rPr>
  </w:style>
  <w:style w:type="character" w:customStyle="1" w:styleId="WW8Num55z2">
    <w:name w:val="WW8Num55z2"/>
    <w:rsid w:val="003E0D81"/>
    <w:rPr>
      <w:rFonts w:ascii="Wingdings" w:hAnsi="Wingdings"/>
    </w:rPr>
  </w:style>
  <w:style w:type="character" w:customStyle="1" w:styleId="WW8Num29z0">
    <w:name w:val="WW8Num29z0"/>
    <w:rsid w:val="003E0D81"/>
    <w:rPr>
      <w:rFonts w:ascii="Symbol" w:hAnsi="Symbol"/>
    </w:rPr>
  </w:style>
  <w:style w:type="character" w:customStyle="1" w:styleId="WW8Num29z1">
    <w:name w:val="WW8Num29z1"/>
    <w:rsid w:val="003E0D81"/>
    <w:rPr>
      <w:rFonts w:ascii="Courier New" w:hAnsi="Courier New"/>
    </w:rPr>
  </w:style>
  <w:style w:type="character" w:customStyle="1" w:styleId="WW8Num29z2">
    <w:name w:val="WW8Num29z2"/>
    <w:rsid w:val="003E0D81"/>
    <w:rPr>
      <w:rFonts w:ascii="Wingdings" w:hAnsi="Wingdings"/>
    </w:rPr>
  </w:style>
  <w:style w:type="character" w:customStyle="1" w:styleId="WW8Num95z0">
    <w:name w:val="WW8Num95z0"/>
    <w:rsid w:val="003E0D81"/>
    <w:rPr>
      <w:rFonts w:ascii="Symbol" w:hAnsi="Symbol"/>
    </w:rPr>
  </w:style>
  <w:style w:type="character" w:customStyle="1" w:styleId="WW8Num95z1">
    <w:name w:val="WW8Num95z1"/>
    <w:rsid w:val="003E0D81"/>
    <w:rPr>
      <w:rFonts w:ascii="Courier New" w:hAnsi="Courier New"/>
    </w:rPr>
  </w:style>
  <w:style w:type="character" w:customStyle="1" w:styleId="WW8Num95z2">
    <w:name w:val="WW8Num95z2"/>
    <w:rsid w:val="003E0D81"/>
    <w:rPr>
      <w:rFonts w:ascii="Wingdings" w:hAnsi="Wingdings"/>
    </w:rPr>
  </w:style>
  <w:style w:type="character" w:customStyle="1" w:styleId="WW8Num22z0">
    <w:name w:val="WW8Num22z0"/>
    <w:rsid w:val="003E0D81"/>
    <w:rPr>
      <w:rFonts w:ascii="Symbol" w:hAnsi="Symbol"/>
    </w:rPr>
  </w:style>
  <w:style w:type="character" w:customStyle="1" w:styleId="WW8Num22z4">
    <w:name w:val="WW8Num22z4"/>
    <w:rsid w:val="003E0D81"/>
    <w:rPr>
      <w:rFonts w:ascii="Courier New" w:hAnsi="Courier New"/>
    </w:rPr>
  </w:style>
  <w:style w:type="character" w:customStyle="1" w:styleId="WW8Num22z5">
    <w:name w:val="WW8Num22z5"/>
    <w:rsid w:val="003E0D81"/>
    <w:rPr>
      <w:rFonts w:ascii="Wingdings" w:hAnsi="Wingdings"/>
    </w:rPr>
  </w:style>
  <w:style w:type="character" w:customStyle="1" w:styleId="WW8Num114z0">
    <w:name w:val="WW8Num114z0"/>
    <w:rsid w:val="003E0D81"/>
    <w:rPr>
      <w:rFonts w:ascii="Symbol" w:hAnsi="Symbol"/>
    </w:rPr>
  </w:style>
  <w:style w:type="character" w:customStyle="1" w:styleId="WW8Num114z1">
    <w:name w:val="WW8Num114z1"/>
    <w:rsid w:val="003E0D81"/>
    <w:rPr>
      <w:rFonts w:ascii="Courier New" w:hAnsi="Courier New"/>
    </w:rPr>
  </w:style>
  <w:style w:type="character" w:customStyle="1" w:styleId="WW8Num114z2">
    <w:name w:val="WW8Num114z2"/>
    <w:rsid w:val="003E0D81"/>
    <w:rPr>
      <w:rFonts w:ascii="Wingdings" w:hAnsi="Wingdings"/>
    </w:rPr>
  </w:style>
  <w:style w:type="character" w:customStyle="1" w:styleId="WW8Num118z0">
    <w:name w:val="WW8Num118z0"/>
    <w:rsid w:val="003E0D81"/>
    <w:rPr>
      <w:rFonts w:ascii="Symbol" w:hAnsi="Symbol"/>
    </w:rPr>
  </w:style>
  <w:style w:type="character" w:customStyle="1" w:styleId="WW8Num118z2">
    <w:name w:val="WW8Num118z2"/>
    <w:rsid w:val="003E0D81"/>
    <w:rPr>
      <w:b/>
      <w:i/>
    </w:rPr>
  </w:style>
  <w:style w:type="character" w:customStyle="1" w:styleId="WW8Num144z0">
    <w:name w:val="WW8Num144z0"/>
    <w:rsid w:val="003E0D81"/>
    <w:rPr>
      <w:rFonts w:ascii="Symbol" w:hAnsi="Symbol"/>
    </w:rPr>
  </w:style>
  <w:style w:type="character" w:customStyle="1" w:styleId="WW8Num144z2">
    <w:name w:val="WW8Num144z2"/>
    <w:rsid w:val="003E0D81"/>
    <w:rPr>
      <w:b/>
      <w:i/>
    </w:rPr>
  </w:style>
  <w:style w:type="character" w:customStyle="1" w:styleId="WW8Num101z0">
    <w:name w:val="WW8Num101z0"/>
    <w:rsid w:val="003E0D81"/>
    <w:rPr>
      <w:rFonts w:ascii="Symbol" w:hAnsi="Symbol"/>
    </w:rPr>
  </w:style>
  <w:style w:type="character" w:customStyle="1" w:styleId="WW8Num101z1">
    <w:name w:val="WW8Num101z1"/>
    <w:rsid w:val="003E0D81"/>
    <w:rPr>
      <w:rFonts w:ascii="Courier New" w:hAnsi="Courier New"/>
      <w:sz w:val="20"/>
    </w:rPr>
  </w:style>
  <w:style w:type="character" w:customStyle="1" w:styleId="WW8Num101z2">
    <w:name w:val="WW8Num101z2"/>
    <w:rsid w:val="003E0D81"/>
    <w:rPr>
      <w:rFonts w:ascii="Wingdings" w:hAnsi="Wingdings"/>
      <w:sz w:val="20"/>
    </w:rPr>
  </w:style>
  <w:style w:type="character" w:customStyle="1" w:styleId="WW8Num122z0">
    <w:name w:val="WW8Num122z0"/>
    <w:rsid w:val="003E0D81"/>
    <w:rPr>
      <w:rFonts w:ascii="Symbol" w:hAnsi="Symbol"/>
    </w:rPr>
  </w:style>
  <w:style w:type="character" w:customStyle="1" w:styleId="WW8Num122z1">
    <w:name w:val="WW8Num122z1"/>
    <w:rsid w:val="003E0D81"/>
    <w:rPr>
      <w:rFonts w:ascii="Courier New" w:hAnsi="Courier New" w:cs="Courier New"/>
    </w:rPr>
  </w:style>
  <w:style w:type="character" w:customStyle="1" w:styleId="WW8Num122z2">
    <w:name w:val="WW8Num122z2"/>
    <w:rsid w:val="003E0D81"/>
    <w:rPr>
      <w:rFonts w:ascii="Wingdings" w:hAnsi="Wingdings"/>
    </w:rPr>
  </w:style>
  <w:style w:type="character" w:customStyle="1" w:styleId="WW8Num145z0">
    <w:name w:val="WW8Num145z0"/>
    <w:rsid w:val="003E0D81"/>
    <w:rPr>
      <w:rFonts w:ascii="Symbol" w:hAnsi="Symbol"/>
    </w:rPr>
  </w:style>
  <w:style w:type="character" w:customStyle="1" w:styleId="WW8Num145z1">
    <w:name w:val="WW8Num145z1"/>
    <w:rsid w:val="003E0D81"/>
    <w:rPr>
      <w:rFonts w:ascii="Courier New" w:hAnsi="Courier New"/>
      <w:sz w:val="20"/>
    </w:rPr>
  </w:style>
  <w:style w:type="character" w:customStyle="1" w:styleId="WW8Num145z2">
    <w:name w:val="WW8Num145z2"/>
    <w:rsid w:val="003E0D81"/>
    <w:rPr>
      <w:rFonts w:ascii="Wingdings" w:hAnsi="Wingdings"/>
      <w:sz w:val="20"/>
    </w:rPr>
  </w:style>
  <w:style w:type="character" w:customStyle="1" w:styleId="WW8Num10z0">
    <w:name w:val="WW8Num10z0"/>
    <w:rsid w:val="003E0D81"/>
    <w:rPr>
      <w:rFonts w:ascii="Symbol" w:hAnsi="Symbol"/>
    </w:rPr>
  </w:style>
  <w:style w:type="character" w:customStyle="1" w:styleId="WW8Num10z1">
    <w:name w:val="WW8Num10z1"/>
    <w:rsid w:val="003E0D81"/>
    <w:rPr>
      <w:rFonts w:ascii="Courier New" w:hAnsi="Courier New"/>
      <w:sz w:val="20"/>
    </w:rPr>
  </w:style>
  <w:style w:type="character" w:customStyle="1" w:styleId="WW8Num10z2">
    <w:name w:val="WW8Num10z2"/>
    <w:rsid w:val="003E0D81"/>
    <w:rPr>
      <w:rFonts w:ascii="Wingdings" w:hAnsi="Wingdings"/>
      <w:sz w:val="20"/>
    </w:rPr>
  </w:style>
  <w:style w:type="character" w:customStyle="1" w:styleId="WW8Num26z1">
    <w:name w:val="WW8Num26z1"/>
    <w:rsid w:val="003E0D81"/>
    <w:rPr>
      <w:rFonts w:ascii="Symbol" w:hAnsi="Symbol"/>
    </w:rPr>
  </w:style>
  <w:style w:type="character" w:customStyle="1" w:styleId="WW8Num26z2">
    <w:name w:val="WW8Num26z2"/>
    <w:rsid w:val="003E0D81"/>
    <w:rPr>
      <w:rFonts w:ascii="Wingdings" w:hAnsi="Wingdings"/>
      <w:sz w:val="20"/>
    </w:rPr>
  </w:style>
  <w:style w:type="character" w:customStyle="1" w:styleId="WW8Num49z1">
    <w:name w:val="WW8Num49z1"/>
    <w:rsid w:val="003E0D81"/>
    <w:rPr>
      <w:rFonts w:ascii="Symbol" w:hAnsi="Symbol"/>
    </w:rPr>
  </w:style>
  <w:style w:type="character" w:customStyle="1" w:styleId="WW8Num49z2">
    <w:name w:val="WW8Num49z2"/>
    <w:rsid w:val="003E0D81"/>
    <w:rPr>
      <w:rFonts w:ascii="Wingdings" w:hAnsi="Wingdings"/>
      <w:sz w:val="20"/>
    </w:rPr>
  </w:style>
  <w:style w:type="character" w:customStyle="1" w:styleId="WW8Num62z0">
    <w:name w:val="WW8Num62z0"/>
    <w:rsid w:val="003E0D81"/>
    <w:rPr>
      <w:rFonts w:ascii="Symbol" w:hAnsi="Symbol"/>
    </w:rPr>
  </w:style>
  <w:style w:type="character" w:customStyle="1" w:styleId="WW8Num62z1">
    <w:name w:val="WW8Num62z1"/>
    <w:rsid w:val="003E0D81"/>
    <w:rPr>
      <w:rFonts w:ascii="Courier New" w:hAnsi="Courier New"/>
    </w:rPr>
  </w:style>
  <w:style w:type="character" w:customStyle="1" w:styleId="WW8Num62z2">
    <w:name w:val="WW8Num62z2"/>
    <w:rsid w:val="003E0D81"/>
    <w:rPr>
      <w:rFonts w:ascii="Wingdings" w:hAnsi="Wingdings"/>
    </w:rPr>
  </w:style>
  <w:style w:type="character" w:customStyle="1" w:styleId="WW8Num38z0">
    <w:name w:val="WW8Num38z0"/>
    <w:rsid w:val="003E0D81"/>
    <w:rPr>
      <w:rFonts w:ascii="Symbol" w:hAnsi="Symbol"/>
    </w:rPr>
  </w:style>
  <w:style w:type="character" w:customStyle="1" w:styleId="WW8Num38z1">
    <w:name w:val="WW8Num38z1"/>
    <w:rsid w:val="003E0D81"/>
    <w:rPr>
      <w:rFonts w:ascii="Courier New" w:hAnsi="Courier New"/>
    </w:rPr>
  </w:style>
  <w:style w:type="character" w:customStyle="1" w:styleId="WW8Num38z2">
    <w:name w:val="WW8Num38z2"/>
    <w:rsid w:val="003E0D81"/>
    <w:rPr>
      <w:rFonts w:ascii="Wingdings" w:hAnsi="Wingdings"/>
    </w:rPr>
  </w:style>
  <w:style w:type="character" w:customStyle="1" w:styleId="WW8Num54z0">
    <w:name w:val="WW8Num54z0"/>
    <w:rsid w:val="003E0D81"/>
    <w:rPr>
      <w:rFonts w:ascii="Symbol" w:hAnsi="Symbol"/>
    </w:rPr>
  </w:style>
  <w:style w:type="character" w:customStyle="1" w:styleId="WW8Num54z1">
    <w:name w:val="WW8Num54z1"/>
    <w:rsid w:val="003E0D81"/>
    <w:rPr>
      <w:rFonts w:ascii="Courier New" w:hAnsi="Courier New"/>
    </w:rPr>
  </w:style>
  <w:style w:type="character" w:customStyle="1" w:styleId="WW8Num54z2">
    <w:name w:val="WW8Num54z2"/>
    <w:rsid w:val="003E0D81"/>
    <w:rPr>
      <w:rFonts w:ascii="Wingdings" w:hAnsi="Wingdings"/>
    </w:rPr>
  </w:style>
  <w:style w:type="character" w:customStyle="1" w:styleId="WW8Num68z0">
    <w:name w:val="WW8Num68z0"/>
    <w:rsid w:val="003E0D81"/>
    <w:rPr>
      <w:rFonts w:ascii="Symbol" w:hAnsi="Symbol"/>
    </w:rPr>
  </w:style>
  <w:style w:type="character" w:customStyle="1" w:styleId="WW8Num68z1">
    <w:name w:val="WW8Num68z1"/>
    <w:rsid w:val="003E0D81"/>
    <w:rPr>
      <w:rFonts w:ascii="Courier New" w:hAnsi="Courier New"/>
    </w:rPr>
  </w:style>
  <w:style w:type="character" w:customStyle="1" w:styleId="WW8Num68z2">
    <w:name w:val="WW8Num68z2"/>
    <w:rsid w:val="003E0D81"/>
    <w:rPr>
      <w:rFonts w:ascii="Wingdings" w:hAnsi="Wingdings"/>
    </w:rPr>
  </w:style>
  <w:style w:type="character" w:customStyle="1" w:styleId="WW8Num109z0">
    <w:name w:val="WW8Num109z0"/>
    <w:rsid w:val="003E0D81"/>
    <w:rPr>
      <w:rFonts w:ascii="Symbol" w:hAnsi="Symbol"/>
    </w:rPr>
  </w:style>
  <w:style w:type="character" w:customStyle="1" w:styleId="WW8Num109z1">
    <w:name w:val="WW8Num109z1"/>
    <w:rsid w:val="003E0D81"/>
    <w:rPr>
      <w:rFonts w:ascii="Courier New" w:hAnsi="Courier New" w:cs="Courier New"/>
    </w:rPr>
  </w:style>
  <w:style w:type="character" w:customStyle="1" w:styleId="WW8Num109z2">
    <w:name w:val="WW8Num109z2"/>
    <w:rsid w:val="003E0D81"/>
    <w:rPr>
      <w:rFonts w:ascii="Wingdings" w:hAnsi="Wingdings"/>
    </w:rPr>
  </w:style>
  <w:style w:type="character" w:customStyle="1" w:styleId="WW8Num149z0">
    <w:name w:val="WW8Num149z0"/>
    <w:rsid w:val="003E0D81"/>
    <w:rPr>
      <w:rFonts w:ascii="Symbol" w:hAnsi="Symbol"/>
    </w:rPr>
  </w:style>
  <w:style w:type="character" w:customStyle="1" w:styleId="WW8Num149z1">
    <w:name w:val="WW8Num149z1"/>
    <w:rsid w:val="003E0D81"/>
    <w:rPr>
      <w:rFonts w:ascii="Courier New" w:hAnsi="Courier New" w:cs="Courier New"/>
    </w:rPr>
  </w:style>
  <w:style w:type="character" w:customStyle="1" w:styleId="WW8Num149z2">
    <w:name w:val="WW8Num149z2"/>
    <w:rsid w:val="003E0D81"/>
    <w:rPr>
      <w:rFonts w:ascii="Wingdings" w:hAnsi="Wingdings"/>
    </w:rPr>
  </w:style>
  <w:style w:type="character" w:customStyle="1" w:styleId="WW8Num14z0">
    <w:name w:val="WW8Num14z0"/>
    <w:rsid w:val="003E0D81"/>
    <w:rPr>
      <w:rFonts w:ascii="Symbol" w:hAnsi="Symbol"/>
    </w:rPr>
  </w:style>
  <w:style w:type="character" w:customStyle="1" w:styleId="WW8Num14z1">
    <w:name w:val="WW8Num14z1"/>
    <w:rsid w:val="003E0D81"/>
    <w:rPr>
      <w:rFonts w:ascii="Courier New" w:hAnsi="Courier New" w:cs="Courier New"/>
    </w:rPr>
  </w:style>
  <w:style w:type="character" w:customStyle="1" w:styleId="WW8Num14z2">
    <w:name w:val="WW8Num14z2"/>
    <w:rsid w:val="003E0D81"/>
    <w:rPr>
      <w:rFonts w:ascii="Wingdings" w:hAnsi="Wingdings"/>
    </w:rPr>
  </w:style>
  <w:style w:type="character" w:customStyle="1" w:styleId="WW8Num106z0">
    <w:name w:val="WW8Num106z0"/>
    <w:rsid w:val="003E0D81"/>
    <w:rPr>
      <w:rFonts w:ascii="Symbol" w:hAnsi="Symbol"/>
    </w:rPr>
  </w:style>
  <w:style w:type="character" w:customStyle="1" w:styleId="WW8Num106z1">
    <w:name w:val="WW8Num106z1"/>
    <w:rsid w:val="003E0D81"/>
    <w:rPr>
      <w:rFonts w:ascii="Courier New" w:hAnsi="Courier New" w:cs="Courier New"/>
    </w:rPr>
  </w:style>
  <w:style w:type="character" w:customStyle="1" w:styleId="WW8Num106z2">
    <w:name w:val="WW8Num106z2"/>
    <w:rsid w:val="003E0D81"/>
    <w:rPr>
      <w:rFonts w:ascii="Wingdings" w:hAnsi="Wingdings"/>
    </w:rPr>
  </w:style>
  <w:style w:type="character" w:customStyle="1" w:styleId="WW8Num112z0">
    <w:name w:val="WW8Num112z0"/>
    <w:rsid w:val="003E0D81"/>
    <w:rPr>
      <w:rFonts w:ascii="Symbol" w:hAnsi="Symbol"/>
    </w:rPr>
  </w:style>
  <w:style w:type="character" w:customStyle="1" w:styleId="WW8Num112z1">
    <w:name w:val="WW8Num112z1"/>
    <w:rsid w:val="003E0D81"/>
    <w:rPr>
      <w:rFonts w:ascii="Courier New" w:hAnsi="Courier New" w:cs="Courier New"/>
    </w:rPr>
  </w:style>
  <w:style w:type="character" w:customStyle="1" w:styleId="WW8Num112z2">
    <w:name w:val="WW8Num112z2"/>
    <w:rsid w:val="003E0D81"/>
    <w:rPr>
      <w:rFonts w:ascii="Wingdings" w:hAnsi="Wingdings"/>
    </w:rPr>
  </w:style>
  <w:style w:type="character" w:customStyle="1" w:styleId="WW8Num9z0">
    <w:name w:val="WW8Num9z0"/>
    <w:rsid w:val="003E0D81"/>
    <w:rPr>
      <w:rFonts w:ascii="Symbol" w:hAnsi="Symbol"/>
    </w:rPr>
  </w:style>
  <w:style w:type="character" w:customStyle="1" w:styleId="WW8Num9z1">
    <w:name w:val="WW8Num9z1"/>
    <w:rsid w:val="003E0D81"/>
    <w:rPr>
      <w:rFonts w:ascii="Courier New" w:hAnsi="Courier New" w:cs="Courier New"/>
    </w:rPr>
  </w:style>
  <w:style w:type="character" w:customStyle="1" w:styleId="WW8Num9z2">
    <w:name w:val="WW8Num9z2"/>
    <w:rsid w:val="003E0D81"/>
    <w:rPr>
      <w:rFonts w:ascii="Wingdings" w:hAnsi="Wingdings"/>
    </w:rPr>
  </w:style>
  <w:style w:type="character" w:customStyle="1" w:styleId="WW8Num43z0">
    <w:name w:val="WW8Num43z0"/>
    <w:rsid w:val="003E0D81"/>
    <w:rPr>
      <w:rFonts w:ascii="Symbol" w:hAnsi="Symbol"/>
    </w:rPr>
  </w:style>
  <w:style w:type="character" w:customStyle="1" w:styleId="WW8Num43z1">
    <w:name w:val="WW8Num43z1"/>
    <w:rsid w:val="003E0D81"/>
    <w:rPr>
      <w:rFonts w:ascii="Courier New" w:hAnsi="Courier New" w:cs="Courier New"/>
    </w:rPr>
  </w:style>
  <w:style w:type="character" w:customStyle="1" w:styleId="WW8Num43z2">
    <w:name w:val="WW8Num43z2"/>
    <w:rsid w:val="003E0D81"/>
    <w:rPr>
      <w:rFonts w:ascii="Wingdings" w:hAnsi="Wingdings"/>
    </w:rPr>
  </w:style>
  <w:style w:type="character" w:customStyle="1" w:styleId="WW8Num51z0">
    <w:name w:val="WW8Num51z0"/>
    <w:rsid w:val="003E0D81"/>
    <w:rPr>
      <w:rFonts w:ascii="Symbol" w:hAnsi="Symbol"/>
    </w:rPr>
  </w:style>
  <w:style w:type="character" w:customStyle="1" w:styleId="WW8Num51z1">
    <w:name w:val="WW8Num51z1"/>
    <w:rsid w:val="003E0D81"/>
    <w:rPr>
      <w:rFonts w:ascii="Courier New" w:hAnsi="Courier New" w:cs="Courier New"/>
    </w:rPr>
  </w:style>
  <w:style w:type="character" w:customStyle="1" w:styleId="WW8Num51z2">
    <w:name w:val="WW8Num51z2"/>
    <w:rsid w:val="003E0D81"/>
    <w:rPr>
      <w:rFonts w:ascii="Wingdings" w:hAnsi="Wingdings"/>
    </w:rPr>
  </w:style>
  <w:style w:type="character" w:customStyle="1" w:styleId="WW8Num15z0">
    <w:name w:val="WW8Num15z0"/>
    <w:rsid w:val="003E0D81"/>
    <w:rPr>
      <w:rFonts w:ascii="Symbol" w:hAnsi="Symbol"/>
    </w:rPr>
  </w:style>
  <w:style w:type="character" w:customStyle="1" w:styleId="WW8Num15z1">
    <w:name w:val="WW8Num15z1"/>
    <w:rsid w:val="003E0D81"/>
    <w:rPr>
      <w:rFonts w:ascii="Courier New" w:hAnsi="Courier New" w:cs="Courier New"/>
    </w:rPr>
  </w:style>
  <w:style w:type="character" w:customStyle="1" w:styleId="WW8Num15z2">
    <w:name w:val="WW8Num15z2"/>
    <w:rsid w:val="003E0D81"/>
    <w:rPr>
      <w:rFonts w:ascii="Wingdings" w:hAnsi="Wingdings"/>
    </w:rPr>
  </w:style>
  <w:style w:type="character" w:customStyle="1" w:styleId="WW8Num48z0">
    <w:name w:val="WW8Num48z0"/>
    <w:rsid w:val="003E0D81"/>
    <w:rPr>
      <w:rFonts w:ascii="Symbol" w:hAnsi="Symbol"/>
    </w:rPr>
  </w:style>
  <w:style w:type="character" w:customStyle="1" w:styleId="WW8Num48z1">
    <w:name w:val="WW8Num48z1"/>
    <w:rsid w:val="003E0D81"/>
    <w:rPr>
      <w:rFonts w:ascii="Courier New" w:hAnsi="Courier New" w:cs="Courier New"/>
    </w:rPr>
  </w:style>
  <w:style w:type="character" w:customStyle="1" w:styleId="WW8Num48z2">
    <w:name w:val="WW8Num48z2"/>
    <w:rsid w:val="003E0D81"/>
    <w:rPr>
      <w:rFonts w:ascii="Wingdings" w:hAnsi="Wingdings"/>
    </w:rPr>
  </w:style>
  <w:style w:type="character" w:customStyle="1" w:styleId="WW8Num84z0">
    <w:name w:val="WW8Num84z0"/>
    <w:rsid w:val="003E0D81"/>
    <w:rPr>
      <w:rFonts w:ascii="Symbol" w:hAnsi="Symbol"/>
    </w:rPr>
  </w:style>
  <w:style w:type="character" w:customStyle="1" w:styleId="WW8Num84z1">
    <w:name w:val="WW8Num84z1"/>
    <w:rsid w:val="003E0D81"/>
    <w:rPr>
      <w:rFonts w:ascii="Courier New" w:hAnsi="Courier New" w:cs="Courier New"/>
    </w:rPr>
  </w:style>
  <w:style w:type="character" w:customStyle="1" w:styleId="WW8Num84z2">
    <w:name w:val="WW8Num84z2"/>
    <w:rsid w:val="003E0D81"/>
    <w:rPr>
      <w:rFonts w:ascii="Wingdings" w:hAnsi="Wingdings"/>
    </w:rPr>
  </w:style>
  <w:style w:type="character" w:customStyle="1" w:styleId="WW8Num98z0">
    <w:name w:val="WW8Num98z0"/>
    <w:rsid w:val="003E0D81"/>
    <w:rPr>
      <w:rFonts w:ascii="Symbol" w:hAnsi="Symbol"/>
    </w:rPr>
  </w:style>
  <w:style w:type="character" w:customStyle="1" w:styleId="WW8Num98z1">
    <w:name w:val="WW8Num98z1"/>
    <w:rsid w:val="003E0D81"/>
    <w:rPr>
      <w:rFonts w:ascii="Courier New" w:hAnsi="Courier New" w:cs="Courier New"/>
    </w:rPr>
  </w:style>
  <w:style w:type="character" w:customStyle="1" w:styleId="WW8Num98z2">
    <w:name w:val="WW8Num98z2"/>
    <w:rsid w:val="003E0D81"/>
    <w:rPr>
      <w:rFonts w:ascii="Wingdings" w:hAnsi="Wingdings"/>
    </w:rPr>
  </w:style>
  <w:style w:type="character" w:customStyle="1" w:styleId="WW8Num24z0">
    <w:name w:val="WW8Num24z0"/>
    <w:rsid w:val="003E0D81"/>
    <w:rPr>
      <w:rFonts w:ascii="Symbol" w:hAnsi="Symbol"/>
    </w:rPr>
  </w:style>
  <w:style w:type="character" w:customStyle="1" w:styleId="WW8Num24z1">
    <w:name w:val="WW8Num24z1"/>
    <w:rsid w:val="003E0D81"/>
    <w:rPr>
      <w:rFonts w:ascii="Courier New" w:hAnsi="Courier New" w:cs="Courier New"/>
    </w:rPr>
  </w:style>
  <w:style w:type="character" w:customStyle="1" w:styleId="WW8Num24z2">
    <w:name w:val="WW8Num24z2"/>
    <w:rsid w:val="003E0D81"/>
    <w:rPr>
      <w:rFonts w:ascii="Wingdings" w:hAnsi="Wingdings"/>
    </w:rPr>
  </w:style>
  <w:style w:type="character" w:customStyle="1" w:styleId="WW8Num77z0">
    <w:name w:val="WW8Num77z0"/>
    <w:rsid w:val="003E0D81"/>
    <w:rPr>
      <w:rFonts w:ascii="Symbol" w:hAnsi="Symbol"/>
    </w:rPr>
  </w:style>
  <w:style w:type="character" w:customStyle="1" w:styleId="WW8Num77z1">
    <w:name w:val="WW8Num77z1"/>
    <w:rsid w:val="003E0D81"/>
    <w:rPr>
      <w:rFonts w:ascii="Courier New" w:hAnsi="Courier New" w:cs="Courier New"/>
    </w:rPr>
  </w:style>
  <w:style w:type="character" w:customStyle="1" w:styleId="WW8Num77z2">
    <w:name w:val="WW8Num77z2"/>
    <w:rsid w:val="003E0D81"/>
    <w:rPr>
      <w:rFonts w:ascii="Wingdings" w:hAnsi="Wingdings"/>
    </w:rPr>
  </w:style>
  <w:style w:type="character" w:customStyle="1" w:styleId="WW8Num79z0">
    <w:name w:val="WW8Num79z0"/>
    <w:rsid w:val="003E0D81"/>
    <w:rPr>
      <w:rFonts w:ascii="Symbol" w:hAnsi="Symbol"/>
    </w:rPr>
  </w:style>
  <w:style w:type="character" w:customStyle="1" w:styleId="WW8Num79z1">
    <w:name w:val="WW8Num79z1"/>
    <w:rsid w:val="003E0D81"/>
    <w:rPr>
      <w:rFonts w:ascii="Courier New" w:hAnsi="Courier New" w:cs="Courier New"/>
    </w:rPr>
  </w:style>
  <w:style w:type="character" w:customStyle="1" w:styleId="WW8Num79z2">
    <w:name w:val="WW8Num79z2"/>
    <w:rsid w:val="003E0D81"/>
    <w:rPr>
      <w:rFonts w:ascii="Wingdings" w:hAnsi="Wingdings"/>
    </w:rPr>
  </w:style>
  <w:style w:type="character" w:customStyle="1" w:styleId="WW8Num160z0">
    <w:name w:val="WW8Num160z0"/>
    <w:rsid w:val="003E0D81"/>
    <w:rPr>
      <w:rFonts w:ascii="Symbol" w:hAnsi="Symbol"/>
    </w:rPr>
  </w:style>
  <w:style w:type="character" w:customStyle="1" w:styleId="WW8Num160z1">
    <w:name w:val="WW8Num160z1"/>
    <w:rsid w:val="003E0D81"/>
    <w:rPr>
      <w:rFonts w:ascii="Courier New" w:hAnsi="Courier New" w:cs="Courier New"/>
    </w:rPr>
  </w:style>
  <w:style w:type="character" w:customStyle="1" w:styleId="WW8Num160z2">
    <w:name w:val="WW8Num160z2"/>
    <w:rsid w:val="003E0D81"/>
    <w:rPr>
      <w:rFonts w:ascii="Wingdings" w:hAnsi="Wingdings"/>
    </w:rPr>
  </w:style>
  <w:style w:type="character" w:customStyle="1" w:styleId="WW8Num28z0">
    <w:name w:val="WW8Num28z0"/>
    <w:rsid w:val="003E0D81"/>
    <w:rPr>
      <w:rFonts w:ascii="Symbol" w:hAnsi="Symbol"/>
    </w:rPr>
  </w:style>
  <w:style w:type="character" w:customStyle="1" w:styleId="WW8Num28z1">
    <w:name w:val="WW8Num28z1"/>
    <w:rsid w:val="003E0D81"/>
    <w:rPr>
      <w:rFonts w:ascii="Courier New" w:hAnsi="Courier New" w:cs="Courier New"/>
    </w:rPr>
  </w:style>
  <w:style w:type="character" w:customStyle="1" w:styleId="WW8Num28z2">
    <w:name w:val="WW8Num28z2"/>
    <w:rsid w:val="003E0D81"/>
    <w:rPr>
      <w:rFonts w:ascii="Wingdings" w:hAnsi="Wingdings"/>
    </w:rPr>
  </w:style>
  <w:style w:type="character" w:customStyle="1" w:styleId="WW8Num64z0">
    <w:name w:val="WW8Num64z0"/>
    <w:rsid w:val="003E0D81"/>
    <w:rPr>
      <w:rFonts w:ascii="Symbol" w:hAnsi="Symbol"/>
    </w:rPr>
  </w:style>
  <w:style w:type="character" w:customStyle="1" w:styleId="WW8Num64z1">
    <w:name w:val="WW8Num64z1"/>
    <w:rsid w:val="003E0D81"/>
    <w:rPr>
      <w:rFonts w:ascii="Courier New" w:hAnsi="Courier New"/>
    </w:rPr>
  </w:style>
  <w:style w:type="character" w:customStyle="1" w:styleId="WW8Num64z2">
    <w:name w:val="WW8Num64z2"/>
    <w:rsid w:val="003E0D81"/>
    <w:rPr>
      <w:rFonts w:ascii="Wingdings" w:hAnsi="Wingdings"/>
    </w:rPr>
  </w:style>
  <w:style w:type="character" w:customStyle="1" w:styleId="WW8Num78z0">
    <w:name w:val="WW8Num78z0"/>
    <w:rsid w:val="003E0D81"/>
    <w:rPr>
      <w:rFonts w:ascii="Symbol" w:hAnsi="Symbol"/>
    </w:rPr>
  </w:style>
  <w:style w:type="character" w:customStyle="1" w:styleId="WW8Num78z1">
    <w:name w:val="WW8Num78z1"/>
    <w:rsid w:val="003E0D81"/>
    <w:rPr>
      <w:rFonts w:ascii="Courier New" w:hAnsi="Courier New"/>
    </w:rPr>
  </w:style>
  <w:style w:type="character" w:customStyle="1" w:styleId="WW8Num78z2">
    <w:name w:val="WW8Num78z2"/>
    <w:rsid w:val="003E0D81"/>
    <w:rPr>
      <w:rFonts w:ascii="Wingdings" w:hAnsi="Wingdings"/>
    </w:rPr>
  </w:style>
  <w:style w:type="character" w:customStyle="1" w:styleId="WW8Num40z0">
    <w:name w:val="WW8Num40z0"/>
    <w:rsid w:val="003E0D81"/>
    <w:rPr>
      <w:rFonts w:ascii="Symbol" w:hAnsi="Symbol"/>
    </w:rPr>
  </w:style>
  <w:style w:type="character" w:customStyle="1" w:styleId="WW8Num40z1">
    <w:name w:val="WW8Num40z1"/>
    <w:rsid w:val="003E0D81"/>
    <w:rPr>
      <w:rFonts w:ascii="Courier New" w:hAnsi="Courier New" w:cs="Courier New"/>
    </w:rPr>
  </w:style>
  <w:style w:type="character" w:customStyle="1" w:styleId="WW8Num40z2">
    <w:name w:val="WW8Num40z2"/>
    <w:rsid w:val="003E0D81"/>
    <w:rPr>
      <w:rFonts w:ascii="Wingdings" w:hAnsi="Wingdings"/>
    </w:rPr>
  </w:style>
  <w:style w:type="character" w:customStyle="1" w:styleId="WW8Num130z0">
    <w:name w:val="WW8Num130z0"/>
    <w:rsid w:val="003E0D81"/>
    <w:rPr>
      <w:rFonts w:ascii="Symbol" w:hAnsi="Symbol"/>
    </w:rPr>
  </w:style>
  <w:style w:type="character" w:customStyle="1" w:styleId="WW8Num130z1">
    <w:name w:val="WW8Num130z1"/>
    <w:rsid w:val="003E0D81"/>
    <w:rPr>
      <w:rFonts w:ascii="Courier New" w:hAnsi="Courier New" w:cs="Courier New"/>
    </w:rPr>
  </w:style>
  <w:style w:type="character" w:customStyle="1" w:styleId="WW8Num130z2">
    <w:name w:val="WW8Num130z2"/>
    <w:rsid w:val="003E0D81"/>
    <w:rPr>
      <w:rFonts w:ascii="Wingdings" w:hAnsi="Wingdings"/>
    </w:rPr>
  </w:style>
  <w:style w:type="character" w:customStyle="1" w:styleId="WW8Num32z0">
    <w:name w:val="WW8Num32z0"/>
    <w:rsid w:val="003E0D81"/>
    <w:rPr>
      <w:rFonts w:ascii="Symbol" w:hAnsi="Symbol"/>
    </w:rPr>
  </w:style>
  <w:style w:type="character" w:customStyle="1" w:styleId="WW8Num32z1">
    <w:name w:val="WW8Num32z1"/>
    <w:rsid w:val="003E0D81"/>
    <w:rPr>
      <w:rFonts w:ascii="Courier New" w:hAnsi="Courier New"/>
    </w:rPr>
  </w:style>
  <w:style w:type="character" w:customStyle="1" w:styleId="WW8Num32z2">
    <w:name w:val="WW8Num32z2"/>
    <w:rsid w:val="003E0D81"/>
    <w:rPr>
      <w:rFonts w:ascii="Wingdings" w:hAnsi="Wingdings"/>
    </w:rPr>
  </w:style>
  <w:style w:type="character" w:customStyle="1" w:styleId="WW8Num121z1">
    <w:name w:val="WW8Num121z1"/>
    <w:rsid w:val="003E0D81"/>
    <w:rPr>
      <w:rFonts w:ascii="Symbol" w:hAnsi="Symbol"/>
    </w:rPr>
  </w:style>
  <w:style w:type="character" w:customStyle="1" w:styleId="WW8Num121z2">
    <w:name w:val="WW8Num121z2"/>
    <w:rsid w:val="003E0D81"/>
    <w:rPr>
      <w:rFonts w:ascii="Wingdings" w:hAnsi="Wingdings"/>
      <w:sz w:val="20"/>
    </w:rPr>
  </w:style>
  <w:style w:type="character" w:customStyle="1" w:styleId="zag">
    <w:name w:val="zag"/>
    <w:basedOn w:val="11"/>
    <w:rsid w:val="003E0D81"/>
  </w:style>
  <w:style w:type="character" w:customStyle="1" w:styleId="gen">
    <w:name w:val="gen"/>
    <w:basedOn w:val="11"/>
    <w:rsid w:val="003E0D81"/>
  </w:style>
  <w:style w:type="character" w:customStyle="1" w:styleId="WW8Num116z0">
    <w:name w:val="WW8Num116z0"/>
    <w:rsid w:val="003E0D81"/>
    <w:rPr>
      <w:rFonts w:ascii="Symbol" w:hAnsi="Symbol"/>
      <w:sz w:val="20"/>
    </w:rPr>
  </w:style>
  <w:style w:type="character" w:customStyle="1" w:styleId="WW8Num116z1">
    <w:name w:val="WW8Num116z1"/>
    <w:rsid w:val="003E0D81"/>
    <w:rPr>
      <w:rFonts w:ascii="Courier New" w:hAnsi="Courier New"/>
      <w:sz w:val="20"/>
    </w:rPr>
  </w:style>
  <w:style w:type="character" w:customStyle="1" w:styleId="WW8Num116z2">
    <w:name w:val="WW8Num116z2"/>
    <w:rsid w:val="003E0D81"/>
    <w:rPr>
      <w:rFonts w:ascii="Wingdings" w:hAnsi="Wingdings"/>
      <w:sz w:val="20"/>
    </w:rPr>
  </w:style>
  <w:style w:type="character" w:customStyle="1" w:styleId="WW8Num110z0">
    <w:name w:val="WW8Num110z0"/>
    <w:rsid w:val="003E0D81"/>
    <w:rPr>
      <w:rFonts w:ascii="Symbol" w:hAnsi="Symbol"/>
      <w:sz w:val="20"/>
    </w:rPr>
  </w:style>
  <w:style w:type="character" w:customStyle="1" w:styleId="WW8Num110z1">
    <w:name w:val="WW8Num110z1"/>
    <w:rsid w:val="003E0D81"/>
    <w:rPr>
      <w:rFonts w:ascii="Courier New" w:hAnsi="Courier New"/>
      <w:sz w:val="20"/>
    </w:rPr>
  </w:style>
  <w:style w:type="character" w:customStyle="1" w:styleId="WW8Num110z2">
    <w:name w:val="WW8Num110z2"/>
    <w:rsid w:val="003E0D81"/>
    <w:rPr>
      <w:rFonts w:ascii="Wingdings" w:hAnsi="Wingdings"/>
      <w:sz w:val="20"/>
    </w:rPr>
  </w:style>
  <w:style w:type="character" w:customStyle="1" w:styleId="WW8Num1z0">
    <w:name w:val="WW8Num1z0"/>
    <w:rsid w:val="003E0D81"/>
    <w:rPr>
      <w:rFonts w:ascii="Symbol" w:hAnsi="Symbol"/>
    </w:rPr>
  </w:style>
  <w:style w:type="character" w:customStyle="1" w:styleId="WW8Num1z1">
    <w:name w:val="WW8Num1z1"/>
    <w:rsid w:val="003E0D81"/>
    <w:rPr>
      <w:rFonts w:ascii="Courier New" w:hAnsi="Courier New" w:cs="Courier New"/>
    </w:rPr>
  </w:style>
  <w:style w:type="character" w:customStyle="1" w:styleId="WW8Num1z2">
    <w:name w:val="WW8Num1z2"/>
    <w:rsid w:val="003E0D81"/>
    <w:rPr>
      <w:rFonts w:ascii="Wingdings" w:hAnsi="Wingdings"/>
    </w:rPr>
  </w:style>
  <w:style w:type="character" w:customStyle="1" w:styleId="WW8Num81z0">
    <w:name w:val="WW8Num81z0"/>
    <w:rsid w:val="003E0D81"/>
    <w:rPr>
      <w:rFonts w:ascii="Symbol" w:hAnsi="Symbol"/>
    </w:rPr>
  </w:style>
  <w:style w:type="character" w:customStyle="1" w:styleId="WW8Num81z1">
    <w:name w:val="WW8Num81z1"/>
    <w:rsid w:val="003E0D81"/>
    <w:rPr>
      <w:rFonts w:ascii="Courier New" w:hAnsi="Courier New" w:cs="Courier New"/>
    </w:rPr>
  </w:style>
  <w:style w:type="character" w:customStyle="1" w:styleId="WW8Num81z2">
    <w:name w:val="WW8Num81z2"/>
    <w:rsid w:val="003E0D81"/>
    <w:rPr>
      <w:rFonts w:ascii="Wingdings" w:hAnsi="Wingdings"/>
    </w:rPr>
  </w:style>
  <w:style w:type="character" w:customStyle="1" w:styleId="rel">
    <w:name w:val="rel"/>
    <w:basedOn w:val="11"/>
    <w:rsid w:val="003E0D81"/>
  </w:style>
  <w:style w:type="character" w:customStyle="1" w:styleId="WW8Num143z0">
    <w:name w:val="WW8Num143z0"/>
    <w:rsid w:val="003E0D81"/>
    <w:rPr>
      <w:rFonts w:ascii="Symbol" w:hAnsi="Symbol"/>
      <w:sz w:val="20"/>
    </w:rPr>
  </w:style>
  <w:style w:type="character" w:customStyle="1" w:styleId="WW8Num143z1">
    <w:name w:val="WW8Num143z1"/>
    <w:rsid w:val="003E0D81"/>
    <w:rPr>
      <w:rFonts w:ascii="Symbol" w:hAnsi="Symbol"/>
    </w:rPr>
  </w:style>
  <w:style w:type="character" w:customStyle="1" w:styleId="WW8Num143z2">
    <w:name w:val="WW8Num143z2"/>
    <w:rsid w:val="003E0D81"/>
    <w:rPr>
      <w:rFonts w:ascii="Wingdings" w:hAnsi="Wingdings"/>
      <w:sz w:val="20"/>
    </w:rPr>
  </w:style>
  <w:style w:type="character" w:customStyle="1" w:styleId="WW8Num60z0">
    <w:name w:val="WW8Num60z0"/>
    <w:rsid w:val="003E0D81"/>
    <w:rPr>
      <w:rFonts w:ascii="Symbol" w:hAnsi="Symbol"/>
    </w:rPr>
  </w:style>
  <w:style w:type="character" w:customStyle="1" w:styleId="WW8Num60z1">
    <w:name w:val="WW8Num60z1"/>
    <w:rsid w:val="003E0D81"/>
    <w:rPr>
      <w:rFonts w:ascii="Courier New" w:hAnsi="Courier New"/>
    </w:rPr>
  </w:style>
  <w:style w:type="character" w:customStyle="1" w:styleId="WW8Num60z2">
    <w:name w:val="WW8Num60z2"/>
    <w:rsid w:val="003E0D81"/>
    <w:rPr>
      <w:rFonts w:ascii="Wingdings" w:hAnsi="Wingdings"/>
    </w:rPr>
  </w:style>
  <w:style w:type="character" w:customStyle="1" w:styleId="WW8Num128z0">
    <w:name w:val="WW8Num128z0"/>
    <w:rsid w:val="003E0D81"/>
    <w:rPr>
      <w:rFonts w:ascii="Symbol" w:hAnsi="Symbol"/>
    </w:rPr>
  </w:style>
  <w:style w:type="character" w:customStyle="1" w:styleId="WW8Num128z1">
    <w:name w:val="WW8Num128z1"/>
    <w:rsid w:val="003E0D81"/>
    <w:rPr>
      <w:rFonts w:ascii="Courier New" w:hAnsi="Courier New"/>
    </w:rPr>
  </w:style>
  <w:style w:type="character" w:customStyle="1" w:styleId="WW8Num128z2">
    <w:name w:val="WW8Num128z2"/>
    <w:rsid w:val="003E0D81"/>
    <w:rPr>
      <w:rFonts w:ascii="Wingdings" w:hAnsi="Wingdings"/>
    </w:rPr>
  </w:style>
  <w:style w:type="character" w:customStyle="1" w:styleId="WW8Num97z1">
    <w:name w:val="WW8Num97z1"/>
    <w:rsid w:val="003E0D81"/>
    <w:rPr>
      <w:b/>
    </w:rPr>
  </w:style>
  <w:style w:type="character" w:customStyle="1" w:styleId="WW8Num3z0">
    <w:name w:val="WW8Num3z0"/>
    <w:rsid w:val="003E0D81"/>
    <w:rPr>
      <w:rFonts w:ascii="Symbol" w:hAnsi="Symbol"/>
    </w:rPr>
  </w:style>
  <w:style w:type="character" w:customStyle="1" w:styleId="WW8Num3z1">
    <w:name w:val="WW8Num3z1"/>
    <w:rsid w:val="003E0D81"/>
    <w:rPr>
      <w:rFonts w:ascii="Courier New" w:hAnsi="Courier New" w:cs="Courier New"/>
    </w:rPr>
  </w:style>
  <w:style w:type="character" w:customStyle="1" w:styleId="WW8Num3z2">
    <w:name w:val="WW8Num3z2"/>
    <w:rsid w:val="003E0D81"/>
    <w:rPr>
      <w:rFonts w:ascii="Wingdings" w:hAnsi="Wingdings"/>
    </w:rPr>
  </w:style>
  <w:style w:type="character" w:customStyle="1" w:styleId="WW8Num89z0">
    <w:name w:val="WW8Num89z0"/>
    <w:rsid w:val="003E0D81"/>
    <w:rPr>
      <w:rFonts w:ascii="Symbol" w:hAnsi="Symbol"/>
    </w:rPr>
  </w:style>
  <w:style w:type="character" w:customStyle="1" w:styleId="WW8Num89z1">
    <w:name w:val="WW8Num89z1"/>
    <w:rsid w:val="003E0D81"/>
    <w:rPr>
      <w:rFonts w:ascii="Courier New" w:hAnsi="Courier New" w:cs="Courier New"/>
    </w:rPr>
  </w:style>
  <w:style w:type="character" w:customStyle="1" w:styleId="WW8Num89z2">
    <w:name w:val="WW8Num89z2"/>
    <w:rsid w:val="003E0D81"/>
    <w:rPr>
      <w:rFonts w:ascii="Wingdings" w:hAnsi="Wingdings"/>
    </w:rPr>
  </w:style>
  <w:style w:type="character" w:customStyle="1" w:styleId="WW8Num119z0">
    <w:name w:val="WW8Num119z0"/>
    <w:rsid w:val="003E0D81"/>
    <w:rPr>
      <w:rFonts w:ascii="Symbol" w:hAnsi="Symbol"/>
    </w:rPr>
  </w:style>
  <w:style w:type="character" w:customStyle="1" w:styleId="WW8Num119z1">
    <w:name w:val="WW8Num119z1"/>
    <w:rsid w:val="003E0D81"/>
    <w:rPr>
      <w:rFonts w:ascii="Courier New" w:hAnsi="Courier New" w:cs="Courier New"/>
    </w:rPr>
  </w:style>
  <w:style w:type="character" w:customStyle="1" w:styleId="WW8Num119z2">
    <w:name w:val="WW8Num119z2"/>
    <w:rsid w:val="003E0D81"/>
    <w:rPr>
      <w:rFonts w:ascii="Wingdings" w:hAnsi="Wingdings"/>
    </w:rPr>
  </w:style>
  <w:style w:type="character" w:customStyle="1" w:styleId="WW8Num94z0">
    <w:name w:val="WW8Num94z0"/>
    <w:rsid w:val="003E0D81"/>
    <w:rPr>
      <w:rFonts w:ascii="Symbol" w:hAnsi="Symbol"/>
    </w:rPr>
  </w:style>
  <w:style w:type="character" w:customStyle="1" w:styleId="WW8Num94z1">
    <w:name w:val="WW8Num94z1"/>
    <w:rsid w:val="003E0D81"/>
    <w:rPr>
      <w:rFonts w:ascii="Courier New" w:hAnsi="Courier New" w:cs="Courier New"/>
    </w:rPr>
  </w:style>
  <w:style w:type="character" w:customStyle="1" w:styleId="WW8Num94z2">
    <w:name w:val="WW8Num94z2"/>
    <w:rsid w:val="003E0D81"/>
    <w:rPr>
      <w:rFonts w:ascii="Wingdings" w:hAnsi="Wingdings"/>
    </w:rPr>
  </w:style>
  <w:style w:type="character" w:customStyle="1" w:styleId="WW8Num99z0">
    <w:name w:val="WW8Num99z0"/>
    <w:rsid w:val="003E0D81"/>
    <w:rPr>
      <w:rFonts w:ascii="Symbol" w:hAnsi="Symbol"/>
    </w:rPr>
  </w:style>
  <w:style w:type="character" w:customStyle="1" w:styleId="WW8Num99z1">
    <w:name w:val="WW8Num99z1"/>
    <w:rsid w:val="003E0D81"/>
    <w:rPr>
      <w:rFonts w:ascii="Courier New" w:hAnsi="Courier New" w:cs="Courier New"/>
    </w:rPr>
  </w:style>
  <w:style w:type="character" w:customStyle="1" w:styleId="WW8Num99z2">
    <w:name w:val="WW8Num99z2"/>
    <w:rsid w:val="003E0D81"/>
    <w:rPr>
      <w:rFonts w:ascii="Wingdings" w:hAnsi="Wingdings"/>
    </w:rPr>
  </w:style>
  <w:style w:type="paragraph" w:customStyle="1" w:styleId="a5">
    <w:name w:val="Заголовок"/>
    <w:basedOn w:val="a"/>
    <w:next w:val="a6"/>
    <w:rsid w:val="003E0D81"/>
    <w:pPr>
      <w:keepNext/>
      <w:spacing w:before="240" w:after="120"/>
    </w:pPr>
    <w:rPr>
      <w:rFonts w:ascii="Liberation Sans" w:hAnsi="Liberation Sans"/>
      <w:sz w:val="28"/>
      <w:szCs w:val="28"/>
    </w:rPr>
  </w:style>
  <w:style w:type="paragraph" w:styleId="a6">
    <w:name w:val="Body Text"/>
    <w:basedOn w:val="a"/>
    <w:link w:val="a7"/>
    <w:rsid w:val="003E0D81"/>
    <w:pPr>
      <w:spacing w:after="120"/>
    </w:pPr>
  </w:style>
  <w:style w:type="character" w:customStyle="1" w:styleId="a7">
    <w:name w:val="Основной текст Знак"/>
    <w:basedOn w:val="a0"/>
    <w:link w:val="a6"/>
    <w:rsid w:val="003E0D81"/>
    <w:rPr>
      <w:rFonts w:ascii="Liberation Serif" w:eastAsia="DejaVu Sans" w:hAnsi="Liberation Serif" w:cs="DejaVu Sans"/>
      <w:kern w:val="1"/>
      <w:sz w:val="24"/>
      <w:szCs w:val="24"/>
      <w:lang w:eastAsia="hi-IN" w:bidi="hi-IN"/>
    </w:rPr>
  </w:style>
  <w:style w:type="paragraph" w:styleId="a8">
    <w:name w:val="List"/>
    <w:basedOn w:val="a6"/>
    <w:rsid w:val="003E0D81"/>
  </w:style>
  <w:style w:type="paragraph" w:customStyle="1" w:styleId="12">
    <w:name w:val="Название1"/>
    <w:basedOn w:val="a"/>
    <w:rsid w:val="003E0D81"/>
    <w:pPr>
      <w:suppressLineNumbers/>
      <w:spacing w:before="120" w:after="120"/>
    </w:pPr>
    <w:rPr>
      <w:i/>
      <w:iCs/>
    </w:rPr>
  </w:style>
  <w:style w:type="paragraph" w:customStyle="1" w:styleId="13">
    <w:name w:val="Указатель1"/>
    <w:basedOn w:val="a"/>
    <w:rsid w:val="003E0D81"/>
    <w:pPr>
      <w:suppressLineNumbers/>
    </w:pPr>
  </w:style>
  <w:style w:type="paragraph" w:styleId="a9">
    <w:name w:val="header"/>
    <w:basedOn w:val="a"/>
    <w:link w:val="aa"/>
    <w:uiPriority w:val="99"/>
    <w:rsid w:val="003E0D81"/>
    <w:pPr>
      <w:tabs>
        <w:tab w:val="center" w:pos="4677"/>
        <w:tab w:val="right" w:pos="9355"/>
      </w:tabs>
    </w:pPr>
  </w:style>
  <w:style w:type="character" w:customStyle="1" w:styleId="aa">
    <w:name w:val="Верхний колонтитул Знак"/>
    <w:basedOn w:val="a0"/>
    <w:link w:val="a9"/>
    <w:uiPriority w:val="99"/>
    <w:rsid w:val="003E0D81"/>
    <w:rPr>
      <w:rFonts w:ascii="Liberation Serif" w:eastAsia="DejaVu Sans" w:hAnsi="Liberation Serif" w:cs="DejaVu Sans"/>
      <w:kern w:val="1"/>
      <w:sz w:val="24"/>
      <w:szCs w:val="24"/>
      <w:lang w:eastAsia="hi-IN" w:bidi="hi-IN"/>
    </w:rPr>
  </w:style>
  <w:style w:type="paragraph" w:styleId="ab">
    <w:name w:val="footer"/>
    <w:basedOn w:val="a"/>
    <w:link w:val="ac"/>
    <w:rsid w:val="003E0D81"/>
    <w:pPr>
      <w:tabs>
        <w:tab w:val="center" w:pos="4677"/>
        <w:tab w:val="right" w:pos="9355"/>
      </w:tabs>
    </w:pPr>
  </w:style>
  <w:style w:type="character" w:customStyle="1" w:styleId="ac">
    <w:name w:val="Нижний колонтитул Знак"/>
    <w:basedOn w:val="a0"/>
    <w:link w:val="ab"/>
    <w:rsid w:val="003E0D81"/>
    <w:rPr>
      <w:rFonts w:ascii="Liberation Serif" w:eastAsia="DejaVu Sans" w:hAnsi="Liberation Serif" w:cs="DejaVu Sans"/>
      <w:kern w:val="1"/>
      <w:sz w:val="24"/>
      <w:szCs w:val="24"/>
      <w:lang w:eastAsia="hi-IN" w:bidi="hi-IN"/>
    </w:rPr>
  </w:style>
  <w:style w:type="paragraph" w:styleId="ad">
    <w:name w:val="Body Text Indent"/>
    <w:basedOn w:val="a"/>
    <w:link w:val="ae"/>
    <w:rsid w:val="003E0D81"/>
    <w:pPr>
      <w:ind w:firstLine="900"/>
      <w:jc w:val="both"/>
    </w:pPr>
    <w:rPr>
      <w:sz w:val="20"/>
    </w:rPr>
  </w:style>
  <w:style w:type="character" w:customStyle="1" w:styleId="ae">
    <w:name w:val="Основной текст с отступом Знак"/>
    <w:basedOn w:val="a0"/>
    <w:link w:val="ad"/>
    <w:rsid w:val="003E0D81"/>
    <w:rPr>
      <w:rFonts w:ascii="Liberation Serif" w:eastAsia="DejaVu Sans" w:hAnsi="Liberation Serif" w:cs="DejaVu Sans"/>
      <w:kern w:val="1"/>
      <w:sz w:val="20"/>
      <w:szCs w:val="24"/>
      <w:lang w:eastAsia="hi-IN" w:bidi="hi-IN"/>
    </w:rPr>
  </w:style>
  <w:style w:type="paragraph" w:customStyle="1" w:styleId="21">
    <w:name w:val="текст 2"/>
    <w:basedOn w:val="a"/>
    <w:rsid w:val="003E0D81"/>
    <w:pPr>
      <w:ind w:left="1980" w:hanging="846"/>
      <w:jc w:val="both"/>
    </w:pPr>
    <w:rPr>
      <w:sz w:val="22"/>
      <w:szCs w:val="20"/>
    </w:rPr>
  </w:style>
  <w:style w:type="paragraph" w:customStyle="1" w:styleId="210">
    <w:name w:val="Основной текст 21"/>
    <w:basedOn w:val="a"/>
    <w:rsid w:val="003E0D81"/>
    <w:pPr>
      <w:jc w:val="both"/>
    </w:pPr>
    <w:rPr>
      <w:sz w:val="20"/>
      <w:u w:val="single"/>
    </w:rPr>
  </w:style>
  <w:style w:type="paragraph" w:customStyle="1" w:styleId="211">
    <w:name w:val="Основной текст с отступом 21"/>
    <w:basedOn w:val="a"/>
    <w:rsid w:val="003E0D81"/>
    <w:pPr>
      <w:ind w:left="660"/>
      <w:jc w:val="both"/>
    </w:pPr>
    <w:rPr>
      <w:sz w:val="20"/>
    </w:rPr>
  </w:style>
  <w:style w:type="paragraph" w:customStyle="1" w:styleId="31">
    <w:name w:val="Основной текст с отступом 31"/>
    <w:basedOn w:val="a"/>
    <w:rsid w:val="003E0D81"/>
    <w:pPr>
      <w:ind w:left="720"/>
      <w:jc w:val="both"/>
    </w:pPr>
    <w:rPr>
      <w:sz w:val="20"/>
      <w:u w:val="single"/>
    </w:rPr>
  </w:style>
  <w:style w:type="paragraph" w:customStyle="1" w:styleId="310">
    <w:name w:val="Основной текст 31"/>
    <w:basedOn w:val="a"/>
    <w:rsid w:val="003E0D81"/>
    <w:pPr>
      <w:jc w:val="both"/>
    </w:pPr>
    <w:rPr>
      <w:b/>
      <w:bCs/>
      <w:i/>
      <w:iCs/>
    </w:rPr>
  </w:style>
  <w:style w:type="paragraph" w:customStyle="1" w:styleId="ConsNormal">
    <w:name w:val="ConsNormal"/>
    <w:rsid w:val="003E0D81"/>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3E0D81"/>
    <w:pPr>
      <w:spacing w:before="280" w:after="280"/>
    </w:pPr>
    <w:rPr>
      <w:rFonts w:ascii="Arial Unicode MS" w:eastAsia="Arial Unicode MS" w:hAnsi="Arial Unicode MS" w:cs="Arial Unicode MS"/>
    </w:rPr>
  </w:style>
  <w:style w:type="paragraph" w:customStyle="1" w:styleId="ConsPlusNormal">
    <w:name w:val="ConsPlusNormal"/>
    <w:rsid w:val="003E0D81"/>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3E0D81"/>
    <w:pPr>
      <w:tabs>
        <w:tab w:val="left" w:pos="2693"/>
      </w:tabs>
      <w:ind w:left="2700" w:hanging="720"/>
      <w:jc w:val="both"/>
    </w:pPr>
    <w:rPr>
      <w:sz w:val="22"/>
      <w:szCs w:val="20"/>
    </w:rPr>
  </w:style>
  <w:style w:type="paragraph" w:styleId="af0">
    <w:name w:val="List Paragraph"/>
    <w:basedOn w:val="a"/>
    <w:uiPriority w:val="34"/>
    <w:qFormat/>
    <w:rsid w:val="003E0D81"/>
    <w:pPr>
      <w:ind w:left="720"/>
      <w:contextualSpacing/>
    </w:pPr>
    <w:rPr>
      <w:rFonts w:cs="Mangal"/>
      <w:szCs w:val="21"/>
    </w:rPr>
  </w:style>
  <w:style w:type="paragraph" w:styleId="af1">
    <w:name w:val="Plain Text"/>
    <w:basedOn w:val="a"/>
    <w:link w:val="af2"/>
    <w:uiPriority w:val="99"/>
    <w:unhideWhenUsed/>
    <w:rsid w:val="003E0D81"/>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3E0D81"/>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62</Pages>
  <Words>29718</Words>
  <Characters>169397</Characters>
  <Application>Microsoft Office Word</Application>
  <DocSecurity>0</DocSecurity>
  <Lines>1411</Lines>
  <Paragraphs>397</Paragraphs>
  <ScaleCrop>false</ScaleCrop>
  <Company>WolfishLair</Company>
  <LinksUpToDate>false</LinksUpToDate>
  <CharactersWithSpaces>198718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2012-06-18T13:57:00Z</dcterms:created>
  <dcterms:modified xsi:type="dcterms:W3CDTF">2012-06-18T13:58:00Z</dcterms:modified>
</cp:coreProperties>
</file>