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875" w:rsidRPr="00560C17" w:rsidRDefault="00305F9B" w:rsidP="00A12875">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00A12875" w:rsidRPr="00560C17">
        <w:rPr>
          <w:rFonts w:ascii="Times New Roman" w:hAnsi="Times New Roman" w:cs="Times New Roman"/>
          <w:b/>
          <w:i/>
          <w:sz w:val="32"/>
          <w:szCs w:val="32"/>
        </w:rPr>
        <w:t xml:space="preserve">крытое акционерное </w:t>
      </w:r>
      <w:r w:rsidR="00A12875" w:rsidRPr="00A12875">
        <w:rPr>
          <w:rFonts w:ascii="Times New Roman" w:hAnsi="Times New Roman" w:cs="Times New Roman"/>
          <w:b/>
          <w:i/>
          <w:sz w:val="32"/>
          <w:szCs w:val="32"/>
        </w:rPr>
        <w:t>общество «</w:t>
      </w:r>
      <w:r>
        <w:rPr>
          <w:rFonts w:ascii="Times New Roman" w:hAnsi="Times New Roman" w:cs="Times New Roman"/>
          <w:b/>
          <w:i/>
          <w:sz w:val="32"/>
          <w:szCs w:val="32"/>
        </w:rPr>
        <w:t>СТРОИТЕЛЬ-94</w:t>
      </w:r>
      <w:r w:rsidR="00A12875" w:rsidRPr="00A12875">
        <w:rPr>
          <w:rFonts w:ascii="Times New Roman" w:hAnsi="Times New Roman" w:cs="Times New Roman"/>
          <w:b/>
          <w:i/>
          <w:sz w:val="32"/>
          <w:szCs w:val="32"/>
        </w:rPr>
        <w:t>»</w:t>
      </w:r>
    </w:p>
    <w:p w:rsidR="00A12875" w:rsidRPr="00560C17" w:rsidRDefault="00A12875" w:rsidP="00A12875">
      <w:pPr>
        <w:jc w:val="center"/>
        <w:rPr>
          <w:rFonts w:ascii="Times New Roman" w:hAnsi="Times New Roman" w:cs="Times New Roman"/>
          <w:b/>
          <w:bCs/>
          <w:sz w:val="32"/>
          <w:szCs w:val="32"/>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DF04A7" w:rsidRDefault="00DF04A7" w:rsidP="00DF04A7">
      <w:pPr>
        <w:ind w:left="3540" w:firstLine="1512"/>
        <w:jc w:val="right"/>
        <w:rPr>
          <w:rFonts w:ascii="Times New Roman" w:hAnsi="Times New Roman" w:cs="Times New Roman"/>
          <w:b/>
          <w:bCs/>
        </w:rPr>
      </w:pPr>
      <w:r>
        <w:rPr>
          <w:rFonts w:ascii="Times New Roman" w:hAnsi="Times New Roman" w:cs="Times New Roman"/>
          <w:b/>
          <w:bCs/>
        </w:rPr>
        <w:t xml:space="preserve"> </w:t>
      </w:r>
      <w:r w:rsidR="00A12875">
        <w:rPr>
          <w:rFonts w:ascii="Times New Roman" w:hAnsi="Times New Roman" w:cs="Times New Roman"/>
          <w:b/>
          <w:bCs/>
        </w:rPr>
        <w:t>Р</w:t>
      </w:r>
      <w:r w:rsidR="00A12875" w:rsidRPr="00826869">
        <w:rPr>
          <w:rFonts w:ascii="Times New Roman" w:hAnsi="Times New Roman" w:cs="Times New Roman"/>
          <w:b/>
          <w:bCs/>
        </w:rPr>
        <w:t xml:space="preserve">ешением </w:t>
      </w:r>
      <w:r w:rsidR="00305F9B">
        <w:rPr>
          <w:rFonts w:ascii="Times New Roman" w:hAnsi="Times New Roman" w:cs="Times New Roman"/>
          <w:b/>
          <w:bCs/>
        </w:rPr>
        <w:t xml:space="preserve">единственного </w:t>
      </w:r>
    </w:p>
    <w:p w:rsidR="00A12875" w:rsidRPr="00F24301" w:rsidRDefault="00305F9B" w:rsidP="00DF04A7">
      <w:pPr>
        <w:ind w:left="3540" w:firstLine="1512"/>
        <w:jc w:val="right"/>
        <w:rPr>
          <w:rFonts w:ascii="Times New Roman" w:hAnsi="Times New Roman" w:cs="Times New Roman"/>
          <w:b/>
          <w:bCs/>
        </w:rPr>
      </w:pPr>
      <w:r>
        <w:rPr>
          <w:rFonts w:ascii="Times New Roman" w:hAnsi="Times New Roman" w:cs="Times New Roman"/>
          <w:b/>
          <w:bCs/>
        </w:rPr>
        <w:t>акционера</w:t>
      </w:r>
    </w:p>
    <w:p w:rsidR="00A12875" w:rsidRPr="00A12875" w:rsidRDefault="00A12875" w:rsidP="00DF04A7">
      <w:pPr>
        <w:jc w:val="right"/>
        <w:rPr>
          <w:rFonts w:ascii="Times New Roman" w:hAnsi="Times New Roman" w:cs="Times New Roman"/>
          <w:b/>
          <w:bCs/>
        </w:rPr>
      </w:pPr>
      <w:r>
        <w:rPr>
          <w:rFonts w:ascii="Times New Roman" w:hAnsi="Times New Roman" w:cs="Times New Roman"/>
          <w:b/>
          <w:bCs/>
        </w:rPr>
        <w:t xml:space="preserve">                                                           </w:t>
      </w:r>
      <w:r w:rsidR="00DF04A7">
        <w:rPr>
          <w:rFonts w:ascii="Times New Roman" w:hAnsi="Times New Roman" w:cs="Times New Roman"/>
          <w:b/>
          <w:bCs/>
        </w:rPr>
        <w:t xml:space="preserve">                               З</w:t>
      </w:r>
      <w:r>
        <w:rPr>
          <w:rFonts w:ascii="Times New Roman" w:hAnsi="Times New Roman" w:cs="Times New Roman"/>
          <w:b/>
          <w:bCs/>
        </w:rPr>
        <w:t xml:space="preserve">АО </w:t>
      </w:r>
      <w:r w:rsidRPr="00A12875">
        <w:rPr>
          <w:rFonts w:ascii="Times New Roman" w:hAnsi="Times New Roman" w:cs="Times New Roman"/>
          <w:b/>
        </w:rPr>
        <w:t>«</w:t>
      </w:r>
      <w:r w:rsidR="00DF04A7">
        <w:rPr>
          <w:rFonts w:ascii="Times New Roman" w:hAnsi="Times New Roman" w:cs="Times New Roman"/>
          <w:b/>
        </w:rPr>
        <w:t>СТРОИТЕЛЬ-94</w:t>
      </w:r>
      <w:r w:rsidRPr="00A12875">
        <w:rPr>
          <w:rFonts w:ascii="Times New Roman" w:hAnsi="Times New Roman" w:cs="Times New Roman"/>
          <w:b/>
        </w:rPr>
        <w:t>»</w:t>
      </w:r>
    </w:p>
    <w:p w:rsidR="00A12875" w:rsidRDefault="00A12875" w:rsidP="00DF04A7">
      <w:pPr>
        <w:jc w:val="right"/>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w:t>
      </w:r>
      <w:r w:rsidRPr="00C47119">
        <w:rPr>
          <w:rFonts w:ascii="Times New Roman" w:hAnsi="Times New Roman" w:cs="Times New Roman"/>
          <w:b/>
          <w:bCs/>
        </w:rPr>
        <w:t xml:space="preserve">  </w:t>
      </w:r>
    </w:p>
    <w:p w:rsidR="00A12875" w:rsidRDefault="00A12875" w:rsidP="00DF04A7">
      <w:pPr>
        <w:jc w:val="right"/>
        <w:rPr>
          <w:rFonts w:ascii="Times New Roman" w:hAnsi="Times New Roman" w:cs="Times New Roman"/>
          <w:b/>
          <w:bCs/>
        </w:rPr>
      </w:pPr>
    </w:p>
    <w:p w:rsidR="00A12875" w:rsidRPr="00A12875" w:rsidRDefault="00DF04A7" w:rsidP="00DF04A7">
      <w:pPr>
        <w:jc w:val="right"/>
        <w:rPr>
          <w:rFonts w:ascii="Times New Roman" w:hAnsi="Times New Roman" w:cs="Times New Roman"/>
          <w:b/>
          <w:bCs/>
        </w:rPr>
      </w:pPr>
      <w:r>
        <w:rPr>
          <w:rFonts w:ascii="Times New Roman" w:hAnsi="Times New Roman" w:cs="Times New Roman"/>
          <w:b/>
          <w:bCs/>
        </w:rPr>
        <w:t>М</w:t>
      </w:r>
      <w:r w:rsidR="00D26A58">
        <w:rPr>
          <w:rFonts w:ascii="Times New Roman" w:hAnsi="Times New Roman" w:cs="Times New Roman"/>
          <w:b/>
          <w:bCs/>
        </w:rPr>
        <w:t>.</w:t>
      </w:r>
      <w:r>
        <w:rPr>
          <w:rFonts w:ascii="Times New Roman" w:hAnsi="Times New Roman" w:cs="Times New Roman"/>
          <w:b/>
          <w:bCs/>
        </w:rPr>
        <w:t>П</w:t>
      </w:r>
      <w:r w:rsidR="00D26A58">
        <w:rPr>
          <w:rFonts w:ascii="Times New Roman" w:hAnsi="Times New Roman" w:cs="Times New Roman"/>
          <w:b/>
          <w:bCs/>
        </w:rPr>
        <w:t xml:space="preserve">. </w:t>
      </w:r>
      <w:r>
        <w:rPr>
          <w:rFonts w:ascii="Times New Roman" w:hAnsi="Times New Roman" w:cs="Times New Roman"/>
          <w:b/>
          <w:bCs/>
        </w:rPr>
        <w:t>Смольяков</w:t>
      </w:r>
      <w:r w:rsidR="00D26A58">
        <w:rPr>
          <w:rFonts w:ascii="Times New Roman" w:hAnsi="Times New Roman" w:cs="Times New Roman"/>
          <w:b/>
          <w:bCs/>
        </w:rPr>
        <w:t xml:space="preserve"> </w:t>
      </w:r>
      <w:r w:rsidR="00A12875">
        <w:rPr>
          <w:rFonts w:ascii="Times New Roman" w:hAnsi="Times New Roman" w:cs="Times New Roman"/>
          <w:b/>
          <w:bCs/>
        </w:rPr>
        <w:t xml:space="preserve">______________ </w:t>
      </w:r>
    </w:p>
    <w:p w:rsidR="00A12875" w:rsidRPr="00826869" w:rsidRDefault="00A12875" w:rsidP="00DF04A7">
      <w:pPr>
        <w:jc w:val="right"/>
        <w:rPr>
          <w:rFonts w:ascii="Times New Roman" w:hAnsi="Times New Roman" w:cs="Times New Roman"/>
        </w:rPr>
      </w:pPr>
      <w:r w:rsidRPr="00826869">
        <w:rPr>
          <w:rFonts w:ascii="Times New Roman" w:hAnsi="Times New Roman" w:cs="Times New Roman"/>
        </w:rPr>
        <w:t xml:space="preserve">                                                                                      </w:t>
      </w:r>
    </w:p>
    <w:p w:rsidR="00A12875" w:rsidRPr="00826869" w:rsidRDefault="00A12875" w:rsidP="00DF04A7">
      <w:pPr>
        <w:jc w:val="right"/>
        <w:rPr>
          <w:rFonts w:ascii="Times New Roman" w:hAnsi="Times New Roman" w:cs="Times New Roman"/>
        </w:rPr>
      </w:pPr>
      <w:r>
        <w:rPr>
          <w:rFonts w:ascii="Times New Roman" w:hAnsi="Times New Roman" w:cs="Times New Roman"/>
        </w:rPr>
        <w:t xml:space="preserve">                                                    М.П.</w:t>
      </w:r>
    </w:p>
    <w:p w:rsidR="00A12875" w:rsidRPr="00826869" w:rsidRDefault="00A12875" w:rsidP="00A12875">
      <w:pPr>
        <w:jc w:val="right"/>
        <w:rPr>
          <w:rFonts w:ascii="Times New Roman" w:hAnsi="Times New Roman" w:cs="Times New Roman"/>
        </w:rPr>
      </w:pPr>
    </w:p>
    <w:p w:rsidR="00A12875" w:rsidRPr="00826869" w:rsidRDefault="00A12875" w:rsidP="00A12875">
      <w:pPr>
        <w:jc w:val="right"/>
        <w:rPr>
          <w:rFonts w:ascii="Times New Roman" w:hAnsi="Times New Roman" w:cs="Times New Roman"/>
        </w:rPr>
      </w:pPr>
    </w:p>
    <w:p w:rsidR="00A12875" w:rsidRPr="00826869" w:rsidRDefault="00A12875" w:rsidP="00A12875">
      <w:pPr>
        <w:jc w:val="right"/>
        <w:rPr>
          <w:rFonts w:ascii="Times New Roman" w:hAnsi="Times New Roman" w:cs="Times New Roman"/>
        </w:rPr>
      </w:pPr>
    </w:p>
    <w:p w:rsidR="00A12875" w:rsidRPr="00826869" w:rsidRDefault="00A12875" w:rsidP="00A12875">
      <w:pPr>
        <w:jc w:val="center"/>
        <w:rPr>
          <w:rFonts w:ascii="Times New Roman" w:hAnsi="Times New Roman" w:cs="Times New Roman"/>
        </w:rPr>
      </w:pPr>
    </w:p>
    <w:p w:rsidR="00A12875" w:rsidRPr="00826869" w:rsidRDefault="00A12875" w:rsidP="00A12875">
      <w:pPr>
        <w:jc w:val="right"/>
        <w:rPr>
          <w:rFonts w:ascii="Times New Roman" w:hAnsi="Times New Roman" w:cs="Times New Roman"/>
          <w:shadow/>
        </w:rPr>
      </w:pPr>
    </w:p>
    <w:p w:rsidR="00A12875" w:rsidRPr="00826869" w:rsidRDefault="00A12875" w:rsidP="00A12875">
      <w:pPr>
        <w:jc w:val="right"/>
        <w:rPr>
          <w:rFonts w:ascii="Times New Roman" w:hAnsi="Times New Roman" w:cs="Times New Roman"/>
        </w:rPr>
      </w:pPr>
    </w:p>
    <w:p w:rsidR="00A12875" w:rsidRPr="00826869" w:rsidRDefault="00A12875" w:rsidP="00A12875">
      <w:pPr>
        <w:jc w:val="right"/>
        <w:rPr>
          <w:rFonts w:ascii="Times New Roman" w:hAnsi="Times New Roman" w:cs="Times New Roman"/>
        </w:rPr>
      </w:pPr>
    </w:p>
    <w:p w:rsidR="00A12875" w:rsidRPr="002A4CA2" w:rsidRDefault="00A12875" w:rsidP="00A12875">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A12875" w:rsidRPr="00181D23" w:rsidRDefault="00A12875" w:rsidP="00A1287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A12875" w:rsidRPr="00181D23" w:rsidRDefault="00A12875" w:rsidP="00A12875">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A12875" w:rsidRPr="00181D23" w:rsidRDefault="00A12875" w:rsidP="00A12875">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Default="00A12875" w:rsidP="00A12875">
      <w:pPr>
        <w:jc w:val="center"/>
        <w:rPr>
          <w:rFonts w:ascii="Times New Roman" w:hAnsi="Times New Roman" w:cs="Times New Roman"/>
          <w:b/>
          <w:bCs/>
        </w:rPr>
      </w:pPr>
    </w:p>
    <w:p w:rsidR="00A12875" w:rsidRPr="00826869" w:rsidRDefault="00A12875" w:rsidP="00A12875">
      <w:pPr>
        <w:jc w:val="center"/>
        <w:rPr>
          <w:rFonts w:ascii="Times New Roman" w:hAnsi="Times New Roman" w:cs="Times New Roman"/>
          <w:b/>
          <w:bCs/>
        </w:rPr>
      </w:pPr>
    </w:p>
    <w:p w:rsidR="00A12875" w:rsidRPr="00826869" w:rsidRDefault="00A12875" w:rsidP="00A12875">
      <w:pPr>
        <w:pStyle w:val="2"/>
        <w:rPr>
          <w:rFonts w:ascii="Times New Roman" w:hAnsi="Times New Roman" w:cs="Times New Roman"/>
          <w:sz w:val="24"/>
        </w:rPr>
      </w:pPr>
      <w:r>
        <w:rPr>
          <w:rFonts w:ascii="Times New Roman" w:hAnsi="Times New Roman" w:cs="Times New Roman"/>
          <w:sz w:val="24"/>
        </w:rPr>
        <w:t>ОРЕЛ</w:t>
      </w:r>
    </w:p>
    <w:p w:rsidR="00A12875" w:rsidRPr="00826869" w:rsidRDefault="00A12875" w:rsidP="00A12875">
      <w:pPr>
        <w:jc w:val="center"/>
        <w:rPr>
          <w:rFonts w:ascii="Times New Roman" w:hAnsi="Times New Roman" w:cs="Times New Roman"/>
          <w:b/>
          <w:bCs/>
        </w:rPr>
      </w:pPr>
      <w:r w:rsidRPr="00826869">
        <w:rPr>
          <w:rFonts w:ascii="Times New Roman" w:hAnsi="Times New Roman" w:cs="Times New Roman"/>
          <w:b/>
          <w:bCs/>
        </w:rPr>
        <w:t>2012 г.</w:t>
      </w:r>
    </w:p>
    <w:p w:rsidR="00A12875" w:rsidRPr="00826869" w:rsidRDefault="00A12875" w:rsidP="00A12875">
      <w:pPr>
        <w:rPr>
          <w:rFonts w:ascii="Times New Roman" w:hAnsi="Times New Roman" w:cs="Times New Roman"/>
        </w:rPr>
        <w:sectPr w:rsidR="00A12875" w:rsidRPr="00826869">
          <w:pgSz w:w="11906" w:h="16838"/>
          <w:pgMar w:top="1355" w:right="851" w:bottom="1534" w:left="1418" w:header="1079" w:footer="1258" w:gutter="0"/>
          <w:cols w:space="720"/>
          <w:docGrid w:linePitch="360" w:charSpace="6143"/>
        </w:sectPr>
      </w:pPr>
    </w:p>
    <w:p w:rsidR="00A12875" w:rsidRPr="00560C17" w:rsidRDefault="00A12875" w:rsidP="00A12875">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A12875" w:rsidRPr="00560C17" w:rsidRDefault="00A12875" w:rsidP="00A12875">
      <w:pPr>
        <w:ind w:left="357"/>
        <w:jc w:val="both"/>
        <w:rPr>
          <w:rFonts w:ascii="Times New Roman" w:hAnsi="Times New Roman" w:cs="Times New Roman"/>
          <w:b/>
          <w:bCs/>
          <w:sz w:val="22"/>
          <w:szCs w:val="22"/>
        </w:rPr>
      </w:pP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00DF04A7">
        <w:rPr>
          <w:rFonts w:ascii="Times New Roman" w:hAnsi="Times New Roman" w:cs="Times New Roman"/>
          <w:sz w:val="22"/>
          <w:szCs w:val="22"/>
        </w:rPr>
        <w:t>З</w:t>
      </w:r>
      <w:r w:rsidRPr="00560C17">
        <w:rPr>
          <w:rFonts w:ascii="Times New Roman" w:hAnsi="Times New Roman" w:cs="Times New Roman"/>
          <w:sz w:val="22"/>
          <w:szCs w:val="22"/>
        </w:rPr>
        <w:t xml:space="preserve">АО  </w:t>
      </w:r>
      <w:r w:rsidRPr="00A12875">
        <w:rPr>
          <w:rFonts w:ascii="Times New Roman" w:hAnsi="Times New Roman" w:cs="Times New Roman"/>
        </w:rPr>
        <w:t>«</w:t>
      </w:r>
      <w:r w:rsidR="00DF04A7">
        <w:rPr>
          <w:rFonts w:ascii="Times New Roman" w:hAnsi="Times New Roman" w:cs="Times New Roman"/>
        </w:rPr>
        <w:t>СТРОИТЕЛЬ-94</w:t>
      </w:r>
      <w:r w:rsidRPr="00A12875">
        <w:rPr>
          <w:rFonts w:ascii="Times New Roman" w:hAnsi="Times New Roman" w:cs="Times New Roman"/>
        </w:rPr>
        <w:t>»</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A12875" w:rsidRPr="00560C17" w:rsidRDefault="00A12875" w:rsidP="00A12875">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A12875" w:rsidRPr="00560C17" w:rsidRDefault="00A12875" w:rsidP="00A12875">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A12875" w:rsidRPr="004A4280" w:rsidRDefault="00A12875" w:rsidP="00A12875">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A12875" w:rsidRPr="00560C17" w:rsidRDefault="00A12875" w:rsidP="00A12875">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A12875" w:rsidRPr="00560C17" w:rsidRDefault="00A12875" w:rsidP="00A1287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A12875" w:rsidRPr="00560C17" w:rsidRDefault="00A12875" w:rsidP="00A12875">
      <w:pPr>
        <w:ind w:left="900"/>
        <w:jc w:val="both"/>
        <w:rPr>
          <w:rFonts w:ascii="Times New Roman" w:hAnsi="Times New Roman" w:cs="Times New Roman"/>
          <w:b/>
          <w:bCs/>
          <w:sz w:val="22"/>
          <w:szCs w:val="22"/>
        </w:rPr>
      </w:pP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lastRenderedPageBreak/>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A12875" w:rsidRPr="00560C17" w:rsidRDefault="00A12875" w:rsidP="00A12875">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A12875" w:rsidRPr="00560C17" w:rsidRDefault="00A12875" w:rsidP="00A12875">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A12875" w:rsidRPr="00560C17" w:rsidRDefault="00A12875" w:rsidP="00A12875">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00DF04A7">
        <w:rPr>
          <w:rFonts w:ascii="Times New Roman" w:hAnsi="Times New Roman" w:cs="Times New Roman"/>
          <w:b/>
          <w:bCs/>
          <w:i/>
          <w:iCs/>
          <w:sz w:val="22"/>
          <w:szCs w:val="22"/>
        </w:rPr>
        <w:t xml:space="preserve">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sz w:val="22"/>
          <w:szCs w:val="22"/>
        </w:rPr>
        <w:lastRenderedPageBreak/>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A12875" w:rsidRPr="00560C17" w:rsidRDefault="00A12875" w:rsidP="00A12875">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A12875" w:rsidRPr="00560C17" w:rsidRDefault="00A12875" w:rsidP="00A12875">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A12875" w:rsidRPr="00560C17" w:rsidRDefault="00A12875" w:rsidP="00A12875">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A12875" w:rsidRPr="00560C17" w:rsidRDefault="00A12875" w:rsidP="00A12875">
      <w:pPr>
        <w:ind w:firstLine="360"/>
        <w:jc w:val="both"/>
        <w:rPr>
          <w:rFonts w:ascii="Times New Roman" w:hAnsi="Times New Roman" w:cs="Times New Roman"/>
          <w:color w:val="000000"/>
          <w:sz w:val="22"/>
          <w:szCs w:val="22"/>
        </w:rPr>
      </w:pPr>
    </w:p>
    <w:p w:rsidR="00A12875" w:rsidRPr="00560C17" w:rsidRDefault="00A12875" w:rsidP="00A12875">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A12875" w:rsidRPr="00560C17" w:rsidRDefault="00A12875" w:rsidP="00A12875">
      <w:pPr>
        <w:jc w:val="both"/>
        <w:rPr>
          <w:rFonts w:ascii="Times New Roman" w:hAnsi="Times New Roman" w:cs="Times New Roman"/>
          <w:b/>
          <w:bCs/>
          <w:sz w:val="22"/>
          <w:szCs w:val="22"/>
          <w:u w:val="single"/>
        </w:rPr>
      </w:pPr>
    </w:p>
    <w:p w:rsidR="00A12875" w:rsidRPr="00560C17" w:rsidRDefault="00A12875" w:rsidP="00A12875">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A12875" w:rsidRPr="00560C17" w:rsidRDefault="00A12875" w:rsidP="00A12875">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A12875" w:rsidRPr="00560C17" w:rsidRDefault="00A12875" w:rsidP="00A1287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A12875" w:rsidRPr="00560C17" w:rsidRDefault="00A12875" w:rsidP="00A1287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A12875" w:rsidRPr="00560C17" w:rsidRDefault="00A12875" w:rsidP="00A12875">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A12875" w:rsidRPr="00560C17" w:rsidRDefault="00A12875" w:rsidP="00A12875">
      <w:pPr>
        <w:jc w:val="both"/>
        <w:rPr>
          <w:rFonts w:ascii="Times New Roman" w:hAnsi="Times New Roman" w:cs="Times New Roman"/>
          <w:b/>
          <w:bCs/>
          <w:sz w:val="22"/>
          <w:szCs w:val="22"/>
          <w:shd w:val="clear" w:color="auto" w:fill="00FFFF"/>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A12875" w:rsidRPr="00560C17" w:rsidRDefault="00A12875" w:rsidP="00A12875">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A12875" w:rsidRPr="00560C17" w:rsidRDefault="00A12875" w:rsidP="00A12875">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A12875" w:rsidRPr="00560C17" w:rsidRDefault="00A12875" w:rsidP="00A1287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A12875" w:rsidRPr="00560C17" w:rsidRDefault="00A12875" w:rsidP="00A1287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A12875" w:rsidRPr="00560C17" w:rsidRDefault="00A12875" w:rsidP="00A12875">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A12875" w:rsidRPr="00560C17" w:rsidRDefault="00A12875" w:rsidP="00A1287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актами (формы документов Регистратора приведены в Приложении №2).</w:t>
      </w:r>
    </w:p>
    <w:p w:rsidR="00A12875" w:rsidRPr="00560C17" w:rsidRDefault="00A12875" w:rsidP="00A12875">
      <w:pPr>
        <w:ind w:firstLine="720"/>
        <w:jc w:val="both"/>
        <w:rPr>
          <w:rFonts w:ascii="Times New Roman" w:hAnsi="Times New Roman" w:cs="Times New Roman"/>
          <w:bCs/>
          <w:iCs/>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Анкета зарегистрированного лица должна содержать следующие данные:</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12875" w:rsidRPr="00560C17" w:rsidRDefault="00A12875" w:rsidP="00A12875">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A12875" w:rsidRPr="00560C17" w:rsidRDefault="00A12875" w:rsidP="00A12875">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12875" w:rsidRPr="00560C17" w:rsidRDefault="00A12875" w:rsidP="00A12875">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12875" w:rsidRPr="00560C17" w:rsidRDefault="00A12875" w:rsidP="00A12875">
      <w:pPr>
        <w:ind w:left="360"/>
        <w:jc w:val="both"/>
        <w:rPr>
          <w:rFonts w:ascii="Times New Roman" w:hAnsi="Times New Roman" w:cs="Times New Roman"/>
          <w:bCs/>
          <w:sz w:val="22"/>
          <w:szCs w:val="22"/>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A12875" w:rsidRPr="00560C17" w:rsidRDefault="00A12875" w:rsidP="00A128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A12875" w:rsidRPr="00560C17" w:rsidRDefault="00A12875" w:rsidP="00A128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12875" w:rsidRPr="00560C17" w:rsidRDefault="00A12875" w:rsidP="00A12875">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12875" w:rsidRPr="00560C17" w:rsidRDefault="00A12875" w:rsidP="00A128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организации в соответствии с ее уставом;</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A12875" w:rsidRPr="00560C17" w:rsidRDefault="00A12875" w:rsidP="00A12875">
      <w:pPr>
        <w:ind w:firstLine="360"/>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A12875" w:rsidRPr="00560C17" w:rsidRDefault="00A12875" w:rsidP="00A12875">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A12875" w:rsidRPr="00560C17" w:rsidRDefault="00A12875" w:rsidP="00A12875">
      <w:pPr>
        <w:ind w:left="708"/>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единоличного исполнительного органа эмитента.</w:t>
      </w:r>
    </w:p>
    <w:p w:rsidR="00A12875" w:rsidRPr="00560C17" w:rsidRDefault="00A12875" w:rsidP="00A12875">
      <w:pPr>
        <w:ind w:firstLine="360"/>
        <w:jc w:val="both"/>
        <w:rPr>
          <w:rFonts w:ascii="Times New Roman" w:hAnsi="Times New Roman" w:cs="Times New Roman"/>
          <w:sz w:val="22"/>
          <w:szCs w:val="22"/>
        </w:rPr>
      </w:pPr>
    </w:p>
    <w:p w:rsidR="00A12875" w:rsidRPr="00560C17" w:rsidRDefault="00A12875" w:rsidP="00A12875">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jc w:val="both"/>
        <w:rPr>
          <w:rFonts w:ascii="Times New Roman" w:hAnsi="Times New Roman" w:cs="Times New Roman"/>
          <w:color w:val="000000"/>
          <w:sz w:val="22"/>
          <w:szCs w:val="22"/>
          <w:shd w:val="clear" w:color="auto" w:fill="00FFFF"/>
        </w:rPr>
      </w:pP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A12875" w:rsidRPr="00560C17" w:rsidRDefault="00A12875" w:rsidP="00A12875">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передачи заложенных ценных бумаг от залогодателя к залогодержателю - только залогодателем или его уполномоченным представителем;</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w:t>
      </w:r>
      <w:r w:rsidRPr="00560C17">
        <w:rPr>
          <w:rFonts w:ascii="Times New Roman" w:hAnsi="Times New Roman" w:cs="Times New Roman"/>
          <w:sz w:val="22"/>
          <w:szCs w:val="22"/>
        </w:rPr>
        <w:lastRenderedPageBreak/>
        <w:t>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A12875" w:rsidRPr="00560C17" w:rsidRDefault="00A12875" w:rsidP="00A12875">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12875" w:rsidRPr="00560C17" w:rsidRDefault="00A12875" w:rsidP="00A1287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jc w:val="both"/>
        <w:rPr>
          <w:rFonts w:ascii="Times New Roman" w:hAnsi="Times New Roman" w:cs="Times New Roman"/>
          <w:b/>
          <w:bCs/>
          <w:i/>
          <w:iCs/>
          <w:sz w:val="22"/>
          <w:szCs w:val="22"/>
          <w:shd w:val="clear" w:color="auto" w:fill="00FFFF"/>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A12875" w:rsidRPr="00560C17" w:rsidRDefault="00A12875" w:rsidP="00A12875">
      <w:pPr>
        <w:pStyle w:val="ad"/>
        <w:rPr>
          <w:rFonts w:ascii="Times New Roman" w:hAnsi="Times New Roman" w:cs="Times New Roman"/>
          <w:color w:val="000000"/>
          <w:sz w:val="22"/>
          <w:szCs w:val="22"/>
        </w:rPr>
      </w:pPr>
    </w:p>
    <w:p w:rsidR="00A12875" w:rsidRPr="00560C17" w:rsidRDefault="00A12875" w:rsidP="00A12875">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A12875" w:rsidRPr="00560C17" w:rsidRDefault="00A12875" w:rsidP="00A12875">
      <w:pPr>
        <w:ind w:left="360" w:firstLine="540"/>
        <w:jc w:val="both"/>
        <w:rPr>
          <w:rFonts w:ascii="Times New Roman" w:hAnsi="Times New Roman" w:cs="Times New Roman"/>
          <w:sz w:val="22"/>
          <w:szCs w:val="22"/>
        </w:rPr>
      </w:pPr>
    </w:p>
    <w:p w:rsidR="00A12875" w:rsidRPr="00560C17" w:rsidRDefault="00A12875" w:rsidP="00A12875">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последующий залог ценных бумаг запрещается;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A12875" w:rsidRPr="00560C17" w:rsidRDefault="00A12875" w:rsidP="00A12875">
      <w:pPr>
        <w:ind w:left="360" w:firstLine="540"/>
        <w:jc w:val="both"/>
        <w:rPr>
          <w:rFonts w:ascii="Times New Roman" w:hAnsi="Times New Roman" w:cs="Times New Roman"/>
          <w:sz w:val="22"/>
          <w:szCs w:val="22"/>
        </w:rPr>
      </w:pPr>
    </w:p>
    <w:p w:rsidR="00A12875" w:rsidRPr="00560C17" w:rsidRDefault="00A12875" w:rsidP="00A12875">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A12875" w:rsidRPr="00560C17" w:rsidRDefault="00A12875" w:rsidP="00A12875">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A12875" w:rsidRPr="00560C17" w:rsidRDefault="00A12875" w:rsidP="00A12875">
      <w:pPr>
        <w:jc w:val="both"/>
        <w:rPr>
          <w:rFonts w:ascii="Times New Roman" w:hAnsi="Times New Roman" w:cs="Times New Roman"/>
          <w:color w:val="000000"/>
          <w:sz w:val="22"/>
          <w:szCs w:val="22"/>
        </w:rPr>
      </w:pP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категорию (тип), серию, государственный регистрационный номер выпуска ценных бумаг </w:t>
      </w:r>
      <w:r w:rsidRPr="00560C17">
        <w:rPr>
          <w:rFonts w:ascii="Times New Roman" w:hAnsi="Times New Roman" w:cs="Times New Roman"/>
          <w:sz w:val="22"/>
          <w:szCs w:val="22"/>
        </w:rPr>
        <w:lastRenderedPageBreak/>
        <w:t>и дату государственной регистрации;</w:t>
      </w:r>
    </w:p>
    <w:p w:rsidR="00A12875" w:rsidRPr="00560C17" w:rsidRDefault="00A12875" w:rsidP="00A1287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A12875" w:rsidRPr="00560C17" w:rsidRDefault="00A12875" w:rsidP="00A1287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A12875" w:rsidRPr="00560C17" w:rsidRDefault="00A12875" w:rsidP="00A12875">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A12875" w:rsidRPr="00560C17" w:rsidRDefault="00A12875" w:rsidP="00A12875">
      <w:pPr>
        <w:ind w:firstLine="720"/>
        <w:jc w:val="both"/>
        <w:rPr>
          <w:rFonts w:ascii="Times New Roman" w:hAnsi="Times New Roman" w:cs="Times New Roman"/>
          <w:bCs/>
          <w:iCs/>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12875" w:rsidRPr="00560C17" w:rsidRDefault="00A12875" w:rsidP="00A12875">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A12875" w:rsidRPr="00560C17" w:rsidRDefault="00A12875" w:rsidP="00A1287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о прекращении залога должно содержаться указание Регистратору внести в </w:t>
      </w:r>
      <w:r w:rsidRPr="00560C17">
        <w:rPr>
          <w:rFonts w:ascii="Times New Roman" w:hAnsi="Times New Roman" w:cs="Times New Roman"/>
          <w:sz w:val="22"/>
          <w:szCs w:val="22"/>
        </w:rPr>
        <w:lastRenderedPageBreak/>
        <w:t>реестр запись о прекращении залога в отношении указанных в этом распоряжении ценных бумаг.</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12875" w:rsidRPr="00560C17" w:rsidRDefault="00A12875" w:rsidP="00A12875">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A12875" w:rsidRPr="00560C17" w:rsidRDefault="00A12875" w:rsidP="00A12875">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A12875" w:rsidRPr="00560C17" w:rsidRDefault="00A12875" w:rsidP="00A12875">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A12875" w:rsidRPr="00560C17" w:rsidRDefault="00A12875" w:rsidP="00A1287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A12875" w:rsidRPr="00560C17" w:rsidRDefault="00A12875" w:rsidP="00A1287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A12875" w:rsidRPr="00560C17" w:rsidRDefault="00A12875" w:rsidP="00A12875">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A12875" w:rsidRPr="00560C17" w:rsidRDefault="00A12875" w:rsidP="00A12875">
      <w:pPr>
        <w:ind w:left="360"/>
        <w:jc w:val="both"/>
        <w:rPr>
          <w:rFonts w:ascii="Times New Roman" w:hAnsi="Times New Roman" w:cs="Times New Roman"/>
          <w:sz w:val="22"/>
          <w:szCs w:val="22"/>
          <w:u w:val="single"/>
          <w:shd w:val="clear" w:color="auto" w:fill="00FFFF"/>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w:t>
      </w:r>
      <w:r w:rsidRPr="00560C17">
        <w:rPr>
          <w:rFonts w:ascii="Times New Roman" w:hAnsi="Times New Roman" w:cs="Times New Roman"/>
          <w:sz w:val="22"/>
          <w:szCs w:val="22"/>
        </w:rPr>
        <w:lastRenderedPageBreak/>
        <w:t>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12875" w:rsidRPr="00560C17" w:rsidRDefault="00A12875" w:rsidP="00A12875">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12875" w:rsidRPr="00560C17" w:rsidRDefault="00A12875" w:rsidP="00A12875">
      <w:pPr>
        <w:ind w:left="360"/>
        <w:jc w:val="both"/>
        <w:rPr>
          <w:rFonts w:ascii="Times New Roman" w:hAnsi="Times New Roman" w:cs="Times New Roman"/>
          <w:b/>
          <w:bCs/>
          <w:i/>
          <w:iCs/>
          <w:sz w:val="22"/>
          <w:szCs w:val="22"/>
        </w:rPr>
      </w:pPr>
    </w:p>
    <w:p w:rsidR="00A12875"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Default="00A12875" w:rsidP="00A12875">
      <w:pPr>
        <w:ind w:firstLine="660"/>
        <w:jc w:val="both"/>
        <w:rPr>
          <w:rFonts w:ascii="Times New Roman" w:hAnsi="Times New Roman" w:cs="Times New Roman"/>
          <w:sz w:val="22"/>
          <w:szCs w:val="22"/>
        </w:rPr>
      </w:pPr>
    </w:p>
    <w:p w:rsidR="00A12875" w:rsidRPr="00560C17" w:rsidRDefault="00A12875" w:rsidP="00A12875">
      <w:pPr>
        <w:ind w:firstLine="660"/>
        <w:jc w:val="both"/>
        <w:rPr>
          <w:rFonts w:ascii="Times New Roman" w:hAnsi="Times New Roman" w:cs="Times New Roman"/>
          <w:sz w:val="22"/>
          <w:szCs w:val="22"/>
        </w:rPr>
      </w:pP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w:t>
      </w:r>
      <w:r w:rsidRPr="00560C17">
        <w:rPr>
          <w:rFonts w:ascii="Times New Roman" w:hAnsi="Times New Roman" w:cs="Times New Roman"/>
          <w:sz w:val="22"/>
          <w:szCs w:val="22"/>
        </w:rPr>
        <w:lastRenderedPageBreak/>
        <w:t>блокировании/прекращении блокирования операций или ценных бумаг в отношении указанных в этом распоряжении ценных бумаг.</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A12875" w:rsidRPr="00560C17" w:rsidRDefault="00A12875" w:rsidP="00A12875">
      <w:pPr>
        <w:ind w:firstLine="660"/>
        <w:jc w:val="both"/>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A12875" w:rsidRPr="00560C17" w:rsidRDefault="00A12875" w:rsidP="00A12875">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w:t>
      </w:r>
      <w:r w:rsidRPr="00560C17">
        <w:rPr>
          <w:rFonts w:ascii="Times New Roman" w:hAnsi="Times New Roman" w:cs="Times New Roman"/>
          <w:sz w:val="22"/>
          <w:szCs w:val="22"/>
        </w:rPr>
        <w:lastRenderedPageBreak/>
        <w:t xml:space="preserve">занимающегося частной практикой </w:t>
      </w:r>
    </w:p>
    <w:p w:rsidR="00A12875" w:rsidRPr="00560C17" w:rsidRDefault="00A12875" w:rsidP="00A12875">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A12875" w:rsidRPr="00560C17" w:rsidRDefault="00A12875" w:rsidP="00A12875">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12875" w:rsidRPr="00560C17" w:rsidRDefault="00A12875" w:rsidP="00A12875">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A12875" w:rsidRPr="00560C17" w:rsidRDefault="00A12875" w:rsidP="00A12875">
      <w:pPr>
        <w:ind w:left="360" w:hanging="360"/>
        <w:jc w:val="both"/>
        <w:rPr>
          <w:rFonts w:ascii="Times New Roman" w:hAnsi="Times New Roman" w:cs="Times New Roman"/>
          <w:sz w:val="22"/>
          <w:szCs w:val="22"/>
          <w:u w:val="single"/>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A12875" w:rsidRPr="00560C17" w:rsidRDefault="00A12875" w:rsidP="00A12875">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A12875" w:rsidRPr="00560C17" w:rsidRDefault="00A12875" w:rsidP="00A1287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pStyle w:val="ad"/>
        <w:rPr>
          <w:rFonts w:ascii="Times New Roman" w:hAnsi="Times New Roman" w:cs="Times New Roman"/>
          <w:sz w:val="22"/>
          <w:szCs w:val="22"/>
          <w:shd w:val="clear" w:color="auto" w:fill="00FFFF"/>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A12875" w:rsidRPr="00560C17" w:rsidRDefault="00A12875" w:rsidP="00A1287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A12875" w:rsidRPr="00560C17" w:rsidRDefault="00A12875" w:rsidP="00A12875">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вид, категория(тип) ценных бумаг, владельцы которых включаются в список; </w:t>
      </w:r>
    </w:p>
    <w:p w:rsidR="00A12875" w:rsidRPr="00560C17" w:rsidRDefault="00A12875" w:rsidP="00A12875">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12875" w:rsidRPr="00560C17" w:rsidRDefault="00A12875" w:rsidP="00A12875">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A12875" w:rsidRPr="00560C17" w:rsidRDefault="00A12875" w:rsidP="00A12875">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A12875" w:rsidRPr="00560C17" w:rsidRDefault="00A12875" w:rsidP="00A12875">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12875" w:rsidRPr="00560C17" w:rsidRDefault="00A12875" w:rsidP="00A12875">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A12875" w:rsidRPr="00560C17" w:rsidRDefault="00A12875" w:rsidP="00A12875">
      <w:pPr>
        <w:pStyle w:val="ad"/>
        <w:rPr>
          <w:rFonts w:ascii="Times New Roman" w:hAnsi="Times New Roman" w:cs="Times New Roman"/>
          <w:sz w:val="22"/>
          <w:szCs w:val="22"/>
        </w:rPr>
      </w:pPr>
    </w:p>
    <w:p w:rsidR="00A12875" w:rsidRPr="00560C17" w:rsidRDefault="00A12875" w:rsidP="00A12875">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A12875" w:rsidRPr="00560C17" w:rsidRDefault="00A12875" w:rsidP="00A12875">
      <w:pPr>
        <w:pStyle w:val="a6"/>
        <w:ind w:firstLine="720"/>
        <w:rPr>
          <w:rFonts w:ascii="Times New Roman" w:hAnsi="Times New Roman" w:cs="Times New Roman"/>
          <w:sz w:val="22"/>
          <w:szCs w:val="22"/>
        </w:rPr>
      </w:pPr>
      <w:r w:rsidRPr="00560C17">
        <w:rPr>
          <w:rFonts w:ascii="Times New Roman" w:hAnsi="Times New Roman" w:cs="Times New Roman"/>
          <w:sz w:val="22"/>
          <w:szCs w:val="22"/>
        </w:rPr>
        <w:lastRenderedPageBreak/>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A12875" w:rsidRPr="00560C17" w:rsidRDefault="00A12875" w:rsidP="00A12875">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A12875" w:rsidRPr="00560C17" w:rsidRDefault="00A12875" w:rsidP="00A12875">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A12875" w:rsidRPr="00560C17" w:rsidRDefault="00A12875" w:rsidP="00A12875">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12875" w:rsidRPr="00560C17" w:rsidRDefault="00A12875" w:rsidP="00A1287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A12875" w:rsidRPr="00560C17" w:rsidRDefault="00A12875" w:rsidP="00A1287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A12875" w:rsidRPr="00560C17" w:rsidRDefault="00A12875" w:rsidP="00A12875">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A12875" w:rsidRPr="00560C17" w:rsidRDefault="00A12875" w:rsidP="00A12875">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A12875" w:rsidRPr="00560C17" w:rsidRDefault="00A12875" w:rsidP="00A128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A12875" w:rsidRPr="00560C17" w:rsidRDefault="00A12875" w:rsidP="00A12875">
      <w:pPr>
        <w:ind w:left="360"/>
        <w:jc w:val="both"/>
        <w:rPr>
          <w:rFonts w:ascii="Times New Roman" w:hAnsi="Times New Roman" w:cs="Times New Roman"/>
          <w:b/>
          <w:bCs/>
          <w:i/>
          <w:iCs/>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lastRenderedPageBreak/>
        <w:t>Справка об операциях по лицевому счету включает следующие данные:</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A12875" w:rsidRPr="00560C17" w:rsidRDefault="00A12875" w:rsidP="00A12875">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A12875" w:rsidRPr="00560C17" w:rsidRDefault="00A12875" w:rsidP="00A12875">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A12875" w:rsidRPr="00560C17" w:rsidRDefault="00A12875" w:rsidP="00A12875">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12875" w:rsidRPr="00560C17" w:rsidRDefault="00A12875" w:rsidP="00A12875">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A12875" w:rsidRPr="00560C17" w:rsidRDefault="00A12875" w:rsidP="00A12875">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A12875" w:rsidRPr="00560C17" w:rsidRDefault="00A12875" w:rsidP="00A12875">
      <w:pPr>
        <w:ind w:left="357"/>
        <w:rPr>
          <w:rFonts w:ascii="Times New Roman" w:hAnsi="Times New Roman" w:cs="Times New Roman"/>
          <w:sz w:val="22"/>
          <w:szCs w:val="22"/>
        </w:rPr>
      </w:pPr>
    </w:p>
    <w:p w:rsidR="00A12875" w:rsidRPr="00560C17" w:rsidRDefault="00A12875" w:rsidP="00A12875">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A12875" w:rsidRPr="00560C17" w:rsidRDefault="00A12875" w:rsidP="00A12875">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A12875" w:rsidRPr="00560C17" w:rsidRDefault="00A12875" w:rsidP="00A1287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A12875" w:rsidRPr="00560C17" w:rsidRDefault="00A12875" w:rsidP="00A12875">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A12875" w:rsidRPr="00560C17" w:rsidRDefault="00A12875" w:rsidP="00A12875">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A12875" w:rsidRPr="00560C17" w:rsidRDefault="00A12875" w:rsidP="00A12875">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A12875" w:rsidRPr="00560C17" w:rsidRDefault="00A12875" w:rsidP="00A12875">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A12875" w:rsidRPr="00560C17" w:rsidRDefault="00A12875" w:rsidP="00A12875">
      <w:pPr>
        <w:ind w:left="540"/>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для проведения операций по лицевому счету, на котором учитываются ценные </w:t>
      </w:r>
      <w:r w:rsidRPr="00560C17">
        <w:rPr>
          <w:rFonts w:ascii="Times New Roman" w:hAnsi="Times New Roman" w:cs="Times New Roman"/>
          <w:sz w:val="22"/>
          <w:szCs w:val="22"/>
        </w:rPr>
        <w:lastRenderedPageBreak/>
        <w:t>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A12875" w:rsidRPr="00560C17" w:rsidRDefault="00A12875" w:rsidP="00A12875">
      <w:pPr>
        <w:pStyle w:val="a6"/>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A12875" w:rsidRPr="00560C17" w:rsidRDefault="00A12875" w:rsidP="00A1287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A12875" w:rsidRPr="00560C17" w:rsidRDefault="00A12875" w:rsidP="00A12875">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A12875" w:rsidRPr="00560C17" w:rsidRDefault="00A12875" w:rsidP="00A12875">
      <w:pPr>
        <w:ind w:left="540"/>
        <w:jc w:val="both"/>
        <w:rPr>
          <w:rFonts w:ascii="Times New Roman" w:hAnsi="Times New Roman" w:cs="Times New Roman"/>
          <w:sz w:val="22"/>
          <w:szCs w:val="22"/>
          <w:shd w:val="clear" w:color="auto" w:fill="00FFFF"/>
        </w:rPr>
      </w:pPr>
    </w:p>
    <w:p w:rsidR="00A12875" w:rsidRPr="00560C17" w:rsidRDefault="00A12875" w:rsidP="00A12875">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A12875" w:rsidRPr="00560C17" w:rsidRDefault="00A12875" w:rsidP="00A1287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A12875" w:rsidRPr="00560C17" w:rsidRDefault="00A12875" w:rsidP="00A1287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A12875" w:rsidRPr="00560C17" w:rsidRDefault="00A12875" w:rsidP="00A12875">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A12875" w:rsidRPr="00560C17" w:rsidRDefault="00A12875" w:rsidP="00A12875">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A12875" w:rsidRPr="00560C17" w:rsidRDefault="00A12875" w:rsidP="00A12875">
      <w:pPr>
        <w:ind w:left="360"/>
        <w:rPr>
          <w:rFonts w:ascii="Times New Roman" w:hAnsi="Times New Roman" w:cs="Times New Roman"/>
          <w:sz w:val="22"/>
          <w:szCs w:val="22"/>
        </w:rPr>
      </w:pPr>
    </w:p>
    <w:p w:rsidR="00A12875" w:rsidRPr="00560C17" w:rsidRDefault="00A12875" w:rsidP="00A12875">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A12875" w:rsidRPr="00560C17" w:rsidRDefault="00A12875" w:rsidP="00A12875">
      <w:pPr>
        <w:jc w:val="both"/>
        <w:rPr>
          <w:rFonts w:ascii="Times New Roman" w:hAnsi="Times New Roman" w:cs="Times New Roman"/>
          <w:b/>
          <w:bCs/>
          <w:sz w:val="22"/>
          <w:szCs w:val="22"/>
          <w:shd w:val="clear" w:color="auto" w:fill="00FFFF"/>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A12875" w:rsidRPr="00560C17" w:rsidRDefault="00A12875" w:rsidP="00A12875">
      <w:pPr>
        <w:jc w:val="both"/>
        <w:rPr>
          <w:rFonts w:ascii="Times New Roman" w:hAnsi="Times New Roman" w:cs="Times New Roman"/>
          <w:b/>
          <w:bCs/>
          <w:sz w:val="22"/>
          <w:szCs w:val="22"/>
        </w:rPr>
      </w:pPr>
    </w:p>
    <w:p w:rsidR="00A12875" w:rsidRPr="000300FD" w:rsidRDefault="00A12875" w:rsidP="00A12875">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A12875" w:rsidRDefault="00A12875" w:rsidP="00A12875">
      <w:pPr>
        <w:pStyle w:val="af0"/>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A12875" w:rsidRPr="00560C17" w:rsidRDefault="00A12875" w:rsidP="00A12875">
      <w:pPr>
        <w:jc w:val="both"/>
        <w:rPr>
          <w:rFonts w:ascii="Times New Roman" w:hAnsi="Times New Roman" w:cs="Times New Roman"/>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A12875" w:rsidRPr="00560C17" w:rsidRDefault="00A12875" w:rsidP="00A12875">
      <w:pPr>
        <w:jc w:val="both"/>
        <w:rPr>
          <w:rFonts w:ascii="Times New Roman" w:hAnsi="Times New Roman" w:cs="Times New Roman"/>
          <w:sz w:val="22"/>
          <w:szCs w:val="22"/>
          <w:shd w:val="clear" w:color="auto" w:fill="00FFFF"/>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A12875" w:rsidRPr="00560C17" w:rsidRDefault="00A12875" w:rsidP="00A12875">
      <w:pPr>
        <w:ind w:left="540"/>
        <w:jc w:val="both"/>
        <w:rPr>
          <w:rFonts w:ascii="Times New Roman" w:hAnsi="Times New Roman" w:cs="Times New Roman"/>
          <w:b/>
          <w:b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A12875" w:rsidRPr="00560C17" w:rsidRDefault="00A12875" w:rsidP="00A12875">
      <w:pPr>
        <w:jc w:val="both"/>
        <w:rPr>
          <w:rFonts w:ascii="Times New Roman" w:hAnsi="Times New Roman" w:cs="Times New Roman"/>
          <w:b/>
          <w:bCs/>
          <w:i/>
          <w:iCs/>
          <w:sz w:val="22"/>
          <w:szCs w:val="22"/>
          <w:shd w:val="clear" w:color="auto" w:fill="00FFFF"/>
        </w:rPr>
      </w:pPr>
    </w:p>
    <w:p w:rsidR="00A12875" w:rsidRPr="00560C17" w:rsidRDefault="00A12875" w:rsidP="00A1287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w:t>
      </w:r>
      <w:r w:rsidRPr="00560C17">
        <w:rPr>
          <w:rFonts w:ascii="Times New Roman" w:hAnsi="Times New Roman" w:cs="Times New Roman"/>
          <w:bCs/>
          <w:iCs/>
          <w:sz w:val="22"/>
          <w:szCs w:val="22"/>
        </w:rPr>
        <w:lastRenderedPageBreak/>
        <w:t>информации об изменении указанных данных.</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A12875" w:rsidRPr="00560C17" w:rsidRDefault="00A12875" w:rsidP="00A12875">
      <w:pPr>
        <w:pStyle w:val="211"/>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A12875" w:rsidRPr="00560C17" w:rsidRDefault="00A12875" w:rsidP="00A12875">
      <w:pPr>
        <w:pStyle w:val="211"/>
        <w:ind w:left="36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A12875" w:rsidRPr="00560C17" w:rsidRDefault="00A12875" w:rsidP="00A12875">
      <w:pPr>
        <w:pStyle w:val="211"/>
        <w:ind w:left="36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A12875" w:rsidRPr="00560C17" w:rsidRDefault="00A12875" w:rsidP="00A12875">
      <w:pPr>
        <w:pStyle w:val="af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A12875" w:rsidRPr="00560C17" w:rsidRDefault="00A12875" w:rsidP="00A12875">
      <w:pPr>
        <w:pStyle w:val="211"/>
        <w:ind w:left="36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A12875" w:rsidRPr="00560C17" w:rsidRDefault="00A12875" w:rsidP="00A12875">
      <w:pPr>
        <w:pStyle w:val="211"/>
        <w:ind w:left="0"/>
        <w:rPr>
          <w:rFonts w:ascii="Times New Roman" w:hAnsi="Times New Roman" w:cs="Times New Roman"/>
          <w:sz w:val="22"/>
          <w:szCs w:val="22"/>
          <w:shd w:val="clear" w:color="auto" w:fill="FFFF00"/>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в реестре не содержится информация о лице, передающем ценные бумаги или требующем </w:t>
      </w:r>
      <w:r w:rsidRPr="00560C17">
        <w:rPr>
          <w:rFonts w:ascii="Times New Roman" w:hAnsi="Times New Roman" w:cs="Times New Roman"/>
          <w:sz w:val="22"/>
          <w:szCs w:val="22"/>
        </w:rPr>
        <w:lastRenderedPageBreak/>
        <w:t>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A12875" w:rsidRPr="00560C17" w:rsidRDefault="00A12875" w:rsidP="00A12875">
      <w:pPr>
        <w:pStyle w:val="211"/>
        <w:ind w:left="0"/>
        <w:rPr>
          <w:rFonts w:ascii="Times New Roman" w:hAnsi="Times New Roman" w:cs="Times New Roman"/>
          <w:sz w:val="22"/>
          <w:szCs w:val="22"/>
        </w:rPr>
      </w:pPr>
    </w:p>
    <w:p w:rsidR="00A12875" w:rsidRPr="00560C17" w:rsidRDefault="00A12875" w:rsidP="00A12875">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A12875" w:rsidRPr="00560C17" w:rsidRDefault="00A12875" w:rsidP="00A12875">
      <w:pPr>
        <w:pStyle w:val="a6"/>
        <w:rPr>
          <w:rFonts w:ascii="Times New Roman" w:hAnsi="Times New Roman" w:cs="Times New Roman"/>
          <w:sz w:val="22"/>
          <w:szCs w:val="22"/>
        </w:rPr>
      </w:pPr>
    </w:p>
    <w:p w:rsidR="00A12875" w:rsidRPr="00560C17" w:rsidRDefault="00A12875" w:rsidP="00A1287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A12875" w:rsidRPr="00560C17" w:rsidRDefault="00A12875" w:rsidP="00A12875">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записей о размещении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A12875" w:rsidRPr="00560C17" w:rsidRDefault="00A12875" w:rsidP="00A12875">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A12875" w:rsidRPr="00560C17" w:rsidRDefault="00A12875" w:rsidP="00A12875">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A12875" w:rsidRPr="00560C17" w:rsidRDefault="00A12875" w:rsidP="00A12875">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A12875" w:rsidRPr="00560C17" w:rsidRDefault="00A12875" w:rsidP="00A12875">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A12875" w:rsidRPr="00560C17" w:rsidRDefault="00A12875" w:rsidP="00A12875">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A12875" w:rsidRPr="00560C17" w:rsidRDefault="00A12875" w:rsidP="00A1287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A12875" w:rsidRPr="00560C17" w:rsidRDefault="00A12875" w:rsidP="00A12875">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A12875" w:rsidRPr="00560C17" w:rsidRDefault="00A12875" w:rsidP="00A1287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A12875" w:rsidRPr="00560C17" w:rsidRDefault="00A12875" w:rsidP="00A12875">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A12875" w:rsidRPr="00560C17" w:rsidRDefault="00A12875" w:rsidP="00A12875">
      <w:pPr>
        <w:ind w:left="720"/>
        <w:jc w:val="both"/>
        <w:rPr>
          <w:rFonts w:ascii="Times New Roman" w:hAnsi="Times New Roman" w:cs="Times New Roman"/>
          <w:sz w:val="22"/>
          <w:szCs w:val="22"/>
          <w:u w:val="single"/>
        </w:rPr>
      </w:pPr>
    </w:p>
    <w:p w:rsidR="00A12875" w:rsidRPr="00560C17" w:rsidRDefault="00A12875" w:rsidP="00A1287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A12875" w:rsidRPr="00560C17" w:rsidRDefault="00A12875" w:rsidP="00A1287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w:t>
      </w:r>
      <w:r w:rsidRPr="00560C17">
        <w:rPr>
          <w:rFonts w:ascii="Times New Roman" w:hAnsi="Times New Roman" w:cs="Times New Roman"/>
          <w:sz w:val="22"/>
          <w:szCs w:val="22"/>
        </w:rPr>
        <w:lastRenderedPageBreak/>
        <w:t>зарегистрированного в реестре до момента прекращения договора на ведение реестра;</w:t>
      </w:r>
    </w:p>
    <w:p w:rsidR="00A12875" w:rsidRPr="00560C17" w:rsidRDefault="00A12875" w:rsidP="00A1287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12875" w:rsidRPr="00560C17" w:rsidRDefault="00A12875" w:rsidP="00A12875">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12875" w:rsidRPr="00560C17" w:rsidRDefault="00A12875" w:rsidP="00A12875">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A12875" w:rsidRPr="00560C17" w:rsidRDefault="00A12875" w:rsidP="00A1287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A12875" w:rsidRPr="00560C17" w:rsidRDefault="00A12875" w:rsidP="00A12875">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A12875" w:rsidRPr="00560C17" w:rsidRDefault="00A12875" w:rsidP="00A12875">
      <w:pPr>
        <w:ind w:left="410"/>
        <w:jc w:val="both"/>
        <w:rPr>
          <w:rFonts w:ascii="Times New Roman" w:hAnsi="Times New Roman" w:cs="Times New Roman"/>
          <w:sz w:val="22"/>
          <w:szCs w:val="22"/>
        </w:rPr>
      </w:pPr>
    </w:p>
    <w:p w:rsidR="00A12875" w:rsidRPr="00560C17" w:rsidRDefault="00A12875" w:rsidP="00A12875">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A12875" w:rsidRPr="00560C17" w:rsidRDefault="00A12875" w:rsidP="00A12875">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A12875" w:rsidRPr="00560C17" w:rsidRDefault="00A12875" w:rsidP="00A12875">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A12875" w:rsidRPr="00560C17" w:rsidRDefault="00A12875" w:rsidP="00A12875">
      <w:pPr>
        <w:ind w:left="360" w:firstLine="360"/>
        <w:jc w:val="both"/>
        <w:rPr>
          <w:rFonts w:ascii="Times New Roman" w:hAnsi="Times New Roman" w:cs="Times New Roman"/>
          <w:sz w:val="22"/>
          <w:szCs w:val="22"/>
          <w:u w:val="single"/>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A12875" w:rsidRPr="00560C17" w:rsidRDefault="00A12875" w:rsidP="00A12875">
      <w:pPr>
        <w:ind w:left="360" w:firstLine="720"/>
        <w:jc w:val="both"/>
        <w:rPr>
          <w:rFonts w:ascii="Times New Roman" w:hAnsi="Times New Roman" w:cs="Times New Roman"/>
          <w:sz w:val="22"/>
          <w:szCs w:val="22"/>
        </w:rPr>
      </w:pPr>
    </w:p>
    <w:p w:rsidR="00A12875" w:rsidRPr="00560C17" w:rsidRDefault="00A12875" w:rsidP="00A12875">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A12875" w:rsidRPr="00560C17" w:rsidRDefault="00A12875" w:rsidP="00A12875">
      <w:pPr>
        <w:jc w:val="both"/>
        <w:rPr>
          <w:rFonts w:ascii="Times New Roman" w:hAnsi="Times New Roman" w:cs="Times New Roman"/>
          <w:b/>
          <w:bCs/>
          <w:sz w:val="22"/>
          <w:szCs w:val="22"/>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A12875" w:rsidRPr="00560C17" w:rsidRDefault="00A12875" w:rsidP="00A12875">
      <w:pPr>
        <w:ind w:firstLine="709"/>
        <w:jc w:val="both"/>
        <w:rPr>
          <w:rFonts w:ascii="Times New Roman" w:hAnsi="Times New Roman" w:cs="Times New Roman"/>
          <w:bCs/>
          <w:iCs/>
          <w:sz w:val="22"/>
          <w:szCs w:val="22"/>
        </w:rPr>
      </w:pPr>
    </w:p>
    <w:p w:rsidR="00A12875" w:rsidRPr="00560C17" w:rsidRDefault="00A12875" w:rsidP="00A12875">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A12875" w:rsidRPr="00560C17" w:rsidRDefault="00A12875" w:rsidP="00A12875">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A12875" w:rsidRPr="00560C17" w:rsidRDefault="00A12875" w:rsidP="00A12875">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A12875" w:rsidRPr="00560C17" w:rsidRDefault="00A12875" w:rsidP="00A1287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A12875" w:rsidRPr="00560C17" w:rsidRDefault="00A12875" w:rsidP="00A12875">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12875" w:rsidRPr="00560C17" w:rsidRDefault="00A12875" w:rsidP="00A12875">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12875" w:rsidRPr="00560C17" w:rsidRDefault="00A12875" w:rsidP="00A1287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12875" w:rsidRPr="00560C17" w:rsidRDefault="00A12875" w:rsidP="00A12875">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12875" w:rsidRPr="00560C17" w:rsidRDefault="00A12875" w:rsidP="00A12875">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A12875" w:rsidRPr="00560C17" w:rsidRDefault="00A12875" w:rsidP="00A1287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A12875" w:rsidRPr="00560C17" w:rsidRDefault="00A12875" w:rsidP="00A12875">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A12875" w:rsidRPr="00560C17" w:rsidRDefault="00A12875" w:rsidP="00A12875">
      <w:pPr>
        <w:ind w:left="1080"/>
        <w:jc w:val="both"/>
        <w:rPr>
          <w:rFonts w:ascii="Times New Roman" w:hAnsi="Times New Roman" w:cs="Times New Roman"/>
          <w:sz w:val="22"/>
          <w:szCs w:val="22"/>
        </w:rPr>
      </w:pP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A12875" w:rsidRPr="00560C17" w:rsidRDefault="00A12875" w:rsidP="00A12875">
      <w:pPr>
        <w:ind w:left="360" w:firstLine="72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A12875" w:rsidRPr="00560C17" w:rsidRDefault="00A12875" w:rsidP="00A12875">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A12875" w:rsidRPr="00560C17" w:rsidRDefault="00A12875" w:rsidP="00A12875">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открытия лицевого счета номинального держателя – копию лицензии </w:t>
      </w:r>
      <w:r w:rsidRPr="00560C17">
        <w:rPr>
          <w:rFonts w:ascii="Times New Roman" w:hAnsi="Times New Roman" w:cs="Times New Roman"/>
          <w:sz w:val="22"/>
          <w:szCs w:val="22"/>
        </w:rPr>
        <w:lastRenderedPageBreak/>
        <w:t>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A12875" w:rsidRPr="00560C17" w:rsidRDefault="00A12875" w:rsidP="00A12875">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 xml:space="preserve">Правил, и </w:t>
      </w:r>
      <w:r w:rsidRPr="00560C17">
        <w:rPr>
          <w:rFonts w:ascii="Times New Roman" w:hAnsi="Times New Roman" w:cs="Times New Roman"/>
          <w:sz w:val="22"/>
          <w:szCs w:val="22"/>
        </w:rPr>
        <w:lastRenderedPageBreak/>
        <w:t>указывающую в качестве владельца акций Российской Федерации уполномоченную организацию;</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A12875" w:rsidRPr="00560C17" w:rsidRDefault="00A12875" w:rsidP="00A12875">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A12875" w:rsidRPr="00560C17" w:rsidRDefault="00A12875" w:rsidP="00A12875">
      <w:pPr>
        <w:ind w:firstLine="720"/>
        <w:jc w:val="both"/>
        <w:rPr>
          <w:rFonts w:ascii="Times New Roman" w:hAnsi="Times New Roman" w:cs="Times New Roman"/>
          <w:sz w:val="22"/>
          <w:szCs w:val="22"/>
          <w:shd w:val="clear" w:color="auto" w:fill="00FFFF"/>
        </w:rPr>
      </w:pPr>
    </w:p>
    <w:p w:rsidR="00A12875" w:rsidRPr="00560C17" w:rsidRDefault="00A12875" w:rsidP="00A12875">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A12875" w:rsidRPr="00560C17" w:rsidRDefault="00A12875" w:rsidP="00A12875">
      <w:pPr>
        <w:jc w:val="both"/>
        <w:rPr>
          <w:rFonts w:ascii="Times New Roman" w:hAnsi="Times New Roman" w:cs="Times New Roman"/>
          <w:sz w:val="22"/>
          <w:szCs w:val="22"/>
          <w:u w:val="single"/>
        </w:rPr>
      </w:pPr>
    </w:p>
    <w:p w:rsidR="00A12875" w:rsidRPr="00560C17" w:rsidRDefault="00A12875" w:rsidP="00A12875">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A12875" w:rsidRPr="00560C17" w:rsidRDefault="00A12875" w:rsidP="00A12875">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A12875" w:rsidRPr="00560C17" w:rsidRDefault="00A12875" w:rsidP="00A12875">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A12875" w:rsidRPr="00560C17" w:rsidRDefault="00A12875" w:rsidP="00A12875">
      <w:pPr>
        <w:ind w:left="108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12875" w:rsidRPr="00560C17" w:rsidRDefault="00A12875" w:rsidP="00A12875">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A12875" w:rsidRPr="00560C17" w:rsidRDefault="00A12875" w:rsidP="00A12875">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A12875" w:rsidRPr="00560C17" w:rsidRDefault="00A12875" w:rsidP="00A12875">
      <w:pPr>
        <w:ind w:left="108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A12875" w:rsidRPr="00560C17" w:rsidRDefault="00A12875" w:rsidP="00A12875">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копию устава (учредительных документов) юридического лица, заверенную в установленном порядке;</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A12875" w:rsidRPr="00560C17" w:rsidRDefault="00A12875" w:rsidP="00A12875">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A12875" w:rsidRPr="00560C17" w:rsidRDefault="00A12875" w:rsidP="00A12875">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A12875" w:rsidRPr="00560C17" w:rsidRDefault="00A12875" w:rsidP="00A12875">
      <w:pPr>
        <w:ind w:left="360"/>
        <w:jc w:val="both"/>
        <w:rPr>
          <w:rFonts w:ascii="Times New Roman" w:hAnsi="Times New Roman" w:cs="Times New Roman"/>
          <w:bCs/>
          <w:iCs/>
          <w:sz w:val="22"/>
          <w:szCs w:val="22"/>
          <w:u w:val="single"/>
        </w:rPr>
      </w:pPr>
    </w:p>
    <w:p w:rsidR="00A12875" w:rsidRPr="00560C17" w:rsidRDefault="00A12875" w:rsidP="00A12875">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A12875" w:rsidRPr="00560C17" w:rsidRDefault="00A12875" w:rsidP="00A12875">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A12875" w:rsidRPr="00560C17" w:rsidRDefault="00A12875" w:rsidP="00A12875">
      <w:pPr>
        <w:pStyle w:val="310"/>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Запись в реестре о переходе прав собственности на ценные бумаги осуществляется в том случае, если:</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A12875" w:rsidRPr="00560C17" w:rsidRDefault="00A12875" w:rsidP="00A12875">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A12875" w:rsidRPr="00560C17" w:rsidRDefault="00A12875" w:rsidP="00A12875">
      <w:pPr>
        <w:pStyle w:val="310"/>
        <w:rPr>
          <w:rFonts w:ascii="Times New Roman" w:hAnsi="Times New Roman" w:cs="Times New Roman"/>
          <w:sz w:val="22"/>
          <w:szCs w:val="22"/>
        </w:rPr>
      </w:pPr>
    </w:p>
    <w:p w:rsidR="00A12875" w:rsidRPr="00560C17" w:rsidRDefault="00A12875" w:rsidP="00A12875">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A12875" w:rsidRPr="00560C17" w:rsidRDefault="00A12875" w:rsidP="00A12875">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w:t>
      </w:r>
      <w:r w:rsidRPr="00560C17">
        <w:rPr>
          <w:rFonts w:ascii="Times New Roman" w:hAnsi="Times New Roman" w:cs="Times New Roman"/>
          <w:sz w:val="22"/>
          <w:szCs w:val="22"/>
        </w:rPr>
        <w:lastRenderedPageBreak/>
        <w:t>печатью и подписью должностного лица эмитента (в этом случае ответственность за подлинность подписи несет эмитент).</w:t>
      </w:r>
    </w:p>
    <w:p w:rsidR="00A12875" w:rsidRPr="00560C17" w:rsidRDefault="00A12875" w:rsidP="00A12875">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A12875" w:rsidRPr="00560C17" w:rsidRDefault="00A12875" w:rsidP="00A12875">
      <w:pPr>
        <w:ind w:left="360" w:firstLine="720"/>
        <w:jc w:val="both"/>
        <w:rPr>
          <w:rFonts w:ascii="Times New Roman" w:hAnsi="Times New Roman" w:cs="Times New Roman"/>
          <w:sz w:val="22"/>
          <w:szCs w:val="22"/>
        </w:rPr>
      </w:pPr>
    </w:p>
    <w:p w:rsidR="00A12875" w:rsidRPr="00560C17" w:rsidRDefault="00A12875" w:rsidP="00A12875">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A12875" w:rsidRPr="00560C17" w:rsidRDefault="00A12875" w:rsidP="00A12875">
      <w:pPr>
        <w:jc w:val="both"/>
        <w:rPr>
          <w:rFonts w:ascii="Times New Roman" w:hAnsi="Times New Roman" w:cs="Times New Roman"/>
          <w:b/>
          <w:i/>
          <w:sz w:val="22"/>
          <w:szCs w:val="22"/>
          <w:shd w:val="clear" w:color="auto" w:fill="00FFFF"/>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A12875" w:rsidRPr="00560C17" w:rsidRDefault="00A12875" w:rsidP="00A1287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A12875" w:rsidRPr="00560C17" w:rsidRDefault="00A12875" w:rsidP="00A12875">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 xml:space="preserve">исполнительный лист (оформленный на имя Регистратора)  или постановление судебного </w:t>
      </w:r>
      <w:r w:rsidRPr="00560C17">
        <w:rPr>
          <w:rFonts w:ascii="Times New Roman" w:hAnsi="Times New Roman" w:cs="Times New Roman"/>
          <w:sz w:val="22"/>
          <w:szCs w:val="22"/>
        </w:rPr>
        <w:lastRenderedPageBreak/>
        <w:t>пристава-исполнителя с приложением копии исполнительного листа.</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A12875" w:rsidRPr="00560C17" w:rsidRDefault="00A12875" w:rsidP="00A12875">
      <w:pPr>
        <w:pStyle w:val="a6"/>
        <w:tabs>
          <w:tab w:val="left" w:pos="0"/>
        </w:tabs>
        <w:rPr>
          <w:rFonts w:ascii="Times New Roman" w:hAnsi="Times New Roman" w:cs="Times New Roman"/>
          <w:sz w:val="22"/>
          <w:szCs w:val="22"/>
        </w:rPr>
      </w:pPr>
    </w:p>
    <w:p w:rsidR="00A12875" w:rsidRPr="00560C17" w:rsidRDefault="00A12875" w:rsidP="00A1287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A12875" w:rsidRPr="00560C17" w:rsidRDefault="00A12875" w:rsidP="00A1287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A12875" w:rsidRPr="00560C17" w:rsidRDefault="00A12875" w:rsidP="00A1287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A12875" w:rsidRPr="00560C17" w:rsidRDefault="00A12875" w:rsidP="00A12875">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A12875" w:rsidRPr="00560C17" w:rsidRDefault="00A12875" w:rsidP="00A12875">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A12875" w:rsidRPr="00560C17" w:rsidRDefault="00A12875" w:rsidP="00A12875">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A12875" w:rsidRPr="00560C17" w:rsidRDefault="00A12875" w:rsidP="00A12875">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A12875" w:rsidRPr="00560C17" w:rsidRDefault="00A12875" w:rsidP="00A12875">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A12875" w:rsidRPr="00560C17" w:rsidRDefault="00A12875" w:rsidP="00A12875">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нотариально удостоверенную копию документа, подтверждающего полномочия уполномоченного представителя.</w:t>
      </w:r>
    </w:p>
    <w:p w:rsidR="00A12875" w:rsidRPr="00560C17" w:rsidRDefault="00A12875" w:rsidP="00A12875">
      <w:pPr>
        <w:ind w:left="360"/>
        <w:jc w:val="both"/>
        <w:rPr>
          <w:rFonts w:ascii="Times New Roman" w:hAnsi="Times New Roman" w:cs="Times New Roman"/>
          <w:b/>
          <w:bCs/>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A12875" w:rsidRPr="00560C17" w:rsidRDefault="00A12875" w:rsidP="00A12875">
      <w:pPr>
        <w:ind w:firstLine="360"/>
        <w:jc w:val="both"/>
        <w:rPr>
          <w:rFonts w:ascii="Times New Roman" w:hAnsi="Times New Roman" w:cs="Times New Roman"/>
          <w:sz w:val="22"/>
          <w:szCs w:val="22"/>
        </w:rPr>
      </w:pPr>
    </w:p>
    <w:p w:rsidR="00A12875" w:rsidRPr="00560C17" w:rsidRDefault="00A12875" w:rsidP="00A12875">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A12875" w:rsidRPr="00560C17" w:rsidRDefault="00A12875" w:rsidP="00A12875">
      <w:pPr>
        <w:jc w:val="both"/>
        <w:rPr>
          <w:rFonts w:ascii="Times New Roman" w:hAnsi="Times New Roman" w:cs="Times New Roman"/>
          <w:b/>
          <w:bCs/>
          <w:i/>
          <w:iCs/>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left="360"/>
        <w:jc w:val="both"/>
        <w:rPr>
          <w:rFonts w:ascii="Times New Roman" w:hAnsi="Times New Roman" w:cs="Times New Roman"/>
          <w:sz w:val="22"/>
          <w:szCs w:val="22"/>
        </w:rPr>
      </w:pP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rPr>
          <w:rFonts w:ascii="Times New Roman" w:hAnsi="Times New Roman" w:cs="Times New Roman"/>
          <w:sz w:val="22"/>
          <w:szCs w:val="22"/>
          <w:u w:val="none"/>
        </w:rPr>
      </w:pP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lastRenderedPageBreak/>
        <w:t>Дополнительно необходимо предоставить:</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A12875" w:rsidRPr="00560C17" w:rsidRDefault="00A12875" w:rsidP="00A12875">
      <w:pPr>
        <w:pStyle w:val="31"/>
        <w:rPr>
          <w:rFonts w:ascii="Times New Roman" w:hAnsi="Times New Roman" w:cs="Times New Roman"/>
          <w:sz w:val="22"/>
          <w:szCs w:val="22"/>
          <w:u w:val="none"/>
        </w:rPr>
      </w:pPr>
    </w:p>
    <w:p w:rsidR="00A12875" w:rsidRPr="00560C17" w:rsidRDefault="00A12875" w:rsidP="00A1287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A12875" w:rsidRPr="00560C17" w:rsidRDefault="00A12875" w:rsidP="00A12875">
      <w:pPr>
        <w:pStyle w:val="af"/>
        <w:spacing w:before="0" w:after="0"/>
        <w:ind w:firstLine="720"/>
        <w:jc w:val="both"/>
        <w:rPr>
          <w:rFonts w:ascii="Times New Roman" w:hAnsi="Times New Roman" w:cs="Times New Roman"/>
          <w:sz w:val="22"/>
          <w:szCs w:val="22"/>
        </w:rPr>
      </w:pP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A12875" w:rsidRPr="00560C17" w:rsidRDefault="00A12875" w:rsidP="00A12875">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A12875"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A12875" w:rsidRPr="00560C17" w:rsidRDefault="00A12875" w:rsidP="00A12875">
      <w:pPr>
        <w:autoSpaceDE w:val="0"/>
        <w:ind w:firstLine="720"/>
        <w:jc w:val="both"/>
        <w:rPr>
          <w:rFonts w:ascii="Times New Roman" w:hAnsi="Times New Roman" w:cs="Times New Roman"/>
          <w:sz w:val="22"/>
          <w:szCs w:val="22"/>
        </w:rPr>
      </w:pP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A12875" w:rsidRPr="00560C17" w:rsidRDefault="00A12875" w:rsidP="00A1287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A12875" w:rsidRPr="00560C17" w:rsidRDefault="00A12875" w:rsidP="00A1287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A12875" w:rsidRPr="00560C17" w:rsidRDefault="00A12875" w:rsidP="00A12875">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A12875" w:rsidRPr="00560C17" w:rsidRDefault="00A12875" w:rsidP="00A12875">
      <w:pPr>
        <w:autoSpaceDE w:val="0"/>
        <w:ind w:left="360"/>
        <w:jc w:val="both"/>
        <w:rPr>
          <w:rFonts w:ascii="Times New Roman" w:hAnsi="Times New Roman" w:cs="Times New Roman"/>
          <w:sz w:val="22"/>
          <w:szCs w:val="22"/>
        </w:rPr>
      </w:pPr>
    </w:p>
    <w:p w:rsidR="00A12875" w:rsidRPr="00560C17" w:rsidRDefault="00A12875" w:rsidP="00A12875">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A12875" w:rsidRPr="00560C17" w:rsidRDefault="00A12875" w:rsidP="00A1287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A12875" w:rsidRPr="00560C17" w:rsidRDefault="00A12875" w:rsidP="00A1287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A12875" w:rsidRPr="00560C17" w:rsidRDefault="00A12875" w:rsidP="00A12875">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A12875" w:rsidRPr="00560C17" w:rsidRDefault="00A12875" w:rsidP="00A12875">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A12875" w:rsidRPr="00560C17" w:rsidRDefault="00A12875" w:rsidP="00A12875">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rPr>
        <w:lastRenderedPageBreak/>
        <w:t>уполномоченного представителя.</w:t>
      </w: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A12875" w:rsidRPr="00560C17" w:rsidRDefault="00A12875" w:rsidP="00A12875">
      <w:pPr>
        <w:pStyle w:val="31"/>
        <w:ind w:left="1080"/>
        <w:rPr>
          <w:rFonts w:ascii="Times New Roman" w:hAnsi="Times New Roman" w:cs="Times New Roman"/>
          <w:bCs/>
          <w:sz w:val="22"/>
          <w:szCs w:val="22"/>
          <w:u w:val="none"/>
        </w:rPr>
      </w:pPr>
    </w:p>
    <w:p w:rsidR="00A12875" w:rsidRPr="00560C17" w:rsidRDefault="00A12875" w:rsidP="00A12875">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A12875" w:rsidRPr="00560C17" w:rsidRDefault="00A12875" w:rsidP="00A1287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12875" w:rsidRPr="00560C17" w:rsidRDefault="00A12875" w:rsidP="00A1287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A12875" w:rsidRPr="00560C17" w:rsidRDefault="00A12875" w:rsidP="00A1287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12875" w:rsidRPr="00560C17" w:rsidRDefault="00A12875" w:rsidP="00A12875">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A12875" w:rsidRPr="00560C17" w:rsidRDefault="00A12875" w:rsidP="00A12875">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12875" w:rsidRPr="00560C17" w:rsidRDefault="00A12875" w:rsidP="00A12875">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A12875" w:rsidRPr="00560C17" w:rsidRDefault="00A12875" w:rsidP="00A12875">
      <w:pPr>
        <w:pStyle w:val="31"/>
        <w:ind w:left="0" w:firstLine="720"/>
        <w:rPr>
          <w:rFonts w:ascii="Times New Roman" w:hAnsi="Times New Roman" w:cs="Times New Roman"/>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A12875" w:rsidRPr="00560C17" w:rsidRDefault="00A12875" w:rsidP="00A12875">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A12875" w:rsidRPr="00560C17" w:rsidRDefault="00A12875" w:rsidP="00A12875">
      <w:pPr>
        <w:autoSpaceDE w:val="0"/>
        <w:ind w:firstLine="720"/>
        <w:jc w:val="both"/>
        <w:rPr>
          <w:rFonts w:ascii="Times New Roman" w:hAnsi="Times New Roman" w:cs="Times New Roman"/>
          <w:sz w:val="22"/>
          <w:szCs w:val="22"/>
          <w:u w:val="single"/>
        </w:rPr>
      </w:pPr>
    </w:p>
    <w:p w:rsidR="00A12875" w:rsidRPr="00560C17" w:rsidRDefault="00A12875" w:rsidP="00A1287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A12875" w:rsidRPr="00560C17" w:rsidRDefault="00A12875" w:rsidP="00A12875">
      <w:pPr>
        <w:autoSpaceDE w:val="0"/>
        <w:ind w:firstLine="720"/>
        <w:jc w:val="both"/>
        <w:rPr>
          <w:rFonts w:ascii="Times New Roman" w:hAnsi="Times New Roman" w:cs="Times New Roman"/>
          <w:sz w:val="22"/>
          <w:szCs w:val="22"/>
        </w:rPr>
      </w:pPr>
    </w:p>
    <w:p w:rsidR="00A12875"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A12875" w:rsidRPr="00560C17" w:rsidRDefault="00A12875" w:rsidP="00A12875">
      <w:pPr>
        <w:autoSpaceDE w:val="0"/>
        <w:ind w:firstLine="720"/>
        <w:jc w:val="both"/>
        <w:rPr>
          <w:rFonts w:ascii="Times New Roman" w:hAnsi="Times New Roman" w:cs="Times New Roman"/>
          <w:sz w:val="22"/>
          <w:szCs w:val="22"/>
        </w:rPr>
      </w:pP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A12875" w:rsidRPr="00560C17" w:rsidRDefault="00A12875" w:rsidP="00A12875">
      <w:pPr>
        <w:ind w:firstLine="720"/>
        <w:jc w:val="both"/>
        <w:rPr>
          <w:rFonts w:ascii="Times New Roman" w:hAnsi="Times New Roman" w:cs="Times New Roman"/>
          <w:bCs/>
          <w:iCs/>
          <w:sz w:val="22"/>
          <w:szCs w:val="22"/>
        </w:rPr>
      </w:pPr>
    </w:p>
    <w:p w:rsidR="00A12875" w:rsidRPr="00560C17" w:rsidRDefault="00A12875" w:rsidP="00A1287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A12875" w:rsidRPr="00560C17" w:rsidRDefault="00A12875" w:rsidP="00A12875">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lastRenderedPageBreak/>
        <w:t>Внесение записей об обременении (снятии обременения) ценных бумаг обязательствами</w:t>
      </w:r>
    </w:p>
    <w:p w:rsidR="00A12875" w:rsidRPr="00560C17" w:rsidRDefault="00A12875" w:rsidP="00A1287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A12875" w:rsidRPr="00560C17" w:rsidRDefault="00A12875" w:rsidP="00A12875">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A12875" w:rsidRPr="00560C17" w:rsidRDefault="00A12875" w:rsidP="00A12875">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A12875" w:rsidRPr="00560C17" w:rsidRDefault="00A12875" w:rsidP="00A12875">
      <w:pPr>
        <w:pStyle w:val="211"/>
        <w:ind w:left="1080"/>
        <w:rPr>
          <w:rFonts w:ascii="Times New Roman" w:hAnsi="Times New Roman" w:cs="Times New Roman"/>
          <w:sz w:val="22"/>
          <w:szCs w:val="22"/>
        </w:rPr>
      </w:pPr>
    </w:p>
    <w:p w:rsidR="00A12875" w:rsidRPr="00560C17" w:rsidRDefault="00A12875" w:rsidP="00A1287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A12875" w:rsidRPr="00560C17" w:rsidRDefault="00A12875" w:rsidP="00A1287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A12875" w:rsidRPr="00560C17" w:rsidRDefault="00A12875" w:rsidP="00A12875">
      <w:pPr>
        <w:autoSpaceDE w:val="0"/>
        <w:ind w:left="1012"/>
        <w:jc w:val="both"/>
        <w:rPr>
          <w:rFonts w:ascii="Times New Roman" w:hAnsi="Times New Roman" w:cs="Times New Roman"/>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A12875" w:rsidRPr="00560C17" w:rsidRDefault="00A12875" w:rsidP="00A12875">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A12875" w:rsidRDefault="00A12875" w:rsidP="00A12875">
      <w:pPr>
        <w:autoSpaceDE w:val="0"/>
        <w:ind w:firstLine="720"/>
        <w:jc w:val="both"/>
        <w:rPr>
          <w:rFonts w:ascii="Times New Roman" w:hAnsi="Times New Roman" w:cs="Times New Roman"/>
          <w:color w:val="000000"/>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A12875" w:rsidRPr="00560C17" w:rsidRDefault="00A12875" w:rsidP="00A12875">
      <w:pPr>
        <w:autoSpaceDE w:val="0"/>
        <w:jc w:val="both"/>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A12875" w:rsidRPr="00560C17" w:rsidRDefault="00A12875" w:rsidP="00A12875">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A12875" w:rsidRPr="00560C17" w:rsidRDefault="00A12875" w:rsidP="00A12875">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A12875" w:rsidRPr="00560C17" w:rsidRDefault="00A12875" w:rsidP="00A12875">
      <w:pPr>
        <w:autoSpaceDE w:val="0"/>
        <w:ind w:firstLine="485"/>
        <w:jc w:val="both"/>
        <w:rPr>
          <w:rFonts w:ascii="Times New Roman" w:hAnsi="Times New Roman" w:cs="Times New Roman"/>
          <w:color w:val="000000"/>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A12875" w:rsidRPr="00560C17" w:rsidRDefault="00A12875" w:rsidP="00A12875">
      <w:pPr>
        <w:autoSpaceDE w:val="0"/>
        <w:jc w:val="both"/>
        <w:rPr>
          <w:rFonts w:ascii="Times New Roman" w:hAnsi="Times New Roman" w:cs="Times New Roman"/>
          <w:b/>
          <w:i/>
          <w:color w:val="000000"/>
          <w:sz w:val="22"/>
          <w:szCs w:val="22"/>
        </w:rPr>
      </w:pPr>
    </w:p>
    <w:p w:rsidR="00A12875" w:rsidRPr="00560C17" w:rsidRDefault="00A12875" w:rsidP="00A12875">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A12875" w:rsidRPr="00560C17" w:rsidRDefault="00A12875" w:rsidP="00A12875">
      <w:pPr>
        <w:autoSpaceDE w:val="0"/>
        <w:ind w:firstLine="485"/>
        <w:jc w:val="both"/>
        <w:rPr>
          <w:rFonts w:ascii="Times New Roman" w:hAnsi="Times New Roman" w:cs="Times New Roman"/>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A12875" w:rsidRPr="00560C17" w:rsidRDefault="00A12875" w:rsidP="00A12875">
      <w:pPr>
        <w:rPr>
          <w:rFonts w:ascii="Times New Roman" w:hAnsi="Times New Roman" w:cs="Times New Roman"/>
          <w:sz w:val="22"/>
          <w:szCs w:val="22"/>
          <w:u w:val="single"/>
        </w:rPr>
      </w:pPr>
    </w:p>
    <w:p w:rsidR="00A12875" w:rsidRPr="00560C17" w:rsidRDefault="00A12875" w:rsidP="00A1287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A12875" w:rsidRPr="00560C17" w:rsidRDefault="00A12875" w:rsidP="00A12875">
      <w:pPr>
        <w:jc w:val="both"/>
        <w:rPr>
          <w:rFonts w:ascii="Times New Roman" w:hAnsi="Times New Roman" w:cs="Times New Roman"/>
          <w:b/>
          <w:i/>
          <w:sz w:val="22"/>
          <w:szCs w:val="22"/>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A12875" w:rsidRPr="00560C17" w:rsidRDefault="00A12875" w:rsidP="00A12875">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12875" w:rsidRPr="00560C17" w:rsidRDefault="00A12875" w:rsidP="00A12875">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rPr>
          <w:rFonts w:ascii="Times New Roman" w:hAnsi="Times New Roman" w:cs="Times New Roman"/>
          <w:sz w:val="22"/>
          <w:szCs w:val="22"/>
        </w:rPr>
      </w:pPr>
    </w:p>
    <w:p w:rsidR="00A12875" w:rsidRPr="00560C17" w:rsidRDefault="00A12875" w:rsidP="00A12875">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12875" w:rsidRPr="00560C17" w:rsidRDefault="00A12875" w:rsidP="00A1287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A12875" w:rsidRPr="00560C17" w:rsidRDefault="00A12875" w:rsidP="00A12875">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A12875" w:rsidRPr="00560C17" w:rsidRDefault="00A12875" w:rsidP="00A12875">
      <w:pPr>
        <w:pStyle w:val="31"/>
        <w:ind w:left="0" w:firstLine="720"/>
        <w:rPr>
          <w:rFonts w:ascii="Times New Roman" w:hAnsi="Times New Roman" w:cs="Times New Roman"/>
          <w:sz w:val="22"/>
          <w:szCs w:val="22"/>
          <w:u w:val="none"/>
        </w:rPr>
      </w:pPr>
    </w:p>
    <w:p w:rsidR="00A12875" w:rsidRPr="00560C17" w:rsidRDefault="00A12875" w:rsidP="00A1287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A12875" w:rsidRPr="00560C17" w:rsidRDefault="00A12875" w:rsidP="00A12875">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A12875" w:rsidRPr="00560C17" w:rsidRDefault="00A12875" w:rsidP="00A1287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A12875" w:rsidRPr="00560C17" w:rsidRDefault="00A12875" w:rsidP="00A12875">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A12875" w:rsidRPr="00560C17" w:rsidRDefault="00A12875" w:rsidP="00A12875">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A12875" w:rsidRPr="00560C17" w:rsidRDefault="00A12875" w:rsidP="00A12875">
      <w:pPr>
        <w:pStyle w:val="31"/>
        <w:ind w:left="0" w:firstLine="720"/>
        <w:rPr>
          <w:rFonts w:ascii="Times New Roman" w:hAnsi="Times New Roman" w:cs="Times New Roman"/>
          <w:color w:val="000000"/>
          <w:sz w:val="22"/>
          <w:szCs w:val="22"/>
          <w:u w:val="none"/>
        </w:rPr>
      </w:pPr>
    </w:p>
    <w:p w:rsidR="00A12875" w:rsidRPr="00560C17" w:rsidRDefault="00A12875" w:rsidP="00A12875">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A12875" w:rsidRPr="00560C17" w:rsidRDefault="00A12875" w:rsidP="00A12875">
      <w:pPr>
        <w:pStyle w:val="31"/>
        <w:ind w:left="0" w:firstLine="720"/>
        <w:rPr>
          <w:rFonts w:ascii="Times New Roman" w:hAnsi="Times New Roman" w:cs="Times New Roman"/>
          <w:b/>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A12875" w:rsidRPr="00560C17" w:rsidRDefault="00A12875" w:rsidP="00A12875">
      <w:pPr>
        <w:autoSpaceDE w:val="0"/>
        <w:ind w:firstLine="720"/>
        <w:jc w:val="both"/>
        <w:rPr>
          <w:rFonts w:ascii="Times New Roman" w:hAnsi="Times New Roman" w:cs="Times New Roman"/>
          <w:color w:val="000000"/>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A12875" w:rsidRPr="00560C17" w:rsidRDefault="00A12875" w:rsidP="00A12875">
      <w:pPr>
        <w:autoSpaceDE w:val="0"/>
        <w:jc w:val="both"/>
        <w:rPr>
          <w:rFonts w:ascii="Times New Roman" w:hAnsi="Times New Roman" w:cs="Times New Roman"/>
          <w:b/>
          <w:i/>
          <w:color w:val="000000"/>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firstLine="720"/>
        <w:jc w:val="both"/>
        <w:rPr>
          <w:rFonts w:ascii="Times New Roman" w:hAnsi="Times New Roman" w:cs="Times New Roman"/>
          <w:sz w:val="22"/>
          <w:szCs w:val="22"/>
        </w:rPr>
      </w:pPr>
    </w:p>
    <w:p w:rsidR="00A12875" w:rsidRPr="00560C17" w:rsidRDefault="00A12875" w:rsidP="00A12875">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A12875" w:rsidRPr="00560C17" w:rsidRDefault="00A12875" w:rsidP="00A12875">
      <w:pPr>
        <w:autoSpaceDE w:val="0"/>
        <w:jc w:val="both"/>
        <w:rPr>
          <w:rFonts w:ascii="Times New Roman" w:hAnsi="Times New Roman" w:cs="Times New Roman"/>
          <w:b/>
          <w:i/>
          <w:color w:val="000000"/>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A12875" w:rsidRPr="00560C17" w:rsidRDefault="00A12875" w:rsidP="00A12875">
      <w:pPr>
        <w:autoSpaceDE w:val="0"/>
        <w:jc w:val="both"/>
        <w:rPr>
          <w:rFonts w:ascii="Times New Roman" w:hAnsi="Times New Roman" w:cs="Times New Roman"/>
          <w:color w:val="000000"/>
          <w:sz w:val="22"/>
          <w:szCs w:val="22"/>
        </w:rPr>
      </w:pP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autoSpaceDE w:val="0"/>
        <w:ind w:firstLine="720"/>
        <w:jc w:val="both"/>
        <w:rPr>
          <w:rFonts w:ascii="Times New Roman" w:hAnsi="Times New Roman" w:cs="Times New Roman"/>
          <w:color w:val="000000"/>
          <w:sz w:val="22"/>
          <w:szCs w:val="22"/>
        </w:rPr>
      </w:pPr>
    </w:p>
    <w:p w:rsidR="00A12875" w:rsidRPr="00560C17" w:rsidRDefault="00A12875" w:rsidP="00A12875">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A12875" w:rsidRPr="00560C17" w:rsidRDefault="00A12875" w:rsidP="00A12875">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12875" w:rsidRPr="00560C17" w:rsidRDefault="00A12875" w:rsidP="00A12875">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A12875" w:rsidRPr="00560C17" w:rsidRDefault="00A12875" w:rsidP="00A12875">
      <w:pPr>
        <w:pStyle w:val="31"/>
        <w:ind w:left="0"/>
        <w:rPr>
          <w:rFonts w:ascii="Times New Roman" w:hAnsi="Times New Roman" w:cs="Times New Roman"/>
          <w:b/>
          <w:i/>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rPr>
          <w:rFonts w:ascii="Times New Roman" w:hAnsi="Times New Roman" w:cs="Times New Roman"/>
          <w:sz w:val="22"/>
          <w:szCs w:val="22"/>
          <w:u w:val="none"/>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w:t>
      </w:r>
      <w:r w:rsidRPr="00560C17">
        <w:rPr>
          <w:rFonts w:ascii="Times New Roman" w:hAnsi="Times New Roman" w:cs="Times New Roman"/>
          <w:sz w:val="22"/>
          <w:szCs w:val="22"/>
          <w:u w:val="none"/>
        </w:rPr>
        <w:lastRenderedPageBreak/>
        <w:t xml:space="preserve">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A12875" w:rsidRPr="00560C17" w:rsidRDefault="00A12875" w:rsidP="00A12875">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12875" w:rsidRPr="00560C17" w:rsidRDefault="00A12875" w:rsidP="00A12875">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A12875" w:rsidRPr="00560C17" w:rsidRDefault="00A12875" w:rsidP="00A12875">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A12875" w:rsidRPr="00560C17" w:rsidRDefault="00A12875" w:rsidP="00A12875">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A12875" w:rsidRPr="00560C17" w:rsidRDefault="00A12875" w:rsidP="00A1287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A12875" w:rsidRPr="00560C17" w:rsidRDefault="00A12875" w:rsidP="00A1287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A12875" w:rsidRPr="00560C17" w:rsidRDefault="00A12875" w:rsidP="00A12875">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12875" w:rsidRPr="00560C17" w:rsidRDefault="00A12875" w:rsidP="00A12875">
      <w:pPr>
        <w:pStyle w:val="31"/>
        <w:ind w:left="360"/>
        <w:rPr>
          <w:rFonts w:ascii="Times New Roman" w:hAnsi="Times New Roman" w:cs="Times New Roman"/>
          <w:sz w:val="22"/>
          <w:szCs w:val="22"/>
          <w:u w:val="none"/>
          <w:shd w:val="clear" w:color="auto" w:fill="00FFFF"/>
        </w:rPr>
      </w:pPr>
    </w:p>
    <w:p w:rsidR="00A12875" w:rsidRPr="00560C17" w:rsidRDefault="00A12875" w:rsidP="00A12875">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A12875" w:rsidRPr="00560C17" w:rsidRDefault="00A12875" w:rsidP="00A12875">
      <w:pPr>
        <w:pStyle w:val="a6"/>
        <w:tabs>
          <w:tab w:val="left" w:pos="0"/>
        </w:tabs>
        <w:ind w:firstLine="720"/>
        <w:rPr>
          <w:rFonts w:ascii="Times New Roman" w:hAnsi="Times New Roman" w:cs="Times New Roman"/>
          <w:sz w:val="22"/>
          <w:szCs w:val="22"/>
          <w:shd w:val="clear" w:color="auto" w:fill="00FFFF"/>
        </w:rPr>
      </w:pPr>
    </w:p>
    <w:p w:rsidR="00A12875" w:rsidRPr="00560C17" w:rsidRDefault="00A12875" w:rsidP="00A12875">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A12875" w:rsidRPr="00560C17" w:rsidRDefault="00A12875" w:rsidP="00A1287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A12875" w:rsidRPr="00560C17" w:rsidRDefault="00A12875" w:rsidP="00A1287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12875" w:rsidRPr="00560C17" w:rsidRDefault="00A12875" w:rsidP="00A12875">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A12875" w:rsidRPr="00560C17" w:rsidRDefault="00A12875" w:rsidP="00A12875">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A12875" w:rsidRPr="00560C17" w:rsidRDefault="00A12875" w:rsidP="00A12875">
      <w:pPr>
        <w:pStyle w:val="a6"/>
        <w:tabs>
          <w:tab w:val="left" w:pos="0"/>
        </w:tabs>
        <w:rPr>
          <w:rFonts w:ascii="Times New Roman" w:hAnsi="Times New Roman" w:cs="Times New Roman"/>
          <w:sz w:val="22"/>
          <w:szCs w:val="22"/>
          <w:shd w:val="clear" w:color="auto" w:fill="00FFFF"/>
        </w:rPr>
      </w:pPr>
    </w:p>
    <w:p w:rsidR="00A12875" w:rsidRPr="00560C17" w:rsidRDefault="00A12875" w:rsidP="00A12875">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надлежащим образом удостоверенную копию определения или решения суда, вступившего в законную силу, и исполнительный лист;</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A12875" w:rsidRPr="00560C17" w:rsidRDefault="00A12875" w:rsidP="00A12875">
      <w:pPr>
        <w:jc w:val="both"/>
        <w:rPr>
          <w:rFonts w:ascii="Times New Roman" w:hAnsi="Times New Roman" w:cs="Times New Roman"/>
          <w:b/>
          <w:i/>
          <w:sz w:val="22"/>
          <w:szCs w:val="22"/>
          <w:shd w:val="clear" w:color="auto" w:fill="00FFFF"/>
        </w:rPr>
      </w:pPr>
    </w:p>
    <w:p w:rsidR="00A12875" w:rsidRPr="00560C17" w:rsidRDefault="00A12875" w:rsidP="00A12875">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12875" w:rsidRPr="00560C17" w:rsidRDefault="00A12875" w:rsidP="00A12875">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A12875" w:rsidRPr="00560C17" w:rsidRDefault="00A12875" w:rsidP="00A12875">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12875" w:rsidRPr="00560C17" w:rsidRDefault="00A12875" w:rsidP="00A12875">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A12875" w:rsidRPr="00560C17" w:rsidRDefault="00A12875" w:rsidP="00A1287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A12875" w:rsidRPr="00560C17" w:rsidRDefault="00A12875" w:rsidP="00A12875">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w:t>
      </w:r>
      <w:r w:rsidRPr="00560C17">
        <w:rPr>
          <w:rFonts w:ascii="Times New Roman" w:hAnsi="Times New Roman" w:cs="Times New Roman"/>
          <w:sz w:val="22"/>
          <w:szCs w:val="22"/>
        </w:rPr>
        <w:lastRenderedPageBreak/>
        <w:t>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A12875" w:rsidRPr="00560C17" w:rsidRDefault="00A12875" w:rsidP="00A12875">
      <w:pPr>
        <w:ind w:left="360"/>
        <w:jc w:val="both"/>
        <w:rPr>
          <w:rFonts w:ascii="Times New Roman" w:hAnsi="Times New Roman" w:cs="Times New Roman"/>
          <w:sz w:val="22"/>
          <w:szCs w:val="22"/>
          <w:shd w:val="clear" w:color="auto" w:fill="00FFFF"/>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12875" w:rsidRPr="00560C17" w:rsidRDefault="00A12875" w:rsidP="00A1287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12875" w:rsidRPr="00560C17" w:rsidRDefault="00A12875" w:rsidP="00A12875">
      <w:pPr>
        <w:ind w:left="720"/>
        <w:jc w:val="both"/>
        <w:rPr>
          <w:rFonts w:ascii="Times New Roman" w:hAnsi="Times New Roman" w:cs="Times New Roman"/>
          <w:bCs/>
          <w:iCs/>
          <w:sz w:val="22"/>
          <w:szCs w:val="22"/>
        </w:rPr>
      </w:pPr>
    </w:p>
    <w:p w:rsidR="00A12875" w:rsidRPr="00560C17" w:rsidRDefault="00A12875" w:rsidP="00A1287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A12875" w:rsidRPr="00560C17" w:rsidRDefault="00A12875" w:rsidP="00A12875">
      <w:pPr>
        <w:pStyle w:val="af"/>
        <w:spacing w:before="0" w:after="0"/>
        <w:jc w:val="both"/>
        <w:rPr>
          <w:rFonts w:ascii="Times New Roman" w:hAnsi="Times New Roman" w:cs="Times New Roman"/>
          <w:sz w:val="22"/>
          <w:szCs w:val="22"/>
        </w:rPr>
      </w:pP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A12875" w:rsidRPr="00560C17" w:rsidRDefault="00A12875" w:rsidP="00A12875">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A12875" w:rsidRPr="00560C17" w:rsidRDefault="00A12875" w:rsidP="00A12875">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A12875" w:rsidRPr="00560C17" w:rsidRDefault="00A12875" w:rsidP="00A1287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A12875" w:rsidRPr="00560C17" w:rsidRDefault="00A12875" w:rsidP="00A1287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A12875" w:rsidRPr="00560C17" w:rsidRDefault="00A12875" w:rsidP="00A12875">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A12875" w:rsidRPr="00560C17" w:rsidRDefault="00A12875" w:rsidP="00A12875">
      <w:pPr>
        <w:ind w:firstLine="360"/>
        <w:jc w:val="both"/>
        <w:rPr>
          <w:rFonts w:ascii="Times New Roman" w:hAnsi="Times New Roman" w:cs="Times New Roman"/>
          <w:sz w:val="22"/>
          <w:szCs w:val="22"/>
          <w:u w:val="single"/>
          <w:shd w:val="clear" w:color="auto" w:fill="00FFFF"/>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12875" w:rsidRPr="00560C17" w:rsidRDefault="00A12875" w:rsidP="00A12875">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12875" w:rsidRPr="00560C17" w:rsidRDefault="00A12875" w:rsidP="00A12875">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12875" w:rsidRPr="00560C17" w:rsidRDefault="00A12875" w:rsidP="00A12875">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12875" w:rsidRPr="00560C17" w:rsidRDefault="00A12875" w:rsidP="00A12875">
      <w:pPr>
        <w:ind w:left="720"/>
        <w:jc w:val="both"/>
        <w:rPr>
          <w:rFonts w:ascii="Times New Roman" w:hAnsi="Times New Roman" w:cs="Times New Roman"/>
          <w:sz w:val="22"/>
          <w:szCs w:val="22"/>
        </w:rPr>
      </w:pPr>
    </w:p>
    <w:p w:rsidR="00A12875" w:rsidRPr="00560C17" w:rsidRDefault="00A12875" w:rsidP="00A12875">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A12875" w:rsidRPr="00560C17" w:rsidRDefault="00A12875" w:rsidP="00A12875">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A12875" w:rsidRPr="00560C17" w:rsidRDefault="00A12875" w:rsidP="00A12875">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A12875" w:rsidRPr="00560C17" w:rsidRDefault="00A12875" w:rsidP="00A12875">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A12875" w:rsidRPr="00560C17" w:rsidRDefault="00A12875" w:rsidP="00A12875">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A12875" w:rsidRPr="00560C17" w:rsidRDefault="00A12875" w:rsidP="00A1287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A12875" w:rsidRPr="00560C17" w:rsidRDefault="00A12875" w:rsidP="00A12875">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A12875" w:rsidRPr="00560C17" w:rsidRDefault="00A12875" w:rsidP="00A12875">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A12875" w:rsidRPr="00560C17" w:rsidRDefault="00A12875" w:rsidP="00A12875">
      <w:pPr>
        <w:rPr>
          <w:rFonts w:ascii="Times New Roman" w:hAnsi="Times New Roman" w:cs="Times New Roman"/>
          <w:sz w:val="22"/>
          <w:szCs w:val="22"/>
        </w:rPr>
      </w:pPr>
    </w:p>
    <w:p w:rsidR="00A12875" w:rsidRPr="00560C17" w:rsidRDefault="00A12875" w:rsidP="00A12875">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A12875" w:rsidRPr="00560C17" w:rsidRDefault="00A12875" w:rsidP="00A12875">
      <w:pPr>
        <w:rPr>
          <w:rFonts w:ascii="Times New Roman" w:hAnsi="Times New Roman" w:cs="Times New Roman"/>
          <w:b/>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A12875" w:rsidRPr="00560C17" w:rsidRDefault="00A12875" w:rsidP="00A12875">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A12875" w:rsidRPr="00560C17" w:rsidRDefault="00A12875" w:rsidP="00A12875">
      <w:pPr>
        <w:ind w:firstLine="720"/>
        <w:rPr>
          <w:rFonts w:ascii="Times New Roman" w:hAnsi="Times New Roman" w:cs="Times New Roman"/>
          <w:sz w:val="22"/>
          <w:szCs w:val="22"/>
        </w:rPr>
      </w:pPr>
    </w:p>
    <w:p w:rsidR="00A12875" w:rsidRPr="00560C17" w:rsidRDefault="00A12875" w:rsidP="00A12875">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A12875" w:rsidRPr="00560C17" w:rsidRDefault="00A12875" w:rsidP="00A12875">
      <w:pPr>
        <w:rPr>
          <w:rFonts w:ascii="Times New Roman" w:hAnsi="Times New Roman" w:cs="Times New Roman"/>
          <w:sz w:val="22"/>
          <w:szCs w:val="22"/>
        </w:rPr>
      </w:pPr>
    </w:p>
    <w:p w:rsidR="00A12875" w:rsidRPr="00560C17" w:rsidRDefault="00A12875" w:rsidP="00A12875">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lastRenderedPageBreak/>
        <w:t>размещения меньшего количества ценных бумаг, чем предусмотрено решением об их выпуске;</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A12875" w:rsidRPr="00560C17" w:rsidRDefault="00A12875" w:rsidP="00A12875">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A12875" w:rsidRPr="00560C17" w:rsidRDefault="00A12875" w:rsidP="00A12875">
      <w:pPr>
        <w:ind w:left="360"/>
        <w:rPr>
          <w:rFonts w:ascii="Times New Roman" w:hAnsi="Times New Roman" w:cs="Times New Roman"/>
          <w:sz w:val="22"/>
          <w:szCs w:val="22"/>
        </w:rPr>
      </w:pPr>
    </w:p>
    <w:p w:rsidR="00A12875" w:rsidRPr="00560C17" w:rsidRDefault="00A12875" w:rsidP="00A12875">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A12875" w:rsidRPr="00560C17" w:rsidRDefault="00A12875" w:rsidP="00A12875">
      <w:pPr>
        <w:pStyle w:val="af"/>
        <w:tabs>
          <w:tab w:val="left" w:pos="1080"/>
          <w:tab w:val="left" w:pos="1260"/>
        </w:tabs>
        <w:spacing w:before="0" w:after="0"/>
        <w:jc w:val="both"/>
        <w:rPr>
          <w:rFonts w:ascii="Times New Roman" w:hAnsi="Times New Roman" w:cs="Times New Roman"/>
          <w:sz w:val="22"/>
          <w:szCs w:val="22"/>
        </w:rPr>
      </w:pPr>
    </w:p>
    <w:p w:rsidR="00A12875" w:rsidRPr="00560C17" w:rsidRDefault="00A12875" w:rsidP="00A1287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A12875" w:rsidRPr="00560C17" w:rsidRDefault="00A12875" w:rsidP="00A12875">
      <w:pPr>
        <w:pStyle w:val="af"/>
        <w:tabs>
          <w:tab w:val="left" w:pos="900"/>
          <w:tab w:val="left" w:pos="1260"/>
          <w:tab w:val="left" w:pos="1650"/>
        </w:tabs>
        <w:spacing w:before="0" w:after="0"/>
        <w:jc w:val="both"/>
        <w:rPr>
          <w:rFonts w:ascii="Times New Roman" w:hAnsi="Times New Roman" w:cs="Times New Roman"/>
          <w:sz w:val="22"/>
          <w:szCs w:val="22"/>
        </w:rPr>
      </w:pPr>
    </w:p>
    <w:p w:rsidR="00A12875" w:rsidRPr="00560C17" w:rsidRDefault="00A12875" w:rsidP="00A12875">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A12875" w:rsidRPr="00560C17" w:rsidRDefault="00A12875" w:rsidP="00A12875">
      <w:pPr>
        <w:pStyle w:val="af"/>
        <w:tabs>
          <w:tab w:val="left" w:pos="900"/>
          <w:tab w:val="left" w:pos="1260"/>
        </w:tabs>
        <w:spacing w:before="0" w:after="0"/>
        <w:jc w:val="both"/>
        <w:rPr>
          <w:rFonts w:ascii="Times New Roman" w:hAnsi="Times New Roman" w:cs="Times New Roman"/>
          <w:sz w:val="22"/>
          <w:szCs w:val="22"/>
        </w:rPr>
      </w:pPr>
    </w:p>
    <w:p w:rsidR="00A12875" w:rsidRPr="00560C17" w:rsidRDefault="00A12875" w:rsidP="00A12875">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A12875" w:rsidRPr="00560C17" w:rsidRDefault="00A12875" w:rsidP="00A1287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A12875" w:rsidRPr="00560C17" w:rsidRDefault="00A12875" w:rsidP="00A1287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A12875" w:rsidRPr="00560C17" w:rsidRDefault="00A12875" w:rsidP="00A12875">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A12875" w:rsidRPr="00560C17" w:rsidRDefault="00A12875" w:rsidP="00A1287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A12875" w:rsidRPr="00560C17" w:rsidRDefault="00A12875" w:rsidP="00A1287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A12875" w:rsidRPr="00560C17" w:rsidRDefault="00A12875" w:rsidP="00A12875">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A12875" w:rsidRPr="00560C17" w:rsidRDefault="00A12875" w:rsidP="00A12875">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A12875" w:rsidRPr="00560C17" w:rsidRDefault="00A12875" w:rsidP="00A12875">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A12875" w:rsidRPr="00560C17" w:rsidRDefault="00A12875" w:rsidP="00A12875">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A12875" w:rsidRPr="00560C17" w:rsidRDefault="00A12875" w:rsidP="00A12875">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A12875" w:rsidRPr="00560C17" w:rsidRDefault="00A12875" w:rsidP="00A12875">
      <w:pPr>
        <w:rPr>
          <w:rFonts w:ascii="Times New Roman" w:hAnsi="Times New Roman" w:cs="Times New Roman"/>
          <w:sz w:val="22"/>
          <w:szCs w:val="22"/>
        </w:rPr>
      </w:pPr>
    </w:p>
    <w:p w:rsidR="00A12875" w:rsidRPr="00560C17" w:rsidRDefault="00A12875" w:rsidP="00A1287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A12875" w:rsidRPr="00560C17" w:rsidRDefault="00A12875" w:rsidP="00A1287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A12875" w:rsidRPr="00560C17" w:rsidRDefault="00A12875" w:rsidP="00A12875">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A12875" w:rsidRPr="00560C17" w:rsidRDefault="00A12875" w:rsidP="00A1287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A12875" w:rsidRPr="00560C17" w:rsidRDefault="00A12875" w:rsidP="00A12875">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A12875" w:rsidRPr="00560C17" w:rsidRDefault="00A12875" w:rsidP="00A12875">
      <w:pPr>
        <w:ind w:firstLine="900"/>
        <w:jc w:val="both"/>
        <w:rPr>
          <w:rFonts w:ascii="Times New Roman" w:hAnsi="Times New Roman" w:cs="Times New Roman"/>
          <w:sz w:val="22"/>
          <w:szCs w:val="22"/>
        </w:rPr>
      </w:pPr>
    </w:p>
    <w:p w:rsidR="00A12875" w:rsidRPr="00560C17" w:rsidRDefault="00A12875" w:rsidP="00A12875">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A12875" w:rsidRPr="00560C17" w:rsidRDefault="00A12875" w:rsidP="00A12875">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A12875" w:rsidRPr="00560C17" w:rsidRDefault="00A12875" w:rsidP="00A12875">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A12875" w:rsidRPr="00560C17" w:rsidRDefault="00A12875" w:rsidP="00A12875">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A12875" w:rsidRPr="00560C17" w:rsidRDefault="00A12875" w:rsidP="00A1287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A12875" w:rsidRPr="00560C17" w:rsidRDefault="00A12875" w:rsidP="00A12875">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A12875" w:rsidRPr="00560C17" w:rsidRDefault="00A12875" w:rsidP="00A12875">
      <w:pPr>
        <w:ind w:firstLine="357"/>
        <w:rPr>
          <w:rFonts w:ascii="Times New Roman" w:hAnsi="Times New Roman" w:cs="Times New Roman"/>
          <w:sz w:val="22"/>
          <w:szCs w:val="22"/>
        </w:rPr>
      </w:pPr>
    </w:p>
    <w:p w:rsidR="00A12875" w:rsidRPr="00560C17" w:rsidRDefault="00A12875" w:rsidP="00A12875">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A12875" w:rsidRPr="00560C17" w:rsidRDefault="00A12875" w:rsidP="00A12875">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A12875" w:rsidRPr="00560C17" w:rsidRDefault="00A12875" w:rsidP="00A12875">
      <w:pPr>
        <w:pStyle w:val="af"/>
        <w:spacing w:before="0" w:after="0"/>
        <w:ind w:firstLine="720"/>
        <w:rPr>
          <w:rFonts w:ascii="Times New Roman" w:hAnsi="Times New Roman" w:cs="Times New Roman"/>
          <w:sz w:val="22"/>
          <w:szCs w:val="22"/>
        </w:rPr>
      </w:pPr>
    </w:p>
    <w:p w:rsidR="00A12875" w:rsidRPr="00560C17" w:rsidRDefault="00A12875" w:rsidP="00A12875">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A12875" w:rsidRPr="00560C17" w:rsidRDefault="00A12875" w:rsidP="00A12875">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A12875" w:rsidRPr="00560C17" w:rsidRDefault="00A12875" w:rsidP="00A12875">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w:t>
      </w:r>
      <w:r w:rsidRPr="00560C17">
        <w:rPr>
          <w:rFonts w:ascii="Times New Roman" w:hAnsi="Times New Roman" w:cs="Times New Roman"/>
          <w:sz w:val="22"/>
          <w:szCs w:val="22"/>
        </w:rPr>
        <w:lastRenderedPageBreak/>
        <w:t xml:space="preserve">акционеров, удовлетворяющее требованиям п. 3.2.16 настоящих Правил. </w:t>
      </w:r>
    </w:p>
    <w:p w:rsidR="00A12875" w:rsidRPr="00560C17" w:rsidRDefault="00A12875" w:rsidP="00A12875">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A12875" w:rsidRPr="00560C17" w:rsidRDefault="00A12875" w:rsidP="00A1287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A12875" w:rsidRPr="00560C17" w:rsidRDefault="00A12875" w:rsidP="00A12875">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A12875" w:rsidRPr="00560C17" w:rsidRDefault="00A12875" w:rsidP="00A1287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A12875" w:rsidRPr="00560C17" w:rsidRDefault="00A12875" w:rsidP="00A1287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12875" w:rsidRPr="00560C17" w:rsidRDefault="00A12875" w:rsidP="00A1287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12875" w:rsidRPr="00560C17" w:rsidRDefault="00A12875" w:rsidP="00A12875">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12875" w:rsidRPr="00560C17" w:rsidRDefault="00A12875" w:rsidP="00A12875">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A12875" w:rsidRPr="00560C17" w:rsidRDefault="00A12875" w:rsidP="00A12875">
      <w:pPr>
        <w:pStyle w:val="af"/>
        <w:spacing w:before="0" w:after="0"/>
        <w:ind w:left="896"/>
        <w:rPr>
          <w:rFonts w:ascii="Times New Roman" w:hAnsi="Times New Roman" w:cs="Times New Roman"/>
          <w:sz w:val="22"/>
          <w:szCs w:val="22"/>
        </w:rPr>
      </w:pPr>
    </w:p>
    <w:p w:rsidR="00A12875" w:rsidRPr="00560C17" w:rsidRDefault="00A12875" w:rsidP="00A12875">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A12875" w:rsidRPr="00560C17" w:rsidRDefault="00A12875" w:rsidP="00A12875">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A12875" w:rsidRPr="00560C17" w:rsidRDefault="00A12875" w:rsidP="00A12875">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A12875" w:rsidRPr="00560C17" w:rsidRDefault="00A12875" w:rsidP="00A12875">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A12875" w:rsidRPr="00560C17" w:rsidRDefault="00A12875" w:rsidP="00A12875">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A12875" w:rsidRPr="00560C17" w:rsidRDefault="00A12875" w:rsidP="00A12875">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A12875" w:rsidRPr="00560C17" w:rsidRDefault="00A12875" w:rsidP="00A12875">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A12875" w:rsidRPr="00560C17" w:rsidRDefault="00A12875" w:rsidP="00A12875">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A12875" w:rsidRPr="00560C17" w:rsidRDefault="00A12875" w:rsidP="00A1287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A12875" w:rsidRPr="00560C17" w:rsidRDefault="00A12875" w:rsidP="00A1287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w:t>
      </w:r>
      <w:r w:rsidRPr="00560C17">
        <w:rPr>
          <w:rStyle w:val="it"/>
          <w:rFonts w:ascii="Times New Roman" w:hAnsi="Times New Roman" w:cs="Times New Roman"/>
          <w:sz w:val="22"/>
          <w:szCs w:val="22"/>
        </w:rPr>
        <w:lastRenderedPageBreak/>
        <w:t>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A12875" w:rsidRPr="00560C17" w:rsidRDefault="00A12875" w:rsidP="00A12875">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A12875" w:rsidRPr="00560C17" w:rsidRDefault="00A12875" w:rsidP="00A12875">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A12875" w:rsidRPr="00560C17" w:rsidRDefault="00A12875" w:rsidP="00A12875">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A12875" w:rsidRPr="00560C17" w:rsidRDefault="00A12875" w:rsidP="00A12875">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A12875" w:rsidRPr="00560C17" w:rsidRDefault="00A12875" w:rsidP="00A12875">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A12875" w:rsidRPr="00560C17" w:rsidRDefault="00A12875" w:rsidP="00A1287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w:t>
      </w:r>
      <w:r w:rsidRPr="00560C17">
        <w:rPr>
          <w:rStyle w:val="it"/>
          <w:rFonts w:ascii="Times New Roman" w:hAnsi="Times New Roman" w:cs="Times New Roman"/>
          <w:sz w:val="22"/>
          <w:szCs w:val="22"/>
        </w:rPr>
        <w:lastRenderedPageBreak/>
        <w:t>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A12875" w:rsidRPr="00560C17" w:rsidRDefault="00A12875" w:rsidP="00A12875">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A12875" w:rsidRPr="00560C17" w:rsidRDefault="00A12875" w:rsidP="00A12875">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A12875" w:rsidRPr="00560C17" w:rsidRDefault="00A12875" w:rsidP="00A12875">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A12875" w:rsidRPr="00560C17" w:rsidRDefault="00A12875" w:rsidP="00A12875">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12875" w:rsidRPr="00560C17" w:rsidRDefault="00A12875" w:rsidP="00A12875">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12875" w:rsidRDefault="00A12875" w:rsidP="00A12875">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A12875" w:rsidRPr="00560C17" w:rsidRDefault="00A12875" w:rsidP="00A12875">
      <w:pPr>
        <w:pStyle w:val="af"/>
        <w:spacing w:before="167"/>
        <w:ind w:firstLine="900"/>
        <w:jc w:val="both"/>
        <w:rPr>
          <w:rStyle w:val="it"/>
          <w:rFonts w:ascii="Times New Roman" w:hAnsi="Times New Roman" w:cs="Times New Roman"/>
          <w:sz w:val="22"/>
          <w:szCs w:val="22"/>
        </w:rPr>
      </w:pPr>
    </w:p>
    <w:p w:rsidR="00A12875" w:rsidRPr="00560C17" w:rsidRDefault="00A12875" w:rsidP="00A12875">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A12875" w:rsidRPr="00560C17" w:rsidRDefault="00A12875" w:rsidP="00A12875">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A12875" w:rsidRPr="00560C17" w:rsidRDefault="00A12875" w:rsidP="00A12875">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A12875" w:rsidRPr="00560C17" w:rsidRDefault="00A12875" w:rsidP="00A1287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A12875" w:rsidRPr="00560C17" w:rsidRDefault="00A12875" w:rsidP="00A12875">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A12875" w:rsidRPr="00560C17" w:rsidRDefault="00A12875" w:rsidP="00A1287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w:t>
      </w:r>
      <w:r w:rsidRPr="00560C17">
        <w:rPr>
          <w:rStyle w:val="it"/>
          <w:rFonts w:ascii="Times New Roman" w:hAnsi="Times New Roman" w:cs="Times New Roman"/>
          <w:sz w:val="22"/>
          <w:szCs w:val="22"/>
        </w:rPr>
        <w:lastRenderedPageBreak/>
        <w:t>Регистратором по требованию заинтересованных лиц на основе данных Реестра (выписках, уведомлениях, справках).</w:t>
      </w:r>
    </w:p>
    <w:p w:rsidR="00A12875" w:rsidRPr="00560C17" w:rsidRDefault="00A12875" w:rsidP="00A12875">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A12875" w:rsidRPr="00560C17" w:rsidRDefault="00A12875" w:rsidP="00A12875">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A12875" w:rsidRPr="00560C17" w:rsidRDefault="00A12875" w:rsidP="00A1287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A12875" w:rsidRPr="00560C17" w:rsidRDefault="00A12875" w:rsidP="00A1287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A12875" w:rsidRPr="00560C17" w:rsidRDefault="00A12875" w:rsidP="00A12875">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A12875" w:rsidRPr="00560C17" w:rsidRDefault="00A12875" w:rsidP="00A12875">
      <w:pPr>
        <w:pStyle w:val="ConsPlusNormal"/>
        <w:widowControl/>
        <w:tabs>
          <w:tab w:val="left" w:pos="1440"/>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A12875" w:rsidRPr="00560C17" w:rsidRDefault="00A12875" w:rsidP="00A128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A12875" w:rsidRPr="00560C17" w:rsidRDefault="00A12875" w:rsidP="00A128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A12875" w:rsidRPr="00560C17" w:rsidRDefault="00A12875" w:rsidP="00A128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A12875" w:rsidRPr="00560C17" w:rsidRDefault="00A12875" w:rsidP="00A12875">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A12875" w:rsidRPr="00560C17" w:rsidRDefault="00A12875" w:rsidP="00A128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A12875" w:rsidRPr="00560C17" w:rsidRDefault="00A12875" w:rsidP="00A12875">
      <w:pPr>
        <w:pStyle w:val="ConsPlusNormal"/>
        <w:widowControl/>
        <w:tabs>
          <w:tab w:val="left" w:pos="1418"/>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A12875" w:rsidRPr="00560C17" w:rsidRDefault="00A12875" w:rsidP="00A12875">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A12875" w:rsidRPr="00560C17" w:rsidRDefault="00A12875" w:rsidP="00A12875">
      <w:pPr>
        <w:pStyle w:val="ConsPlusNormal"/>
        <w:widowControl/>
        <w:ind w:left="72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A12875" w:rsidRPr="00560C17" w:rsidRDefault="00A12875" w:rsidP="00A128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A12875" w:rsidRPr="00560C17" w:rsidRDefault="00A12875" w:rsidP="00A12875">
      <w:pPr>
        <w:pStyle w:val="ConsPlusNormal"/>
        <w:widowControl/>
        <w:ind w:left="54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A12875" w:rsidRPr="00560C17" w:rsidRDefault="00A12875" w:rsidP="00A12875">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A12875" w:rsidRPr="00560C17" w:rsidRDefault="00A12875" w:rsidP="00A12875">
      <w:pPr>
        <w:pStyle w:val="ConsPlusNormal"/>
        <w:widowControl/>
        <w:tabs>
          <w:tab w:val="left" w:pos="0"/>
        </w:tabs>
        <w:ind w:firstLine="144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A12875" w:rsidRPr="00560C17" w:rsidRDefault="00A12875" w:rsidP="00A128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A12875" w:rsidRPr="00560C17" w:rsidRDefault="00A12875" w:rsidP="00A128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A12875" w:rsidRPr="00560C17" w:rsidRDefault="00A12875" w:rsidP="00A128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A12875" w:rsidRPr="00560C17" w:rsidRDefault="00A12875" w:rsidP="00A12875">
      <w:pPr>
        <w:pStyle w:val="ConsPlusNormal"/>
        <w:widowControl/>
        <w:tabs>
          <w:tab w:val="left" w:pos="1620"/>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A12875" w:rsidRPr="00560C17" w:rsidRDefault="00A12875" w:rsidP="00A12875">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A12875" w:rsidRPr="00560C17" w:rsidRDefault="00A12875" w:rsidP="00A1287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A12875" w:rsidRPr="00560C17" w:rsidRDefault="00A12875" w:rsidP="00A1287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A12875" w:rsidRPr="00560C17" w:rsidRDefault="00A12875" w:rsidP="00A12875">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A12875" w:rsidRPr="00560C17" w:rsidRDefault="00A12875" w:rsidP="00A12875">
      <w:pPr>
        <w:pStyle w:val="ConsPlusNormal"/>
        <w:widowControl/>
        <w:tabs>
          <w:tab w:val="left" w:pos="1440"/>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Операции Регистратора, предусмотренные пунктом 11.20.3. настоящих Правил, должны быть осуществлены в следующие сроки:</w:t>
      </w:r>
    </w:p>
    <w:p w:rsidR="00A12875" w:rsidRPr="00560C17" w:rsidRDefault="00A12875" w:rsidP="00A128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A12875" w:rsidRPr="00560C17" w:rsidRDefault="00A12875" w:rsidP="00A12875">
      <w:pPr>
        <w:pStyle w:val="ConsPlusNormal"/>
        <w:widowControl/>
        <w:tabs>
          <w:tab w:val="left" w:pos="2328"/>
        </w:tabs>
        <w:ind w:left="720"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A12875" w:rsidRPr="00560C17" w:rsidRDefault="00A12875" w:rsidP="00A12875">
      <w:pPr>
        <w:pStyle w:val="ConsPlusNormal"/>
        <w:widowControl/>
        <w:tabs>
          <w:tab w:val="left" w:pos="1608"/>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A12875" w:rsidRPr="00560C17" w:rsidRDefault="00A12875" w:rsidP="00A12875">
      <w:pPr>
        <w:pStyle w:val="ConsPlusNormal"/>
        <w:widowControl/>
        <w:tabs>
          <w:tab w:val="left" w:pos="1608"/>
        </w:tabs>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A12875" w:rsidRPr="00560C17" w:rsidRDefault="00A12875" w:rsidP="00A12875">
      <w:pPr>
        <w:pStyle w:val="ConsPlusNormal"/>
        <w:widowControl/>
        <w:ind w:firstLine="0"/>
        <w:jc w:val="both"/>
        <w:rPr>
          <w:rFonts w:ascii="Times New Roman" w:hAnsi="Times New Roman" w:cs="Times New Roman"/>
          <w:color w:val="000000"/>
          <w:sz w:val="22"/>
          <w:szCs w:val="22"/>
        </w:rPr>
      </w:pPr>
    </w:p>
    <w:p w:rsidR="00A12875" w:rsidRPr="00560C17" w:rsidRDefault="00A12875" w:rsidP="00A12875">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A12875" w:rsidRPr="00560C17" w:rsidRDefault="00A12875" w:rsidP="00A12875">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A12875" w:rsidRPr="00560C17" w:rsidRDefault="00A12875" w:rsidP="00A12875">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A12875" w:rsidRPr="00560C17" w:rsidRDefault="00A12875" w:rsidP="00A12875">
      <w:pPr>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A12875" w:rsidRPr="00560C17" w:rsidRDefault="00A12875" w:rsidP="00A12875">
      <w:pPr>
        <w:ind w:firstLine="720"/>
        <w:jc w:val="both"/>
        <w:rPr>
          <w:rFonts w:ascii="Times New Roman" w:hAnsi="Times New Roman" w:cs="Times New Roman"/>
          <w:sz w:val="22"/>
          <w:szCs w:val="22"/>
        </w:rPr>
      </w:pPr>
    </w:p>
    <w:p w:rsidR="00A12875" w:rsidRPr="00560C17" w:rsidRDefault="00A12875" w:rsidP="00A12875">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A12875" w:rsidRPr="00560C17" w:rsidRDefault="00A12875" w:rsidP="00A12875">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A12875" w:rsidRPr="00560C17" w:rsidRDefault="00A12875" w:rsidP="00A1287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A12875" w:rsidRPr="00560C17" w:rsidRDefault="00A12875" w:rsidP="00A12875">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A12875" w:rsidRPr="00560C17" w:rsidRDefault="00A12875" w:rsidP="00A12875">
      <w:pPr>
        <w:tabs>
          <w:tab w:val="left" w:pos="1134"/>
        </w:tabs>
        <w:ind w:left="720"/>
        <w:jc w:val="both"/>
        <w:rPr>
          <w:rFonts w:ascii="Times New Roman" w:hAnsi="Times New Roman" w:cs="Times New Roman"/>
          <w:bCs/>
          <w:sz w:val="22"/>
          <w:szCs w:val="22"/>
        </w:rPr>
      </w:pPr>
    </w:p>
    <w:p w:rsidR="00A12875" w:rsidRPr="00560C17" w:rsidRDefault="00A12875" w:rsidP="00A12875">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A12875" w:rsidRPr="00560C17" w:rsidRDefault="00A12875" w:rsidP="00A12875">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A12875" w:rsidRPr="00560C17" w:rsidRDefault="00A12875" w:rsidP="00A12875">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A12875" w:rsidRPr="00560C17" w:rsidRDefault="00A12875" w:rsidP="00A12875">
      <w:pPr>
        <w:ind w:left="540"/>
        <w:jc w:val="both"/>
        <w:rPr>
          <w:rFonts w:ascii="Times New Roman" w:hAnsi="Times New Roman" w:cs="Times New Roman"/>
          <w:sz w:val="22"/>
          <w:szCs w:val="22"/>
        </w:rPr>
      </w:pPr>
    </w:p>
    <w:p w:rsidR="00A12875" w:rsidRPr="00560C17" w:rsidRDefault="00A12875" w:rsidP="00A12875">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A12875" w:rsidRPr="00560C17" w:rsidRDefault="00A12875" w:rsidP="00A12875">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A12875" w:rsidRPr="00560C17" w:rsidRDefault="00A12875" w:rsidP="00A12875">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A12875" w:rsidRPr="00560C17" w:rsidRDefault="00A12875" w:rsidP="00A12875">
      <w:pPr>
        <w:autoSpaceDE w:val="0"/>
        <w:ind w:firstLine="540"/>
        <w:jc w:val="both"/>
        <w:rPr>
          <w:rFonts w:ascii="Times New Roman" w:hAnsi="Times New Roman" w:cs="Times New Roman"/>
          <w:sz w:val="22"/>
          <w:szCs w:val="22"/>
        </w:rPr>
      </w:pP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A12875" w:rsidRPr="00560C17" w:rsidRDefault="00A12875" w:rsidP="00A12875">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A12875" w:rsidRPr="00560C17" w:rsidRDefault="00A12875" w:rsidP="00A12875">
      <w:pPr>
        <w:pStyle w:val="31"/>
        <w:tabs>
          <w:tab w:val="left" w:pos="1080"/>
        </w:tabs>
        <w:ind w:left="360" w:firstLine="360"/>
        <w:rPr>
          <w:rFonts w:ascii="Times New Roman" w:hAnsi="Times New Roman" w:cs="Times New Roman"/>
          <w:bCs/>
          <w:sz w:val="22"/>
          <w:szCs w:val="22"/>
          <w:u w:val="none"/>
          <w:shd w:val="clear" w:color="auto" w:fill="00FFFF"/>
        </w:rPr>
      </w:pPr>
    </w:p>
    <w:p w:rsidR="00A12875" w:rsidRPr="00560C17" w:rsidRDefault="00A12875" w:rsidP="00A12875">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A12875" w:rsidRPr="00560C17" w:rsidRDefault="00A12875" w:rsidP="00A1287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эмитент;</w:t>
      </w:r>
    </w:p>
    <w:p w:rsidR="00A12875" w:rsidRPr="00560C17" w:rsidRDefault="00A12875" w:rsidP="00A1287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A12875" w:rsidRPr="00560C17" w:rsidRDefault="00A12875" w:rsidP="00A12875">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A12875" w:rsidRPr="00560C17" w:rsidRDefault="00A12875" w:rsidP="00A12875">
      <w:pPr>
        <w:pStyle w:val="a9"/>
        <w:tabs>
          <w:tab w:val="clear" w:pos="4677"/>
          <w:tab w:val="clear" w:pos="9355"/>
        </w:tabs>
        <w:rPr>
          <w:rFonts w:ascii="Times New Roman" w:hAnsi="Times New Roman" w:cs="Times New Roman"/>
          <w:b/>
          <w:bCs/>
          <w:i/>
          <w:iCs/>
          <w:sz w:val="22"/>
          <w:szCs w:val="22"/>
        </w:rPr>
      </w:pPr>
    </w:p>
    <w:p w:rsidR="00A12875" w:rsidRPr="00560C17" w:rsidRDefault="00A12875" w:rsidP="00A12875">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A12875" w:rsidRPr="00560C17" w:rsidRDefault="00A12875" w:rsidP="00A12875">
      <w:pPr>
        <w:pStyle w:val="af"/>
        <w:spacing w:before="0" w:after="0"/>
        <w:ind w:firstLine="720"/>
        <w:jc w:val="both"/>
        <w:rPr>
          <w:rFonts w:ascii="Times New Roman" w:hAnsi="Times New Roman" w:cs="Times New Roman"/>
          <w:sz w:val="22"/>
          <w:szCs w:val="22"/>
        </w:rPr>
      </w:pP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A12875" w:rsidRPr="00560C17" w:rsidRDefault="00A12875" w:rsidP="00A12875">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A12875" w:rsidRPr="00560C17" w:rsidRDefault="00A12875" w:rsidP="00A12875">
      <w:pPr>
        <w:pStyle w:val="af"/>
        <w:spacing w:before="0" w:after="0"/>
        <w:ind w:firstLine="720"/>
        <w:jc w:val="both"/>
        <w:rPr>
          <w:rFonts w:ascii="Times New Roman" w:hAnsi="Times New Roman" w:cs="Times New Roman"/>
          <w:sz w:val="22"/>
          <w:szCs w:val="22"/>
        </w:rPr>
      </w:pPr>
    </w:p>
    <w:p w:rsidR="00A12875" w:rsidRPr="00560C17" w:rsidRDefault="00A12875" w:rsidP="00A12875">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A12875" w:rsidRPr="00560C17" w:rsidRDefault="00A12875" w:rsidP="00A12875">
      <w:pPr>
        <w:pStyle w:val="a6"/>
        <w:ind w:firstLine="720"/>
        <w:rPr>
          <w:rFonts w:ascii="Times New Roman" w:hAnsi="Times New Roman" w:cs="Times New Roman"/>
          <w:sz w:val="22"/>
          <w:szCs w:val="22"/>
        </w:rPr>
      </w:pPr>
    </w:p>
    <w:p w:rsidR="00A12875" w:rsidRPr="00560C17" w:rsidRDefault="00A12875" w:rsidP="00A12875">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A12875" w:rsidRPr="00560C17" w:rsidRDefault="00A12875" w:rsidP="00A12875">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A12875" w:rsidRPr="00560C17" w:rsidRDefault="00A12875" w:rsidP="00A12875">
      <w:pPr>
        <w:rPr>
          <w:rFonts w:ascii="Times New Roman" w:hAnsi="Times New Roman" w:cs="Times New Roman"/>
          <w:sz w:val="22"/>
          <w:szCs w:val="22"/>
        </w:rPr>
      </w:pPr>
    </w:p>
    <w:p w:rsidR="00A12875" w:rsidRPr="00560C17" w:rsidRDefault="00A12875" w:rsidP="00A12875">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A12875" w:rsidRPr="00560C17" w:rsidRDefault="00A12875" w:rsidP="00A12875">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A12875" w:rsidRPr="00560C17" w:rsidRDefault="00A12875" w:rsidP="00A1287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A12875" w:rsidRPr="00560C17" w:rsidRDefault="00A12875" w:rsidP="00A12875">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12875" w:rsidRPr="00560C17" w:rsidRDefault="00A12875" w:rsidP="00A12875">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A12875" w:rsidRPr="00560C17" w:rsidRDefault="00A12875" w:rsidP="00A12875">
      <w:pPr>
        <w:pStyle w:val="af"/>
        <w:tabs>
          <w:tab w:val="left" w:pos="1314"/>
        </w:tabs>
        <w:spacing w:before="0" w:after="0"/>
        <w:ind w:left="414"/>
        <w:jc w:val="both"/>
        <w:rPr>
          <w:rFonts w:ascii="Times New Roman" w:hAnsi="Times New Roman" w:cs="Times New Roman"/>
          <w:sz w:val="22"/>
          <w:szCs w:val="22"/>
          <w:shd w:val="clear" w:color="auto" w:fill="00FFFF"/>
        </w:rPr>
      </w:pPr>
    </w:p>
    <w:p w:rsidR="00A12875" w:rsidRPr="00560C17" w:rsidRDefault="00A12875" w:rsidP="00A1287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A12875" w:rsidRPr="00560C17" w:rsidRDefault="00A12875" w:rsidP="00A12875">
      <w:pPr>
        <w:pStyle w:val="af"/>
        <w:tabs>
          <w:tab w:val="left" w:pos="900"/>
        </w:tabs>
        <w:spacing w:before="0" w:after="0"/>
        <w:jc w:val="both"/>
        <w:rPr>
          <w:rFonts w:ascii="Times New Roman" w:hAnsi="Times New Roman" w:cs="Times New Roman"/>
          <w:sz w:val="22"/>
          <w:szCs w:val="22"/>
        </w:rPr>
      </w:pPr>
    </w:p>
    <w:p w:rsidR="00A12875" w:rsidRPr="00560C17" w:rsidRDefault="00A12875" w:rsidP="00A12875">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Выписка (справка) из реестра залогодержателю в отношении ценных бумаг, являющихся </w:t>
      </w:r>
      <w:r w:rsidRPr="00560C17">
        <w:rPr>
          <w:rFonts w:ascii="Times New Roman" w:hAnsi="Times New Roman" w:cs="Times New Roman"/>
          <w:sz w:val="22"/>
          <w:szCs w:val="22"/>
        </w:rPr>
        <w:lastRenderedPageBreak/>
        <w:t>предметом залога, содержащая информацию, указанную в п.3.2.19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A12875" w:rsidRPr="00560C17" w:rsidRDefault="00A12875" w:rsidP="00A12875">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A12875" w:rsidRPr="00560C17" w:rsidRDefault="00A12875" w:rsidP="00A12875">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A12875" w:rsidRPr="00560C17" w:rsidRDefault="00A12875" w:rsidP="00A12875">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A12875" w:rsidRPr="00560C17" w:rsidRDefault="00A12875" w:rsidP="00A12875">
      <w:pPr>
        <w:ind w:left="360"/>
        <w:rPr>
          <w:rFonts w:ascii="Times New Roman" w:hAnsi="Times New Roman" w:cs="Times New Roman"/>
          <w:sz w:val="22"/>
          <w:szCs w:val="22"/>
        </w:rPr>
      </w:pPr>
    </w:p>
    <w:p w:rsidR="00A12875" w:rsidRPr="00560C17" w:rsidRDefault="00A12875" w:rsidP="00A12875">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A12875" w:rsidRPr="00560C17" w:rsidRDefault="00A12875" w:rsidP="00A12875">
      <w:pPr>
        <w:pStyle w:val="32"/>
        <w:ind w:left="0" w:firstLine="0"/>
        <w:rPr>
          <w:rFonts w:ascii="Times New Roman" w:hAnsi="Times New Roman" w:cs="Times New Roman"/>
          <w:b/>
          <w:i/>
          <w:szCs w:val="22"/>
        </w:rPr>
      </w:pPr>
    </w:p>
    <w:p w:rsidR="00A12875" w:rsidRPr="00560C17" w:rsidRDefault="00A12875" w:rsidP="00A1287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A12875" w:rsidRPr="00560C17" w:rsidRDefault="00A12875" w:rsidP="00A12875">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A12875" w:rsidRPr="00560C17" w:rsidRDefault="00A12875" w:rsidP="00A12875">
      <w:pPr>
        <w:ind w:left="360" w:firstLine="360"/>
        <w:jc w:val="both"/>
        <w:rPr>
          <w:rFonts w:ascii="Times New Roman" w:hAnsi="Times New Roman" w:cs="Times New Roman"/>
          <w:sz w:val="22"/>
          <w:szCs w:val="22"/>
        </w:rPr>
      </w:pPr>
    </w:p>
    <w:p w:rsidR="00A12875" w:rsidRPr="00560C17" w:rsidRDefault="00A12875" w:rsidP="00A12875">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A12875" w:rsidRPr="00560C17" w:rsidRDefault="00A12875" w:rsidP="00A12875">
      <w:pPr>
        <w:pStyle w:val="af"/>
        <w:spacing w:before="0" w:after="0"/>
        <w:rPr>
          <w:rFonts w:ascii="Times New Roman" w:hAnsi="Times New Roman" w:cs="Times New Roman"/>
          <w:sz w:val="22"/>
          <w:szCs w:val="22"/>
        </w:rPr>
      </w:pPr>
    </w:p>
    <w:p w:rsidR="00A12875" w:rsidRPr="00560C17" w:rsidRDefault="00A12875" w:rsidP="00A12875">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A12875" w:rsidRPr="00560C17" w:rsidRDefault="00A12875" w:rsidP="00A12875">
      <w:pPr>
        <w:pStyle w:val="af"/>
        <w:spacing w:before="0" w:after="0"/>
        <w:ind w:firstLine="720"/>
        <w:rPr>
          <w:rFonts w:ascii="Times New Roman" w:hAnsi="Times New Roman" w:cs="Times New Roman"/>
          <w:sz w:val="22"/>
          <w:szCs w:val="22"/>
        </w:rPr>
      </w:pPr>
    </w:p>
    <w:p w:rsidR="00A12875" w:rsidRPr="00560C17" w:rsidRDefault="00A12875" w:rsidP="00A12875">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A12875" w:rsidRPr="00560C17" w:rsidRDefault="00A12875" w:rsidP="00A12875">
      <w:pPr>
        <w:pStyle w:val="af"/>
        <w:spacing w:before="0" w:after="0"/>
        <w:jc w:val="both"/>
        <w:rPr>
          <w:rFonts w:ascii="Times New Roman" w:hAnsi="Times New Roman" w:cs="Times New Roman"/>
          <w:sz w:val="22"/>
          <w:szCs w:val="22"/>
        </w:rPr>
      </w:pPr>
    </w:p>
    <w:p w:rsidR="00A12875" w:rsidRPr="00560C17" w:rsidRDefault="00A12875" w:rsidP="00A12875">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A12875" w:rsidRPr="00560C17" w:rsidRDefault="00A12875" w:rsidP="00A12875">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A12875" w:rsidRPr="00560C17" w:rsidRDefault="00A12875" w:rsidP="00A12875">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 xml:space="preserve">Акта об </w:t>
      </w:r>
      <w:r w:rsidRPr="00560C17">
        <w:rPr>
          <w:rStyle w:val="it"/>
          <w:rFonts w:ascii="Times New Roman" w:hAnsi="Times New Roman" w:cs="Times New Roman"/>
          <w:sz w:val="22"/>
          <w:szCs w:val="22"/>
        </w:rPr>
        <w:lastRenderedPageBreak/>
        <w:t>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A12875" w:rsidRPr="00560C17" w:rsidRDefault="00A12875" w:rsidP="00A12875">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A12875" w:rsidRPr="00560C17" w:rsidRDefault="00A12875" w:rsidP="00A12875">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A12875" w:rsidRPr="00560C17" w:rsidRDefault="00A12875" w:rsidP="00A12875">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A12875" w:rsidRPr="00560C17" w:rsidRDefault="00A12875" w:rsidP="00A1287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A12875" w:rsidRPr="00560C17" w:rsidRDefault="00A12875" w:rsidP="00A1287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A12875" w:rsidRDefault="00A12875" w:rsidP="00A12875">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A12875" w:rsidRPr="00560C17" w:rsidRDefault="00A12875" w:rsidP="00A12875">
      <w:pPr>
        <w:ind w:left="360"/>
        <w:jc w:val="both"/>
        <w:rPr>
          <w:rFonts w:ascii="Times New Roman" w:hAnsi="Times New Roman" w:cs="Times New Roman"/>
          <w:sz w:val="22"/>
          <w:szCs w:val="22"/>
        </w:rPr>
      </w:pPr>
    </w:p>
    <w:p w:rsidR="00A12875" w:rsidRPr="00560C17" w:rsidRDefault="00A12875" w:rsidP="00A12875">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A12875" w:rsidRPr="00560C17" w:rsidRDefault="00A12875" w:rsidP="00A12875">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A12875" w:rsidRPr="00560C17" w:rsidRDefault="00A12875" w:rsidP="00A12875">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A12875" w:rsidRPr="00560C17" w:rsidRDefault="00A12875" w:rsidP="00A1287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A12875" w:rsidRPr="00560C17" w:rsidRDefault="00A12875" w:rsidP="00A1287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A12875" w:rsidRPr="00560C17" w:rsidRDefault="00A12875" w:rsidP="00A1287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A12875" w:rsidRPr="00560C17" w:rsidRDefault="00A12875" w:rsidP="00A1287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A12875" w:rsidRPr="00560C17" w:rsidRDefault="00A12875" w:rsidP="00A12875">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A12875" w:rsidRPr="00560C17" w:rsidRDefault="00A12875" w:rsidP="00A1287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A12875" w:rsidRPr="00560C17" w:rsidRDefault="00A12875" w:rsidP="00A12875">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A12875" w:rsidRPr="00560C17" w:rsidRDefault="00A12875" w:rsidP="00A1287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A12875" w:rsidRPr="00560C17" w:rsidRDefault="00A12875" w:rsidP="00A1287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A12875" w:rsidRPr="00560C17" w:rsidRDefault="00A12875" w:rsidP="00A1287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w:t>
      </w:r>
      <w:r w:rsidRPr="00560C17">
        <w:rPr>
          <w:rFonts w:ascii="Times New Roman" w:hAnsi="Times New Roman" w:cs="Times New Roman"/>
          <w:sz w:val="22"/>
          <w:szCs w:val="22"/>
        </w:rPr>
        <w:lastRenderedPageBreak/>
        <w:t>Регистратора, осуществляющего экспертизу и проведение операций в реестре;</w:t>
      </w:r>
    </w:p>
    <w:p w:rsidR="00A12875" w:rsidRPr="00560C17" w:rsidRDefault="00A12875" w:rsidP="00A12875">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A12875" w:rsidRPr="00560C17" w:rsidRDefault="00A12875" w:rsidP="00A12875">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A12875" w:rsidRPr="00560C17" w:rsidRDefault="00A12875" w:rsidP="00A12875">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A12875" w:rsidRPr="00560C17" w:rsidRDefault="00A12875" w:rsidP="00A12875">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A12875" w:rsidRPr="00560C17" w:rsidRDefault="00A12875" w:rsidP="00A12875">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A12875" w:rsidRPr="00560C17" w:rsidRDefault="00A12875" w:rsidP="00A12875">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A12875" w:rsidRPr="00560C17" w:rsidRDefault="00A12875" w:rsidP="00A12875">
      <w:pPr>
        <w:rPr>
          <w:rFonts w:ascii="Times New Roman" w:hAnsi="Times New Roman" w:cs="Times New Roman"/>
          <w:sz w:val="22"/>
          <w:szCs w:val="22"/>
        </w:rPr>
      </w:pPr>
    </w:p>
    <w:p w:rsidR="00A12875" w:rsidRPr="00A26528" w:rsidRDefault="00A12875" w:rsidP="00A12875">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A12875" w:rsidRPr="00A26528" w:rsidRDefault="00A12875" w:rsidP="00A12875">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A12875" w:rsidRPr="00A26528" w:rsidRDefault="00A12875" w:rsidP="00A12875">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A12875" w:rsidRPr="00A26528" w:rsidRDefault="00A12875" w:rsidP="00A12875">
      <w:pPr>
        <w:jc w:val="both"/>
        <w:rPr>
          <w:rFonts w:ascii="Times New Roman" w:hAnsi="Times New Roman" w:cs="Times New Roman"/>
          <w:sz w:val="22"/>
          <w:szCs w:val="22"/>
        </w:rPr>
      </w:pPr>
    </w:p>
    <w:p w:rsidR="00A12875" w:rsidRPr="00A26528" w:rsidRDefault="00A12875" w:rsidP="00A12875">
      <w:pPr>
        <w:rPr>
          <w:rFonts w:ascii="Times New Roman" w:hAnsi="Times New Roman" w:cs="Times New Roman"/>
          <w:sz w:val="22"/>
          <w:szCs w:val="22"/>
        </w:rPr>
      </w:pPr>
    </w:p>
    <w:p w:rsidR="00A12875" w:rsidRPr="00A26528" w:rsidRDefault="00A12875" w:rsidP="00A12875">
      <w:pPr>
        <w:rPr>
          <w:rFonts w:ascii="Times New Roman" w:hAnsi="Times New Roman" w:cs="Times New Roman"/>
          <w:sz w:val="22"/>
          <w:szCs w:val="22"/>
        </w:rPr>
      </w:pPr>
    </w:p>
    <w:p w:rsidR="00A12875" w:rsidRPr="00A26528"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autoSpaceDE w:val="0"/>
        <w:autoSpaceDN w:val="0"/>
        <w:adjustRightInd w:val="0"/>
        <w:ind w:firstLine="142"/>
        <w:jc w:val="right"/>
        <w:rPr>
          <w:rFonts w:ascii="Times New Roman" w:hAnsi="Times New Roman" w:cs="Times New Roman"/>
          <w:b/>
          <w:bCs/>
          <w:i/>
          <w:sz w:val="22"/>
          <w:szCs w:val="22"/>
        </w:rPr>
      </w:pPr>
    </w:p>
    <w:p w:rsidR="00A12875" w:rsidRDefault="00A12875" w:rsidP="00A12875">
      <w:pPr>
        <w:widowControl/>
        <w:suppressAutoHyphens w:val="0"/>
        <w:spacing w:after="200" w:line="276" w:lineRule="auto"/>
        <w:rPr>
          <w:rFonts w:ascii="Times New Roman" w:hAnsi="Times New Roman" w:cs="Times New Roman"/>
          <w:b/>
          <w:bCs/>
          <w:i/>
          <w:sz w:val="22"/>
          <w:szCs w:val="22"/>
        </w:rPr>
      </w:pPr>
    </w:p>
    <w:p w:rsidR="00AC0D28" w:rsidRDefault="00AC0D28"/>
    <w:sectPr w:rsidR="00AC0D28" w:rsidSect="00AC3D3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EDB" w:rsidRDefault="007F5EDB" w:rsidP="00222E8F">
      <w:r>
        <w:separator/>
      </w:r>
    </w:p>
  </w:endnote>
  <w:endnote w:type="continuationSeparator" w:id="0">
    <w:p w:rsidR="007F5EDB" w:rsidRDefault="007F5EDB" w:rsidP="00222E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A7" w:rsidRDefault="00DF04A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A7" w:rsidRDefault="00DF04A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A7" w:rsidRDefault="00DF04A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EDB" w:rsidRDefault="007F5EDB" w:rsidP="00222E8F">
      <w:r>
        <w:separator/>
      </w:r>
    </w:p>
  </w:footnote>
  <w:footnote w:type="continuationSeparator" w:id="0">
    <w:p w:rsidR="007F5EDB" w:rsidRDefault="007F5EDB" w:rsidP="00222E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A7" w:rsidRDefault="00DF04A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A7" w:rsidRPr="00181D23" w:rsidRDefault="00DF04A7">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8F1281">
      <w:rPr>
        <w:rFonts w:ascii="Times New Roman" w:hAnsi="Times New Roman" w:cs="Times New Roman"/>
        <w:noProof/>
      </w:rPr>
      <w:t>62</w:t>
    </w:r>
    <w:r w:rsidRPr="00181D23">
      <w:rPr>
        <w:rFonts w:ascii="Times New Roman" w:hAnsi="Times New Roman" w:cs="Times New Roman"/>
      </w:rPr>
      <w:fldChar w:fldCharType="end"/>
    </w:r>
  </w:p>
  <w:p w:rsidR="00DF04A7" w:rsidRDefault="00DF04A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4A7" w:rsidRDefault="00DF04A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1"/>
    <w:footnote w:id="0"/>
  </w:footnotePr>
  <w:endnotePr>
    <w:endnote w:id="-1"/>
    <w:endnote w:id="0"/>
  </w:endnotePr>
  <w:compat/>
  <w:rsids>
    <w:rsidRoot w:val="00A12875"/>
    <w:rsid w:val="00010AA8"/>
    <w:rsid w:val="000372CF"/>
    <w:rsid w:val="000E0733"/>
    <w:rsid w:val="001949B3"/>
    <w:rsid w:val="00222E8F"/>
    <w:rsid w:val="00304568"/>
    <w:rsid w:val="00305F9B"/>
    <w:rsid w:val="003A6B55"/>
    <w:rsid w:val="005F78DF"/>
    <w:rsid w:val="0068198F"/>
    <w:rsid w:val="007454EC"/>
    <w:rsid w:val="007F5EDB"/>
    <w:rsid w:val="00801F7A"/>
    <w:rsid w:val="008F1281"/>
    <w:rsid w:val="009105F6"/>
    <w:rsid w:val="00A12875"/>
    <w:rsid w:val="00AC0D28"/>
    <w:rsid w:val="00AC3D35"/>
    <w:rsid w:val="00AC6427"/>
    <w:rsid w:val="00B436C1"/>
    <w:rsid w:val="00B612BB"/>
    <w:rsid w:val="00CD1269"/>
    <w:rsid w:val="00D26A58"/>
    <w:rsid w:val="00DF04A7"/>
    <w:rsid w:val="00E11544"/>
    <w:rsid w:val="00E300D2"/>
    <w:rsid w:val="00E70199"/>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875"/>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A12875"/>
    <w:pPr>
      <w:keepNext/>
      <w:tabs>
        <w:tab w:val="num" w:pos="432"/>
      </w:tabs>
      <w:ind w:left="432" w:hanging="432"/>
      <w:jc w:val="center"/>
      <w:outlineLvl w:val="0"/>
    </w:pPr>
    <w:rPr>
      <w:b/>
      <w:bCs/>
      <w:sz w:val="48"/>
    </w:rPr>
  </w:style>
  <w:style w:type="paragraph" w:styleId="2">
    <w:name w:val="heading 2"/>
    <w:basedOn w:val="a"/>
    <w:next w:val="a"/>
    <w:link w:val="20"/>
    <w:qFormat/>
    <w:rsid w:val="00A12875"/>
    <w:pPr>
      <w:keepNext/>
      <w:tabs>
        <w:tab w:val="num" w:pos="576"/>
      </w:tabs>
      <w:ind w:left="576" w:hanging="576"/>
      <w:jc w:val="center"/>
      <w:outlineLvl w:val="1"/>
    </w:pPr>
    <w:rPr>
      <w:b/>
      <w:bCs/>
      <w:sz w:val="28"/>
    </w:rPr>
  </w:style>
  <w:style w:type="paragraph" w:styleId="3">
    <w:name w:val="heading 3"/>
    <w:basedOn w:val="a"/>
    <w:next w:val="a"/>
    <w:link w:val="30"/>
    <w:qFormat/>
    <w:rsid w:val="00A12875"/>
    <w:pPr>
      <w:keepNext/>
      <w:tabs>
        <w:tab w:val="num" w:pos="720"/>
      </w:tabs>
      <w:ind w:left="720" w:hanging="720"/>
      <w:jc w:val="both"/>
      <w:outlineLvl w:val="2"/>
    </w:pPr>
    <w:rPr>
      <w:sz w:val="20"/>
      <w:u w:val="single"/>
    </w:rPr>
  </w:style>
  <w:style w:type="paragraph" w:styleId="4">
    <w:name w:val="heading 4"/>
    <w:basedOn w:val="a"/>
    <w:next w:val="a"/>
    <w:link w:val="40"/>
    <w:qFormat/>
    <w:rsid w:val="00A12875"/>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875"/>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A12875"/>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A12875"/>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A12875"/>
    <w:rPr>
      <w:rFonts w:ascii="Liberation Serif" w:eastAsia="DejaVu Sans" w:hAnsi="Liberation Serif" w:cs="DejaVu Sans"/>
      <w:b/>
      <w:bCs/>
      <w:kern w:val="1"/>
      <w:sz w:val="24"/>
      <w:szCs w:val="24"/>
      <w:lang w:eastAsia="hi-IN" w:bidi="hi-IN"/>
    </w:rPr>
  </w:style>
  <w:style w:type="character" w:customStyle="1" w:styleId="WW8Num44z0">
    <w:name w:val="WW8Num44z0"/>
    <w:rsid w:val="00A12875"/>
    <w:rPr>
      <w:rFonts w:ascii="Symbol" w:hAnsi="Symbol"/>
    </w:rPr>
  </w:style>
  <w:style w:type="character" w:customStyle="1" w:styleId="WW8Num44z1">
    <w:name w:val="WW8Num44z1"/>
    <w:rsid w:val="00A12875"/>
    <w:rPr>
      <w:rFonts w:ascii="Courier New" w:hAnsi="Courier New"/>
    </w:rPr>
  </w:style>
  <w:style w:type="character" w:customStyle="1" w:styleId="WW8Num44z2">
    <w:name w:val="WW8Num44z2"/>
    <w:rsid w:val="00A12875"/>
    <w:rPr>
      <w:rFonts w:ascii="Wingdings" w:hAnsi="Wingdings"/>
    </w:rPr>
  </w:style>
  <w:style w:type="character" w:customStyle="1" w:styleId="WW8Num59z0">
    <w:name w:val="WW8Num59z0"/>
    <w:rsid w:val="00A12875"/>
    <w:rPr>
      <w:rFonts w:ascii="Symbol" w:hAnsi="Symbol"/>
    </w:rPr>
  </w:style>
  <w:style w:type="character" w:customStyle="1" w:styleId="WW8Num59z1">
    <w:name w:val="WW8Num59z1"/>
    <w:rsid w:val="00A12875"/>
    <w:rPr>
      <w:rFonts w:ascii="Courier New" w:hAnsi="Courier New"/>
    </w:rPr>
  </w:style>
  <w:style w:type="character" w:customStyle="1" w:styleId="WW8Num59z2">
    <w:name w:val="WW8Num59z2"/>
    <w:rsid w:val="00A12875"/>
    <w:rPr>
      <w:rFonts w:ascii="Wingdings" w:hAnsi="Wingdings"/>
    </w:rPr>
  </w:style>
  <w:style w:type="character" w:customStyle="1" w:styleId="WW8Num25z0">
    <w:name w:val="WW8Num25z0"/>
    <w:rsid w:val="00A12875"/>
    <w:rPr>
      <w:rFonts w:ascii="Symbol" w:hAnsi="Symbol"/>
    </w:rPr>
  </w:style>
  <w:style w:type="character" w:customStyle="1" w:styleId="WW8Num25z1">
    <w:name w:val="WW8Num25z1"/>
    <w:rsid w:val="00A12875"/>
    <w:rPr>
      <w:rFonts w:ascii="Courier New" w:hAnsi="Courier New"/>
    </w:rPr>
  </w:style>
  <w:style w:type="character" w:customStyle="1" w:styleId="WW8Num25z2">
    <w:name w:val="WW8Num25z2"/>
    <w:rsid w:val="00A12875"/>
    <w:rPr>
      <w:rFonts w:ascii="Wingdings" w:hAnsi="Wingdings"/>
    </w:rPr>
  </w:style>
  <w:style w:type="character" w:customStyle="1" w:styleId="WW8Num127z0">
    <w:name w:val="WW8Num127z0"/>
    <w:rsid w:val="00A12875"/>
    <w:rPr>
      <w:rFonts w:ascii="Symbol" w:hAnsi="Symbol"/>
    </w:rPr>
  </w:style>
  <w:style w:type="character" w:customStyle="1" w:styleId="WW8Num127z4">
    <w:name w:val="WW8Num127z4"/>
    <w:rsid w:val="00A12875"/>
    <w:rPr>
      <w:rFonts w:ascii="Courier New" w:hAnsi="Courier New"/>
    </w:rPr>
  </w:style>
  <w:style w:type="character" w:customStyle="1" w:styleId="WW8Num127z5">
    <w:name w:val="WW8Num127z5"/>
    <w:rsid w:val="00A12875"/>
    <w:rPr>
      <w:rFonts w:ascii="Wingdings" w:hAnsi="Wingdings"/>
    </w:rPr>
  </w:style>
  <w:style w:type="character" w:customStyle="1" w:styleId="WW8Num16z0">
    <w:name w:val="WW8Num16z0"/>
    <w:rsid w:val="00A12875"/>
    <w:rPr>
      <w:rFonts w:ascii="Symbol" w:hAnsi="Symbol"/>
    </w:rPr>
  </w:style>
  <w:style w:type="character" w:customStyle="1" w:styleId="WW8Num16z1">
    <w:name w:val="WW8Num16z1"/>
    <w:rsid w:val="00A12875"/>
    <w:rPr>
      <w:rFonts w:ascii="Courier New" w:hAnsi="Courier New"/>
    </w:rPr>
  </w:style>
  <w:style w:type="character" w:customStyle="1" w:styleId="WW8Num16z2">
    <w:name w:val="WW8Num16z2"/>
    <w:rsid w:val="00A12875"/>
    <w:rPr>
      <w:rFonts w:ascii="Wingdings" w:hAnsi="Wingdings"/>
    </w:rPr>
  </w:style>
  <w:style w:type="character" w:customStyle="1" w:styleId="WW8Num69z0">
    <w:name w:val="WW8Num69z0"/>
    <w:rsid w:val="00A12875"/>
    <w:rPr>
      <w:rFonts w:ascii="Symbol" w:hAnsi="Symbol"/>
    </w:rPr>
  </w:style>
  <w:style w:type="character" w:customStyle="1" w:styleId="WW8Num69z1">
    <w:name w:val="WW8Num69z1"/>
    <w:rsid w:val="00A12875"/>
    <w:rPr>
      <w:rFonts w:ascii="Courier New" w:hAnsi="Courier New"/>
    </w:rPr>
  </w:style>
  <w:style w:type="character" w:customStyle="1" w:styleId="WW8Num69z2">
    <w:name w:val="WW8Num69z2"/>
    <w:rsid w:val="00A12875"/>
    <w:rPr>
      <w:rFonts w:ascii="Wingdings" w:hAnsi="Wingdings"/>
    </w:rPr>
  </w:style>
  <w:style w:type="character" w:customStyle="1" w:styleId="WW8Num107z0">
    <w:name w:val="WW8Num107z0"/>
    <w:rsid w:val="00A12875"/>
    <w:rPr>
      <w:rFonts w:ascii="Symbol" w:hAnsi="Symbol"/>
    </w:rPr>
  </w:style>
  <w:style w:type="character" w:customStyle="1" w:styleId="WW8Num107z1">
    <w:name w:val="WW8Num107z1"/>
    <w:rsid w:val="00A12875"/>
    <w:rPr>
      <w:rFonts w:ascii="Symbol" w:hAnsi="Symbol" w:cs="Times New Roman"/>
      <w:color w:val="auto"/>
      <w:sz w:val="20"/>
      <w:szCs w:val="20"/>
    </w:rPr>
  </w:style>
  <w:style w:type="character" w:customStyle="1" w:styleId="WW8Num107z2">
    <w:name w:val="WW8Num107z2"/>
    <w:rsid w:val="00A12875"/>
    <w:rPr>
      <w:rFonts w:ascii="Wingdings" w:hAnsi="Wingdings"/>
    </w:rPr>
  </w:style>
  <w:style w:type="character" w:customStyle="1" w:styleId="WW8Num107z4">
    <w:name w:val="WW8Num107z4"/>
    <w:rsid w:val="00A12875"/>
    <w:rPr>
      <w:rFonts w:ascii="Courier New" w:hAnsi="Courier New"/>
    </w:rPr>
  </w:style>
  <w:style w:type="character" w:customStyle="1" w:styleId="WW8Num152z0">
    <w:name w:val="WW8Num152z0"/>
    <w:rsid w:val="00A12875"/>
    <w:rPr>
      <w:rFonts w:ascii="Symbol" w:hAnsi="Symbol"/>
    </w:rPr>
  </w:style>
  <w:style w:type="character" w:customStyle="1" w:styleId="WW8Num152z1">
    <w:name w:val="WW8Num152z1"/>
    <w:rsid w:val="00A12875"/>
    <w:rPr>
      <w:rFonts w:ascii="Courier New" w:hAnsi="Courier New"/>
    </w:rPr>
  </w:style>
  <w:style w:type="character" w:customStyle="1" w:styleId="WW8Num152z2">
    <w:name w:val="WW8Num152z2"/>
    <w:rsid w:val="00A12875"/>
    <w:rPr>
      <w:rFonts w:ascii="Wingdings" w:hAnsi="Wingdings"/>
    </w:rPr>
  </w:style>
  <w:style w:type="character" w:customStyle="1" w:styleId="WW8Num139z0">
    <w:name w:val="WW8Num139z0"/>
    <w:rsid w:val="00A12875"/>
    <w:rPr>
      <w:rFonts w:ascii="Symbol" w:hAnsi="Symbol"/>
    </w:rPr>
  </w:style>
  <w:style w:type="character" w:customStyle="1" w:styleId="WW8Num139z1">
    <w:name w:val="WW8Num139z1"/>
    <w:rsid w:val="00A12875"/>
    <w:rPr>
      <w:rFonts w:ascii="Courier New" w:hAnsi="Courier New"/>
    </w:rPr>
  </w:style>
  <w:style w:type="character" w:customStyle="1" w:styleId="WW8Num139z2">
    <w:name w:val="WW8Num139z2"/>
    <w:rsid w:val="00A12875"/>
    <w:rPr>
      <w:rFonts w:ascii="Wingdings" w:hAnsi="Wingdings"/>
    </w:rPr>
  </w:style>
  <w:style w:type="character" w:customStyle="1" w:styleId="WW8Num50z0">
    <w:name w:val="WW8Num50z0"/>
    <w:rsid w:val="00A12875"/>
    <w:rPr>
      <w:rFonts w:ascii="Symbol" w:hAnsi="Symbol"/>
    </w:rPr>
  </w:style>
  <w:style w:type="character" w:customStyle="1" w:styleId="WW8Num50z1">
    <w:name w:val="WW8Num50z1"/>
    <w:rsid w:val="00A12875"/>
    <w:rPr>
      <w:rFonts w:ascii="Courier New" w:hAnsi="Courier New"/>
    </w:rPr>
  </w:style>
  <w:style w:type="character" w:customStyle="1" w:styleId="WW8Num50z2">
    <w:name w:val="WW8Num50z2"/>
    <w:rsid w:val="00A12875"/>
    <w:rPr>
      <w:rFonts w:ascii="Wingdings" w:hAnsi="Wingdings"/>
    </w:rPr>
  </w:style>
  <w:style w:type="character" w:customStyle="1" w:styleId="WW8Num157z0">
    <w:name w:val="WW8Num157z0"/>
    <w:rsid w:val="00A12875"/>
    <w:rPr>
      <w:rFonts w:ascii="Symbol" w:hAnsi="Symbol"/>
    </w:rPr>
  </w:style>
  <w:style w:type="character" w:customStyle="1" w:styleId="WW8Num157z1">
    <w:name w:val="WW8Num157z1"/>
    <w:rsid w:val="00A12875"/>
    <w:rPr>
      <w:rFonts w:ascii="Courier New" w:hAnsi="Courier New"/>
    </w:rPr>
  </w:style>
  <w:style w:type="character" w:customStyle="1" w:styleId="WW8Num157z2">
    <w:name w:val="WW8Num157z2"/>
    <w:rsid w:val="00A12875"/>
    <w:rPr>
      <w:rFonts w:ascii="Wingdings" w:hAnsi="Wingdings"/>
    </w:rPr>
  </w:style>
  <w:style w:type="character" w:customStyle="1" w:styleId="WW8Num151z0">
    <w:name w:val="WW8Num151z0"/>
    <w:rsid w:val="00A12875"/>
    <w:rPr>
      <w:rFonts w:ascii="Symbol" w:hAnsi="Symbol"/>
    </w:rPr>
  </w:style>
  <w:style w:type="character" w:customStyle="1" w:styleId="WW8Num151z1">
    <w:name w:val="WW8Num151z1"/>
    <w:rsid w:val="00A12875"/>
    <w:rPr>
      <w:rFonts w:ascii="Courier New" w:hAnsi="Courier New"/>
    </w:rPr>
  </w:style>
  <w:style w:type="character" w:customStyle="1" w:styleId="WW8Num151z2">
    <w:name w:val="WW8Num151z2"/>
    <w:rsid w:val="00A12875"/>
    <w:rPr>
      <w:rFonts w:ascii="Wingdings" w:hAnsi="Wingdings"/>
    </w:rPr>
  </w:style>
  <w:style w:type="character" w:customStyle="1" w:styleId="WW8Num12z0">
    <w:name w:val="WW8Num12z0"/>
    <w:rsid w:val="00A12875"/>
    <w:rPr>
      <w:rFonts w:ascii="Symbol" w:hAnsi="Symbol"/>
    </w:rPr>
  </w:style>
  <w:style w:type="character" w:customStyle="1" w:styleId="WW8Num12z1">
    <w:name w:val="WW8Num12z1"/>
    <w:rsid w:val="00A12875"/>
    <w:rPr>
      <w:rFonts w:ascii="Courier New" w:hAnsi="Courier New"/>
    </w:rPr>
  </w:style>
  <w:style w:type="character" w:customStyle="1" w:styleId="WW8Num12z2">
    <w:name w:val="WW8Num12z2"/>
    <w:rsid w:val="00A12875"/>
    <w:rPr>
      <w:rFonts w:ascii="Wingdings" w:hAnsi="Wingdings"/>
    </w:rPr>
  </w:style>
  <w:style w:type="character" w:customStyle="1" w:styleId="WW8Num115z0">
    <w:name w:val="WW8Num115z0"/>
    <w:rsid w:val="00A12875"/>
    <w:rPr>
      <w:rFonts w:ascii="Symbol" w:hAnsi="Symbol"/>
    </w:rPr>
  </w:style>
  <w:style w:type="character" w:customStyle="1" w:styleId="WW8Num115z1">
    <w:name w:val="WW8Num115z1"/>
    <w:rsid w:val="00A12875"/>
    <w:rPr>
      <w:rFonts w:ascii="Courier New" w:hAnsi="Courier New" w:cs="Courier New"/>
    </w:rPr>
  </w:style>
  <w:style w:type="character" w:customStyle="1" w:styleId="WW8Num115z2">
    <w:name w:val="WW8Num115z2"/>
    <w:rsid w:val="00A12875"/>
    <w:rPr>
      <w:rFonts w:ascii="Wingdings" w:hAnsi="Wingdings"/>
    </w:rPr>
  </w:style>
  <w:style w:type="character" w:customStyle="1" w:styleId="WW8Num13z0">
    <w:name w:val="WW8Num13z0"/>
    <w:rsid w:val="00A12875"/>
    <w:rPr>
      <w:rFonts w:ascii="Symbol" w:hAnsi="Symbol"/>
    </w:rPr>
  </w:style>
  <w:style w:type="character" w:customStyle="1" w:styleId="WW8Num13z1">
    <w:name w:val="WW8Num13z1"/>
    <w:rsid w:val="00A12875"/>
    <w:rPr>
      <w:rFonts w:ascii="Courier New" w:hAnsi="Courier New" w:cs="Courier New"/>
    </w:rPr>
  </w:style>
  <w:style w:type="character" w:customStyle="1" w:styleId="WW8Num13z2">
    <w:name w:val="WW8Num13z2"/>
    <w:rsid w:val="00A12875"/>
    <w:rPr>
      <w:rFonts w:ascii="Wingdings" w:hAnsi="Wingdings"/>
    </w:rPr>
  </w:style>
  <w:style w:type="character" w:customStyle="1" w:styleId="WW8Num45z0">
    <w:name w:val="WW8Num45z0"/>
    <w:rsid w:val="00A12875"/>
    <w:rPr>
      <w:rFonts w:ascii="Symbol" w:hAnsi="Symbol"/>
    </w:rPr>
  </w:style>
  <w:style w:type="character" w:customStyle="1" w:styleId="WW8Num45z1">
    <w:name w:val="WW8Num45z1"/>
    <w:rsid w:val="00A12875"/>
    <w:rPr>
      <w:rFonts w:ascii="Courier New" w:hAnsi="Courier New"/>
    </w:rPr>
  </w:style>
  <w:style w:type="character" w:customStyle="1" w:styleId="WW8Num45z2">
    <w:name w:val="WW8Num45z2"/>
    <w:rsid w:val="00A12875"/>
    <w:rPr>
      <w:rFonts w:ascii="Wingdings" w:hAnsi="Wingdings"/>
    </w:rPr>
  </w:style>
  <w:style w:type="character" w:customStyle="1" w:styleId="WW8Num72z0">
    <w:name w:val="WW8Num72z0"/>
    <w:rsid w:val="00A12875"/>
    <w:rPr>
      <w:rFonts w:ascii="Symbol" w:hAnsi="Symbol"/>
    </w:rPr>
  </w:style>
  <w:style w:type="character" w:customStyle="1" w:styleId="WW8Num72z1">
    <w:name w:val="WW8Num72z1"/>
    <w:rsid w:val="00A12875"/>
    <w:rPr>
      <w:rFonts w:ascii="Times New Roman" w:eastAsia="Times New Roman" w:hAnsi="Times New Roman" w:cs="Times New Roman"/>
    </w:rPr>
  </w:style>
  <w:style w:type="character" w:customStyle="1" w:styleId="WW8Num72z2">
    <w:name w:val="WW8Num72z2"/>
    <w:rsid w:val="00A12875"/>
    <w:rPr>
      <w:rFonts w:ascii="Wingdings" w:hAnsi="Wingdings"/>
    </w:rPr>
  </w:style>
  <w:style w:type="character" w:customStyle="1" w:styleId="WW8Num72z4">
    <w:name w:val="WW8Num72z4"/>
    <w:rsid w:val="00A12875"/>
    <w:rPr>
      <w:rFonts w:ascii="Courier New" w:hAnsi="Courier New"/>
    </w:rPr>
  </w:style>
  <w:style w:type="character" w:customStyle="1" w:styleId="WW8Num27z0">
    <w:name w:val="WW8Num27z0"/>
    <w:rsid w:val="00A12875"/>
    <w:rPr>
      <w:rFonts w:ascii="Symbol" w:hAnsi="Symbol"/>
    </w:rPr>
  </w:style>
  <w:style w:type="character" w:customStyle="1" w:styleId="WW8Num27z1">
    <w:name w:val="WW8Num27z1"/>
    <w:rsid w:val="00A12875"/>
    <w:rPr>
      <w:rFonts w:ascii="Courier New" w:hAnsi="Courier New" w:cs="Courier New"/>
    </w:rPr>
  </w:style>
  <w:style w:type="character" w:customStyle="1" w:styleId="WW8Num27z2">
    <w:name w:val="WW8Num27z2"/>
    <w:rsid w:val="00A12875"/>
    <w:rPr>
      <w:rFonts w:ascii="Wingdings" w:hAnsi="Wingdings"/>
    </w:rPr>
  </w:style>
  <w:style w:type="character" w:customStyle="1" w:styleId="WW8Num125z0">
    <w:name w:val="WW8Num125z0"/>
    <w:rsid w:val="00A12875"/>
    <w:rPr>
      <w:rFonts w:ascii="Symbol" w:hAnsi="Symbol"/>
    </w:rPr>
  </w:style>
  <w:style w:type="character" w:customStyle="1" w:styleId="WW8Num125z1">
    <w:name w:val="WW8Num125z1"/>
    <w:rsid w:val="00A12875"/>
    <w:rPr>
      <w:rFonts w:ascii="Courier New" w:hAnsi="Courier New" w:cs="Courier New"/>
    </w:rPr>
  </w:style>
  <w:style w:type="character" w:customStyle="1" w:styleId="WW8Num125z2">
    <w:name w:val="WW8Num125z2"/>
    <w:rsid w:val="00A12875"/>
    <w:rPr>
      <w:rFonts w:ascii="Wingdings" w:hAnsi="Wingdings"/>
    </w:rPr>
  </w:style>
  <w:style w:type="character" w:customStyle="1" w:styleId="WW8Num148z2">
    <w:name w:val="WW8Num148z2"/>
    <w:rsid w:val="00A12875"/>
    <w:rPr>
      <w:sz w:val="24"/>
      <w:szCs w:val="24"/>
    </w:rPr>
  </w:style>
  <w:style w:type="character" w:customStyle="1" w:styleId="WW8Num63z0">
    <w:name w:val="WW8Num63z0"/>
    <w:rsid w:val="00A12875"/>
    <w:rPr>
      <w:rFonts w:ascii="Symbol" w:hAnsi="Symbol"/>
    </w:rPr>
  </w:style>
  <w:style w:type="character" w:customStyle="1" w:styleId="WW8Num63z1">
    <w:name w:val="WW8Num63z1"/>
    <w:rsid w:val="00A12875"/>
    <w:rPr>
      <w:rFonts w:ascii="Courier New" w:hAnsi="Courier New" w:cs="Courier New"/>
    </w:rPr>
  </w:style>
  <w:style w:type="character" w:customStyle="1" w:styleId="WW8Num63z2">
    <w:name w:val="WW8Num63z2"/>
    <w:rsid w:val="00A12875"/>
    <w:rPr>
      <w:rFonts w:ascii="Wingdings" w:hAnsi="Wingdings"/>
    </w:rPr>
  </w:style>
  <w:style w:type="character" w:customStyle="1" w:styleId="WW8Num134z0">
    <w:name w:val="WW8Num134z0"/>
    <w:rsid w:val="00A12875"/>
    <w:rPr>
      <w:rFonts w:ascii="Symbol" w:hAnsi="Symbol"/>
    </w:rPr>
  </w:style>
  <w:style w:type="character" w:customStyle="1" w:styleId="WW8Num134z1">
    <w:name w:val="WW8Num134z1"/>
    <w:rsid w:val="00A12875"/>
    <w:rPr>
      <w:rFonts w:ascii="Courier New" w:hAnsi="Courier New" w:cs="Courier New"/>
    </w:rPr>
  </w:style>
  <w:style w:type="character" w:customStyle="1" w:styleId="WW8Num134z2">
    <w:name w:val="WW8Num134z2"/>
    <w:rsid w:val="00A12875"/>
    <w:rPr>
      <w:rFonts w:ascii="Wingdings" w:hAnsi="Wingdings"/>
    </w:rPr>
  </w:style>
  <w:style w:type="character" w:customStyle="1" w:styleId="WW8Num56z0">
    <w:name w:val="WW8Num56z0"/>
    <w:rsid w:val="00A12875"/>
    <w:rPr>
      <w:rFonts w:ascii="Symbol" w:hAnsi="Symbol"/>
    </w:rPr>
  </w:style>
  <w:style w:type="character" w:customStyle="1" w:styleId="WW8Num56z1">
    <w:name w:val="WW8Num56z1"/>
    <w:rsid w:val="00A12875"/>
    <w:rPr>
      <w:rFonts w:ascii="Courier New" w:hAnsi="Courier New" w:cs="Courier New"/>
    </w:rPr>
  </w:style>
  <w:style w:type="character" w:customStyle="1" w:styleId="WW8Num56z2">
    <w:name w:val="WW8Num56z2"/>
    <w:rsid w:val="00A12875"/>
    <w:rPr>
      <w:rFonts w:ascii="Wingdings" w:hAnsi="Wingdings"/>
    </w:rPr>
  </w:style>
  <w:style w:type="character" w:customStyle="1" w:styleId="WW8Num126z0">
    <w:name w:val="WW8Num126z0"/>
    <w:rsid w:val="00A12875"/>
    <w:rPr>
      <w:rFonts w:ascii="Symbol" w:hAnsi="Symbol"/>
    </w:rPr>
  </w:style>
  <w:style w:type="character" w:customStyle="1" w:styleId="WW8Num126z1">
    <w:name w:val="WW8Num126z1"/>
    <w:rsid w:val="00A12875"/>
    <w:rPr>
      <w:rFonts w:ascii="Courier New" w:hAnsi="Courier New" w:cs="Courier New"/>
    </w:rPr>
  </w:style>
  <w:style w:type="character" w:customStyle="1" w:styleId="WW8Num126z2">
    <w:name w:val="WW8Num126z2"/>
    <w:rsid w:val="00A12875"/>
    <w:rPr>
      <w:rFonts w:ascii="Wingdings" w:hAnsi="Wingdings"/>
    </w:rPr>
  </w:style>
  <w:style w:type="character" w:customStyle="1" w:styleId="WW8Num104z0">
    <w:name w:val="WW8Num104z0"/>
    <w:rsid w:val="00A12875"/>
    <w:rPr>
      <w:rFonts w:ascii="Symbol" w:hAnsi="Symbol"/>
    </w:rPr>
  </w:style>
  <w:style w:type="character" w:customStyle="1" w:styleId="WW8Num104z1">
    <w:name w:val="WW8Num104z1"/>
    <w:rsid w:val="00A12875"/>
    <w:rPr>
      <w:rFonts w:ascii="Courier New" w:hAnsi="Courier New" w:cs="Courier New"/>
    </w:rPr>
  </w:style>
  <w:style w:type="character" w:customStyle="1" w:styleId="WW8Num104z2">
    <w:name w:val="WW8Num104z2"/>
    <w:rsid w:val="00A12875"/>
    <w:rPr>
      <w:rFonts w:ascii="Wingdings" w:hAnsi="Wingdings"/>
    </w:rPr>
  </w:style>
  <w:style w:type="character" w:customStyle="1" w:styleId="WW8Num147z0">
    <w:name w:val="WW8Num147z0"/>
    <w:rsid w:val="00A12875"/>
    <w:rPr>
      <w:rFonts w:ascii="Symbol" w:hAnsi="Symbol"/>
    </w:rPr>
  </w:style>
  <w:style w:type="character" w:customStyle="1" w:styleId="WW8Num147z1">
    <w:name w:val="WW8Num147z1"/>
    <w:rsid w:val="00A12875"/>
    <w:rPr>
      <w:rFonts w:ascii="Courier New" w:hAnsi="Courier New"/>
      <w:sz w:val="20"/>
    </w:rPr>
  </w:style>
  <w:style w:type="character" w:customStyle="1" w:styleId="WW8Num147z2">
    <w:name w:val="WW8Num147z2"/>
    <w:rsid w:val="00A12875"/>
    <w:rPr>
      <w:rFonts w:ascii="Wingdings" w:hAnsi="Wingdings"/>
      <w:sz w:val="20"/>
    </w:rPr>
  </w:style>
  <w:style w:type="character" w:customStyle="1" w:styleId="WW8Num36z0">
    <w:name w:val="WW8Num36z0"/>
    <w:rsid w:val="00A12875"/>
    <w:rPr>
      <w:rFonts w:ascii="Symbol" w:hAnsi="Symbol"/>
    </w:rPr>
  </w:style>
  <w:style w:type="character" w:customStyle="1" w:styleId="WW8Num36z1">
    <w:name w:val="WW8Num36z1"/>
    <w:rsid w:val="00A12875"/>
    <w:rPr>
      <w:rFonts w:ascii="Courier New" w:hAnsi="Courier New"/>
    </w:rPr>
  </w:style>
  <w:style w:type="character" w:customStyle="1" w:styleId="WW8Num36z2">
    <w:name w:val="WW8Num36z2"/>
    <w:rsid w:val="00A12875"/>
    <w:rPr>
      <w:rFonts w:ascii="Wingdings" w:hAnsi="Wingdings"/>
    </w:rPr>
  </w:style>
  <w:style w:type="character" w:customStyle="1" w:styleId="WW8Num33z0">
    <w:name w:val="WW8Num33z0"/>
    <w:rsid w:val="00A12875"/>
    <w:rPr>
      <w:rFonts w:ascii="Symbol" w:hAnsi="Symbol"/>
    </w:rPr>
  </w:style>
  <w:style w:type="character" w:customStyle="1" w:styleId="WW8Num33z1">
    <w:name w:val="WW8Num33z1"/>
    <w:rsid w:val="00A12875"/>
    <w:rPr>
      <w:rFonts w:ascii="Courier New" w:hAnsi="Courier New"/>
    </w:rPr>
  </w:style>
  <w:style w:type="character" w:customStyle="1" w:styleId="WW8Num33z2">
    <w:name w:val="WW8Num33z2"/>
    <w:rsid w:val="00A12875"/>
    <w:rPr>
      <w:rFonts w:ascii="Wingdings" w:hAnsi="Wingdings"/>
    </w:rPr>
  </w:style>
  <w:style w:type="character" w:customStyle="1" w:styleId="WW8Num39z0">
    <w:name w:val="WW8Num39z0"/>
    <w:rsid w:val="00A12875"/>
    <w:rPr>
      <w:rFonts w:ascii="Symbol" w:hAnsi="Symbol"/>
    </w:rPr>
  </w:style>
  <w:style w:type="character" w:customStyle="1" w:styleId="WW8Num39z1">
    <w:name w:val="WW8Num39z1"/>
    <w:rsid w:val="00A12875"/>
    <w:rPr>
      <w:rFonts w:ascii="Courier New" w:hAnsi="Courier New"/>
    </w:rPr>
  </w:style>
  <w:style w:type="character" w:customStyle="1" w:styleId="WW8Num39z2">
    <w:name w:val="WW8Num39z2"/>
    <w:rsid w:val="00A12875"/>
    <w:rPr>
      <w:rFonts w:ascii="Wingdings" w:hAnsi="Wingdings"/>
    </w:rPr>
  </w:style>
  <w:style w:type="character" w:customStyle="1" w:styleId="WW8Num61z2">
    <w:name w:val="WW8Num61z2"/>
    <w:rsid w:val="00A12875"/>
    <w:rPr>
      <w:sz w:val="24"/>
      <w:szCs w:val="24"/>
    </w:rPr>
  </w:style>
  <w:style w:type="character" w:customStyle="1" w:styleId="WW8Num138z0">
    <w:name w:val="WW8Num138z0"/>
    <w:rsid w:val="00A12875"/>
    <w:rPr>
      <w:rFonts w:ascii="Symbol" w:hAnsi="Symbol"/>
    </w:rPr>
  </w:style>
  <w:style w:type="character" w:customStyle="1" w:styleId="WW8Num138z1">
    <w:name w:val="WW8Num138z1"/>
    <w:rsid w:val="00A12875"/>
    <w:rPr>
      <w:rFonts w:ascii="Courier New" w:hAnsi="Courier New"/>
    </w:rPr>
  </w:style>
  <w:style w:type="character" w:customStyle="1" w:styleId="WW8Num138z2">
    <w:name w:val="WW8Num138z2"/>
    <w:rsid w:val="00A12875"/>
    <w:rPr>
      <w:rFonts w:ascii="Wingdings" w:hAnsi="Wingdings"/>
    </w:rPr>
  </w:style>
  <w:style w:type="character" w:customStyle="1" w:styleId="WW8Num42z0">
    <w:name w:val="WW8Num42z0"/>
    <w:rsid w:val="00A12875"/>
    <w:rPr>
      <w:rFonts w:ascii="Symbol" w:hAnsi="Symbol"/>
    </w:rPr>
  </w:style>
  <w:style w:type="character" w:customStyle="1" w:styleId="WW8Num42z1">
    <w:name w:val="WW8Num42z1"/>
    <w:rsid w:val="00A12875"/>
    <w:rPr>
      <w:rFonts w:ascii="Courier New" w:hAnsi="Courier New" w:cs="Courier New"/>
    </w:rPr>
  </w:style>
  <w:style w:type="character" w:customStyle="1" w:styleId="WW8Num42z2">
    <w:name w:val="WW8Num42z2"/>
    <w:rsid w:val="00A12875"/>
    <w:rPr>
      <w:rFonts w:ascii="Wingdings" w:hAnsi="Wingdings"/>
    </w:rPr>
  </w:style>
  <w:style w:type="character" w:customStyle="1" w:styleId="WW8Num123z0">
    <w:name w:val="WW8Num123z0"/>
    <w:rsid w:val="00A12875"/>
    <w:rPr>
      <w:rFonts w:ascii="Symbol" w:hAnsi="Symbol"/>
    </w:rPr>
  </w:style>
  <w:style w:type="character" w:customStyle="1" w:styleId="WW8Num123z1">
    <w:name w:val="WW8Num123z1"/>
    <w:rsid w:val="00A12875"/>
    <w:rPr>
      <w:rFonts w:ascii="Courier New" w:hAnsi="Courier New"/>
    </w:rPr>
  </w:style>
  <w:style w:type="character" w:customStyle="1" w:styleId="WW8Num123z2">
    <w:name w:val="WW8Num123z2"/>
    <w:rsid w:val="00A12875"/>
    <w:rPr>
      <w:rFonts w:ascii="Wingdings" w:hAnsi="Wingdings"/>
    </w:rPr>
  </w:style>
  <w:style w:type="character" w:customStyle="1" w:styleId="WW8Num70z0">
    <w:name w:val="WW8Num70z0"/>
    <w:rsid w:val="00A12875"/>
    <w:rPr>
      <w:rFonts w:ascii="Symbol" w:hAnsi="Symbol"/>
    </w:rPr>
  </w:style>
  <w:style w:type="character" w:customStyle="1" w:styleId="WW8Num70z1">
    <w:name w:val="WW8Num70z1"/>
    <w:rsid w:val="00A12875"/>
    <w:rPr>
      <w:rFonts w:ascii="Courier New" w:hAnsi="Courier New" w:cs="Courier New"/>
    </w:rPr>
  </w:style>
  <w:style w:type="character" w:customStyle="1" w:styleId="WW8Num70z2">
    <w:name w:val="WW8Num70z2"/>
    <w:rsid w:val="00A12875"/>
    <w:rPr>
      <w:rFonts w:ascii="Wingdings" w:hAnsi="Wingdings"/>
    </w:rPr>
  </w:style>
  <w:style w:type="character" w:customStyle="1" w:styleId="11">
    <w:name w:val="Основной шрифт абзаца1"/>
    <w:rsid w:val="00A12875"/>
  </w:style>
  <w:style w:type="character" w:styleId="a3">
    <w:name w:val="Emphasis"/>
    <w:basedOn w:val="11"/>
    <w:qFormat/>
    <w:rsid w:val="00A12875"/>
    <w:rPr>
      <w:i/>
      <w:iCs/>
    </w:rPr>
  </w:style>
  <w:style w:type="character" w:customStyle="1" w:styleId="WW8Num90z1">
    <w:name w:val="WW8Num90z1"/>
    <w:rsid w:val="00A12875"/>
    <w:rPr>
      <w:b/>
      <w:i/>
      <w:sz w:val="20"/>
      <w:szCs w:val="20"/>
    </w:rPr>
  </w:style>
  <w:style w:type="character" w:customStyle="1" w:styleId="WW8Num66z0">
    <w:name w:val="WW8Num66z0"/>
    <w:rsid w:val="00A12875"/>
    <w:rPr>
      <w:rFonts w:ascii="Symbol" w:hAnsi="Symbol"/>
    </w:rPr>
  </w:style>
  <w:style w:type="character" w:customStyle="1" w:styleId="WW8Num66z1">
    <w:name w:val="WW8Num66z1"/>
    <w:rsid w:val="00A12875"/>
    <w:rPr>
      <w:rFonts w:ascii="Courier New" w:hAnsi="Courier New" w:cs="Courier New"/>
    </w:rPr>
  </w:style>
  <w:style w:type="character" w:customStyle="1" w:styleId="WW8Num66z2">
    <w:name w:val="WW8Num66z2"/>
    <w:rsid w:val="00A12875"/>
    <w:rPr>
      <w:rFonts w:ascii="Wingdings" w:hAnsi="Wingdings"/>
    </w:rPr>
  </w:style>
  <w:style w:type="character" w:customStyle="1" w:styleId="WW8Num129z1">
    <w:name w:val="WW8Num129z1"/>
    <w:rsid w:val="00A12875"/>
    <w:rPr>
      <w:rFonts w:ascii="Symbol" w:hAnsi="Symbol"/>
    </w:rPr>
  </w:style>
  <w:style w:type="character" w:customStyle="1" w:styleId="WW8Num73z0">
    <w:name w:val="WW8Num73z0"/>
    <w:rsid w:val="00A12875"/>
    <w:rPr>
      <w:rFonts w:ascii="Symbol" w:hAnsi="Symbol"/>
    </w:rPr>
  </w:style>
  <w:style w:type="character" w:customStyle="1" w:styleId="WW8Num73z1">
    <w:name w:val="WW8Num73z1"/>
    <w:rsid w:val="00A12875"/>
    <w:rPr>
      <w:rFonts w:ascii="Courier New" w:hAnsi="Courier New"/>
    </w:rPr>
  </w:style>
  <w:style w:type="character" w:customStyle="1" w:styleId="WW8Num73z2">
    <w:name w:val="WW8Num73z2"/>
    <w:rsid w:val="00A12875"/>
    <w:rPr>
      <w:rFonts w:ascii="Wingdings" w:hAnsi="Wingdings"/>
    </w:rPr>
  </w:style>
  <w:style w:type="character" w:styleId="a4">
    <w:name w:val="Hyperlink"/>
    <w:rsid w:val="00A12875"/>
    <w:rPr>
      <w:color w:val="000080"/>
      <w:u w:val="single"/>
    </w:rPr>
  </w:style>
  <w:style w:type="character" w:customStyle="1" w:styleId="WW8Num141z0">
    <w:name w:val="WW8Num141z0"/>
    <w:rsid w:val="00A12875"/>
    <w:rPr>
      <w:b w:val="0"/>
      <w:i w:val="0"/>
    </w:rPr>
  </w:style>
  <w:style w:type="character" w:customStyle="1" w:styleId="WW8Num141z1">
    <w:name w:val="WW8Num141z1"/>
    <w:rsid w:val="00A12875"/>
    <w:rPr>
      <w:b/>
      <w:i/>
    </w:rPr>
  </w:style>
  <w:style w:type="character" w:customStyle="1" w:styleId="WW8Num131z0">
    <w:name w:val="WW8Num131z0"/>
    <w:rsid w:val="00A12875"/>
    <w:rPr>
      <w:b w:val="0"/>
    </w:rPr>
  </w:style>
  <w:style w:type="character" w:customStyle="1" w:styleId="WW8Num131z1">
    <w:name w:val="WW8Num131z1"/>
    <w:rsid w:val="00A12875"/>
    <w:rPr>
      <w:b/>
    </w:rPr>
  </w:style>
  <w:style w:type="character" w:customStyle="1" w:styleId="WW8Num11z0">
    <w:name w:val="WW8Num11z0"/>
    <w:rsid w:val="00A12875"/>
    <w:rPr>
      <w:b w:val="0"/>
    </w:rPr>
  </w:style>
  <w:style w:type="character" w:customStyle="1" w:styleId="WW8Num11z1">
    <w:name w:val="WW8Num11z1"/>
    <w:rsid w:val="00A12875"/>
    <w:rPr>
      <w:b/>
    </w:rPr>
  </w:style>
  <w:style w:type="character" w:customStyle="1" w:styleId="WW8Num2z0">
    <w:name w:val="WW8Num2z0"/>
    <w:rsid w:val="00A12875"/>
    <w:rPr>
      <w:b w:val="0"/>
    </w:rPr>
  </w:style>
  <w:style w:type="character" w:customStyle="1" w:styleId="WW8Num2z1">
    <w:name w:val="WW8Num2z1"/>
    <w:rsid w:val="00A12875"/>
    <w:rPr>
      <w:rFonts w:ascii="Symbol" w:hAnsi="Symbol"/>
      <w:b w:val="0"/>
    </w:rPr>
  </w:style>
  <w:style w:type="character" w:customStyle="1" w:styleId="WW8Num83z0">
    <w:name w:val="WW8Num83z0"/>
    <w:rsid w:val="00A12875"/>
    <w:rPr>
      <w:b w:val="0"/>
    </w:rPr>
  </w:style>
  <w:style w:type="character" w:customStyle="1" w:styleId="WW8Num83z1">
    <w:name w:val="WW8Num83z1"/>
    <w:rsid w:val="00A12875"/>
    <w:rPr>
      <w:b/>
    </w:rPr>
  </w:style>
  <w:style w:type="character" w:customStyle="1" w:styleId="WW8Num21z0">
    <w:name w:val="WW8Num21z0"/>
    <w:rsid w:val="00A12875"/>
    <w:rPr>
      <w:b w:val="0"/>
      <w:i w:val="0"/>
    </w:rPr>
  </w:style>
  <w:style w:type="character" w:customStyle="1" w:styleId="WW8Num21z2">
    <w:name w:val="WW8Num21z2"/>
    <w:rsid w:val="00A12875"/>
    <w:rPr>
      <w:b w:val="0"/>
      <w:i w:val="0"/>
      <w:sz w:val="20"/>
      <w:szCs w:val="20"/>
    </w:rPr>
  </w:style>
  <w:style w:type="character" w:customStyle="1" w:styleId="WW8Num18z0">
    <w:name w:val="WW8Num18z0"/>
    <w:rsid w:val="00A12875"/>
    <w:rPr>
      <w:b/>
      <w:i w:val="0"/>
    </w:rPr>
  </w:style>
  <w:style w:type="character" w:customStyle="1" w:styleId="WW8Num18z1">
    <w:name w:val="WW8Num18z1"/>
    <w:rsid w:val="00A12875"/>
    <w:rPr>
      <w:b/>
      <w:i/>
    </w:rPr>
  </w:style>
  <w:style w:type="character" w:customStyle="1" w:styleId="WW8Num18z2">
    <w:name w:val="WW8Num18z2"/>
    <w:rsid w:val="00A12875"/>
    <w:rPr>
      <w:b w:val="0"/>
      <w:i w:val="0"/>
    </w:rPr>
  </w:style>
  <w:style w:type="character" w:customStyle="1" w:styleId="WW8Num103z0">
    <w:name w:val="WW8Num103z0"/>
    <w:rsid w:val="00A12875"/>
    <w:rPr>
      <w:rFonts w:ascii="Symbol" w:hAnsi="Symbol" w:cs="Times New Roman"/>
      <w:color w:val="auto"/>
      <w:sz w:val="20"/>
      <w:szCs w:val="20"/>
    </w:rPr>
  </w:style>
  <w:style w:type="character" w:customStyle="1" w:styleId="WW8Num103z1">
    <w:name w:val="WW8Num103z1"/>
    <w:rsid w:val="00A12875"/>
    <w:rPr>
      <w:rFonts w:ascii="Courier New" w:hAnsi="Courier New" w:cs="Courier New"/>
    </w:rPr>
  </w:style>
  <w:style w:type="character" w:customStyle="1" w:styleId="WW8Num103z2">
    <w:name w:val="WW8Num103z2"/>
    <w:rsid w:val="00A12875"/>
    <w:rPr>
      <w:rFonts w:ascii="Wingdings" w:hAnsi="Wingdings"/>
    </w:rPr>
  </w:style>
  <w:style w:type="character" w:customStyle="1" w:styleId="WW8Num103z3">
    <w:name w:val="WW8Num103z3"/>
    <w:rsid w:val="00A12875"/>
    <w:rPr>
      <w:rFonts w:ascii="Symbol" w:hAnsi="Symbol"/>
    </w:rPr>
  </w:style>
  <w:style w:type="character" w:customStyle="1" w:styleId="WW8Num17z0">
    <w:name w:val="WW8Num17z0"/>
    <w:rsid w:val="00A12875"/>
    <w:rPr>
      <w:rFonts w:ascii="Symbol" w:hAnsi="Symbol"/>
    </w:rPr>
  </w:style>
  <w:style w:type="character" w:customStyle="1" w:styleId="WW8Num17z1">
    <w:name w:val="WW8Num17z1"/>
    <w:rsid w:val="00A12875"/>
    <w:rPr>
      <w:rFonts w:ascii="Courier New" w:hAnsi="Courier New"/>
    </w:rPr>
  </w:style>
  <w:style w:type="character" w:customStyle="1" w:styleId="WW8Num17z2">
    <w:name w:val="WW8Num17z2"/>
    <w:rsid w:val="00A12875"/>
    <w:rPr>
      <w:rFonts w:ascii="Wingdings" w:hAnsi="Wingdings"/>
    </w:rPr>
  </w:style>
  <w:style w:type="character" w:customStyle="1" w:styleId="WW8Num8z0">
    <w:name w:val="WW8Num8z0"/>
    <w:rsid w:val="00A12875"/>
    <w:rPr>
      <w:rFonts w:ascii="Symbol" w:hAnsi="Symbol"/>
    </w:rPr>
  </w:style>
  <w:style w:type="character" w:customStyle="1" w:styleId="WW8Num8z1">
    <w:name w:val="WW8Num8z1"/>
    <w:rsid w:val="00A12875"/>
    <w:rPr>
      <w:rFonts w:ascii="Courier New" w:hAnsi="Courier New"/>
    </w:rPr>
  </w:style>
  <w:style w:type="character" w:customStyle="1" w:styleId="WW8Num8z2">
    <w:name w:val="WW8Num8z2"/>
    <w:rsid w:val="00A12875"/>
    <w:rPr>
      <w:rFonts w:ascii="Wingdings" w:hAnsi="Wingdings"/>
    </w:rPr>
  </w:style>
  <w:style w:type="character" w:customStyle="1" w:styleId="WW8Num159z0">
    <w:name w:val="WW8Num159z0"/>
    <w:rsid w:val="00A12875"/>
    <w:rPr>
      <w:rFonts w:ascii="Symbol" w:hAnsi="Symbol"/>
    </w:rPr>
  </w:style>
  <w:style w:type="character" w:customStyle="1" w:styleId="WW8Num159z1">
    <w:name w:val="WW8Num159z1"/>
    <w:rsid w:val="00A12875"/>
    <w:rPr>
      <w:rFonts w:ascii="Courier New" w:hAnsi="Courier New"/>
    </w:rPr>
  </w:style>
  <w:style w:type="character" w:customStyle="1" w:styleId="WW8Num159z2">
    <w:name w:val="WW8Num159z2"/>
    <w:rsid w:val="00A12875"/>
    <w:rPr>
      <w:rFonts w:ascii="Wingdings" w:hAnsi="Wingdings"/>
    </w:rPr>
  </w:style>
  <w:style w:type="character" w:customStyle="1" w:styleId="WW8Num57z0">
    <w:name w:val="WW8Num57z0"/>
    <w:rsid w:val="00A12875"/>
    <w:rPr>
      <w:rFonts w:ascii="Symbol" w:hAnsi="Symbol"/>
    </w:rPr>
  </w:style>
  <w:style w:type="character" w:customStyle="1" w:styleId="WW8Num57z1">
    <w:name w:val="WW8Num57z1"/>
    <w:rsid w:val="00A12875"/>
    <w:rPr>
      <w:rFonts w:ascii="Courier New" w:hAnsi="Courier New"/>
    </w:rPr>
  </w:style>
  <w:style w:type="character" w:customStyle="1" w:styleId="WW8Num57z2">
    <w:name w:val="WW8Num57z2"/>
    <w:rsid w:val="00A12875"/>
    <w:rPr>
      <w:rFonts w:ascii="Wingdings" w:hAnsi="Wingdings"/>
    </w:rPr>
  </w:style>
  <w:style w:type="character" w:customStyle="1" w:styleId="WW8Num158z0">
    <w:name w:val="WW8Num158z0"/>
    <w:rsid w:val="00A12875"/>
    <w:rPr>
      <w:rFonts w:ascii="Symbol" w:hAnsi="Symbol"/>
    </w:rPr>
  </w:style>
  <w:style w:type="character" w:customStyle="1" w:styleId="WW8Num158z1">
    <w:name w:val="WW8Num158z1"/>
    <w:rsid w:val="00A12875"/>
    <w:rPr>
      <w:rFonts w:ascii="Courier New" w:hAnsi="Courier New" w:cs="Courier New"/>
    </w:rPr>
  </w:style>
  <w:style w:type="character" w:customStyle="1" w:styleId="WW8Num158z2">
    <w:name w:val="WW8Num158z2"/>
    <w:rsid w:val="00A12875"/>
    <w:rPr>
      <w:rFonts w:ascii="Wingdings" w:hAnsi="Wingdings"/>
    </w:rPr>
  </w:style>
  <w:style w:type="character" w:customStyle="1" w:styleId="WW8Num37z0">
    <w:name w:val="WW8Num37z0"/>
    <w:rsid w:val="00A12875"/>
    <w:rPr>
      <w:rFonts w:ascii="Symbol" w:hAnsi="Symbol"/>
    </w:rPr>
  </w:style>
  <w:style w:type="character" w:customStyle="1" w:styleId="WW8Num37z1">
    <w:name w:val="WW8Num37z1"/>
    <w:rsid w:val="00A12875"/>
    <w:rPr>
      <w:rFonts w:ascii="Courier New" w:hAnsi="Courier New"/>
    </w:rPr>
  </w:style>
  <w:style w:type="character" w:customStyle="1" w:styleId="WW8Num37z2">
    <w:name w:val="WW8Num37z2"/>
    <w:rsid w:val="00A12875"/>
    <w:rPr>
      <w:rFonts w:ascii="Wingdings" w:hAnsi="Wingdings"/>
    </w:rPr>
  </w:style>
  <w:style w:type="character" w:customStyle="1" w:styleId="WW8Num23z0">
    <w:name w:val="WW8Num23z0"/>
    <w:rsid w:val="00A12875"/>
    <w:rPr>
      <w:rFonts w:ascii="Symbol" w:hAnsi="Symbol"/>
    </w:rPr>
  </w:style>
  <w:style w:type="character" w:customStyle="1" w:styleId="WW8Num23z1">
    <w:name w:val="WW8Num23z1"/>
    <w:rsid w:val="00A12875"/>
    <w:rPr>
      <w:rFonts w:ascii="Courier New" w:hAnsi="Courier New"/>
    </w:rPr>
  </w:style>
  <w:style w:type="character" w:customStyle="1" w:styleId="WW8Num23z2">
    <w:name w:val="WW8Num23z2"/>
    <w:rsid w:val="00A12875"/>
    <w:rPr>
      <w:rFonts w:ascii="Wingdings" w:hAnsi="Wingdings"/>
    </w:rPr>
  </w:style>
  <w:style w:type="character" w:customStyle="1" w:styleId="WW8Num74z0">
    <w:name w:val="WW8Num74z0"/>
    <w:rsid w:val="00A12875"/>
    <w:rPr>
      <w:rFonts w:ascii="Symbol" w:hAnsi="Symbol"/>
    </w:rPr>
  </w:style>
  <w:style w:type="character" w:customStyle="1" w:styleId="WW8Num74z1">
    <w:name w:val="WW8Num74z1"/>
    <w:rsid w:val="00A12875"/>
    <w:rPr>
      <w:rFonts w:ascii="Courier New" w:hAnsi="Courier New" w:cs="Courier New"/>
    </w:rPr>
  </w:style>
  <w:style w:type="character" w:customStyle="1" w:styleId="WW8Num74z2">
    <w:name w:val="WW8Num74z2"/>
    <w:rsid w:val="00A12875"/>
    <w:rPr>
      <w:rFonts w:ascii="Wingdings" w:hAnsi="Wingdings"/>
    </w:rPr>
  </w:style>
  <w:style w:type="character" w:customStyle="1" w:styleId="WW8Num82z0">
    <w:name w:val="WW8Num82z0"/>
    <w:rsid w:val="00A12875"/>
    <w:rPr>
      <w:rFonts w:ascii="Symbol" w:hAnsi="Symbol"/>
    </w:rPr>
  </w:style>
  <w:style w:type="character" w:customStyle="1" w:styleId="WW8Num82z1">
    <w:name w:val="WW8Num82z1"/>
    <w:rsid w:val="00A12875"/>
    <w:rPr>
      <w:rFonts w:ascii="Courier New" w:hAnsi="Courier New"/>
    </w:rPr>
  </w:style>
  <w:style w:type="character" w:customStyle="1" w:styleId="WW8Num82z2">
    <w:name w:val="WW8Num82z2"/>
    <w:rsid w:val="00A12875"/>
    <w:rPr>
      <w:rFonts w:ascii="Wingdings" w:hAnsi="Wingdings"/>
    </w:rPr>
  </w:style>
  <w:style w:type="character" w:customStyle="1" w:styleId="WW8Num30z0">
    <w:name w:val="WW8Num30z0"/>
    <w:rsid w:val="00A12875"/>
    <w:rPr>
      <w:rFonts w:ascii="Symbol" w:hAnsi="Symbol"/>
    </w:rPr>
  </w:style>
  <w:style w:type="character" w:customStyle="1" w:styleId="WW8Num30z1">
    <w:name w:val="WW8Num30z1"/>
    <w:rsid w:val="00A12875"/>
    <w:rPr>
      <w:rFonts w:ascii="Courier New" w:hAnsi="Courier New"/>
    </w:rPr>
  </w:style>
  <w:style w:type="character" w:customStyle="1" w:styleId="WW8Num30z2">
    <w:name w:val="WW8Num30z2"/>
    <w:rsid w:val="00A12875"/>
    <w:rPr>
      <w:rFonts w:ascii="Wingdings" w:hAnsi="Wingdings"/>
    </w:rPr>
  </w:style>
  <w:style w:type="character" w:customStyle="1" w:styleId="WW8Num35z0">
    <w:name w:val="WW8Num35z0"/>
    <w:rsid w:val="00A12875"/>
    <w:rPr>
      <w:rFonts w:ascii="Symbol" w:hAnsi="Symbol"/>
    </w:rPr>
  </w:style>
  <w:style w:type="character" w:customStyle="1" w:styleId="WW8Num35z1">
    <w:name w:val="WW8Num35z1"/>
    <w:rsid w:val="00A12875"/>
    <w:rPr>
      <w:rFonts w:ascii="Courier New" w:hAnsi="Courier New"/>
    </w:rPr>
  </w:style>
  <w:style w:type="character" w:customStyle="1" w:styleId="WW8Num35z2">
    <w:name w:val="WW8Num35z2"/>
    <w:rsid w:val="00A12875"/>
    <w:rPr>
      <w:rFonts w:ascii="Wingdings" w:hAnsi="Wingdings"/>
    </w:rPr>
  </w:style>
  <w:style w:type="character" w:customStyle="1" w:styleId="WW8Num6z0">
    <w:name w:val="WW8Num6z0"/>
    <w:rsid w:val="00A12875"/>
    <w:rPr>
      <w:rFonts w:ascii="Symbol" w:hAnsi="Symbol"/>
    </w:rPr>
  </w:style>
  <w:style w:type="character" w:customStyle="1" w:styleId="WW8Num6z1">
    <w:name w:val="WW8Num6z1"/>
    <w:rsid w:val="00A12875"/>
    <w:rPr>
      <w:rFonts w:ascii="Courier New" w:hAnsi="Courier New"/>
    </w:rPr>
  </w:style>
  <w:style w:type="character" w:customStyle="1" w:styleId="WW8Num6z2">
    <w:name w:val="WW8Num6z2"/>
    <w:rsid w:val="00A12875"/>
    <w:rPr>
      <w:rFonts w:ascii="Wingdings" w:hAnsi="Wingdings"/>
    </w:rPr>
  </w:style>
  <w:style w:type="character" w:customStyle="1" w:styleId="WW8Num108z0">
    <w:name w:val="WW8Num108z0"/>
    <w:rsid w:val="00A12875"/>
    <w:rPr>
      <w:rFonts w:ascii="Symbol" w:hAnsi="Symbol"/>
    </w:rPr>
  </w:style>
  <w:style w:type="character" w:customStyle="1" w:styleId="WW8Num108z1">
    <w:name w:val="WW8Num108z1"/>
    <w:rsid w:val="00A12875"/>
    <w:rPr>
      <w:rFonts w:ascii="Courier New" w:hAnsi="Courier New"/>
    </w:rPr>
  </w:style>
  <w:style w:type="character" w:customStyle="1" w:styleId="WW8Num108z2">
    <w:name w:val="WW8Num108z2"/>
    <w:rsid w:val="00A12875"/>
    <w:rPr>
      <w:rFonts w:ascii="Wingdings" w:hAnsi="Wingdings"/>
    </w:rPr>
  </w:style>
  <w:style w:type="character" w:customStyle="1" w:styleId="WW8Num87z0">
    <w:name w:val="WW8Num87z0"/>
    <w:rsid w:val="00A12875"/>
    <w:rPr>
      <w:rFonts w:ascii="Symbol" w:hAnsi="Symbol"/>
    </w:rPr>
  </w:style>
  <w:style w:type="character" w:customStyle="1" w:styleId="WW8Num87z1">
    <w:name w:val="WW8Num87z1"/>
    <w:rsid w:val="00A12875"/>
    <w:rPr>
      <w:rFonts w:ascii="Courier New" w:hAnsi="Courier New" w:cs="Courier New"/>
    </w:rPr>
  </w:style>
  <w:style w:type="character" w:customStyle="1" w:styleId="WW8Num87z2">
    <w:name w:val="WW8Num87z2"/>
    <w:rsid w:val="00A12875"/>
    <w:rPr>
      <w:rFonts w:ascii="Wingdings" w:hAnsi="Wingdings"/>
    </w:rPr>
  </w:style>
  <w:style w:type="character" w:customStyle="1" w:styleId="WW8Num135z0">
    <w:name w:val="WW8Num135z0"/>
    <w:rsid w:val="00A12875"/>
    <w:rPr>
      <w:rFonts w:ascii="Symbol" w:hAnsi="Symbol"/>
    </w:rPr>
  </w:style>
  <w:style w:type="character" w:customStyle="1" w:styleId="WW8Num135z1">
    <w:name w:val="WW8Num135z1"/>
    <w:rsid w:val="00A12875"/>
    <w:rPr>
      <w:rFonts w:ascii="Courier New" w:hAnsi="Courier New"/>
    </w:rPr>
  </w:style>
  <w:style w:type="character" w:customStyle="1" w:styleId="WW8Num135z2">
    <w:name w:val="WW8Num135z2"/>
    <w:rsid w:val="00A12875"/>
    <w:rPr>
      <w:rFonts w:ascii="Wingdings" w:hAnsi="Wingdings"/>
    </w:rPr>
  </w:style>
  <w:style w:type="character" w:customStyle="1" w:styleId="WW8Num91z0">
    <w:name w:val="WW8Num91z0"/>
    <w:rsid w:val="00A12875"/>
    <w:rPr>
      <w:rFonts w:ascii="Symbol" w:hAnsi="Symbol"/>
    </w:rPr>
  </w:style>
  <w:style w:type="character" w:customStyle="1" w:styleId="WW8Num91z1">
    <w:name w:val="WW8Num91z1"/>
    <w:rsid w:val="00A12875"/>
    <w:rPr>
      <w:rFonts w:ascii="Courier New" w:hAnsi="Courier New"/>
    </w:rPr>
  </w:style>
  <w:style w:type="character" w:customStyle="1" w:styleId="WW8Num91z2">
    <w:name w:val="WW8Num91z2"/>
    <w:rsid w:val="00A12875"/>
    <w:rPr>
      <w:rFonts w:ascii="Wingdings" w:hAnsi="Wingdings"/>
    </w:rPr>
  </w:style>
  <w:style w:type="character" w:customStyle="1" w:styleId="WW8Num111z0">
    <w:name w:val="WW8Num111z0"/>
    <w:rsid w:val="00A12875"/>
    <w:rPr>
      <w:rFonts w:ascii="Symbol" w:hAnsi="Symbol"/>
    </w:rPr>
  </w:style>
  <w:style w:type="character" w:customStyle="1" w:styleId="WW8Num111z1">
    <w:name w:val="WW8Num111z1"/>
    <w:rsid w:val="00A12875"/>
    <w:rPr>
      <w:rFonts w:ascii="Courier New" w:hAnsi="Courier New" w:cs="Courier New"/>
    </w:rPr>
  </w:style>
  <w:style w:type="character" w:customStyle="1" w:styleId="WW8Num111z2">
    <w:name w:val="WW8Num111z2"/>
    <w:rsid w:val="00A12875"/>
    <w:rPr>
      <w:rFonts w:ascii="Wingdings" w:hAnsi="Wingdings"/>
    </w:rPr>
  </w:style>
  <w:style w:type="character" w:customStyle="1" w:styleId="WW8Num5z0">
    <w:name w:val="WW8Num5z0"/>
    <w:rsid w:val="00A12875"/>
    <w:rPr>
      <w:rFonts w:ascii="Symbol" w:hAnsi="Symbol"/>
    </w:rPr>
  </w:style>
  <w:style w:type="character" w:customStyle="1" w:styleId="WW8Num5z1">
    <w:name w:val="WW8Num5z1"/>
    <w:rsid w:val="00A12875"/>
    <w:rPr>
      <w:rFonts w:ascii="Courier New" w:hAnsi="Courier New" w:cs="Courier New"/>
    </w:rPr>
  </w:style>
  <w:style w:type="character" w:customStyle="1" w:styleId="WW8Num5z2">
    <w:name w:val="WW8Num5z2"/>
    <w:rsid w:val="00A12875"/>
    <w:rPr>
      <w:rFonts w:ascii="Wingdings" w:hAnsi="Wingdings"/>
    </w:rPr>
  </w:style>
  <w:style w:type="character" w:customStyle="1" w:styleId="WW8Num120z0">
    <w:name w:val="WW8Num120z0"/>
    <w:rsid w:val="00A12875"/>
    <w:rPr>
      <w:rFonts w:ascii="Symbol" w:hAnsi="Symbol"/>
    </w:rPr>
  </w:style>
  <w:style w:type="character" w:customStyle="1" w:styleId="WW8Num120z1">
    <w:name w:val="WW8Num120z1"/>
    <w:rsid w:val="00A12875"/>
    <w:rPr>
      <w:rFonts w:ascii="Courier New" w:hAnsi="Courier New" w:cs="Courier New"/>
    </w:rPr>
  </w:style>
  <w:style w:type="character" w:customStyle="1" w:styleId="WW8Num120z2">
    <w:name w:val="WW8Num120z2"/>
    <w:rsid w:val="00A12875"/>
    <w:rPr>
      <w:rFonts w:ascii="Wingdings" w:hAnsi="Wingdings"/>
    </w:rPr>
  </w:style>
  <w:style w:type="character" w:customStyle="1" w:styleId="WW8Num86z0">
    <w:name w:val="WW8Num86z0"/>
    <w:rsid w:val="00A12875"/>
    <w:rPr>
      <w:rFonts w:ascii="Symbol" w:hAnsi="Symbol"/>
    </w:rPr>
  </w:style>
  <w:style w:type="character" w:customStyle="1" w:styleId="WW8Num86z1">
    <w:name w:val="WW8Num86z1"/>
    <w:rsid w:val="00A12875"/>
    <w:rPr>
      <w:rFonts w:ascii="Courier New" w:hAnsi="Courier New" w:cs="Courier New"/>
    </w:rPr>
  </w:style>
  <w:style w:type="character" w:customStyle="1" w:styleId="WW8Num86z2">
    <w:name w:val="WW8Num86z2"/>
    <w:rsid w:val="00A12875"/>
    <w:rPr>
      <w:rFonts w:ascii="Wingdings" w:hAnsi="Wingdings"/>
    </w:rPr>
  </w:style>
  <w:style w:type="character" w:customStyle="1" w:styleId="WW8Num132z1">
    <w:name w:val="WW8Num132z1"/>
    <w:rsid w:val="00A12875"/>
    <w:rPr>
      <w:b/>
      <w:i/>
      <w:sz w:val="24"/>
      <w:szCs w:val="24"/>
    </w:rPr>
  </w:style>
  <w:style w:type="character" w:customStyle="1" w:styleId="WW8Num132z2">
    <w:name w:val="WW8Num132z2"/>
    <w:rsid w:val="00A12875"/>
    <w:rPr>
      <w:rFonts w:ascii="Times New Roman" w:hAnsi="Times New Roman" w:cs="Times New Roman"/>
      <w:sz w:val="20"/>
      <w:szCs w:val="20"/>
    </w:rPr>
  </w:style>
  <w:style w:type="character" w:customStyle="1" w:styleId="WW8Num137z0">
    <w:name w:val="WW8Num137z0"/>
    <w:rsid w:val="00A12875"/>
    <w:rPr>
      <w:rFonts w:ascii="Symbol" w:hAnsi="Symbol"/>
    </w:rPr>
  </w:style>
  <w:style w:type="character" w:customStyle="1" w:styleId="WW8Num137z1">
    <w:name w:val="WW8Num137z1"/>
    <w:rsid w:val="00A12875"/>
    <w:rPr>
      <w:rFonts w:ascii="Courier New" w:hAnsi="Courier New"/>
    </w:rPr>
  </w:style>
  <w:style w:type="character" w:customStyle="1" w:styleId="WW8Num137z2">
    <w:name w:val="WW8Num137z2"/>
    <w:rsid w:val="00A12875"/>
    <w:rPr>
      <w:rFonts w:ascii="Wingdings" w:hAnsi="Wingdings"/>
    </w:rPr>
  </w:style>
  <w:style w:type="character" w:customStyle="1" w:styleId="WW8Num67z0">
    <w:name w:val="WW8Num67z0"/>
    <w:rsid w:val="00A12875"/>
    <w:rPr>
      <w:rFonts w:ascii="Symbol" w:hAnsi="Symbol"/>
    </w:rPr>
  </w:style>
  <w:style w:type="character" w:customStyle="1" w:styleId="WW8Num67z1">
    <w:name w:val="WW8Num67z1"/>
    <w:rsid w:val="00A12875"/>
    <w:rPr>
      <w:rFonts w:ascii="Courier New" w:hAnsi="Courier New"/>
    </w:rPr>
  </w:style>
  <w:style w:type="character" w:customStyle="1" w:styleId="WW8Num67z2">
    <w:name w:val="WW8Num67z2"/>
    <w:rsid w:val="00A12875"/>
    <w:rPr>
      <w:rFonts w:ascii="Wingdings" w:hAnsi="Wingdings"/>
    </w:rPr>
  </w:style>
  <w:style w:type="character" w:customStyle="1" w:styleId="WW8Num142z0">
    <w:name w:val="WW8Num142z0"/>
    <w:rsid w:val="00A12875"/>
    <w:rPr>
      <w:rFonts w:ascii="Symbol" w:hAnsi="Symbol"/>
    </w:rPr>
  </w:style>
  <w:style w:type="character" w:customStyle="1" w:styleId="WW8Num142z1">
    <w:name w:val="WW8Num142z1"/>
    <w:rsid w:val="00A12875"/>
    <w:rPr>
      <w:rFonts w:ascii="Courier New" w:hAnsi="Courier New" w:cs="Courier New"/>
    </w:rPr>
  </w:style>
  <w:style w:type="character" w:customStyle="1" w:styleId="WW8Num142z2">
    <w:name w:val="WW8Num142z2"/>
    <w:rsid w:val="00A12875"/>
    <w:rPr>
      <w:rFonts w:ascii="Wingdings" w:hAnsi="Wingdings"/>
    </w:rPr>
  </w:style>
  <w:style w:type="character" w:customStyle="1" w:styleId="WW8Num155z0">
    <w:name w:val="WW8Num155z0"/>
    <w:rsid w:val="00A12875"/>
    <w:rPr>
      <w:rFonts w:ascii="Symbol" w:hAnsi="Symbol"/>
    </w:rPr>
  </w:style>
  <w:style w:type="character" w:customStyle="1" w:styleId="WW8Num155z1">
    <w:name w:val="WW8Num155z1"/>
    <w:rsid w:val="00A12875"/>
    <w:rPr>
      <w:rFonts w:ascii="Courier New" w:hAnsi="Courier New" w:cs="Courier New"/>
    </w:rPr>
  </w:style>
  <w:style w:type="character" w:customStyle="1" w:styleId="WW8Num155z2">
    <w:name w:val="WW8Num155z2"/>
    <w:rsid w:val="00A12875"/>
    <w:rPr>
      <w:rFonts w:ascii="Wingdings" w:hAnsi="Wingdings"/>
    </w:rPr>
  </w:style>
  <w:style w:type="character" w:customStyle="1" w:styleId="WW8Num150z0">
    <w:name w:val="WW8Num150z0"/>
    <w:rsid w:val="00A12875"/>
    <w:rPr>
      <w:rFonts w:ascii="Symbol" w:hAnsi="Symbol"/>
    </w:rPr>
  </w:style>
  <w:style w:type="character" w:customStyle="1" w:styleId="WW8Num150z1">
    <w:name w:val="WW8Num150z1"/>
    <w:rsid w:val="00A12875"/>
    <w:rPr>
      <w:rFonts w:ascii="Courier New" w:hAnsi="Courier New" w:cs="Courier New"/>
    </w:rPr>
  </w:style>
  <w:style w:type="character" w:customStyle="1" w:styleId="WW8Num150z2">
    <w:name w:val="WW8Num150z2"/>
    <w:rsid w:val="00A12875"/>
    <w:rPr>
      <w:rFonts w:ascii="Wingdings" w:hAnsi="Wingdings"/>
    </w:rPr>
  </w:style>
  <w:style w:type="character" w:customStyle="1" w:styleId="WW8Num7z0">
    <w:name w:val="WW8Num7z0"/>
    <w:rsid w:val="00A12875"/>
    <w:rPr>
      <w:rFonts w:ascii="Symbol" w:hAnsi="Symbol"/>
    </w:rPr>
  </w:style>
  <w:style w:type="character" w:customStyle="1" w:styleId="WW8Num7z1">
    <w:name w:val="WW8Num7z1"/>
    <w:rsid w:val="00A12875"/>
    <w:rPr>
      <w:rFonts w:ascii="Courier New" w:hAnsi="Courier New"/>
    </w:rPr>
  </w:style>
  <w:style w:type="character" w:customStyle="1" w:styleId="WW8Num7z2">
    <w:name w:val="WW8Num7z2"/>
    <w:rsid w:val="00A12875"/>
    <w:rPr>
      <w:rFonts w:ascii="Wingdings" w:hAnsi="Wingdings"/>
    </w:rPr>
  </w:style>
  <w:style w:type="character" w:customStyle="1" w:styleId="WW8Num153z0">
    <w:name w:val="WW8Num153z0"/>
    <w:rsid w:val="00A12875"/>
    <w:rPr>
      <w:rFonts w:ascii="Symbol" w:hAnsi="Symbol"/>
    </w:rPr>
  </w:style>
  <w:style w:type="character" w:customStyle="1" w:styleId="WW8Num153z1">
    <w:name w:val="WW8Num153z1"/>
    <w:rsid w:val="00A12875"/>
    <w:rPr>
      <w:rFonts w:ascii="Courier New" w:hAnsi="Courier New" w:cs="Courier New"/>
    </w:rPr>
  </w:style>
  <w:style w:type="character" w:customStyle="1" w:styleId="WW8Num153z2">
    <w:name w:val="WW8Num153z2"/>
    <w:rsid w:val="00A12875"/>
    <w:rPr>
      <w:rFonts w:ascii="Wingdings" w:hAnsi="Wingdings"/>
    </w:rPr>
  </w:style>
  <w:style w:type="character" w:customStyle="1" w:styleId="WW8Num65z0">
    <w:name w:val="WW8Num65z0"/>
    <w:rsid w:val="00A12875"/>
    <w:rPr>
      <w:rFonts w:ascii="Symbol" w:hAnsi="Symbol"/>
    </w:rPr>
  </w:style>
  <w:style w:type="character" w:customStyle="1" w:styleId="WW8Num65z1">
    <w:name w:val="WW8Num65z1"/>
    <w:rsid w:val="00A12875"/>
    <w:rPr>
      <w:rFonts w:ascii="Courier New" w:hAnsi="Courier New"/>
    </w:rPr>
  </w:style>
  <w:style w:type="character" w:customStyle="1" w:styleId="WW8Num65z2">
    <w:name w:val="WW8Num65z2"/>
    <w:rsid w:val="00A12875"/>
    <w:rPr>
      <w:rFonts w:ascii="Wingdings" w:hAnsi="Wingdings"/>
    </w:rPr>
  </w:style>
  <w:style w:type="character" w:customStyle="1" w:styleId="WW8Num105z0">
    <w:name w:val="WW8Num105z0"/>
    <w:rsid w:val="00A12875"/>
    <w:rPr>
      <w:rFonts w:ascii="Symbol" w:hAnsi="Symbol"/>
    </w:rPr>
  </w:style>
  <w:style w:type="character" w:customStyle="1" w:styleId="WW8Num105z1">
    <w:name w:val="WW8Num105z1"/>
    <w:rsid w:val="00A12875"/>
    <w:rPr>
      <w:rFonts w:ascii="Courier New" w:hAnsi="Courier New" w:cs="Courier New"/>
    </w:rPr>
  </w:style>
  <w:style w:type="character" w:customStyle="1" w:styleId="WW8Num105z2">
    <w:name w:val="WW8Num105z2"/>
    <w:rsid w:val="00A12875"/>
    <w:rPr>
      <w:rFonts w:ascii="Wingdings" w:hAnsi="Wingdings"/>
    </w:rPr>
  </w:style>
  <w:style w:type="character" w:customStyle="1" w:styleId="WW8Num71z0">
    <w:name w:val="WW8Num71z0"/>
    <w:rsid w:val="00A12875"/>
    <w:rPr>
      <w:rFonts w:ascii="Symbol" w:hAnsi="Symbol"/>
    </w:rPr>
  </w:style>
  <w:style w:type="character" w:customStyle="1" w:styleId="WW8Num71z1">
    <w:name w:val="WW8Num71z1"/>
    <w:rsid w:val="00A12875"/>
    <w:rPr>
      <w:rFonts w:ascii="Courier New" w:hAnsi="Courier New"/>
    </w:rPr>
  </w:style>
  <w:style w:type="character" w:customStyle="1" w:styleId="WW8Num71z2">
    <w:name w:val="WW8Num71z2"/>
    <w:rsid w:val="00A12875"/>
    <w:rPr>
      <w:rFonts w:ascii="Wingdings" w:hAnsi="Wingdings"/>
    </w:rPr>
  </w:style>
  <w:style w:type="character" w:customStyle="1" w:styleId="it">
    <w:name w:val="it"/>
    <w:basedOn w:val="11"/>
    <w:rsid w:val="00A12875"/>
  </w:style>
  <w:style w:type="character" w:customStyle="1" w:styleId="WW8Num124z0">
    <w:name w:val="WW8Num124z0"/>
    <w:rsid w:val="00A12875"/>
    <w:rPr>
      <w:rFonts w:ascii="Symbol" w:hAnsi="Symbol"/>
    </w:rPr>
  </w:style>
  <w:style w:type="character" w:customStyle="1" w:styleId="WW8Num124z1">
    <w:name w:val="WW8Num124z1"/>
    <w:rsid w:val="00A12875"/>
    <w:rPr>
      <w:rFonts w:ascii="Courier New" w:hAnsi="Courier New" w:cs="Courier New"/>
    </w:rPr>
  </w:style>
  <w:style w:type="character" w:customStyle="1" w:styleId="WW8Num124z2">
    <w:name w:val="WW8Num124z2"/>
    <w:rsid w:val="00A12875"/>
    <w:rPr>
      <w:rFonts w:ascii="Wingdings" w:hAnsi="Wingdings"/>
    </w:rPr>
  </w:style>
  <w:style w:type="character" w:customStyle="1" w:styleId="WW8Num92z0">
    <w:name w:val="WW8Num92z0"/>
    <w:rsid w:val="00A12875"/>
    <w:rPr>
      <w:rFonts w:ascii="Symbol" w:hAnsi="Symbol"/>
    </w:rPr>
  </w:style>
  <w:style w:type="character" w:customStyle="1" w:styleId="WW8Num92z1">
    <w:name w:val="WW8Num92z1"/>
    <w:rsid w:val="00A12875"/>
    <w:rPr>
      <w:rFonts w:ascii="Courier New" w:hAnsi="Courier New" w:cs="Courier New"/>
    </w:rPr>
  </w:style>
  <w:style w:type="character" w:customStyle="1" w:styleId="WW8Num92z2">
    <w:name w:val="WW8Num92z2"/>
    <w:rsid w:val="00A12875"/>
    <w:rPr>
      <w:rFonts w:ascii="Wingdings" w:hAnsi="Wingdings"/>
    </w:rPr>
  </w:style>
  <w:style w:type="character" w:customStyle="1" w:styleId="WW8Num53z0">
    <w:name w:val="WW8Num53z0"/>
    <w:rsid w:val="00A12875"/>
    <w:rPr>
      <w:rFonts w:ascii="Symbol" w:hAnsi="Symbol"/>
    </w:rPr>
  </w:style>
  <w:style w:type="character" w:customStyle="1" w:styleId="WW8Num53z1">
    <w:name w:val="WW8Num53z1"/>
    <w:rsid w:val="00A12875"/>
    <w:rPr>
      <w:rFonts w:ascii="Courier New" w:hAnsi="Courier New" w:cs="Courier New"/>
    </w:rPr>
  </w:style>
  <w:style w:type="character" w:customStyle="1" w:styleId="WW8Num53z2">
    <w:name w:val="WW8Num53z2"/>
    <w:rsid w:val="00A12875"/>
    <w:rPr>
      <w:rFonts w:ascii="Wingdings" w:hAnsi="Wingdings"/>
    </w:rPr>
  </w:style>
  <w:style w:type="character" w:customStyle="1" w:styleId="WW8Num41z0">
    <w:name w:val="WW8Num41z0"/>
    <w:rsid w:val="00A12875"/>
    <w:rPr>
      <w:rFonts w:ascii="Symbol" w:hAnsi="Symbol"/>
    </w:rPr>
  </w:style>
  <w:style w:type="character" w:customStyle="1" w:styleId="WW8Num41z1">
    <w:name w:val="WW8Num41z1"/>
    <w:rsid w:val="00A12875"/>
    <w:rPr>
      <w:rFonts w:ascii="Courier New" w:hAnsi="Courier New" w:cs="Courier New"/>
    </w:rPr>
  </w:style>
  <w:style w:type="character" w:customStyle="1" w:styleId="WW8Num41z2">
    <w:name w:val="WW8Num41z2"/>
    <w:rsid w:val="00A12875"/>
    <w:rPr>
      <w:rFonts w:ascii="Wingdings" w:hAnsi="Wingdings"/>
    </w:rPr>
  </w:style>
  <w:style w:type="character" w:customStyle="1" w:styleId="WW8Num4z0">
    <w:name w:val="WW8Num4z0"/>
    <w:rsid w:val="00A12875"/>
    <w:rPr>
      <w:rFonts w:ascii="Symbol" w:hAnsi="Symbol"/>
    </w:rPr>
  </w:style>
  <w:style w:type="character" w:customStyle="1" w:styleId="WW8Num4z1">
    <w:name w:val="WW8Num4z1"/>
    <w:rsid w:val="00A12875"/>
    <w:rPr>
      <w:rFonts w:ascii="Courier New" w:hAnsi="Courier New" w:cs="Courier New"/>
    </w:rPr>
  </w:style>
  <w:style w:type="character" w:customStyle="1" w:styleId="WW8Num4z2">
    <w:name w:val="WW8Num4z2"/>
    <w:rsid w:val="00A12875"/>
    <w:rPr>
      <w:rFonts w:ascii="Wingdings" w:hAnsi="Wingdings"/>
    </w:rPr>
  </w:style>
  <w:style w:type="character" w:customStyle="1" w:styleId="WW8Num58z0">
    <w:name w:val="WW8Num58z0"/>
    <w:rsid w:val="00A12875"/>
    <w:rPr>
      <w:rFonts w:ascii="Symbol" w:hAnsi="Symbol"/>
    </w:rPr>
  </w:style>
  <w:style w:type="character" w:customStyle="1" w:styleId="WW8Num58z1">
    <w:name w:val="WW8Num58z1"/>
    <w:rsid w:val="00A12875"/>
    <w:rPr>
      <w:rFonts w:ascii="Courier New" w:hAnsi="Courier New"/>
    </w:rPr>
  </w:style>
  <w:style w:type="character" w:customStyle="1" w:styleId="WW8Num58z2">
    <w:name w:val="WW8Num58z2"/>
    <w:rsid w:val="00A12875"/>
    <w:rPr>
      <w:rFonts w:ascii="Wingdings" w:hAnsi="Wingdings"/>
    </w:rPr>
  </w:style>
  <w:style w:type="character" w:customStyle="1" w:styleId="WW8Num136z0">
    <w:name w:val="WW8Num136z0"/>
    <w:rsid w:val="00A12875"/>
    <w:rPr>
      <w:rFonts w:ascii="Symbol" w:hAnsi="Symbol"/>
    </w:rPr>
  </w:style>
  <w:style w:type="character" w:customStyle="1" w:styleId="WW8Num136z1">
    <w:name w:val="WW8Num136z1"/>
    <w:rsid w:val="00A12875"/>
    <w:rPr>
      <w:rFonts w:ascii="Courier New" w:hAnsi="Courier New"/>
    </w:rPr>
  </w:style>
  <w:style w:type="character" w:customStyle="1" w:styleId="WW8Num136z2">
    <w:name w:val="WW8Num136z2"/>
    <w:rsid w:val="00A12875"/>
    <w:rPr>
      <w:rFonts w:ascii="Wingdings" w:hAnsi="Wingdings"/>
    </w:rPr>
  </w:style>
  <w:style w:type="character" w:customStyle="1" w:styleId="WW8Num100z0">
    <w:name w:val="WW8Num100z0"/>
    <w:rsid w:val="00A12875"/>
    <w:rPr>
      <w:rFonts w:ascii="Symbol" w:hAnsi="Symbol"/>
    </w:rPr>
  </w:style>
  <w:style w:type="character" w:customStyle="1" w:styleId="WW8Num100z1">
    <w:name w:val="WW8Num100z1"/>
    <w:rsid w:val="00A12875"/>
    <w:rPr>
      <w:rFonts w:ascii="Courier New" w:hAnsi="Courier New"/>
    </w:rPr>
  </w:style>
  <w:style w:type="character" w:customStyle="1" w:styleId="WW8Num100z2">
    <w:name w:val="WW8Num100z2"/>
    <w:rsid w:val="00A12875"/>
    <w:rPr>
      <w:rFonts w:ascii="Wingdings" w:hAnsi="Wingdings"/>
    </w:rPr>
  </w:style>
  <w:style w:type="character" w:customStyle="1" w:styleId="WW8Num76z0">
    <w:name w:val="WW8Num76z0"/>
    <w:rsid w:val="00A12875"/>
    <w:rPr>
      <w:rFonts w:ascii="Symbol" w:hAnsi="Symbol"/>
    </w:rPr>
  </w:style>
  <w:style w:type="character" w:customStyle="1" w:styleId="WW8Num76z1">
    <w:name w:val="WW8Num76z1"/>
    <w:rsid w:val="00A12875"/>
    <w:rPr>
      <w:rFonts w:ascii="Courier New" w:hAnsi="Courier New" w:cs="Courier New"/>
    </w:rPr>
  </w:style>
  <w:style w:type="character" w:customStyle="1" w:styleId="WW8Num76z2">
    <w:name w:val="WW8Num76z2"/>
    <w:rsid w:val="00A12875"/>
    <w:rPr>
      <w:rFonts w:ascii="Wingdings" w:hAnsi="Wingdings"/>
    </w:rPr>
  </w:style>
  <w:style w:type="character" w:customStyle="1" w:styleId="WW8Num75z0">
    <w:name w:val="WW8Num75z0"/>
    <w:rsid w:val="00A12875"/>
    <w:rPr>
      <w:rFonts w:ascii="Symbol" w:hAnsi="Symbol"/>
    </w:rPr>
  </w:style>
  <w:style w:type="character" w:customStyle="1" w:styleId="WW8Num75z1">
    <w:name w:val="WW8Num75z1"/>
    <w:rsid w:val="00A12875"/>
    <w:rPr>
      <w:rFonts w:ascii="Courier New" w:hAnsi="Courier New"/>
    </w:rPr>
  </w:style>
  <w:style w:type="character" w:customStyle="1" w:styleId="WW8Num75z2">
    <w:name w:val="WW8Num75z2"/>
    <w:rsid w:val="00A12875"/>
    <w:rPr>
      <w:rFonts w:ascii="Wingdings" w:hAnsi="Wingdings"/>
    </w:rPr>
  </w:style>
  <w:style w:type="character" w:customStyle="1" w:styleId="WW8Num34z0">
    <w:name w:val="WW8Num34z0"/>
    <w:rsid w:val="00A12875"/>
    <w:rPr>
      <w:rFonts w:ascii="Symbol" w:hAnsi="Symbol"/>
    </w:rPr>
  </w:style>
  <w:style w:type="character" w:customStyle="1" w:styleId="WW8Num34z1">
    <w:name w:val="WW8Num34z1"/>
    <w:rsid w:val="00A12875"/>
    <w:rPr>
      <w:rFonts w:ascii="Courier New" w:hAnsi="Courier New"/>
    </w:rPr>
  </w:style>
  <w:style w:type="character" w:customStyle="1" w:styleId="WW8Num34z2">
    <w:name w:val="WW8Num34z2"/>
    <w:rsid w:val="00A12875"/>
    <w:rPr>
      <w:rFonts w:ascii="Wingdings" w:hAnsi="Wingdings"/>
    </w:rPr>
  </w:style>
  <w:style w:type="character" w:customStyle="1" w:styleId="WW8Num55z0">
    <w:name w:val="WW8Num55z0"/>
    <w:rsid w:val="00A12875"/>
    <w:rPr>
      <w:rFonts w:ascii="Symbol" w:hAnsi="Symbol"/>
    </w:rPr>
  </w:style>
  <w:style w:type="character" w:customStyle="1" w:styleId="WW8Num55z1">
    <w:name w:val="WW8Num55z1"/>
    <w:rsid w:val="00A12875"/>
    <w:rPr>
      <w:rFonts w:ascii="Courier New" w:hAnsi="Courier New"/>
    </w:rPr>
  </w:style>
  <w:style w:type="character" w:customStyle="1" w:styleId="WW8Num55z2">
    <w:name w:val="WW8Num55z2"/>
    <w:rsid w:val="00A12875"/>
    <w:rPr>
      <w:rFonts w:ascii="Wingdings" w:hAnsi="Wingdings"/>
    </w:rPr>
  </w:style>
  <w:style w:type="character" w:customStyle="1" w:styleId="WW8Num29z0">
    <w:name w:val="WW8Num29z0"/>
    <w:rsid w:val="00A12875"/>
    <w:rPr>
      <w:rFonts w:ascii="Symbol" w:hAnsi="Symbol"/>
    </w:rPr>
  </w:style>
  <w:style w:type="character" w:customStyle="1" w:styleId="WW8Num29z1">
    <w:name w:val="WW8Num29z1"/>
    <w:rsid w:val="00A12875"/>
    <w:rPr>
      <w:rFonts w:ascii="Courier New" w:hAnsi="Courier New"/>
    </w:rPr>
  </w:style>
  <w:style w:type="character" w:customStyle="1" w:styleId="WW8Num29z2">
    <w:name w:val="WW8Num29z2"/>
    <w:rsid w:val="00A12875"/>
    <w:rPr>
      <w:rFonts w:ascii="Wingdings" w:hAnsi="Wingdings"/>
    </w:rPr>
  </w:style>
  <w:style w:type="character" w:customStyle="1" w:styleId="WW8Num95z0">
    <w:name w:val="WW8Num95z0"/>
    <w:rsid w:val="00A12875"/>
    <w:rPr>
      <w:rFonts w:ascii="Symbol" w:hAnsi="Symbol"/>
    </w:rPr>
  </w:style>
  <w:style w:type="character" w:customStyle="1" w:styleId="WW8Num95z1">
    <w:name w:val="WW8Num95z1"/>
    <w:rsid w:val="00A12875"/>
    <w:rPr>
      <w:rFonts w:ascii="Courier New" w:hAnsi="Courier New"/>
    </w:rPr>
  </w:style>
  <w:style w:type="character" w:customStyle="1" w:styleId="WW8Num95z2">
    <w:name w:val="WW8Num95z2"/>
    <w:rsid w:val="00A12875"/>
    <w:rPr>
      <w:rFonts w:ascii="Wingdings" w:hAnsi="Wingdings"/>
    </w:rPr>
  </w:style>
  <w:style w:type="character" w:customStyle="1" w:styleId="WW8Num22z0">
    <w:name w:val="WW8Num22z0"/>
    <w:rsid w:val="00A12875"/>
    <w:rPr>
      <w:rFonts w:ascii="Symbol" w:hAnsi="Symbol"/>
    </w:rPr>
  </w:style>
  <w:style w:type="character" w:customStyle="1" w:styleId="WW8Num22z4">
    <w:name w:val="WW8Num22z4"/>
    <w:rsid w:val="00A12875"/>
    <w:rPr>
      <w:rFonts w:ascii="Courier New" w:hAnsi="Courier New"/>
    </w:rPr>
  </w:style>
  <w:style w:type="character" w:customStyle="1" w:styleId="WW8Num22z5">
    <w:name w:val="WW8Num22z5"/>
    <w:rsid w:val="00A12875"/>
    <w:rPr>
      <w:rFonts w:ascii="Wingdings" w:hAnsi="Wingdings"/>
    </w:rPr>
  </w:style>
  <w:style w:type="character" w:customStyle="1" w:styleId="WW8Num114z0">
    <w:name w:val="WW8Num114z0"/>
    <w:rsid w:val="00A12875"/>
    <w:rPr>
      <w:rFonts w:ascii="Symbol" w:hAnsi="Symbol"/>
    </w:rPr>
  </w:style>
  <w:style w:type="character" w:customStyle="1" w:styleId="WW8Num114z1">
    <w:name w:val="WW8Num114z1"/>
    <w:rsid w:val="00A12875"/>
    <w:rPr>
      <w:rFonts w:ascii="Courier New" w:hAnsi="Courier New"/>
    </w:rPr>
  </w:style>
  <w:style w:type="character" w:customStyle="1" w:styleId="WW8Num114z2">
    <w:name w:val="WW8Num114z2"/>
    <w:rsid w:val="00A12875"/>
    <w:rPr>
      <w:rFonts w:ascii="Wingdings" w:hAnsi="Wingdings"/>
    </w:rPr>
  </w:style>
  <w:style w:type="character" w:customStyle="1" w:styleId="WW8Num118z0">
    <w:name w:val="WW8Num118z0"/>
    <w:rsid w:val="00A12875"/>
    <w:rPr>
      <w:rFonts w:ascii="Symbol" w:hAnsi="Symbol"/>
    </w:rPr>
  </w:style>
  <w:style w:type="character" w:customStyle="1" w:styleId="WW8Num118z2">
    <w:name w:val="WW8Num118z2"/>
    <w:rsid w:val="00A12875"/>
    <w:rPr>
      <w:b/>
      <w:i/>
    </w:rPr>
  </w:style>
  <w:style w:type="character" w:customStyle="1" w:styleId="WW8Num144z0">
    <w:name w:val="WW8Num144z0"/>
    <w:rsid w:val="00A12875"/>
    <w:rPr>
      <w:rFonts w:ascii="Symbol" w:hAnsi="Symbol"/>
    </w:rPr>
  </w:style>
  <w:style w:type="character" w:customStyle="1" w:styleId="WW8Num144z2">
    <w:name w:val="WW8Num144z2"/>
    <w:rsid w:val="00A12875"/>
    <w:rPr>
      <w:b/>
      <w:i/>
    </w:rPr>
  </w:style>
  <w:style w:type="character" w:customStyle="1" w:styleId="WW8Num101z0">
    <w:name w:val="WW8Num101z0"/>
    <w:rsid w:val="00A12875"/>
    <w:rPr>
      <w:rFonts w:ascii="Symbol" w:hAnsi="Symbol"/>
    </w:rPr>
  </w:style>
  <w:style w:type="character" w:customStyle="1" w:styleId="WW8Num101z1">
    <w:name w:val="WW8Num101z1"/>
    <w:rsid w:val="00A12875"/>
    <w:rPr>
      <w:rFonts w:ascii="Courier New" w:hAnsi="Courier New"/>
      <w:sz w:val="20"/>
    </w:rPr>
  </w:style>
  <w:style w:type="character" w:customStyle="1" w:styleId="WW8Num101z2">
    <w:name w:val="WW8Num101z2"/>
    <w:rsid w:val="00A12875"/>
    <w:rPr>
      <w:rFonts w:ascii="Wingdings" w:hAnsi="Wingdings"/>
      <w:sz w:val="20"/>
    </w:rPr>
  </w:style>
  <w:style w:type="character" w:customStyle="1" w:styleId="WW8Num122z0">
    <w:name w:val="WW8Num122z0"/>
    <w:rsid w:val="00A12875"/>
    <w:rPr>
      <w:rFonts w:ascii="Symbol" w:hAnsi="Symbol"/>
    </w:rPr>
  </w:style>
  <w:style w:type="character" w:customStyle="1" w:styleId="WW8Num122z1">
    <w:name w:val="WW8Num122z1"/>
    <w:rsid w:val="00A12875"/>
    <w:rPr>
      <w:rFonts w:ascii="Courier New" w:hAnsi="Courier New" w:cs="Courier New"/>
    </w:rPr>
  </w:style>
  <w:style w:type="character" w:customStyle="1" w:styleId="WW8Num122z2">
    <w:name w:val="WW8Num122z2"/>
    <w:rsid w:val="00A12875"/>
    <w:rPr>
      <w:rFonts w:ascii="Wingdings" w:hAnsi="Wingdings"/>
    </w:rPr>
  </w:style>
  <w:style w:type="character" w:customStyle="1" w:styleId="WW8Num145z0">
    <w:name w:val="WW8Num145z0"/>
    <w:rsid w:val="00A12875"/>
    <w:rPr>
      <w:rFonts w:ascii="Symbol" w:hAnsi="Symbol"/>
    </w:rPr>
  </w:style>
  <w:style w:type="character" w:customStyle="1" w:styleId="WW8Num145z1">
    <w:name w:val="WW8Num145z1"/>
    <w:rsid w:val="00A12875"/>
    <w:rPr>
      <w:rFonts w:ascii="Courier New" w:hAnsi="Courier New"/>
      <w:sz w:val="20"/>
    </w:rPr>
  </w:style>
  <w:style w:type="character" w:customStyle="1" w:styleId="WW8Num145z2">
    <w:name w:val="WW8Num145z2"/>
    <w:rsid w:val="00A12875"/>
    <w:rPr>
      <w:rFonts w:ascii="Wingdings" w:hAnsi="Wingdings"/>
      <w:sz w:val="20"/>
    </w:rPr>
  </w:style>
  <w:style w:type="character" w:customStyle="1" w:styleId="WW8Num10z0">
    <w:name w:val="WW8Num10z0"/>
    <w:rsid w:val="00A12875"/>
    <w:rPr>
      <w:rFonts w:ascii="Symbol" w:hAnsi="Symbol"/>
    </w:rPr>
  </w:style>
  <w:style w:type="character" w:customStyle="1" w:styleId="WW8Num10z1">
    <w:name w:val="WW8Num10z1"/>
    <w:rsid w:val="00A12875"/>
    <w:rPr>
      <w:rFonts w:ascii="Courier New" w:hAnsi="Courier New"/>
      <w:sz w:val="20"/>
    </w:rPr>
  </w:style>
  <w:style w:type="character" w:customStyle="1" w:styleId="WW8Num10z2">
    <w:name w:val="WW8Num10z2"/>
    <w:rsid w:val="00A12875"/>
    <w:rPr>
      <w:rFonts w:ascii="Wingdings" w:hAnsi="Wingdings"/>
      <w:sz w:val="20"/>
    </w:rPr>
  </w:style>
  <w:style w:type="character" w:customStyle="1" w:styleId="WW8Num26z1">
    <w:name w:val="WW8Num26z1"/>
    <w:rsid w:val="00A12875"/>
    <w:rPr>
      <w:rFonts w:ascii="Symbol" w:hAnsi="Symbol"/>
    </w:rPr>
  </w:style>
  <w:style w:type="character" w:customStyle="1" w:styleId="WW8Num26z2">
    <w:name w:val="WW8Num26z2"/>
    <w:rsid w:val="00A12875"/>
    <w:rPr>
      <w:rFonts w:ascii="Wingdings" w:hAnsi="Wingdings"/>
      <w:sz w:val="20"/>
    </w:rPr>
  </w:style>
  <w:style w:type="character" w:customStyle="1" w:styleId="WW8Num49z1">
    <w:name w:val="WW8Num49z1"/>
    <w:rsid w:val="00A12875"/>
    <w:rPr>
      <w:rFonts w:ascii="Symbol" w:hAnsi="Symbol"/>
    </w:rPr>
  </w:style>
  <w:style w:type="character" w:customStyle="1" w:styleId="WW8Num49z2">
    <w:name w:val="WW8Num49z2"/>
    <w:rsid w:val="00A12875"/>
    <w:rPr>
      <w:rFonts w:ascii="Wingdings" w:hAnsi="Wingdings"/>
      <w:sz w:val="20"/>
    </w:rPr>
  </w:style>
  <w:style w:type="character" w:customStyle="1" w:styleId="WW8Num62z0">
    <w:name w:val="WW8Num62z0"/>
    <w:rsid w:val="00A12875"/>
    <w:rPr>
      <w:rFonts w:ascii="Symbol" w:hAnsi="Symbol"/>
    </w:rPr>
  </w:style>
  <w:style w:type="character" w:customStyle="1" w:styleId="WW8Num62z1">
    <w:name w:val="WW8Num62z1"/>
    <w:rsid w:val="00A12875"/>
    <w:rPr>
      <w:rFonts w:ascii="Courier New" w:hAnsi="Courier New"/>
    </w:rPr>
  </w:style>
  <w:style w:type="character" w:customStyle="1" w:styleId="WW8Num62z2">
    <w:name w:val="WW8Num62z2"/>
    <w:rsid w:val="00A12875"/>
    <w:rPr>
      <w:rFonts w:ascii="Wingdings" w:hAnsi="Wingdings"/>
    </w:rPr>
  </w:style>
  <w:style w:type="character" w:customStyle="1" w:styleId="WW8Num38z0">
    <w:name w:val="WW8Num38z0"/>
    <w:rsid w:val="00A12875"/>
    <w:rPr>
      <w:rFonts w:ascii="Symbol" w:hAnsi="Symbol"/>
    </w:rPr>
  </w:style>
  <w:style w:type="character" w:customStyle="1" w:styleId="WW8Num38z1">
    <w:name w:val="WW8Num38z1"/>
    <w:rsid w:val="00A12875"/>
    <w:rPr>
      <w:rFonts w:ascii="Courier New" w:hAnsi="Courier New"/>
    </w:rPr>
  </w:style>
  <w:style w:type="character" w:customStyle="1" w:styleId="WW8Num38z2">
    <w:name w:val="WW8Num38z2"/>
    <w:rsid w:val="00A12875"/>
    <w:rPr>
      <w:rFonts w:ascii="Wingdings" w:hAnsi="Wingdings"/>
    </w:rPr>
  </w:style>
  <w:style w:type="character" w:customStyle="1" w:styleId="WW8Num54z0">
    <w:name w:val="WW8Num54z0"/>
    <w:rsid w:val="00A12875"/>
    <w:rPr>
      <w:rFonts w:ascii="Symbol" w:hAnsi="Symbol"/>
    </w:rPr>
  </w:style>
  <w:style w:type="character" w:customStyle="1" w:styleId="WW8Num54z1">
    <w:name w:val="WW8Num54z1"/>
    <w:rsid w:val="00A12875"/>
    <w:rPr>
      <w:rFonts w:ascii="Courier New" w:hAnsi="Courier New"/>
    </w:rPr>
  </w:style>
  <w:style w:type="character" w:customStyle="1" w:styleId="WW8Num54z2">
    <w:name w:val="WW8Num54z2"/>
    <w:rsid w:val="00A12875"/>
    <w:rPr>
      <w:rFonts w:ascii="Wingdings" w:hAnsi="Wingdings"/>
    </w:rPr>
  </w:style>
  <w:style w:type="character" w:customStyle="1" w:styleId="WW8Num68z0">
    <w:name w:val="WW8Num68z0"/>
    <w:rsid w:val="00A12875"/>
    <w:rPr>
      <w:rFonts w:ascii="Symbol" w:hAnsi="Symbol"/>
    </w:rPr>
  </w:style>
  <w:style w:type="character" w:customStyle="1" w:styleId="WW8Num68z1">
    <w:name w:val="WW8Num68z1"/>
    <w:rsid w:val="00A12875"/>
    <w:rPr>
      <w:rFonts w:ascii="Courier New" w:hAnsi="Courier New"/>
    </w:rPr>
  </w:style>
  <w:style w:type="character" w:customStyle="1" w:styleId="WW8Num68z2">
    <w:name w:val="WW8Num68z2"/>
    <w:rsid w:val="00A12875"/>
    <w:rPr>
      <w:rFonts w:ascii="Wingdings" w:hAnsi="Wingdings"/>
    </w:rPr>
  </w:style>
  <w:style w:type="character" w:customStyle="1" w:styleId="WW8Num109z0">
    <w:name w:val="WW8Num109z0"/>
    <w:rsid w:val="00A12875"/>
    <w:rPr>
      <w:rFonts w:ascii="Symbol" w:hAnsi="Symbol"/>
    </w:rPr>
  </w:style>
  <w:style w:type="character" w:customStyle="1" w:styleId="WW8Num109z1">
    <w:name w:val="WW8Num109z1"/>
    <w:rsid w:val="00A12875"/>
    <w:rPr>
      <w:rFonts w:ascii="Courier New" w:hAnsi="Courier New" w:cs="Courier New"/>
    </w:rPr>
  </w:style>
  <w:style w:type="character" w:customStyle="1" w:styleId="WW8Num109z2">
    <w:name w:val="WW8Num109z2"/>
    <w:rsid w:val="00A12875"/>
    <w:rPr>
      <w:rFonts w:ascii="Wingdings" w:hAnsi="Wingdings"/>
    </w:rPr>
  </w:style>
  <w:style w:type="character" w:customStyle="1" w:styleId="WW8Num149z0">
    <w:name w:val="WW8Num149z0"/>
    <w:rsid w:val="00A12875"/>
    <w:rPr>
      <w:rFonts w:ascii="Symbol" w:hAnsi="Symbol"/>
    </w:rPr>
  </w:style>
  <w:style w:type="character" w:customStyle="1" w:styleId="WW8Num149z1">
    <w:name w:val="WW8Num149z1"/>
    <w:rsid w:val="00A12875"/>
    <w:rPr>
      <w:rFonts w:ascii="Courier New" w:hAnsi="Courier New" w:cs="Courier New"/>
    </w:rPr>
  </w:style>
  <w:style w:type="character" w:customStyle="1" w:styleId="WW8Num149z2">
    <w:name w:val="WW8Num149z2"/>
    <w:rsid w:val="00A12875"/>
    <w:rPr>
      <w:rFonts w:ascii="Wingdings" w:hAnsi="Wingdings"/>
    </w:rPr>
  </w:style>
  <w:style w:type="character" w:customStyle="1" w:styleId="WW8Num14z0">
    <w:name w:val="WW8Num14z0"/>
    <w:rsid w:val="00A12875"/>
    <w:rPr>
      <w:rFonts w:ascii="Symbol" w:hAnsi="Symbol"/>
    </w:rPr>
  </w:style>
  <w:style w:type="character" w:customStyle="1" w:styleId="WW8Num14z1">
    <w:name w:val="WW8Num14z1"/>
    <w:rsid w:val="00A12875"/>
    <w:rPr>
      <w:rFonts w:ascii="Courier New" w:hAnsi="Courier New" w:cs="Courier New"/>
    </w:rPr>
  </w:style>
  <w:style w:type="character" w:customStyle="1" w:styleId="WW8Num14z2">
    <w:name w:val="WW8Num14z2"/>
    <w:rsid w:val="00A12875"/>
    <w:rPr>
      <w:rFonts w:ascii="Wingdings" w:hAnsi="Wingdings"/>
    </w:rPr>
  </w:style>
  <w:style w:type="character" w:customStyle="1" w:styleId="WW8Num106z0">
    <w:name w:val="WW8Num106z0"/>
    <w:rsid w:val="00A12875"/>
    <w:rPr>
      <w:rFonts w:ascii="Symbol" w:hAnsi="Symbol"/>
    </w:rPr>
  </w:style>
  <w:style w:type="character" w:customStyle="1" w:styleId="WW8Num106z1">
    <w:name w:val="WW8Num106z1"/>
    <w:rsid w:val="00A12875"/>
    <w:rPr>
      <w:rFonts w:ascii="Courier New" w:hAnsi="Courier New" w:cs="Courier New"/>
    </w:rPr>
  </w:style>
  <w:style w:type="character" w:customStyle="1" w:styleId="WW8Num106z2">
    <w:name w:val="WW8Num106z2"/>
    <w:rsid w:val="00A12875"/>
    <w:rPr>
      <w:rFonts w:ascii="Wingdings" w:hAnsi="Wingdings"/>
    </w:rPr>
  </w:style>
  <w:style w:type="character" w:customStyle="1" w:styleId="WW8Num112z0">
    <w:name w:val="WW8Num112z0"/>
    <w:rsid w:val="00A12875"/>
    <w:rPr>
      <w:rFonts w:ascii="Symbol" w:hAnsi="Symbol"/>
    </w:rPr>
  </w:style>
  <w:style w:type="character" w:customStyle="1" w:styleId="WW8Num112z1">
    <w:name w:val="WW8Num112z1"/>
    <w:rsid w:val="00A12875"/>
    <w:rPr>
      <w:rFonts w:ascii="Courier New" w:hAnsi="Courier New" w:cs="Courier New"/>
    </w:rPr>
  </w:style>
  <w:style w:type="character" w:customStyle="1" w:styleId="WW8Num112z2">
    <w:name w:val="WW8Num112z2"/>
    <w:rsid w:val="00A12875"/>
    <w:rPr>
      <w:rFonts w:ascii="Wingdings" w:hAnsi="Wingdings"/>
    </w:rPr>
  </w:style>
  <w:style w:type="character" w:customStyle="1" w:styleId="WW8Num9z0">
    <w:name w:val="WW8Num9z0"/>
    <w:rsid w:val="00A12875"/>
    <w:rPr>
      <w:rFonts w:ascii="Symbol" w:hAnsi="Symbol"/>
    </w:rPr>
  </w:style>
  <w:style w:type="character" w:customStyle="1" w:styleId="WW8Num9z1">
    <w:name w:val="WW8Num9z1"/>
    <w:rsid w:val="00A12875"/>
    <w:rPr>
      <w:rFonts w:ascii="Courier New" w:hAnsi="Courier New" w:cs="Courier New"/>
    </w:rPr>
  </w:style>
  <w:style w:type="character" w:customStyle="1" w:styleId="WW8Num9z2">
    <w:name w:val="WW8Num9z2"/>
    <w:rsid w:val="00A12875"/>
    <w:rPr>
      <w:rFonts w:ascii="Wingdings" w:hAnsi="Wingdings"/>
    </w:rPr>
  </w:style>
  <w:style w:type="character" w:customStyle="1" w:styleId="WW8Num43z0">
    <w:name w:val="WW8Num43z0"/>
    <w:rsid w:val="00A12875"/>
    <w:rPr>
      <w:rFonts w:ascii="Symbol" w:hAnsi="Symbol"/>
    </w:rPr>
  </w:style>
  <w:style w:type="character" w:customStyle="1" w:styleId="WW8Num43z1">
    <w:name w:val="WW8Num43z1"/>
    <w:rsid w:val="00A12875"/>
    <w:rPr>
      <w:rFonts w:ascii="Courier New" w:hAnsi="Courier New" w:cs="Courier New"/>
    </w:rPr>
  </w:style>
  <w:style w:type="character" w:customStyle="1" w:styleId="WW8Num43z2">
    <w:name w:val="WW8Num43z2"/>
    <w:rsid w:val="00A12875"/>
    <w:rPr>
      <w:rFonts w:ascii="Wingdings" w:hAnsi="Wingdings"/>
    </w:rPr>
  </w:style>
  <w:style w:type="character" w:customStyle="1" w:styleId="WW8Num51z0">
    <w:name w:val="WW8Num51z0"/>
    <w:rsid w:val="00A12875"/>
    <w:rPr>
      <w:rFonts w:ascii="Symbol" w:hAnsi="Symbol"/>
    </w:rPr>
  </w:style>
  <w:style w:type="character" w:customStyle="1" w:styleId="WW8Num51z1">
    <w:name w:val="WW8Num51z1"/>
    <w:rsid w:val="00A12875"/>
    <w:rPr>
      <w:rFonts w:ascii="Courier New" w:hAnsi="Courier New" w:cs="Courier New"/>
    </w:rPr>
  </w:style>
  <w:style w:type="character" w:customStyle="1" w:styleId="WW8Num51z2">
    <w:name w:val="WW8Num51z2"/>
    <w:rsid w:val="00A12875"/>
    <w:rPr>
      <w:rFonts w:ascii="Wingdings" w:hAnsi="Wingdings"/>
    </w:rPr>
  </w:style>
  <w:style w:type="character" w:customStyle="1" w:styleId="WW8Num15z0">
    <w:name w:val="WW8Num15z0"/>
    <w:rsid w:val="00A12875"/>
    <w:rPr>
      <w:rFonts w:ascii="Symbol" w:hAnsi="Symbol"/>
    </w:rPr>
  </w:style>
  <w:style w:type="character" w:customStyle="1" w:styleId="WW8Num15z1">
    <w:name w:val="WW8Num15z1"/>
    <w:rsid w:val="00A12875"/>
    <w:rPr>
      <w:rFonts w:ascii="Courier New" w:hAnsi="Courier New" w:cs="Courier New"/>
    </w:rPr>
  </w:style>
  <w:style w:type="character" w:customStyle="1" w:styleId="WW8Num15z2">
    <w:name w:val="WW8Num15z2"/>
    <w:rsid w:val="00A12875"/>
    <w:rPr>
      <w:rFonts w:ascii="Wingdings" w:hAnsi="Wingdings"/>
    </w:rPr>
  </w:style>
  <w:style w:type="character" w:customStyle="1" w:styleId="WW8Num48z0">
    <w:name w:val="WW8Num48z0"/>
    <w:rsid w:val="00A12875"/>
    <w:rPr>
      <w:rFonts w:ascii="Symbol" w:hAnsi="Symbol"/>
    </w:rPr>
  </w:style>
  <w:style w:type="character" w:customStyle="1" w:styleId="WW8Num48z1">
    <w:name w:val="WW8Num48z1"/>
    <w:rsid w:val="00A12875"/>
    <w:rPr>
      <w:rFonts w:ascii="Courier New" w:hAnsi="Courier New" w:cs="Courier New"/>
    </w:rPr>
  </w:style>
  <w:style w:type="character" w:customStyle="1" w:styleId="WW8Num48z2">
    <w:name w:val="WW8Num48z2"/>
    <w:rsid w:val="00A12875"/>
    <w:rPr>
      <w:rFonts w:ascii="Wingdings" w:hAnsi="Wingdings"/>
    </w:rPr>
  </w:style>
  <w:style w:type="character" w:customStyle="1" w:styleId="WW8Num84z0">
    <w:name w:val="WW8Num84z0"/>
    <w:rsid w:val="00A12875"/>
    <w:rPr>
      <w:rFonts w:ascii="Symbol" w:hAnsi="Symbol"/>
    </w:rPr>
  </w:style>
  <w:style w:type="character" w:customStyle="1" w:styleId="WW8Num84z1">
    <w:name w:val="WW8Num84z1"/>
    <w:rsid w:val="00A12875"/>
    <w:rPr>
      <w:rFonts w:ascii="Courier New" w:hAnsi="Courier New" w:cs="Courier New"/>
    </w:rPr>
  </w:style>
  <w:style w:type="character" w:customStyle="1" w:styleId="WW8Num84z2">
    <w:name w:val="WW8Num84z2"/>
    <w:rsid w:val="00A12875"/>
    <w:rPr>
      <w:rFonts w:ascii="Wingdings" w:hAnsi="Wingdings"/>
    </w:rPr>
  </w:style>
  <w:style w:type="character" w:customStyle="1" w:styleId="WW8Num98z0">
    <w:name w:val="WW8Num98z0"/>
    <w:rsid w:val="00A12875"/>
    <w:rPr>
      <w:rFonts w:ascii="Symbol" w:hAnsi="Symbol"/>
    </w:rPr>
  </w:style>
  <w:style w:type="character" w:customStyle="1" w:styleId="WW8Num98z1">
    <w:name w:val="WW8Num98z1"/>
    <w:rsid w:val="00A12875"/>
    <w:rPr>
      <w:rFonts w:ascii="Courier New" w:hAnsi="Courier New" w:cs="Courier New"/>
    </w:rPr>
  </w:style>
  <w:style w:type="character" w:customStyle="1" w:styleId="WW8Num98z2">
    <w:name w:val="WW8Num98z2"/>
    <w:rsid w:val="00A12875"/>
    <w:rPr>
      <w:rFonts w:ascii="Wingdings" w:hAnsi="Wingdings"/>
    </w:rPr>
  </w:style>
  <w:style w:type="character" w:customStyle="1" w:styleId="WW8Num24z0">
    <w:name w:val="WW8Num24z0"/>
    <w:rsid w:val="00A12875"/>
    <w:rPr>
      <w:rFonts w:ascii="Symbol" w:hAnsi="Symbol"/>
    </w:rPr>
  </w:style>
  <w:style w:type="character" w:customStyle="1" w:styleId="WW8Num24z1">
    <w:name w:val="WW8Num24z1"/>
    <w:rsid w:val="00A12875"/>
    <w:rPr>
      <w:rFonts w:ascii="Courier New" w:hAnsi="Courier New" w:cs="Courier New"/>
    </w:rPr>
  </w:style>
  <w:style w:type="character" w:customStyle="1" w:styleId="WW8Num24z2">
    <w:name w:val="WW8Num24z2"/>
    <w:rsid w:val="00A12875"/>
    <w:rPr>
      <w:rFonts w:ascii="Wingdings" w:hAnsi="Wingdings"/>
    </w:rPr>
  </w:style>
  <w:style w:type="character" w:customStyle="1" w:styleId="WW8Num77z0">
    <w:name w:val="WW8Num77z0"/>
    <w:rsid w:val="00A12875"/>
    <w:rPr>
      <w:rFonts w:ascii="Symbol" w:hAnsi="Symbol"/>
    </w:rPr>
  </w:style>
  <w:style w:type="character" w:customStyle="1" w:styleId="WW8Num77z1">
    <w:name w:val="WW8Num77z1"/>
    <w:rsid w:val="00A12875"/>
    <w:rPr>
      <w:rFonts w:ascii="Courier New" w:hAnsi="Courier New" w:cs="Courier New"/>
    </w:rPr>
  </w:style>
  <w:style w:type="character" w:customStyle="1" w:styleId="WW8Num77z2">
    <w:name w:val="WW8Num77z2"/>
    <w:rsid w:val="00A12875"/>
    <w:rPr>
      <w:rFonts w:ascii="Wingdings" w:hAnsi="Wingdings"/>
    </w:rPr>
  </w:style>
  <w:style w:type="character" w:customStyle="1" w:styleId="WW8Num79z0">
    <w:name w:val="WW8Num79z0"/>
    <w:rsid w:val="00A12875"/>
    <w:rPr>
      <w:rFonts w:ascii="Symbol" w:hAnsi="Symbol"/>
    </w:rPr>
  </w:style>
  <w:style w:type="character" w:customStyle="1" w:styleId="WW8Num79z1">
    <w:name w:val="WW8Num79z1"/>
    <w:rsid w:val="00A12875"/>
    <w:rPr>
      <w:rFonts w:ascii="Courier New" w:hAnsi="Courier New" w:cs="Courier New"/>
    </w:rPr>
  </w:style>
  <w:style w:type="character" w:customStyle="1" w:styleId="WW8Num79z2">
    <w:name w:val="WW8Num79z2"/>
    <w:rsid w:val="00A12875"/>
    <w:rPr>
      <w:rFonts w:ascii="Wingdings" w:hAnsi="Wingdings"/>
    </w:rPr>
  </w:style>
  <w:style w:type="character" w:customStyle="1" w:styleId="WW8Num160z0">
    <w:name w:val="WW8Num160z0"/>
    <w:rsid w:val="00A12875"/>
    <w:rPr>
      <w:rFonts w:ascii="Symbol" w:hAnsi="Symbol"/>
    </w:rPr>
  </w:style>
  <w:style w:type="character" w:customStyle="1" w:styleId="WW8Num160z1">
    <w:name w:val="WW8Num160z1"/>
    <w:rsid w:val="00A12875"/>
    <w:rPr>
      <w:rFonts w:ascii="Courier New" w:hAnsi="Courier New" w:cs="Courier New"/>
    </w:rPr>
  </w:style>
  <w:style w:type="character" w:customStyle="1" w:styleId="WW8Num160z2">
    <w:name w:val="WW8Num160z2"/>
    <w:rsid w:val="00A12875"/>
    <w:rPr>
      <w:rFonts w:ascii="Wingdings" w:hAnsi="Wingdings"/>
    </w:rPr>
  </w:style>
  <w:style w:type="character" w:customStyle="1" w:styleId="WW8Num28z0">
    <w:name w:val="WW8Num28z0"/>
    <w:rsid w:val="00A12875"/>
    <w:rPr>
      <w:rFonts w:ascii="Symbol" w:hAnsi="Symbol"/>
    </w:rPr>
  </w:style>
  <w:style w:type="character" w:customStyle="1" w:styleId="WW8Num28z1">
    <w:name w:val="WW8Num28z1"/>
    <w:rsid w:val="00A12875"/>
    <w:rPr>
      <w:rFonts w:ascii="Courier New" w:hAnsi="Courier New" w:cs="Courier New"/>
    </w:rPr>
  </w:style>
  <w:style w:type="character" w:customStyle="1" w:styleId="WW8Num28z2">
    <w:name w:val="WW8Num28z2"/>
    <w:rsid w:val="00A12875"/>
    <w:rPr>
      <w:rFonts w:ascii="Wingdings" w:hAnsi="Wingdings"/>
    </w:rPr>
  </w:style>
  <w:style w:type="character" w:customStyle="1" w:styleId="WW8Num64z0">
    <w:name w:val="WW8Num64z0"/>
    <w:rsid w:val="00A12875"/>
    <w:rPr>
      <w:rFonts w:ascii="Symbol" w:hAnsi="Symbol"/>
    </w:rPr>
  </w:style>
  <w:style w:type="character" w:customStyle="1" w:styleId="WW8Num64z1">
    <w:name w:val="WW8Num64z1"/>
    <w:rsid w:val="00A12875"/>
    <w:rPr>
      <w:rFonts w:ascii="Courier New" w:hAnsi="Courier New"/>
    </w:rPr>
  </w:style>
  <w:style w:type="character" w:customStyle="1" w:styleId="WW8Num64z2">
    <w:name w:val="WW8Num64z2"/>
    <w:rsid w:val="00A12875"/>
    <w:rPr>
      <w:rFonts w:ascii="Wingdings" w:hAnsi="Wingdings"/>
    </w:rPr>
  </w:style>
  <w:style w:type="character" w:customStyle="1" w:styleId="WW8Num78z0">
    <w:name w:val="WW8Num78z0"/>
    <w:rsid w:val="00A12875"/>
    <w:rPr>
      <w:rFonts w:ascii="Symbol" w:hAnsi="Symbol"/>
    </w:rPr>
  </w:style>
  <w:style w:type="character" w:customStyle="1" w:styleId="WW8Num78z1">
    <w:name w:val="WW8Num78z1"/>
    <w:rsid w:val="00A12875"/>
    <w:rPr>
      <w:rFonts w:ascii="Courier New" w:hAnsi="Courier New"/>
    </w:rPr>
  </w:style>
  <w:style w:type="character" w:customStyle="1" w:styleId="WW8Num78z2">
    <w:name w:val="WW8Num78z2"/>
    <w:rsid w:val="00A12875"/>
    <w:rPr>
      <w:rFonts w:ascii="Wingdings" w:hAnsi="Wingdings"/>
    </w:rPr>
  </w:style>
  <w:style w:type="character" w:customStyle="1" w:styleId="WW8Num40z0">
    <w:name w:val="WW8Num40z0"/>
    <w:rsid w:val="00A12875"/>
    <w:rPr>
      <w:rFonts w:ascii="Symbol" w:hAnsi="Symbol"/>
    </w:rPr>
  </w:style>
  <w:style w:type="character" w:customStyle="1" w:styleId="WW8Num40z1">
    <w:name w:val="WW8Num40z1"/>
    <w:rsid w:val="00A12875"/>
    <w:rPr>
      <w:rFonts w:ascii="Courier New" w:hAnsi="Courier New" w:cs="Courier New"/>
    </w:rPr>
  </w:style>
  <w:style w:type="character" w:customStyle="1" w:styleId="WW8Num40z2">
    <w:name w:val="WW8Num40z2"/>
    <w:rsid w:val="00A12875"/>
    <w:rPr>
      <w:rFonts w:ascii="Wingdings" w:hAnsi="Wingdings"/>
    </w:rPr>
  </w:style>
  <w:style w:type="character" w:customStyle="1" w:styleId="WW8Num130z0">
    <w:name w:val="WW8Num130z0"/>
    <w:rsid w:val="00A12875"/>
    <w:rPr>
      <w:rFonts w:ascii="Symbol" w:hAnsi="Symbol"/>
    </w:rPr>
  </w:style>
  <w:style w:type="character" w:customStyle="1" w:styleId="WW8Num130z1">
    <w:name w:val="WW8Num130z1"/>
    <w:rsid w:val="00A12875"/>
    <w:rPr>
      <w:rFonts w:ascii="Courier New" w:hAnsi="Courier New" w:cs="Courier New"/>
    </w:rPr>
  </w:style>
  <w:style w:type="character" w:customStyle="1" w:styleId="WW8Num130z2">
    <w:name w:val="WW8Num130z2"/>
    <w:rsid w:val="00A12875"/>
    <w:rPr>
      <w:rFonts w:ascii="Wingdings" w:hAnsi="Wingdings"/>
    </w:rPr>
  </w:style>
  <w:style w:type="character" w:customStyle="1" w:styleId="WW8Num32z0">
    <w:name w:val="WW8Num32z0"/>
    <w:rsid w:val="00A12875"/>
    <w:rPr>
      <w:rFonts w:ascii="Symbol" w:hAnsi="Symbol"/>
    </w:rPr>
  </w:style>
  <w:style w:type="character" w:customStyle="1" w:styleId="WW8Num32z1">
    <w:name w:val="WW8Num32z1"/>
    <w:rsid w:val="00A12875"/>
    <w:rPr>
      <w:rFonts w:ascii="Courier New" w:hAnsi="Courier New"/>
    </w:rPr>
  </w:style>
  <w:style w:type="character" w:customStyle="1" w:styleId="WW8Num32z2">
    <w:name w:val="WW8Num32z2"/>
    <w:rsid w:val="00A12875"/>
    <w:rPr>
      <w:rFonts w:ascii="Wingdings" w:hAnsi="Wingdings"/>
    </w:rPr>
  </w:style>
  <w:style w:type="character" w:customStyle="1" w:styleId="WW8Num121z1">
    <w:name w:val="WW8Num121z1"/>
    <w:rsid w:val="00A12875"/>
    <w:rPr>
      <w:rFonts w:ascii="Symbol" w:hAnsi="Symbol"/>
    </w:rPr>
  </w:style>
  <w:style w:type="character" w:customStyle="1" w:styleId="WW8Num121z2">
    <w:name w:val="WW8Num121z2"/>
    <w:rsid w:val="00A12875"/>
    <w:rPr>
      <w:rFonts w:ascii="Wingdings" w:hAnsi="Wingdings"/>
      <w:sz w:val="20"/>
    </w:rPr>
  </w:style>
  <w:style w:type="character" w:customStyle="1" w:styleId="zag">
    <w:name w:val="zag"/>
    <w:basedOn w:val="11"/>
    <w:rsid w:val="00A12875"/>
  </w:style>
  <w:style w:type="character" w:customStyle="1" w:styleId="gen">
    <w:name w:val="gen"/>
    <w:basedOn w:val="11"/>
    <w:rsid w:val="00A12875"/>
  </w:style>
  <w:style w:type="character" w:customStyle="1" w:styleId="WW8Num116z0">
    <w:name w:val="WW8Num116z0"/>
    <w:rsid w:val="00A12875"/>
    <w:rPr>
      <w:rFonts w:ascii="Symbol" w:hAnsi="Symbol"/>
      <w:sz w:val="20"/>
    </w:rPr>
  </w:style>
  <w:style w:type="character" w:customStyle="1" w:styleId="WW8Num116z1">
    <w:name w:val="WW8Num116z1"/>
    <w:rsid w:val="00A12875"/>
    <w:rPr>
      <w:rFonts w:ascii="Courier New" w:hAnsi="Courier New"/>
      <w:sz w:val="20"/>
    </w:rPr>
  </w:style>
  <w:style w:type="character" w:customStyle="1" w:styleId="WW8Num116z2">
    <w:name w:val="WW8Num116z2"/>
    <w:rsid w:val="00A12875"/>
    <w:rPr>
      <w:rFonts w:ascii="Wingdings" w:hAnsi="Wingdings"/>
      <w:sz w:val="20"/>
    </w:rPr>
  </w:style>
  <w:style w:type="character" w:customStyle="1" w:styleId="WW8Num110z0">
    <w:name w:val="WW8Num110z0"/>
    <w:rsid w:val="00A12875"/>
    <w:rPr>
      <w:rFonts w:ascii="Symbol" w:hAnsi="Symbol"/>
      <w:sz w:val="20"/>
    </w:rPr>
  </w:style>
  <w:style w:type="character" w:customStyle="1" w:styleId="WW8Num110z1">
    <w:name w:val="WW8Num110z1"/>
    <w:rsid w:val="00A12875"/>
    <w:rPr>
      <w:rFonts w:ascii="Courier New" w:hAnsi="Courier New"/>
      <w:sz w:val="20"/>
    </w:rPr>
  </w:style>
  <w:style w:type="character" w:customStyle="1" w:styleId="WW8Num110z2">
    <w:name w:val="WW8Num110z2"/>
    <w:rsid w:val="00A12875"/>
    <w:rPr>
      <w:rFonts w:ascii="Wingdings" w:hAnsi="Wingdings"/>
      <w:sz w:val="20"/>
    </w:rPr>
  </w:style>
  <w:style w:type="character" w:customStyle="1" w:styleId="WW8Num1z0">
    <w:name w:val="WW8Num1z0"/>
    <w:rsid w:val="00A12875"/>
    <w:rPr>
      <w:rFonts w:ascii="Symbol" w:hAnsi="Symbol"/>
    </w:rPr>
  </w:style>
  <w:style w:type="character" w:customStyle="1" w:styleId="WW8Num1z1">
    <w:name w:val="WW8Num1z1"/>
    <w:rsid w:val="00A12875"/>
    <w:rPr>
      <w:rFonts w:ascii="Courier New" w:hAnsi="Courier New" w:cs="Courier New"/>
    </w:rPr>
  </w:style>
  <w:style w:type="character" w:customStyle="1" w:styleId="WW8Num1z2">
    <w:name w:val="WW8Num1z2"/>
    <w:rsid w:val="00A12875"/>
    <w:rPr>
      <w:rFonts w:ascii="Wingdings" w:hAnsi="Wingdings"/>
    </w:rPr>
  </w:style>
  <w:style w:type="character" w:customStyle="1" w:styleId="WW8Num81z0">
    <w:name w:val="WW8Num81z0"/>
    <w:rsid w:val="00A12875"/>
    <w:rPr>
      <w:rFonts w:ascii="Symbol" w:hAnsi="Symbol"/>
    </w:rPr>
  </w:style>
  <w:style w:type="character" w:customStyle="1" w:styleId="WW8Num81z1">
    <w:name w:val="WW8Num81z1"/>
    <w:rsid w:val="00A12875"/>
    <w:rPr>
      <w:rFonts w:ascii="Courier New" w:hAnsi="Courier New" w:cs="Courier New"/>
    </w:rPr>
  </w:style>
  <w:style w:type="character" w:customStyle="1" w:styleId="WW8Num81z2">
    <w:name w:val="WW8Num81z2"/>
    <w:rsid w:val="00A12875"/>
    <w:rPr>
      <w:rFonts w:ascii="Wingdings" w:hAnsi="Wingdings"/>
    </w:rPr>
  </w:style>
  <w:style w:type="character" w:customStyle="1" w:styleId="rel">
    <w:name w:val="rel"/>
    <w:basedOn w:val="11"/>
    <w:rsid w:val="00A12875"/>
  </w:style>
  <w:style w:type="character" w:customStyle="1" w:styleId="WW8Num143z0">
    <w:name w:val="WW8Num143z0"/>
    <w:rsid w:val="00A12875"/>
    <w:rPr>
      <w:rFonts w:ascii="Symbol" w:hAnsi="Symbol"/>
      <w:sz w:val="20"/>
    </w:rPr>
  </w:style>
  <w:style w:type="character" w:customStyle="1" w:styleId="WW8Num143z1">
    <w:name w:val="WW8Num143z1"/>
    <w:rsid w:val="00A12875"/>
    <w:rPr>
      <w:rFonts w:ascii="Symbol" w:hAnsi="Symbol"/>
    </w:rPr>
  </w:style>
  <w:style w:type="character" w:customStyle="1" w:styleId="WW8Num143z2">
    <w:name w:val="WW8Num143z2"/>
    <w:rsid w:val="00A12875"/>
    <w:rPr>
      <w:rFonts w:ascii="Wingdings" w:hAnsi="Wingdings"/>
      <w:sz w:val="20"/>
    </w:rPr>
  </w:style>
  <w:style w:type="character" w:customStyle="1" w:styleId="WW8Num60z0">
    <w:name w:val="WW8Num60z0"/>
    <w:rsid w:val="00A12875"/>
    <w:rPr>
      <w:rFonts w:ascii="Symbol" w:hAnsi="Symbol"/>
    </w:rPr>
  </w:style>
  <w:style w:type="character" w:customStyle="1" w:styleId="WW8Num60z1">
    <w:name w:val="WW8Num60z1"/>
    <w:rsid w:val="00A12875"/>
    <w:rPr>
      <w:rFonts w:ascii="Courier New" w:hAnsi="Courier New"/>
    </w:rPr>
  </w:style>
  <w:style w:type="character" w:customStyle="1" w:styleId="WW8Num60z2">
    <w:name w:val="WW8Num60z2"/>
    <w:rsid w:val="00A12875"/>
    <w:rPr>
      <w:rFonts w:ascii="Wingdings" w:hAnsi="Wingdings"/>
    </w:rPr>
  </w:style>
  <w:style w:type="character" w:customStyle="1" w:styleId="WW8Num128z0">
    <w:name w:val="WW8Num128z0"/>
    <w:rsid w:val="00A12875"/>
    <w:rPr>
      <w:rFonts w:ascii="Symbol" w:hAnsi="Symbol"/>
    </w:rPr>
  </w:style>
  <w:style w:type="character" w:customStyle="1" w:styleId="WW8Num128z1">
    <w:name w:val="WW8Num128z1"/>
    <w:rsid w:val="00A12875"/>
    <w:rPr>
      <w:rFonts w:ascii="Courier New" w:hAnsi="Courier New"/>
    </w:rPr>
  </w:style>
  <w:style w:type="character" w:customStyle="1" w:styleId="WW8Num128z2">
    <w:name w:val="WW8Num128z2"/>
    <w:rsid w:val="00A12875"/>
    <w:rPr>
      <w:rFonts w:ascii="Wingdings" w:hAnsi="Wingdings"/>
    </w:rPr>
  </w:style>
  <w:style w:type="character" w:customStyle="1" w:styleId="WW8Num97z1">
    <w:name w:val="WW8Num97z1"/>
    <w:rsid w:val="00A12875"/>
    <w:rPr>
      <w:b/>
    </w:rPr>
  </w:style>
  <w:style w:type="character" w:customStyle="1" w:styleId="WW8Num3z0">
    <w:name w:val="WW8Num3z0"/>
    <w:rsid w:val="00A12875"/>
    <w:rPr>
      <w:rFonts w:ascii="Symbol" w:hAnsi="Symbol"/>
    </w:rPr>
  </w:style>
  <w:style w:type="character" w:customStyle="1" w:styleId="WW8Num3z1">
    <w:name w:val="WW8Num3z1"/>
    <w:rsid w:val="00A12875"/>
    <w:rPr>
      <w:rFonts w:ascii="Courier New" w:hAnsi="Courier New" w:cs="Courier New"/>
    </w:rPr>
  </w:style>
  <w:style w:type="character" w:customStyle="1" w:styleId="WW8Num3z2">
    <w:name w:val="WW8Num3z2"/>
    <w:rsid w:val="00A12875"/>
    <w:rPr>
      <w:rFonts w:ascii="Wingdings" w:hAnsi="Wingdings"/>
    </w:rPr>
  </w:style>
  <w:style w:type="character" w:customStyle="1" w:styleId="WW8Num89z0">
    <w:name w:val="WW8Num89z0"/>
    <w:rsid w:val="00A12875"/>
    <w:rPr>
      <w:rFonts w:ascii="Symbol" w:hAnsi="Symbol"/>
    </w:rPr>
  </w:style>
  <w:style w:type="character" w:customStyle="1" w:styleId="WW8Num89z1">
    <w:name w:val="WW8Num89z1"/>
    <w:rsid w:val="00A12875"/>
    <w:rPr>
      <w:rFonts w:ascii="Courier New" w:hAnsi="Courier New" w:cs="Courier New"/>
    </w:rPr>
  </w:style>
  <w:style w:type="character" w:customStyle="1" w:styleId="WW8Num89z2">
    <w:name w:val="WW8Num89z2"/>
    <w:rsid w:val="00A12875"/>
    <w:rPr>
      <w:rFonts w:ascii="Wingdings" w:hAnsi="Wingdings"/>
    </w:rPr>
  </w:style>
  <w:style w:type="character" w:customStyle="1" w:styleId="WW8Num119z0">
    <w:name w:val="WW8Num119z0"/>
    <w:rsid w:val="00A12875"/>
    <w:rPr>
      <w:rFonts w:ascii="Symbol" w:hAnsi="Symbol"/>
    </w:rPr>
  </w:style>
  <w:style w:type="character" w:customStyle="1" w:styleId="WW8Num119z1">
    <w:name w:val="WW8Num119z1"/>
    <w:rsid w:val="00A12875"/>
    <w:rPr>
      <w:rFonts w:ascii="Courier New" w:hAnsi="Courier New" w:cs="Courier New"/>
    </w:rPr>
  </w:style>
  <w:style w:type="character" w:customStyle="1" w:styleId="WW8Num119z2">
    <w:name w:val="WW8Num119z2"/>
    <w:rsid w:val="00A12875"/>
    <w:rPr>
      <w:rFonts w:ascii="Wingdings" w:hAnsi="Wingdings"/>
    </w:rPr>
  </w:style>
  <w:style w:type="character" w:customStyle="1" w:styleId="WW8Num94z0">
    <w:name w:val="WW8Num94z0"/>
    <w:rsid w:val="00A12875"/>
    <w:rPr>
      <w:rFonts w:ascii="Symbol" w:hAnsi="Symbol"/>
    </w:rPr>
  </w:style>
  <w:style w:type="character" w:customStyle="1" w:styleId="WW8Num94z1">
    <w:name w:val="WW8Num94z1"/>
    <w:rsid w:val="00A12875"/>
    <w:rPr>
      <w:rFonts w:ascii="Courier New" w:hAnsi="Courier New" w:cs="Courier New"/>
    </w:rPr>
  </w:style>
  <w:style w:type="character" w:customStyle="1" w:styleId="WW8Num94z2">
    <w:name w:val="WW8Num94z2"/>
    <w:rsid w:val="00A12875"/>
    <w:rPr>
      <w:rFonts w:ascii="Wingdings" w:hAnsi="Wingdings"/>
    </w:rPr>
  </w:style>
  <w:style w:type="character" w:customStyle="1" w:styleId="WW8Num99z0">
    <w:name w:val="WW8Num99z0"/>
    <w:rsid w:val="00A12875"/>
    <w:rPr>
      <w:rFonts w:ascii="Symbol" w:hAnsi="Symbol"/>
    </w:rPr>
  </w:style>
  <w:style w:type="character" w:customStyle="1" w:styleId="WW8Num99z1">
    <w:name w:val="WW8Num99z1"/>
    <w:rsid w:val="00A12875"/>
    <w:rPr>
      <w:rFonts w:ascii="Courier New" w:hAnsi="Courier New" w:cs="Courier New"/>
    </w:rPr>
  </w:style>
  <w:style w:type="character" w:customStyle="1" w:styleId="WW8Num99z2">
    <w:name w:val="WW8Num99z2"/>
    <w:rsid w:val="00A12875"/>
    <w:rPr>
      <w:rFonts w:ascii="Wingdings" w:hAnsi="Wingdings"/>
    </w:rPr>
  </w:style>
  <w:style w:type="paragraph" w:customStyle="1" w:styleId="a5">
    <w:name w:val="Заголовок"/>
    <w:basedOn w:val="a"/>
    <w:next w:val="a6"/>
    <w:rsid w:val="00A12875"/>
    <w:pPr>
      <w:keepNext/>
      <w:spacing w:before="240" w:after="120"/>
    </w:pPr>
    <w:rPr>
      <w:rFonts w:ascii="Liberation Sans" w:hAnsi="Liberation Sans"/>
      <w:sz w:val="28"/>
      <w:szCs w:val="28"/>
    </w:rPr>
  </w:style>
  <w:style w:type="paragraph" w:styleId="a6">
    <w:name w:val="Body Text"/>
    <w:basedOn w:val="a"/>
    <w:link w:val="a7"/>
    <w:rsid w:val="00A12875"/>
    <w:pPr>
      <w:spacing w:after="120"/>
    </w:pPr>
  </w:style>
  <w:style w:type="character" w:customStyle="1" w:styleId="a7">
    <w:name w:val="Основной текст Знак"/>
    <w:basedOn w:val="a0"/>
    <w:link w:val="a6"/>
    <w:rsid w:val="00A12875"/>
    <w:rPr>
      <w:rFonts w:ascii="Liberation Serif" w:eastAsia="DejaVu Sans" w:hAnsi="Liberation Serif" w:cs="DejaVu Sans"/>
      <w:kern w:val="1"/>
      <w:sz w:val="24"/>
      <w:szCs w:val="24"/>
      <w:lang w:eastAsia="hi-IN" w:bidi="hi-IN"/>
    </w:rPr>
  </w:style>
  <w:style w:type="paragraph" w:styleId="a8">
    <w:name w:val="List"/>
    <w:basedOn w:val="a6"/>
    <w:rsid w:val="00A12875"/>
  </w:style>
  <w:style w:type="paragraph" w:customStyle="1" w:styleId="12">
    <w:name w:val="Название1"/>
    <w:basedOn w:val="a"/>
    <w:rsid w:val="00A12875"/>
    <w:pPr>
      <w:suppressLineNumbers/>
      <w:spacing w:before="120" w:after="120"/>
    </w:pPr>
    <w:rPr>
      <w:i/>
      <w:iCs/>
    </w:rPr>
  </w:style>
  <w:style w:type="paragraph" w:customStyle="1" w:styleId="13">
    <w:name w:val="Указатель1"/>
    <w:basedOn w:val="a"/>
    <w:rsid w:val="00A12875"/>
    <w:pPr>
      <w:suppressLineNumbers/>
    </w:pPr>
  </w:style>
  <w:style w:type="paragraph" w:styleId="a9">
    <w:name w:val="header"/>
    <w:basedOn w:val="a"/>
    <w:link w:val="aa"/>
    <w:uiPriority w:val="99"/>
    <w:rsid w:val="00A12875"/>
    <w:pPr>
      <w:tabs>
        <w:tab w:val="center" w:pos="4677"/>
        <w:tab w:val="right" w:pos="9355"/>
      </w:tabs>
    </w:pPr>
  </w:style>
  <w:style w:type="character" w:customStyle="1" w:styleId="aa">
    <w:name w:val="Верхний колонтитул Знак"/>
    <w:basedOn w:val="a0"/>
    <w:link w:val="a9"/>
    <w:uiPriority w:val="99"/>
    <w:rsid w:val="00A12875"/>
    <w:rPr>
      <w:rFonts w:ascii="Liberation Serif" w:eastAsia="DejaVu Sans" w:hAnsi="Liberation Serif" w:cs="DejaVu Sans"/>
      <w:kern w:val="1"/>
      <w:sz w:val="24"/>
      <w:szCs w:val="24"/>
      <w:lang w:eastAsia="hi-IN" w:bidi="hi-IN"/>
    </w:rPr>
  </w:style>
  <w:style w:type="paragraph" w:styleId="ab">
    <w:name w:val="footer"/>
    <w:basedOn w:val="a"/>
    <w:link w:val="ac"/>
    <w:rsid w:val="00A12875"/>
    <w:pPr>
      <w:tabs>
        <w:tab w:val="center" w:pos="4677"/>
        <w:tab w:val="right" w:pos="9355"/>
      </w:tabs>
    </w:pPr>
  </w:style>
  <w:style w:type="character" w:customStyle="1" w:styleId="ac">
    <w:name w:val="Нижний колонтитул Знак"/>
    <w:basedOn w:val="a0"/>
    <w:link w:val="ab"/>
    <w:rsid w:val="00A12875"/>
    <w:rPr>
      <w:rFonts w:ascii="Liberation Serif" w:eastAsia="DejaVu Sans" w:hAnsi="Liberation Serif" w:cs="DejaVu Sans"/>
      <w:kern w:val="1"/>
      <w:sz w:val="24"/>
      <w:szCs w:val="24"/>
      <w:lang w:eastAsia="hi-IN" w:bidi="hi-IN"/>
    </w:rPr>
  </w:style>
  <w:style w:type="paragraph" w:styleId="ad">
    <w:name w:val="Body Text Indent"/>
    <w:basedOn w:val="a"/>
    <w:link w:val="ae"/>
    <w:rsid w:val="00A12875"/>
    <w:pPr>
      <w:ind w:firstLine="900"/>
      <w:jc w:val="both"/>
    </w:pPr>
    <w:rPr>
      <w:sz w:val="20"/>
    </w:rPr>
  </w:style>
  <w:style w:type="character" w:customStyle="1" w:styleId="ae">
    <w:name w:val="Основной текст с отступом Знак"/>
    <w:basedOn w:val="a0"/>
    <w:link w:val="ad"/>
    <w:rsid w:val="00A12875"/>
    <w:rPr>
      <w:rFonts w:ascii="Liberation Serif" w:eastAsia="DejaVu Sans" w:hAnsi="Liberation Serif" w:cs="DejaVu Sans"/>
      <w:kern w:val="1"/>
      <w:sz w:val="20"/>
      <w:szCs w:val="24"/>
      <w:lang w:eastAsia="hi-IN" w:bidi="hi-IN"/>
    </w:rPr>
  </w:style>
  <w:style w:type="paragraph" w:customStyle="1" w:styleId="21">
    <w:name w:val="текст 2"/>
    <w:basedOn w:val="a"/>
    <w:rsid w:val="00A12875"/>
    <w:pPr>
      <w:ind w:left="1980" w:hanging="846"/>
      <w:jc w:val="both"/>
    </w:pPr>
    <w:rPr>
      <w:sz w:val="22"/>
      <w:szCs w:val="20"/>
    </w:rPr>
  </w:style>
  <w:style w:type="paragraph" w:customStyle="1" w:styleId="210">
    <w:name w:val="Основной текст 21"/>
    <w:basedOn w:val="a"/>
    <w:rsid w:val="00A12875"/>
    <w:pPr>
      <w:jc w:val="both"/>
    </w:pPr>
    <w:rPr>
      <w:sz w:val="20"/>
      <w:u w:val="single"/>
    </w:rPr>
  </w:style>
  <w:style w:type="paragraph" w:customStyle="1" w:styleId="211">
    <w:name w:val="Основной текст с отступом 21"/>
    <w:basedOn w:val="a"/>
    <w:rsid w:val="00A12875"/>
    <w:pPr>
      <w:ind w:left="660"/>
      <w:jc w:val="both"/>
    </w:pPr>
    <w:rPr>
      <w:sz w:val="20"/>
    </w:rPr>
  </w:style>
  <w:style w:type="paragraph" w:customStyle="1" w:styleId="31">
    <w:name w:val="Основной текст с отступом 31"/>
    <w:basedOn w:val="a"/>
    <w:rsid w:val="00A12875"/>
    <w:pPr>
      <w:ind w:left="720"/>
      <w:jc w:val="both"/>
    </w:pPr>
    <w:rPr>
      <w:sz w:val="20"/>
      <w:u w:val="single"/>
    </w:rPr>
  </w:style>
  <w:style w:type="paragraph" w:customStyle="1" w:styleId="310">
    <w:name w:val="Основной текст 31"/>
    <w:basedOn w:val="a"/>
    <w:rsid w:val="00A12875"/>
    <w:pPr>
      <w:jc w:val="both"/>
    </w:pPr>
    <w:rPr>
      <w:b/>
      <w:bCs/>
      <w:i/>
      <w:iCs/>
    </w:rPr>
  </w:style>
  <w:style w:type="paragraph" w:customStyle="1" w:styleId="ConsNormal">
    <w:name w:val="ConsNormal"/>
    <w:rsid w:val="00A12875"/>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A12875"/>
    <w:pPr>
      <w:spacing w:before="280" w:after="280"/>
    </w:pPr>
    <w:rPr>
      <w:rFonts w:ascii="Arial Unicode MS" w:eastAsia="Arial Unicode MS" w:hAnsi="Arial Unicode MS" w:cs="Arial Unicode MS"/>
    </w:rPr>
  </w:style>
  <w:style w:type="paragraph" w:customStyle="1" w:styleId="ConsPlusNormal">
    <w:name w:val="ConsPlusNormal"/>
    <w:rsid w:val="00A12875"/>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A12875"/>
    <w:pPr>
      <w:tabs>
        <w:tab w:val="left" w:pos="2693"/>
      </w:tabs>
      <w:ind w:left="2700" w:hanging="720"/>
      <w:jc w:val="both"/>
    </w:pPr>
    <w:rPr>
      <w:sz w:val="22"/>
      <w:szCs w:val="20"/>
    </w:rPr>
  </w:style>
  <w:style w:type="paragraph" w:styleId="af0">
    <w:name w:val="List Paragraph"/>
    <w:basedOn w:val="a"/>
    <w:uiPriority w:val="34"/>
    <w:qFormat/>
    <w:rsid w:val="00A12875"/>
    <w:pPr>
      <w:ind w:left="720"/>
      <w:contextualSpacing/>
    </w:pPr>
    <w:rPr>
      <w:rFonts w:cs="Mangal"/>
      <w:szCs w:val="21"/>
    </w:rPr>
  </w:style>
  <w:style w:type="paragraph" w:styleId="af1">
    <w:name w:val="Plain Text"/>
    <w:basedOn w:val="a"/>
    <w:link w:val="af2"/>
    <w:uiPriority w:val="99"/>
    <w:unhideWhenUsed/>
    <w:rsid w:val="00A12875"/>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A12875"/>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62</Pages>
  <Words>29689</Words>
  <Characters>169228</Characters>
  <Application>Microsoft Office Word</Application>
  <DocSecurity>0</DocSecurity>
  <Lines>1410</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2012-04-18T05:20:00Z</cp:lastPrinted>
  <dcterms:created xsi:type="dcterms:W3CDTF">2012-04-17T06:01:00Z</dcterms:created>
  <dcterms:modified xsi:type="dcterms:W3CDTF">2012-07-25T08:57:00Z</dcterms:modified>
</cp:coreProperties>
</file>