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B4C" w:rsidRPr="00560C17" w:rsidRDefault="00A90B4C" w:rsidP="00A90B4C">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Стеклотара</w:t>
      </w:r>
      <w:r w:rsidRPr="00560C17">
        <w:rPr>
          <w:rFonts w:ascii="Times New Roman" w:hAnsi="Times New Roman" w:cs="Times New Roman"/>
          <w:b/>
          <w:bCs/>
          <w:i/>
          <w:sz w:val="32"/>
          <w:szCs w:val="32"/>
        </w:rPr>
        <w:t>»</w:t>
      </w:r>
    </w:p>
    <w:p w:rsidR="00A90B4C" w:rsidRPr="00560C17" w:rsidRDefault="00A90B4C" w:rsidP="00A90B4C">
      <w:pPr>
        <w:jc w:val="center"/>
        <w:rPr>
          <w:rFonts w:ascii="Times New Roman" w:hAnsi="Times New Roman" w:cs="Times New Roman"/>
          <w:b/>
          <w:bCs/>
          <w:sz w:val="32"/>
          <w:szCs w:val="32"/>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A90B4C" w:rsidRDefault="00A90B4C" w:rsidP="00A90B4C">
      <w:pPr>
        <w:jc w:val="center"/>
        <w:rPr>
          <w:rFonts w:ascii="Times New Roman" w:hAnsi="Times New Roman" w:cs="Times New Roman"/>
          <w:b/>
          <w:bCs/>
        </w:rPr>
      </w:pPr>
      <w:r>
        <w:rPr>
          <w:rFonts w:ascii="Times New Roman" w:hAnsi="Times New Roman" w:cs="Times New Roman"/>
          <w:b/>
          <w:bCs/>
        </w:rPr>
        <w:t xml:space="preserve">                                                        </w:t>
      </w:r>
      <w:r w:rsidRPr="008B0EEC">
        <w:rPr>
          <w:rFonts w:ascii="Times New Roman" w:hAnsi="Times New Roman" w:cs="Times New Roman"/>
          <w:b/>
          <w:bCs/>
        </w:rPr>
        <w:t xml:space="preserve"> </w:t>
      </w:r>
      <w:r>
        <w:rPr>
          <w:rFonts w:ascii="Times New Roman" w:hAnsi="Times New Roman" w:cs="Times New Roman"/>
          <w:b/>
          <w:bCs/>
        </w:rPr>
        <w:t>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A90B4C" w:rsidRDefault="00A90B4C" w:rsidP="00A90B4C">
      <w:pPr>
        <w:jc w:val="center"/>
        <w:rPr>
          <w:rFonts w:ascii="Times New Roman" w:hAnsi="Times New Roman" w:cs="Times New Roman"/>
          <w:b/>
          <w:bCs/>
        </w:rPr>
      </w:pPr>
      <w:r>
        <w:rPr>
          <w:rFonts w:ascii="Times New Roman" w:hAnsi="Times New Roman" w:cs="Times New Roman"/>
          <w:b/>
          <w:bCs/>
        </w:rPr>
        <w:t xml:space="preserve">   ЗАО «Стеклотара» </w:t>
      </w:r>
    </w:p>
    <w:p w:rsidR="00A90B4C" w:rsidRDefault="00A90B4C" w:rsidP="00A90B4C">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________от «___»___________2012 г.</w:t>
      </w:r>
    </w:p>
    <w:p w:rsidR="00A90B4C" w:rsidRDefault="00A90B4C" w:rsidP="00A90B4C">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Председатель ___________________________________</w:t>
      </w:r>
    </w:p>
    <w:p w:rsidR="00A90B4C" w:rsidRDefault="00A90B4C" w:rsidP="00A90B4C">
      <w:pPr>
        <w:jc w:val="right"/>
        <w:rPr>
          <w:rFonts w:ascii="Times New Roman" w:hAnsi="Times New Roman" w:cs="Times New Roman"/>
          <w:b/>
          <w:bCs/>
        </w:rPr>
      </w:pPr>
    </w:p>
    <w:p w:rsidR="00A90B4C" w:rsidRPr="00826869" w:rsidRDefault="00A90B4C" w:rsidP="00A90B4C">
      <w:pPr>
        <w:jc w:val="right"/>
        <w:rPr>
          <w:rFonts w:ascii="Times New Roman" w:hAnsi="Times New Roman" w:cs="Times New Roman"/>
          <w:b/>
          <w:bCs/>
        </w:rPr>
      </w:pPr>
      <w:r>
        <w:rPr>
          <w:rFonts w:ascii="Times New Roman" w:hAnsi="Times New Roman" w:cs="Times New Roman"/>
          <w:b/>
          <w:bCs/>
        </w:rPr>
        <w:t>______________________________ /</w:t>
      </w:r>
      <w:r w:rsidRPr="00A90B4C">
        <w:rPr>
          <w:rFonts w:ascii="Times New Roman" w:hAnsi="Times New Roman" w:cs="Times New Roman"/>
          <w:b/>
        </w:rPr>
        <w:t>Красников В.Н</w:t>
      </w:r>
      <w:r w:rsidRPr="00A90B4C">
        <w:rPr>
          <w:rFonts w:ascii="Times New Roman" w:hAnsi="Times New Roman" w:cs="Times New Roman"/>
        </w:rPr>
        <w:t>.</w:t>
      </w:r>
      <w:r>
        <w:rPr>
          <w:rFonts w:ascii="Times New Roman" w:hAnsi="Times New Roman" w:cs="Times New Roman"/>
          <w:b/>
          <w:bCs/>
        </w:rPr>
        <w:t>/</w:t>
      </w:r>
    </w:p>
    <w:p w:rsidR="00A90B4C" w:rsidRPr="00826869" w:rsidRDefault="00A90B4C" w:rsidP="00A90B4C">
      <w:pPr>
        <w:jc w:val="right"/>
        <w:rPr>
          <w:rFonts w:ascii="Times New Roman" w:hAnsi="Times New Roman" w:cs="Times New Roman"/>
        </w:rPr>
      </w:pPr>
      <w:r w:rsidRPr="00826869">
        <w:rPr>
          <w:rFonts w:ascii="Times New Roman" w:hAnsi="Times New Roman" w:cs="Times New Roman"/>
        </w:rPr>
        <w:t xml:space="preserve">                                                                                      </w:t>
      </w:r>
    </w:p>
    <w:p w:rsidR="00A90B4C" w:rsidRPr="00826869" w:rsidRDefault="00A90B4C" w:rsidP="00A90B4C">
      <w:pPr>
        <w:jc w:val="center"/>
        <w:rPr>
          <w:rFonts w:ascii="Times New Roman" w:hAnsi="Times New Roman" w:cs="Times New Roman"/>
        </w:rPr>
      </w:pPr>
      <w:r>
        <w:rPr>
          <w:rFonts w:ascii="Times New Roman" w:hAnsi="Times New Roman" w:cs="Times New Roman"/>
        </w:rPr>
        <w:t>М.П.</w:t>
      </w:r>
    </w:p>
    <w:p w:rsidR="00A90B4C" w:rsidRPr="00826869" w:rsidRDefault="00A90B4C" w:rsidP="00A90B4C">
      <w:pPr>
        <w:jc w:val="right"/>
        <w:rPr>
          <w:rFonts w:ascii="Times New Roman" w:hAnsi="Times New Roman" w:cs="Times New Roman"/>
        </w:rPr>
      </w:pPr>
    </w:p>
    <w:p w:rsidR="00A90B4C" w:rsidRPr="00826869" w:rsidRDefault="00A90B4C" w:rsidP="00A90B4C">
      <w:pPr>
        <w:jc w:val="right"/>
        <w:rPr>
          <w:rFonts w:ascii="Times New Roman" w:hAnsi="Times New Roman" w:cs="Times New Roman"/>
        </w:rPr>
      </w:pPr>
    </w:p>
    <w:p w:rsidR="00A90B4C" w:rsidRPr="00826869" w:rsidRDefault="00A90B4C" w:rsidP="00A90B4C">
      <w:pPr>
        <w:jc w:val="right"/>
        <w:rPr>
          <w:rFonts w:ascii="Times New Roman" w:hAnsi="Times New Roman" w:cs="Times New Roman"/>
        </w:rPr>
      </w:pPr>
    </w:p>
    <w:p w:rsidR="00A90B4C" w:rsidRPr="00826869" w:rsidRDefault="00A90B4C" w:rsidP="00A90B4C">
      <w:pPr>
        <w:jc w:val="center"/>
        <w:rPr>
          <w:rFonts w:ascii="Times New Roman" w:hAnsi="Times New Roman" w:cs="Times New Roman"/>
        </w:rPr>
      </w:pPr>
    </w:p>
    <w:p w:rsidR="00A90B4C" w:rsidRPr="00826869" w:rsidRDefault="00A90B4C" w:rsidP="00A90B4C">
      <w:pPr>
        <w:jc w:val="right"/>
        <w:rPr>
          <w:rFonts w:ascii="Times New Roman" w:hAnsi="Times New Roman" w:cs="Times New Roman"/>
          <w:shadow/>
        </w:rPr>
      </w:pPr>
    </w:p>
    <w:p w:rsidR="00A90B4C" w:rsidRPr="00826869" w:rsidRDefault="00A90B4C" w:rsidP="00A90B4C">
      <w:pPr>
        <w:jc w:val="right"/>
        <w:rPr>
          <w:rFonts w:ascii="Times New Roman" w:hAnsi="Times New Roman" w:cs="Times New Roman"/>
        </w:rPr>
      </w:pPr>
    </w:p>
    <w:p w:rsidR="00A90B4C" w:rsidRPr="00826869" w:rsidRDefault="00A90B4C" w:rsidP="00A90B4C">
      <w:pPr>
        <w:jc w:val="right"/>
        <w:rPr>
          <w:rFonts w:ascii="Times New Roman" w:hAnsi="Times New Roman" w:cs="Times New Roman"/>
        </w:rPr>
      </w:pPr>
    </w:p>
    <w:p w:rsidR="00A90B4C" w:rsidRPr="002A4CA2" w:rsidRDefault="00A90B4C" w:rsidP="00A90B4C">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A90B4C" w:rsidRPr="00181D23" w:rsidRDefault="00A90B4C" w:rsidP="00A90B4C">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A90B4C" w:rsidRPr="00181D23" w:rsidRDefault="00A90B4C" w:rsidP="00A90B4C">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A90B4C" w:rsidRPr="00181D23" w:rsidRDefault="00A90B4C" w:rsidP="00A90B4C">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A90B4C" w:rsidRPr="00826869"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Default="00A90B4C" w:rsidP="00A90B4C">
      <w:pPr>
        <w:jc w:val="center"/>
        <w:rPr>
          <w:rFonts w:ascii="Times New Roman" w:hAnsi="Times New Roman" w:cs="Times New Roman"/>
          <w:b/>
          <w:bCs/>
        </w:rPr>
      </w:pPr>
    </w:p>
    <w:p w:rsidR="00A90B4C" w:rsidRPr="00826869" w:rsidRDefault="00A90B4C" w:rsidP="00A90B4C">
      <w:pPr>
        <w:jc w:val="center"/>
        <w:rPr>
          <w:rFonts w:ascii="Times New Roman" w:hAnsi="Times New Roman" w:cs="Times New Roman"/>
          <w:b/>
          <w:bCs/>
        </w:rPr>
      </w:pPr>
    </w:p>
    <w:p w:rsidR="00A90B4C" w:rsidRPr="00826869" w:rsidRDefault="00A90B4C" w:rsidP="00A90B4C">
      <w:pPr>
        <w:pStyle w:val="2"/>
        <w:rPr>
          <w:rFonts w:ascii="Times New Roman" w:hAnsi="Times New Roman" w:cs="Times New Roman"/>
          <w:sz w:val="24"/>
        </w:rPr>
      </w:pPr>
      <w:r>
        <w:rPr>
          <w:rFonts w:ascii="Times New Roman" w:hAnsi="Times New Roman" w:cs="Times New Roman"/>
          <w:sz w:val="24"/>
        </w:rPr>
        <w:t>ОРЕЛ</w:t>
      </w:r>
    </w:p>
    <w:p w:rsidR="00A90B4C" w:rsidRPr="00826869" w:rsidRDefault="00A90B4C" w:rsidP="00A90B4C">
      <w:pPr>
        <w:jc w:val="center"/>
        <w:rPr>
          <w:rFonts w:ascii="Times New Roman" w:hAnsi="Times New Roman" w:cs="Times New Roman"/>
          <w:b/>
          <w:bCs/>
        </w:rPr>
      </w:pPr>
      <w:r w:rsidRPr="00826869">
        <w:rPr>
          <w:rFonts w:ascii="Times New Roman" w:hAnsi="Times New Roman" w:cs="Times New Roman"/>
          <w:b/>
          <w:bCs/>
        </w:rPr>
        <w:t>2012 г.</w:t>
      </w:r>
    </w:p>
    <w:p w:rsidR="00A90B4C" w:rsidRPr="00826869" w:rsidRDefault="00A90B4C" w:rsidP="00A90B4C">
      <w:pPr>
        <w:rPr>
          <w:rFonts w:ascii="Times New Roman" w:hAnsi="Times New Roman" w:cs="Times New Roman"/>
        </w:rPr>
        <w:sectPr w:rsidR="00A90B4C" w:rsidRPr="00826869">
          <w:pgSz w:w="11906" w:h="16838"/>
          <w:pgMar w:top="1355" w:right="851" w:bottom="1534" w:left="1418" w:header="1079" w:footer="1258" w:gutter="0"/>
          <w:cols w:space="720"/>
          <w:docGrid w:linePitch="360" w:charSpace="6143"/>
        </w:sectPr>
      </w:pPr>
    </w:p>
    <w:p w:rsidR="00A90B4C" w:rsidRPr="00560C17" w:rsidRDefault="00A90B4C" w:rsidP="00A90B4C">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A90B4C" w:rsidRPr="00560C17" w:rsidRDefault="00A90B4C" w:rsidP="00A90B4C">
      <w:pPr>
        <w:ind w:left="357"/>
        <w:jc w:val="both"/>
        <w:rPr>
          <w:rFonts w:ascii="Times New Roman" w:hAnsi="Times New Roman" w:cs="Times New Roman"/>
          <w:b/>
          <w:bCs/>
          <w:sz w:val="22"/>
          <w:szCs w:val="22"/>
        </w:rPr>
      </w:pP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З</w:t>
      </w:r>
      <w:r w:rsidRPr="00560C17">
        <w:rPr>
          <w:rFonts w:ascii="Times New Roman" w:hAnsi="Times New Roman" w:cs="Times New Roman"/>
          <w:sz w:val="22"/>
          <w:szCs w:val="22"/>
        </w:rPr>
        <w:t>АО  «</w:t>
      </w:r>
      <w:r>
        <w:rPr>
          <w:rFonts w:ascii="Times New Roman" w:hAnsi="Times New Roman" w:cs="Times New Roman"/>
          <w:sz w:val="22"/>
          <w:szCs w:val="22"/>
        </w:rPr>
        <w:t>Стеклотара</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A90B4C" w:rsidRPr="00560C17" w:rsidRDefault="00A90B4C" w:rsidP="00A90B4C">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A90B4C" w:rsidRPr="00560C17" w:rsidRDefault="00A90B4C" w:rsidP="00A90B4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A90B4C" w:rsidRPr="004A4280" w:rsidRDefault="00A90B4C" w:rsidP="00A90B4C">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A90B4C" w:rsidRPr="00560C17" w:rsidRDefault="00A90B4C" w:rsidP="00A90B4C">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A90B4C" w:rsidRPr="00560C17" w:rsidRDefault="00A90B4C" w:rsidP="00A90B4C">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90B4C" w:rsidRPr="00560C17" w:rsidRDefault="00A90B4C" w:rsidP="00A90B4C">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A90B4C" w:rsidRPr="00560C17" w:rsidRDefault="00A90B4C" w:rsidP="00A90B4C">
      <w:pPr>
        <w:ind w:left="900"/>
        <w:jc w:val="both"/>
        <w:rPr>
          <w:rFonts w:ascii="Times New Roman" w:hAnsi="Times New Roman" w:cs="Times New Roman"/>
          <w:b/>
          <w:bCs/>
          <w:sz w:val="22"/>
          <w:szCs w:val="22"/>
        </w:rPr>
      </w:pPr>
    </w:p>
    <w:p w:rsidR="00A90B4C" w:rsidRPr="00560C17" w:rsidRDefault="00A90B4C" w:rsidP="00A90B4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A90B4C" w:rsidRPr="00560C17" w:rsidRDefault="00A90B4C" w:rsidP="00A90B4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A90B4C" w:rsidRPr="00560C17" w:rsidRDefault="00A90B4C" w:rsidP="00A90B4C">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A90B4C" w:rsidRPr="00560C17" w:rsidRDefault="00A90B4C" w:rsidP="00A90B4C">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A90B4C" w:rsidRPr="00560C17" w:rsidRDefault="00A90B4C" w:rsidP="00A90B4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A90B4C" w:rsidRPr="00560C17" w:rsidRDefault="00A90B4C" w:rsidP="00A90B4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A90B4C" w:rsidRPr="00560C17" w:rsidRDefault="00A90B4C" w:rsidP="00A90B4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A90B4C" w:rsidRPr="00560C17" w:rsidRDefault="00A90B4C" w:rsidP="00A90B4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A90B4C" w:rsidRPr="00560C17" w:rsidRDefault="00A90B4C" w:rsidP="00A90B4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A90B4C" w:rsidRPr="00560C17" w:rsidRDefault="00A90B4C" w:rsidP="00A90B4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A90B4C" w:rsidRPr="00560C17" w:rsidRDefault="00A90B4C" w:rsidP="00A90B4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A90B4C" w:rsidRPr="00560C17" w:rsidRDefault="00A90B4C" w:rsidP="00A90B4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A90B4C" w:rsidRPr="00560C17" w:rsidRDefault="00A90B4C" w:rsidP="00A90B4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A90B4C" w:rsidRPr="00560C17" w:rsidRDefault="00A90B4C" w:rsidP="00A90B4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A90B4C" w:rsidRPr="00560C17" w:rsidRDefault="00A90B4C" w:rsidP="00A90B4C">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A90B4C" w:rsidRPr="00560C17" w:rsidRDefault="00A90B4C" w:rsidP="00A90B4C">
      <w:pPr>
        <w:ind w:firstLine="360"/>
        <w:jc w:val="both"/>
        <w:rPr>
          <w:rFonts w:ascii="Times New Roman" w:hAnsi="Times New Roman" w:cs="Times New Roman"/>
          <w:color w:val="000000"/>
          <w:sz w:val="22"/>
          <w:szCs w:val="22"/>
        </w:rPr>
      </w:pPr>
    </w:p>
    <w:p w:rsidR="00A90B4C" w:rsidRPr="00560C17" w:rsidRDefault="00A90B4C" w:rsidP="00A90B4C">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A90B4C" w:rsidRPr="00560C17" w:rsidRDefault="00A90B4C" w:rsidP="00A90B4C">
      <w:pPr>
        <w:jc w:val="both"/>
        <w:rPr>
          <w:rFonts w:ascii="Times New Roman" w:hAnsi="Times New Roman" w:cs="Times New Roman"/>
          <w:b/>
          <w:bCs/>
          <w:sz w:val="22"/>
          <w:szCs w:val="22"/>
          <w:u w:val="single"/>
        </w:rPr>
      </w:pPr>
    </w:p>
    <w:p w:rsidR="00A90B4C" w:rsidRPr="00560C17" w:rsidRDefault="00A90B4C" w:rsidP="00A90B4C">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A90B4C" w:rsidRPr="00560C17" w:rsidRDefault="00A90B4C" w:rsidP="00A90B4C">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A90B4C" w:rsidRPr="00560C17" w:rsidRDefault="00A90B4C" w:rsidP="00A90B4C">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A90B4C" w:rsidRPr="00560C17" w:rsidRDefault="00A90B4C" w:rsidP="00A90B4C">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A90B4C" w:rsidRPr="00560C17" w:rsidRDefault="00A90B4C" w:rsidP="00A90B4C">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A90B4C" w:rsidRPr="00560C17" w:rsidRDefault="00A90B4C" w:rsidP="00A90B4C">
      <w:pPr>
        <w:jc w:val="both"/>
        <w:rPr>
          <w:rFonts w:ascii="Times New Roman" w:hAnsi="Times New Roman" w:cs="Times New Roman"/>
          <w:b/>
          <w:bCs/>
          <w:sz w:val="22"/>
          <w:szCs w:val="22"/>
          <w:shd w:val="clear" w:color="auto" w:fill="00FFFF"/>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A90B4C" w:rsidRPr="00560C17" w:rsidRDefault="00A90B4C" w:rsidP="00A90B4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A90B4C" w:rsidRPr="00560C17" w:rsidRDefault="00A90B4C" w:rsidP="00A90B4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A90B4C" w:rsidRPr="00560C17" w:rsidRDefault="00A90B4C" w:rsidP="00A90B4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A90B4C" w:rsidRPr="00560C17" w:rsidRDefault="00A90B4C" w:rsidP="00A90B4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A90B4C" w:rsidRPr="00560C17" w:rsidRDefault="00A90B4C" w:rsidP="00A90B4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A90B4C" w:rsidRPr="00560C17" w:rsidRDefault="00A90B4C" w:rsidP="00A90B4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A90B4C" w:rsidRPr="00560C17" w:rsidRDefault="00A90B4C" w:rsidP="00A90B4C">
      <w:pPr>
        <w:ind w:firstLine="720"/>
        <w:jc w:val="both"/>
        <w:rPr>
          <w:rFonts w:ascii="Times New Roman" w:hAnsi="Times New Roman" w:cs="Times New Roman"/>
          <w:bCs/>
          <w:iCs/>
          <w:sz w:val="22"/>
          <w:szCs w:val="22"/>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90B4C" w:rsidRPr="00560C17" w:rsidRDefault="00A90B4C" w:rsidP="00A90B4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A90B4C" w:rsidRPr="00560C17" w:rsidRDefault="00A90B4C" w:rsidP="00A90B4C">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90B4C" w:rsidRPr="00560C17" w:rsidRDefault="00A90B4C" w:rsidP="00A90B4C">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90B4C" w:rsidRPr="00560C17" w:rsidRDefault="00A90B4C" w:rsidP="00A90B4C">
      <w:pPr>
        <w:ind w:left="360"/>
        <w:jc w:val="both"/>
        <w:rPr>
          <w:rFonts w:ascii="Times New Roman" w:hAnsi="Times New Roman" w:cs="Times New Roman"/>
          <w:bCs/>
          <w:sz w:val="22"/>
          <w:szCs w:val="22"/>
        </w:rPr>
      </w:pP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A90B4C" w:rsidRPr="00560C17" w:rsidRDefault="00A90B4C" w:rsidP="00A90B4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A90B4C" w:rsidRPr="00560C17" w:rsidRDefault="00A90B4C" w:rsidP="00A90B4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90B4C" w:rsidRPr="00560C17" w:rsidRDefault="00A90B4C" w:rsidP="00A90B4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90B4C" w:rsidRPr="00560C17" w:rsidRDefault="00A90B4C" w:rsidP="00A90B4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A90B4C" w:rsidRPr="00560C17" w:rsidRDefault="00A90B4C" w:rsidP="00A90B4C">
      <w:pPr>
        <w:ind w:firstLine="360"/>
        <w:jc w:val="both"/>
        <w:rPr>
          <w:rFonts w:ascii="Times New Roman" w:hAnsi="Times New Roman" w:cs="Times New Roman"/>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A90B4C" w:rsidRPr="00560C17" w:rsidRDefault="00A90B4C" w:rsidP="00A90B4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A90B4C" w:rsidRPr="00560C17" w:rsidRDefault="00A90B4C" w:rsidP="00A90B4C">
      <w:pPr>
        <w:ind w:left="708"/>
        <w:jc w:val="both"/>
        <w:rPr>
          <w:rFonts w:ascii="Times New Roman" w:hAnsi="Times New Roman" w:cs="Times New Roman"/>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A90B4C" w:rsidRPr="00560C17" w:rsidRDefault="00A90B4C" w:rsidP="00A90B4C">
      <w:pPr>
        <w:ind w:firstLine="360"/>
        <w:jc w:val="both"/>
        <w:rPr>
          <w:rFonts w:ascii="Times New Roman" w:hAnsi="Times New Roman" w:cs="Times New Roman"/>
          <w:sz w:val="22"/>
          <w:szCs w:val="22"/>
        </w:rPr>
      </w:pPr>
    </w:p>
    <w:p w:rsidR="00A90B4C" w:rsidRPr="00560C17" w:rsidRDefault="00A90B4C" w:rsidP="00A90B4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jc w:val="both"/>
        <w:rPr>
          <w:rFonts w:ascii="Times New Roman" w:hAnsi="Times New Roman" w:cs="Times New Roman"/>
          <w:color w:val="000000"/>
          <w:sz w:val="22"/>
          <w:szCs w:val="22"/>
          <w:shd w:val="clear" w:color="auto" w:fill="00FFFF"/>
        </w:rPr>
      </w:pP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A90B4C" w:rsidRPr="00560C17" w:rsidRDefault="00A90B4C" w:rsidP="00A90B4C">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A90B4C" w:rsidRPr="00560C17" w:rsidRDefault="00A90B4C" w:rsidP="00A90B4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90B4C" w:rsidRPr="00560C17" w:rsidRDefault="00A90B4C" w:rsidP="00A90B4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jc w:val="both"/>
        <w:rPr>
          <w:rFonts w:ascii="Times New Roman" w:hAnsi="Times New Roman" w:cs="Times New Roman"/>
          <w:b/>
          <w:bCs/>
          <w:i/>
          <w:iCs/>
          <w:sz w:val="22"/>
          <w:szCs w:val="22"/>
          <w:shd w:val="clear" w:color="auto" w:fill="00FFFF"/>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A90B4C" w:rsidRPr="00560C17" w:rsidRDefault="00A90B4C" w:rsidP="00A90B4C">
      <w:pPr>
        <w:pStyle w:val="ad"/>
        <w:rPr>
          <w:rFonts w:ascii="Times New Roman" w:hAnsi="Times New Roman" w:cs="Times New Roman"/>
          <w:color w:val="000000"/>
          <w:sz w:val="22"/>
          <w:szCs w:val="22"/>
        </w:rPr>
      </w:pPr>
    </w:p>
    <w:p w:rsidR="00A90B4C" w:rsidRPr="00560C17" w:rsidRDefault="00A90B4C" w:rsidP="00A90B4C">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A90B4C" w:rsidRPr="00560C17" w:rsidRDefault="00A90B4C" w:rsidP="00A90B4C">
      <w:pPr>
        <w:ind w:left="360" w:firstLine="540"/>
        <w:jc w:val="both"/>
        <w:rPr>
          <w:rFonts w:ascii="Times New Roman" w:hAnsi="Times New Roman" w:cs="Times New Roman"/>
          <w:sz w:val="22"/>
          <w:szCs w:val="22"/>
        </w:rPr>
      </w:pPr>
    </w:p>
    <w:p w:rsidR="00A90B4C" w:rsidRPr="00560C17" w:rsidRDefault="00A90B4C" w:rsidP="00A90B4C">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A90B4C" w:rsidRPr="00560C17" w:rsidRDefault="00A90B4C" w:rsidP="00A90B4C">
      <w:pPr>
        <w:ind w:left="360" w:firstLine="540"/>
        <w:jc w:val="both"/>
        <w:rPr>
          <w:rFonts w:ascii="Times New Roman" w:hAnsi="Times New Roman" w:cs="Times New Roman"/>
          <w:sz w:val="22"/>
          <w:szCs w:val="22"/>
        </w:rPr>
      </w:pPr>
    </w:p>
    <w:p w:rsidR="00A90B4C" w:rsidRPr="00560C17" w:rsidRDefault="00A90B4C" w:rsidP="00A90B4C">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A90B4C" w:rsidRPr="00560C17" w:rsidRDefault="00A90B4C" w:rsidP="00A90B4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A90B4C" w:rsidRPr="00560C17" w:rsidRDefault="00A90B4C" w:rsidP="00A90B4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A90B4C" w:rsidRPr="00560C17" w:rsidRDefault="00A90B4C" w:rsidP="00A90B4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A90B4C" w:rsidRPr="00560C17" w:rsidRDefault="00A90B4C" w:rsidP="00A90B4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A90B4C" w:rsidRPr="00560C17" w:rsidRDefault="00A90B4C" w:rsidP="00A90B4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A90B4C" w:rsidRPr="00560C17" w:rsidRDefault="00A90B4C" w:rsidP="00A90B4C">
      <w:pPr>
        <w:jc w:val="both"/>
        <w:rPr>
          <w:rFonts w:ascii="Times New Roman" w:hAnsi="Times New Roman" w:cs="Times New Roman"/>
          <w:color w:val="000000"/>
          <w:sz w:val="22"/>
          <w:szCs w:val="22"/>
        </w:rPr>
      </w:pP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90B4C" w:rsidRPr="00560C17" w:rsidRDefault="00A90B4C" w:rsidP="00A90B4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A90B4C" w:rsidRPr="00560C17" w:rsidRDefault="00A90B4C" w:rsidP="00A90B4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A90B4C" w:rsidRPr="00560C17" w:rsidRDefault="00A90B4C" w:rsidP="00A90B4C">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A90B4C" w:rsidRPr="00560C17" w:rsidRDefault="00A90B4C" w:rsidP="00A90B4C">
      <w:pPr>
        <w:ind w:firstLine="720"/>
        <w:jc w:val="both"/>
        <w:rPr>
          <w:rFonts w:ascii="Times New Roman" w:hAnsi="Times New Roman" w:cs="Times New Roman"/>
          <w:bCs/>
          <w:iCs/>
          <w:sz w:val="22"/>
          <w:szCs w:val="22"/>
          <w:shd w:val="clear" w:color="auto" w:fill="00FFFF"/>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90B4C" w:rsidRPr="00560C17" w:rsidRDefault="00A90B4C" w:rsidP="00A90B4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A90B4C" w:rsidRPr="00560C17" w:rsidRDefault="00A90B4C" w:rsidP="00A90B4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A90B4C" w:rsidRPr="00560C17" w:rsidRDefault="00A90B4C" w:rsidP="00A90B4C">
      <w:pPr>
        <w:ind w:left="360"/>
        <w:jc w:val="both"/>
        <w:rPr>
          <w:rFonts w:ascii="Times New Roman" w:hAnsi="Times New Roman" w:cs="Times New Roman"/>
          <w:sz w:val="22"/>
          <w:szCs w:val="22"/>
          <w:shd w:val="clear" w:color="auto" w:fill="00FFFF"/>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90B4C" w:rsidRPr="00560C17" w:rsidRDefault="00A90B4C" w:rsidP="00A90B4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A90B4C" w:rsidRPr="00560C17" w:rsidRDefault="00A90B4C" w:rsidP="00A90B4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A90B4C" w:rsidRPr="00560C17" w:rsidRDefault="00A90B4C" w:rsidP="00A90B4C">
      <w:pPr>
        <w:ind w:left="360"/>
        <w:jc w:val="both"/>
        <w:rPr>
          <w:rFonts w:ascii="Times New Roman" w:hAnsi="Times New Roman" w:cs="Times New Roman"/>
          <w:sz w:val="22"/>
          <w:szCs w:val="22"/>
          <w:shd w:val="clear" w:color="auto" w:fill="00FFFF"/>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A90B4C" w:rsidRPr="00560C17" w:rsidRDefault="00A90B4C" w:rsidP="00A90B4C">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A90B4C" w:rsidRPr="00560C17" w:rsidRDefault="00A90B4C" w:rsidP="00A90B4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A90B4C" w:rsidRPr="00560C17" w:rsidRDefault="00A90B4C" w:rsidP="00A90B4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A90B4C" w:rsidRPr="00560C17" w:rsidRDefault="00A90B4C" w:rsidP="00A90B4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A90B4C" w:rsidRPr="00560C17" w:rsidRDefault="00A90B4C" w:rsidP="00A90B4C">
      <w:pPr>
        <w:ind w:left="360"/>
        <w:jc w:val="both"/>
        <w:rPr>
          <w:rFonts w:ascii="Times New Roman" w:hAnsi="Times New Roman" w:cs="Times New Roman"/>
          <w:sz w:val="22"/>
          <w:szCs w:val="22"/>
          <w:u w:val="single"/>
          <w:shd w:val="clear" w:color="auto" w:fill="00FFFF"/>
        </w:rPr>
      </w:pP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90B4C" w:rsidRPr="00560C17" w:rsidRDefault="00A90B4C" w:rsidP="00A90B4C">
      <w:pPr>
        <w:ind w:left="360"/>
        <w:jc w:val="both"/>
        <w:rPr>
          <w:rFonts w:ascii="Times New Roman" w:hAnsi="Times New Roman" w:cs="Times New Roman"/>
          <w:sz w:val="22"/>
          <w:szCs w:val="22"/>
          <w:shd w:val="clear" w:color="auto" w:fill="00FFFF"/>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90B4C" w:rsidRPr="00560C17" w:rsidRDefault="00A90B4C" w:rsidP="00A90B4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90B4C" w:rsidRPr="00560C17" w:rsidRDefault="00A90B4C" w:rsidP="00A90B4C">
      <w:pPr>
        <w:ind w:left="360"/>
        <w:jc w:val="both"/>
        <w:rPr>
          <w:rFonts w:ascii="Times New Roman" w:hAnsi="Times New Roman" w:cs="Times New Roman"/>
          <w:b/>
          <w:bCs/>
          <w:i/>
          <w:iCs/>
          <w:sz w:val="22"/>
          <w:szCs w:val="22"/>
        </w:rPr>
      </w:pPr>
    </w:p>
    <w:p w:rsidR="00A90B4C"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A90B4C" w:rsidRPr="00560C17" w:rsidRDefault="00A90B4C" w:rsidP="00A90B4C">
      <w:pPr>
        <w:ind w:firstLine="660"/>
        <w:jc w:val="both"/>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A90B4C" w:rsidRPr="00560C17" w:rsidRDefault="00A90B4C" w:rsidP="00A90B4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A90B4C" w:rsidRPr="00560C17" w:rsidRDefault="00A90B4C" w:rsidP="00A90B4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A90B4C" w:rsidRPr="00560C17" w:rsidRDefault="00A90B4C" w:rsidP="00A90B4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A90B4C" w:rsidRPr="00560C17" w:rsidRDefault="00A90B4C" w:rsidP="00A90B4C">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90B4C" w:rsidRPr="00560C17" w:rsidRDefault="00A90B4C" w:rsidP="00A90B4C">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A90B4C" w:rsidRPr="00560C17" w:rsidRDefault="00A90B4C" w:rsidP="00A90B4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A90B4C" w:rsidRPr="00560C17" w:rsidRDefault="00A90B4C" w:rsidP="00A90B4C">
      <w:pPr>
        <w:ind w:left="360" w:hanging="360"/>
        <w:jc w:val="both"/>
        <w:rPr>
          <w:rFonts w:ascii="Times New Roman" w:hAnsi="Times New Roman" w:cs="Times New Roman"/>
          <w:sz w:val="22"/>
          <w:szCs w:val="22"/>
          <w:u w:val="single"/>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A90B4C" w:rsidRPr="00560C17" w:rsidRDefault="00A90B4C" w:rsidP="00A90B4C">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A90B4C" w:rsidRPr="00560C17" w:rsidRDefault="00A90B4C" w:rsidP="00A90B4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90B4C" w:rsidRPr="00560C17" w:rsidRDefault="00A90B4C" w:rsidP="00A90B4C">
      <w:pPr>
        <w:pStyle w:val="ad"/>
        <w:rPr>
          <w:rFonts w:ascii="Times New Roman" w:hAnsi="Times New Roman" w:cs="Times New Roman"/>
          <w:sz w:val="22"/>
          <w:szCs w:val="22"/>
          <w:shd w:val="clear" w:color="auto" w:fill="00FFFF"/>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A90B4C" w:rsidRPr="00560C17" w:rsidRDefault="00A90B4C" w:rsidP="00A90B4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A90B4C" w:rsidRPr="00560C17" w:rsidRDefault="00A90B4C" w:rsidP="00A90B4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A90B4C" w:rsidRPr="00560C17" w:rsidRDefault="00A90B4C" w:rsidP="00A90B4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90B4C" w:rsidRPr="00560C17" w:rsidRDefault="00A90B4C" w:rsidP="00A90B4C">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A90B4C" w:rsidRPr="00560C17" w:rsidRDefault="00A90B4C" w:rsidP="00A90B4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A90B4C" w:rsidRPr="00560C17" w:rsidRDefault="00A90B4C" w:rsidP="00A90B4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90B4C" w:rsidRPr="00560C17" w:rsidRDefault="00A90B4C" w:rsidP="00A90B4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A90B4C" w:rsidRPr="00560C17" w:rsidRDefault="00A90B4C" w:rsidP="00A90B4C">
      <w:pPr>
        <w:pStyle w:val="ad"/>
        <w:rPr>
          <w:rFonts w:ascii="Times New Roman" w:hAnsi="Times New Roman" w:cs="Times New Roman"/>
          <w:sz w:val="22"/>
          <w:szCs w:val="22"/>
        </w:rPr>
      </w:pPr>
    </w:p>
    <w:p w:rsidR="00A90B4C" w:rsidRPr="00560C17" w:rsidRDefault="00A90B4C" w:rsidP="00A90B4C">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A90B4C" w:rsidRPr="00560C17" w:rsidRDefault="00A90B4C" w:rsidP="00A90B4C">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A90B4C" w:rsidRPr="00560C17" w:rsidRDefault="00A90B4C" w:rsidP="00A90B4C">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A90B4C" w:rsidRPr="00560C17" w:rsidRDefault="00A90B4C" w:rsidP="00A90B4C">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A90B4C" w:rsidRPr="00560C17" w:rsidRDefault="00A90B4C" w:rsidP="00A90B4C">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90B4C" w:rsidRPr="00560C17" w:rsidRDefault="00A90B4C" w:rsidP="00A90B4C">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A90B4C" w:rsidRPr="00560C17" w:rsidRDefault="00A90B4C" w:rsidP="00A90B4C">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A90B4C" w:rsidRPr="00560C17" w:rsidRDefault="00A90B4C" w:rsidP="00A90B4C">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A90B4C" w:rsidRPr="00560C17" w:rsidRDefault="00A90B4C" w:rsidP="00A90B4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90B4C" w:rsidRPr="00560C17" w:rsidRDefault="00A90B4C" w:rsidP="00A90B4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A90B4C" w:rsidRPr="00560C17" w:rsidRDefault="00A90B4C" w:rsidP="00A90B4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A90B4C" w:rsidRPr="00560C17" w:rsidRDefault="00A90B4C" w:rsidP="00A90B4C">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A90B4C" w:rsidRPr="00560C17" w:rsidRDefault="00A90B4C" w:rsidP="00A90B4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A90B4C" w:rsidRPr="00560C17" w:rsidRDefault="00A90B4C" w:rsidP="00A90B4C">
      <w:pPr>
        <w:ind w:left="360"/>
        <w:jc w:val="both"/>
        <w:rPr>
          <w:rFonts w:ascii="Times New Roman" w:hAnsi="Times New Roman" w:cs="Times New Roman"/>
          <w:b/>
          <w:bCs/>
          <w:i/>
          <w:iCs/>
          <w:sz w:val="22"/>
          <w:szCs w:val="22"/>
        </w:rPr>
      </w:pPr>
    </w:p>
    <w:p w:rsidR="00A90B4C" w:rsidRPr="00560C17" w:rsidRDefault="00A90B4C" w:rsidP="00A90B4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90B4C" w:rsidRPr="00560C17" w:rsidRDefault="00A90B4C" w:rsidP="00A90B4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A90B4C" w:rsidRPr="00560C17" w:rsidRDefault="00A90B4C" w:rsidP="00A90B4C">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A90B4C" w:rsidRPr="00560C17" w:rsidRDefault="00A90B4C" w:rsidP="00A90B4C">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90B4C" w:rsidRPr="00560C17" w:rsidRDefault="00A90B4C" w:rsidP="00A90B4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A90B4C" w:rsidRPr="00560C17" w:rsidRDefault="00A90B4C" w:rsidP="00A90B4C">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90B4C" w:rsidRPr="00560C17" w:rsidRDefault="00A90B4C" w:rsidP="00A90B4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A90B4C" w:rsidRPr="00560C17" w:rsidRDefault="00A90B4C" w:rsidP="00A90B4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A90B4C" w:rsidRPr="00560C17" w:rsidRDefault="00A90B4C" w:rsidP="00A90B4C">
      <w:pPr>
        <w:ind w:left="357"/>
        <w:rPr>
          <w:rFonts w:ascii="Times New Roman" w:hAnsi="Times New Roman" w:cs="Times New Roman"/>
          <w:sz w:val="22"/>
          <w:szCs w:val="22"/>
        </w:rPr>
      </w:pPr>
    </w:p>
    <w:p w:rsidR="00A90B4C" w:rsidRPr="00560C17" w:rsidRDefault="00A90B4C" w:rsidP="00A90B4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A90B4C" w:rsidRPr="00560C17" w:rsidRDefault="00A90B4C" w:rsidP="00A90B4C">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A90B4C" w:rsidRPr="00560C17" w:rsidRDefault="00A90B4C" w:rsidP="00A90B4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90B4C" w:rsidRPr="00560C17" w:rsidRDefault="00A90B4C" w:rsidP="00A90B4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A90B4C" w:rsidRPr="00560C17" w:rsidRDefault="00A90B4C" w:rsidP="00A90B4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A90B4C" w:rsidRPr="00560C17" w:rsidRDefault="00A90B4C" w:rsidP="00A90B4C">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A90B4C" w:rsidRPr="00560C17" w:rsidRDefault="00A90B4C" w:rsidP="00A90B4C">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A90B4C" w:rsidRPr="00560C17" w:rsidRDefault="00A90B4C" w:rsidP="00A90B4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A90B4C" w:rsidRPr="00560C17" w:rsidRDefault="00A90B4C" w:rsidP="00A90B4C">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A90B4C" w:rsidRPr="00560C17" w:rsidRDefault="00A90B4C" w:rsidP="00A90B4C">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A90B4C" w:rsidRPr="00560C17" w:rsidRDefault="00A90B4C" w:rsidP="00A90B4C">
      <w:pPr>
        <w:ind w:left="540"/>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A90B4C" w:rsidRPr="00560C17" w:rsidRDefault="00A90B4C" w:rsidP="00A90B4C">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A90B4C" w:rsidRPr="00560C17" w:rsidRDefault="00A90B4C" w:rsidP="00A90B4C">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A90B4C" w:rsidRPr="00560C17" w:rsidRDefault="00A90B4C" w:rsidP="00A90B4C">
      <w:pPr>
        <w:ind w:left="540"/>
        <w:jc w:val="both"/>
        <w:rPr>
          <w:rFonts w:ascii="Times New Roman" w:hAnsi="Times New Roman" w:cs="Times New Roman"/>
          <w:sz w:val="22"/>
          <w:szCs w:val="22"/>
          <w:shd w:val="clear" w:color="auto" w:fill="00FFFF"/>
        </w:rPr>
      </w:pPr>
    </w:p>
    <w:p w:rsidR="00A90B4C" w:rsidRPr="00560C17" w:rsidRDefault="00A90B4C" w:rsidP="00A90B4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A90B4C" w:rsidRPr="00560C17" w:rsidRDefault="00A90B4C" w:rsidP="00A90B4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A90B4C" w:rsidRPr="00560C17" w:rsidRDefault="00A90B4C" w:rsidP="00A90B4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A90B4C" w:rsidRPr="00560C17" w:rsidRDefault="00A90B4C" w:rsidP="00A90B4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A90B4C" w:rsidRPr="00560C17" w:rsidRDefault="00A90B4C" w:rsidP="00A90B4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A90B4C" w:rsidRPr="00560C17" w:rsidRDefault="00A90B4C" w:rsidP="00A90B4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A90B4C" w:rsidRPr="00560C17" w:rsidRDefault="00A90B4C" w:rsidP="00A90B4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A90B4C" w:rsidRPr="00560C17" w:rsidRDefault="00A90B4C" w:rsidP="00A90B4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A90B4C" w:rsidRPr="00560C17" w:rsidRDefault="00A90B4C" w:rsidP="00A90B4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A90B4C" w:rsidRPr="00560C17" w:rsidRDefault="00A90B4C" w:rsidP="00A90B4C">
      <w:pPr>
        <w:ind w:left="360"/>
        <w:rPr>
          <w:rFonts w:ascii="Times New Roman" w:hAnsi="Times New Roman" w:cs="Times New Roman"/>
          <w:sz w:val="22"/>
          <w:szCs w:val="22"/>
        </w:rPr>
      </w:pPr>
    </w:p>
    <w:p w:rsidR="00A90B4C" w:rsidRPr="00560C17" w:rsidRDefault="00A90B4C" w:rsidP="00A90B4C">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A90B4C" w:rsidRPr="00560C17" w:rsidRDefault="00A90B4C" w:rsidP="00A90B4C">
      <w:pPr>
        <w:jc w:val="both"/>
        <w:rPr>
          <w:rFonts w:ascii="Times New Roman" w:hAnsi="Times New Roman" w:cs="Times New Roman"/>
          <w:b/>
          <w:bCs/>
          <w:sz w:val="22"/>
          <w:szCs w:val="22"/>
          <w:shd w:val="clear" w:color="auto" w:fill="00FFFF"/>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A90B4C" w:rsidRPr="00560C17" w:rsidRDefault="00A90B4C" w:rsidP="00A90B4C">
      <w:pPr>
        <w:jc w:val="both"/>
        <w:rPr>
          <w:rFonts w:ascii="Times New Roman" w:hAnsi="Times New Roman" w:cs="Times New Roman"/>
          <w:b/>
          <w:bCs/>
          <w:sz w:val="22"/>
          <w:szCs w:val="22"/>
        </w:rPr>
      </w:pPr>
    </w:p>
    <w:p w:rsidR="00A90B4C" w:rsidRPr="000300FD" w:rsidRDefault="00A90B4C" w:rsidP="00A90B4C">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A90B4C" w:rsidRDefault="00A90B4C" w:rsidP="00A90B4C">
      <w:pPr>
        <w:pStyle w:val="af0"/>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A90B4C" w:rsidRPr="00560C17" w:rsidRDefault="00A90B4C" w:rsidP="00A90B4C">
      <w:pPr>
        <w:jc w:val="both"/>
        <w:rPr>
          <w:rFonts w:ascii="Times New Roman" w:hAnsi="Times New Roman" w:cs="Times New Roman"/>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A90B4C" w:rsidRPr="00560C17" w:rsidRDefault="00A90B4C" w:rsidP="00A90B4C">
      <w:pPr>
        <w:jc w:val="both"/>
        <w:rPr>
          <w:rFonts w:ascii="Times New Roman" w:hAnsi="Times New Roman" w:cs="Times New Roman"/>
          <w:sz w:val="22"/>
          <w:szCs w:val="22"/>
          <w:shd w:val="clear" w:color="auto" w:fill="00FFFF"/>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A90B4C" w:rsidRPr="00560C17" w:rsidRDefault="00A90B4C" w:rsidP="00A90B4C">
      <w:pPr>
        <w:ind w:left="540"/>
        <w:jc w:val="both"/>
        <w:rPr>
          <w:rFonts w:ascii="Times New Roman" w:hAnsi="Times New Roman" w:cs="Times New Roman"/>
          <w:b/>
          <w:b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A90B4C" w:rsidRPr="00560C17" w:rsidRDefault="00A90B4C" w:rsidP="00A90B4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A90B4C" w:rsidRPr="00560C17" w:rsidRDefault="00A90B4C" w:rsidP="00A90B4C">
      <w:pPr>
        <w:jc w:val="both"/>
        <w:rPr>
          <w:rFonts w:ascii="Times New Roman" w:hAnsi="Times New Roman" w:cs="Times New Roman"/>
          <w:b/>
          <w:bCs/>
          <w:i/>
          <w:iCs/>
          <w:sz w:val="22"/>
          <w:szCs w:val="22"/>
          <w:shd w:val="clear" w:color="auto" w:fill="00FFFF"/>
        </w:rPr>
      </w:pPr>
    </w:p>
    <w:p w:rsidR="00A90B4C" w:rsidRPr="00560C17" w:rsidRDefault="00A90B4C" w:rsidP="00A90B4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A90B4C" w:rsidRPr="00560C17" w:rsidRDefault="00A90B4C" w:rsidP="00A90B4C">
      <w:pPr>
        <w:pStyle w:val="211"/>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A90B4C" w:rsidRPr="00560C17" w:rsidRDefault="00A90B4C" w:rsidP="00A90B4C">
      <w:pPr>
        <w:pStyle w:val="211"/>
        <w:ind w:left="36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A90B4C" w:rsidRPr="00560C17" w:rsidRDefault="00A90B4C" w:rsidP="00A90B4C">
      <w:pPr>
        <w:pStyle w:val="211"/>
        <w:ind w:left="36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A90B4C" w:rsidRPr="00560C17" w:rsidRDefault="00A90B4C" w:rsidP="00A90B4C">
      <w:pPr>
        <w:pStyle w:val="af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A90B4C" w:rsidRPr="00560C17" w:rsidRDefault="00A90B4C" w:rsidP="00A90B4C">
      <w:pPr>
        <w:pStyle w:val="211"/>
        <w:ind w:left="36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A90B4C" w:rsidRPr="00560C17" w:rsidRDefault="00A90B4C" w:rsidP="00A90B4C">
      <w:pPr>
        <w:pStyle w:val="211"/>
        <w:ind w:left="0"/>
        <w:rPr>
          <w:rFonts w:ascii="Times New Roman" w:hAnsi="Times New Roman" w:cs="Times New Roman"/>
          <w:sz w:val="22"/>
          <w:szCs w:val="22"/>
          <w:shd w:val="clear" w:color="auto" w:fill="FFFF00"/>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A90B4C" w:rsidRPr="00560C17" w:rsidRDefault="00A90B4C" w:rsidP="00A90B4C">
      <w:pPr>
        <w:pStyle w:val="211"/>
        <w:ind w:left="0"/>
        <w:rPr>
          <w:rFonts w:ascii="Times New Roman" w:hAnsi="Times New Roman" w:cs="Times New Roman"/>
          <w:sz w:val="22"/>
          <w:szCs w:val="22"/>
        </w:rPr>
      </w:pPr>
    </w:p>
    <w:p w:rsidR="00A90B4C" w:rsidRPr="00560C17" w:rsidRDefault="00A90B4C" w:rsidP="00A90B4C">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A90B4C" w:rsidRPr="00560C17" w:rsidRDefault="00A90B4C" w:rsidP="00A90B4C">
      <w:pPr>
        <w:pStyle w:val="a6"/>
        <w:rPr>
          <w:rFonts w:ascii="Times New Roman" w:hAnsi="Times New Roman" w:cs="Times New Roman"/>
          <w:sz w:val="22"/>
          <w:szCs w:val="22"/>
        </w:rPr>
      </w:pPr>
    </w:p>
    <w:p w:rsidR="00A90B4C" w:rsidRPr="00560C17" w:rsidRDefault="00A90B4C" w:rsidP="00A90B4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A90B4C" w:rsidRPr="00560C17" w:rsidRDefault="00A90B4C" w:rsidP="00A90B4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A90B4C" w:rsidRPr="00560C17" w:rsidRDefault="00A90B4C" w:rsidP="00A90B4C">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A90B4C" w:rsidRPr="00560C17" w:rsidRDefault="00A90B4C" w:rsidP="00A90B4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A90B4C" w:rsidRPr="00560C17" w:rsidRDefault="00A90B4C" w:rsidP="00A90B4C">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A90B4C" w:rsidRPr="00560C17" w:rsidRDefault="00A90B4C" w:rsidP="00A90B4C">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A90B4C" w:rsidRPr="00560C17" w:rsidRDefault="00A90B4C" w:rsidP="00A90B4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A90B4C" w:rsidRPr="00560C17" w:rsidRDefault="00A90B4C" w:rsidP="00A90B4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A90B4C" w:rsidRPr="00560C17" w:rsidRDefault="00A90B4C" w:rsidP="00A90B4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A90B4C" w:rsidRPr="00560C17" w:rsidRDefault="00A90B4C" w:rsidP="00A90B4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A90B4C" w:rsidRPr="00560C17" w:rsidRDefault="00A90B4C" w:rsidP="00A90B4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A90B4C" w:rsidRPr="00560C17" w:rsidRDefault="00A90B4C" w:rsidP="00A90B4C">
      <w:pPr>
        <w:ind w:left="720"/>
        <w:jc w:val="both"/>
        <w:rPr>
          <w:rFonts w:ascii="Times New Roman" w:hAnsi="Times New Roman" w:cs="Times New Roman"/>
          <w:sz w:val="22"/>
          <w:szCs w:val="22"/>
          <w:u w:val="single"/>
        </w:rPr>
      </w:pPr>
    </w:p>
    <w:p w:rsidR="00A90B4C" w:rsidRPr="00560C17" w:rsidRDefault="00A90B4C" w:rsidP="00A90B4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A90B4C" w:rsidRPr="00560C17" w:rsidRDefault="00A90B4C" w:rsidP="00A90B4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A90B4C" w:rsidRPr="00560C17" w:rsidRDefault="00A90B4C" w:rsidP="00A90B4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90B4C" w:rsidRPr="00560C17" w:rsidRDefault="00A90B4C" w:rsidP="00A90B4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90B4C" w:rsidRPr="00560C17" w:rsidRDefault="00A90B4C" w:rsidP="00A90B4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A90B4C" w:rsidRPr="00560C17" w:rsidRDefault="00A90B4C" w:rsidP="00A90B4C">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A90B4C" w:rsidRPr="00560C17" w:rsidRDefault="00A90B4C" w:rsidP="00A90B4C">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A90B4C" w:rsidRPr="00560C17" w:rsidRDefault="00A90B4C" w:rsidP="00A90B4C">
      <w:pPr>
        <w:ind w:left="410"/>
        <w:jc w:val="both"/>
        <w:rPr>
          <w:rFonts w:ascii="Times New Roman" w:hAnsi="Times New Roman" w:cs="Times New Roman"/>
          <w:sz w:val="22"/>
          <w:szCs w:val="22"/>
        </w:rPr>
      </w:pPr>
    </w:p>
    <w:p w:rsidR="00A90B4C" w:rsidRPr="00560C17" w:rsidRDefault="00A90B4C" w:rsidP="00A90B4C">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A90B4C" w:rsidRPr="00560C17" w:rsidRDefault="00A90B4C" w:rsidP="00A90B4C">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A90B4C" w:rsidRPr="00560C17" w:rsidRDefault="00A90B4C" w:rsidP="00A90B4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A90B4C" w:rsidRPr="00560C17" w:rsidRDefault="00A90B4C" w:rsidP="00A90B4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A90B4C" w:rsidRPr="00560C17" w:rsidRDefault="00A90B4C" w:rsidP="00A90B4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A90B4C" w:rsidRPr="00560C17" w:rsidRDefault="00A90B4C" w:rsidP="00A90B4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A90B4C" w:rsidRPr="00560C17" w:rsidRDefault="00A90B4C" w:rsidP="00A90B4C">
      <w:pPr>
        <w:ind w:left="360" w:firstLine="360"/>
        <w:jc w:val="both"/>
        <w:rPr>
          <w:rFonts w:ascii="Times New Roman" w:hAnsi="Times New Roman" w:cs="Times New Roman"/>
          <w:sz w:val="22"/>
          <w:szCs w:val="22"/>
          <w:u w:val="single"/>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A90B4C" w:rsidRPr="00560C17" w:rsidRDefault="00A90B4C" w:rsidP="00A90B4C">
      <w:pPr>
        <w:ind w:left="360" w:firstLine="720"/>
        <w:jc w:val="both"/>
        <w:rPr>
          <w:rFonts w:ascii="Times New Roman" w:hAnsi="Times New Roman" w:cs="Times New Roman"/>
          <w:sz w:val="22"/>
          <w:szCs w:val="22"/>
        </w:rPr>
      </w:pPr>
    </w:p>
    <w:p w:rsidR="00A90B4C" w:rsidRPr="00560C17" w:rsidRDefault="00A90B4C" w:rsidP="00A90B4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A90B4C" w:rsidRPr="00560C17" w:rsidRDefault="00A90B4C" w:rsidP="00A90B4C">
      <w:pPr>
        <w:jc w:val="both"/>
        <w:rPr>
          <w:rFonts w:ascii="Times New Roman" w:hAnsi="Times New Roman" w:cs="Times New Roman"/>
          <w:b/>
          <w:bCs/>
          <w:sz w:val="22"/>
          <w:szCs w:val="22"/>
        </w:rPr>
      </w:pPr>
    </w:p>
    <w:p w:rsidR="00A90B4C" w:rsidRPr="00560C17" w:rsidRDefault="00A90B4C" w:rsidP="00A90B4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A90B4C" w:rsidRPr="00560C17" w:rsidRDefault="00A90B4C" w:rsidP="00A90B4C">
      <w:pPr>
        <w:ind w:firstLine="709"/>
        <w:jc w:val="both"/>
        <w:rPr>
          <w:rFonts w:ascii="Times New Roman" w:hAnsi="Times New Roman" w:cs="Times New Roman"/>
          <w:bCs/>
          <w:iCs/>
          <w:sz w:val="22"/>
          <w:szCs w:val="22"/>
        </w:rPr>
      </w:pPr>
    </w:p>
    <w:p w:rsidR="00A90B4C" w:rsidRPr="00560C17" w:rsidRDefault="00A90B4C" w:rsidP="00A90B4C">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A90B4C" w:rsidRPr="00560C17" w:rsidRDefault="00A90B4C" w:rsidP="00A90B4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90B4C" w:rsidRPr="00560C17" w:rsidRDefault="00A90B4C" w:rsidP="00A90B4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A90B4C" w:rsidRPr="00560C17" w:rsidRDefault="00A90B4C" w:rsidP="00A90B4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A90B4C" w:rsidRPr="00560C17" w:rsidRDefault="00A90B4C" w:rsidP="00A90B4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A90B4C" w:rsidRPr="00560C17" w:rsidRDefault="00A90B4C" w:rsidP="00A90B4C">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90B4C" w:rsidRPr="00560C17" w:rsidRDefault="00A90B4C" w:rsidP="00A90B4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A90B4C" w:rsidRPr="00560C17" w:rsidRDefault="00A90B4C" w:rsidP="00A90B4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A90B4C" w:rsidRPr="00560C17" w:rsidRDefault="00A90B4C" w:rsidP="00A90B4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A90B4C" w:rsidRPr="00560C17" w:rsidRDefault="00A90B4C" w:rsidP="00A90B4C">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A90B4C" w:rsidRPr="00560C17" w:rsidRDefault="00A90B4C" w:rsidP="00A90B4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A90B4C" w:rsidRPr="00560C17" w:rsidRDefault="00A90B4C" w:rsidP="00A90B4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90B4C" w:rsidRPr="00560C17" w:rsidRDefault="00A90B4C" w:rsidP="00A90B4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90B4C" w:rsidRPr="00560C17" w:rsidRDefault="00A90B4C" w:rsidP="00A90B4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90B4C" w:rsidRPr="00560C17" w:rsidRDefault="00A90B4C" w:rsidP="00A90B4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A90B4C" w:rsidRPr="00560C17" w:rsidRDefault="00A90B4C" w:rsidP="00A90B4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A90B4C" w:rsidRPr="00560C17" w:rsidRDefault="00A90B4C" w:rsidP="00A90B4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90B4C" w:rsidRPr="00560C17" w:rsidRDefault="00A90B4C" w:rsidP="00A90B4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90B4C" w:rsidRPr="00560C17" w:rsidRDefault="00A90B4C" w:rsidP="00A90B4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90B4C" w:rsidRPr="00560C17" w:rsidRDefault="00A90B4C" w:rsidP="00A90B4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A90B4C" w:rsidRPr="00560C17" w:rsidRDefault="00A90B4C" w:rsidP="00A90B4C">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A90B4C" w:rsidRPr="00560C17" w:rsidRDefault="00A90B4C" w:rsidP="00A90B4C">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A90B4C" w:rsidRPr="00560C17" w:rsidRDefault="00A90B4C" w:rsidP="00A90B4C">
      <w:pPr>
        <w:ind w:left="1080"/>
        <w:jc w:val="both"/>
        <w:rPr>
          <w:rFonts w:ascii="Times New Roman" w:hAnsi="Times New Roman" w:cs="Times New Roman"/>
          <w:sz w:val="22"/>
          <w:szCs w:val="22"/>
        </w:rPr>
      </w:pPr>
    </w:p>
    <w:p w:rsidR="00A90B4C" w:rsidRPr="00560C17" w:rsidRDefault="00A90B4C" w:rsidP="00A90B4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A90B4C" w:rsidRPr="00560C17" w:rsidRDefault="00A90B4C" w:rsidP="00A90B4C">
      <w:pPr>
        <w:ind w:left="360" w:firstLine="720"/>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A90B4C" w:rsidRPr="00560C17" w:rsidRDefault="00A90B4C" w:rsidP="00A90B4C">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A90B4C" w:rsidRPr="00560C17" w:rsidRDefault="00A90B4C" w:rsidP="00A90B4C">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A90B4C" w:rsidRPr="00560C17" w:rsidRDefault="00A90B4C" w:rsidP="00A90B4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A90B4C" w:rsidRPr="00560C17" w:rsidRDefault="00A90B4C" w:rsidP="00A90B4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A90B4C" w:rsidRPr="00560C17" w:rsidRDefault="00A90B4C" w:rsidP="00A90B4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A90B4C" w:rsidRPr="00560C17" w:rsidRDefault="00A90B4C" w:rsidP="00A90B4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A90B4C" w:rsidRPr="00560C17" w:rsidRDefault="00A90B4C" w:rsidP="00A90B4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A90B4C" w:rsidRPr="00560C17" w:rsidRDefault="00A90B4C" w:rsidP="00A90B4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A90B4C" w:rsidRPr="00560C17" w:rsidRDefault="00A90B4C" w:rsidP="00A90B4C">
      <w:pPr>
        <w:ind w:firstLine="720"/>
        <w:jc w:val="both"/>
        <w:rPr>
          <w:rFonts w:ascii="Times New Roman" w:hAnsi="Times New Roman" w:cs="Times New Roman"/>
          <w:sz w:val="22"/>
          <w:szCs w:val="22"/>
          <w:shd w:val="clear" w:color="auto" w:fill="00FFFF"/>
        </w:rPr>
      </w:pPr>
    </w:p>
    <w:p w:rsidR="00A90B4C" w:rsidRPr="00560C17" w:rsidRDefault="00A90B4C" w:rsidP="00A90B4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A90B4C" w:rsidRPr="00560C17" w:rsidRDefault="00A90B4C" w:rsidP="00A90B4C">
      <w:pPr>
        <w:jc w:val="both"/>
        <w:rPr>
          <w:rFonts w:ascii="Times New Roman" w:hAnsi="Times New Roman" w:cs="Times New Roman"/>
          <w:sz w:val="22"/>
          <w:szCs w:val="22"/>
          <w:u w:val="single"/>
        </w:rPr>
      </w:pPr>
    </w:p>
    <w:p w:rsidR="00A90B4C" w:rsidRPr="00560C17" w:rsidRDefault="00A90B4C" w:rsidP="00A90B4C">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A90B4C" w:rsidRPr="00560C17" w:rsidRDefault="00A90B4C" w:rsidP="00A90B4C">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A90B4C" w:rsidRPr="00560C17" w:rsidRDefault="00A90B4C" w:rsidP="00A90B4C">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A90B4C" w:rsidRPr="00560C17" w:rsidRDefault="00A90B4C" w:rsidP="00A90B4C">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A90B4C" w:rsidRPr="00560C17" w:rsidRDefault="00A90B4C" w:rsidP="00A90B4C">
      <w:pPr>
        <w:ind w:left="1080"/>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90B4C" w:rsidRPr="00560C17" w:rsidRDefault="00A90B4C" w:rsidP="00A90B4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A90B4C" w:rsidRPr="00560C17" w:rsidRDefault="00A90B4C" w:rsidP="00A90B4C">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A90B4C" w:rsidRPr="00560C17" w:rsidRDefault="00A90B4C" w:rsidP="00A90B4C">
      <w:pPr>
        <w:ind w:left="1080"/>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A90B4C" w:rsidRPr="00560C17" w:rsidRDefault="00A90B4C" w:rsidP="00A90B4C">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A90B4C" w:rsidRPr="00560C17" w:rsidRDefault="00A90B4C" w:rsidP="00A90B4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A90B4C" w:rsidRPr="00560C17" w:rsidRDefault="00A90B4C" w:rsidP="00A90B4C">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A90B4C" w:rsidRPr="00560C17" w:rsidRDefault="00A90B4C" w:rsidP="00A90B4C">
      <w:pPr>
        <w:ind w:left="360"/>
        <w:jc w:val="both"/>
        <w:rPr>
          <w:rFonts w:ascii="Times New Roman" w:hAnsi="Times New Roman" w:cs="Times New Roman"/>
          <w:bCs/>
          <w:iCs/>
          <w:sz w:val="22"/>
          <w:szCs w:val="22"/>
          <w:u w:val="single"/>
        </w:rPr>
      </w:pPr>
    </w:p>
    <w:p w:rsidR="00A90B4C" w:rsidRPr="00560C17" w:rsidRDefault="00A90B4C" w:rsidP="00A90B4C">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A90B4C" w:rsidRPr="00560C17" w:rsidRDefault="00A90B4C" w:rsidP="00A90B4C">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A90B4C" w:rsidRDefault="00A90B4C" w:rsidP="00A90B4C">
      <w:pPr>
        <w:ind w:left="360"/>
        <w:jc w:val="both"/>
        <w:rPr>
          <w:rFonts w:ascii="Times New Roman" w:hAnsi="Times New Roman" w:cs="Times New Roman"/>
          <w:sz w:val="22"/>
          <w:szCs w:val="22"/>
        </w:rPr>
      </w:pP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A90B4C" w:rsidRPr="00560C17" w:rsidRDefault="00A90B4C" w:rsidP="00A90B4C">
      <w:pPr>
        <w:pStyle w:val="310"/>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A90B4C" w:rsidRPr="00560C17" w:rsidRDefault="00A90B4C" w:rsidP="00A90B4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A90B4C" w:rsidRPr="00560C17" w:rsidRDefault="00A90B4C" w:rsidP="00A90B4C">
      <w:pPr>
        <w:pStyle w:val="310"/>
        <w:rPr>
          <w:rFonts w:ascii="Times New Roman" w:hAnsi="Times New Roman" w:cs="Times New Roman"/>
          <w:sz w:val="22"/>
          <w:szCs w:val="22"/>
        </w:rPr>
      </w:pPr>
    </w:p>
    <w:p w:rsidR="00A90B4C" w:rsidRPr="00560C17" w:rsidRDefault="00A90B4C" w:rsidP="00A90B4C">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A90B4C" w:rsidRPr="00560C17" w:rsidRDefault="00A90B4C" w:rsidP="00A90B4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A90B4C" w:rsidRPr="00560C17" w:rsidRDefault="00A90B4C" w:rsidP="00A90B4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A90B4C" w:rsidRPr="00560C17" w:rsidRDefault="00A90B4C" w:rsidP="00A90B4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A90B4C" w:rsidRPr="00560C17" w:rsidRDefault="00A90B4C" w:rsidP="00A90B4C">
      <w:pPr>
        <w:ind w:left="360" w:firstLine="720"/>
        <w:jc w:val="both"/>
        <w:rPr>
          <w:rFonts w:ascii="Times New Roman" w:hAnsi="Times New Roman" w:cs="Times New Roman"/>
          <w:sz w:val="22"/>
          <w:szCs w:val="22"/>
        </w:rPr>
      </w:pPr>
    </w:p>
    <w:p w:rsidR="00A90B4C" w:rsidRPr="00560C17" w:rsidRDefault="00A90B4C" w:rsidP="00A90B4C">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A90B4C" w:rsidRPr="00560C17" w:rsidRDefault="00A90B4C" w:rsidP="00A90B4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90B4C" w:rsidRPr="00560C17" w:rsidRDefault="00A90B4C" w:rsidP="00A90B4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A90B4C" w:rsidRPr="00560C17" w:rsidRDefault="00A90B4C" w:rsidP="00A90B4C">
      <w:pPr>
        <w:jc w:val="both"/>
        <w:rPr>
          <w:rFonts w:ascii="Times New Roman" w:hAnsi="Times New Roman" w:cs="Times New Roman"/>
          <w:b/>
          <w:i/>
          <w:sz w:val="22"/>
          <w:szCs w:val="22"/>
          <w:shd w:val="clear" w:color="auto" w:fill="00FFFF"/>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A90B4C" w:rsidRPr="00560C17" w:rsidRDefault="00A90B4C" w:rsidP="00A90B4C">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A90B4C" w:rsidRPr="00560C17" w:rsidRDefault="00A90B4C" w:rsidP="00A90B4C">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A90B4C" w:rsidRPr="00560C17" w:rsidRDefault="00A90B4C" w:rsidP="00A90B4C">
      <w:pPr>
        <w:pStyle w:val="a6"/>
        <w:tabs>
          <w:tab w:val="left" w:pos="0"/>
        </w:tabs>
        <w:rPr>
          <w:rFonts w:ascii="Times New Roman" w:hAnsi="Times New Roman" w:cs="Times New Roman"/>
          <w:sz w:val="22"/>
          <w:szCs w:val="22"/>
        </w:rPr>
      </w:pPr>
    </w:p>
    <w:p w:rsidR="00A90B4C" w:rsidRPr="00560C17" w:rsidRDefault="00A90B4C" w:rsidP="00A90B4C">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A90B4C" w:rsidRPr="00560C17" w:rsidRDefault="00A90B4C" w:rsidP="00A90B4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A90B4C" w:rsidRPr="00560C17" w:rsidRDefault="00A90B4C" w:rsidP="00A90B4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A90B4C" w:rsidRPr="00560C17" w:rsidRDefault="00A90B4C" w:rsidP="00A90B4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A90B4C" w:rsidRPr="00560C17" w:rsidRDefault="00A90B4C" w:rsidP="00A90B4C">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A90B4C" w:rsidRPr="00560C17" w:rsidRDefault="00A90B4C" w:rsidP="00A90B4C">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A90B4C" w:rsidRPr="00560C17" w:rsidRDefault="00A90B4C" w:rsidP="00A90B4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A90B4C" w:rsidRPr="00560C17" w:rsidRDefault="00A90B4C" w:rsidP="00A90B4C">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A90B4C" w:rsidRPr="00560C17" w:rsidRDefault="00A90B4C" w:rsidP="00A90B4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A90B4C" w:rsidRPr="00560C17" w:rsidRDefault="00A90B4C" w:rsidP="00A90B4C">
      <w:pPr>
        <w:ind w:left="360"/>
        <w:jc w:val="both"/>
        <w:rPr>
          <w:rFonts w:ascii="Times New Roman" w:hAnsi="Times New Roman" w:cs="Times New Roman"/>
          <w:b/>
          <w:bCs/>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A90B4C" w:rsidRPr="00560C17" w:rsidRDefault="00A90B4C" w:rsidP="00A90B4C">
      <w:pPr>
        <w:ind w:firstLine="360"/>
        <w:jc w:val="both"/>
        <w:rPr>
          <w:rFonts w:ascii="Times New Roman" w:hAnsi="Times New Roman" w:cs="Times New Roman"/>
          <w:sz w:val="22"/>
          <w:szCs w:val="22"/>
        </w:rPr>
      </w:pPr>
    </w:p>
    <w:p w:rsidR="00A90B4C" w:rsidRPr="00560C17" w:rsidRDefault="00A90B4C" w:rsidP="00A90B4C">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A90B4C" w:rsidRPr="00560C17" w:rsidRDefault="00A90B4C" w:rsidP="00A90B4C">
      <w:pPr>
        <w:jc w:val="both"/>
        <w:rPr>
          <w:rFonts w:ascii="Times New Roman" w:hAnsi="Times New Roman" w:cs="Times New Roman"/>
          <w:b/>
          <w:bCs/>
          <w:i/>
          <w:iCs/>
          <w:sz w:val="22"/>
          <w:szCs w:val="22"/>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autoSpaceDE w:val="0"/>
        <w:ind w:left="360"/>
        <w:jc w:val="both"/>
        <w:rPr>
          <w:rFonts w:ascii="Times New Roman" w:hAnsi="Times New Roman" w:cs="Times New Roman"/>
          <w:sz w:val="22"/>
          <w:szCs w:val="22"/>
        </w:rPr>
      </w:pPr>
    </w:p>
    <w:p w:rsidR="00A90B4C" w:rsidRPr="00560C17" w:rsidRDefault="00A90B4C" w:rsidP="00A90B4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90B4C" w:rsidRPr="00560C17" w:rsidRDefault="00A90B4C" w:rsidP="00A90B4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A90B4C" w:rsidRPr="00560C17" w:rsidRDefault="00A90B4C" w:rsidP="00A90B4C">
      <w:pPr>
        <w:pStyle w:val="31"/>
        <w:rPr>
          <w:rFonts w:ascii="Times New Roman" w:hAnsi="Times New Roman" w:cs="Times New Roman"/>
          <w:sz w:val="22"/>
          <w:szCs w:val="22"/>
          <w:u w:val="none"/>
        </w:rPr>
      </w:pPr>
    </w:p>
    <w:p w:rsidR="00A90B4C" w:rsidRPr="00560C17" w:rsidRDefault="00A90B4C" w:rsidP="00A90B4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90B4C" w:rsidRPr="00560C17" w:rsidRDefault="00A90B4C" w:rsidP="00A90B4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A90B4C" w:rsidRPr="00560C17" w:rsidRDefault="00A90B4C" w:rsidP="00A90B4C">
      <w:pPr>
        <w:pStyle w:val="31"/>
        <w:rPr>
          <w:rFonts w:ascii="Times New Roman" w:hAnsi="Times New Roman" w:cs="Times New Roman"/>
          <w:sz w:val="22"/>
          <w:szCs w:val="22"/>
          <w:u w:val="none"/>
        </w:rPr>
      </w:pPr>
    </w:p>
    <w:p w:rsidR="00A90B4C" w:rsidRPr="00560C17" w:rsidRDefault="00A90B4C" w:rsidP="00A90B4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A90B4C" w:rsidRPr="00560C17" w:rsidRDefault="00A90B4C" w:rsidP="00A90B4C">
      <w:pPr>
        <w:pStyle w:val="af"/>
        <w:spacing w:before="0" w:after="0"/>
        <w:ind w:firstLine="720"/>
        <w:jc w:val="both"/>
        <w:rPr>
          <w:rFonts w:ascii="Times New Roman" w:hAnsi="Times New Roman" w:cs="Times New Roman"/>
          <w:sz w:val="22"/>
          <w:szCs w:val="22"/>
        </w:rPr>
      </w:pP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A90B4C" w:rsidRPr="00560C17" w:rsidRDefault="00A90B4C" w:rsidP="00A90B4C">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A90B4C"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A90B4C" w:rsidRPr="00560C17" w:rsidRDefault="00A90B4C" w:rsidP="00A90B4C">
      <w:pPr>
        <w:autoSpaceDE w:val="0"/>
        <w:ind w:firstLine="720"/>
        <w:jc w:val="both"/>
        <w:rPr>
          <w:rFonts w:ascii="Times New Roman" w:hAnsi="Times New Roman" w:cs="Times New Roman"/>
          <w:sz w:val="22"/>
          <w:szCs w:val="22"/>
        </w:rPr>
      </w:pP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A90B4C" w:rsidRPr="00560C17" w:rsidRDefault="00A90B4C" w:rsidP="00A90B4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A90B4C" w:rsidRPr="00560C17" w:rsidRDefault="00A90B4C" w:rsidP="00A90B4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A90B4C" w:rsidRPr="00560C17" w:rsidRDefault="00A90B4C" w:rsidP="00A90B4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A90B4C" w:rsidRPr="00560C17" w:rsidRDefault="00A90B4C" w:rsidP="00A90B4C">
      <w:pPr>
        <w:autoSpaceDE w:val="0"/>
        <w:ind w:left="360"/>
        <w:jc w:val="both"/>
        <w:rPr>
          <w:rFonts w:ascii="Times New Roman" w:hAnsi="Times New Roman" w:cs="Times New Roman"/>
          <w:sz w:val="22"/>
          <w:szCs w:val="22"/>
        </w:rPr>
      </w:pPr>
    </w:p>
    <w:p w:rsidR="00A90B4C" w:rsidRPr="00560C17" w:rsidRDefault="00A90B4C" w:rsidP="00A90B4C">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A90B4C" w:rsidRPr="00560C17" w:rsidRDefault="00A90B4C" w:rsidP="00A90B4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A90B4C" w:rsidRPr="00560C17" w:rsidRDefault="00A90B4C" w:rsidP="00A90B4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A90B4C" w:rsidRPr="00560C17" w:rsidRDefault="00A90B4C" w:rsidP="00A90B4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A90B4C" w:rsidRPr="00560C17" w:rsidRDefault="00A90B4C" w:rsidP="00A90B4C">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A90B4C" w:rsidRPr="00560C17" w:rsidRDefault="00A90B4C" w:rsidP="00A90B4C">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90B4C" w:rsidRPr="00560C17" w:rsidRDefault="00A90B4C" w:rsidP="00A90B4C">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A90B4C" w:rsidRPr="00560C17" w:rsidRDefault="00A90B4C" w:rsidP="00A90B4C">
      <w:pPr>
        <w:pStyle w:val="31"/>
        <w:ind w:left="1080"/>
        <w:rPr>
          <w:rFonts w:ascii="Times New Roman" w:hAnsi="Times New Roman" w:cs="Times New Roman"/>
          <w:bCs/>
          <w:sz w:val="22"/>
          <w:szCs w:val="22"/>
          <w:u w:val="none"/>
        </w:rPr>
      </w:pPr>
    </w:p>
    <w:p w:rsidR="00A90B4C" w:rsidRPr="00560C17" w:rsidRDefault="00A90B4C" w:rsidP="00A90B4C">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A90B4C" w:rsidRPr="00560C17" w:rsidRDefault="00A90B4C" w:rsidP="00A90B4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90B4C" w:rsidRPr="00560C17" w:rsidRDefault="00A90B4C" w:rsidP="00A90B4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A90B4C" w:rsidRPr="00560C17" w:rsidRDefault="00A90B4C" w:rsidP="00A90B4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90B4C" w:rsidRPr="00560C17" w:rsidRDefault="00A90B4C" w:rsidP="00A90B4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A90B4C" w:rsidRPr="00560C17" w:rsidRDefault="00A90B4C" w:rsidP="00A90B4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90B4C" w:rsidRPr="00560C17" w:rsidRDefault="00A90B4C" w:rsidP="00A90B4C">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A90B4C" w:rsidRPr="00560C17" w:rsidRDefault="00A90B4C" w:rsidP="00A90B4C">
      <w:pPr>
        <w:pStyle w:val="31"/>
        <w:ind w:left="0" w:firstLine="720"/>
        <w:rPr>
          <w:rFonts w:ascii="Times New Roman" w:hAnsi="Times New Roman" w:cs="Times New Roman"/>
          <w:sz w:val="22"/>
          <w:szCs w:val="22"/>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A90B4C" w:rsidRPr="00560C17" w:rsidRDefault="00A90B4C" w:rsidP="00A90B4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A90B4C" w:rsidRPr="00560C17" w:rsidRDefault="00A90B4C" w:rsidP="00A90B4C">
      <w:pPr>
        <w:autoSpaceDE w:val="0"/>
        <w:ind w:firstLine="720"/>
        <w:jc w:val="both"/>
        <w:rPr>
          <w:rFonts w:ascii="Times New Roman" w:hAnsi="Times New Roman" w:cs="Times New Roman"/>
          <w:sz w:val="22"/>
          <w:szCs w:val="22"/>
          <w:u w:val="single"/>
        </w:rPr>
      </w:pPr>
    </w:p>
    <w:p w:rsidR="00A90B4C" w:rsidRPr="00560C17" w:rsidRDefault="00A90B4C" w:rsidP="00A90B4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A90B4C" w:rsidRPr="00560C17" w:rsidRDefault="00A90B4C" w:rsidP="00A90B4C">
      <w:pPr>
        <w:autoSpaceDE w:val="0"/>
        <w:ind w:firstLine="720"/>
        <w:jc w:val="both"/>
        <w:rPr>
          <w:rFonts w:ascii="Times New Roman" w:hAnsi="Times New Roman" w:cs="Times New Roman"/>
          <w:sz w:val="22"/>
          <w:szCs w:val="22"/>
        </w:rPr>
      </w:pPr>
    </w:p>
    <w:p w:rsidR="00A90B4C"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A90B4C" w:rsidRPr="00560C17" w:rsidRDefault="00A90B4C" w:rsidP="00A90B4C">
      <w:pPr>
        <w:autoSpaceDE w:val="0"/>
        <w:ind w:firstLine="720"/>
        <w:jc w:val="both"/>
        <w:rPr>
          <w:rFonts w:ascii="Times New Roman" w:hAnsi="Times New Roman" w:cs="Times New Roman"/>
          <w:sz w:val="22"/>
          <w:szCs w:val="22"/>
        </w:rPr>
      </w:pPr>
    </w:p>
    <w:p w:rsidR="00A90B4C" w:rsidRPr="00560C17" w:rsidRDefault="00A90B4C" w:rsidP="00A90B4C">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A90B4C" w:rsidRPr="00560C17" w:rsidRDefault="00A90B4C" w:rsidP="00A90B4C">
      <w:pPr>
        <w:ind w:firstLine="720"/>
        <w:jc w:val="both"/>
        <w:rPr>
          <w:rFonts w:ascii="Times New Roman" w:hAnsi="Times New Roman" w:cs="Times New Roman"/>
          <w:bCs/>
          <w:iCs/>
          <w:sz w:val="22"/>
          <w:szCs w:val="22"/>
        </w:rPr>
      </w:pPr>
    </w:p>
    <w:p w:rsidR="00A90B4C" w:rsidRPr="00560C17" w:rsidRDefault="00A90B4C" w:rsidP="00A90B4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A90B4C" w:rsidRPr="00560C17" w:rsidRDefault="00A90B4C" w:rsidP="00A90B4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A90B4C" w:rsidRPr="00560C17" w:rsidRDefault="00A90B4C" w:rsidP="00A90B4C">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A90B4C" w:rsidRPr="00560C17" w:rsidRDefault="00A90B4C" w:rsidP="00A90B4C">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A90B4C" w:rsidRPr="00560C17" w:rsidRDefault="00A90B4C" w:rsidP="00A90B4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A90B4C" w:rsidRPr="00560C17" w:rsidRDefault="00A90B4C" w:rsidP="00A90B4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A90B4C" w:rsidRPr="00560C17" w:rsidRDefault="00A90B4C" w:rsidP="00A90B4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A90B4C" w:rsidRPr="00560C17" w:rsidRDefault="00A90B4C" w:rsidP="00A90B4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A90B4C" w:rsidRPr="00560C17" w:rsidRDefault="00A90B4C" w:rsidP="00A90B4C">
      <w:pPr>
        <w:pStyle w:val="211"/>
        <w:ind w:left="1080"/>
        <w:rPr>
          <w:rFonts w:ascii="Times New Roman" w:hAnsi="Times New Roman" w:cs="Times New Roman"/>
          <w:sz w:val="22"/>
          <w:szCs w:val="22"/>
        </w:rPr>
      </w:pPr>
    </w:p>
    <w:p w:rsidR="00A90B4C" w:rsidRPr="00560C17" w:rsidRDefault="00A90B4C" w:rsidP="00A90B4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A90B4C" w:rsidRPr="00560C17" w:rsidRDefault="00A90B4C" w:rsidP="00A90B4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A90B4C" w:rsidRPr="00560C17" w:rsidRDefault="00A90B4C" w:rsidP="00A90B4C">
      <w:pPr>
        <w:autoSpaceDE w:val="0"/>
        <w:ind w:left="1012"/>
        <w:jc w:val="both"/>
        <w:rPr>
          <w:rFonts w:ascii="Times New Roman" w:hAnsi="Times New Roman" w:cs="Times New Roman"/>
          <w:color w:val="000000"/>
          <w:sz w:val="22"/>
          <w:szCs w:val="22"/>
        </w:rPr>
      </w:pP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A90B4C" w:rsidRPr="00560C17" w:rsidRDefault="00A90B4C" w:rsidP="00A90B4C">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A90B4C" w:rsidRDefault="00A90B4C" w:rsidP="00A90B4C">
      <w:pPr>
        <w:autoSpaceDE w:val="0"/>
        <w:ind w:firstLine="720"/>
        <w:jc w:val="both"/>
        <w:rPr>
          <w:rFonts w:ascii="Times New Roman" w:hAnsi="Times New Roman" w:cs="Times New Roman"/>
          <w:color w:val="000000"/>
          <w:sz w:val="22"/>
          <w:szCs w:val="22"/>
        </w:rPr>
      </w:pPr>
    </w:p>
    <w:p w:rsidR="00A90B4C" w:rsidRPr="00560C17" w:rsidRDefault="00A90B4C" w:rsidP="00A90B4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A90B4C" w:rsidRPr="00560C17" w:rsidRDefault="00A90B4C" w:rsidP="00A90B4C">
      <w:pPr>
        <w:autoSpaceDE w:val="0"/>
        <w:jc w:val="both"/>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A90B4C" w:rsidRPr="00560C17" w:rsidRDefault="00A90B4C" w:rsidP="00A90B4C">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A90B4C" w:rsidRPr="00560C17" w:rsidRDefault="00A90B4C" w:rsidP="00A90B4C">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A90B4C" w:rsidRPr="00560C17" w:rsidRDefault="00A90B4C" w:rsidP="00A90B4C">
      <w:pPr>
        <w:autoSpaceDE w:val="0"/>
        <w:ind w:firstLine="485"/>
        <w:jc w:val="both"/>
        <w:rPr>
          <w:rFonts w:ascii="Times New Roman" w:hAnsi="Times New Roman" w:cs="Times New Roman"/>
          <w:color w:val="000000"/>
          <w:sz w:val="22"/>
          <w:szCs w:val="22"/>
        </w:rPr>
      </w:pPr>
    </w:p>
    <w:p w:rsidR="00A90B4C" w:rsidRPr="00560C17" w:rsidRDefault="00A90B4C" w:rsidP="00A90B4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A90B4C" w:rsidRPr="00560C17" w:rsidRDefault="00A90B4C" w:rsidP="00A90B4C">
      <w:pPr>
        <w:autoSpaceDE w:val="0"/>
        <w:jc w:val="both"/>
        <w:rPr>
          <w:rFonts w:ascii="Times New Roman" w:hAnsi="Times New Roman" w:cs="Times New Roman"/>
          <w:b/>
          <w:i/>
          <w:color w:val="000000"/>
          <w:sz w:val="22"/>
          <w:szCs w:val="22"/>
        </w:rPr>
      </w:pPr>
    </w:p>
    <w:p w:rsidR="00A90B4C" w:rsidRPr="00560C17" w:rsidRDefault="00A90B4C" w:rsidP="00A90B4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A90B4C" w:rsidRPr="00560C17" w:rsidRDefault="00A90B4C" w:rsidP="00A90B4C">
      <w:pPr>
        <w:autoSpaceDE w:val="0"/>
        <w:ind w:firstLine="485"/>
        <w:jc w:val="both"/>
        <w:rPr>
          <w:rFonts w:ascii="Times New Roman" w:hAnsi="Times New Roman" w:cs="Times New Roman"/>
          <w:color w:val="000000"/>
          <w:sz w:val="22"/>
          <w:szCs w:val="22"/>
        </w:rPr>
      </w:pP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A90B4C" w:rsidRPr="00560C17" w:rsidRDefault="00A90B4C" w:rsidP="00A90B4C">
      <w:pPr>
        <w:rPr>
          <w:rFonts w:ascii="Times New Roman" w:hAnsi="Times New Roman" w:cs="Times New Roman"/>
          <w:sz w:val="22"/>
          <w:szCs w:val="22"/>
          <w:u w:val="single"/>
        </w:rPr>
      </w:pPr>
    </w:p>
    <w:p w:rsidR="00A90B4C" w:rsidRPr="00560C17" w:rsidRDefault="00A90B4C" w:rsidP="00A90B4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A90B4C" w:rsidRPr="00560C17" w:rsidRDefault="00A90B4C" w:rsidP="00A90B4C">
      <w:pPr>
        <w:jc w:val="both"/>
        <w:rPr>
          <w:rFonts w:ascii="Times New Roman" w:hAnsi="Times New Roman" w:cs="Times New Roman"/>
          <w:b/>
          <w:i/>
          <w:sz w:val="22"/>
          <w:szCs w:val="22"/>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A90B4C" w:rsidRPr="00560C17" w:rsidRDefault="00A90B4C" w:rsidP="00A90B4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90B4C" w:rsidRPr="00560C17" w:rsidRDefault="00A90B4C" w:rsidP="00A90B4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pStyle w:val="31"/>
        <w:ind w:left="360"/>
        <w:rPr>
          <w:rFonts w:ascii="Times New Roman" w:hAnsi="Times New Roman" w:cs="Times New Roman"/>
          <w:sz w:val="22"/>
          <w:szCs w:val="22"/>
        </w:rPr>
      </w:pPr>
    </w:p>
    <w:p w:rsidR="00A90B4C" w:rsidRPr="00560C17" w:rsidRDefault="00A90B4C" w:rsidP="00A90B4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90B4C" w:rsidRPr="00560C17" w:rsidRDefault="00A90B4C" w:rsidP="00A90B4C">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A90B4C" w:rsidRPr="00560C17" w:rsidRDefault="00A90B4C" w:rsidP="00A90B4C">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A90B4C" w:rsidRPr="00560C17" w:rsidRDefault="00A90B4C" w:rsidP="00A90B4C">
      <w:pPr>
        <w:pStyle w:val="31"/>
        <w:ind w:left="0" w:firstLine="720"/>
        <w:rPr>
          <w:rFonts w:ascii="Times New Roman" w:hAnsi="Times New Roman" w:cs="Times New Roman"/>
          <w:sz w:val="22"/>
          <w:szCs w:val="22"/>
          <w:u w:val="none"/>
        </w:rPr>
      </w:pPr>
    </w:p>
    <w:p w:rsidR="00A90B4C" w:rsidRPr="00560C17" w:rsidRDefault="00A90B4C" w:rsidP="00A90B4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A90B4C" w:rsidRPr="00560C17" w:rsidRDefault="00A90B4C" w:rsidP="00A90B4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A90B4C" w:rsidRPr="00560C17" w:rsidRDefault="00A90B4C" w:rsidP="00A90B4C">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A90B4C" w:rsidRPr="00560C17" w:rsidRDefault="00A90B4C" w:rsidP="00A90B4C">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A90B4C" w:rsidRPr="00560C17" w:rsidRDefault="00A90B4C" w:rsidP="00A90B4C">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A90B4C" w:rsidRPr="00560C17" w:rsidRDefault="00A90B4C" w:rsidP="00A90B4C">
      <w:pPr>
        <w:pStyle w:val="31"/>
        <w:ind w:left="0" w:firstLine="720"/>
        <w:rPr>
          <w:rFonts w:ascii="Times New Roman" w:hAnsi="Times New Roman" w:cs="Times New Roman"/>
          <w:color w:val="000000"/>
          <w:sz w:val="22"/>
          <w:szCs w:val="22"/>
          <w:u w:val="none"/>
        </w:rPr>
      </w:pPr>
    </w:p>
    <w:p w:rsidR="00A90B4C" w:rsidRPr="00560C17" w:rsidRDefault="00A90B4C" w:rsidP="00A90B4C">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A90B4C" w:rsidRPr="00560C17" w:rsidRDefault="00A90B4C" w:rsidP="00A90B4C">
      <w:pPr>
        <w:pStyle w:val="31"/>
        <w:ind w:left="0" w:firstLine="720"/>
        <w:rPr>
          <w:rFonts w:ascii="Times New Roman" w:hAnsi="Times New Roman" w:cs="Times New Roman"/>
          <w:b/>
          <w:color w:val="000000"/>
          <w:sz w:val="22"/>
          <w:szCs w:val="22"/>
        </w:rPr>
      </w:pP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A90B4C" w:rsidRPr="00560C17" w:rsidRDefault="00A90B4C" w:rsidP="00A90B4C">
      <w:pPr>
        <w:autoSpaceDE w:val="0"/>
        <w:ind w:firstLine="720"/>
        <w:jc w:val="both"/>
        <w:rPr>
          <w:rFonts w:ascii="Times New Roman" w:hAnsi="Times New Roman" w:cs="Times New Roman"/>
          <w:color w:val="000000"/>
          <w:sz w:val="22"/>
          <w:szCs w:val="22"/>
        </w:rPr>
      </w:pPr>
    </w:p>
    <w:p w:rsidR="00A90B4C" w:rsidRPr="00560C17" w:rsidRDefault="00A90B4C" w:rsidP="00A90B4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A90B4C" w:rsidRPr="00560C17" w:rsidRDefault="00A90B4C" w:rsidP="00A90B4C">
      <w:pPr>
        <w:autoSpaceDE w:val="0"/>
        <w:jc w:val="both"/>
        <w:rPr>
          <w:rFonts w:ascii="Times New Roman" w:hAnsi="Times New Roman" w:cs="Times New Roman"/>
          <w:b/>
          <w:i/>
          <w:color w:val="000000"/>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autoSpaceDE w:val="0"/>
        <w:ind w:firstLine="720"/>
        <w:jc w:val="both"/>
        <w:rPr>
          <w:rFonts w:ascii="Times New Roman" w:hAnsi="Times New Roman" w:cs="Times New Roman"/>
          <w:sz w:val="22"/>
          <w:szCs w:val="22"/>
        </w:rPr>
      </w:pPr>
    </w:p>
    <w:p w:rsidR="00A90B4C" w:rsidRPr="00560C17" w:rsidRDefault="00A90B4C" w:rsidP="00A90B4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A90B4C" w:rsidRPr="00560C17" w:rsidRDefault="00A90B4C" w:rsidP="00A90B4C">
      <w:pPr>
        <w:autoSpaceDE w:val="0"/>
        <w:jc w:val="both"/>
        <w:rPr>
          <w:rFonts w:ascii="Times New Roman" w:hAnsi="Times New Roman" w:cs="Times New Roman"/>
          <w:b/>
          <w:i/>
          <w:color w:val="000000"/>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A90B4C" w:rsidRPr="00560C17" w:rsidRDefault="00A90B4C" w:rsidP="00A90B4C">
      <w:pPr>
        <w:autoSpaceDE w:val="0"/>
        <w:jc w:val="both"/>
        <w:rPr>
          <w:rFonts w:ascii="Times New Roman" w:hAnsi="Times New Roman" w:cs="Times New Roman"/>
          <w:color w:val="000000"/>
          <w:sz w:val="22"/>
          <w:szCs w:val="22"/>
        </w:rPr>
      </w:pPr>
    </w:p>
    <w:p w:rsidR="00A90B4C" w:rsidRPr="00560C17" w:rsidRDefault="00A90B4C" w:rsidP="00A90B4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autoSpaceDE w:val="0"/>
        <w:ind w:firstLine="720"/>
        <w:jc w:val="both"/>
        <w:rPr>
          <w:rFonts w:ascii="Times New Roman" w:hAnsi="Times New Roman" w:cs="Times New Roman"/>
          <w:color w:val="000000"/>
          <w:sz w:val="22"/>
          <w:szCs w:val="22"/>
        </w:rPr>
      </w:pPr>
    </w:p>
    <w:p w:rsidR="00A90B4C" w:rsidRPr="00560C17" w:rsidRDefault="00A90B4C" w:rsidP="00A90B4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A90B4C" w:rsidRPr="00560C17" w:rsidRDefault="00A90B4C" w:rsidP="00A90B4C">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90B4C" w:rsidRPr="00560C17" w:rsidRDefault="00A90B4C" w:rsidP="00A90B4C">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A90B4C" w:rsidRPr="00560C17" w:rsidRDefault="00A90B4C" w:rsidP="00A90B4C">
      <w:pPr>
        <w:pStyle w:val="31"/>
        <w:ind w:left="0"/>
        <w:rPr>
          <w:rFonts w:ascii="Times New Roman" w:hAnsi="Times New Roman" w:cs="Times New Roman"/>
          <w:b/>
          <w:i/>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pStyle w:val="31"/>
        <w:ind w:left="360"/>
        <w:rPr>
          <w:rFonts w:ascii="Times New Roman" w:hAnsi="Times New Roman" w:cs="Times New Roman"/>
          <w:sz w:val="22"/>
          <w:szCs w:val="22"/>
          <w:u w:val="none"/>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A90B4C" w:rsidRPr="00560C17" w:rsidRDefault="00A90B4C" w:rsidP="00A90B4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90B4C" w:rsidRPr="00560C17" w:rsidRDefault="00A90B4C" w:rsidP="00A90B4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A90B4C" w:rsidRPr="00560C17" w:rsidRDefault="00A90B4C" w:rsidP="00A90B4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A90B4C" w:rsidRPr="00560C17" w:rsidRDefault="00A90B4C" w:rsidP="00A90B4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90B4C" w:rsidRPr="00560C17" w:rsidRDefault="00A90B4C" w:rsidP="00A90B4C">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A90B4C" w:rsidRPr="00560C17" w:rsidRDefault="00A90B4C" w:rsidP="00A90B4C">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A90B4C" w:rsidRPr="00560C17" w:rsidRDefault="00A90B4C" w:rsidP="00A90B4C">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A90B4C" w:rsidRPr="00560C17" w:rsidRDefault="00A90B4C" w:rsidP="00A90B4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A90B4C" w:rsidRPr="00560C17" w:rsidRDefault="00A90B4C" w:rsidP="00A90B4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A90B4C" w:rsidRPr="00560C17" w:rsidRDefault="00A90B4C" w:rsidP="00A90B4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90B4C" w:rsidRPr="00560C17" w:rsidRDefault="00A90B4C" w:rsidP="00A90B4C">
      <w:pPr>
        <w:pStyle w:val="31"/>
        <w:ind w:left="360"/>
        <w:rPr>
          <w:rFonts w:ascii="Times New Roman" w:hAnsi="Times New Roman" w:cs="Times New Roman"/>
          <w:sz w:val="22"/>
          <w:szCs w:val="22"/>
          <w:u w:val="none"/>
          <w:shd w:val="clear" w:color="auto" w:fill="00FFFF"/>
        </w:rPr>
      </w:pPr>
    </w:p>
    <w:p w:rsidR="00A90B4C" w:rsidRPr="00560C17" w:rsidRDefault="00A90B4C" w:rsidP="00A90B4C">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A90B4C" w:rsidRPr="00560C17" w:rsidRDefault="00A90B4C" w:rsidP="00A90B4C">
      <w:pPr>
        <w:pStyle w:val="a6"/>
        <w:tabs>
          <w:tab w:val="left" w:pos="0"/>
        </w:tabs>
        <w:ind w:firstLine="720"/>
        <w:rPr>
          <w:rFonts w:ascii="Times New Roman" w:hAnsi="Times New Roman" w:cs="Times New Roman"/>
          <w:sz w:val="22"/>
          <w:szCs w:val="22"/>
          <w:shd w:val="clear" w:color="auto" w:fill="00FFFF"/>
        </w:rPr>
      </w:pPr>
    </w:p>
    <w:p w:rsidR="00A90B4C" w:rsidRPr="00560C17" w:rsidRDefault="00A90B4C" w:rsidP="00A90B4C">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A90B4C" w:rsidRPr="00560C17" w:rsidRDefault="00A90B4C" w:rsidP="00A90B4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A90B4C" w:rsidRPr="00560C17" w:rsidRDefault="00A90B4C" w:rsidP="00A90B4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90B4C" w:rsidRPr="00560C17" w:rsidRDefault="00A90B4C" w:rsidP="00A90B4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A90B4C" w:rsidRPr="00560C17" w:rsidRDefault="00A90B4C" w:rsidP="00A90B4C">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A90B4C" w:rsidRPr="00560C17" w:rsidRDefault="00A90B4C" w:rsidP="00A90B4C">
      <w:pPr>
        <w:pStyle w:val="a6"/>
        <w:tabs>
          <w:tab w:val="left" w:pos="0"/>
        </w:tabs>
        <w:rPr>
          <w:rFonts w:ascii="Times New Roman" w:hAnsi="Times New Roman" w:cs="Times New Roman"/>
          <w:sz w:val="22"/>
          <w:szCs w:val="22"/>
          <w:shd w:val="clear" w:color="auto" w:fill="00FFFF"/>
        </w:rPr>
      </w:pPr>
    </w:p>
    <w:p w:rsidR="00A90B4C" w:rsidRPr="00560C17" w:rsidRDefault="00A90B4C" w:rsidP="00A90B4C">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90B4C" w:rsidRPr="00560C17" w:rsidRDefault="00A90B4C" w:rsidP="00A90B4C">
      <w:pPr>
        <w:ind w:left="360"/>
        <w:jc w:val="both"/>
        <w:rPr>
          <w:rFonts w:ascii="Times New Roman" w:hAnsi="Times New Roman" w:cs="Times New Roman"/>
          <w:sz w:val="22"/>
          <w:szCs w:val="22"/>
          <w:shd w:val="clear" w:color="auto" w:fill="00FFFF"/>
        </w:rPr>
      </w:pPr>
    </w:p>
    <w:p w:rsidR="00A90B4C" w:rsidRPr="00560C17" w:rsidRDefault="00A90B4C" w:rsidP="00A90B4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A90B4C" w:rsidRPr="00560C17" w:rsidRDefault="00A90B4C" w:rsidP="00A90B4C">
      <w:pPr>
        <w:jc w:val="both"/>
        <w:rPr>
          <w:rFonts w:ascii="Times New Roman" w:hAnsi="Times New Roman" w:cs="Times New Roman"/>
          <w:b/>
          <w:i/>
          <w:sz w:val="22"/>
          <w:szCs w:val="22"/>
          <w:shd w:val="clear" w:color="auto" w:fill="00FFFF"/>
        </w:rPr>
      </w:pPr>
    </w:p>
    <w:p w:rsidR="00A90B4C" w:rsidRPr="00560C17" w:rsidRDefault="00A90B4C" w:rsidP="00A90B4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90B4C" w:rsidRPr="00560C17" w:rsidRDefault="00A90B4C" w:rsidP="00A90B4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A90B4C" w:rsidRPr="00560C17" w:rsidRDefault="00A90B4C" w:rsidP="00A90B4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90B4C" w:rsidRPr="00560C17" w:rsidRDefault="00A90B4C" w:rsidP="00A90B4C">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A90B4C" w:rsidRPr="00560C17" w:rsidRDefault="00A90B4C" w:rsidP="00A90B4C">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A90B4C" w:rsidRPr="00560C17" w:rsidRDefault="00A90B4C" w:rsidP="00A90B4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A90B4C" w:rsidRPr="00560C17" w:rsidRDefault="00A90B4C" w:rsidP="00A90B4C">
      <w:pPr>
        <w:ind w:left="360"/>
        <w:jc w:val="both"/>
        <w:rPr>
          <w:rFonts w:ascii="Times New Roman" w:hAnsi="Times New Roman" w:cs="Times New Roman"/>
          <w:sz w:val="22"/>
          <w:szCs w:val="22"/>
          <w:shd w:val="clear" w:color="auto" w:fill="00FFFF"/>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90B4C" w:rsidRPr="00560C17" w:rsidRDefault="00A90B4C" w:rsidP="00A90B4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90B4C" w:rsidRPr="00560C17" w:rsidRDefault="00A90B4C" w:rsidP="00A90B4C">
      <w:pPr>
        <w:ind w:left="720"/>
        <w:jc w:val="both"/>
        <w:rPr>
          <w:rFonts w:ascii="Times New Roman" w:hAnsi="Times New Roman" w:cs="Times New Roman"/>
          <w:bCs/>
          <w:iCs/>
          <w:sz w:val="22"/>
          <w:szCs w:val="22"/>
        </w:rPr>
      </w:pPr>
    </w:p>
    <w:p w:rsidR="00A90B4C" w:rsidRPr="00560C17" w:rsidRDefault="00A90B4C" w:rsidP="00A90B4C">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A90B4C" w:rsidRPr="00560C17" w:rsidRDefault="00A90B4C" w:rsidP="00A90B4C">
      <w:pPr>
        <w:pStyle w:val="af"/>
        <w:spacing w:before="0" w:after="0"/>
        <w:jc w:val="both"/>
        <w:rPr>
          <w:rFonts w:ascii="Times New Roman" w:hAnsi="Times New Roman" w:cs="Times New Roman"/>
          <w:sz w:val="22"/>
          <w:szCs w:val="22"/>
        </w:rPr>
      </w:pP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A90B4C" w:rsidRPr="00560C17" w:rsidRDefault="00A90B4C" w:rsidP="00A90B4C">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A90B4C" w:rsidRPr="00560C17" w:rsidRDefault="00A90B4C" w:rsidP="00A90B4C">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A90B4C" w:rsidRPr="00560C17" w:rsidRDefault="00A90B4C" w:rsidP="00A90B4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A90B4C" w:rsidRPr="00560C17" w:rsidRDefault="00A90B4C" w:rsidP="00A90B4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A90B4C" w:rsidRPr="00560C17" w:rsidRDefault="00A90B4C" w:rsidP="00A90B4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A90B4C" w:rsidRPr="00560C17" w:rsidRDefault="00A90B4C" w:rsidP="00A90B4C">
      <w:pPr>
        <w:ind w:firstLine="360"/>
        <w:jc w:val="both"/>
        <w:rPr>
          <w:rFonts w:ascii="Times New Roman" w:hAnsi="Times New Roman" w:cs="Times New Roman"/>
          <w:sz w:val="22"/>
          <w:szCs w:val="22"/>
          <w:u w:val="single"/>
          <w:shd w:val="clear" w:color="auto" w:fill="00FFFF"/>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90B4C" w:rsidRPr="00560C17" w:rsidRDefault="00A90B4C" w:rsidP="00A90B4C">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A90B4C" w:rsidRPr="00560C17" w:rsidRDefault="00A90B4C" w:rsidP="00A90B4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90B4C" w:rsidRPr="00560C17" w:rsidRDefault="00A90B4C" w:rsidP="00A90B4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90B4C" w:rsidRPr="00560C17" w:rsidRDefault="00A90B4C" w:rsidP="00A90B4C">
      <w:pPr>
        <w:ind w:left="720"/>
        <w:jc w:val="both"/>
        <w:rPr>
          <w:rFonts w:ascii="Times New Roman" w:hAnsi="Times New Roman" w:cs="Times New Roman"/>
          <w:sz w:val="22"/>
          <w:szCs w:val="22"/>
        </w:rPr>
      </w:pPr>
    </w:p>
    <w:p w:rsidR="00A90B4C" w:rsidRPr="00560C17" w:rsidRDefault="00A90B4C" w:rsidP="00A90B4C">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A90B4C" w:rsidRPr="00560C17" w:rsidRDefault="00A90B4C" w:rsidP="00A90B4C">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A90B4C" w:rsidRPr="00560C17" w:rsidRDefault="00A90B4C" w:rsidP="00A90B4C">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A90B4C" w:rsidRPr="00560C17" w:rsidRDefault="00A90B4C" w:rsidP="00A90B4C">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A90B4C" w:rsidRPr="00560C17" w:rsidRDefault="00A90B4C" w:rsidP="00A90B4C">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A90B4C" w:rsidRPr="00560C17" w:rsidRDefault="00A90B4C" w:rsidP="00A90B4C">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A90B4C" w:rsidRPr="00560C17" w:rsidRDefault="00A90B4C" w:rsidP="00A90B4C">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A90B4C" w:rsidRPr="00560C17" w:rsidRDefault="00A90B4C" w:rsidP="00A90B4C">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A90B4C" w:rsidRPr="00560C17" w:rsidRDefault="00A90B4C" w:rsidP="00A90B4C">
      <w:pPr>
        <w:rPr>
          <w:rFonts w:ascii="Times New Roman" w:hAnsi="Times New Roman" w:cs="Times New Roman"/>
          <w:sz w:val="22"/>
          <w:szCs w:val="22"/>
        </w:rPr>
      </w:pPr>
    </w:p>
    <w:p w:rsidR="00A90B4C" w:rsidRPr="00560C17" w:rsidRDefault="00A90B4C" w:rsidP="00A90B4C">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A90B4C" w:rsidRPr="00560C17" w:rsidRDefault="00A90B4C" w:rsidP="00A90B4C">
      <w:pPr>
        <w:rPr>
          <w:rFonts w:ascii="Times New Roman" w:hAnsi="Times New Roman" w:cs="Times New Roman"/>
          <w:b/>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A90B4C" w:rsidRDefault="00A90B4C" w:rsidP="00A90B4C">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A90B4C" w:rsidRDefault="00A90B4C" w:rsidP="00A90B4C"/>
    <w:p w:rsidR="00A90B4C" w:rsidRPr="000F6D2F" w:rsidRDefault="00A90B4C" w:rsidP="00A90B4C"/>
    <w:p w:rsidR="00A90B4C" w:rsidRPr="00560C17" w:rsidRDefault="00A90B4C" w:rsidP="00A90B4C">
      <w:pPr>
        <w:ind w:firstLine="720"/>
        <w:rPr>
          <w:rFonts w:ascii="Times New Roman" w:hAnsi="Times New Roman" w:cs="Times New Roman"/>
          <w:sz w:val="22"/>
          <w:szCs w:val="22"/>
        </w:rPr>
      </w:pPr>
    </w:p>
    <w:p w:rsidR="00A90B4C" w:rsidRPr="00560C17" w:rsidRDefault="00A90B4C" w:rsidP="00A90B4C">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A90B4C" w:rsidRPr="00560C17" w:rsidRDefault="00A90B4C" w:rsidP="00A90B4C">
      <w:pPr>
        <w:rPr>
          <w:rFonts w:ascii="Times New Roman" w:hAnsi="Times New Roman" w:cs="Times New Roman"/>
          <w:sz w:val="22"/>
          <w:szCs w:val="22"/>
        </w:rPr>
      </w:pPr>
    </w:p>
    <w:p w:rsidR="00A90B4C" w:rsidRPr="00560C17" w:rsidRDefault="00A90B4C" w:rsidP="00A90B4C">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A90B4C" w:rsidRPr="00560C17" w:rsidRDefault="00A90B4C" w:rsidP="00A90B4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A90B4C" w:rsidRPr="00560C17" w:rsidRDefault="00A90B4C" w:rsidP="00A90B4C">
      <w:pPr>
        <w:ind w:left="360"/>
        <w:rPr>
          <w:rFonts w:ascii="Times New Roman" w:hAnsi="Times New Roman" w:cs="Times New Roman"/>
          <w:sz w:val="22"/>
          <w:szCs w:val="22"/>
        </w:rPr>
      </w:pPr>
    </w:p>
    <w:p w:rsidR="00A90B4C" w:rsidRPr="00560C17" w:rsidRDefault="00A90B4C" w:rsidP="00A90B4C">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A90B4C" w:rsidRPr="00560C17" w:rsidRDefault="00A90B4C" w:rsidP="00A90B4C">
      <w:pPr>
        <w:pStyle w:val="af"/>
        <w:tabs>
          <w:tab w:val="left" w:pos="1080"/>
          <w:tab w:val="left" w:pos="1260"/>
        </w:tabs>
        <w:spacing w:before="0" w:after="0"/>
        <w:jc w:val="both"/>
        <w:rPr>
          <w:rFonts w:ascii="Times New Roman" w:hAnsi="Times New Roman" w:cs="Times New Roman"/>
          <w:sz w:val="22"/>
          <w:szCs w:val="22"/>
        </w:rPr>
      </w:pPr>
    </w:p>
    <w:p w:rsidR="00A90B4C" w:rsidRPr="00560C17" w:rsidRDefault="00A90B4C" w:rsidP="00A90B4C">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A90B4C" w:rsidRPr="00560C17" w:rsidRDefault="00A90B4C" w:rsidP="00A90B4C">
      <w:pPr>
        <w:pStyle w:val="af"/>
        <w:tabs>
          <w:tab w:val="left" w:pos="900"/>
          <w:tab w:val="left" w:pos="1260"/>
          <w:tab w:val="left" w:pos="1650"/>
        </w:tabs>
        <w:spacing w:before="0" w:after="0"/>
        <w:jc w:val="both"/>
        <w:rPr>
          <w:rFonts w:ascii="Times New Roman" w:hAnsi="Times New Roman" w:cs="Times New Roman"/>
          <w:sz w:val="22"/>
          <w:szCs w:val="22"/>
        </w:rPr>
      </w:pPr>
    </w:p>
    <w:p w:rsidR="00A90B4C" w:rsidRPr="00560C17" w:rsidRDefault="00A90B4C" w:rsidP="00A90B4C">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A90B4C" w:rsidRPr="00560C17" w:rsidRDefault="00A90B4C" w:rsidP="00A90B4C">
      <w:pPr>
        <w:pStyle w:val="af"/>
        <w:tabs>
          <w:tab w:val="left" w:pos="900"/>
          <w:tab w:val="left" w:pos="1260"/>
        </w:tabs>
        <w:spacing w:before="0" w:after="0"/>
        <w:jc w:val="both"/>
        <w:rPr>
          <w:rFonts w:ascii="Times New Roman" w:hAnsi="Times New Roman" w:cs="Times New Roman"/>
          <w:sz w:val="22"/>
          <w:szCs w:val="22"/>
        </w:rPr>
      </w:pPr>
    </w:p>
    <w:p w:rsidR="00A90B4C" w:rsidRPr="00560C17" w:rsidRDefault="00A90B4C" w:rsidP="00A90B4C">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A90B4C" w:rsidRPr="00560C17" w:rsidRDefault="00A90B4C" w:rsidP="00A90B4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A90B4C" w:rsidRPr="00560C17" w:rsidRDefault="00A90B4C" w:rsidP="00A90B4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A90B4C" w:rsidRPr="00560C17" w:rsidRDefault="00A90B4C" w:rsidP="00A90B4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A90B4C" w:rsidRPr="00560C17" w:rsidRDefault="00A90B4C" w:rsidP="00A90B4C">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A90B4C" w:rsidRPr="00560C17" w:rsidRDefault="00A90B4C" w:rsidP="00A90B4C">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A90B4C" w:rsidRPr="00560C17" w:rsidRDefault="00A90B4C" w:rsidP="00A90B4C">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A90B4C" w:rsidRPr="00560C17" w:rsidRDefault="00A90B4C" w:rsidP="00A90B4C">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A90B4C" w:rsidRPr="00560C17" w:rsidRDefault="00A90B4C" w:rsidP="00A90B4C">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A90B4C" w:rsidRPr="00560C17" w:rsidRDefault="00A90B4C" w:rsidP="00A90B4C">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A90B4C" w:rsidRPr="00560C17" w:rsidRDefault="00A90B4C" w:rsidP="00A90B4C">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A90B4C" w:rsidRPr="00560C17" w:rsidRDefault="00A90B4C" w:rsidP="00A90B4C">
      <w:pPr>
        <w:rPr>
          <w:rFonts w:ascii="Times New Roman" w:hAnsi="Times New Roman" w:cs="Times New Roman"/>
          <w:sz w:val="22"/>
          <w:szCs w:val="22"/>
        </w:rPr>
      </w:pPr>
    </w:p>
    <w:p w:rsidR="00A90B4C" w:rsidRPr="00560C17" w:rsidRDefault="00A90B4C" w:rsidP="00A90B4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A90B4C" w:rsidRPr="00560C17" w:rsidRDefault="00A90B4C" w:rsidP="00A90B4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A90B4C" w:rsidRPr="00560C17" w:rsidRDefault="00A90B4C" w:rsidP="00A90B4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A90B4C" w:rsidRPr="00560C17" w:rsidRDefault="00A90B4C" w:rsidP="00A90B4C">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A90B4C" w:rsidRPr="00560C17" w:rsidRDefault="00A90B4C" w:rsidP="00A90B4C">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A90B4C" w:rsidRPr="00560C17" w:rsidRDefault="00A90B4C" w:rsidP="00A90B4C">
      <w:pPr>
        <w:ind w:firstLine="900"/>
        <w:jc w:val="both"/>
        <w:rPr>
          <w:rFonts w:ascii="Times New Roman" w:hAnsi="Times New Roman" w:cs="Times New Roman"/>
          <w:sz w:val="22"/>
          <w:szCs w:val="22"/>
        </w:rPr>
      </w:pPr>
    </w:p>
    <w:p w:rsidR="00A90B4C" w:rsidRPr="00560C17" w:rsidRDefault="00A90B4C" w:rsidP="00A90B4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A90B4C" w:rsidRPr="00560C17" w:rsidRDefault="00A90B4C" w:rsidP="00A90B4C">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A90B4C" w:rsidRPr="00560C17" w:rsidRDefault="00A90B4C" w:rsidP="00A90B4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A90B4C" w:rsidRPr="00560C17" w:rsidRDefault="00A90B4C" w:rsidP="00A90B4C">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A90B4C" w:rsidRPr="00560C17" w:rsidRDefault="00A90B4C" w:rsidP="00A90B4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A90B4C" w:rsidRPr="00560C17" w:rsidRDefault="00A90B4C" w:rsidP="00A90B4C">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A90B4C" w:rsidRPr="00560C17" w:rsidRDefault="00A90B4C" w:rsidP="00A90B4C">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A90B4C" w:rsidRPr="00560C17" w:rsidRDefault="00A90B4C" w:rsidP="00A90B4C">
      <w:pPr>
        <w:ind w:firstLine="357"/>
        <w:rPr>
          <w:rFonts w:ascii="Times New Roman" w:hAnsi="Times New Roman" w:cs="Times New Roman"/>
          <w:sz w:val="22"/>
          <w:szCs w:val="22"/>
        </w:rPr>
      </w:pPr>
    </w:p>
    <w:p w:rsidR="00A90B4C" w:rsidRPr="00560C17" w:rsidRDefault="00A90B4C" w:rsidP="00A90B4C">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A90B4C" w:rsidRPr="00560C17" w:rsidRDefault="00A90B4C" w:rsidP="00A90B4C">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A90B4C" w:rsidRPr="00560C17" w:rsidRDefault="00A90B4C" w:rsidP="00A90B4C">
      <w:pPr>
        <w:pStyle w:val="af"/>
        <w:spacing w:before="0" w:after="0"/>
        <w:ind w:firstLine="720"/>
        <w:rPr>
          <w:rFonts w:ascii="Times New Roman" w:hAnsi="Times New Roman" w:cs="Times New Roman"/>
          <w:sz w:val="22"/>
          <w:szCs w:val="22"/>
        </w:rPr>
      </w:pPr>
    </w:p>
    <w:p w:rsidR="00A90B4C" w:rsidRPr="00560C17" w:rsidRDefault="00A90B4C" w:rsidP="00A90B4C">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A90B4C" w:rsidRPr="00560C17" w:rsidRDefault="00A90B4C" w:rsidP="00A90B4C">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A90B4C" w:rsidRPr="00560C17" w:rsidRDefault="00A90B4C" w:rsidP="00A90B4C">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A90B4C" w:rsidRPr="00560C17" w:rsidRDefault="00A90B4C" w:rsidP="00A90B4C">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A90B4C" w:rsidRPr="00560C17" w:rsidRDefault="00A90B4C" w:rsidP="00A90B4C">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A90B4C" w:rsidRPr="00560C17" w:rsidRDefault="00A90B4C" w:rsidP="00A90B4C">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A90B4C" w:rsidRPr="00560C17" w:rsidRDefault="00A90B4C" w:rsidP="00A90B4C">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A90B4C" w:rsidRPr="00560C17" w:rsidRDefault="00A90B4C" w:rsidP="00A90B4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90B4C" w:rsidRPr="00560C17" w:rsidRDefault="00A90B4C" w:rsidP="00A90B4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90B4C" w:rsidRPr="00560C17" w:rsidRDefault="00A90B4C" w:rsidP="00A90B4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90B4C" w:rsidRPr="00560C17" w:rsidRDefault="00A90B4C" w:rsidP="00A90B4C">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A90B4C" w:rsidRPr="00560C17" w:rsidRDefault="00A90B4C" w:rsidP="00A90B4C">
      <w:pPr>
        <w:pStyle w:val="af"/>
        <w:spacing w:before="0" w:after="0"/>
        <w:ind w:left="896"/>
        <w:rPr>
          <w:rFonts w:ascii="Times New Roman" w:hAnsi="Times New Roman" w:cs="Times New Roman"/>
          <w:sz w:val="22"/>
          <w:szCs w:val="22"/>
        </w:rPr>
      </w:pPr>
    </w:p>
    <w:p w:rsidR="00A90B4C" w:rsidRPr="00560C17" w:rsidRDefault="00A90B4C" w:rsidP="00A90B4C">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A90B4C" w:rsidRPr="00560C17" w:rsidRDefault="00A90B4C" w:rsidP="00A90B4C">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A90B4C" w:rsidRPr="00560C17" w:rsidRDefault="00A90B4C" w:rsidP="00A90B4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A90B4C" w:rsidRPr="00560C17" w:rsidRDefault="00A90B4C" w:rsidP="00A90B4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A90B4C" w:rsidRPr="00560C17" w:rsidRDefault="00A90B4C" w:rsidP="00A90B4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A90B4C" w:rsidRPr="00560C17" w:rsidRDefault="00A90B4C" w:rsidP="00A90B4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A90B4C" w:rsidRPr="00560C17" w:rsidRDefault="00A90B4C" w:rsidP="00A90B4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A90B4C" w:rsidRPr="00560C17" w:rsidRDefault="00A90B4C" w:rsidP="00A90B4C">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A90B4C" w:rsidRPr="00560C17" w:rsidRDefault="00A90B4C" w:rsidP="00A90B4C">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A90B4C" w:rsidRPr="00560C17" w:rsidRDefault="00A90B4C" w:rsidP="00A90B4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A90B4C" w:rsidRPr="00560C17" w:rsidRDefault="00A90B4C" w:rsidP="00A90B4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A90B4C" w:rsidRPr="00560C17" w:rsidRDefault="00A90B4C" w:rsidP="00A90B4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A90B4C" w:rsidRPr="00560C17" w:rsidRDefault="00A90B4C" w:rsidP="00A90B4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A90B4C" w:rsidRPr="00560C17" w:rsidRDefault="00A90B4C" w:rsidP="00A90B4C">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A90B4C" w:rsidRPr="00560C17" w:rsidRDefault="00A90B4C" w:rsidP="00A90B4C">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A90B4C" w:rsidRPr="00560C17" w:rsidRDefault="00A90B4C" w:rsidP="00A90B4C">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A90B4C" w:rsidRPr="00560C17" w:rsidRDefault="00A90B4C" w:rsidP="00A90B4C">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A90B4C" w:rsidRPr="00560C17" w:rsidRDefault="00A90B4C" w:rsidP="00A90B4C">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A90B4C" w:rsidRPr="00560C17" w:rsidRDefault="00A90B4C" w:rsidP="00A90B4C">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A90B4C" w:rsidRPr="00560C17" w:rsidRDefault="00A90B4C" w:rsidP="00A90B4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A90B4C" w:rsidRPr="00560C17" w:rsidRDefault="00A90B4C" w:rsidP="00A90B4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90B4C" w:rsidRPr="00560C17" w:rsidRDefault="00A90B4C" w:rsidP="00A90B4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A90B4C" w:rsidRPr="00560C17" w:rsidRDefault="00A90B4C" w:rsidP="00A90B4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A90B4C" w:rsidRPr="00560C17" w:rsidRDefault="00A90B4C" w:rsidP="00A90B4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A90B4C" w:rsidRPr="00560C17" w:rsidRDefault="00A90B4C" w:rsidP="00A90B4C">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A90B4C" w:rsidRPr="00560C17" w:rsidRDefault="00A90B4C" w:rsidP="00A90B4C">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A90B4C" w:rsidRPr="00560C17" w:rsidRDefault="00A90B4C" w:rsidP="00A90B4C">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A90B4C" w:rsidRPr="00560C17" w:rsidRDefault="00A90B4C" w:rsidP="00A90B4C">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A90B4C" w:rsidRPr="00560C17" w:rsidRDefault="00A90B4C" w:rsidP="00A90B4C">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A90B4C" w:rsidRPr="00560C17" w:rsidRDefault="00A90B4C" w:rsidP="00A90B4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A90B4C" w:rsidRPr="00560C17" w:rsidRDefault="00A90B4C" w:rsidP="00A90B4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90B4C" w:rsidRPr="00560C17" w:rsidRDefault="00A90B4C" w:rsidP="00A90B4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A90B4C" w:rsidRPr="00560C17" w:rsidRDefault="00A90B4C" w:rsidP="00A90B4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A90B4C" w:rsidRPr="00560C17" w:rsidRDefault="00A90B4C" w:rsidP="00A90B4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A90B4C" w:rsidRPr="00560C17" w:rsidRDefault="00A90B4C" w:rsidP="00A90B4C">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90B4C" w:rsidRPr="00560C17" w:rsidRDefault="00A90B4C" w:rsidP="00A90B4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90B4C" w:rsidRDefault="00A90B4C" w:rsidP="00A90B4C">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A90B4C" w:rsidRPr="00560C17" w:rsidRDefault="00A90B4C" w:rsidP="00A90B4C">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A90B4C" w:rsidRPr="00560C17" w:rsidRDefault="00A90B4C" w:rsidP="00A90B4C">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A90B4C" w:rsidRPr="00560C17" w:rsidRDefault="00A90B4C" w:rsidP="00A90B4C">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A90B4C" w:rsidRPr="00560C17" w:rsidRDefault="00A90B4C" w:rsidP="00A90B4C">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A90B4C" w:rsidRPr="00560C17" w:rsidRDefault="00A90B4C" w:rsidP="00A90B4C">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A90B4C" w:rsidRPr="00560C17" w:rsidRDefault="00A90B4C" w:rsidP="00A90B4C">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A90B4C" w:rsidRPr="00560C17" w:rsidRDefault="00A90B4C" w:rsidP="00A90B4C">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A90B4C" w:rsidRPr="00560C17" w:rsidRDefault="00A90B4C" w:rsidP="00A90B4C">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A90B4C" w:rsidRPr="00560C17" w:rsidRDefault="00A90B4C" w:rsidP="00A90B4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A90B4C" w:rsidRPr="00560C17" w:rsidRDefault="00A90B4C" w:rsidP="00A90B4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A90B4C" w:rsidRPr="00560C17" w:rsidRDefault="00A90B4C" w:rsidP="00A90B4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A90B4C" w:rsidRPr="00560C17" w:rsidRDefault="00A90B4C" w:rsidP="00A90B4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A90B4C" w:rsidRPr="00560C17" w:rsidRDefault="00A90B4C" w:rsidP="00A90B4C">
      <w:pPr>
        <w:pStyle w:val="ConsPlusNormal"/>
        <w:widowControl/>
        <w:tabs>
          <w:tab w:val="left" w:pos="1440"/>
        </w:tabs>
        <w:ind w:left="720"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A90B4C" w:rsidRPr="00560C17" w:rsidRDefault="00A90B4C" w:rsidP="00A90B4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A90B4C" w:rsidRPr="00560C17" w:rsidRDefault="00A90B4C" w:rsidP="00A90B4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A90B4C" w:rsidRPr="00560C17" w:rsidRDefault="00A90B4C" w:rsidP="00A90B4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A90B4C" w:rsidRPr="00560C17" w:rsidRDefault="00A90B4C" w:rsidP="00A90B4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A90B4C" w:rsidRPr="00560C17" w:rsidRDefault="00A90B4C" w:rsidP="00A90B4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A90B4C" w:rsidRPr="00560C17" w:rsidRDefault="00A90B4C" w:rsidP="00A90B4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A90B4C" w:rsidRPr="00560C17" w:rsidRDefault="00A90B4C" w:rsidP="00A90B4C">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A90B4C" w:rsidRPr="00560C17" w:rsidRDefault="00A90B4C" w:rsidP="00A90B4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A90B4C" w:rsidRPr="00560C17" w:rsidRDefault="00A90B4C" w:rsidP="00A90B4C">
      <w:pPr>
        <w:pStyle w:val="ConsPlusNormal"/>
        <w:widowControl/>
        <w:tabs>
          <w:tab w:val="left" w:pos="1418"/>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A90B4C" w:rsidRPr="00560C17" w:rsidRDefault="00A90B4C" w:rsidP="00A90B4C">
      <w:pPr>
        <w:pStyle w:val="ConsPlusNormal"/>
        <w:widowControl/>
        <w:tabs>
          <w:tab w:val="left" w:pos="1440"/>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A90B4C" w:rsidRPr="00560C17" w:rsidRDefault="00A90B4C" w:rsidP="00A90B4C">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A90B4C" w:rsidRPr="00560C17" w:rsidRDefault="00A90B4C" w:rsidP="00A90B4C">
      <w:pPr>
        <w:pStyle w:val="ConsPlusNormal"/>
        <w:widowControl/>
        <w:ind w:left="72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A90B4C" w:rsidRPr="00560C17" w:rsidRDefault="00A90B4C" w:rsidP="00A90B4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A90B4C" w:rsidRPr="00560C17" w:rsidRDefault="00A90B4C" w:rsidP="00A90B4C">
      <w:pPr>
        <w:pStyle w:val="ConsPlusNormal"/>
        <w:widowControl/>
        <w:ind w:left="540"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A90B4C" w:rsidRPr="00560C17" w:rsidRDefault="00A90B4C" w:rsidP="00A90B4C">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A90B4C" w:rsidRPr="00560C17" w:rsidRDefault="00A90B4C" w:rsidP="00A90B4C">
      <w:pPr>
        <w:pStyle w:val="ConsPlusNormal"/>
        <w:widowControl/>
        <w:tabs>
          <w:tab w:val="left" w:pos="0"/>
        </w:tabs>
        <w:ind w:firstLine="144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A90B4C" w:rsidRPr="00560C17" w:rsidRDefault="00A90B4C" w:rsidP="00A90B4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A90B4C" w:rsidRPr="00560C17" w:rsidRDefault="00A90B4C" w:rsidP="00A90B4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A90B4C" w:rsidRPr="00560C17" w:rsidRDefault="00A90B4C" w:rsidP="00A90B4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A90B4C" w:rsidRPr="00560C17" w:rsidRDefault="00A90B4C" w:rsidP="00A90B4C">
      <w:pPr>
        <w:pStyle w:val="ConsPlusNormal"/>
        <w:widowControl/>
        <w:tabs>
          <w:tab w:val="left" w:pos="1620"/>
        </w:tabs>
        <w:ind w:left="720"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A90B4C" w:rsidRPr="00560C17" w:rsidRDefault="00A90B4C" w:rsidP="00A90B4C">
      <w:pPr>
        <w:pStyle w:val="ConsPlusNormal"/>
        <w:widowControl/>
        <w:tabs>
          <w:tab w:val="left" w:pos="1440"/>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A90B4C" w:rsidRPr="00560C17" w:rsidRDefault="00A90B4C" w:rsidP="00A90B4C">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A90B4C" w:rsidRPr="00560C17" w:rsidRDefault="00A90B4C" w:rsidP="00A90B4C">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A90B4C" w:rsidRPr="00560C17" w:rsidRDefault="00A90B4C" w:rsidP="00A90B4C">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A90B4C" w:rsidRPr="00560C17" w:rsidRDefault="00A90B4C" w:rsidP="00A90B4C">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A90B4C" w:rsidRPr="00560C17" w:rsidRDefault="00A90B4C" w:rsidP="00A90B4C">
      <w:pPr>
        <w:pStyle w:val="ConsPlusNormal"/>
        <w:widowControl/>
        <w:tabs>
          <w:tab w:val="left" w:pos="1440"/>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A90B4C" w:rsidRPr="00560C17" w:rsidRDefault="00A90B4C" w:rsidP="00A90B4C">
      <w:pPr>
        <w:pStyle w:val="ConsPlusNormal"/>
        <w:widowControl/>
        <w:tabs>
          <w:tab w:val="left" w:pos="1440"/>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A90B4C" w:rsidRPr="00560C17" w:rsidRDefault="00A90B4C" w:rsidP="00A90B4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A90B4C" w:rsidRPr="00560C17" w:rsidRDefault="00A90B4C" w:rsidP="00A90B4C">
      <w:pPr>
        <w:pStyle w:val="ConsPlusNormal"/>
        <w:widowControl/>
        <w:tabs>
          <w:tab w:val="left" w:pos="2328"/>
        </w:tabs>
        <w:ind w:left="720"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A90B4C" w:rsidRPr="00560C17" w:rsidRDefault="00A90B4C" w:rsidP="00A90B4C">
      <w:pPr>
        <w:pStyle w:val="ConsPlusNormal"/>
        <w:widowControl/>
        <w:tabs>
          <w:tab w:val="left" w:pos="1608"/>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A90B4C" w:rsidRPr="00560C17" w:rsidRDefault="00A90B4C" w:rsidP="00A90B4C">
      <w:pPr>
        <w:pStyle w:val="ConsPlusNormal"/>
        <w:widowControl/>
        <w:tabs>
          <w:tab w:val="left" w:pos="1608"/>
        </w:tabs>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A90B4C" w:rsidRPr="00560C17" w:rsidRDefault="00A90B4C" w:rsidP="00A90B4C">
      <w:pPr>
        <w:pStyle w:val="ConsPlusNormal"/>
        <w:widowControl/>
        <w:ind w:firstLine="0"/>
        <w:jc w:val="both"/>
        <w:rPr>
          <w:rFonts w:ascii="Times New Roman" w:hAnsi="Times New Roman" w:cs="Times New Roman"/>
          <w:color w:val="000000"/>
          <w:sz w:val="22"/>
          <w:szCs w:val="22"/>
        </w:rPr>
      </w:pPr>
    </w:p>
    <w:p w:rsidR="00A90B4C" w:rsidRPr="00560C17" w:rsidRDefault="00A90B4C" w:rsidP="00A90B4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A90B4C" w:rsidRPr="00560C17" w:rsidRDefault="00A90B4C" w:rsidP="00A90B4C">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A90B4C" w:rsidRPr="00560C17" w:rsidRDefault="00A90B4C" w:rsidP="00A90B4C">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A90B4C" w:rsidRPr="00560C17" w:rsidRDefault="00A90B4C" w:rsidP="00A90B4C">
      <w:pPr>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A90B4C" w:rsidRPr="00560C17" w:rsidRDefault="00A90B4C" w:rsidP="00A90B4C">
      <w:pPr>
        <w:ind w:firstLine="720"/>
        <w:jc w:val="both"/>
        <w:rPr>
          <w:rFonts w:ascii="Times New Roman" w:hAnsi="Times New Roman" w:cs="Times New Roman"/>
          <w:sz w:val="22"/>
          <w:szCs w:val="22"/>
        </w:rPr>
      </w:pPr>
    </w:p>
    <w:p w:rsidR="00A90B4C" w:rsidRPr="00560C17" w:rsidRDefault="00A90B4C" w:rsidP="00A90B4C">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A90B4C" w:rsidRPr="00560C17" w:rsidRDefault="00A90B4C" w:rsidP="00A90B4C">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A90B4C" w:rsidRPr="00560C17" w:rsidRDefault="00A90B4C" w:rsidP="00A90B4C">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A90B4C" w:rsidRPr="00560C17" w:rsidRDefault="00A90B4C" w:rsidP="00A90B4C">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A90B4C" w:rsidRPr="00560C17" w:rsidRDefault="00A90B4C" w:rsidP="00A90B4C">
      <w:pPr>
        <w:tabs>
          <w:tab w:val="left" w:pos="1134"/>
        </w:tabs>
        <w:ind w:left="720"/>
        <w:jc w:val="both"/>
        <w:rPr>
          <w:rFonts w:ascii="Times New Roman" w:hAnsi="Times New Roman" w:cs="Times New Roman"/>
          <w:bCs/>
          <w:sz w:val="22"/>
          <w:szCs w:val="22"/>
        </w:rPr>
      </w:pPr>
    </w:p>
    <w:p w:rsidR="00A90B4C" w:rsidRPr="00560C17" w:rsidRDefault="00A90B4C" w:rsidP="00A90B4C">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A90B4C" w:rsidRPr="00560C17" w:rsidRDefault="00A90B4C" w:rsidP="00A90B4C">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A90B4C" w:rsidRPr="00560C17" w:rsidRDefault="00A90B4C" w:rsidP="00A90B4C">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A90B4C" w:rsidRPr="00560C17" w:rsidRDefault="00A90B4C" w:rsidP="00A90B4C">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A90B4C" w:rsidRPr="00560C17" w:rsidRDefault="00A90B4C" w:rsidP="00A90B4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A90B4C" w:rsidRPr="00560C17" w:rsidRDefault="00A90B4C" w:rsidP="00A90B4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A90B4C" w:rsidRPr="00560C17" w:rsidRDefault="00A90B4C" w:rsidP="00A90B4C">
      <w:pPr>
        <w:autoSpaceDE w:val="0"/>
        <w:ind w:firstLine="540"/>
        <w:jc w:val="both"/>
        <w:rPr>
          <w:rFonts w:ascii="Times New Roman" w:hAnsi="Times New Roman" w:cs="Times New Roman"/>
          <w:sz w:val="22"/>
          <w:szCs w:val="22"/>
        </w:rPr>
      </w:pP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A90B4C" w:rsidRPr="00560C17" w:rsidRDefault="00A90B4C" w:rsidP="00A90B4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A90B4C" w:rsidRPr="00560C17" w:rsidRDefault="00A90B4C" w:rsidP="00A90B4C">
      <w:pPr>
        <w:pStyle w:val="31"/>
        <w:tabs>
          <w:tab w:val="left" w:pos="1080"/>
        </w:tabs>
        <w:ind w:left="360" w:firstLine="360"/>
        <w:rPr>
          <w:rFonts w:ascii="Times New Roman" w:hAnsi="Times New Roman" w:cs="Times New Roman"/>
          <w:bCs/>
          <w:sz w:val="22"/>
          <w:szCs w:val="22"/>
          <w:u w:val="none"/>
          <w:shd w:val="clear" w:color="auto" w:fill="00FFFF"/>
        </w:rPr>
      </w:pPr>
    </w:p>
    <w:p w:rsidR="00A90B4C" w:rsidRPr="00560C17" w:rsidRDefault="00A90B4C" w:rsidP="00A90B4C">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A90B4C" w:rsidRPr="00560C17" w:rsidRDefault="00A90B4C" w:rsidP="00A90B4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A90B4C" w:rsidRPr="00560C17" w:rsidRDefault="00A90B4C" w:rsidP="00A90B4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A90B4C" w:rsidRPr="00560C17" w:rsidRDefault="00A90B4C" w:rsidP="00A90B4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A90B4C" w:rsidRPr="00560C17" w:rsidRDefault="00A90B4C" w:rsidP="00A90B4C">
      <w:pPr>
        <w:pStyle w:val="a9"/>
        <w:tabs>
          <w:tab w:val="clear" w:pos="4677"/>
          <w:tab w:val="clear" w:pos="9355"/>
        </w:tabs>
        <w:rPr>
          <w:rFonts w:ascii="Times New Roman" w:hAnsi="Times New Roman" w:cs="Times New Roman"/>
          <w:b/>
          <w:bCs/>
          <w:i/>
          <w:iCs/>
          <w:sz w:val="22"/>
          <w:szCs w:val="22"/>
        </w:rPr>
      </w:pPr>
    </w:p>
    <w:p w:rsidR="00A90B4C" w:rsidRPr="00560C17" w:rsidRDefault="00A90B4C" w:rsidP="00A90B4C">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A90B4C" w:rsidRPr="00560C17" w:rsidRDefault="00A90B4C" w:rsidP="00A90B4C">
      <w:pPr>
        <w:pStyle w:val="af"/>
        <w:spacing w:before="0" w:after="0"/>
        <w:ind w:firstLine="720"/>
        <w:jc w:val="both"/>
        <w:rPr>
          <w:rFonts w:ascii="Times New Roman" w:hAnsi="Times New Roman" w:cs="Times New Roman"/>
          <w:sz w:val="22"/>
          <w:szCs w:val="22"/>
        </w:rPr>
      </w:pP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A90B4C" w:rsidRPr="00560C17" w:rsidRDefault="00A90B4C" w:rsidP="00A90B4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A90B4C" w:rsidRPr="00560C17" w:rsidRDefault="00A90B4C" w:rsidP="00A90B4C">
      <w:pPr>
        <w:pStyle w:val="af"/>
        <w:spacing w:before="0" w:after="0"/>
        <w:ind w:firstLine="720"/>
        <w:jc w:val="both"/>
        <w:rPr>
          <w:rFonts w:ascii="Times New Roman" w:hAnsi="Times New Roman" w:cs="Times New Roman"/>
          <w:sz w:val="22"/>
          <w:szCs w:val="22"/>
        </w:rPr>
      </w:pPr>
    </w:p>
    <w:p w:rsidR="00A90B4C" w:rsidRPr="00560C17" w:rsidRDefault="00A90B4C" w:rsidP="00A90B4C">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A90B4C" w:rsidRPr="00560C17" w:rsidRDefault="00A90B4C" w:rsidP="00A90B4C">
      <w:pPr>
        <w:pStyle w:val="a6"/>
        <w:ind w:firstLine="720"/>
        <w:rPr>
          <w:rFonts w:ascii="Times New Roman" w:hAnsi="Times New Roman" w:cs="Times New Roman"/>
          <w:sz w:val="22"/>
          <w:szCs w:val="22"/>
        </w:rPr>
      </w:pPr>
    </w:p>
    <w:p w:rsidR="00A90B4C" w:rsidRPr="00560C17" w:rsidRDefault="00A90B4C" w:rsidP="00A90B4C">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A90B4C" w:rsidRPr="00560C17" w:rsidRDefault="00A90B4C" w:rsidP="00A90B4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A90B4C" w:rsidRPr="00560C17" w:rsidRDefault="00A90B4C" w:rsidP="00A90B4C">
      <w:pPr>
        <w:rPr>
          <w:rFonts w:ascii="Times New Roman" w:hAnsi="Times New Roman" w:cs="Times New Roman"/>
          <w:sz w:val="22"/>
          <w:szCs w:val="22"/>
        </w:rPr>
      </w:pPr>
    </w:p>
    <w:p w:rsidR="00A90B4C" w:rsidRPr="00560C17" w:rsidRDefault="00A90B4C" w:rsidP="00A90B4C">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A90B4C" w:rsidRPr="00560C17" w:rsidRDefault="00A90B4C" w:rsidP="00A90B4C">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A90B4C" w:rsidRPr="00560C17" w:rsidRDefault="00A90B4C" w:rsidP="00A90B4C">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A90B4C" w:rsidRPr="00560C17" w:rsidRDefault="00A90B4C" w:rsidP="00A90B4C">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90B4C" w:rsidRPr="00560C17" w:rsidRDefault="00A90B4C" w:rsidP="00A90B4C">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A90B4C" w:rsidRPr="00560C17" w:rsidRDefault="00A90B4C" w:rsidP="00A90B4C">
      <w:pPr>
        <w:pStyle w:val="af"/>
        <w:tabs>
          <w:tab w:val="left" w:pos="1314"/>
        </w:tabs>
        <w:spacing w:before="0" w:after="0"/>
        <w:ind w:left="414"/>
        <w:jc w:val="both"/>
        <w:rPr>
          <w:rFonts w:ascii="Times New Roman" w:hAnsi="Times New Roman" w:cs="Times New Roman"/>
          <w:sz w:val="22"/>
          <w:szCs w:val="22"/>
          <w:shd w:val="clear" w:color="auto" w:fill="00FFFF"/>
        </w:rPr>
      </w:pPr>
    </w:p>
    <w:p w:rsidR="00A90B4C" w:rsidRPr="00560C17" w:rsidRDefault="00A90B4C" w:rsidP="00A90B4C">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A90B4C" w:rsidRPr="00560C17" w:rsidRDefault="00A90B4C" w:rsidP="00A90B4C">
      <w:pPr>
        <w:pStyle w:val="af"/>
        <w:tabs>
          <w:tab w:val="left" w:pos="900"/>
        </w:tabs>
        <w:spacing w:before="0" w:after="0"/>
        <w:jc w:val="both"/>
        <w:rPr>
          <w:rFonts w:ascii="Times New Roman" w:hAnsi="Times New Roman" w:cs="Times New Roman"/>
          <w:sz w:val="22"/>
          <w:szCs w:val="22"/>
        </w:rPr>
      </w:pPr>
    </w:p>
    <w:p w:rsidR="00A90B4C" w:rsidRPr="00560C17" w:rsidRDefault="00A90B4C" w:rsidP="00A90B4C">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A90B4C" w:rsidRPr="00560C17" w:rsidRDefault="00A90B4C" w:rsidP="00A90B4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A90B4C" w:rsidRPr="00560C17" w:rsidRDefault="00A90B4C" w:rsidP="00A90B4C">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A90B4C" w:rsidRPr="00560C17" w:rsidRDefault="00A90B4C" w:rsidP="00A90B4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A90B4C" w:rsidRPr="00560C17" w:rsidRDefault="00A90B4C" w:rsidP="00A90B4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A90B4C" w:rsidRPr="00560C17" w:rsidRDefault="00A90B4C" w:rsidP="00A90B4C">
      <w:pPr>
        <w:ind w:left="360"/>
        <w:rPr>
          <w:rFonts w:ascii="Times New Roman" w:hAnsi="Times New Roman" w:cs="Times New Roman"/>
          <w:sz w:val="22"/>
          <w:szCs w:val="22"/>
        </w:rPr>
      </w:pPr>
    </w:p>
    <w:p w:rsidR="00A90B4C" w:rsidRPr="00560C17" w:rsidRDefault="00A90B4C" w:rsidP="00A90B4C">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A90B4C" w:rsidRPr="00560C17" w:rsidRDefault="00A90B4C" w:rsidP="00A90B4C">
      <w:pPr>
        <w:pStyle w:val="32"/>
        <w:ind w:left="0" w:firstLine="0"/>
        <w:rPr>
          <w:rFonts w:ascii="Times New Roman" w:hAnsi="Times New Roman" w:cs="Times New Roman"/>
          <w:b/>
          <w:i/>
          <w:szCs w:val="22"/>
        </w:rPr>
      </w:pPr>
    </w:p>
    <w:p w:rsidR="00A90B4C" w:rsidRPr="00560C17" w:rsidRDefault="00A90B4C" w:rsidP="00A90B4C">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A90B4C" w:rsidRPr="00560C17" w:rsidRDefault="00A90B4C" w:rsidP="00A90B4C">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A90B4C" w:rsidRPr="00560C17" w:rsidRDefault="00A90B4C" w:rsidP="00A90B4C">
      <w:pPr>
        <w:ind w:left="360" w:firstLine="360"/>
        <w:jc w:val="both"/>
        <w:rPr>
          <w:rFonts w:ascii="Times New Roman" w:hAnsi="Times New Roman" w:cs="Times New Roman"/>
          <w:sz w:val="22"/>
          <w:szCs w:val="22"/>
        </w:rPr>
      </w:pPr>
    </w:p>
    <w:p w:rsidR="00A90B4C" w:rsidRPr="00560C17" w:rsidRDefault="00A90B4C" w:rsidP="00A90B4C">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A90B4C" w:rsidRPr="00560C17" w:rsidRDefault="00A90B4C" w:rsidP="00A90B4C">
      <w:pPr>
        <w:pStyle w:val="af"/>
        <w:spacing w:before="0" w:after="0"/>
        <w:rPr>
          <w:rFonts w:ascii="Times New Roman" w:hAnsi="Times New Roman" w:cs="Times New Roman"/>
          <w:sz w:val="22"/>
          <w:szCs w:val="22"/>
        </w:rPr>
      </w:pPr>
    </w:p>
    <w:p w:rsidR="00A90B4C" w:rsidRPr="00560C17" w:rsidRDefault="00A90B4C" w:rsidP="00A90B4C">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A90B4C" w:rsidRPr="00560C17" w:rsidRDefault="00A90B4C" w:rsidP="00A90B4C">
      <w:pPr>
        <w:pStyle w:val="af"/>
        <w:spacing w:before="0" w:after="0"/>
        <w:ind w:firstLine="720"/>
        <w:rPr>
          <w:rFonts w:ascii="Times New Roman" w:hAnsi="Times New Roman" w:cs="Times New Roman"/>
          <w:sz w:val="22"/>
          <w:szCs w:val="22"/>
        </w:rPr>
      </w:pPr>
    </w:p>
    <w:p w:rsidR="00A90B4C" w:rsidRPr="00560C17" w:rsidRDefault="00A90B4C" w:rsidP="00A90B4C">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A90B4C" w:rsidRPr="00560C17" w:rsidRDefault="00A90B4C" w:rsidP="00A90B4C">
      <w:pPr>
        <w:pStyle w:val="af"/>
        <w:spacing w:before="0" w:after="0"/>
        <w:jc w:val="both"/>
        <w:rPr>
          <w:rFonts w:ascii="Times New Roman" w:hAnsi="Times New Roman" w:cs="Times New Roman"/>
          <w:sz w:val="22"/>
          <w:szCs w:val="22"/>
        </w:rPr>
      </w:pPr>
    </w:p>
    <w:p w:rsidR="00A90B4C" w:rsidRPr="00560C17" w:rsidRDefault="00A90B4C" w:rsidP="00A90B4C">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A90B4C" w:rsidRPr="00560C17" w:rsidRDefault="00A90B4C" w:rsidP="00A90B4C">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A90B4C" w:rsidRPr="00560C17" w:rsidRDefault="00A90B4C" w:rsidP="00A90B4C">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A90B4C" w:rsidRPr="00560C17" w:rsidRDefault="00A90B4C" w:rsidP="00A90B4C">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A90B4C" w:rsidRPr="00560C17" w:rsidRDefault="00A90B4C" w:rsidP="00A90B4C">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A90B4C" w:rsidRPr="00560C17" w:rsidRDefault="00A90B4C" w:rsidP="00A90B4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A90B4C" w:rsidRPr="00560C17" w:rsidRDefault="00A90B4C" w:rsidP="00A90B4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A90B4C" w:rsidRPr="00560C17" w:rsidRDefault="00A90B4C" w:rsidP="00A90B4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A90B4C" w:rsidRDefault="00A90B4C" w:rsidP="00A90B4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A90B4C" w:rsidRPr="00560C17" w:rsidRDefault="00A90B4C" w:rsidP="00A90B4C">
      <w:pPr>
        <w:ind w:left="360"/>
        <w:jc w:val="both"/>
        <w:rPr>
          <w:rFonts w:ascii="Times New Roman" w:hAnsi="Times New Roman" w:cs="Times New Roman"/>
          <w:sz w:val="22"/>
          <w:szCs w:val="22"/>
        </w:rPr>
      </w:pPr>
    </w:p>
    <w:p w:rsidR="00A90B4C" w:rsidRPr="00560C17" w:rsidRDefault="00A90B4C" w:rsidP="00A90B4C">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A90B4C" w:rsidRPr="00560C17" w:rsidRDefault="00A90B4C" w:rsidP="00A90B4C">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A90B4C" w:rsidRPr="00560C17" w:rsidRDefault="00A90B4C" w:rsidP="00A90B4C">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A90B4C" w:rsidRPr="00560C17" w:rsidRDefault="00A90B4C" w:rsidP="00A90B4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A90B4C" w:rsidRPr="00560C17" w:rsidRDefault="00A90B4C" w:rsidP="00A90B4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A90B4C" w:rsidRPr="00560C17" w:rsidRDefault="00A90B4C" w:rsidP="00A90B4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A90B4C" w:rsidRPr="00560C17" w:rsidRDefault="00A90B4C" w:rsidP="00A90B4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A90B4C" w:rsidRPr="00560C17" w:rsidRDefault="00A90B4C" w:rsidP="00A90B4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A90B4C" w:rsidRPr="00560C17" w:rsidRDefault="00A90B4C" w:rsidP="00A90B4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A90B4C" w:rsidRPr="00560C17" w:rsidRDefault="00A90B4C" w:rsidP="00A90B4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A90B4C" w:rsidRPr="00560C17" w:rsidRDefault="00A90B4C" w:rsidP="00A90B4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A90B4C" w:rsidRPr="00560C17" w:rsidRDefault="00A90B4C" w:rsidP="00A90B4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A90B4C" w:rsidRPr="00560C17" w:rsidRDefault="00A90B4C" w:rsidP="00A90B4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A90B4C" w:rsidRPr="00560C17" w:rsidRDefault="00A90B4C" w:rsidP="00A90B4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A90B4C" w:rsidRPr="00560C17" w:rsidRDefault="00A90B4C" w:rsidP="00A90B4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A90B4C" w:rsidRPr="00560C17" w:rsidRDefault="00A90B4C" w:rsidP="00A90B4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A90B4C" w:rsidRPr="00560C17" w:rsidRDefault="00A90B4C" w:rsidP="00A90B4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A90B4C" w:rsidRPr="00560C17" w:rsidRDefault="00A90B4C" w:rsidP="00A90B4C">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A90B4C" w:rsidRPr="00560C17" w:rsidRDefault="00A90B4C" w:rsidP="00A90B4C">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A90B4C" w:rsidRPr="00560C17" w:rsidRDefault="00A90B4C" w:rsidP="00A90B4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A90B4C" w:rsidRPr="00560C17" w:rsidRDefault="00A90B4C" w:rsidP="00A90B4C">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A90B4C" w:rsidRPr="00560C17" w:rsidRDefault="00A90B4C" w:rsidP="00A90B4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A90B4C" w:rsidRPr="00560C17" w:rsidRDefault="00A90B4C" w:rsidP="00A90B4C">
      <w:pPr>
        <w:rPr>
          <w:rFonts w:ascii="Times New Roman" w:hAnsi="Times New Roman" w:cs="Times New Roman"/>
          <w:sz w:val="22"/>
          <w:szCs w:val="22"/>
        </w:rPr>
      </w:pPr>
    </w:p>
    <w:p w:rsidR="00A90B4C" w:rsidRPr="00A26528" w:rsidRDefault="00A90B4C" w:rsidP="00A90B4C">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A90B4C" w:rsidRPr="00A26528" w:rsidRDefault="00A90B4C" w:rsidP="00A90B4C">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A90B4C" w:rsidRPr="00A26528" w:rsidRDefault="00A90B4C" w:rsidP="00A90B4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A90B4C" w:rsidRPr="00A26528" w:rsidRDefault="00A90B4C" w:rsidP="00A90B4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A90B4C" w:rsidRPr="00A26528" w:rsidRDefault="00A90B4C" w:rsidP="00A90B4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A90B4C" w:rsidRPr="00A26528" w:rsidRDefault="00A90B4C" w:rsidP="00A90B4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A90B4C" w:rsidRPr="00A26528" w:rsidRDefault="00A90B4C" w:rsidP="00A90B4C">
      <w:pPr>
        <w:jc w:val="both"/>
        <w:rPr>
          <w:rFonts w:ascii="Times New Roman" w:hAnsi="Times New Roman" w:cs="Times New Roman"/>
          <w:sz w:val="22"/>
          <w:szCs w:val="22"/>
        </w:rPr>
      </w:pPr>
    </w:p>
    <w:p w:rsidR="00A90B4C" w:rsidRPr="00A26528" w:rsidRDefault="00A90B4C" w:rsidP="00A90B4C">
      <w:pPr>
        <w:rPr>
          <w:rFonts w:ascii="Times New Roman" w:hAnsi="Times New Roman" w:cs="Times New Roman"/>
          <w:sz w:val="22"/>
          <w:szCs w:val="22"/>
        </w:rPr>
      </w:pPr>
    </w:p>
    <w:p w:rsidR="00A90B4C" w:rsidRPr="00A26528" w:rsidRDefault="00A90B4C" w:rsidP="00A90B4C">
      <w:pPr>
        <w:rPr>
          <w:rFonts w:ascii="Times New Roman" w:hAnsi="Times New Roman" w:cs="Times New Roman"/>
          <w:sz w:val="22"/>
          <w:szCs w:val="22"/>
        </w:rPr>
      </w:pPr>
    </w:p>
    <w:p w:rsidR="00A90B4C" w:rsidRPr="00A26528"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autoSpaceDE w:val="0"/>
        <w:autoSpaceDN w:val="0"/>
        <w:adjustRightInd w:val="0"/>
        <w:ind w:firstLine="142"/>
        <w:jc w:val="right"/>
        <w:rPr>
          <w:rFonts w:ascii="Times New Roman" w:hAnsi="Times New Roman" w:cs="Times New Roman"/>
          <w:b/>
          <w:bCs/>
          <w:i/>
          <w:sz w:val="22"/>
          <w:szCs w:val="22"/>
        </w:rPr>
      </w:pPr>
    </w:p>
    <w:p w:rsidR="00A90B4C" w:rsidRDefault="00A90B4C" w:rsidP="00A90B4C">
      <w:pPr>
        <w:widowControl/>
        <w:suppressAutoHyphens w:val="0"/>
        <w:spacing w:after="200" w:line="276" w:lineRule="auto"/>
        <w:rPr>
          <w:rFonts w:ascii="Times New Roman" w:hAnsi="Times New Roman" w:cs="Times New Roman"/>
          <w:b/>
          <w:bCs/>
          <w:i/>
          <w:sz w:val="22"/>
          <w:szCs w:val="22"/>
        </w:rPr>
      </w:pPr>
    </w:p>
    <w:p w:rsidR="00A90B4C" w:rsidRDefault="00A90B4C" w:rsidP="00A90B4C"/>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812EA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812EA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812EA4"/>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812EA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812EA4">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812EA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812EA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90B4C"/>
    <w:rsid w:val="00010AA8"/>
    <w:rsid w:val="000372CF"/>
    <w:rsid w:val="000E0733"/>
    <w:rsid w:val="001949B3"/>
    <w:rsid w:val="00304568"/>
    <w:rsid w:val="003A6B55"/>
    <w:rsid w:val="005200DC"/>
    <w:rsid w:val="0068198F"/>
    <w:rsid w:val="007454EC"/>
    <w:rsid w:val="00801F7A"/>
    <w:rsid w:val="00812EA4"/>
    <w:rsid w:val="009105F6"/>
    <w:rsid w:val="00A90B4C"/>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B4C"/>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A90B4C"/>
    <w:pPr>
      <w:keepNext/>
      <w:tabs>
        <w:tab w:val="num" w:pos="432"/>
      </w:tabs>
      <w:ind w:left="432" w:hanging="432"/>
      <w:jc w:val="center"/>
      <w:outlineLvl w:val="0"/>
    </w:pPr>
    <w:rPr>
      <w:b/>
      <w:bCs/>
      <w:sz w:val="48"/>
    </w:rPr>
  </w:style>
  <w:style w:type="paragraph" w:styleId="2">
    <w:name w:val="heading 2"/>
    <w:basedOn w:val="a"/>
    <w:next w:val="a"/>
    <w:link w:val="20"/>
    <w:qFormat/>
    <w:rsid w:val="00A90B4C"/>
    <w:pPr>
      <w:keepNext/>
      <w:tabs>
        <w:tab w:val="num" w:pos="576"/>
      </w:tabs>
      <w:ind w:left="576" w:hanging="576"/>
      <w:jc w:val="center"/>
      <w:outlineLvl w:val="1"/>
    </w:pPr>
    <w:rPr>
      <w:b/>
      <w:bCs/>
      <w:sz w:val="28"/>
    </w:rPr>
  </w:style>
  <w:style w:type="paragraph" w:styleId="3">
    <w:name w:val="heading 3"/>
    <w:basedOn w:val="a"/>
    <w:next w:val="a"/>
    <w:link w:val="30"/>
    <w:qFormat/>
    <w:rsid w:val="00A90B4C"/>
    <w:pPr>
      <w:keepNext/>
      <w:tabs>
        <w:tab w:val="num" w:pos="720"/>
      </w:tabs>
      <w:ind w:left="720" w:hanging="720"/>
      <w:jc w:val="both"/>
      <w:outlineLvl w:val="2"/>
    </w:pPr>
    <w:rPr>
      <w:sz w:val="20"/>
      <w:u w:val="single"/>
    </w:rPr>
  </w:style>
  <w:style w:type="paragraph" w:styleId="4">
    <w:name w:val="heading 4"/>
    <w:basedOn w:val="a"/>
    <w:next w:val="a"/>
    <w:link w:val="40"/>
    <w:qFormat/>
    <w:rsid w:val="00A90B4C"/>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0B4C"/>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A90B4C"/>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A90B4C"/>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A90B4C"/>
    <w:rPr>
      <w:rFonts w:ascii="Liberation Serif" w:eastAsia="DejaVu Sans" w:hAnsi="Liberation Serif" w:cs="DejaVu Sans"/>
      <w:b/>
      <w:bCs/>
      <w:kern w:val="1"/>
      <w:sz w:val="24"/>
      <w:szCs w:val="24"/>
      <w:lang w:eastAsia="hi-IN" w:bidi="hi-IN"/>
    </w:rPr>
  </w:style>
  <w:style w:type="character" w:customStyle="1" w:styleId="WW8Num44z0">
    <w:name w:val="WW8Num44z0"/>
    <w:rsid w:val="00A90B4C"/>
    <w:rPr>
      <w:rFonts w:ascii="Symbol" w:hAnsi="Symbol"/>
    </w:rPr>
  </w:style>
  <w:style w:type="character" w:customStyle="1" w:styleId="WW8Num44z1">
    <w:name w:val="WW8Num44z1"/>
    <w:rsid w:val="00A90B4C"/>
    <w:rPr>
      <w:rFonts w:ascii="Courier New" w:hAnsi="Courier New"/>
    </w:rPr>
  </w:style>
  <w:style w:type="character" w:customStyle="1" w:styleId="WW8Num44z2">
    <w:name w:val="WW8Num44z2"/>
    <w:rsid w:val="00A90B4C"/>
    <w:rPr>
      <w:rFonts w:ascii="Wingdings" w:hAnsi="Wingdings"/>
    </w:rPr>
  </w:style>
  <w:style w:type="character" w:customStyle="1" w:styleId="WW8Num59z0">
    <w:name w:val="WW8Num59z0"/>
    <w:rsid w:val="00A90B4C"/>
    <w:rPr>
      <w:rFonts w:ascii="Symbol" w:hAnsi="Symbol"/>
    </w:rPr>
  </w:style>
  <w:style w:type="character" w:customStyle="1" w:styleId="WW8Num59z1">
    <w:name w:val="WW8Num59z1"/>
    <w:rsid w:val="00A90B4C"/>
    <w:rPr>
      <w:rFonts w:ascii="Courier New" w:hAnsi="Courier New"/>
    </w:rPr>
  </w:style>
  <w:style w:type="character" w:customStyle="1" w:styleId="WW8Num59z2">
    <w:name w:val="WW8Num59z2"/>
    <w:rsid w:val="00A90B4C"/>
    <w:rPr>
      <w:rFonts w:ascii="Wingdings" w:hAnsi="Wingdings"/>
    </w:rPr>
  </w:style>
  <w:style w:type="character" w:customStyle="1" w:styleId="WW8Num25z0">
    <w:name w:val="WW8Num25z0"/>
    <w:rsid w:val="00A90B4C"/>
    <w:rPr>
      <w:rFonts w:ascii="Symbol" w:hAnsi="Symbol"/>
    </w:rPr>
  </w:style>
  <w:style w:type="character" w:customStyle="1" w:styleId="WW8Num25z1">
    <w:name w:val="WW8Num25z1"/>
    <w:rsid w:val="00A90B4C"/>
    <w:rPr>
      <w:rFonts w:ascii="Courier New" w:hAnsi="Courier New"/>
    </w:rPr>
  </w:style>
  <w:style w:type="character" w:customStyle="1" w:styleId="WW8Num25z2">
    <w:name w:val="WW8Num25z2"/>
    <w:rsid w:val="00A90B4C"/>
    <w:rPr>
      <w:rFonts w:ascii="Wingdings" w:hAnsi="Wingdings"/>
    </w:rPr>
  </w:style>
  <w:style w:type="character" w:customStyle="1" w:styleId="WW8Num127z0">
    <w:name w:val="WW8Num127z0"/>
    <w:rsid w:val="00A90B4C"/>
    <w:rPr>
      <w:rFonts w:ascii="Symbol" w:hAnsi="Symbol"/>
    </w:rPr>
  </w:style>
  <w:style w:type="character" w:customStyle="1" w:styleId="WW8Num127z4">
    <w:name w:val="WW8Num127z4"/>
    <w:rsid w:val="00A90B4C"/>
    <w:rPr>
      <w:rFonts w:ascii="Courier New" w:hAnsi="Courier New"/>
    </w:rPr>
  </w:style>
  <w:style w:type="character" w:customStyle="1" w:styleId="WW8Num127z5">
    <w:name w:val="WW8Num127z5"/>
    <w:rsid w:val="00A90B4C"/>
    <w:rPr>
      <w:rFonts w:ascii="Wingdings" w:hAnsi="Wingdings"/>
    </w:rPr>
  </w:style>
  <w:style w:type="character" w:customStyle="1" w:styleId="WW8Num16z0">
    <w:name w:val="WW8Num16z0"/>
    <w:rsid w:val="00A90B4C"/>
    <w:rPr>
      <w:rFonts w:ascii="Symbol" w:hAnsi="Symbol"/>
    </w:rPr>
  </w:style>
  <w:style w:type="character" w:customStyle="1" w:styleId="WW8Num16z1">
    <w:name w:val="WW8Num16z1"/>
    <w:rsid w:val="00A90B4C"/>
    <w:rPr>
      <w:rFonts w:ascii="Courier New" w:hAnsi="Courier New"/>
    </w:rPr>
  </w:style>
  <w:style w:type="character" w:customStyle="1" w:styleId="WW8Num16z2">
    <w:name w:val="WW8Num16z2"/>
    <w:rsid w:val="00A90B4C"/>
    <w:rPr>
      <w:rFonts w:ascii="Wingdings" w:hAnsi="Wingdings"/>
    </w:rPr>
  </w:style>
  <w:style w:type="character" w:customStyle="1" w:styleId="WW8Num69z0">
    <w:name w:val="WW8Num69z0"/>
    <w:rsid w:val="00A90B4C"/>
    <w:rPr>
      <w:rFonts w:ascii="Symbol" w:hAnsi="Symbol"/>
    </w:rPr>
  </w:style>
  <w:style w:type="character" w:customStyle="1" w:styleId="WW8Num69z1">
    <w:name w:val="WW8Num69z1"/>
    <w:rsid w:val="00A90B4C"/>
    <w:rPr>
      <w:rFonts w:ascii="Courier New" w:hAnsi="Courier New"/>
    </w:rPr>
  </w:style>
  <w:style w:type="character" w:customStyle="1" w:styleId="WW8Num69z2">
    <w:name w:val="WW8Num69z2"/>
    <w:rsid w:val="00A90B4C"/>
    <w:rPr>
      <w:rFonts w:ascii="Wingdings" w:hAnsi="Wingdings"/>
    </w:rPr>
  </w:style>
  <w:style w:type="character" w:customStyle="1" w:styleId="WW8Num107z0">
    <w:name w:val="WW8Num107z0"/>
    <w:rsid w:val="00A90B4C"/>
    <w:rPr>
      <w:rFonts w:ascii="Symbol" w:hAnsi="Symbol"/>
    </w:rPr>
  </w:style>
  <w:style w:type="character" w:customStyle="1" w:styleId="WW8Num107z1">
    <w:name w:val="WW8Num107z1"/>
    <w:rsid w:val="00A90B4C"/>
    <w:rPr>
      <w:rFonts w:ascii="Symbol" w:hAnsi="Symbol" w:cs="Times New Roman"/>
      <w:color w:val="auto"/>
      <w:sz w:val="20"/>
      <w:szCs w:val="20"/>
    </w:rPr>
  </w:style>
  <w:style w:type="character" w:customStyle="1" w:styleId="WW8Num107z2">
    <w:name w:val="WW8Num107z2"/>
    <w:rsid w:val="00A90B4C"/>
    <w:rPr>
      <w:rFonts w:ascii="Wingdings" w:hAnsi="Wingdings"/>
    </w:rPr>
  </w:style>
  <w:style w:type="character" w:customStyle="1" w:styleId="WW8Num107z4">
    <w:name w:val="WW8Num107z4"/>
    <w:rsid w:val="00A90B4C"/>
    <w:rPr>
      <w:rFonts w:ascii="Courier New" w:hAnsi="Courier New"/>
    </w:rPr>
  </w:style>
  <w:style w:type="character" w:customStyle="1" w:styleId="WW8Num152z0">
    <w:name w:val="WW8Num152z0"/>
    <w:rsid w:val="00A90B4C"/>
    <w:rPr>
      <w:rFonts w:ascii="Symbol" w:hAnsi="Symbol"/>
    </w:rPr>
  </w:style>
  <w:style w:type="character" w:customStyle="1" w:styleId="WW8Num152z1">
    <w:name w:val="WW8Num152z1"/>
    <w:rsid w:val="00A90B4C"/>
    <w:rPr>
      <w:rFonts w:ascii="Courier New" w:hAnsi="Courier New"/>
    </w:rPr>
  </w:style>
  <w:style w:type="character" w:customStyle="1" w:styleId="WW8Num152z2">
    <w:name w:val="WW8Num152z2"/>
    <w:rsid w:val="00A90B4C"/>
    <w:rPr>
      <w:rFonts w:ascii="Wingdings" w:hAnsi="Wingdings"/>
    </w:rPr>
  </w:style>
  <w:style w:type="character" w:customStyle="1" w:styleId="WW8Num139z0">
    <w:name w:val="WW8Num139z0"/>
    <w:rsid w:val="00A90B4C"/>
    <w:rPr>
      <w:rFonts w:ascii="Symbol" w:hAnsi="Symbol"/>
    </w:rPr>
  </w:style>
  <w:style w:type="character" w:customStyle="1" w:styleId="WW8Num139z1">
    <w:name w:val="WW8Num139z1"/>
    <w:rsid w:val="00A90B4C"/>
    <w:rPr>
      <w:rFonts w:ascii="Courier New" w:hAnsi="Courier New"/>
    </w:rPr>
  </w:style>
  <w:style w:type="character" w:customStyle="1" w:styleId="WW8Num139z2">
    <w:name w:val="WW8Num139z2"/>
    <w:rsid w:val="00A90B4C"/>
    <w:rPr>
      <w:rFonts w:ascii="Wingdings" w:hAnsi="Wingdings"/>
    </w:rPr>
  </w:style>
  <w:style w:type="character" w:customStyle="1" w:styleId="WW8Num50z0">
    <w:name w:val="WW8Num50z0"/>
    <w:rsid w:val="00A90B4C"/>
    <w:rPr>
      <w:rFonts w:ascii="Symbol" w:hAnsi="Symbol"/>
    </w:rPr>
  </w:style>
  <w:style w:type="character" w:customStyle="1" w:styleId="WW8Num50z1">
    <w:name w:val="WW8Num50z1"/>
    <w:rsid w:val="00A90B4C"/>
    <w:rPr>
      <w:rFonts w:ascii="Courier New" w:hAnsi="Courier New"/>
    </w:rPr>
  </w:style>
  <w:style w:type="character" w:customStyle="1" w:styleId="WW8Num50z2">
    <w:name w:val="WW8Num50z2"/>
    <w:rsid w:val="00A90B4C"/>
    <w:rPr>
      <w:rFonts w:ascii="Wingdings" w:hAnsi="Wingdings"/>
    </w:rPr>
  </w:style>
  <w:style w:type="character" w:customStyle="1" w:styleId="WW8Num157z0">
    <w:name w:val="WW8Num157z0"/>
    <w:rsid w:val="00A90B4C"/>
    <w:rPr>
      <w:rFonts w:ascii="Symbol" w:hAnsi="Symbol"/>
    </w:rPr>
  </w:style>
  <w:style w:type="character" w:customStyle="1" w:styleId="WW8Num157z1">
    <w:name w:val="WW8Num157z1"/>
    <w:rsid w:val="00A90B4C"/>
    <w:rPr>
      <w:rFonts w:ascii="Courier New" w:hAnsi="Courier New"/>
    </w:rPr>
  </w:style>
  <w:style w:type="character" w:customStyle="1" w:styleId="WW8Num157z2">
    <w:name w:val="WW8Num157z2"/>
    <w:rsid w:val="00A90B4C"/>
    <w:rPr>
      <w:rFonts w:ascii="Wingdings" w:hAnsi="Wingdings"/>
    </w:rPr>
  </w:style>
  <w:style w:type="character" w:customStyle="1" w:styleId="WW8Num151z0">
    <w:name w:val="WW8Num151z0"/>
    <w:rsid w:val="00A90B4C"/>
    <w:rPr>
      <w:rFonts w:ascii="Symbol" w:hAnsi="Symbol"/>
    </w:rPr>
  </w:style>
  <w:style w:type="character" w:customStyle="1" w:styleId="WW8Num151z1">
    <w:name w:val="WW8Num151z1"/>
    <w:rsid w:val="00A90B4C"/>
    <w:rPr>
      <w:rFonts w:ascii="Courier New" w:hAnsi="Courier New"/>
    </w:rPr>
  </w:style>
  <w:style w:type="character" w:customStyle="1" w:styleId="WW8Num151z2">
    <w:name w:val="WW8Num151z2"/>
    <w:rsid w:val="00A90B4C"/>
    <w:rPr>
      <w:rFonts w:ascii="Wingdings" w:hAnsi="Wingdings"/>
    </w:rPr>
  </w:style>
  <w:style w:type="character" w:customStyle="1" w:styleId="WW8Num12z0">
    <w:name w:val="WW8Num12z0"/>
    <w:rsid w:val="00A90B4C"/>
    <w:rPr>
      <w:rFonts w:ascii="Symbol" w:hAnsi="Symbol"/>
    </w:rPr>
  </w:style>
  <w:style w:type="character" w:customStyle="1" w:styleId="WW8Num12z1">
    <w:name w:val="WW8Num12z1"/>
    <w:rsid w:val="00A90B4C"/>
    <w:rPr>
      <w:rFonts w:ascii="Courier New" w:hAnsi="Courier New"/>
    </w:rPr>
  </w:style>
  <w:style w:type="character" w:customStyle="1" w:styleId="WW8Num12z2">
    <w:name w:val="WW8Num12z2"/>
    <w:rsid w:val="00A90B4C"/>
    <w:rPr>
      <w:rFonts w:ascii="Wingdings" w:hAnsi="Wingdings"/>
    </w:rPr>
  </w:style>
  <w:style w:type="character" w:customStyle="1" w:styleId="WW8Num115z0">
    <w:name w:val="WW8Num115z0"/>
    <w:rsid w:val="00A90B4C"/>
    <w:rPr>
      <w:rFonts w:ascii="Symbol" w:hAnsi="Symbol"/>
    </w:rPr>
  </w:style>
  <w:style w:type="character" w:customStyle="1" w:styleId="WW8Num115z1">
    <w:name w:val="WW8Num115z1"/>
    <w:rsid w:val="00A90B4C"/>
    <w:rPr>
      <w:rFonts w:ascii="Courier New" w:hAnsi="Courier New" w:cs="Courier New"/>
    </w:rPr>
  </w:style>
  <w:style w:type="character" w:customStyle="1" w:styleId="WW8Num115z2">
    <w:name w:val="WW8Num115z2"/>
    <w:rsid w:val="00A90B4C"/>
    <w:rPr>
      <w:rFonts w:ascii="Wingdings" w:hAnsi="Wingdings"/>
    </w:rPr>
  </w:style>
  <w:style w:type="character" w:customStyle="1" w:styleId="WW8Num13z0">
    <w:name w:val="WW8Num13z0"/>
    <w:rsid w:val="00A90B4C"/>
    <w:rPr>
      <w:rFonts w:ascii="Symbol" w:hAnsi="Symbol"/>
    </w:rPr>
  </w:style>
  <w:style w:type="character" w:customStyle="1" w:styleId="WW8Num13z1">
    <w:name w:val="WW8Num13z1"/>
    <w:rsid w:val="00A90B4C"/>
    <w:rPr>
      <w:rFonts w:ascii="Courier New" w:hAnsi="Courier New" w:cs="Courier New"/>
    </w:rPr>
  </w:style>
  <w:style w:type="character" w:customStyle="1" w:styleId="WW8Num13z2">
    <w:name w:val="WW8Num13z2"/>
    <w:rsid w:val="00A90B4C"/>
    <w:rPr>
      <w:rFonts w:ascii="Wingdings" w:hAnsi="Wingdings"/>
    </w:rPr>
  </w:style>
  <w:style w:type="character" w:customStyle="1" w:styleId="WW8Num45z0">
    <w:name w:val="WW8Num45z0"/>
    <w:rsid w:val="00A90B4C"/>
    <w:rPr>
      <w:rFonts w:ascii="Symbol" w:hAnsi="Symbol"/>
    </w:rPr>
  </w:style>
  <w:style w:type="character" w:customStyle="1" w:styleId="WW8Num45z1">
    <w:name w:val="WW8Num45z1"/>
    <w:rsid w:val="00A90B4C"/>
    <w:rPr>
      <w:rFonts w:ascii="Courier New" w:hAnsi="Courier New"/>
    </w:rPr>
  </w:style>
  <w:style w:type="character" w:customStyle="1" w:styleId="WW8Num45z2">
    <w:name w:val="WW8Num45z2"/>
    <w:rsid w:val="00A90B4C"/>
    <w:rPr>
      <w:rFonts w:ascii="Wingdings" w:hAnsi="Wingdings"/>
    </w:rPr>
  </w:style>
  <w:style w:type="character" w:customStyle="1" w:styleId="WW8Num72z0">
    <w:name w:val="WW8Num72z0"/>
    <w:rsid w:val="00A90B4C"/>
    <w:rPr>
      <w:rFonts w:ascii="Symbol" w:hAnsi="Symbol"/>
    </w:rPr>
  </w:style>
  <w:style w:type="character" w:customStyle="1" w:styleId="WW8Num72z1">
    <w:name w:val="WW8Num72z1"/>
    <w:rsid w:val="00A90B4C"/>
    <w:rPr>
      <w:rFonts w:ascii="Times New Roman" w:eastAsia="Times New Roman" w:hAnsi="Times New Roman" w:cs="Times New Roman"/>
    </w:rPr>
  </w:style>
  <w:style w:type="character" w:customStyle="1" w:styleId="WW8Num72z2">
    <w:name w:val="WW8Num72z2"/>
    <w:rsid w:val="00A90B4C"/>
    <w:rPr>
      <w:rFonts w:ascii="Wingdings" w:hAnsi="Wingdings"/>
    </w:rPr>
  </w:style>
  <w:style w:type="character" w:customStyle="1" w:styleId="WW8Num72z4">
    <w:name w:val="WW8Num72z4"/>
    <w:rsid w:val="00A90B4C"/>
    <w:rPr>
      <w:rFonts w:ascii="Courier New" w:hAnsi="Courier New"/>
    </w:rPr>
  </w:style>
  <w:style w:type="character" w:customStyle="1" w:styleId="WW8Num27z0">
    <w:name w:val="WW8Num27z0"/>
    <w:rsid w:val="00A90B4C"/>
    <w:rPr>
      <w:rFonts w:ascii="Symbol" w:hAnsi="Symbol"/>
    </w:rPr>
  </w:style>
  <w:style w:type="character" w:customStyle="1" w:styleId="WW8Num27z1">
    <w:name w:val="WW8Num27z1"/>
    <w:rsid w:val="00A90B4C"/>
    <w:rPr>
      <w:rFonts w:ascii="Courier New" w:hAnsi="Courier New" w:cs="Courier New"/>
    </w:rPr>
  </w:style>
  <w:style w:type="character" w:customStyle="1" w:styleId="WW8Num27z2">
    <w:name w:val="WW8Num27z2"/>
    <w:rsid w:val="00A90B4C"/>
    <w:rPr>
      <w:rFonts w:ascii="Wingdings" w:hAnsi="Wingdings"/>
    </w:rPr>
  </w:style>
  <w:style w:type="character" w:customStyle="1" w:styleId="WW8Num125z0">
    <w:name w:val="WW8Num125z0"/>
    <w:rsid w:val="00A90B4C"/>
    <w:rPr>
      <w:rFonts w:ascii="Symbol" w:hAnsi="Symbol"/>
    </w:rPr>
  </w:style>
  <w:style w:type="character" w:customStyle="1" w:styleId="WW8Num125z1">
    <w:name w:val="WW8Num125z1"/>
    <w:rsid w:val="00A90B4C"/>
    <w:rPr>
      <w:rFonts w:ascii="Courier New" w:hAnsi="Courier New" w:cs="Courier New"/>
    </w:rPr>
  </w:style>
  <w:style w:type="character" w:customStyle="1" w:styleId="WW8Num125z2">
    <w:name w:val="WW8Num125z2"/>
    <w:rsid w:val="00A90B4C"/>
    <w:rPr>
      <w:rFonts w:ascii="Wingdings" w:hAnsi="Wingdings"/>
    </w:rPr>
  </w:style>
  <w:style w:type="character" w:customStyle="1" w:styleId="WW8Num148z2">
    <w:name w:val="WW8Num148z2"/>
    <w:rsid w:val="00A90B4C"/>
    <w:rPr>
      <w:sz w:val="24"/>
      <w:szCs w:val="24"/>
    </w:rPr>
  </w:style>
  <w:style w:type="character" w:customStyle="1" w:styleId="WW8Num63z0">
    <w:name w:val="WW8Num63z0"/>
    <w:rsid w:val="00A90B4C"/>
    <w:rPr>
      <w:rFonts w:ascii="Symbol" w:hAnsi="Symbol"/>
    </w:rPr>
  </w:style>
  <w:style w:type="character" w:customStyle="1" w:styleId="WW8Num63z1">
    <w:name w:val="WW8Num63z1"/>
    <w:rsid w:val="00A90B4C"/>
    <w:rPr>
      <w:rFonts w:ascii="Courier New" w:hAnsi="Courier New" w:cs="Courier New"/>
    </w:rPr>
  </w:style>
  <w:style w:type="character" w:customStyle="1" w:styleId="WW8Num63z2">
    <w:name w:val="WW8Num63z2"/>
    <w:rsid w:val="00A90B4C"/>
    <w:rPr>
      <w:rFonts w:ascii="Wingdings" w:hAnsi="Wingdings"/>
    </w:rPr>
  </w:style>
  <w:style w:type="character" w:customStyle="1" w:styleId="WW8Num134z0">
    <w:name w:val="WW8Num134z0"/>
    <w:rsid w:val="00A90B4C"/>
    <w:rPr>
      <w:rFonts w:ascii="Symbol" w:hAnsi="Symbol"/>
    </w:rPr>
  </w:style>
  <w:style w:type="character" w:customStyle="1" w:styleId="WW8Num134z1">
    <w:name w:val="WW8Num134z1"/>
    <w:rsid w:val="00A90B4C"/>
    <w:rPr>
      <w:rFonts w:ascii="Courier New" w:hAnsi="Courier New" w:cs="Courier New"/>
    </w:rPr>
  </w:style>
  <w:style w:type="character" w:customStyle="1" w:styleId="WW8Num134z2">
    <w:name w:val="WW8Num134z2"/>
    <w:rsid w:val="00A90B4C"/>
    <w:rPr>
      <w:rFonts w:ascii="Wingdings" w:hAnsi="Wingdings"/>
    </w:rPr>
  </w:style>
  <w:style w:type="character" w:customStyle="1" w:styleId="WW8Num56z0">
    <w:name w:val="WW8Num56z0"/>
    <w:rsid w:val="00A90B4C"/>
    <w:rPr>
      <w:rFonts w:ascii="Symbol" w:hAnsi="Symbol"/>
    </w:rPr>
  </w:style>
  <w:style w:type="character" w:customStyle="1" w:styleId="WW8Num56z1">
    <w:name w:val="WW8Num56z1"/>
    <w:rsid w:val="00A90B4C"/>
    <w:rPr>
      <w:rFonts w:ascii="Courier New" w:hAnsi="Courier New" w:cs="Courier New"/>
    </w:rPr>
  </w:style>
  <w:style w:type="character" w:customStyle="1" w:styleId="WW8Num56z2">
    <w:name w:val="WW8Num56z2"/>
    <w:rsid w:val="00A90B4C"/>
    <w:rPr>
      <w:rFonts w:ascii="Wingdings" w:hAnsi="Wingdings"/>
    </w:rPr>
  </w:style>
  <w:style w:type="character" w:customStyle="1" w:styleId="WW8Num126z0">
    <w:name w:val="WW8Num126z0"/>
    <w:rsid w:val="00A90B4C"/>
    <w:rPr>
      <w:rFonts w:ascii="Symbol" w:hAnsi="Symbol"/>
    </w:rPr>
  </w:style>
  <w:style w:type="character" w:customStyle="1" w:styleId="WW8Num126z1">
    <w:name w:val="WW8Num126z1"/>
    <w:rsid w:val="00A90B4C"/>
    <w:rPr>
      <w:rFonts w:ascii="Courier New" w:hAnsi="Courier New" w:cs="Courier New"/>
    </w:rPr>
  </w:style>
  <w:style w:type="character" w:customStyle="1" w:styleId="WW8Num126z2">
    <w:name w:val="WW8Num126z2"/>
    <w:rsid w:val="00A90B4C"/>
    <w:rPr>
      <w:rFonts w:ascii="Wingdings" w:hAnsi="Wingdings"/>
    </w:rPr>
  </w:style>
  <w:style w:type="character" w:customStyle="1" w:styleId="WW8Num104z0">
    <w:name w:val="WW8Num104z0"/>
    <w:rsid w:val="00A90B4C"/>
    <w:rPr>
      <w:rFonts w:ascii="Symbol" w:hAnsi="Symbol"/>
    </w:rPr>
  </w:style>
  <w:style w:type="character" w:customStyle="1" w:styleId="WW8Num104z1">
    <w:name w:val="WW8Num104z1"/>
    <w:rsid w:val="00A90B4C"/>
    <w:rPr>
      <w:rFonts w:ascii="Courier New" w:hAnsi="Courier New" w:cs="Courier New"/>
    </w:rPr>
  </w:style>
  <w:style w:type="character" w:customStyle="1" w:styleId="WW8Num104z2">
    <w:name w:val="WW8Num104z2"/>
    <w:rsid w:val="00A90B4C"/>
    <w:rPr>
      <w:rFonts w:ascii="Wingdings" w:hAnsi="Wingdings"/>
    </w:rPr>
  </w:style>
  <w:style w:type="character" w:customStyle="1" w:styleId="WW8Num147z0">
    <w:name w:val="WW8Num147z0"/>
    <w:rsid w:val="00A90B4C"/>
    <w:rPr>
      <w:rFonts w:ascii="Symbol" w:hAnsi="Symbol"/>
    </w:rPr>
  </w:style>
  <w:style w:type="character" w:customStyle="1" w:styleId="WW8Num147z1">
    <w:name w:val="WW8Num147z1"/>
    <w:rsid w:val="00A90B4C"/>
    <w:rPr>
      <w:rFonts w:ascii="Courier New" w:hAnsi="Courier New"/>
      <w:sz w:val="20"/>
    </w:rPr>
  </w:style>
  <w:style w:type="character" w:customStyle="1" w:styleId="WW8Num147z2">
    <w:name w:val="WW8Num147z2"/>
    <w:rsid w:val="00A90B4C"/>
    <w:rPr>
      <w:rFonts w:ascii="Wingdings" w:hAnsi="Wingdings"/>
      <w:sz w:val="20"/>
    </w:rPr>
  </w:style>
  <w:style w:type="character" w:customStyle="1" w:styleId="WW8Num36z0">
    <w:name w:val="WW8Num36z0"/>
    <w:rsid w:val="00A90B4C"/>
    <w:rPr>
      <w:rFonts w:ascii="Symbol" w:hAnsi="Symbol"/>
    </w:rPr>
  </w:style>
  <w:style w:type="character" w:customStyle="1" w:styleId="WW8Num36z1">
    <w:name w:val="WW8Num36z1"/>
    <w:rsid w:val="00A90B4C"/>
    <w:rPr>
      <w:rFonts w:ascii="Courier New" w:hAnsi="Courier New"/>
    </w:rPr>
  </w:style>
  <w:style w:type="character" w:customStyle="1" w:styleId="WW8Num36z2">
    <w:name w:val="WW8Num36z2"/>
    <w:rsid w:val="00A90B4C"/>
    <w:rPr>
      <w:rFonts w:ascii="Wingdings" w:hAnsi="Wingdings"/>
    </w:rPr>
  </w:style>
  <w:style w:type="character" w:customStyle="1" w:styleId="WW8Num33z0">
    <w:name w:val="WW8Num33z0"/>
    <w:rsid w:val="00A90B4C"/>
    <w:rPr>
      <w:rFonts w:ascii="Symbol" w:hAnsi="Symbol"/>
    </w:rPr>
  </w:style>
  <w:style w:type="character" w:customStyle="1" w:styleId="WW8Num33z1">
    <w:name w:val="WW8Num33z1"/>
    <w:rsid w:val="00A90B4C"/>
    <w:rPr>
      <w:rFonts w:ascii="Courier New" w:hAnsi="Courier New"/>
    </w:rPr>
  </w:style>
  <w:style w:type="character" w:customStyle="1" w:styleId="WW8Num33z2">
    <w:name w:val="WW8Num33z2"/>
    <w:rsid w:val="00A90B4C"/>
    <w:rPr>
      <w:rFonts w:ascii="Wingdings" w:hAnsi="Wingdings"/>
    </w:rPr>
  </w:style>
  <w:style w:type="character" w:customStyle="1" w:styleId="WW8Num39z0">
    <w:name w:val="WW8Num39z0"/>
    <w:rsid w:val="00A90B4C"/>
    <w:rPr>
      <w:rFonts w:ascii="Symbol" w:hAnsi="Symbol"/>
    </w:rPr>
  </w:style>
  <w:style w:type="character" w:customStyle="1" w:styleId="WW8Num39z1">
    <w:name w:val="WW8Num39z1"/>
    <w:rsid w:val="00A90B4C"/>
    <w:rPr>
      <w:rFonts w:ascii="Courier New" w:hAnsi="Courier New"/>
    </w:rPr>
  </w:style>
  <w:style w:type="character" w:customStyle="1" w:styleId="WW8Num39z2">
    <w:name w:val="WW8Num39z2"/>
    <w:rsid w:val="00A90B4C"/>
    <w:rPr>
      <w:rFonts w:ascii="Wingdings" w:hAnsi="Wingdings"/>
    </w:rPr>
  </w:style>
  <w:style w:type="character" w:customStyle="1" w:styleId="WW8Num61z2">
    <w:name w:val="WW8Num61z2"/>
    <w:rsid w:val="00A90B4C"/>
    <w:rPr>
      <w:sz w:val="24"/>
      <w:szCs w:val="24"/>
    </w:rPr>
  </w:style>
  <w:style w:type="character" w:customStyle="1" w:styleId="WW8Num138z0">
    <w:name w:val="WW8Num138z0"/>
    <w:rsid w:val="00A90B4C"/>
    <w:rPr>
      <w:rFonts w:ascii="Symbol" w:hAnsi="Symbol"/>
    </w:rPr>
  </w:style>
  <w:style w:type="character" w:customStyle="1" w:styleId="WW8Num138z1">
    <w:name w:val="WW8Num138z1"/>
    <w:rsid w:val="00A90B4C"/>
    <w:rPr>
      <w:rFonts w:ascii="Courier New" w:hAnsi="Courier New"/>
    </w:rPr>
  </w:style>
  <w:style w:type="character" w:customStyle="1" w:styleId="WW8Num138z2">
    <w:name w:val="WW8Num138z2"/>
    <w:rsid w:val="00A90B4C"/>
    <w:rPr>
      <w:rFonts w:ascii="Wingdings" w:hAnsi="Wingdings"/>
    </w:rPr>
  </w:style>
  <w:style w:type="character" w:customStyle="1" w:styleId="WW8Num42z0">
    <w:name w:val="WW8Num42z0"/>
    <w:rsid w:val="00A90B4C"/>
    <w:rPr>
      <w:rFonts w:ascii="Symbol" w:hAnsi="Symbol"/>
    </w:rPr>
  </w:style>
  <w:style w:type="character" w:customStyle="1" w:styleId="WW8Num42z1">
    <w:name w:val="WW8Num42z1"/>
    <w:rsid w:val="00A90B4C"/>
    <w:rPr>
      <w:rFonts w:ascii="Courier New" w:hAnsi="Courier New" w:cs="Courier New"/>
    </w:rPr>
  </w:style>
  <w:style w:type="character" w:customStyle="1" w:styleId="WW8Num42z2">
    <w:name w:val="WW8Num42z2"/>
    <w:rsid w:val="00A90B4C"/>
    <w:rPr>
      <w:rFonts w:ascii="Wingdings" w:hAnsi="Wingdings"/>
    </w:rPr>
  </w:style>
  <w:style w:type="character" w:customStyle="1" w:styleId="WW8Num123z0">
    <w:name w:val="WW8Num123z0"/>
    <w:rsid w:val="00A90B4C"/>
    <w:rPr>
      <w:rFonts w:ascii="Symbol" w:hAnsi="Symbol"/>
    </w:rPr>
  </w:style>
  <w:style w:type="character" w:customStyle="1" w:styleId="WW8Num123z1">
    <w:name w:val="WW8Num123z1"/>
    <w:rsid w:val="00A90B4C"/>
    <w:rPr>
      <w:rFonts w:ascii="Courier New" w:hAnsi="Courier New"/>
    </w:rPr>
  </w:style>
  <w:style w:type="character" w:customStyle="1" w:styleId="WW8Num123z2">
    <w:name w:val="WW8Num123z2"/>
    <w:rsid w:val="00A90B4C"/>
    <w:rPr>
      <w:rFonts w:ascii="Wingdings" w:hAnsi="Wingdings"/>
    </w:rPr>
  </w:style>
  <w:style w:type="character" w:customStyle="1" w:styleId="WW8Num70z0">
    <w:name w:val="WW8Num70z0"/>
    <w:rsid w:val="00A90B4C"/>
    <w:rPr>
      <w:rFonts w:ascii="Symbol" w:hAnsi="Symbol"/>
    </w:rPr>
  </w:style>
  <w:style w:type="character" w:customStyle="1" w:styleId="WW8Num70z1">
    <w:name w:val="WW8Num70z1"/>
    <w:rsid w:val="00A90B4C"/>
    <w:rPr>
      <w:rFonts w:ascii="Courier New" w:hAnsi="Courier New" w:cs="Courier New"/>
    </w:rPr>
  </w:style>
  <w:style w:type="character" w:customStyle="1" w:styleId="WW8Num70z2">
    <w:name w:val="WW8Num70z2"/>
    <w:rsid w:val="00A90B4C"/>
    <w:rPr>
      <w:rFonts w:ascii="Wingdings" w:hAnsi="Wingdings"/>
    </w:rPr>
  </w:style>
  <w:style w:type="character" w:customStyle="1" w:styleId="11">
    <w:name w:val="Основной шрифт абзаца1"/>
    <w:rsid w:val="00A90B4C"/>
  </w:style>
  <w:style w:type="character" w:styleId="a3">
    <w:name w:val="Emphasis"/>
    <w:basedOn w:val="11"/>
    <w:qFormat/>
    <w:rsid w:val="00A90B4C"/>
    <w:rPr>
      <w:i/>
      <w:iCs/>
    </w:rPr>
  </w:style>
  <w:style w:type="character" w:customStyle="1" w:styleId="WW8Num90z1">
    <w:name w:val="WW8Num90z1"/>
    <w:rsid w:val="00A90B4C"/>
    <w:rPr>
      <w:b/>
      <w:i/>
      <w:sz w:val="20"/>
      <w:szCs w:val="20"/>
    </w:rPr>
  </w:style>
  <w:style w:type="character" w:customStyle="1" w:styleId="WW8Num66z0">
    <w:name w:val="WW8Num66z0"/>
    <w:rsid w:val="00A90B4C"/>
    <w:rPr>
      <w:rFonts w:ascii="Symbol" w:hAnsi="Symbol"/>
    </w:rPr>
  </w:style>
  <w:style w:type="character" w:customStyle="1" w:styleId="WW8Num66z1">
    <w:name w:val="WW8Num66z1"/>
    <w:rsid w:val="00A90B4C"/>
    <w:rPr>
      <w:rFonts w:ascii="Courier New" w:hAnsi="Courier New" w:cs="Courier New"/>
    </w:rPr>
  </w:style>
  <w:style w:type="character" w:customStyle="1" w:styleId="WW8Num66z2">
    <w:name w:val="WW8Num66z2"/>
    <w:rsid w:val="00A90B4C"/>
    <w:rPr>
      <w:rFonts w:ascii="Wingdings" w:hAnsi="Wingdings"/>
    </w:rPr>
  </w:style>
  <w:style w:type="character" w:customStyle="1" w:styleId="WW8Num129z1">
    <w:name w:val="WW8Num129z1"/>
    <w:rsid w:val="00A90B4C"/>
    <w:rPr>
      <w:rFonts w:ascii="Symbol" w:hAnsi="Symbol"/>
    </w:rPr>
  </w:style>
  <w:style w:type="character" w:customStyle="1" w:styleId="WW8Num73z0">
    <w:name w:val="WW8Num73z0"/>
    <w:rsid w:val="00A90B4C"/>
    <w:rPr>
      <w:rFonts w:ascii="Symbol" w:hAnsi="Symbol"/>
    </w:rPr>
  </w:style>
  <w:style w:type="character" w:customStyle="1" w:styleId="WW8Num73z1">
    <w:name w:val="WW8Num73z1"/>
    <w:rsid w:val="00A90B4C"/>
    <w:rPr>
      <w:rFonts w:ascii="Courier New" w:hAnsi="Courier New"/>
    </w:rPr>
  </w:style>
  <w:style w:type="character" w:customStyle="1" w:styleId="WW8Num73z2">
    <w:name w:val="WW8Num73z2"/>
    <w:rsid w:val="00A90B4C"/>
    <w:rPr>
      <w:rFonts w:ascii="Wingdings" w:hAnsi="Wingdings"/>
    </w:rPr>
  </w:style>
  <w:style w:type="character" w:styleId="a4">
    <w:name w:val="Hyperlink"/>
    <w:rsid w:val="00A90B4C"/>
    <w:rPr>
      <w:color w:val="000080"/>
      <w:u w:val="single"/>
    </w:rPr>
  </w:style>
  <w:style w:type="character" w:customStyle="1" w:styleId="WW8Num141z0">
    <w:name w:val="WW8Num141z0"/>
    <w:rsid w:val="00A90B4C"/>
    <w:rPr>
      <w:b w:val="0"/>
      <w:i w:val="0"/>
    </w:rPr>
  </w:style>
  <w:style w:type="character" w:customStyle="1" w:styleId="WW8Num141z1">
    <w:name w:val="WW8Num141z1"/>
    <w:rsid w:val="00A90B4C"/>
    <w:rPr>
      <w:b/>
      <w:i/>
    </w:rPr>
  </w:style>
  <w:style w:type="character" w:customStyle="1" w:styleId="WW8Num131z0">
    <w:name w:val="WW8Num131z0"/>
    <w:rsid w:val="00A90B4C"/>
    <w:rPr>
      <w:b w:val="0"/>
    </w:rPr>
  </w:style>
  <w:style w:type="character" w:customStyle="1" w:styleId="WW8Num131z1">
    <w:name w:val="WW8Num131z1"/>
    <w:rsid w:val="00A90B4C"/>
    <w:rPr>
      <w:b/>
    </w:rPr>
  </w:style>
  <w:style w:type="character" w:customStyle="1" w:styleId="WW8Num11z0">
    <w:name w:val="WW8Num11z0"/>
    <w:rsid w:val="00A90B4C"/>
    <w:rPr>
      <w:b w:val="0"/>
    </w:rPr>
  </w:style>
  <w:style w:type="character" w:customStyle="1" w:styleId="WW8Num11z1">
    <w:name w:val="WW8Num11z1"/>
    <w:rsid w:val="00A90B4C"/>
    <w:rPr>
      <w:b/>
    </w:rPr>
  </w:style>
  <w:style w:type="character" w:customStyle="1" w:styleId="WW8Num2z0">
    <w:name w:val="WW8Num2z0"/>
    <w:rsid w:val="00A90B4C"/>
    <w:rPr>
      <w:b w:val="0"/>
    </w:rPr>
  </w:style>
  <w:style w:type="character" w:customStyle="1" w:styleId="WW8Num2z1">
    <w:name w:val="WW8Num2z1"/>
    <w:rsid w:val="00A90B4C"/>
    <w:rPr>
      <w:rFonts w:ascii="Symbol" w:hAnsi="Symbol"/>
      <w:b w:val="0"/>
    </w:rPr>
  </w:style>
  <w:style w:type="character" w:customStyle="1" w:styleId="WW8Num83z0">
    <w:name w:val="WW8Num83z0"/>
    <w:rsid w:val="00A90B4C"/>
    <w:rPr>
      <w:b w:val="0"/>
    </w:rPr>
  </w:style>
  <w:style w:type="character" w:customStyle="1" w:styleId="WW8Num83z1">
    <w:name w:val="WW8Num83z1"/>
    <w:rsid w:val="00A90B4C"/>
    <w:rPr>
      <w:b/>
    </w:rPr>
  </w:style>
  <w:style w:type="character" w:customStyle="1" w:styleId="WW8Num21z0">
    <w:name w:val="WW8Num21z0"/>
    <w:rsid w:val="00A90B4C"/>
    <w:rPr>
      <w:b w:val="0"/>
      <w:i w:val="0"/>
    </w:rPr>
  </w:style>
  <w:style w:type="character" w:customStyle="1" w:styleId="WW8Num21z2">
    <w:name w:val="WW8Num21z2"/>
    <w:rsid w:val="00A90B4C"/>
    <w:rPr>
      <w:b w:val="0"/>
      <w:i w:val="0"/>
      <w:sz w:val="20"/>
      <w:szCs w:val="20"/>
    </w:rPr>
  </w:style>
  <w:style w:type="character" w:customStyle="1" w:styleId="WW8Num18z0">
    <w:name w:val="WW8Num18z0"/>
    <w:rsid w:val="00A90B4C"/>
    <w:rPr>
      <w:b/>
      <w:i w:val="0"/>
    </w:rPr>
  </w:style>
  <w:style w:type="character" w:customStyle="1" w:styleId="WW8Num18z1">
    <w:name w:val="WW8Num18z1"/>
    <w:rsid w:val="00A90B4C"/>
    <w:rPr>
      <w:b/>
      <w:i/>
    </w:rPr>
  </w:style>
  <w:style w:type="character" w:customStyle="1" w:styleId="WW8Num18z2">
    <w:name w:val="WW8Num18z2"/>
    <w:rsid w:val="00A90B4C"/>
    <w:rPr>
      <w:b w:val="0"/>
      <w:i w:val="0"/>
    </w:rPr>
  </w:style>
  <w:style w:type="character" w:customStyle="1" w:styleId="WW8Num103z0">
    <w:name w:val="WW8Num103z0"/>
    <w:rsid w:val="00A90B4C"/>
    <w:rPr>
      <w:rFonts w:ascii="Symbol" w:hAnsi="Symbol" w:cs="Times New Roman"/>
      <w:color w:val="auto"/>
      <w:sz w:val="20"/>
      <w:szCs w:val="20"/>
    </w:rPr>
  </w:style>
  <w:style w:type="character" w:customStyle="1" w:styleId="WW8Num103z1">
    <w:name w:val="WW8Num103z1"/>
    <w:rsid w:val="00A90B4C"/>
    <w:rPr>
      <w:rFonts w:ascii="Courier New" w:hAnsi="Courier New" w:cs="Courier New"/>
    </w:rPr>
  </w:style>
  <w:style w:type="character" w:customStyle="1" w:styleId="WW8Num103z2">
    <w:name w:val="WW8Num103z2"/>
    <w:rsid w:val="00A90B4C"/>
    <w:rPr>
      <w:rFonts w:ascii="Wingdings" w:hAnsi="Wingdings"/>
    </w:rPr>
  </w:style>
  <w:style w:type="character" w:customStyle="1" w:styleId="WW8Num103z3">
    <w:name w:val="WW8Num103z3"/>
    <w:rsid w:val="00A90B4C"/>
    <w:rPr>
      <w:rFonts w:ascii="Symbol" w:hAnsi="Symbol"/>
    </w:rPr>
  </w:style>
  <w:style w:type="character" w:customStyle="1" w:styleId="WW8Num17z0">
    <w:name w:val="WW8Num17z0"/>
    <w:rsid w:val="00A90B4C"/>
    <w:rPr>
      <w:rFonts w:ascii="Symbol" w:hAnsi="Symbol"/>
    </w:rPr>
  </w:style>
  <w:style w:type="character" w:customStyle="1" w:styleId="WW8Num17z1">
    <w:name w:val="WW8Num17z1"/>
    <w:rsid w:val="00A90B4C"/>
    <w:rPr>
      <w:rFonts w:ascii="Courier New" w:hAnsi="Courier New"/>
    </w:rPr>
  </w:style>
  <w:style w:type="character" w:customStyle="1" w:styleId="WW8Num17z2">
    <w:name w:val="WW8Num17z2"/>
    <w:rsid w:val="00A90B4C"/>
    <w:rPr>
      <w:rFonts w:ascii="Wingdings" w:hAnsi="Wingdings"/>
    </w:rPr>
  </w:style>
  <w:style w:type="character" w:customStyle="1" w:styleId="WW8Num8z0">
    <w:name w:val="WW8Num8z0"/>
    <w:rsid w:val="00A90B4C"/>
    <w:rPr>
      <w:rFonts w:ascii="Symbol" w:hAnsi="Symbol"/>
    </w:rPr>
  </w:style>
  <w:style w:type="character" w:customStyle="1" w:styleId="WW8Num8z1">
    <w:name w:val="WW8Num8z1"/>
    <w:rsid w:val="00A90B4C"/>
    <w:rPr>
      <w:rFonts w:ascii="Courier New" w:hAnsi="Courier New"/>
    </w:rPr>
  </w:style>
  <w:style w:type="character" w:customStyle="1" w:styleId="WW8Num8z2">
    <w:name w:val="WW8Num8z2"/>
    <w:rsid w:val="00A90B4C"/>
    <w:rPr>
      <w:rFonts w:ascii="Wingdings" w:hAnsi="Wingdings"/>
    </w:rPr>
  </w:style>
  <w:style w:type="character" w:customStyle="1" w:styleId="WW8Num159z0">
    <w:name w:val="WW8Num159z0"/>
    <w:rsid w:val="00A90B4C"/>
    <w:rPr>
      <w:rFonts w:ascii="Symbol" w:hAnsi="Symbol"/>
    </w:rPr>
  </w:style>
  <w:style w:type="character" w:customStyle="1" w:styleId="WW8Num159z1">
    <w:name w:val="WW8Num159z1"/>
    <w:rsid w:val="00A90B4C"/>
    <w:rPr>
      <w:rFonts w:ascii="Courier New" w:hAnsi="Courier New"/>
    </w:rPr>
  </w:style>
  <w:style w:type="character" w:customStyle="1" w:styleId="WW8Num159z2">
    <w:name w:val="WW8Num159z2"/>
    <w:rsid w:val="00A90B4C"/>
    <w:rPr>
      <w:rFonts w:ascii="Wingdings" w:hAnsi="Wingdings"/>
    </w:rPr>
  </w:style>
  <w:style w:type="character" w:customStyle="1" w:styleId="WW8Num57z0">
    <w:name w:val="WW8Num57z0"/>
    <w:rsid w:val="00A90B4C"/>
    <w:rPr>
      <w:rFonts w:ascii="Symbol" w:hAnsi="Symbol"/>
    </w:rPr>
  </w:style>
  <w:style w:type="character" w:customStyle="1" w:styleId="WW8Num57z1">
    <w:name w:val="WW8Num57z1"/>
    <w:rsid w:val="00A90B4C"/>
    <w:rPr>
      <w:rFonts w:ascii="Courier New" w:hAnsi="Courier New"/>
    </w:rPr>
  </w:style>
  <w:style w:type="character" w:customStyle="1" w:styleId="WW8Num57z2">
    <w:name w:val="WW8Num57z2"/>
    <w:rsid w:val="00A90B4C"/>
    <w:rPr>
      <w:rFonts w:ascii="Wingdings" w:hAnsi="Wingdings"/>
    </w:rPr>
  </w:style>
  <w:style w:type="character" w:customStyle="1" w:styleId="WW8Num158z0">
    <w:name w:val="WW8Num158z0"/>
    <w:rsid w:val="00A90B4C"/>
    <w:rPr>
      <w:rFonts w:ascii="Symbol" w:hAnsi="Symbol"/>
    </w:rPr>
  </w:style>
  <w:style w:type="character" w:customStyle="1" w:styleId="WW8Num158z1">
    <w:name w:val="WW8Num158z1"/>
    <w:rsid w:val="00A90B4C"/>
    <w:rPr>
      <w:rFonts w:ascii="Courier New" w:hAnsi="Courier New" w:cs="Courier New"/>
    </w:rPr>
  </w:style>
  <w:style w:type="character" w:customStyle="1" w:styleId="WW8Num158z2">
    <w:name w:val="WW8Num158z2"/>
    <w:rsid w:val="00A90B4C"/>
    <w:rPr>
      <w:rFonts w:ascii="Wingdings" w:hAnsi="Wingdings"/>
    </w:rPr>
  </w:style>
  <w:style w:type="character" w:customStyle="1" w:styleId="WW8Num37z0">
    <w:name w:val="WW8Num37z0"/>
    <w:rsid w:val="00A90B4C"/>
    <w:rPr>
      <w:rFonts w:ascii="Symbol" w:hAnsi="Symbol"/>
    </w:rPr>
  </w:style>
  <w:style w:type="character" w:customStyle="1" w:styleId="WW8Num37z1">
    <w:name w:val="WW8Num37z1"/>
    <w:rsid w:val="00A90B4C"/>
    <w:rPr>
      <w:rFonts w:ascii="Courier New" w:hAnsi="Courier New"/>
    </w:rPr>
  </w:style>
  <w:style w:type="character" w:customStyle="1" w:styleId="WW8Num37z2">
    <w:name w:val="WW8Num37z2"/>
    <w:rsid w:val="00A90B4C"/>
    <w:rPr>
      <w:rFonts w:ascii="Wingdings" w:hAnsi="Wingdings"/>
    </w:rPr>
  </w:style>
  <w:style w:type="character" w:customStyle="1" w:styleId="WW8Num23z0">
    <w:name w:val="WW8Num23z0"/>
    <w:rsid w:val="00A90B4C"/>
    <w:rPr>
      <w:rFonts w:ascii="Symbol" w:hAnsi="Symbol"/>
    </w:rPr>
  </w:style>
  <w:style w:type="character" w:customStyle="1" w:styleId="WW8Num23z1">
    <w:name w:val="WW8Num23z1"/>
    <w:rsid w:val="00A90B4C"/>
    <w:rPr>
      <w:rFonts w:ascii="Courier New" w:hAnsi="Courier New"/>
    </w:rPr>
  </w:style>
  <w:style w:type="character" w:customStyle="1" w:styleId="WW8Num23z2">
    <w:name w:val="WW8Num23z2"/>
    <w:rsid w:val="00A90B4C"/>
    <w:rPr>
      <w:rFonts w:ascii="Wingdings" w:hAnsi="Wingdings"/>
    </w:rPr>
  </w:style>
  <w:style w:type="character" w:customStyle="1" w:styleId="WW8Num74z0">
    <w:name w:val="WW8Num74z0"/>
    <w:rsid w:val="00A90B4C"/>
    <w:rPr>
      <w:rFonts w:ascii="Symbol" w:hAnsi="Symbol"/>
    </w:rPr>
  </w:style>
  <w:style w:type="character" w:customStyle="1" w:styleId="WW8Num74z1">
    <w:name w:val="WW8Num74z1"/>
    <w:rsid w:val="00A90B4C"/>
    <w:rPr>
      <w:rFonts w:ascii="Courier New" w:hAnsi="Courier New" w:cs="Courier New"/>
    </w:rPr>
  </w:style>
  <w:style w:type="character" w:customStyle="1" w:styleId="WW8Num74z2">
    <w:name w:val="WW8Num74z2"/>
    <w:rsid w:val="00A90B4C"/>
    <w:rPr>
      <w:rFonts w:ascii="Wingdings" w:hAnsi="Wingdings"/>
    </w:rPr>
  </w:style>
  <w:style w:type="character" w:customStyle="1" w:styleId="WW8Num82z0">
    <w:name w:val="WW8Num82z0"/>
    <w:rsid w:val="00A90B4C"/>
    <w:rPr>
      <w:rFonts w:ascii="Symbol" w:hAnsi="Symbol"/>
    </w:rPr>
  </w:style>
  <w:style w:type="character" w:customStyle="1" w:styleId="WW8Num82z1">
    <w:name w:val="WW8Num82z1"/>
    <w:rsid w:val="00A90B4C"/>
    <w:rPr>
      <w:rFonts w:ascii="Courier New" w:hAnsi="Courier New"/>
    </w:rPr>
  </w:style>
  <w:style w:type="character" w:customStyle="1" w:styleId="WW8Num82z2">
    <w:name w:val="WW8Num82z2"/>
    <w:rsid w:val="00A90B4C"/>
    <w:rPr>
      <w:rFonts w:ascii="Wingdings" w:hAnsi="Wingdings"/>
    </w:rPr>
  </w:style>
  <w:style w:type="character" w:customStyle="1" w:styleId="WW8Num30z0">
    <w:name w:val="WW8Num30z0"/>
    <w:rsid w:val="00A90B4C"/>
    <w:rPr>
      <w:rFonts w:ascii="Symbol" w:hAnsi="Symbol"/>
    </w:rPr>
  </w:style>
  <w:style w:type="character" w:customStyle="1" w:styleId="WW8Num30z1">
    <w:name w:val="WW8Num30z1"/>
    <w:rsid w:val="00A90B4C"/>
    <w:rPr>
      <w:rFonts w:ascii="Courier New" w:hAnsi="Courier New"/>
    </w:rPr>
  </w:style>
  <w:style w:type="character" w:customStyle="1" w:styleId="WW8Num30z2">
    <w:name w:val="WW8Num30z2"/>
    <w:rsid w:val="00A90B4C"/>
    <w:rPr>
      <w:rFonts w:ascii="Wingdings" w:hAnsi="Wingdings"/>
    </w:rPr>
  </w:style>
  <w:style w:type="character" w:customStyle="1" w:styleId="WW8Num35z0">
    <w:name w:val="WW8Num35z0"/>
    <w:rsid w:val="00A90B4C"/>
    <w:rPr>
      <w:rFonts w:ascii="Symbol" w:hAnsi="Symbol"/>
    </w:rPr>
  </w:style>
  <w:style w:type="character" w:customStyle="1" w:styleId="WW8Num35z1">
    <w:name w:val="WW8Num35z1"/>
    <w:rsid w:val="00A90B4C"/>
    <w:rPr>
      <w:rFonts w:ascii="Courier New" w:hAnsi="Courier New"/>
    </w:rPr>
  </w:style>
  <w:style w:type="character" w:customStyle="1" w:styleId="WW8Num35z2">
    <w:name w:val="WW8Num35z2"/>
    <w:rsid w:val="00A90B4C"/>
    <w:rPr>
      <w:rFonts w:ascii="Wingdings" w:hAnsi="Wingdings"/>
    </w:rPr>
  </w:style>
  <w:style w:type="character" w:customStyle="1" w:styleId="WW8Num6z0">
    <w:name w:val="WW8Num6z0"/>
    <w:rsid w:val="00A90B4C"/>
    <w:rPr>
      <w:rFonts w:ascii="Symbol" w:hAnsi="Symbol"/>
    </w:rPr>
  </w:style>
  <w:style w:type="character" w:customStyle="1" w:styleId="WW8Num6z1">
    <w:name w:val="WW8Num6z1"/>
    <w:rsid w:val="00A90B4C"/>
    <w:rPr>
      <w:rFonts w:ascii="Courier New" w:hAnsi="Courier New"/>
    </w:rPr>
  </w:style>
  <w:style w:type="character" w:customStyle="1" w:styleId="WW8Num6z2">
    <w:name w:val="WW8Num6z2"/>
    <w:rsid w:val="00A90B4C"/>
    <w:rPr>
      <w:rFonts w:ascii="Wingdings" w:hAnsi="Wingdings"/>
    </w:rPr>
  </w:style>
  <w:style w:type="character" w:customStyle="1" w:styleId="WW8Num108z0">
    <w:name w:val="WW8Num108z0"/>
    <w:rsid w:val="00A90B4C"/>
    <w:rPr>
      <w:rFonts w:ascii="Symbol" w:hAnsi="Symbol"/>
    </w:rPr>
  </w:style>
  <w:style w:type="character" w:customStyle="1" w:styleId="WW8Num108z1">
    <w:name w:val="WW8Num108z1"/>
    <w:rsid w:val="00A90B4C"/>
    <w:rPr>
      <w:rFonts w:ascii="Courier New" w:hAnsi="Courier New"/>
    </w:rPr>
  </w:style>
  <w:style w:type="character" w:customStyle="1" w:styleId="WW8Num108z2">
    <w:name w:val="WW8Num108z2"/>
    <w:rsid w:val="00A90B4C"/>
    <w:rPr>
      <w:rFonts w:ascii="Wingdings" w:hAnsi="Wingdings"/>
    </w:rPr>
  </w:style>
  <w:style w:type="character" w:customStyle="1" w:styleId="WW8Num87z0">
    <w:name w:val="WW8Num87z0"/>
    <w:rsid w:val="00A90B4C"/>
    <w:rPr>
      <w:rFonts w:ascii="Symbol" w:hAnsi="Symbol"/>
    </w:rPr>
  </w:style>
  <w:style w:type="character" w:customStyle="1" w:styleId="WW8Num87z1">
    <w:name w:val="WW8Num87z1"/>
    <w:rsid w:val="00A90B4C"/>
    <w:rPr>
      <w:rFonts w:ascii="Courier New" w:hAnsi="Courier New" w:cs="Courier New"/>
    </w:rPr>
  </w:style>
  <w:style w:type="character" w:customStyle="1" w:styleId="WW8Num87z2">
    <w:name w:val="WW8Num87z2"/>
    <w:rsid w:val="00A90B4C"/>
    <w:rPr>
      <w:rFonts w:ascii="Wingdings" w:hAnsi="Wingdings"/>
    </w:rPr>
  </w:style>
  <w:style w:type="character" w:customStyle="1" w:styleId="WW8Num135z0">
    <w:name w:val="WW8Num135z0"/>
    <w:rsid w:val="00A90B4C"/>
    <w:rPr>
      <w:rFonts w:ascii="Symbol" w:hAnsi="Symbol"/>
    </w:rPr>
  </w:style>
  <w:style w:type="character" w:customStyle="1" w:styleId="WW8Num135z1">
    <w:name w:val="WW8Num135z1"/>
    <w:rsid w:val="00A90B4C"/>
    <w:rPr>
      <w:rFonts w:ascii="Courier New" w:hAnsi="Courier New"/>
    </w:rPr>
  </w:style>
  <w:style w:type="character" w:customStyle="1" w:styleId="WW8Num135z2">
    <w:name w:val="WW8Num135z2"/>
    <w:rsid w:val="00A90B4C"/>
    <w:rPr>
      <w:rFonts w:ascii="Wingdings" w:hAnsi="Wingdings"/>
    </w:rPr>
  </w:style>
  <w:style w:type="character" w:customStyle="1" w:styleId="WW8Num91z0">
    <w:name w:val="WW8Num91z0"/>
    <w:rsid w:val="00A90B4C"/>
    <w:rPr>
      <w:rFonts w:ascii="Symbol" w:hAnsi="Symbol"/>
    </w:rPr>
  </w:style>
  <w:style w:type="character" w:customStyle="1" w:styleId="WW8Num91z1">
    <w:name w:val="WW8Num91z1"/>
    <w:rsid w:val="00A90B4C"/>
    <w:rPr>
      <w:rFonts w:ascii="Courier New" w:hAnsi="Courier New"/>
    </w:rPr>
  </w:style>
  <w:style w:type="character" w:customStyle="1" w:styleId="WW8Num91z2">
    <w:name w:val="WW8Num91z2"/>
    <w:rsid w:val="00A90B4C"/>
    <w:rPr>
      <w:rFonts w:ascii="Wingdings" w:hAnsi="Wingdings"/>
    </w:rPr>
  </w:style>
  <w:style w:type="character" w:customStyle="1" w:styleId="WW8Num111z0">
    <w:name w:val="WW8Num111z0"/>
    <w:rsid w:val="00A90B4C"/>
    <w:rPr>
      <w:rFonts w:ascii="Symbol" w:hAnsi="Symbol"/>
    </w:rPr>
  </w:style>
  <w:style w:type="character" w:customStyle="1" w:styleId="WW8Num111z1">
    <w:name w:val="WW8Num111z1"/>
    <w:rsid w:val="00A90B4C"/>
    <w:rPr>
      <w:rFonts w:ascii="Courier New" w:hAnsi="Courier New" w:cs="Courier New"/>
    </w:rPr>
  </w:style>
  <w:style w:type="character" w:customStyle="1" w:styleId="WW8Num111z2">
    <w:name w:val="WW8Num111z2"/>
    <w:rsid w:val="00A90B4C"/>
    <w:rPr>
      <w:rFonts w:ascii="Wingdings" w:hAnsi="Wingdings"/>
    </w:rPr>
  </w:style>
  <w:style w:type="character" w:customStyle="1" w:styleId="WW8Num5z0">
    <w:name w:val="WW8Num5z0"/>
    <w:rsid w:val="00A90B4C"/>
    <w:rPr>
      <w:rFonts w:ascii="Symbol" w:hAnsi="Symbol"/>
    </w:rPr>
  </w:style>
  <w:style w:type="character" w:customStyle="1" w:styleId="WW8Num5z1">
    <w:name w:val="WW8Num5z1"/>
    <w:rsid w:val="00A90B4C"/>
    <w:rPr>
      <w:rFonts w:ascii="Courier New" w:hAnsi="Courier New" w:cs="Courier New"/>
    </w:rPr>
  </w:style>
  <w:style w:type="character" w:customStyle="1" w:styleId="WW8Num5z2">
    <w:name w:val="WW8Num5z2"/>
    <w:rsid w:val="00A90B4C"/>
    <w:rPr>
      <w:rFonts w:ascii="Wingdings" w:hAnsi="Wingdings"/>
    </w:rPr>
  </w:style>
  <w:style w:type="character" w:customStyle="1" w:styleId="WW8Num120z0">
    <w:name w:val="WW8Num120z0"/>
    <w:rsid w:val="00A90B4C"/>
    <w:rPr>
      <w:rFonts w:ascii="Symbol" w:hAnsi="Symbol"/>
    </w:rPr>
  </w:style>
  <w:style w:type="character" w:customStyle="1" w:styleId="WW8Num120z1">
    <w:name w:val="WW8Num120z1"/>
    <w:rsid w:val="00A90B4C"/>
    <w:rPr>
      <w:rFonts w:ascii="Courier New" w:hAnsi="Courier New" w:cs="Courier New"/>
    </w:rPr>
  </w:style>
  <w:style w:type="character" w:customStyle="1" w:styleId="WW8Num120z2">
    <w:name w:val="WW8Num120z2"/>
    <w:rsid w:val="00A90B4C"/>
    <w:rPr>
      <w:rFonts w:ascii="Wingdings" w:hAnsi="Wingdings"/>
    </w:rPr>
  </w:style>
  <w:style w:type="character" w:customStyle="1" w:styleId="WW8Num86z0">
    <w:name w:val="WW8Num86z0"/>
    <w:rsid w:val="00A90B4C"/>
    <w:rPr>
      <w:rFonts w:ascii="Symbol" w:hAnsi="Symbol"/>
    </w:rPr>
  </w:style>
  <w:style w:type="character" w:customStyle="1" w:styleId="WW8Num86z1">
    <w:name w:val="WW8Num86z1"/>
    <w:rsid w:val="00A90B4C"/>
    <w:rPr>
      <w:rFonts w:ascii="Courier New" w:hAnsi="Courier New" w:cs="Courier New"/>
    </w:rPr>
  </w:style>
  <w:style w:type="character" w:customStyle="1" w:styleId="WW8Num86z2">
    <w:name w:val="WW8Num86z2"/>
    <w:rsid w:val="00A90B4C"/>
    <w:rPr>
      <w:rFonts w:ascii="Wingdings" w:hAnsi="Wingdings"/>
    </w:rPr>
  </w:style>
  <w:style w:type="character" w:customStyle="1" w:styleId="WW8Num132z1">
    <w:name w:val="WW8Num132z1"/>
    <w:rsid w:val="00A90B4C"/>
    <w:rPr>
      <w:b/>
      <w:i/>
      <w:sz w:val="24"/>
      <w:szCs w:val="24"/>
    </w:rPr>
  </w:style>
  <w:style w:type="character" w:customStyle="1" w:styleId="WW8Num132z2">
    <w:name w:val="WW8Num132z2"/>
    <w:rsid w:val="00A90B4C"/>
    <w:rPr>
      <w:rFonts w:ascii="Times New Roman" w:hAnsi="Times New Roman" w:cs="Times New Roman"/>
      <w:sz w:val="20"/>
      <w:szCs w:val="20"/>
    </w:rPr>
  </w:style>
  <w:style w:type="character" w:customStyle="1" w:styleId="WW8Num137z0">
    <w:name w:val="WW8Num137z0"/>
    <w:rsid w:val="00A90B4C"/>
    <w:rPr>
      <w:rFonts w:ascii="Symbol" w:hAnsi="Symbol"/>
    </w:rPr>
  </w:style>
  <w:style w:type="character" w:customStyle="1" w:styleId="WW8Num137z1">
    <w:name w:val="WW8Num137z1"/>
    <w:rsid w:val="00A90B4C"/>
    <w:rPr>
      <w:rFonts w:ascii="Courier New" w:hAnsi="Courier New"/>
    </w:rPr>
  </w:style>
  <w:style w:type="character" w:customStyle="1" w:styleId="WW8Num137z2">
    <w:name w:val="WW8Num137z2"/>
    <w:rsid w:val="00A90B4C"/>
    <w:rPr>
      <w:rFonts w:ascii="Wingdings" w:hAnsi="Wingdings"/>
    </w:rPr>
  </w:style>
  <w:style w:type="character" w:customStyle="1" w:styleId="WW8Num67z0">
    <w:name w:val="WW8Num67z0"/>
    <w:rsid w:val="00A90B4C"/>
    <w:rPr>
      <w:rFonts w:ascii="Symbol" w:hAnsi="Symbol"/>
    </w:rPr>
  </w:style>
  <w:style w:type="character" w:customStyle="1" w:styleId="WW8Num67z1">
    <w:name w:val="WW8Num67z1"/>
    <w:rsid w:val="00A90B4C"/>
    <w:rPr>
      <w:rFonts w:ascii="Courier New" w:hAnsi="Courier New"/>
    </w:rPr>
  </w:style>
  <w:style w:type="character" w:customStyle="1" w:styleId="WW8Num67z2">
    <w:name w:val="WW8Num67z2"/>
    <w:rsid w:val="00A90B4C"/>
    <w:rPr>
      <w:rFonts w:ascii="Wingdings" w:hAnsi="Wingdings"/>
    </w:rPr>
  </w:style>
  <w:style w:type="character" w:customStyle="1" w:styleId="WW8Num142z0">
    <w:name w:val="WW8Num142z0"/>
    <w:rsid w:val="00A90B4C"/>
    <w:rPr>
      <w:rFonts w:ascii="Symbol" w:hAnsi="Symbol"/>
    </w:rPr>
  </w:style>
  <w:style w:type="character" w:customStyle="1" w:styleId="WW8Num142z1">
    <w:name w:val="WW8Num142z1"/>
    <w:rsid w:val="00A90B4C"/>
    <w:rPr>
      <w:rFonts w:ascii="Courier New" w:hAnsi="Courier New" w:cs="Courier New"/>
    </w:rPr>
  </w:style>
  <w:style w:type="character" w:customStyle="1" w:styleId="WW8Num142z2">
    <w:name w:val="WW8Num142z2"/>
    <w:rsid w:val="00A90B4C"/>
    <w:rPr>
      <w:rFonts w:ascii="Wingdings" w:hAnsi="Wingdings"/>
    </w:rPr>
  </w:style>
  <w:style w:type="character" w:customStyle="1" w:styleId="WW8Num155z0">
    <w:name w:val="WW8Num155z0"/>
    <w:rsid w:val="00A90B4C"/>
    <w:rPr>
      <w:rFonts w:ascii="Symbol" w:hAnsi="Symbol"/>
    </w:rPr>
  </w:style>
  <w:style w:type="character" w:customStyle="1" w:styleId="WW8Num155z1">
    <w:name w:val="WW8Num155z1"/>
    <w:rsid w:val="00A90B4C"/>
    <w:rPr>
      <w:rFonts w:ascii="Courier New" w:hAnsi="Courier New" w:cs="Courier New"/>
    </w:rPr>
  </w:style>
  <w:style w:type="character" w:customStyle="1" w:styleId="WW8Num155z2">
    <w:name w:val="WW8Num155z2"/>
    <w:rsid w:val="00A90B4C"/>
    <w:rPr>
      <w:rFonts w:ascii="Wingdings" w:hAnsi="Wingdings"/>
    </w:rPr>
  </w:style>
  <w:style w:type="character" w:customStyle="1" w:styleId="WW8Num150z0">
    <w:name w:val="WW8Num150z0"/>
    <w:rsid w:val="00A90B4C"/>
    <w:rPr>
      <w:rFonts w:ascii="Symbol" w:hAnsi="Symbol"/>
    </w:rPr>
  </w:style>
  <w:style w:type="character" w:customStyle="1" w:styleId="WW8Num150z1">
    <w:name w:val="WW8Num150z1"/>
    <w:rsid w:val="00A90B4C"/>
    <w:rPr>
      <w:rFonts w:ascii="Courier New" w:hAnsi="Courier New" w:cs="Courier New"/>
    </w:rPr>
  </w:style>
  <w:style w:type="character" w:customStyle="1" w:styleId="WW8Num150z2">
    <w:name w:val="WW8Num150z2"/>
    <w:rsid w:val="00A90B4C"/>
    <w:rPr>
      <w:rFonts w:ascii="Wingdings" w:hAnsi="Wingdings"/>
    </w:rPr>
  </w:style>
  <w:style w:type="character" w:customStyle="1" w:styleId="WW8Num7z0">
    <w:name w:val="WW8Num7z0"/>
    <w:rsid w:val="00A90B4C"/>
    <w:rPr>
      <w:rFonts w:ascii="Symbol" w:hAnsi="Symbol"/>
    </w:rPr>
  </w:style>
  <w:style w:type="character" w:customStyle="1" w:styleId="WW8Num7z1">
    <w:name w:val="WW8Num7z1"/>
    <w:rsid w:val="00A90B4C"/>
    <w:rPr>
      <w:rFonts w:ascii="Courier New" w:hAnsi="Courier New"/>
    </w:rPr>
  </w:style>
  <w:style w:type="character" w:customStyle="1" w:styleId="WW8Num7z2">
    <w:name w:val="WW8Num7z2"/>
    <w:rsid w:val="00A90B4C"/>
    <w:rPr>
      <w:rFonts w:ascii="Wingdings" w:hAnsi="Wingdings"/>
    </w:rPr>
  </w:style>
  <w:style w:type="character" w:customStyle="1" w:styleId="WW8Num153z0">
    <w:name w:val="WW8Num153z0"/>
    <w:rsid w:val="00A90B4C"/>
    <w:rPr>
      <w:rFonts w:ascii="Symbol" w:hAnsi="Symbol"/>
    </w:rPr>
  </w:style>
  <w:style w:type="character" w:customStyle="1" w:styleId="WW8Num153z1">
    <w:name w:val="WW8Num153z1"/>
    <w:rsid w:val="00A90B4C"/>
    <w:rPr>
      <w:rFonts w:ascii="Courier New" w:hAnsi="Courier New" w:cs="Courier New"/>
    </w:rPr>
  </w:style>
  <w:style w:type="character" w:customStyle="1" w:styleId="WW8Num153z2">
    <w:name w:val="WW8Num153z2"/>
    <w:rsid w:val="00A90B4C"/>
    <w:rPr>
      <w:rFonts w:ascii="Wingdings" w:hAnsi="Wingdings"/>
    </w:rPr>
  </w:style>
  <w:style w:type="character" w:customStyle="1" w:styleId="WW8Num65z0">
    <w:name w:val="WW8Num65z0"/>
    <w:rsid w:val="00A90B4C"/>
    <w:rPr>
      <w:rFonts w:ascii="Symbol" w:hAnsi="Symbol"/>
    </w:rPr>
  </w:style>
  <w:style w:type="character" w:customStyle="1" w:styleId="WW8Num65z1">
    <w:name w:val="WW8Num65z1"/>
    <w:rsid w:val="00A90B4C"/>
    <w:rPr>
      <w:rFonts w:ascii="Courier New" w:hAnsi="Courier New"/>
    </w:rPr>
  </w:style>
  <w:style w:type="character" w:customStyle="1" w:styleId="WW8Num65z2">
    <w:name w:val="WW8Num65z2"/>
    <w:rsid w:val="00A90B4C"/>
    <w:rPr>
      <w:rFonts w:ascii="Wingdings" w:hAnsi="Wingdings"/>
    </w:rPr>
  </w:style>
  <w:style w:type="character" w:customStyle="1" w:styleId="WW8Num105z0">
    <w:name w:val="WW8Num105z0"/>
    <w:rsid w:val="00A90B4C"/>
    <w:rPr>
      <w:rFonts w:ascii="Symbol" w:hAnsi="Symbol"/>
    </w:rPr>
  </w:style>
  <w:style w:type="character" w:customStyle="1" w:styleId="WW8Num105z1">
    <w:name w:val="WW8Num105z1"/>
    <w:rsid w:val="00A90B4C"/>
    <w:rPr>
      <w:rFonts w:ascii="Courier New" w:hAnsi="Courier New" w:cs="Courier New"/>
    </w:rPr>
  </w:style>
  <w:style w:type="character" w:customStyle="1" w:styleId="WW8Num105z2">
    <w:name w:val="WW8Num105z2"/>
    <w:rsid w:val="00A90B4C"/>
    <w:rPr>
      <w:rFonts w:ascii="Wingdings" w:hAnsi="Wingdings"/>
    </w:rPr>
  </w:style>
  <w:style w:type="character" w:customStyle="1" w:styleId="WW8Num71z0">
    <w:name w:val="WW8Num71z0"/>
    <w:rsid w:val="00A90B4C"/>
    <w:rPr>
      <w:rFonts w:ascii="Symbol" w:hAnsi="Symbol"/>
    </w:rPr>
  </w:style>
  <w:style w:type="character" w:customStyle="1" w:styleId="WW8Num71z1">
    <w:name w:val="WW8Num71z1"/>
    <w:rsid w:val="00A90B4C"/>
    <w:rPr>
      <w:rFonts w:ascii="Courier New" w:hAnsi="Courier New"/>
    </w:rPr>
  </w:style>
  <w:style w:type="character" w:customStyle="1" w:styleId="WW8Num71z2">
    <w:name w:val="WW8Num71z2"/>
    <w:rsid w:val="00A90B4C"/>
    <w:rPr>
      <w:rFonts w:ascii="Wingdings" w:hAnsi="Wingdings"/>
    </w:rPr>
  </w:style>
  <w:style w:type="character" w:customStyle="1" w:styleId="it">
    <w:name w:val="it"/>
    <w:basedOn w:val="11"/>
    <w:rsid w:val="00A90B4C"/>
  </w:style>
  <w:style w:type="character" w:customStyle="1" w:styleId="WW8Num124z0">
    <w:name w:val="WW8Num124z0"/>
    <w:rsid w:val="00A90B4C"/>
    <w:rPr>
      <w:rFonts w:ascii="Symbol" w:hAnsi="Symbol"/>
    </w:rPr>
  </w:style>
  <w:style w:type="character" w:customStyle="1" w:styleId="WW8Num124z1">
    <w:name w:val="WW8Num124z1"/>
    <w:rsid w:val="00A90B4C"/>
    <w:rPr>
      <w:rFonts w:ascii="Courier New" w:hAnsi="Courier New" w:cs="Courier New"/>
    </w:rPr>
  </w:style>
  <w:style w:type="character" w:customStyle="1" w:styleId="WW8Num124z2">
    <w:name w:val="WW8Num124z2"/>
    <w:rsid w:val="00A90B4C"/>
    <w:rPr>
      <w:rFonts w:ascii="Wingdings" w:hAnsi="Wingdings"/>
    </w:rPr>
  </w:style>
  <w:style w:type="character" w:customStyle="1" w:styleId="WW8Num92z0">
    <w:name w:val="WW8Num92z0"/>
    <w:rsid w:val="00A90B4C"/>
    <w:rPr>
      <w:rFonts w:ascii="Symbol" w:hAnsi="Symbol"/>
    </w:rPr>
  </w:style>
  <w:style w:type="character" w:customStyle="1" w:styleId="WW8Num92z1">
    <w:name w:val="WW8Num92z1"/>
    <w:rsid w:val="00A90B4C"/>
    <w:rPr>
      <w:rFonts w:ascii="Courier New" w:hAnsi="Courier New" w:cs="Courier New"/>
    </w:rPr>
  </w:style>
  <w:style w:type="character" w:customStyle="1" w:styleId="WW8Num92z2">
    <w:name w:val="WW8Num92z2"/>
    <w:rsid w:val="00A90B4C"/>
    <w:rPr>
      <w:rFonts w:ascii="Wingdings" w:hAnsi="Wingdings"/>
    </w:rPr>
  </w:style>
  <w:style w:type="character" w:customStyle="1" w:styleId="WW8Num53z0">
    <w:name w:val="WW8Num53z0"/>
    <w:rsid w:val="00A90B4C"/>
    <w:rPr>
      <w:rFonts w:ascii="Symbol" w:hAnsi="Symbol"/>
    </w:rPr>
  </w:style>
  <w:style w:type="character" w:customStyle="1" w:styleId="WW8Num53z1">
    <w:name w:val="WW8Num53z1"/>
    <w:rsid w:val="00A90B4C"/>
    <w:rPr>
      <w:rFonts w:ascii="Courier New" w:hAnsi="Courier New" w:cs="Courier New"/>
    </w:rPr>
  </w:style>
  <w:style w:type="character" w:customStyle="1" w:styleId="WW8Num53z2">
    <w:name w:val="WW8Num53z2"/>
    <w:rsid w:val="00A90B4C"/>
    <w:rPr>
      <w:rFonts w:ascii="Wingdings" w:hAnsi="Wingdings"/>
    </w:rPr>
  </w:style>
  <w:style w:type="character" w:customStyle="1" w:styleId="WW8Num41z0">
    <w:name w:val="WW8Num41z0"/>
    <w:rsid w:val="00A90B4C"/>
    <w:rPr>
      <w:rFonts w:ascii="Symbol" w:hAnsi="Symbol"/>
    </w:rPr>
  </w:style>
  <w:style w:type="character" w:customStyle="1" w:styleId="WW8Num41z1">
    <w:name w:val="WW8Num41z1"/>
    <w:rsid w:val="00A90B4C"/>
    <w:rPr>
      <w:rFonts w:ascii="Courier New" w:hAnsi="Courier New" w:cs="Courier New"/>
    </w:rPr>
  </w:style>
  <w:style w:type="character" w:customStyle="1" w:styleId="WW8Num41z2">
    <w:name w:val="WW8Num41z2"/>
    <w:rsid w:val="00A90B4C"/>
    <w:rPr>
      <w:rFonts w:ascii="Wingdings" w:hAnsi="Wingdings"/>
    </w:rPr>
  </w:style>
  <w:style w:type="character" w:customStyle="1" w:styleId="WW8Num4z0">
    <w:name w:val="WW8Num4z0"/>
    <w:rsid w:val="00A90B4C"/>
    <w:rPr>
      <w:rFonts w:ascii="Symbol" w:hAnsi="Symbol"/>
    </w:rPr>
  </w:style>
  <w:style w:type="character" w:customStyle="1" w:styleId="WW8Num4z1">
    <w:name w:val="WW8Num4z1"/>
    <w:rsid w:val="00A90B4C"/>
    <w:rPr>
      <w:rFonts w:ascii="Courier New" w:hAnsi="Courier New" w:cs="Courier New"/>
    </w:rPr>
  </w:style>
  <w:style w:type="character" w:customStyle="1" w:styleId="WW8Num4z2">
    <w:name w:val="WW8Num4z2"/>
    <w:rsid w:val="00A90B4C"/>
    <w:rPr>
      <w:rFonts w:ascii="Wingdings" w:hAnsi="Wingdings"/>
    </w:rPr>
  </w:style>
  <w:style w:type="character" w:customStyle="1" w:styleId="WW8Num58z0">
    <w:name w:val="WW8Num58z0"/>
    <w:rsid w:val="00A90B4C"/>
    <w:rPr>
      <w:rFonts w:ascii="Symbol" w:hAnsi="Symbol"/>
    </w:rPr>
  </w:style>
  <w:style w:type="character" w:customStyle="1" w:styleId="WW8Num58z1">
    <w:name w:val="WW8Num58z1"/>
    <w:rsid w:val="00A90B4C"/>
    <w:rPr>
      <w:rFonts w:ascii="Courier New" w:hAnsi="Courier New"/>
    </w:rPr>
  </w:style>
  <w:style w:type="character" w:customStyle="1" w:styleId="WW8Num58z2">
    <w:name w:val="WW8Num58z2"/>
    <w:rsid w:val="00A90B4C"/>
    <w:rPr>
      <w:rFonts w:ascii="Wingdings" w:hAnsi="Wingdings"/>
    </w:rPr>
  </w:style>
  <w:style w:type="character" w:customStyle="1" w:styleId="WW8Num136z0">
    <w:name w:val="WW8Num136z0"/>
    <w:rsid w:val="00A90B4C"/>
    <w:rPr>
      <w:rFonts w:ascii="Symbol" w:hAnsi="Symbol"/>
    </w:rPr>
  </w:style>
  <w:style w:type="character" w:customStyle="1" w:styleId="WW8Num136z1">
    <w:name w:val="WW8Num136z1"/>
    <w:rsid w:val="00A90B4C"/>
    <w:rPr>
      <w:rFonts w:ascii="Courier New" w:hAnsi="Courier New"/>
    </w:rPr>
  </w:style>
  <w:style w:type="character" w:customStyle="1" w:styleId="WW8Num136z2">
    <w:name w:val="WW8Num136z2"/>
    <w:rsid w:val="00A90B4C"/>
    <w:rPr>
      <w:rFonts w:ascii="Wingdings" w:hAnsi="Wingdings"/>
    </w:rPr>
  </w:style>
  <w:style w:type="character" w:customStyle="1" w:styleId="WW8Num100z0">
    <w:name w:val="WW8Num100z0"/>
    <w:rsid w:val="00A90B4C"/>
    <w:rPr>
      <w:rFonts w:ascii="Symbol" w:hAnsi="Symbol"/>
    </w:rPr>
  </w:style>
  <w:style w:type="character" w:customStyle="1" w:styleId="WW8Num100z1">
    <w:name w:val="WW8Num100z1"/>
    <w:rsid w:val="00A90B4C"/>
    <w:rPr>
      <w:rFonts w:ascii="Courier New" w:hAnsi="Courier New"/>
    </w:rPr>
  </w:style>
  <w:style w:type="character" w:customStyle="1" w:styleId="WW8Num100z2">
    <w:name w:val="WW8Num100z2"/>
    <w:rsid w:val="00A90B4C"/>
    <w:rPr>
      <w:rFonts w:ascii="Wingdings" w:hAnsi="Wingdings"/>
    </w:rPr>
  </w:style>
  <w:style w:type="character" w:customStyle="1" w:styleId="WW8Num76z0">
    <w:name w:val="WW8Num76z0"/>
    <w:rsid w:val="00A90B4C"/>
    <w:rPr>
      <w:rFonts w:ascii="Symbol" w:hAnsi="Symbol"/>
    </w:rPr>
  </w:style>
  <w:style w:type="character" w:customStyle="1" w:styleId="WW8Num76z1">
    <w:name w:val="WW8Num76z1"/>
    <w:rsid w:val="00A90B4C"/>
    <w:rPr>
      <w:rFonts w:ascii="Courier New" w:hAnsi="Courier New" w:cs="Courier New"/>
    </w:rPr>
  </w:style>
  <w:style w:type="character" w:customStyle="1" w:styleId="WW8Num76z2">
    <w:name w:val="WW8Num76z2"/>
    <w:rsid w:val="00A90B4C"/>
    <w:rPr>
      <w:rFonts w:ascii="Wingdings" w:hAnsi="Wingdings"/>
    </w:rPr>
  </w:style>
  <w:style w:type="character" w:customStyle="1" w:styleId="WW8Num75z0">
    <w:name w:val="WW8Num75z0"/>
    <w:rsid w:val="00A90B4C"/>
    <w:rPr>
      <w:rFonts w:ascii="Symbol" w:hAnsi="Symbol"/>
    </w:rPr>
  </w:style>
  <w:style w:type="character" w:customStyle="1" w:styleId="WW8Num75z1">
    <w:name w:val="WW8Num75z1"/>
    <w:rsid w:val="00A90B4C"/>
    <w:rPr>
      <w:rFonts w:ascii="Courier New" w:hAnsi="Courier New"/>
    </w:rPr>
  </w:style>
  <w:style w:type="character" w:customStyle="1" w:styleId="WW8Num75z2">
    <w:name w:val="WW8Num75z2"/>
    <w:rsid w:val="00A90B4C"/>
    <w:rPr>
      <w:rFonts w:ascii="Wingdings" w:hAnsi="Wingdings"/>
    </w:rPr>
  </w:style>
  <w:style w:type="character" w:customStyle="1" w:styleId="WW8Num34z0">
    <w:name w:val="WW8Num34z0"/>
    <w:rsid w:val="00A90B4C"/>
    <w:rPr>
      <w:rFonts w:ascii="Symbol" w:hAnsi="Symbol"/>
    </w:rPr>
  </w:style>
  <w:style w:type="character" w:customStyle="1" w:styleId="WW8Num34z1">
    <w:name w:val="WW8Num34z1"/>
    <w:rsid w:val="00A90B4C"/>
    <w:rPr>
      <w:rFonts w:ascii="Courier New" w:hAnsi="Courier New"/>
    </w:rPr>
  </w:style>
  <w:style w:type="character" w:customStyle="1" w:styleId="WW8Num34z2">
    <w:name w:val="WW8Num34z2"/>
    <w:rsid w:val="00A90B4C"/>
    <w:rPr>
      <w:rFonts w:ascii="Wingdings" w:hAnsi="Wingdings"/>
    </w:rPr>
  </w:style>
  <w:style w:type="character" w:customStyle="1" w:styleId="WW8Num55z0">
    <w:name w:val="WW8Num55z0"/>
    <w:rsid w:val="00A90B4C"/>
    <w:rPr>
      <w:rFonts w:ascii="Symbol" w:hAnsi="Symbol"/>
    </w:rPr>
  </w:style>
  <w:style w:type="character" w:customStyle="1" w:styleId="WW8Num55z1">
    <w:name w:val="WW8Num55z1"/>
    <w:rsid w:val="00A90B4C"/>
    <w:rPr>
      <w:rFonts w:ascii="Courier New" w:hAnsi="Courier New"/>
    </w:rPr>
  </w:style>
  <w:style w:type="character" w:customStyle="1" w:styleId="WW8Num55z2">
    <w:name w:val="WW8Num55z2"/>
    <w:rsid w:val="00A90B4C"/>
    <w:rPr>
      <w:rFonts w:ascii="Wingdings" w:hAnsi="Wingdings"/>
    </w:rPr>
  </w:style>
  <w:style w:type="character" w:customStyle="1" w:styleId="WW8Num29z0">
    <w:name w:val="WW8Num29z0"/>
    <w:rsid w:val="00A90B4C"/>
    <w:rPr>
      <w:rFonts w:ascii="Symbol" w:hAnsi="Symbol"/>
    </w:rPr>
  </w:style>
  <w:style w:type="character" w:customStyle="1" w:styleId="WW8Num29z1">
    <w:name w:val="WW8Num29z1"/>
    <w:rsid w:val="00A90B4C"/>
    <w:rPr>
      <w:rFonts w:ascii="Courier New" w:hAnsi="Courier New"/>
    </w:rPr>
  </w:style>
  <w:style w:type="character" w:customStyle="1" w:styleId="WW8Num29z2">
    <w:name w:val="WW8Num29z2"/>
    <w:rsid w:val="00A90B4C"/>
    <w:rPr>
      <w:rFonts w:ascii="Wingdings" w:hAnsi="Wingdings"/>
    </w:rPr>
  </w:style>
  <w:style w:type="character" w:customStyle="1" w:styleId="WW8Num95z0">
    <w:name w:val="WW8Num95z0"/>
    <w:rsid w:val="00A90B4C"/>
    <w:rPr>
      <w:rFonts w:ascii="Symbol" w:hAnsi="Symbol"/>
    </w:rPr>
  </w:style>
  <w:style w:type="character" w:customStyle="1" w:styleId="WW8Num95z1">
    <w:name w:val="WW8Num95z1"/>
    <w:rsid w:val="00A90B4C"/>
    <w:rPr>
      <w:rFonts w:ascii="Courier New" w:hAnsi="Courier New"/>
    </w:rPr>
  </w:style>
  <w:style w:type="character" w:customStyle="1" w:styleId="WW8Num95z2">
    <w:name w:val="WW8Num95z2"/>
    <w:rsid w:val="00A90B4C"/>
    <w:rPr>
      <w:rFonts w:ascii="Wingdings" w:hAnsi="Wingdings"/>
    </w:rPr>
  </w:style>
  <w:style w:type="character" w:customStyle="1" w:styleId="WW8Num22z0">
    <w:name w:val="WW8Num22z0"/>
    <w:rsid w:val="00A90B4C"/>
    <w:rPr>
      <w:rFonts w:ascii="Symbol" w:hAnsi="Symbol"/>
    </w:rPr>
  </w:style>
  <w:style w:type="character" w:customStyle="1" w:styleId="WW8Num22z4">
    <w:name w:val="WW8Num22z4"/>
    <w:rsid w:val="00A90B4C"/>
    <w:rPr>
      <w:rFonts w:ascii="Courier New" w:hAnsi="Courier New"/>
    </w:rPr>
  </w:style>
  <w:style w:type="character" w:customStyle="1" w:styleId="WW8Num22z5">
    <w:name w:val="WW8Num22z5"/>
    <w:rsid w:val="00A90B4C"/>
    <w:rPr>
      <w:rFonts w:ascii="Wingdings" w:hAnsi="Wingdings"/>
    </w:rPr>
  </w:style>
  <w:style w:type="character" w:customStyle="1" w:styleId="WW8Num114z0">
    <w:name w:val="WW8Num114z0"/>
    <w:rsid w:val="00A90B4C"/>
    <w:rPr>
      <w:rFonts w:ascii="Symbol" w:hAnsi="Symbol"/>
    </w:rPr>
  </w:style>
  <w:style w:type="character" w:customStyle="1" w:styleId="WW8Num114z1">
    <w:name w:val="WW8Num114z1"/>
    <w:rsid w:val="00A90B4C"/>
    <w:rPr>
      <w:rFonts w:ascii="Courier New" w:hAnsi="Courier New"/>
    </w:rPr>
  </w:style>
  <w:style w:type="character" w:customStyle="1" w:styleId="WW8Num114z2">
    <w:name w:val="WW8Num114z2"/>
    <w:rsid w:val="00A90B4C"/>
    <w:rPr>
      <w:rFonts w:ascii="Wingdings" w:hAnsi="Wingdings"/>
    </w:rPr>
  </w:style>
  <w:style w:type="character" w:customStyle="1" w:styleId="WW8Num118z0">
    <w:name w:val="WW8Num118z0"/>
    <w:rsid w:val="00A90B4C"/>
    <w:rPr>
      <w:rFonts w:ascii="Symbol" w:hAnsi="Symbol"/>
    </w:rPr>
  </w:style>
  <w:style w:type="character" w:customStyle="1" w:styleId="WW8Num118z2">
    <w:name w:val="WW8Num118z2"/>
    <w:rsid w:val="00A90B4C"/>
    <w:rPr>
      <w:b/>
      <w:i/>
    </w:rPr>
  </w:style>
  <w:style w:type="character" w:customStyle="1" w:styleId="WW8Num144z0">
    <w:name w:val="WW8Num144z0"/>
    <w:rsid w:val="00A90B4C"/>
    <w:rPr>
      <w:rFonts w:ascii="Symbol" w:hAnsi="Symbol"/>
    </w:rPr>
  </w:style>
  <w:style w:type="character" w:customStyle="1" w:styleId="WW8Num144z2">
    <w:name w:val="WW8Num144z2"/>
    <w:rsid w:val="00A90B4C"/>
    <w:rPr>
      <w:b/>
      <w:i/>
    </w:rPr>
  </w:style>
  <w:style w:type="character" w:customStyle="1" w:styleId="WW8Num101z0">
    <w:name w:val="WW8Num101z0"/>
    <w:rsid w:val="00A90B4C"/>
    <w:rPr>
      <w:rFonts w:ascii="Symbol" w:hAnsi="Symbol"/>
    </w:rPr>
  </w:style>
  <w:style w:type="character" w:customStyle="1" w:styleId="WW8Num101z1">
    <w:name w:val="WW8Num101z1"/>
    <w:rsid w:val="00A90B4C"/>
    <w:rPr>
      <w:rFonts w:ascii="Courier New" w:hAnsi="Courier New"/>
      <w:sz w:val="20"/>
    </w:rPr>
  </w:style>
  <w:style w:type="character" w:customStyle="1" w:styleId="WW8Num101z2">
    <w:name w:val="WW8Num101z2"/>
    <w:rsid w:val="00A90B4C"/>
    <w:rPr>
      <w:rFonts w:ascii="Wingdings" w:hAnsi="Wingdings"/>
      <w:sz w:val="20"/>
    </w:rPr>
  </w:style>
  <w:style w:type="character" w:customStyle="1" w:styleId="WW8Num122z0">
    <w:name w:val="WW8Num122z0"/>
    <w:rsid w:val="00A90B4C"/>
    <w:rPr>
      <w:rFonts w:ascii="Symbol" w:hAnsi="Symbol"/>
    </w:rPr>
  </w:style>
  <w:style w:type="character" w:customStyle="1" w:styleId="WW8Num122z1">
    <w:name w:val="WW8Num122z1"/>
    <w:rsid w:val="00A90B4C"/>
    <w:rPr>
      <w:rFonts w:ascii="Courier New" w:hAnsi="Courier New" w:cs="Courier New"/>
    </w:rPr>
  </w:style>
  <w:style w:type="character" w:customStyle="1" w:styleId="WW8Num122z2">
    <w:name w:val="WW8Num122z2"/>
    <w:rsid w:val="00A90B4C"/>
    <w:rPr>
      <w:rFonts w:ascii="Wingdings" w:hAnsi="Wingdings"/>
    </w:rPr>
  </w:style>
  <w:style w:type="character" w:customStyle="1" w:styleId="WW8Num145z0">
    <w:name w:val="WW8Num145z0"/>
    <w:rsid w:val="00A90B4C"/>
    <w:rPr>
      <w:rFonts w:ascii="Symbol" w:hAnsi="Symbol"/>
    </w:rPr>
  </w:style>
  <w:style w:type="character" w:customStyle="1" w:styleId="WW8Num145z1">
    <w:name w:val="WW8Num145z1"/>
    <w:rsid w:val="00A90B4C"/>
    <w:rPr>
      <w:rFonts w:ascii="Courier New" w:hAnsi="Courier New"/>
      <w:sz w:val="20"/>
    </w:rPr>
  </w:style>
  <w:style w:type="character" w:customStyle="1" w:styleId="WW8Num145z2">
    <w:name w:val="WW8Num145z2"/>
    <w:rsid w:val="00A90B4C"/>
    <w:rPr>
      <w:rFonts w:ascii="Wingdings" w:hAnsi="Wingdings"/>
      <w:sz w:val="20"/>
    </w:rPr>
  </w:style>
  <w:style w:type="character" w:customStyle="1" w:styleId="WW8Num10z0">
    <w:name w:val="WW8Num10z0"/>
    <w:rsid w:val="00A90B4C"/>
    <w:rPr>
      <w:rFonts w:ascii="Symbol" w:hAnsi="Symbol"/>
    </w:rPr>
  </w:style>
  <w:style w:type="character" w:customStyle="1" w:styleId="WW8Num10z1">
    <w:name w:val="WW8Num10z1"/>
    <w:rsid w:val="00A90B4C"/>
    <w:rPr>
      <w:rFonts w:ascii="Courier New" w:hAnsi="Courier New"/>
      <w:sz w:val="20"/>
    </w:rPr>
  </w:style>
  <w:style w:type="character" w:customStyle="1" w:styleId="WW8Num10z2">
    <w:name w:val="WW8Num10z2"/>
    <w:rsid w:val="00A90B4C"/>
    <w:rPr>
      <w:rFonts w:ascii="Wingdings" w:hAnsi="Wingdings"/>
      <w:sz w:val="20"/>
    </w:rPr>
  </w:style>
  <w:style w:type="character" w:customStyle="1" w:styleId="WW8Num26z1">
    <w:name w:val="WW8Num26z1"/>
    <w:rsid w:val="00A90B4C"/>
    <w:rPr>
      <w:rFonts w:ascii="Symbol" w:hAnsi="Symbol"/>
    </w:rPr>
  </w:style>
  <w:style w:type="character" w:customStyle="1" w:styleId="WW8Num26z2">
    <w:name w:val="WW8Num26z2"/>
    <w:rsid w:val="00A90B4C"/>
    <w:rPr>
      <w:rFonts w:ascii="Wingdings" w:hAnsi="Wingdings"/>
      <w:sz w:val="20"/>
    </w:rPr>
  </w:style>
  <w:style w:type="character" w:customStyle="1" w:styleId="WW8Num49z1">
    <w:name w:val="WW8Num49z1"/>
    <w:rsid w:val="00A90B4C"/>
    <w:rPr>
      <w:rFonts w:ascii="Symbol" w:hAnsi="Symbol"/>
    </w:rPr>
  </w:style>
  <w:style w:type="character" w:customStyle="1" w:styleId="WW8Num49z2">
    <w:name w:val="WW8Num49z2"/>
    <w:rsid w:val="00A90B4C"/>
    <w:rPr>
      <w:rFonts w:ascii="Wingdings" w:hAnsi="Wingdings"/>
      <w:sz w:val="20"/>
    </w:rPr>
  </w:style>
  <w:style w:type="character" w:customStyle="1" w:styleId="WW8Num62z0">
    <w:name w:val="WW8Num62z0"/>
    <w:rsid w:val="00A90B4C"/>
    <w:rPr>
      <w:rFonts w:ascii="Symbol" w:hAnsi="Symbol"/>
    </w:rPr>
  </w:style>
  <w:style w:type="character" w:customStyle="1" w:styleId="WW8Num62z1">
    <w:name w:val="WW8Num62z1"/>
    <w:rsid w:val="00A90B4C"/>
    <w:rPr>
      <w:rFonts w:ascii="Courier New" w:hAnsi="Courier New"/>
    </w:rPr>
  </w:style>
  <w:style w:type="character" w:customStyle="1" w:styleId="WW8Num62z2">
    <w:name w:val="WW8Num62z2"/>
    <w:rsid w:val="00A90B4C"/>
    <w:rPr>
      <w:rFonts w:ascii="Wingdings" w:hAnsi="Wingdings"/>
    </w:rPr>
  </w:style>
  <w:style w:type="character" w:customStyle="1" w:styleId="WW8Num38z0">
    <w:name w:val="WW8Num38z0"/>
    <w:rsid w:val="00A90B4C"/>
    <w:rPr>
      <w:rFonts w:ascii="Symbol" w:hAnsi="Symbol"/>
    </w:rPr>
  </w:style>
  <w:style w:type="character" w:customStyle="1" w:styleId="WW8Num38z1">
    <w:name w:val="WW8Num38z1"/>
    <w:rsid w:val="00A90B4C"/>
    <w:rPr>
      <w:rFonts w:ascii="Courier New" w:hAnsi="Courier New"/>
    </w:rPr>
  </w:style>
  <w:style w:type="character" w:customStyle="1" w:styleId="WW8Num38z2">
    <w:name w:val="WW8Num38z2"/>
    <w:rsid w:val="00A90B4C"/>
    <w:rPr>
      <w:rFonts w:ascii="Wingdings" w:hAnsi="Wingdings"/>
    </w:rPr>
  </w:style>
  <w:style w:type="character" w:customStyle="1" w:styleId="WW8Num54z0">
    <w:name w:val="WW8Num54z0"/>
    <w:rsid w:val="00A90B4C"/>
    <w:rPr>
      <w:rFonts w:ascii="Symbol" w:hAnsi="Symbol"/>
    </w:rPr>
  </w:style>
  <w:style w:type="character" w:customStyle="1" w:styleId="WW8Num54z1">
    <w:name w:val="WW8Num54z1"/>
    <w:rsid w:val="00A90B4C"/>
    <w:rPr>
      <w:rFonts w:ascii="Courier New" w:hAnsi="Courier New"/>
    </w:rPr>
  </w:style>
  <w:style w:type="character" w:customStyle="1" w:styleId="WW8Num54z2">
    <w:name w:val="WW8Num54z2"/>
    <w:rsid w:val="00A90B4C"/>
    <w:rPr>
      <w:rFonts w:ascii="Wingdings" w:hAnsi="Wingdings"/>
    </w:rPr>
  </w:style>
  <w:style w:type="character" w:customStyle="1" w:styleId="WW8Num68z0">
    <w:name w:val="WW8Num68z0"/>
    <w:rsid w:val="00A90B4C"/>
    <w:rPr>
      <w:rFonts w:ascii="Symbol" w:hAnsi="Symbol"/>
    </w:rPr>
  </w:style>
  <w:style w:type="character" w:customStyle="1" w:styleId="WW8Num68z1">
    <w:name w:val="WW8Num68z1"/>
    <w:rsid w:val="00A90B4C"/>
    <w:rPr>
      <w:rFonts w:ascii="Courier New" w:hAnsi="Courier New"/>
    </w:rPr>
  </w:style>
  <w:style w:type="character" w:customStyle="1" w:styleId="WW8Num68z2">
    <w:name w:val="WW8Num68z2"/>
    <w:rsid w:val="00A90B4C"/>
    <w:rPr>
      <w:rFonts w:ascii="Wingdings" w:hAnsi="Wingdings"/>
    </w:rPr>
  </w:style>
  <w:style w:type="character" w:customStyle="1" w:styleId="WW8Num109z0">
    <w:name w:val="WW8Num109z0"/>
    <w:rsid w:val="00A90B4C"/>
    <w:rPr>
      <w:rFonts w:ascii="Symbol" w:hAnsi="Symbol"/>
    </w:rPr>
  </w:style>
  <w:style w:type="character" w:customStyle="1" w:styleId="WW8Num109z1">
    <w:name w:val="WW8Num109z1"/>
    <w:rsid w:val="00A90B4C"/>
    <w:rPr>
      <w:rFonts w:ascii="Courier New" w:hAnsi="Courier New" w:cs="Courier New"/>
    </w:rPr>
  </w:style>
  <w:style w:type="character" w:customStyle="1" w:styleId="WW8Num109z2">
    <w:name w:val="WW8Num109z2"/>
    <w:rsid w:val="00A90B4C"/>
    <w:rPr>
      <w:rFonts w:ascii="Wingdings" w:hAnsi="Wingdings"/>
    </w:rPr>
  </w:style>
  <w:style w:type="character" w:customStyle="1" w:styleId="WW8Num149z0">
    <w:name w:val="WW8Num149z0"/>
    <w:rsid w:val="00A90B4C"/>
    <w:rPr>
      <w:rFonts w:ascii="Symbol" w:hAnsi="Symbol"/>
    </w:rPr>
  </w:style>
  <w:style w:type="character" w:customStyle="1" w:styleId="WW8Num149z1">
    <w:name w:val="WW8Num149z1"/>
    <w:rsid w:val="00A90B4C"/>
    <w:rPr>
      <w:rFonts w:ascii="Courier New" w:hAnsi="Courier New" w:cs="Courier New"/>
    </w:rPr>
  </w:style>
  <w:style w:type="character" w:customStyle="1" w:styleId="WW8Num149z2">
    <w:name w:val="WW8Num149z2"/>
    <w:rsid w:val="00A90B4C"/>
    <w:rPr>
      <w:rFonts w:ascii="Wingdings" w:hAnsi="Wingdings"/>
    </w:rPr>
  </w:style>
  <w:style w:type="character" w:customStyle="1" w:styleId="WW8Num14z0">
    <w:name w:val="WW8Num14z0"/>
    <w:rsid w:val="00A90B4C"/>
    <w:rPr>
      <w:rFonts w:ascii="Symbol" w:hAnsi="Symbol"/>
    </w:rPr>
  </w:style>
  <w:style w:type="character" w:customStyle="1" w:styleId="WW8Num14z1">
    <w:name w:val="WW8Num14z1"/>
    <w:rsid w:val="00A90B4C"/>
    <w:rPr>
      <w:rFonts w:ascii="Courier New" w:hAnsi="Courier New" w:cs="Courier New"/>
    </w:rPr>
  </w:style>
  <w:style w:type="character" w:customStyle="1" w:styleId="WW8Num14z2">
    <w:name w:val="WW8Num14z2"/>
    <w:rsid w:val="00A90B4C"/>
    <w:rPr>
      <w:rFonts w:ascii="Wingdings" w:hAnsi="Wingdings"/>
    </w:rPr>
  </w:style>
  <w:style w:type="character" w:customStyle="1" w:styleId="WW8Num106z0">
    <w:name w:val="WW8Num106z0"/>
    <w:rsid w:val="00A90B4C"/>
    <w:rPr>
      <w:rFonts w:ascii="Symbol" w:hAnsi="Symbol"/>
    </w:rPr>
  </w:style>
  <w:style w:type="character" w:customStyle="1" w:styleId="WW8Num106z1">
    <w:name w:val="WW8Num106z1"/>
    <w:rsid w:val="00A90B4C"/>
    <w:rPr>
      <w:rFonts w:ascii="Courier New" w:hAnsi="Courier New" w:cs="Courier New"/>
    </w:rPr>
  </w:style>
  <w:style w:type="character" w:customStyle="1" w:styleId="WW8Num106z2">
    <w:name w:val="WW8Num106z2"/>
    <w:rsid w:val="00A90B4C"/>
    <w:rPr>
      <w:rFonts w:ascii="Wingdings" w:hAnsi="Wingdings"/>
    </w:rPr>
  </w:style>
  <w:style w:type="character" w:customStyle="1" w:styleId="WW8Num112z0">
    <w:name w:val="WW8Num112z0"/>
    <w:rsid w:val="00A90B4C"/>
    <w:rPr>
      <w:rFonts w:ascii="Symbol" w:hAnsi="Symbol"/>
    </w:rPr>
  </w:style>
  <w:style w:type="character" w:customStyle="1" w:styleId="WW8Num112z1">
    <w:name w:val="WW8Num112z1"/>
    <w:rsid w:val="00A90B4C"/>
    <w:rPr>
      <w:rFonts w:ascii="Courier New" w:hAnsi="Courier New" w:cs="Courier New"/>
    </w:rPr>
  </w:style>
  <w:style w:type="character" w:customStyle="1" w:styleId="WW8Num112z2">
    <w:name w:val="WW8Num112z2"/>
    <w:rsid w:val="00A90B4C"/>
    <w:rPr>
      <w:rFonts w:ascii="Wingdings" w:hAnsi="Wingdings"/>
    </w:rPr>
  </w:style>
  <w:style w:type="character" w:customStyle="1" w:styleId="WW8Num9z0">
    <w:name w:val="WW8Num9z0"/>
    <w:rsid w:val="00A90B4C"/>
    <w:rPr>
      <w:rFonts w:ascii="Symbol" w:hAnsi="Symbol"/>
    </w:rPr>
  </w:style>
  <w:style w:type="character" w:customStyle="1" w:styleId="WW8Num9z1">
    <w:name w:val="WW8Num9z1"/>
    <w:rsid w:val="00A90B4C"/>
    <w:rPr>
      <w:rFonts w:ascii="Courier New" w:hAnsi="Courier New" w:cs="Courier New"/>
    </w:rPr>
  </w:style>
  <w:style w:type="character" w:customStyle="1" w:styleId="WW8Num9z2">
    <w:name w:val="WW8Num9z2"/>
    <w:rsid w:val="00A90B4C"/>
    <w:rPr>
      <w:rFonts w:ascii="Wingdings" w:hAnsi="Wingdings"/>
    </w:rPr>
  </w:style>
  <w:style w:type="character" w:customStyle="1" w:styleId="WW8Num43z0">
    <w:name w:val="WW8Num43z0"/>
    <w:rsid w:val="00A90B4C"/>
    <w:rPr>
      <w:rFonts w:ascii="Symbol" w:hAnsi="Symbol"/>
    </w:rPr>
  </w:style>
  <w:style w:type="character" w:customStyle="1" w:styleId="WW8Num43z1">
    <w:name w:val="WW8Num43z1"/>
    <w:rsid w:val="00A90B4C"/>
    <w:rPr>
      <w:rFonts w:ascii="Courier New" w:hAnsi="Courier New" w:cs="Courier New"/>
    </w:rPr>
  </w:style>
  <w:style w:type="character" w:customStyle="1" w:styleId="WW8Num43z2">
    <w:name w:val="WW8Num43z2"/>
    <w:rsid w:val="00A90B4C"/>
    <w:rPr>
      <w:rFonts w:ascii="Wingdings" w:hAnsi="Wingdings"/>
    </w:rPr>
  </w:style>
  <w:style w:type="character" w:customStyle="1" w:styleId="WW8Num51z0">
    <w:name w:val="WW8Num51z0"/>
    <w:rsid w:val="00A90B4C"/>
    <w:rPr>
      <w:rFonts w:ascii="Symbol" w:hAnsi="Symbol"/>
    </w:rPr>
  </w:style>
  <w:style w:type="character" w:customStyle="1" w:styleId="WW8Num51z1">
    <w:name w:val="WW8Num51z1"/>
    <w:rsid w:val="00A90B4C"/>
    <w:rPr>
      <w:rFonts w:ascii="Courier New" w:hAnsi="Courier New" w:cs="Courier New"/>
    </w:rPr>
  </w:style>
  <w:style w:type="character" w:customStyle="1" w:styleId="WW8Num51z2">
    <w:name w:val="WW8Num51z2"/>
    <w:rsid w:val="00A90B4C"/>
    <w:rPr>
      <w:rFonts w:ascii="Wingdings" w:hAnsi="Wingdings"/>
    </w:rPr>
  </w:style>
  <w:style w:type="character" w:customStyle="1" w:styleId="WW8Num15z0">
    <w:name w:val="WW8Num15z0"/>
    <w:rsid w:val="00A90B4C"/>
    <w:rPr>
      <w:rFonts w:ascii="Symbol" w:hAnsi="Symbol"/>
    </w:rPr>
  </w:style>
  <w:style w:type="character" w:customStyle="1" w:styleId="WW8Num15z1">
    <w:name w:val="WW8Num15z1"/>
    <w:rsid w:val="00A90B4C"/>
    <w:rPr>
      <w:rFonts w:ascii="Courier New" w:hAnsi="Courier New" w:cs="Courier New"/>
    </w:rPr>
  </w:style>
  <w:style w:type="character" w:customStyle="1" w:styleId="WW8Num15z2">
    <w:name w:val="WW8Num15z2"/>
    <w:rsid w:val="00A90B4C"/>
    <w:rPr>
      <w:rFonts w:ascii="Wingdings" w:hAnsi="Wingdings"/>
    </w:rPr>
  </w:style>
  <w:style w:type="character" w:customStyle="1" w:styleId="WW8Num48z0">
    <w:name w:val="WW8Num48z0"/>
    <w:rsid w:val="00A90B4C"/>
    <w:rPr>
      <w:rFonts w:ascii="Symbol" w:hAnsi="Symbol"/>
    </w:rPr>
  </w:style>
  <w:style w:type="character" w:customStyle="1" w:styleId="WW8Num48z1">
    <w:name w:val="WW8Num48z1"/>
    <w:rsid w:val="00A90B4C"/>
    <w:rPr>
      <w:rFonts w:ascii="Courier New" w:hAnsi="Courier New" w:cs="Courier New"/>
    </w:rPr>
  </w:style>
  <w:style w:type="character" w:customStyle="1" w:styleId="WW8Num48z2">
    <w:name w:val="WW8Num48z2"/>
    <w:rsid w:val="00A90B4C"/>
    <w:rPr>
      <w:rFonts w:ascii="Wingdings" w:hAnsi="Wingdings"/>
    </w:rPr>
  </w:style>
  <w:style w:type="character" w:customStyle="1" w:styleId="WW8Num84z0">
    <w:name w:val="WW8Num84z0"/>
    <w:rsid w:val="00A90B4C"/>
    <w:rPr>
      <w:rFonts w:ascii="Symbol" w:hAnsi="Symbol"/>
    </w:rPr>
  </w:style>
  <w:style w:type="character" w:customStyle="1" w:styleId="WW8Num84z1">
    <w:name w:val="WW8Num84z1"/>
    <w:rsid w:val="00A90B4C"/>
    <w:rPr>
      <w:rFonts w:ascii="Courier New" w:hAnsi="Courier New" w:cs="Courier New"/>
    </w:rPr>
  </w:style>
  <w:style w:type="character" w:customStyle="1" w:styleId="WW8Num84z2">
    <w:name w:val="WW8Num84z2"/>
    <w:rsid w:val="00A90B4C"/>
    <w:rPr>
      <w:rFonts w:ascii="Wingdings" w:hAnsi="Wingdings"/>
    </w:rPr>
  </w:style>
  <w:style w:type="character" w:customStyle="1" w:styleId="WW8Num98z0">
    <w:name w:val="WW8Num98z0"/>
    <w:rsid w:val="00A90B4C"/>
    <w:rPr>
      <w:rFonts w:ascii="Symbol" w:hAnsi="Symbol"/>
    </w:rPr>
  </w:style>
  <w:style w:type="character" w:customStyle="1" w:styleId="WW8Num98z1">
    <w:name w:val="WW8Num98z1"/>
    <w:rsid w:val="00A90B4C"/>
    <w:rPr>
      <w:rFonts w:ascii="Courier New" w:hAnsi="Courier New" w:cs="Courier New"/>
    </w:rPr>
  </w:style>
  <w:style w:type="character" w:customStyle="1" w:styleId="WW8Num98z2">
    <w:name w:val="WW8Num98z2"/>
    <w:rsid w:val="00A90B4C"/>
    <w:rPr>
      <w:rFonts w:ascii="Wingdings" w:hAnsi="Wingdings"/>
    </w:rPr>
  </w:style>
  <w:style w:type="character" w:customStyle="1" w:styleId="WW8Num24z0">
    <w:name w:val="WW8Num24z0"/>
    <w:rsid w:val="00A90B4C"/>
    <w:rPr>
      <w:rFonts w:ascii="Symbol" w:hAnsi="Symbol"/>
    </w:rPr>
  </w:style>
  <w:style w:type="character" w:customStyle="1" w:styleId="WW8Num24z1">
    <w:name w:val="WW8Num24z1"/>
    <w:rsid w:val="00A90B4C"/>
    <w:rPr>
      <w:rFonts w:ascii="Courier New" w:hAnsi="Courier New" w:cs="Courier New"/>
    </w:rPr>
  </w:style>
  <w:style w:type="character" w:customStyle="1" w:styleId="WW8Num24z2">
    <w:name w:val="WW8Num24z2"/>
    <w:rsid w:val="00A90B4C"/>
    <w:rPr>
      <w:rFonts w:ascii="Wingdings" w:hAnsi="Wingdings"/>
    </w:rPr>
  </w:style>
  <w:style w:type="character" w:customStyle="1" w:styleId="WW8Num77z0">
    <w:name w:val="WW8Num77z0"/>
    <w:rsid w:val="00A90B4C"/>
    <w:rPr>
      <w:rFonts w:ascii="Symbol" w:hAnsi="Symbol"/>
    </w:rPr>
  </w:style>
  <w:style w:type="character" w:customStyle="1" w:styleId="WW8Num77z1">
    <w:name w:val="WW8Num77z1"/>
    <w:rsid w:val="00A90B4C"/>
    <w:rPr>
      <w:rFonts w:ascii="Courier New" w:hAnsi="Courier New" w:cs="Courier New"/>
    </w:rPr>
  </w:style>
  <w:style w:type="character" w:customStyle="1" w:styleId="WW8Num77z2">
    <w:name w:val="WW8Num77z2"/>
    <w:rsid w:val="00A90B4C"/>
    <w:rPr>
      <w:rFonts w:ascii="Wingdings" w:hAnsi="Wingdings"/>
    </w:rPr>
  </w:style>
  <w:style w:type="character" w:customStyle="1" w:styleId="WW8Num79z0">
    <w:name w:val="WW8Num79z0"/>
    <w:rsid w:val="00A90B4C"/>
    <w:rPr>
      <w:rFonts w:ascii="Symbol" w:hAnsi="Symbol"/>
    </w:rPr>
  </w:style>
  <w:style w:type="character" w:customStyle="1" w:styleId="WW8Num79z1">
    <w:name w:val="WW8Num79z1"/>
    <w:rsid w:val="00A90B4C"/>
    <w:rPr>
      <w:rFonts w:ascii="Courier New" w:hAnsi="Courier New" w:cs="Courier New"/>
    </w:rPr>
  </w:style>
  <w:style w:type="character" w:customStyle="1" w:styleId="WW8Num79z2">
    <w:name w:val="WW8Num79z2"/>
    <w:rsid w:val="00A90B4C"/>
    <w:rPr>
      <w:rFonts w:ascii="Wingdings" w:hAnsi="Wingdings"/>
    </w:rPr>
  </w:style>
  <w:style w:type="character" w:customStyle="1" w:styleId="WW8Num160z0">
    <w:name w:val="WW8Num160z0"/>
    <w:rsid w:val="00A90B4C"/>
    <w:rPr>
      <w:rFonts w:ascii="Symbol" w:hAnsi="Symbol"/>
    </w:rPr>
  </w:style>
  <w:style w:type="character" w:customStyle="1" w:styleId="WW8Num160z1">
    <w:name w:val="WW8Num160z1"/>
    <w:rsid w:val="00A90B4C"/>
    <w:rPr>
      <w:rFonts w:ascii="Courier New" w:hAnsi="Courier New" w:cs="Courier New"/>
    </w:rPr>
  </w:style>
  <w:style w:type="character" w:customStyle="1" w:styleId="WW8Num160z2">
    <w:name w:val="WW8Num160z2"/>
    <w:rsid w:val="00A90B4C"/>
    <w:rPr>
      <w:rFonts w:ascii="Wingdings" w:hAnsi="Wingdings"/>
    </w:rPr>
  </w:style>
  <w:style w:type="character" w:customStyle="1" w:styleId="WW8Num28z0">
    <w:name w:val="WW8Num28z0"/>
    <w:rsid w:val="00A90B4C"/>
    <w:rPr>
      <w:rFonts w:ascii="Symbol" w:hAnsi="Symbol"/>
    </w:rPr>
  </w:style>
  <w:style w:type="character" w:customStyle="1" w:styleId="WW8Num28z1">
    <w:name w:val="WW8Num28z1"/>
    <w:rsid w:val="00A90B4C"/>
    <w:rPr>
      <w:rFonts w:ascii="Courier New" w:hAnsi="Courier New" w:cs="Courier New"/>
    </w:rPr>
  </w:style>
  <w:style w:type="character" w:customStyle="1" w:styleId="WW8Num28z2">
    <w:name w:val="WW8Num28z2"/>
    <w:rsid w:val="00A90B4C"/>
    <w:rPr>
      <w:rFonts w:ascii="Wingdings" w:hAnsi="Wingdings"/>
    </w:rPr>
  </w:style>
  <w:style w:type="character" w:customStyle="1" w:styleId="WW8Num64z0">
    <w:name w:val="WW8Num64z0"/>
    <w:rsid w:val="00A90B4C"/>
    <w:rPr>
      <w:rFonts w:ascii="Symbol" w:hAnsi="Symbol"/>
    </w:rPr>
  </w:style>
  <w:style w:type="character" w:customStyle="1" w:styleId="WW8Num64z1">
    <w:name w:val="WW8Num64z1"/>
    <w:rsid w:val="00A90B4C"/>
    <w:rPr>
      <w:rFonts w:ascii="Courier New" w:hAnsi="Courier New"/>
    </w:rPr>
  </w:style>
  <w:style w:type="character" w:customStyle="1" w:styleId="WW8Num64z2">
    <w:name w:val="WW8Num64z2"/>
    <w:rsid w:val="00A90B4C"/>
    <w:rPr>
      <w:rFonts w:ascii="Wingdings" w:hAnsi="Wingdings"/>
    </w:rPr>
  </w:style>
  <w:style w:type="character" w:customStyle="1" w:styleId="WW8Num78z0">
    <w:name w:val="WW8Num78z0"/>
    <w:rsid w:val="00A90B4C"/>
    <w:rPr>
      <w:rFonts w:ascii="Symbol" w:hAnsi="Symbol"/>
    </w:rPr>
  </w:style>
  <w:style w:type="character" w:customStyle="1" w:styleId="WW8Num78z1">
    <w:name w:val="WW8Num78z1"/>
    <w:rsid w:val="00A90B4C"/>
    <w:rPr>
      <w:rFonts w:ascii="Courier New" w:hAnsi="Courier New"/>
    </w:rPr>
  </w:style>
  <w:style w:type="character" w:customStyle="1" w:styleId="WW8Num78z2">
    <w:name w:val="WW8Num78z2"/>
    <w:rsid w:val="00A90B4C"/>
    <w:rPr>
      <w:rFonts w:ascii="Wingdings" w:hAnsi="Wingdings"/>
    </w:rPr>
  </w:style>
  <w:style w:type="character" w:customStyle="1" w:styleId="WW8Num40z0">
    <w:name w:val="WW8Num40z0"/>
    <w:rsid w:val="00A90B4C"/>
    <w:rPr>
      <w:rFonts w:ascii="Symbol" w:hAnsi="Symbol"/>
    </w:rPr>
  </w:style>
  <w:style w:type="character" w:customStyle="1" w:styleId="WW8Num40z1">
    <w:name w:val="WW8Num40z1"/>
    <w:rsid w:val="00A90B4C"/>
    <w:rPr>
      <w:rFonts w:ascii="Courier New" w:hAnsi="Courier New" w:cs="Courier New"/>
    </w:rPr>
  </w:style>
  <w:style w:type="character" w:customStyle="1" w:styleId="WW8Num40z2">
    <w:name w:val="WW8Num40z2"/>
    <w:rsid w:val="00A90B4C"/>
    <w:rPr>
      <w:rFonts w:ascii="Wingdings" w:hAnsi="Wingdings"/>
    </w:rPr>
  </w:style>
  <w:style w:type="character" w:customStyle="1" w:styleId="WW8Num130z0">
    <w:name w:val="WW8Num130z0"/>
    <w:rsid w:val="00A90B4C"/>
    <w:rPr>
      <w:rFonts w:ascii="Symbol" w:hAnsi="Symbol"/>
    </w:rPr>
  </w:style>
  <w:style w:type="character" w:customStyle="1" w:styleId="WW8Num130z1">
    <w:name w:val="WW8Num130z1"/>
    <w:rsid w:val="00A90B4C"/>
    <w:rPr>
      <w:rFonts w:ascii="Courier New" w:hAnsi="Courier New" w:cs="Courier New"/>
    </w:rPr>
  </w:style>
  <w:style w:type="character" w:customStyle="1" w:styleId="WW8Num130z2">
    <w:name w:val="WW8Num130z2"/>
    <w:rsid w:val="00A90B4C"/>
    <w:rPr>
      <w:rFonts w:ascii="Wingdings" w:hAnsi="Wingdings"/>
    </w:rPr>
  </w:style>
  <w:style w:type="character" w:customStyle="1" w:styleId="WW8Num32z0">
    <w:name w:val="WW8Num32z0"/>
    <w:rsid w:val="00A90B4C"/>
    <w:rPr>
      <w:rFonts w:ascii="Symbol" w:hAnsi="Symbol"/>
    </w:rPr>
  </w:style>
  <w:style w:type="character" w:customStyle="1" w:styleId="WW8Num32z1">
    <w:name w:val="WW8Num32z1"/>
    <w:rsid w:val="00A90B4C"/>
    <w:rPr>
      <w:rFonts w:ascii="Courier New" w:hAnsi="Courier New"/>
    </w:rPr>
  </w:style>
  <w:style w:type="character" w:customStyle="1" w:styleId="WW8Num32z2">
    <w:name w:val="WW8Num32z2"/>
    <w:rsid w:val="00A90B4C"/>
    <w:rPr>
      <w:rFonts w:ascii="Wingdings" w:hAnsi="Wingdings"/>
    </w:rPr>
  </w:style>
  <w:style w:type="character" w:customStyle="1" w:styleId="WW8Num121z1">
    <w:name w:val="WW8Num121z1"/>
    <w:rsid w:val="00A90B4C"/>
    <w:rPr>
      <w:rFonts w:ascii="Symbol" w:hAnsi="Symbol"/>
    </w:rPr>
  </w:style>
  <w:style w:type="character" w:customStyle="1" w:styleId="WW8Num121z2">
    <w:name w:val="WW8Num121z2"/>
    <w:rsid w:val="00A90B4C"/>
    <w:rPr>
      <w:rFonts w:ascii="Wingdings" w:hAnsi="Wingdings"/>
      <w:sz w:val="20"/>
    </w:rPr>
  </w:style>
  <w:style w:type="character" w:customStyle="1" w:styleId="zag">
    <w:name w:val="zag"/>
    <w:basedOn w:val="11"/>
    <w:rsid w:val="00A90B4C"/>
  </w:style>
  <w:style w:type="character" w:customStyle="1" w:styleId="gen">
    <w:name w:val="gen"/>
    <w:basedOn w:val="11"/>
    <w:rsid w:val="00A90B4C"/>
  </w:style>
  <w:style w:type="character" w:customStyle="1" w:styleId="WW8Num116z0">
    <w:name w:val="WW8Num116z0"/>
    <w:rsid w:val="00A90B4C"/>
    <w:rPr>
      <w:rFonts w:ascii="Symbol" w:hAnsi="Symbol"/>
      <w:sz w:val="20"/>
    </w:rPr>
  </w:style>
  <w:style w:type="character" w:customStyle="1" w:styleId="WW8Num116z1">
    <w:name w:val="WW8Num116z1"/>
    <w:rsid w:val="00A90B4C"/>
    <w:rPr>
      <w:rFonts w:ascii="Courier New" w:hAnsi="Courier New"/>
      <w:sz w:val="20"/>
    </w:rPr>
  </w:style>
  <w:style w:type="character" w:customStyle="1" w:styleId="WW8Num116z2">
    <w:name w:val="WW8Num116z2"/>
    <w:rsid w:val="00A90B4C"/>
    <w:rPr>
      <w:rFonts w:ascii="Wingdings" w:hAnsi="Wingdings"/>
      <w:sz w:val="20"/>
    </w:rPr>
  </w:style>
  <w:style w:type="character" w:customStyle="1" w:styleId="WW8Num110z0">
    <w:name w:val="WW8Num110z0"/>
    <w:rsid w:val="00A90B4C"/>
    <w:rPr>
      <w:rFonts w:ascii="Symbol" w:hAnsi="Symbol"/>
      <w:sz w:val="20"/>
    </w:rPr>
  </w:style>
  <w:style w:type="character" w:customStyle="1" w:styleId="WW8Num110z1">
    <w:name w:val="WW8Num110z1"/>
    <w:rsid w:val="00A90B4C"/>
    <w:rPr>
      <w:rFonts w:ascii="Courier New" w:hAnsi="Courier New"/>
      <w:sz w:val="20"/>
    </w:rPr>
  </w:style>
  <w:style w:type="character" w:customStyle="1" w:styleId="WW8Num110z2">
    <w:name w:val="WW8Num110z2"/>
    <w:rsid w:val="00A90B4C"/>
    <w:rPr>
      <w:rFonts w:ascii="Wingdings" w:hAnsi="Wingdings"/>
      <w:sz w:val="20"/>
    </w:rPr>
  </w:style>
  <w:style w:type="character" w:customStyle="1" w:styleId="WW8Num1z0">
    <w:name w:val="WW8Num1z0"/>
    <w:rsid w:val="00A90B4C"/>
    <w:rPr>
      <w:rFonts w:ascii="Symbol" w:hAnsi="Symbol"/>
    </w:rPr>
  </w:style>
  <w:style w:type="character" w:customStyle="1" w:styleId="WW8Num1z1">
    <w:name w:val="WW8Num1z1"/>
    <w:rsid w:val="00A90B4C"/>
    <w:rPr>
      <w:rFonts w:ascii="Courier New" w:hAnsi="Courier New" w:cs="Courier New"/>
    </w:rPr>
  </w:style>
  <w:style w:type="character" w:customStyle="1" w:styleId="WW8Num1z2">
    <w:name w:val="WW8Num1z2"/>
    <w:rsid w:val="00A90B4C"/>
    <w:rPr>
      <w:rFonts w:ascii="Wingdings" w:hAnsi="Wingdings"/>
    </w:rPr>
  </w:style>
  <w:style w:type="character" w:customStyle="1" w:styleId="WW8Num81z0">
    <w:name w:val="WW8Num81z0"/>
    <w:rsid w:val="00A90B4C"/>
    <w:rPr>
      <w:rFonts w:ascii="Symbol" w:hAnsi="Symbol"/>
    </w:rPr>
  </w:style>
  <w:style w:type="character" w:customStyle="1" w:styleId="WW8Num81z1">
    <w:name w:val="WW8Num81z1"/>
    <w:rsid w:val="00A90B4C"/>
    <w:rPr>
      <w:rFonts w:ascii="Courier New" w:hAnsi="Courier New" w:cs="Courier New"/>
    </w:rPr>
  </w:style>
  <w:style w:type="character" w:customStyle="1" w:styleId="WW8Num81z2">
    <w:name w:val="WW8Num81z2"/>
    <w:rsid w:val="00A90B4C"/>
    <w:rPr>
      <w:rFonts w:ascii="Wingdings" w:hAnsi="Wingdings"/>
    </w:rPr>
  </w:style>
  <w:style w:type="character" w:customStyle="1" w:styleId="rel">
    <w:name w:val="rel"/>
    <w:basedOn w:val="11"/>
    <w:rsid w:val="00A90B4C"/>
  </w:style>
  <w:style w:type="character" w:customStyle="1" w:styleId="WW8Num143z0">
    <w:name w:val="WW8Num143z0"/>
    <w:rsid w:val="00A90B4C"/>
    <w:rPr>
      <w:rFonts w:ascii="Symbol" w:hAnsi="Symbol"/>
      <w:sz w:val="20"/>
    </w:rPr>
  </w:style>
  <w:style w:type="character" w:customStyle="1" w:styleId="WW8Num143z1">
    <w:name w:val="WW8Num143z1"/>
    <w:rsid w:val="00A90B4C"/>
    <w:rPr>
      <w:rFonts w:ascii="Symbol" w:hAnsi="Symbol"/>
    </w:rPr>
  </w:style>
  <w:style w:type="character" w:customStyle="1" w:styleId="WW8Num143z2">
    <w:name w:val="WW8Num143z2"/>
    <w:rsid w:val="00A90B4C"/>
    <w:rPr>
      <w:rFonts w:ascii="Wingdings" w:hAnsi="Wingdings"/>
      <w:sz w:val="20"/>
    </w:rPr>
  </w:style>
  <w:style w:type="character" w:customStyle="1" w:styleId="WW8Num60z0">
    <w:name w:val="WW8Num60z0"/>
    <w:rsid w:val="00A90B4C"/>
    <w:rPr>
      <w:rFonts w:ascii="Symbol" w:hAnsi="Symbol"/>
    </w:rPr>
  </w:style>
  <w:style w:type="character" w:customStyle="1" w:styleId="WW8Num60z1">
    <w:name w:val="WW8Num60z1"/>
    <w:rsid w:val="00A90B4C"/>
    <w:rPr>
      <w:rFonts w:ascii="Courier New" w:hAnsi="Courier New"/>
    </w:rPr>
  </w:style>
  <w:style w:type="character" w:customStyle="1" w:styleId="WW8Num60z2">
    <w:name w:val="WW8Num60z2"/>
    <w:rsid w:val="00A90B4C"/>
    <w:rPr>
      <w:rFonts w:ascii="Wingdings" w:hAnsi="Wingdings"/>
    </w:rPr>
  </w:style>
  <w:style w:type="character" w:customStyle="1" w:styleId="WW8Num128z0">
    <w:name w:val="WW8Num128z0"/>
    <w:rsid w:val="00A90B4C"/>
    <w:rPr>
      <w:rFonts w:ascii="Symbol" w:hAnsi="Symbol"/>
    </w:rPr>
  </w:style>
  <w:style w:type="character" w:customStyle="1" w:styleId="WW8Num128z1">
    <w:name w:val="WW8Num128z1"/>
    <w:rsid w:val="00A90B4C"/>
    <w:rPr>
      <w:rFonts w:ascii="Courier New" w:hAnsi="Courier New"/>
    </w:rPr>
  </w:style>
  <w:style w:type="character" w:customStyle="1" w:styleId="WW8Num128z2">
    <w:name w:val="WW8Num128z2"/>
    <w:rsid w:val="00A90B4C"/>
    <w:rPr>
      <w:rFonts w:ascii="Wingdings" w:hAnsi="Wingdings"/>
    </w:rPr>
  </w:style>
  <w:style w:type="character" w:customStyle="1" w:styleId="WW8Num97z1">
    <w:name w:val="WW8Num97z1"/>
    <w:rsid w:val="00A90B4C"/>
    <w:rPr>
      <w:b/>
    </w:rPr>
  </w:style>
  <w:style w:type="character" w:customStyle="1" w:styleId="WW8Num3z0">
    <w:name w:val="WW8Num3z0"/>
    <w:rsid w:val="00A90B4C"/>
    <w:rPr>
      <w:rFonts w:ascii="Symbol" w:hAnsi="Symbol"/>
    </w:rPr>
  </w:style>
  <w:style w:type="character" w:customStyle="1" w:styleId="WW8Num3z1">
    <w:name w:val="WW8Num3z1"/>
    <w:rsid w:val="00A90B4C"/>
    <w:rPr>
      <w:rFonts w:ascii="Courier New" w:hAnsi="Courier New" w:cs="Courier New"/>
    </w:rPr>
  </w:style>
  <w:style w:type="character" w:customStyle="1" w:styleId="WW8Num3z2">
    <w:name w:val="WW8Num3z2"/>
    <w:rsid w:val="00A90B4C"/>
    <w:rPr>
      <w:rFonts w:ascii="Wingdings" w:hAnsi="Wingdings"/>
    </w:rPr>
  </w:style>
  <w:style w:type="character" w:customStyle="1" w:styleId="WW8Num89z0">
    <w:name w:val="WW8Num89z0"/>
    <w:rsid w:val="00A90B4C"/>
    <w:rPr>
      <w:rFonts w:ascii="Symbol" w:hAnsi="Symbol"/>
    </w:rPr>
  </w:style>
  <w:style w:type="character" w:customStyle="1" w:styleId="WW8Num89z1">
    <w:name w:val="WW8Num89z1"/>
    <w:rsid w:val="00A90B4C"/>
    <w:rPr>
      <w:rFonts w:ascii="Courier New" w:hAnsi="Courier New" w:cs="Courier New"/>
    </w:rPr>
  </w:style>
  <w:style w:type="character" w:customStyle="1" w:styleId="WW8Num89z2">
    <w:name w:val="WW8Num89z2"/>
    <w:rsid w:val="00A90B4C"/>
    <w:rPr>
      <w:rFonts w:ascii="Wingdings" w:hAnsi="Wingdings"/>
    </w:rPr>
  </w:style>
  <w:style w:type="character" w:customStyle="1" w:styleId="WW8Num119z0">
    <w:name w:val="WW8Num119z0"/>
    <w:rsid w:val="00A90B4C"/>
    <w:rPr>
      <w:rFonts w:ascii="Symbol" w:hAnsi="Symbol"/>
    </w:rPr>
  </w:style>
  <w:style w:type="character" w:customStyle="1" w:styleId="WW8Num119z1">
    <w:name w:val="WW8Num119z1"/>
    <w:rsid w:val="00A90B4C"/>
    <w:rPr>
      <w:rFonts w:ascii="Courier New" w:hAnsi="Courier New" w:cs="Courier New"/>
    </w:rPr>
  </w:style>
  <w:style w:type="character" w:customStyle="1" w:styleId="WW8Num119z2">
    <w:name w:val="WW8Num119z2"/>
    <w:rsid w:val="00A90B4C"/>
    <w:rPr>
      <w:rFonts w:ascii="Wingdings" w:hAnsi="Wingdings"/>
    </w:rPr>
  </w:style>
  <w:style w:type="character" w:customStyle="1" w:styleId="WW8Num94z0">
    <w:name w:val="WW8Num94z0"/>
    <w:rsid w:val="00A90B4C"/>
    <w:rPr>
      <w:rFonts w:ascii="Symbol" w:hAnsi="Symbol"/>
    </w:rPr>
  </w:style>
  <w:style w:type="character" w:customStyle="1" w:styleId="WW8Num94z1">
    <w:name w:val="WW8Num94z1"/>
    <w:rsid w:val="00A90B4C"/>
    <w:rPr>
      <w:rFonts w:ascii="Courier New" w:hAnsi="Courier New" w:cs="Courier New"/>
    </w:rPr>
  </w:style>
  <w:style w:type="character" w:customStyle="1" w:styleId="WW8Num94z2">
    <w:name w:val="WW8Num94z2"/>
    <w:rsid w:val="00A90B4C"/>
    <w:rPr>
      <w:rFonts w:ascii="Wingdings" w:hAnsi="Wingdings"/>
    </w:rPr>
  </w:style>
  <w:style w:type="character" w:customStyle="1" w:styleId="WW8Num99z0">
    <w:name w:val="WW8Num99z0"/>
    <w:rsid w:val="00A90B4C"/>
    <w:rPr>
      <w:rFonts w:ascii="Symbol" w:hAnsi="Symbol"/>
    </w:rPr>
  </w:style>
  <w:style w:type="character" w:customStyle="1" w:styleId="WW8Num99z1">
    <w:name w:val="WW8Num99z1"/>
    <w:rsid w:val="00A90B4C"/>
    <w:rPr>
      <w:rFonts w:ascii="Courier New" w:hAnsi="Courier New" w:cs="Courier New"/>
    </w:rPr>
  </w:style>
  <w:style w:type="character" w:customStyle="1" w:styleId="WW8Num99z2">
    <w:name w:val="WW8Num99z2"/>
    <w:rsid w:val="00A90B4C"/>
    <w:rPr>
      <w:rFonts w:ascii="Wingdings" w:hAnsi="Wingdings"/>
    </w:rPr>
  </w:style>
  <w:style w:type="paragraph" w:customStyle="1" w:styleId="a5">
    <w:name w:val="Заголовок"/>
    <w:basedOn w:val="a"/>
    <w:next w:val="a6"/>
    <w:rsid w:val="00A90B4C"/>
    <w:pPr>
      <w:keepNext/>
      <w:spacing w:before="240" w:after="120"/>
    </w:pPr>
    <w:rPr>
      <w:rFonts w:ascii="Liberation Sans" w:hAnsi="Liberation Sans"/>
      <w:sz w:val="28"/>
      <w:szCs w:val="28"/>
    </w:rPr>
  </w:style>
  <w:style w:type="paragraph" w:styleId="a6">
    <w:name w:val="Body Text"/>
    <w:basedOn w:val="a"/>
    <w:link w:val="a7"/>
    <w:rsid w:val="00A90B4C"/>
    <w:pPr>
      <w:spacing w:after="120"/>
    </w:pPr>
  </w:style>
  <w:style w:type="character" w:customStyle="1" w:styleId="a7">
    <w:name w:val="Основной текст Знак"/>
    <w:basedOn w:val="a0"/>
    <w:link w:val="a6"/>
    <w:rsid w:val="00A90B4C"/>
    <w:rPr>
      <w:rFonts w:ascii="Liberation Serif" w:eastAsia="DejaVu Sans" w:hAnsi="Liberation Serif" w:cs="DejaVu Sans"/>
      <w:kern w:val="1"/>
      <w:sz w:val="24"/>
      <w:szCs w:val="24"/>
      <w:lang w:eastAsia="hi-IN" w:bidi="hi-IN"/>
    </w:rPr>
  </w:style>
  <w:style w:type="paragraph" w:styleId="a8">
    <w:name w:val="List"/>
    <w:basedOn w:val="a6"/>
    <w:rsid w:val="00A90B4C"/>
  </w:style>
  <w:style w:type="paragraph" w:customStyle="1" w:styleId="12">
    <w:name w:val="Название1"/>
    <w:basedOn w:val="a"/>
    <w:rsid w:val="00A90B4C"/>
    <w:pPr>
      <w:suppressLineNumbers/>
      <w:spacing w:before="120" w:after="120"/>
    </w:pPr>
    <w:rPr>
      <w:i/>
      <w:iCs/>
    </w:rPr>
  </w:style>
  <w:style w:type="paragraph" w:customStyle="1" w:styleId="13">
    <w:name w:val="Указатель1"/>
    <w:basedOn w:val="a"/>
    <w:rsid w:val="00A90B4C"/>
    <w:pPr>
      <w:suppressLineNumbers/>
    </w:pPr>
  </w:style>
  <w:style w:type="paragraph" w:styleId="a9">
    <w:name w:val="header"/>
    <w:basedOn w:val="a"/>
    <w:link w:val="aa"/>
    <w:uiPriority w:val="99"/>
    <w:rsid w:val="00A90B4C"/>
    <w:pPr>
      <w:tabs>
        <w:tab w:val="center" w:pos="4677"/>
        <w:tab w:val="right" w:pos="9355"/>
      </w:tabs>
    </w:pPr>
  </w:style>
  <w:style w:type="character" w:customStyle="1" w:styleId="aa">
    <w:name w:val="Верхний колонтитул Знак"/>
    <w:basedOn w:val="a0"/>
    <w:link w:val="a9"/>
    <w:uiPriority w:val="99"/>
    <w:rsid w:val="00A90B4C"/>
    <w:rPr>
      <w:rFonts w:ascii="Liberation Serif" w:eastAsia="DejaVu Sans" w:hAnsi="Liberation Serif" w:cs="DejaVu Sans"/>
      <w:kern w:val="1"/>
      <w:sz w:val="24"/>
      <w:szCs w:val="24"/>
      <w:lang w:eastAsia="hi-IN" w:bidi="hi-IN"/>
    </w:rPr>
  </w:style>
  <w:style w:type="paragraph" w:styleId="ab">
    <w:name w:val="footer"/>
    <w:basedOn w:val="a"/>
    <w:link w:val="ac"/>
    <w:rsid w:val="00A90B4C"/>
    <w:pPr>
      <w:tabs>
        <w:tab w:val="center" w:pos="4677"/>
        <w:tab w:val="right" w:pos="9355"/>
      </w:tabs>
    </w:pPr>
  </w:style>
  <w:style w:type="character" w:customStyle="1" w:styleId="ac">
    <w:name w:val="Нижний колонтитул Знак"/>
    <w:basedOn w:val="a0"/>
    <w:link w:val="ab"/>
    <w:rsid w:val="00A90B4C"/>
    <w:rPr>
      <w:rFonts w:ascii="Liberation Serif" w:eastAsia="DejaVu Sans" w:hAnsi="Liberation Serif" w:cs="DejaVu Sans"/>
      <w:kern w:val="1"/>
      <w:sz w:val="24"/>
      <w:szCs w:val="24"/>
      <w:lang w:eastAsia="hi-IN" w:bidi="hi-IN"/>
    </w:rPr>
  </w:style>
  <w:style w:type="paragraph" w:styleId="ad">
    <w:name w:val="Body Text Indent"/>
    <w:basedOn w:val="a"/>
    <w:link w:val="ae"/>
    <w:rsid w:val="00A90B4C"/>
    <w:pPr>
      <w:ind w:firstLine="900"/>
      <w:jc w:val="both"/>
    </w:pPr>
    <w:rPr>
      <w:sz w:val="20"/>
    </w:rPr>
  </w:style>
  <w:style w:type="character" w:customStyle="1" w:styleId="ae">
    <w:name w:val="Основной текст с отступом Знак"/>
    <w:basedOn w:val="a0"/>
    <w:link w:val="ad"/>
    <w:rsid w:val="00A90B4C"/>
    <w:rPr>
      <w:rFonts w:ascii="Liberation Serif" w:eastAsia="DejaVu Sans" w:hAnsi="Liberation Serif" w:cs="DejaVu Sans"/>
      <w:kern w:val="1"/>
      <w:sz w:val="20"/>
      <w:szCs w:val="24"/>
      <w:lang w:eastAsia="hi-IN" w:bidi="hi-IN"/>
    </w:rPr>
  </w:style>
  <w:style w:type="paragraph" w:customStyle="1" w:styleId="21">
    <w:name w:val="текст 2"/>
    <w:basedOn w:val="a"/>
    <w:rsid w:val="00A90B4C"/>
    <w:pPr>
      <w:ind w:left="1980" w:hanging="846"/>
      <w:jc w:val="both"/>
    </w:pPr>
    <w:rPr>
      <w:sz w:val="22"/>
      <w:szCs w:val="20"/>
    </w:rPr>
  </w:style>
  <w:style w:type="paragraph" w:customStyle="1" w:styleId="210">
    <w:name w:val="Основной текст 21"/>
    <w:basedOn w:val="a"/>
    <w:rsid w:val="00A90B4C"/>
    <w:pPr>
      <w:jc w:val="both"/>
    </w:pPr>
    <w:rPr>
      <w:sz w:val="20"/>
      <w:u w:val="single"/>
    </w:rPr>
  </w:style>
  <w:style w:type="paragraph" w:customStyle="1" w:styleId="211">
    <w:name w:val="Основной текст с отступом 21"/>
    <w:basedOn w:val="a"/>
    <w:rsid w:val="00A90B4C"/>
    <w:pPr>
      <w:ind w:left="660"/>
      <w:jc w:val="both"/>
    </w:pPr>
    <w:rPr>
      <w:sz w:val="20"/>
    </w:rPr>
  </w:style>
  <w:style w:type="paragraph" w:customStyle="1" w:styleId="31">
    <w:name w:val="Основной текст с отступом 31"/>
    <w:basedOn w:val="a"/>
    <w:rsid w:val="00A90B4C"/>
    <w:pPr>
      <w:ind w:left="720"/>
      <w:jc w:val="both"/>
    </w:pPr>
    <w:rPr>
      <w:sz w:val="20"/>
      <w:u w:val="single"/>
    </w:rPr>
  </w:style>
  <w:style w:type="paragraph" w:customStyle="1" w:styleId="310">
    <w:name w:val="Основной текст 31"/>
    <w:basedOn w:val="a"/>
    <w:rsid w:val="00A90B4C"/>
    <w:pPr>
      <w:jc w:val="both"/>
    </w:pPr>
    <w:rPr>
      <w:b/>
      <w:bCs/>
      <w:i/>
      <w:iCs/>
    </w:rPr>
  </w:style>
  <w:style w:type="paragraph" w:customStyle="1" w:styleId="ConsNormal">
    <w:name w:val="ConsNormal"/>
    <w:rsid w:val="00A90B4C"/>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A90B4C"/>
    <w:pPr>
      <w:spacing w:before="280" w:after="280"/>
    </w:pPr>
    <w:rPr>
      <w:rFonts w:ascii="Arial Unicode MS" w:eastAsia="Arial Unicode MS" w:hAnsi="Arial Unicode MS" w:cs="Arial Unicode MS"/>
    </w:rPr>
  </w:style>
  <w:style w:type="paragraph" w:customStyle="1" w:styleId="ConsPlusNormal">
    <w:name w:val="ConsPlusNormal"/>
    <w:rsid w:val="00A90B4C"/>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A90B4C"/>
    <w:pPr>
      <w:tabs>
        <w:tab w:val="left" w:pos="2693"/>
      </w:tabs>
      <w:ind w:left="2700" w:hanging="720"/>
      <w:jc w:val="both"/>
    </w:pPr>
    <w:rPr>
      <w:sz w:val="22"/>
      <w:szCs w:val="20"/>
    </w:rPr>
  </w:style>
  <w:style w:type="paragraph" w:styleId="af0">
    <w:name w:val="List Paragraph"/>
    <w:basedOn w:val="a"/>
    <w:uiPriority w:val="34"/>
    <w:qFormat/>
    <w:rsid w:val="00A90B4C"/>
    <w:pPr>
      <w:ind w:left="720"/>
      <w:contextualSpacing/>
    </w:pPr>
    <w:rPr>
      <w:rFonts w:cs="Mangal"/>
      <w:szCs w:val="21"/>
    </w:rPr>
  </w:style>
  <w:style w:type="paragraph" w:styleId="af1">
    <w:name w:val="Plain Text"/>
    <w:basedOn w:val="a"/>
    <w:link w:val="af2"/>
    <w:uiPriority w:val="99"/>
    <w:unhideWhenUsed/>
    <w:rsid w:val="00A90B4C"/>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A90B4C"/>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29715</Words>
  <Characters>169380</Characters>
  <Application>Microsoft Office Word</Application>
  <DocSecurity>0</DocSecurity>
  <Lines>1411</Lines>
  <Paragraphs>397</Paragraphs>
  <ScaleCrop>false</ScaleCrop>
  <Company>WolfishLair</Company>
  <LinksUpToDate>false</LinksUpToDate>
  <CharactersWithSpaces>198698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2012-06-18T12:48:00Z</dcterms:created>
  <dcterms:modified xsi:type="dcterms:W3CDTF">2012-06-18T12:48:00Z</dcterms:modified>
</cp:coreProperties>
</file>