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3F6" w:rsidRPr="00DC4C4E" w:rsidRDefault="001B53F6" w:rsidP="001B53F6">
      <w:pPr>
        <w:pStyle w:val="a5"/>
        <w:spacing w:before="0" w:after="0"/>
        <w:jc w:val="center"/>
        <w:rPr>
          <w:rFonts w:ascii="Times New Roman" w:hAnsi="Times New Roman" w:cs="Times New Roman"/>
          <w:b/>
          <w:i/>
          <w:sz w:val="32"/>
          <w:szCs w:val="32"/>
        </w:rPr>
      </w:pPr>
      <w:r w:rsidRPr="00560C17">
        <w:rPr>
          <w:rFonts w:ascii="Times New Roman" w:hAnsi="Times New Roman" w:cs="Times New Roman"/>
          <w:b/>
          <w:i/>
          <w:sz w:val="32"/>
          <w:szCs w:val="32"/>
        </w:rPr>
        <w:t xml:space="preserve">Закрытое акционерное общество </w:t>
      </w:r>
    </w:p>
    <w:p w:rsidR="001B53F6" w:rsidRPr="00560C17" w:rsidRDefault="001B53F6" w:rsidP="001B53F6">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bCs/>
          <w:i/>
          <w:sz w:val="32"/>
          <w:szCs w:val="32"/>
        </w:rPr>
        <w:t>«</w:t>
      </w:r>
      <w:r>
        <w:rPr>
          <w:rFonts w:ascii="Times New Roman" w:hAnsi="Times New Roman" w:cs="Times New Roman"/>
          <w:b/>
          <w:bCs/>
          <w:i/>
          <w:sz w:val="32"/>
          <w:szCs w:val="32"/>
        </w:rPr>
        <w:t>Промтранс ГСМ»</w:t>
      </w:r>
    </w:p>
    <w:p w:rsidR="001B53F6" w:rsidRPr="00560C17" w:rsidRDefault="001B53F6" w:rsidP="001B53F6">
      <w:pPr>
        <w:jc w:val="center"/>
        <w:rPr>
          <w:rFonts w:ascii="Times New Roman" w:hAnsi="Times New Roman" w:cs="Times New Roman"/>
          <w:b/>
          <w:bCs/>
          <w:sz w:val="32"/>
          <w:szCs w:val="32"/>
        </w:rPr>
      </w:pPr>
    </w:p>
    <w:p w:rsidR="001B53F6" w:rsidRPr="00826869" w:rsidRDefault="001B53F6" w:rsidP="001B53F6">
      <w:pPr>
        <w:jc w:val="center"/>
        <w:rPr>
          <w:rFonts w:ascii="Times New Roman" w:hAnsi="Times New Roman" w:cs="Times New Roman"/>
          <w:b/>
          <w:bCs/>
        </w:rPr>
      </w:pPr>
    </w:p>
    <w:p w:rsidR="001B53F6" w:rsidRPr="00826869" w:rsidRDefault="001B53F6" w:rsidP="001B53F6">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1B53F6" w:rsidRDefault="001B53F6" w:rsidP="001B53F6">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 xml:space="preserve">общего собрания акционеров </w:t>
      </w:r>
    </w:p>
    <w:p w:rsidR="001B53F6" w:rsidRDefault="001B53F6" w:rsidP="001B53F6">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Протокол № б/н от 02.12.2011 г.</w:t>
      </w:r>
    </w:p>
    <w:p w:rsidR="001B53F6" w:rsidRPr="00826869" w:rsidRDefault="001B53F6" w:rsidP="001B53F6">
      <w:pPr>
        <w:ind w:left="2832" w:firstLine="708"/>
        <w:jc w:val="center"/>
        <w:rPr>
          <w:rFonts w:ascii="Times New Roman" w:hAnsi="Times New Roman" w:cs="Times New Roman"/>
        </w:rPr>
      </w:pPr>
      <w:r w:rsidRPr="00C47119">
        <w:rPr>
          <w:rFonts w:ascii="Times New Roman" w:hAnsi="Times New Roman" w:cs="Times New Roman"/>
          <w:b/>
          <w:bCs/>
        </w:rPr>
        <w:t xml:space="preserve"> </w:t>
      </w:r>
      <w:r>
        <w:rPr>
          <w:rFonts w:ascii="Times New Roman" w:hAnsi="Times New Roman" w:cs="Times New Roman"/>
          <w:b/>
          <w:bCs/>
        </w:rPr>
        <w:t xml:space="preserve">                           </w:t>
      </w:r>
    </w:p>
    <w:p w:rsidR="001B53F6" w:rsidRPr="00826869" w:rsidRDefault="001B53F6" w:rsidP="001B53F6">
      <w:pPr>
        <w:jc w:val="right"/>
        <w:rPr>
          <w:rFonts w:ascii="Times New Roman" w:hAnsi="Times New Roman" w:cs="Times New Roman"/>
        </w:rPr>
      </w:pPr>
    </w:p>
    <w:p w:rsidR="001B53F6" w:rsidRPr="00826869" w:rsidRDefault="001B53F6" w:rsidP="001B53F6">
      <w:pPr>
        <w:jc w:val="right"/>
        <w:rPr>
          <w:rFonts w:ascii="Times New Roman" w:hAnsi="Times New Roman" w:cs="Times New Roman"/>
        </w:rPr>
      </w:pPr>
    </w:p>
    <w:p w:rsidR="001B53F6" w:rsidRPr="00826869" w:rsidRDefault="001B53F6" w:rsidP="001B53F6">
      <w:pPr>
        <w:jc w:val="right"/>
        <w:rPr>
          <w:rFonts w:ascii="Times New Roman" w:hAnsi="Times New Roman" w:cs="Times New Roman"/>
        </w:rPr>
      </w:pPr>
    </w:p>
    <w:p w:rsidR="001B53F6" w:rsidRPr="00826869" w:rsidRDefault="001B53F6" w:rsidP="001B53F6">
      <w:pPr>
        <w:jc w:val="center"/>
        <w:rPr>
          <w:rFonts w:ascii="Times New Roman" w:hAnsi="Times New Roman" w:cs="Times New Roman"/>
        </w:rPr>
      </w:pPr>
    </w:p>
    <w:p w:rsidR="001B53F6" w:rsidRPr="00826869" w:rsidRDefault="001B53F6" w:rsidP="001B53F6">
      <w:pPr>
        <w:jc w:val="right"/>
        <w:rPr>
          <w:rFonts w:ascii="Times New Roman" w:hAnsi="Times New Roman" w:cs="Times New Roman"/>
          <w:shadow/>
        </w:rPr>
      </w:pPr>
    </w:p>
    <w:p w:rsidR="001B53F6" w:rsidRPr="00826869" w:rsidRDefault="001B53F6" w:rsidP="001B53F6">
      <w:pPr>
        <w:jc w:val="right"/>
        <w:rPr>
          <w:rFonts w:ascii="Times New Roman" w:hAnsi="Times New Roman" w:cs="Times New Roman"/>
        </w:rPr>
      </w:pPr>
    </w:p>
    <w:p w:rsidR="001B53F6" w:rsidRPr="00826869" w:rsidRDefault="001B53F6" w:rsidP="001B53F6">
      <w:pPr>
        <w:jc w:val="right"/>
        <w:rPr>
          <w:rFonts w:ascii="Times New Roman" w:hAnsi="Times New Roman" w:cs="Times New Roman"/>
        </w:rPr>
      </w:pPr>
    </w:p>
    <w:p w:rsidR="001B53F6" w:rsidRPr="002A4CA2" w:rsidRDefault="001B53F6" w:rsidP="001B53F6">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1B53F6" w:rsidRPr="00181D23" w:rsidRDefault="001B53F6" w:rsidP="001B53F6">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1B53F6" w:rsidRPr="00181D23" w:rsidRDefault="001B53F6" w:rsidP="001B53F6">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1B53F6" w:rsidRPr="00181D23" w:rsidRDefault="001B53F6" w:rsidP="001B53F6">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1B53F6" w:rsidRPr="00826869" w:rsidRDefault="001B53F6" w:rsidP="001B53F6">
      <w:pPr>
        <w:jc w:val="center"/>
        <w:rPr>
          <w:rFonts w:ascii="Times New Roman" w:hAnsi="Times New Roman" w:cs="Times New Roman"/>
          <w:b/>
          <w:bCs/>
        </w:rPr>
      </w:pPr>
    </w:p>
    <w:p w:rsidR="001B53F6" w:rsidRPr="00826869" w:rsidRDefault="001B53F6" w:rsidP="001B53F6">
      <w:pPr>
        <w:jc w:val="center"/>
        <w:rPr>
          <w:rFonts w:ascii="Times New Roman" w:hAnsi="Times New Roman" w:cs="Times New Roman"/>
          <w:b/>
          <w:bCs/>
        </w:rPr>
      </w:pPr>
    </w:p>
    <w:p w:rsidR="001B53F6" w:rsidRPr="00826869" w:rsidRDefault="001B53F6" w:rsidP="001B53F6">
      <w:pPr>
        <w:jc w:val="center"/>
        <w:rPr>
          <w:rFonts w:ascii="Times New Roman" w:hAnsi="Times New Roman" w:cs="Times New Roman"/>
          <w:b/>
          <w:bCs/>
        </w:rPr>
      </w:pPr>
    </w:p>
    <w:p w:rsidR="001B53F6" w:rsidRPr="00826869" w:rsidRDefault="001B53F6" w:rsidP="001B53F6">
      <w:pPr>
        <w:jc w:val="center"/>
        <w:rPr>
          <w:rFonts w:ascii="Times New Roman" w:hAnsi="Times New Roman" w:cs="Times New Roman"/>
          <w:b/>
          <w:bCs/>
        </w:rPr>
      </w:pPr>
    </w:p>
    <w:p w:rsidR="001B53F6" w:rsidRPr="00826869" w:rsidRDefault="001B53F6" w:rsidP="001B53F6">
      <w:pPr>
        <w:jc w:val="center"/>
        <w:rPr>
          <w:rFonts w:ascii="Times New Roman" w:hAnsi="Times New Roman" w:cs="Times New Roman"/>
          <w:b/>
          <w:bCs/>
        </w:rPr>
      </w:pPr>
    </w:p>
    <w:p w:rsidR="001B53F6" w:rsidRPr="00826869"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Default="001B53F6" w:rsidP="001B53F6">
      <w:pPr>
        <w:jc w:val="center"/>
        <w:rPr>
          <w:rFonts w:ascii="Times New Roman" w:hAnsi="Times New Roman" w:cs="Times New Roman"/>
          <w:b/>
          <w:bCs/>
        </w:rPr>
      </w:pPr>
    </w:p>
    <w:p w:rsidR="001B53F6" w:rsidRPr="001B53F6" w:rsidRDefault="001B53F6" w:rsidP="001B53F6">
      <w:pPr>
        <w:jc w:val="center"/>
        <w:rPr>
          <w:rFonts w:ascii="Times New Roman" w:hAnsi="Times New Roman" w:cs="Times New Roman"/>
          <w:b/>
          <w:bCs/>
        </w:rPr>
      </w:pPr>
    </w:p>
    <w:p w:rsidR="001B53F6" w:rsidRPr="001B53F6" w:rsidRDefault="001B53F6" w:rsidP="001B53F6">
      <w:pPr>
        <w:jc w:val="center"/>
        <w:rPr>
          <w:rFonts w:ascii="Times New Roman" w:hAnsi="Times New Roman" w:cs="Times New Roman"/>
          <w:b/>
          <w:bCs/>
        </w:rPr>
      </w:pPr>
    </w:p>
    <w:p w:rsidR="001B53F6" w:rsidRPr="001B53F6" w:rsidRDefault="001B53F6" w:rsidP="001B53F6">
      <w:pPr>
        <w:jc w:val="center"/>
        <w:rPr>
          <w:rFonts w:ascii="Times New Roman" w:hAnsi="Times New Roman" w:cs="Times New Roman"/>
          <w:b/>
          <w:bCs/>
        </w:rPr>
      </w:pPr>
    </w:p>
    <w:p w:rsidR="001B53F6" w:rsidRPr="001B53F6" w:rsidRDefault="001B53F6" w:rsidP="001B53F6">
      <w:pPr>
        <w:jc w:val="center"/>
        <w:rPr>
          <w:rFonts w:ascii="Times New Roman" w:hAnsi="Times New Roman" w:cs="Times New Roman"/>
          <w:b/>
          <w:bCs/>
        </w:rPr>
      </w:pPr>
    </w:p>
    <w:p w:rsidR="001B53F6" w:rsidRPr="001B53F6" w:rsidRDefault="001B53F6" w:rsidP="001B53F6">
      <w:pPr>
        <w:jc w:val="center"/>
        <w:rPr>
          <w:rFonts w:ascii="Times New Roman" w:hAnsi="Times New Roman" w:cs="Times New Roman"/>
          <w:b/>
          <w:bCs/>
        </w:rPr>
      </w:pPr>
    </w:p>
    <w:p w:rsidR="001B53F6" w:rsidRPr="001B53F6" w:rsidRDefault="001B53F6" w:rsidP="001B53F6">
      <w:pPr>
        <w:jc w:val="center"/>
        <w:rPr>
          <w:rFonts w:ascii="Times New Roman" w:hAnsi="Times New Roman" w:cs="Times New Roman"/>
          <w:b/>
          <w:bCs/>
        </w:rPr>
      </w:pPr>
    </w:p>
    <w:p w:rsidR="001B53F6" w:rsidRPr="00826869" w:rsidRDefault="001B53F6" w:rsidP="001B53F6">
      <w:pPr>
        <w:pStyle w:val="2"/>
        <w:rPr>
          <w:rFonts w:ascii="Times New Roman" w:hAnsi="Times New Roman" w:cs="Times New Roman"/>
          <w:sz w:val="24"/>
        </w:rPr>
      </w:pPr>
      <w:r>
        <w:rPr>
          <w:rFonts w:ascii="Times New Roman" w:hAnsi="Times New Roman" w:cs="Times New Roman"/>
          <w:sz w:val="24"/>
        </w:rPr>
        <w:t>ОРЕЛ</w:t>
      </w:r>
    </w:p>
    <w:p w:rsidR="001B53F6" w:rsidRPr="00826869" w:rsidRDefault="001B53F6" w:rsidP="001B53F6">
      <w:pPr>
        <w:jc w:val="center"/>
        <w:rPr>
          <w:rFonts w:ascii="Times New Roman" w:hAnsi="Times New Roman" w:cs="Times New Roman"/>
          <w:b/>
          <w:bCs/>
        </w:rPr>
      </w:pPr>
      <w:r w:rsidRPr="00826869">
        <w:rPr>
          <w:rFonts w:ascii="Times New Roman" w:hAnsi="Times New Roman" w:cs="Times New Roman"/>
          <w:b/>
          <w:bCs/>
        </w:rPr>
        <w:t>201</w:t>
      </w:r>
      <w:r>
        <w:rPr>
          <w:rFonts w:ascii="Times New Roman" w:hAnsi="Times New Roman" w:cs="Times New Roman"/>
          <w:b/>
          <w:bCs/>
          <w:lang w:val="en-US"/>
        </w:rPr>
        <w:t>1</w:t>
      </w:r>
      <w:r w:rsidRPr="00826869">
        <w:rPr>
          <w:rFonts w:ascii="Times New Roman" w:hAnsi="Times New Roman" w:cs="Times New Roman"/>
          <w:b/>
          <w:bCs/>
        </w:rPr>
        <w:t xml:space="preserve"> г.</w:t>
      </w:r>
    </w:p>
    <w:p w:rsidR="001B53F6" w:rsidRPr="00826869" w:rsidRDefault="001B53F6" w:rsidP="001B53F6">
      <w:pPr>
        <w:rPr>
          <w:rFonts w:ascii="Times New Roman" w:hAnsi="Times New Roman" w:cs="Times New Roman"/>
        </w:rPr>
        <w:sectPr w:rsidR="001B53F6" w:rsidRPr="00826869">
          <w:pgSz w:w="11906" w:h="16838"/>
          <w:pgMar w:top="1355" w:right="851" w:bottom="1534" w:left="1418" w:header="1079" w:footer="1258" w:gutter="0"/>
          <w:cols w:space="720"/>
          <w:docGrid w:linePitch="360" w:charSpace="6143"/>
        </w:sectPr>
      </w:pPr>
    </w:p>
    <w:p w:rsidR="001B53F6" w:rsidRPr="00560C17" w:rsidRDefault="001B53F6" w:rsidP="001B53F6">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1B53F6" w:rsidRPr="00560C17" w:rsidRDefault="001B53F6" w:rsidP="001B53F6">
      <w:pPr>
        <w:ind w:left="357"/>
        <w:jc w:val="both"/>
        <w:rPr>
          <w:rFonts w:ascii="Times New Roman" w:hAnsi="Times New Roman" w:cs="Times New Roman"/>
          <w:b/>
          <w:bCs/>
          <w:sz w:val="22"/>
          <w:szCs w:val="22"/>
        </w:rPr>
      </w:pP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Промтранс ГСМ</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1B53F6" w:rsidRPr="00560C17" w:rsidRDefault="001B53F6" w:rsidP="001B53F6">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1B53F6" w:rsidRPr="00560C17" w:rsidRDefault="001B53F6" w:rsidP="001B53F6">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1B53F6" w:rsidRPr="004A4280" w:rsidRDefault="001B53F6" w:rsidP="001B53F6">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1B53F6" w:rsidRPr="00560C17" w:rsidRDefault="001B53F6" w:rsidP="001B53F6">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1B53F6" w:rsidRPr="00560C17" w:rsidRDefault="001B53F6" w:rsidP="001B53F6">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B53F6" w:rsidRPr="00560C17" w:rsidRDefault="001B53F6" w:rsidP="001B53F6">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1B53F6" w:rsidRPr="00560C17" w:rsidRDefault="001B53F6" w:rsidP="001B53F6">
      <w:pPr>
        <w:ind w:left="900"/>
        <w:jc w:val="both"/>
        <w:rPr>
          <w:rFonts w:ascii="Times New Roman" w:hAnsi="Times New Roman" w:cs="Times New Roman"/>
          <w:b/>
          <w:bCs/>
          <w:sz w:val="22"/>
          <w:szCs w:val="22"/>
        </w:rPr>
      </w:pPr>
    </w:p>
    <w:p w:rsidR="001B53F6" w:rsidRPr="00560C17" w:rsidRDefault="001B53F6" w:rsidP="001B53F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1B53F6" w:rsidRPr="00560C17" w:rsidRDefault="001B53F6" w:rsidP="001B53F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1B53F6" w:rsidRPr="00560C17" w:rsidRDefault="001B53F6" w:rsidP="001B53F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1B53F6" w:rsidRPr="00560C17" w:rsidRDefault="001B53F6" w:rsidP="001B53F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1B53F6" w:rsidRPr="00560C17" w:rsidRDefault="001B53F6" w:rsidP="001B53F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1B53F6" w:rsidRPr="00560C17" w:rsidRDefault="001B53F6" w:rsidP="001B53F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1B53F6" w:rsidRPr="00560C17" w:rsidRDefault="001B53F6" w:rsidP="001B53F6">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1B53F6" w:rsidRPr="00560C17" w:rsidRDefault="001B53F6" w:rsidP="001B53F6">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1B53F6" w:rsidRPr="00560C17" w:rsidRDefault="001B53F6" w:rsidP="001B53F6">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1B53F6" w:rsidRPr="00560C17" w:rsidRDefault="001B53F6" w:rsidP="001B53F6">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1B53F6" w:rsidRPr="00560C17" w:rsidRDefault="001B53F6" w:rsidP="001B53F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1B53F6" w:rsidRPr="00560C17" w:rsidRDefault="001B53F6" w:rsidP="001B53F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1B53F6" w:rsidRPr="00560C17" w:rsidRDefault="001B53F6" w:rsidP="001B53F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1B53F6" w:rsidRPr="00560C17" w:rsidRDefault="001B53F6" w:rsidP="001B53F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1B53F6" w:rsidRPr="00560C17" w:rsidRDefault="001B53F6" w:rsidP="001B53F6">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1B53F6" w:rsidRPr="00560C17" w:rsidRDefault="001B53F6" w:rsidP="001B53F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1B53F6" w:rsidRPr="00560C17" w:rsidRDefault="001B53F6" w:rsidP="001B53F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1B53F6" w:rsidRPr="00560C17" w:rsidRDefault="001B53F6" w:rsidP="001B53F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1B53F6" w:rsidRPr="00560C17" w:rsidRDefault="001B53F6" w:rsidP="001B53F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1B53F6" w:rsidRPr="00560C17" w:rsidRDefault="001B53F6" w:rsidP="001B53F6">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1B53F6" w:rsidRPr="00560C17" w:rsidRDefault="001B53F6" w:rsidP="001B53F6">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1B53F6" w:rsidRPr="00560C17" w:rsidRDefault="001B53F6" w:rsidP="001B53F6">
      <w:pPr>
        <w:ind w:firstLine="360"/>
        <w:jc w:val="both"/>
        <w:rPr>
          <w:rFonts w:ascii="Times New Roman" w:hAnsi="Times New Roman" w:cs="Times New Roman"/>
          <w:color w:val="000000"/>
          <w:sz w:val="22"/>
          <w:szCs w:val="22"/>
        </w:rPr>
      </w:pPr>
    </w:p>
    <w:p w:rsidR="001B53F6" w:rsidRPr="00560C17" w:rsidRDefault="001B53F6" w:rsidP="001B53F6">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1B53F6" w:rsidRPr="00560C17" w:rsidRDefault="001B53F6" w:rsidP="001B53F6">
      <w:pPr>
        <w:jc w:val="both"/>
        <w:rPr>
          <w:rFonts w:ascii="Times New Roman" w:hAnsi="Times New Roman" w:cs="Times New Roman"/>
          <w:b/>
          <w:bCs/>
          <w:sz w:val="22"/>
          <w:szCs w:val="22"/>
          <w:u w:val="single"/>
        </w:rPr>
      </w:pPr>
    </w:p>
    <w:p w:rsidR="001B53F6" w:rsidRPr="00560C17" w:rsidRDefault="001B53F6" w:rsidP="001B53F6">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1B53F6" w:rsidRPr="00560C17" w:rsidRDefault="001B53F6" w:rsidP="001B53F6">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1B53F6" w:rsidRPr="00560C17" w:rsidRDefault="001B53F6" w:rsidP="001B53F6">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1B53F6" w:rsidRPr="00560C17" w:rsidRDefault="001B53F6" w:rsidP="001B53F6">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1B53F6" w:rsidRPr="00560C17" w:rsidRDefault="001B53F6" w:rsidP="001B53F6">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1B53F6" w:rsidRPr="00560C17" w:rsidRDefault="001B53F6" w:rsidP="001B53F6">
      <w:pPr>
        <w:jc w:val="both"/>
        <w:rPr>
          <w:rFonts w:ascii="Times New Roman" w:hAnsi="Times New Roman" w:cs="Times New Roman"/>
          <w:b/>
          <w:bCs/>
          <w:sz w:val="22"/>
          <w:szCs w:val="22"/>
          <w:shd w:val="clear" w:color="auto" w:fill="00FFFF"/>
        </w:rPr>
      </w:pPr>
    </w:p>
    <w:p w:rsidR="001B53F6" w:rsidRPr="00560C17" w:rsidRDefault="001B53F6" w:rsidP="001B53F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1B53F6" w:rsidRPr="00560C17" w:rsidRDefault="001B53F6" w:rsidP="001B53F6">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1B53F6" w:rsidRPr="00560C17" w:rsidRDefault="001B53F6" w:rsidP="001B53F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1B53F6" w:rsidRPr="00560C17" w:rsidRDefault="001B53F6" w:rsidP="001B53F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1B53F6" w:rsidRPr="00560C17" w:rsidRDefault="001B53F6" w:rsidP="001B53F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1B53F6" w:rsidRPr="00560C17" w:rsidRDefault="001B53F6" w:rsidP="001B53F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1B53F6" w:rsidRPr="00560C17" w:rsidRDefault="001B53F6" w:rsidP="001B53F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1B53F6" w:rsidRPr="00560C17" w:rsidRDefault="001B53F6" w:rsidP="001B53F6">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1B53F6" w:rsidRPr="00560C17" w:rsidRDefault="001B53F6" w:rsidP="001B53F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1B53F6" w:rsidRPr="00560C17" w:rsidRDefault="001B53F6" w:rsidP="001B53F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1B53F6" w:rsidRPr="00560C17" w:rsidRDefault="001B53F6" w:rsidP="001B53F6">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1B53F6" w:rsidRPr="00560C17" w:rsidRDefault="001B53F6" w:rsidP="001B53F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1B53F6" w:rsidRPr="00560C17" w:rsidRDefault="001B53F6" w:rsidP="001B53F6">
      <w:pPr>
        <w:ind w:firstLine="720"/>
        <w:jc w:val="both"/>
        <w:rPr>
          <w:rFonts w:ascii="Times New Roman" w:hAnsi="Times New Roman" w:cs="Times New Roman"/>
          <w:bCs/>
          <w:iCs/>
          <w:sz w:val="22"/>
          <w:szCs w:val="22"/>
        </w:rPr>
      </w:pPr>
    </w:p>
    <w:p w:rsidR="001B53F6" w:rsidRPr="00560C17" w:rsidRDefault="001B53F6" w:rsidP="001B53F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1B53F6" w:rsidRPr="00560C17" w:rsidRDefault="001B53F6" w:rsidP="001B53F6">
      <w:pPr>
        <w:jc w:val="both"/>
        <w:rPr>
          <w:rFonts w:ascii="Times New Roman" w:hAnsi="Times New Roman" w:cs="Times New Roman"/>
          <w:sz w:val="22"/>
          <w:szCs w:val="22"/>
          <w:u w:val="single"/>
        </w:rPr>
      </w:pP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1B53F6" w:rsidRPr="00560C17" w:rsidRDefault="001B53F6" w:rsidP="001B53F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1B53F6" w:rsidRPr="00560C17" w:rsidRDefault="001B53F6" w:rsidP="001B53F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1B53F6" w:rsidRPr="00560C17" w:rsidRDefault="001B53F6" w:rsidP="001B53F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1B53F6" w:rsidRPr="00560C17" w:rsidRDefault="001B53F6" w:rsidP="001B53F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1B53F6" w:rsidRPr="00560C17" w:rsidRDefault="001B53F6" w:rsidP="001B53F6">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1B53F6" w:rsidRPr="00560C17" w:rsidRDefault="001B53F6" w:rsidP="001B53F6">
      <w:pPr>
        <w:jc w:val="both"/>
        <w:rPr>
          <w:rFonts w:ascii="Times New Roman" w:hAnsi="Times New Roman" w:cs="Times New Roman"/>
          <w:sz w:val="22"/>
          <w:szCs w:val="22"/>
          <w:u w:val="single"/>
        </w:rPr>
      </w:pP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1B53F6" w:rsidRPr="00560C17" w:rsidRDefault="001B53F6" w:rsidP="001B53F6">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1B53F6" w:rsidRPr="00560C17" w:rsidRDefault="001B53F6" w:rsidP="001B53F6">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1B53F6" w:rsidRPr="00560C17" w:rsidRDefault="001B53F6" w:rsidP="001B53F6">
      <w:pPr>
        <w:ind w:left="360"/>
        <w:jc w:val="both"/>
        <w:rPr>
          <w:rFonts w:ascii="Times New Roman" w:hAnsi="Times New Roman" w:cs="Times New Roman"/>
          <w:bCs/>
          <w:sz w:val="22"/>
          <w:szCs w:val="22"/>
        </w:rPr>
      </w:pP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1B53F6" w:rsidRPr="00560C17" w:rsidRDefault="001B53F6" w:rsidP="001B53F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1B53F6" w:rsidRPr="00560C17" w:rsidRDefault="001B53F6" w:rsidP="001B53F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1B53F6" w:rsidRPr="00560C17" w:rsidRDefault="001B53F6" w:rsidP="001B53F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1B53F6" w:rsidRPr="00560C17" w:rsidRDefault="001B53F6" w:rsidP="001B53F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1B53F6" w:rsidRPr="00560C17" w:rsidRDefault="001B53F6" w:rsidP="001B53F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1B53F6" w:rsidRPr="00560C17" w:rsidRDefault="001B53F6" w:rsidP="001B53F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B53F6" w:rsidRPr="00560C17" w:rsidRDefault="001B53F6" w:rsidP="001B53F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B53F6" w:rsidRPr="00560C17" w:rsidRDefault="001B53F6" w:rsidP="001B53F6">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1B53F6" w:rsidRPr="00560C17" w:rsidRDefault="001B53F6" w:rsidP="001B53F6">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1B53F6" w:rsidRPr="00560C17" w:rsidRDefault="001B53F6" w:rsidP="001B53F6">
      <w:pPr>
        <w:jc w:val="both"/>
        <w:rPr>
          <w:rFonts w:ascii="Times New Roman" w:hAnsi="Times New Roman" w:cs="Times New Roman"/>
          <w:sz w:val="22"/>
          <w:szCs w:val="22"/>
          <w:u w:val="single"/>
        </w:rPr>
      </w:pP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1B53F6" w:rsidRPr="00560C17" w:rsidRDefault="001B53F6" w:rsidP="001B53F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1B53F6" w:rsidRPr="00560C17" w:rsidRDefault="001B53F6" w:rsidP="001B53F6">
      <w:pPr>
        <w:ind w:firstLine="360"/>
        <w:jc w:val="both"/>
        <w:rPr>
          <w:rFonts w:ascii="Times New Roman" w:hAnsi="Times New Roman" w:cs="Times New Roman"/>
          <w:sz w:val="22"/>
          <w:szCs w:val="22"/>
        </w:rPr>
      </w:pPr>
    </w:p>
    <w:p w:rsidR="001B53F6" w:rsidRPr="00560C17" w:rsidRDefault="001B53F6" w:rsidP="001B53F6">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1B53F6" w:rsidRPr="00560C17" w:rsidRDefault="001B53F6" w:rsidP="001B53F6">
      <w:pPr>
        <w:jc w:val="both"/>
        <w:rPr>
          <w:rFonts w:ascii="Times New Roman" w:hAnsi="Times New Roman" w:cs="Times New Roman"/>
          <w:sz w:val="22"/>
          <w:szCs w:val="22"/>
          <w:u w:val="single"/>
        </w:rPr>
      </w:pPr>
    </w:p>
    <w:p w:rsidR="001B53F6" w:rsidRPr="00560C17" w:rsidRDefault="001B53F6" w:rsidP="001B53F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1B53F6" w:rsidRPr="00560C17" w:rsidRDefault="001B53F6" w:rsidP="001B53F6">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1B53F6" w:rsidRPr="00560C17" w:rsidRDefault="001B53F6" w:rsidP="001B53F6">
      <w:pPr>
        <w:ind w:left="708"/>
        <w:jc w:val="both"/>
        <w:rPr>
          <w:rFonts w:ascii="Times New Roman" w:hAnsi="Times New Roman" w:cs="Times New Roman"/>
          <w:sz w:val="22"/>
          <w:szCs w:val="22"/>
        </w:rPr>
      </w:pPr>
    </w:p>
    <w:p w:rsidR="001B53F6" w:rsidRPr="00560C17" w:rsidRDefault="001B53F6" w:rsidP="001B53F6">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1B53F6" w:rsidRPr="00560C17" w:rsidRDefault="001B53F6" w:rsidP="001B53F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1B53F6" w:rsidRPr="00560C17" w:rsidRDefault="001B53F6" w:rsidP="001B53F6">
      <w:pPr>
        <w:ind w:firstLine="360"/>
        <w:jc w:val="both"/>
        <w:rPr>
          <w:rFonts w:ascii="Times New Roman" w:hAnsi="Times New Roman" w:cs="Times New Roman"/>
          <w:sz w:val="22"/>
          <w:szCs w:val="22"/>
        </w:rPr>
      </w:pPr>
    </w:p>
    <w:p w:rsidR="001B53F6" w:rsidRPr="00560C17" w:rsidRDefault="001B53F6" w:rsidP="001B53F6">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1B53F6" w:rsidRPr="00560C17" w:rsidRDefault="001B53F6" w:rsidP="001B53F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1B53F6" w:rsidRPr="00560C17" w:rsidRDefault="001B53F6" w:rsidP="001B53F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1B53F6" w:rsidRPr="00560C17" w:rsidRDefault="001B53F6" w:rsidP="001B53F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jc w:val="both"/>
        <w:rPr>
          <w:rFonts w:ascii="Times New Roman" w:hAnsi="Times New Roman" w:cs="Times New Roman"/>
          <w:color w:val="000000"/>
          <w:sz w:val="22"/>
          <w:szCs w:val="22"/>
          <w:shd w:val="clear" w:color="auto" w:fill="00FFFF"/>
        </w:rPr>
      </w:pPr>
    </w:p>
    <w:p w:rsidR="001B53F6" w:rsidRPr="00560C17" w:rsidRDefault="001B53F6" w:rsidP="001B53F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1B53F6" w:rsidRPr="00560C17" w:rsidRDefault="001B53F6" w:rsidP="001B53F6">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1B53F6" w:rsidRPr="00560C17" w:rsidRDefault="001B53F6" w:rsidP="001B53F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1B53F6" w:rsidRPr="00560C17" w:rsidRDefault="001B53F6" w:rsidP="001B53F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1B53F6" w:rsidRPr="00560C17" w:rsidRDefault="001B53F6" w:rsidP="001B53F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1B53F6" w:rsidRPr="00560C17" w:rsidRDefault="001B53F6" w:rsidP="001B53F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1B53F6" w:rsidRPr="00560C17" w:rsidRDefault="001B53F6" w:rsidP="001B53F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1B53F6" w:rsidRPr="00560C17" w:rsidRDefault="001B53F6" w:rsidP="001B53F6">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B53F6" w:rsidRPr="00560C17" w:rsidRDefault="001B53F6" w:rsidP="001B53F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jc w:val="both"/>
        <w:rPr>
          <w:rFonts w:ascii="Times New Roman" w:hAnsi="Times New Roman" w:cs="Times New Roman"/>
          <w:b/>
          <w:bCs/>
          <w:i/>
          <w:iCs/>
          <w:sz w:val="22"/>
          <w:szCs w:val="22"/>
          <w:shd w:val="clear" w:color="auto" w:fill="00FFFF"/>
        </w:rPr>
      </w:pP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1B53F6" w:rsidRPr="00560C17" w:rsidRDefault="001B53F6" w:rsidP="001B53F6">
      <w:pPr>
        <w:pStyle w:val="ad"/>
        <w:rPr>
          <w:rFonts w:ascii="Times New Roman" w:hAnsi="Times New Roman" w:cs="Times New Roman"/>
          <w:sz w:val="22"/>
          <w:szCs w:val="22"/>
        </w:rPr>
      </w:pP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1B53F6" w:rsidRPr="00560C17" w:rsidRDefault="001B53F6" w:rsidP="001B53F6">
      <w:pPr>
        <w:pStyle w:val="ad"/>
        <w:rPr>
          <w:rFonts w:ascii="Times New Roman" w:hAnsi="Times New Roman" w:cs="Times New Roman"/>
          <w:color w:val="000000"/>
          <w:sz w:val="22"/>
          <w:szCs w:val="22"/>
        </w:rPr>
      </w:pPr>
    </w:p>
    <w:p w:rsidR="001B53F6" w:rsidRPr="00560C17" w:rsidRDefault="001B53F6" w:rsidP="001B53F6">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1B53F6" w:rsidRPr="00560C17" w:rsidRDefault="001B53F6" w:rsidP="001B53F6">
      <w:pPr>
        <w:ind w:left="360" w:firstLine="540"/>
        <w:jc w:val="both"/>
        <w:rPr>
          <w:rFonts w:ascii="Times New Roman" w:hAnsi="Times New Roman" w:cs="Times New Roman"/>
          <w:sz w:val="22"/>
          <w:szCs w:val="22"/>
        </w:rPr>
      </w:pPr>
    </w:p>
    <w:p w:rsidR="001B53F6" w:rsidRPr="00560C17" w:rsidRDefault="001B53F6" w:rsidP="001B53F6">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1B53F6" w:rsidRPr="00560C17" w:rsidRDefault="001B53F6" w:rsidP="001B53F6">
      <w:pPr>
        <w:ind w:left="360" w:firstLine="540"/>
        <w:jc w:val="both"/>
        <w:rPr>
          <w:rFonts w:ascii="Times New Roman" w:hAnsi="Times New Roman" w:cs="Times New Roman"/>
          <w:sz w:val="22"/>
          <w:szCs w:val="22"/>
        </w:rPr>
      </w:pPr>
    </w:p>
    <w:p w:rsidR="001B53F6" w:rsidRPr="00560C17" w:rsidRDefault="001B53F6" w:rsidP="001B53F6">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1B53F6" w:rsidRPr="00560C17" w:rsidRDefault="001B53F6" w:rsidP="001B53F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1B53F6" w:rsidRPr="00560C17" w:rsidRDefault="001B53F6" w:rsidP="001B53F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1B53F6" w:rsidRPr="00560C17" w:rsidRDefault="001B53F6" w:rsidP="001B53F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1B53F6" w:rsidRPr="00560C17" w:rsidRDefault="001B53F6" w:rsidP="001B53F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1B53F6" w:rsidRPr="00560C17" w:rsidRDefault="001B53F6" w:rsidP="001B53F6">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1B53F6" w:rsidRPr="00560C17" w:rsidRDefault="001B53F6" w:rsidP="001B53F6">
      <w:pPr>
        <w:jc w:val="both"/>
        <w:rPr>
          <w:rFonts w:ascii="Times New Roman" w:hAnsi="Times New Roman" w:cs="Times New Roman"/>
          <w:color w:val="000000"/>
          <w:sz w:val="22"/>
          <w:szCs w:val="22"/>
        </w:rPr>
      </w:pPr>
    </w:p>
    <w:p w:rsidR="001B53F6" w:rsidRPr="00560C17" w:rsidRDefault="001B53F6" w:rsidP="001B53F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1B53F6" w:rsidRPr="00560C17" w:rsidRDefault="001B53F6" w:rsidP="001B53F6">
      <w:pPr>
        <w:pStyle w:val="ad"/>
        <w:rPr>
          <w:rFonts w:ascii="Times New Roman" w:hAnsi="Times New Roman" w:cs="Times New Roman"/>
          <w:sz w:val="22"/>
          <w:szCs w:val="22"/>
        </w:rPr>
      </w:pPr>
    </w:p>
    <w:p w:rsidR="001B53F6" w:rsidRPr="00560C17" w:rsidRDefault="001B53F6" w:rsidP="001B53F6">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B53F6" w:rsidRPr="00560C17" w:rsidRDefault="001B53F6" w:rsidP="001B53F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1B53F6" w:rsidRPr="00560C17" w:rsidRDefault="001B53F6" w:rsidP="001B53F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1B53F6" w:rsidRPr="00560C17" w:rsidRDefault="001B53F6" w:rsidP="001B53F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1B53F6" w:rsidRPr="00560C17" w:rsidRDefault="001B53F6" w:rsidP="001B53F6">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1B53F6" w:rsidRPr="00560C17" w:rsidRDefault="001B53F6" w:rsidP="001B53F6">
      <w:pPr>
        <w:ind w:firstLine="720"/>
        <w:jc w:val="both"/>
        <w:rPr>
          <w:rFonts w:ascii="Times New Roman" w:hAnsi="Times New Roman" w:cs="Times New Roman"/>
          <w:bCs/>
          <w:iCs/>
          <w:sz w:val="22"/>
          <w:szCs w:val="22"/>
          <w:shd w:val="clear" w:color="auto" w:fill="00FFFF"/>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1B53F6" w:rsidRPr="00560C17" w:rsidRDefault="001B53F6" w:rsidP="001B53F6">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1B53F6" w:rsidRPr="00560C17" w:rsidRDefault="001B53F6" w:rsidP="001B53F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1B53F6" w:rsidRPr="00560C17" w:rsidRDefault="001B53F6" w:rsidP="001B53F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1B53F6" w:rsidRPr="00560C17" w:rsidRDefault="001B53F6" w:rsidP="001B53F6">
      <w:pPr>
        <w:ind w:left="360"/>
        <w:jc w:val="both"/>
        <w:rPr>
          <w:rFonts w:ascii="Times New Roman" w:hAnsi="Times New Roman" w:cs="Times New Roman"/>
          <w:sz w:val="22"/>
          <w:szCs w:val="22"/>
          <w:shd w:val="clear" w:color="auto" w:fill="00FFFF"/>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1B53F6" w:rsidRPr="00560C17" w:rsidRDefault="001B53F6" w:rsidP="001B53F6">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1B53F6" w:rsidRPr="00560C17" w:rsidRDefault="001B53F6" w:rsidP="001B53F6">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1B53F6" w:rsidRPr="00560C17" w:rsidRDefault="001B53F6" w:rsidP="001B53F6">
      <w:pPr>
        <w:ind w:left="360"/>
        <w:jc w:val="both"/>
        <w:rPr>
          <w:rFonts w:ascii="Times New Roman" w:hAnsi="Times New Roman" w:cs="Times New Roman"/>
          <w:sz w:val="22"/>
          <w:szCs w:val="22"/>
          <w:shd w:val="clear" w:color="auto" w:fill="00FFFF"/>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1B53F6" w:rsidRPr="00560C17" w:rsidRDefault="001B53F6" w:rsidP="001B53F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1B53F6" w:rsidRPr="00560C17" w:rsidRDefault="001B53F6" w:rsidP="001B53F6">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1B53F6" w:rsidRPr="00560C17" w:rsidRDefault="001B53F6" w:rsidP="001B53F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1B53F6" w:rsidRPr="00560C17" w:rsidRDefault="001B53F6" w:rsidP="001B53F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1B53F6" w:rsidRPr="00560C17" w:rsidRDefault="001B53F6" w:rsidP="001B53F6">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1B53F6" w:rsidRPr="00560C17" w:rsidRDefault="001B53F6" w:rsidP="001B53F6">
      <w:pPr>
        <w:ind w:left="360"/>
        <w:jc w:val="both"/>
        <w:rPr>
          <w:rFonts w:ascii="Times New Roman" w:hAnsi="Times New Roman" w:cs="Times New Roman"/>
          <w:sz w:val="22"/>
          <w:szCs w:val="22"/>
          <w:u w:val="single"/>
          <w:shd w:val="clear" w:color="auto" w:fill="00FFFF"/>
        </w:rPr>
      </w:pP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1B53F6" w:rsidRPr="00560C17" w:rsidRDefault="001B53F6" w:rsidP="001B53F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B53F6" w:rsidRPr="00560C17" w:rsidRDefault="001B53F6" w:rsidP="001B53F6">
      <w:pPr>
        <w:ind w:left="360"/>
        <w:jc w:val="both"/>
        <w:rPr>
          <w:rFonts w:ascii="Times New Roman" w:hAnsi="Times New Roman" w:cs="Times New Roman"/>
          <w:sz w:val="22"/>
          <w:szCs w:val="22"/>
          <w:shd w:val="clear" w:color="auto" w:fill="00FFFF"/>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1B53F6" w:rsidRPr="00560C17" w:rsidRDefault="001B53F6" w:rsidP="001B53F6">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1B53F6" w:rsidRPr="00560C17" w:rsidRDefault="001B53F6" w:rsidP="001B53F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1B53F6" w:rsidRPr="00560C17" w:rsidRDefault="001B53F6" w:rsidP="001B53F6">
      <w:pPr>
        <w:ind w:left="360"/>
        <w:jc w:val="both"/>
        <w:rPr>
          <w:rFonts w:ascii="Times New Roman" w:hAnsi="Times New Roman" w:cs="Times New Roman"/>
          <w:b/>
          <w:bCs/>
          <w:i/>
          <w:iCs/>
          <w:sz w:val="22"/>
          <w:szCs w:val="22"/>
        </w:rPr>
      </w:pPr>
    </w:p>
    <w:p w:rsidR="001B53F6"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B53F6" w:rsidRDefault="001B53F6" w:rsidP="001B53F6">
      <w:pPr>
        <w:ind w:firstLine="660"/>
        <w:jc w:val="both"/>
        <w:rPr>
          <w:rFonts w:ascii="Times New Roman" w:hAnsi="Times New Roman" w:cs="Times New Roman"/>
          <w:sz w:val="22"/>
          <w:szCs w:val="22"/>
        </w:rPr>
      </w:pPr>
    </w:p>
    <w:p w:rsidR="001B53F6" w:rsidRPr="00560C17" w:rsidRDefault="001B53F6" w:rsidP="001B53F6">
      <w:pPr>
        <w:ind w:firstLine="660"/>
        <w:jc w:val="both"/>
        <w:rPr>
          <w:rFonts w:ascii="Times New Roman" w:hAnsi="Times New Roman" w:cs="Times New Roman"/>
          <w:sz w:val="22"/>
          <w:szCs w:val="22"/>
        </w:rPr>
      </w:pP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1B53F6" w:rsidRPr="00560C17" w:rsidRDefault="001B53F6" w:rsidP="001B53F6">
      <w:pPr>
        <w:ind w:firstLine="660"/>
        <w:jc w:val="both"/>
        <w:rPr>
          <w:rFonts w:ascii="Times New Roman" w:hAnsi="Times New Roman" w:cs="Times New Roman"/>
          <w:sz w:val="22"/>
          <w:szCs w:val="22"/>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1B53F6" w:rsidRPr="00560C17" w:rsidRDefault="001B53F6" w:rsidP="001B53F6">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1B53F6" w:rsidRPr="00560C17" w:rsidRDefault="001B53F6" w:rsidP="001B53F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1B53F6" w:rsidRPr="00560C17" w:rsidRDefault="001B53F6" w:rsidP="001B53F6">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1B53F6" w:rsidRPr="00560C17" w:rsidRDefault="001B53F6" w:rsidP="001B53F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1B53F6" w:rsidRPr="00560C17" w:rsidRDefault="001B53F6" w:rsidP="001B53F6">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1B53F6" w:rsidRPr="00560C17" w:rsidRDefault="001B53F6" w:rsidP="001B53F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1B53F6" w:rsidRPr="00560C17" w:rsidRDefault="001B53F6" w:rsidP="001B53F6">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1B53F6" w:rsidRPr="00560C17" w:rsidRDefault="001B53F6" w:rsidP="001B53F6">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1B53F6" w:rsidRPr="00560C17" w:rsidRDefault="001B53F6" w:rsidP="001B53F6">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1B53F6" w:rsidRPr="00560C17" w:rsidRDefault="001B53F6" w:rsidP="001B53F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1B53F6" w:rsidRPr="00560C17" w:rsidRDefault="001B53F6" w:rsidP="001B53F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1B53F6" w:rsidRPr="00560C17" w:rsidRDefault="001B53F6" w:rsidP="001B53F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1B53F6" w:rsidRPr="00560C17" w:rsidRDefault="001B53F6" w:rsidP="001B53F6">
      <w:pPr>
        <w:ind w:left="360" w:hanging="360"/>
        <w:jc w:val="both"/>
        <w:rPr>
          <w:rFonts w:ascii="Times New Roman" w:hAnsi="Times New Roman" w:cs="Times New Roman"/>
          <w:sz w:val="22"/>
          <w:szCs w:val="22"/>
          <w:u w:val="single"/>
        </w:rPr>
      </w:pP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1B53F6" w:rsidRPr="00560C17" w:rsidRDefault="001B53F6" w:rsidP="001B53F6">
      <w:pPr>
        <w:pStyle w:val="ad"/>
        <w:rPr>
          <w:rFonts w:ascii="Times New Roman" w:hAnsi="Times New Roman" w:cs="Times New Roman"/>
          <w:sz w:val="22"/>
          <w:szCs w:val="22"/>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1B53F6" w:rsidRPr="00560C17" w:rsidRDefault="001B53F6" w:rsidP="001B53F6">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1B53F6" w:rsidRPr="00560C17" w:rsidRDefault="001B53F6" w:rsidP="001B53F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1B53F6" w:rsidRPr="00560C17" w:rsidRDefault="001B53F6" w:rsidP="001B53F6">
      <w:pPr>
        <w:pStyle w:val="ad"/>
        <w:rPr>
          <w:rFonts w:ascii="Times New Roman" w:hAnsi="Times New Roman" w:cs="Times New Roman"/>
          <w:sz w:val="22"/>
          <w:szCs w:val="22"/>
        </w:rPr>
      </w:pP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1B53F6" w:rsidRPr="00560C17" w:rsidRDefault="001B53F6" w:rsidP="001B53F6">
      <w:pPr>
        <w:pStyle w:val="ad"/>
        <w:rPr>
          <w:rFonts w:ascii="Times New Roman" w:hAnsi="Times New Roman" w:cs="Times New Roman"/>
          <w:sz w:val="22"/>
          <w:szCs w:val="22"/>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1B53F6" w:rsidRPr="00560C17" w:rsidRDefault="001B53F6" w:rsidP="001B53F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B53F6" w:rsidRPr="00560C17" w:rsidRDefault="001B53F6" w:rsidP="001B53F6">
      <w:pPr>
        <w:pStyle w:val="ad"/>
        <w:rPr>
          <w:rFonts w:ascii="Times New Roman" w:hAnsi="Times New Roman" w:cs="Times New Roman"/>
          <w:sz w:val="22"/>
          <w:szCs w:val="22"/>
          <w:shd w:val="clear" w:color="auto" w:fill="00FFFF"/>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1B53F6" w:rsidRPr="00560C17" w:rsidRDefault="001B53F6" w:rsidP="001B53F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1B53F6" w:rsidRPr="00560C17" w:rsidRDefault="001B53F6" w:rsidP="001B53F6">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1B53F6" w:rsidRPr="00560C17" w:rsidRDefault="001B53F6" w:rsidP="001B53F6">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1B53F6" w:rsidRPr="00560C17" w:rsidRDefault="001B53F6" w:rsidP="001B53F6">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1B53F6" w:rsidRPr="00560C17" w:rsidRDefault="001B53F6" w:rsidP="001B53F6">
      <w:pPr>
        <w:pStyle w:val="ad"/>
        <w:rPr>
          <w:rFonts w:ascii="Times New Roman" w:hAnsi="Times New Roman" w:cs="Times New Roman"/>
          <w:sz w:val="22"/>
          <w:szCs w:val="22"/>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1B53F6" w:rsidRPr="00560C17" w:rsidRDefault="001B53F6" w:rsidP="001B53F6">
      <w:pPr>
        <w:pStyle w:val="ad"/>
        <w:rPr>
          <w:rFonts w:ascii="Times New Roman" w:hAnsi="Times New Roman" w:cs="Times New Roman"/>
          <w:sz w:val="22"/>
          <w:szCs w:val="22"/>
        </w:rPr>
      </w:pPr>
    </w:p>
    <w:p w:rsidR="001B53F6" w:rsidRPr="00560C17" w:rsidRDefault="001B53F6" w:rsidP="001B53F6">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1B53F6" w:rsidRPr="00560C17" w:rsidRDefault="001B53F6" w:rsidP="001B53F6">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1B53F6" w:rsidRPr="00560C17" w:rsidRDefault="001B53F6" w:rsidP="001B53F6">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1B53F6" w:rsidRPr="00560C17" w:rsidRDefault="001B53F6" w:rsidP="001B53F6">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1B53F6" w:rsidRPr="00560C17" w:rsidRDefault="001B53F6" w:rsidP="001B53F6">
      <w:pPr>
        <w:pStyle w:val="ad"/>
        <w:rPr>
          <w:rFonts w:ascii="Times New Roman" w:hAnsi="Times New Roman" w:cs="Times New Roman"/>
          <w:sz w:val="22"/>
          <w:szCs w:val="22"/>
        </w:rPr>
      </w:pPr>
    </w:p>
    <w:p w:rsidR="001B53F6" w:rsidRPr="00560C17" w:rsidRDefault="001B53F6" w:rsidP="001B53F6">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1B53F6" w:rsidRPr="00560C17" w:rsidRDefault="001B53F6" w:rsidP="001B53F6">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1B53F6" w:rsidRPr="00560C17" w:rsidRDefault="001B53F6" w:rsidP="001B53F6">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1B53F6" w:rsidRPr="00560C17" w:rsidRDefault="001B53F6" w:rsidP="001B53F6">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1B53F6" w:rsidRPr="00560C17" w:rsidRDefault="001B53F6" w:rsidP="001B53F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1B53F6" w:rsidRPr="00560C17" w:rsidRDefault="001B53F6" w:rsidP="001B53F6">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1B53F6" w:rsidRPr="00560C17" w:rsidRDefault="001B53F6" w:rsidP="001B53F6">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1B53F6" w:rsidRPr="00560C17" w:rsidRDefault="001B53F6" w:rsidP="001B53F6">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1B53F6" w:rsidRPr="00560C17" w:rsidRDefault="001B53F6" w:rsidP="001B53F6">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1B53F6" w:rsidRPr="00560C17" w:rsidRDefault="001B53F6" w:rsidP="001B53F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1B53F6" w:rsidRPr="00560C17" w:rsidRDefault="001B53F6" w:rsidP="001B53F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1B53F6" w:rsidRPr="00560C17" w:rsidRDefault="001B53F6" w:rsidP="001B53F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1B53F6" w:rsidRPr="00560C17" w:rsidRDefault="001B53F6" w:rsidP="001B53F6">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1B53F6" w:rsidRPr="00560C17" w:rsidRDefault="001B53F6" w:rsidP="001B53F6">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1B53F6" w:rsidRPr="00560C17" w:rsidRDefault="001B53F6" w:rsidP="001B53F6">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1B53F6" w:rsidRPr="00560C17" w:rsidRDefault="001B53F6" w:rsidP="001B53F6">
      <w:pPr>
        <w:ind w:left="360"/>
        <w:jc w:val="both"/>
        <w:rPr>
          <w:rFonts w:ascii="Times New Roman" w:hAnsi="Times New Roman" w:cs="Times New Roman"/>
          <w:b/>
          <w:bCs/>
          <w:i/>
          <w:iCs/>
          <w:sz w:val="22"/>
          <w:szCs w:val="22"/>
        </w:rPr>
      </w:pPr>
    </w:p>
    <w:p w:rsidR="001B53F6" w:rsidRPr="00560C17" w:rsidRDefault="001B53F6" w:rsidP="001B53F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B53F6" w:rsidRPr="00560C17" w:rsidRDefault="001B53F6" w:rsidP="001B53F6">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1B53F6" w:rsidRPr="00560C17" w:rsidRDefault="001B53F6" w:rsidP="001B53F6">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1B53F6" w:rsidRPr="00560C17" w:rsidRDefault="001B53F6" w:rsidP="001B53F6">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B53F6" w:rsidRPr="00560C17" w:rsidRDefault="001B53F6" w:rsidP="001B53F6">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1B53F6" w:rsidRPr="00560C17" w:rsidRDefault="001B53F6" w:rsidP="001B53F6">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1B53F6" w:rsidRPr="00560C17" w:rsidRDefault="001B53F6" w:rsidP="001B53F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1B53F6" w:rsidRPr="00560C17" w:rsidRDefault="001B53F6" w:rsidP="001B53F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1B53F6" w:rsidRPr="00560C17" w:rsidRDefault="001B53F6" w:rsidP="001B53F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1B53F6" w:rsidRPr="00560C17" w:rsidRDefault="001B53F6" w:rsidP="001B53F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1B53F6" w:rsidRPr="00560C17" w:rsidRDefault="001B53F6" w:rsidP="001B53F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1B53F6" w:rsidRPr="00560C17" w:rsidRDefault="001B53F6" w:rsidP="001B53F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1B53F6" w:rsidRPr="00560C17" w:rsidRDefault="001B53F6" w:rsidP="001B53F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1B53F6" w:rsidRPr="00560C17" w:rsidRDefault="001B53F6" w:rsidP="001B53F6">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1B53F6" w:rsidRPr="00560C17" w:rsidRDefault="001B53F6" w:rsidP="001B53F6">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1B53F6" w:rsidRPr="00560C17" w:rsidRDefault="001B53F6" w:rsidP="001B53F6">
      <w:pPr>
        <w:ind w:left="357"/>
        <w:rPr>
          <w:rFonts w:ascii="Times New Roman" w:hAnsi="Times New Roman" w:cs="Times New Roman"/>
          <w:sz w:val="22"/>
          <w:szCs w:val="22"/>
        </w:rPr>
      </w:pPr>
    </w:p>
    <w:p w:rsidR="001B53F6" w:rsidRPr="00560C17" w:rsidRDefault="001B53F6" w:rsidP="001B53F6">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1B53F6" w:rsidRPr="00560C17" w:rsidRDefault="001B53F6" w:rsidP="001B53F6">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1B53F6" w:rsidRPr="00560C17" w:rsidRDefault="001B53F6" w:rsidP="001B53F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1B53F6" w:rsidRPr="00560C17" w:rsidRDefault="001B53F6" w:rsidP="001B53F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1B53F6" w:rsidRPr="00560C17" w:rsidRDefault="001B53F6" w:rsidP="001B53F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1B53F6" w:rsidRPr="00560C17" w:rsidRDefault="001B53F6" w:rsidP="001B53F6">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1B53F6" w:rsidRPr="00560C17" w:rsidRDefault="001B53F6" w:rsidP="001B53F6">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1B53F6" w:rsidRPr="00560C17" w:rsidRDefault="001B53F6" w:rsidP="001B53F6">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1B53F6" w:rsidRPr="00560C17" w:rsidRDefault="001B53F6" w:rsidP="001B53F6">
      <w:pPr>
        <w:pStyle w:val="211"/>
        <w:ind w:left="0"/>
        <w:rPr>
          <w:rFonts w:ascii="Times New Roman" w:hAnsi="Times New Roman" w:cs="Times New Roman"/>
          <w:sz w:val="22"/>
          <w:szCs w:val="22"/>
        </w:rPr>
      </w:pPr>
    </w:p>
    <w:p w:rsidR="001B53F6" w:rsidRPr="00560C17" w:rsidRDefault="001B53F6" w:rsidP="001B53F6">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1B53F6" w:rsidRPr="00560C17" w:rsidRDefault="001B53F6" w:rsidP="001B53F6">
      <w:pPr>
        <w:pStyle w:val="211"/>
        <w:ind w:left="0"/>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1B53F6" w:rsidRPr="00560C17" w:rsidRDefault="001B53F6" w:rsidP="001B53F6">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1B53F6" w:rsidRPr="00560C17" w:rsidRDefault="001B53F6" w:rsidP="001B53F6">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1B53F6" w:rsidRPr="00560C17" w:rsidRDefault="001B53F6" w:rsidP="001B53F6">
      <w:pPr>
        <w:ind w:left="540"/>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1B53F6" w:rsidRPr="00560C17" w:rsidRDefault="001B53F6" w:rsidP="001B53F6">
      <w:pPr>
        <w:pStyle w:val="a6"/>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1B53F6" w:rsidRPr="00560C17" w:rsidRDefault="001B53F6" w:rsidP="001B53F6">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1B53F6" w:rsidRPr="00560C17" w:rsidRDefault="001B53F6" w:rsidP="001B53F6">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1B53F6" w:rsidRPr="00560C17" w:rsidRDefault="001B53F6" w:rsidP="001B53F6">
      <w:pPr>
        <w:ind w:left="540"/>
        <w:jc w:val="both"/>
        <w:rPr>
          <w:rFonts w:ascii="Times New Roman" w:hAnsi="Times New Roman" w:cs="Times New Roman"/>
          <w:sz w:val="22"/>
          <w:szCs w:val="22"/>
          <w:shd w:val="clear" w:color="auto" w:fill="00FFFF"/>
        </w:rPr>
      </w:pPr>
    </w:p>
    <w:p w:rsidR="001B53F6" w:rsidRPr="00560C17" w:rsidRDefault="001B53F6" w:rsidP="001B53F6">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1B53F6" w:rsidRPr="00560C17" w:rsidRDefault="001B53F6" w:rsidP="001B53F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1B53F6" w:rsidRPr="00560C17" w:rsidRDefault="001B53F6" w:rsidP="001B53F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1B53F6" w:rsidRPr="00560C17" w:rsidRDefault="001B53F6" w:rsidP="001B53F6">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1B53F6" w:rsidRPr="00560C17" w:rsidRDefault="001B53F6" w:rsidP="001B53F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1B53F6" w:rsidRPr="00560C17" w:rsidRDefault="001B53F6" w:rsidP="001B53F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1B53F6" w:rsidRPr="00560C17" w:rsidRDefault="001B53F6" w:rsidP="001B53F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1B53F6" w:rsidRPr="00560C17" w:rsidRDefault="001B53F6" w:rsidP="001B53F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1B53F6" w:rsidRPr="00560C17" w:rsidRDefault="001B53F6" w:rsidP="001B53F6">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1B53F6" w:rsidRPr="00560C17" w:rsidRDefault="001B53F6" w:rsidP="001B53F6">
      <w:pPr>
        <w:ind w:left="360"/>
        <w:rPr>
          <w:rFonts w:ascii="Times New Roman" w:hAnsi="Times New Roman" w:cs="Times New Roman"/>
          <w:sz w:val="22"/>
          <w:szCs w:val="22"/>
        </w:rPr>
      </w:pPr>
    </w:p>
    <w:p w:rsidR="001B53F6" w:rsidRPr="00560C17" w:rsidRDefault="001B53F6" w:rsidP="001B53F6">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1B53F6" w:rsidRPr="00560C17" w:rsidRDefault="001B53F6" w:rsidP="001B53F6">
      <w:pPr>
        <w:ind w:left="360"/>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1B53F6" w:rsidRPr="00560C17" w:rsidRDefault="001B53F6" w:rsidP="001B53F6">
      <w:pPr>
        <w:jc w:val="both"/>
        <w:rPr>
          <w:rFonts w:ascii="Times New Roman" w:hAnsi="Times New Roman" w:cs="Times New Roman"/>
          <w:b/>
          <w:bCs/>
          <w:sz w:val="22"/>
          <w:szCs w:val="22"/>
          <w:shd w:val="clear" w:color="auto" w:fill="00FFFF"/>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1B53F6" w:rsidRPr="00560C17" w:rsidRDefault="001B53F6" w:rsidP="001B53F6">
      <w:pPr>
        <w:jc w:val="both"/>
        <w:rPr>
          <w:rFonts w:ascii="Times New Roman" w:hAnsi="Times New Roman" w:cs="Times New Roman"/>
          <w:b/>
          <w:bCs/>
          <w:sz w:val="22"/>
          <w:szCs w:val="22"/>
        </w:rPr>
      </w:pPr>
    </w:p>
    <w:p w:rsidR="001B53F6" w:rsidRPr="000300FD" w:rsidRDefault="001B53F6" w:rsidP="001B53F6">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1B53F6" w:rsidRDefault="001B53F6" w:rsidP="001B53F6">
      <w:pPr>
        <w:pStyle w:val="af0"/>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1B53F6" w:rsidRPr="00560C17" w:rsidRDefault="001B53F6" w:rsidP="001B53F6">
      <w:pPr>
        <w:jc w:val="both"/>
        <w:rPr>
          <w:rFonts w:ascii="Times New Roman" w:hAnsi="Times New Roman" w:cs="Times New Roman"/>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1B53F6" w:rsidRPr="00560C17" w:rsidRDefault="001B53F6" w:rsidP="001B53F6">
      <w:pPr>
        <w:jc w:val="both"/>
        <w:rPr>
          <w:rFonts w:ascii="Times New Roman" w:hAnsi="Times New Roman" w:cs="Times New Roman"/>
          <w:sz w:val="22"/>
          <w:szCs w:val="22"/>
          <w:shd w:val="clear" w:color="auto" w:fill="00FFFF"/>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1B53F6" w:rsidRPr="00560C17" w:rsidRDefault="001B53F6" w:rsidP="001B53F6">
      <w:pPr>
        <w:ind w:left="540"/>
        <w:jc w:val="both"/>
        <w:rPr>
          <w:rFonts w:ascii="Times New Roman" w:hAnsi="Times New Roman" w:cs="Times New Roman"/>
          <w:b/>
          <w:b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1B53F6" w:rsidRPr="00560C17" w:rsidRDefault="001B53F6" w:rsidP="001B53F6">
      <w:pPr>
        <w:ind w:left="360"/>
        <w:jc w:val="both"/>
        <w:rPr>
          <w:rFonts w:ascii="Times New Roman" w:hAnsi="Times New Roman" w:cs="Times New Roman"/>
          <w:b/>
          <w:bCs/>
          <w:sz w:val="22"/>
          <w:szCs w:val="22"/>
        </w:rPr>
      </w:pPr>
    </w:p>
    <w:p w:rsidR="001B53F6" w:rsidRPr="00560C17" w:rsidRDefault="001B53F6" w:rsidP="001B53F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1B53F6" w:rsidRPr="00560C17" w:rsidRDefault="001B53F6" w:rsidP="001B53F6">
      <w:pPr>
        <w:jc w:val="both"/>
        <w:rPr>
          <w:rFonts w:ascii="Times New Roman" w:hAnsi="Times New Roman" w:cs="Times New Roman"/>
          <w:b/>
          <w:bCs/>
          <w:i/>
          <w:iCs/>
          <w:sz w:val="22"/>
          <w:szCs w:val="22"/>
        </w:rPr>
      </w:pPr>
    </w:p>
    <w:p w:rsidR="001B53F6" w:rsidRPr="00560C17" w:rsidRDefault="001B53F6" w:rsidP="001B53F6">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1B53F6" w:rsidRPr="00560C17" w:rsidRDefault="001B53F6" w:rsidP="001B53F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1B53F6" w:rsidRPr="00560C17" w:rsidRDefault="001B53F6" w:rsidP="001B53F6">
      <w:pPr>
        <w:jc w:val="both"/>
        <w:rPr>
          <w:rFonts w:ascii="Times New Roman" w:hAnsi="Times New Roman" w:cs="Times New Roman"/>
          <w:b/>
          <w:bCs/>
          <w:i/>
          <w:iCs/>
          <w:sz w:val="22"/>
          <w:szCs w:val="22"/>
          <w:shd w:val="clear" w:color="auto" w:fill="00FFFF"/>
        </w:rPr>
      </w:pPr>
    </w:p>
    <w:p w:rsidR="001B53F6" w:rsidRPr="00560C17" w:rsidRDefault="001B53F6" w:rsidP="001B53F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1B53F6" w:rsidRPr="00560C17" w:rsidRDefault="001B53F6" w:rsidP="001B53F6">
      <w:pPr>
        <w:jc w:val="both"/>
        <w:rPr>
          <w:rFonts w:ascii="Times New Roman" w:hAnsi="Times New Roman" w:cs="Times New Roman"/>
          <w:b/>
          <w:bCs/>
          <w:i/>
          <w:iCs/>
          <w:sz w:val="22"/>
          <w:szCs w:val="22"/>
        </w:rPr>
      </w:pPr>
    </w:p>
    <w:p w:rsidR="001B53F6" w:rsidRPr="00560C17" w:rsidRDefault="001B53F6" w:rsidP="001B53F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1B53F6" w:rsidRPr="00560C17" w:rsidRDefault="001B53F6" w:rsidP="001B53F6">
      <w:pPr>
        <w:jc w:val="both"/>
        <w:rPr>
          <w:rFonts w:ascii="Times New Roman" w:hAnsi="Times New Roman" w:cs="Times New Roman"/>
          <w:b/>
          <w:bCs/>
          <w:i/>
          <w:iCs/>
          <w:sz w:val="22"/>
          <w:szCs w:val="22"/>
        </w:rPr>
      </w:pPr>
    </w:p>
    <w:p w:rsidR="001B53F6" w:rsidRPr="00560C17" w:rsidRDefault="001B53F6" w:rsidP="001B53F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1B53F6" w:rsidRPr="00560C17" w:rsidRDefault="001B53F6" w:rsidP="001B53F6">
      <w:pPr>
        <w:jc w:val="both"/>
        <w:rPr>
          <w:rFonts w:ascii="Times New Roman" w:hAnsi="Times New Roman" w:cs="Times New Roman"/>
          <w:b/>
          <w:bCs/>
          <w:i/>
          <w:iCs/>
          <w:sz w:val="22"/>
          <w:szCs w:val="22"/>
        </w:rPr>
      </w:pPr>
    </w:p>
    <w:p w:rsidR="001B53F6" w:rsidRPr="00560C17" w:rsidRDefault="001B53F6" w:rsidP="001B53F6">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1B53F6" w:rsidRPr="00560C17" w:rsidRDefault="001B53F6" w:rsidP="001B53F6">
      <w:pPr>
        <w:jc w:val="both"/>
        <w:rPr>
          <w:rFonts w:ascii="Times New Roman" w:hAnsi="Times New Roman" w:cs="Times New Roman"/>
          <w:b/>
          <w:bCs/>
          <w:i/>
          <w:i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1B53F6" w:rsidRPr="00560C17" w:rsidRDefault="001B53F6" w:rsidP="001B53F6">
      <w:pPr>
        <w:pStyle w:val="211"/>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1B53F6" w:rsidRPr="00560C17" w:rsidRDefault="001B53F6" w:rsidP="001B53F6">
      <w:pPr>
        <w:pStyle w:val="211"/>
        <w:ind w:left="36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1B53F6" w:rsidRPr="00560C17" w:rsidRDefault="001B53F6" w:rsidP="001B53F6">
      <w:pPr>
        <w:pStyle w:val="211"/>
        <w:ind w:left="36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1B53F6" w:rsidRPr="00560C17" w:rsidRDefault="001B53F6" w:rsidP="001B53F6">
      <w:pPr>
        <w:pStyle w:val="211"/>
        <w:ind w:left="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1B53F6" w:rsidRPr="00560C17" w:rsidRDefault="001B53F6" w:rsidP="001B53F6">
      <w:pPr>
        <w:pStyle w:val="211"/>
        <w:ind w:left="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1B53F6" w:rsidRPr="00560C17" w:rsidRDefault="001B53F6" w:rsidP="001B53F6">
      <w:pPr>
        <w:pStyle w:val="af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1B53F6" w:rsidRPr="00560C17" w:rsidRDefault="001B53F6" w:rsidP="001B53F6">
      <w:pPr>
        <w:pStyle w:val="211"/>
        <w:ind w:left="36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1B53F6" w:rsidRPr="00560C17" w:rsidRDefault="001B53F6" w:rsidP="001B53F6">
      <w:pPr>
        <w:pStyle w:val="211"/>
        <w:ind w:left="0"/>
        <w:rPr>
          <w:rFonts w:ascii="Times New Roman" w:hAnsi="Times New Roman" w:cs="Times New Roman"/>
          <w:sz w:val="22"/>
          <w:szCs w:val="22"/>
          <w:shd w:val="clear" w:color="auto" w:fill="FFFF00"/>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1B53F6" w:rsidRPr="00560C17" w:rsidRDefault="001B53F6" w:rsidP="001B53F6">
      <w:pPr>
        <w:pStyle w:val="211"/>
        <w:ind w:left="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1B53F6" w:rsidRPr="00560C17" w:rsidRDefault="001B53F6" w:rsidP="001B53F6">
      <w:pPr>
        <w:pStyle w:val="211"/>
        <w:ind w:left="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1B53F6" w:rsidRPr="00560C17" w:rsidRDefault="001B53F6" w:rsidP="001B53F6">
      <w:pPr>
        <w:pStyle w:val="211"/>
        <w:ind w:left="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1B53F6" w:rsidRPr="00560C17" w:rsidRDefault="001B53F6" w:rsidP="001B53F6">
      <w:pPr>
        <w:pStyle w:val="211"/>
        <w:ind w:left="0"/>
        <w:rPr>
          <w:rFonts w:ascii="Times New Roman" w:hAnsi="Times New Roman" w:cs="Times New Roman"/>
          <w:sz w:val="22"/>
          <w:szCs w:val="22"/>
        </w:rPr>
      </w:pPr>
    </w:p>
    <w:p w:rsidR="001B53F6" w:rsidRPr="00560C17" w:rsidRDefault="001B53F6" w:rsidP="001B53F6">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1B53F6" w:rsidRPr="00560C17" w:rsidRDefault="001B53F6" w:rsidP="001B53F6">
      <w:pPr>
        <w:pStyle w:val="211"/>
        <w:ind w:left="0"/>
        <w:rPr>
          <w:rFonts w:ascii="Times New Roman" w:hAnsi="Times New Roman" w:cs="Times New Roman"/>
          <w:sz w:val="22"/>
          <w:szCs w:val="22"/>
        </w:rPr>
      </w:pPr>
    </w:p>
    <w:p w:rsidR="001B53F6" w:rsidRPr="00560C17" w:rsidRDefault="001B53F6" w:rsidP="001B53F6">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1B53F6" w:rsidRPr="00560C17" w:rsidRDefault="001B53F6" w:rsidP="001B53F6">
      <w:pPr>
        <w:pStyle w:val="a6"/>
        <w:rPr>
          <w:rFonts w:ascii="Times New Roman" w:hAnsi="Times New Roman" w:cs="Times New Roman"/>
          <w:sz w:val="22"/>
          <w:szCs w:val="22"/>
        </w:rPr>
      </w:pPr>
    </w:p>
    <w:p w:rsidR="001B53F6" w:rsidRPr="00560C17" w:rsidRDefault="001B53F6" w:rsidP="001B53F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1B53F6" w:rsidRPr="00560C17" w:rsidRDefault="001B53F6" w:rsidP="001B53F6">
      <w:pPr>
        <w:jc w:val="both"/>
        <w:rPr>
          <w:rFonts w:ascii="Times New Roman" w:hAnsi="Times New Roman" w:cs="Times New Roman"/>
          <w:b/>
          <w:bCs/>
          <w:i/>
          <w:iCs/>
          <w:sz w:val="22"/>
          <w:szCs w:val="22"/>
        </w:rPr>
      </w:pP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1B53F6" w:rsidRPr="00560C17" w:rsidRDefault="001B53F6" w:rsidP="001B53F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1B53F6" w:rsidRPr="00560C17" w:rsidRDefault="001B53F6" w:rsidP="001B53F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1B53F6" w:rsidRPr="00560C17" w:rsidRDefault="001B53F6" w:rsidP="001B53F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1B53F6" w:rsidRPr="00560C17" w:rsidRDefault="001B53F6" w:rsidP="001B53F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1B53F6" w:rsidRPr="00560C17" w:rsidRDefault="001B53F6" w:rsidP="001B53F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1B53F6" w:rsidRPr="00560C17" w:rsidRDefault="001B53F6" w:rsidP="001B53F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1B53F6" w:rsidRPr="00560C17" w:rsidRDefault="001B53F6" w:rsidP="001B53F6">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1B53F6" w:rsidRPr="00560C17" w:rsidRDefault="001B53F6" w:rsidP="001B53F6">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1B53F6" w:rsidRPr="00560C17" w:rsidRDefault="001B53F6" w:rsidP="001B53F6">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1B53F6" w:rsidRPr="00560C17" w:rsidRDefault="001B53F6" w:rsidP="001B53F6">
      <w:pPr>
        <w:jc w:val="both"/>
        <w:rPr>
          <w:rFonts w:ascii="Times New Roman" w:hAnsi="Times New Roman" w:cs="Times New Roman"/>
          <w:b/>
          <w:bCs/>
          <w:i/>
          <w:iCs/>
          <w:sz w:val="22"/>
          <w:szCs w:val="22"/>
        </w:rPr>
      </w:pPr>
    </w:p>
    <w:p w:rsidR="001B53F6" w:rsidRPr="00560C17" w:rsidRDefault="001B53F6" w:rsidP="001B53F6">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1B53F6" w:rsidRPr="00560C17" w:rsidRDefault="001B53F6" w:rsidP="001B53F6">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1B53F6" w:rsidRPr="00560C17" w:rsidRDefault="001B53F6" w:rsidP="001B53F6">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1B53F6" w:rsidRPr="00560C17" w:rsidRDefault="001B53F6" w:rsidP="001B53F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1B53F6" w:rsidRPr="00560C17" w:rsidRDefault="001B53F6" w:rsidP="001B53F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1B53F6" w:rsidRPr="00560C17" w:rsidRDefault="001B53F6" w:rsidP="001B53F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1B53F6" w:rsidRPr="00560C17" w:rsidRDefault="001B53F6" w:rsidP="001B53F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1B53F6" w:rsidRPr="00560C17" w:rsidRDefault="001B53F6" w:rsidP="001B53F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1B53F6" w:rsidRPr="00560C17" w:rsidRDefault="001B53F6" w:rsidP="001B53F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1B53F6" w:rsidRPr="00560C17" w:rsidRDefault="001B53F6" w:rsidP="001B53F6">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1B53F6" w:rsidRPr="00560C17" w:rsidRDefault="001B53F6" w:rsidP="001B53F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1B53F6" w:rsidRPr="00560C17" w:rsidRDefault="001B53F6" w:rsidP="001B53F6">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1B53F6" w:rsidRPr="00560C17" w:rsidRDefault="001B53F6" w:rsidP="001B53F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1B53F6" w:rsidRPr="00560C17" w:rsidRDefault="001B53F6" w:rsidP="001B53F6">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1B53F6" w:rsidRPr="00560C17" w:rsidRDefault="001B53F6" w:rsidP="001B53F6">
      <w:pPr>
        <w:ind w:left="720"/>
        <w:jc w:val="both"/>
        <w:rPr>
          <w:rFonts w:ascii="Times New Roman" w:hAnsi="Times New Roman" w:cs="Times New Roman"/>
          <w:sz w:val="22"/>
          <w:szCs w:val="22"/>
          <w:u w:val="single"/>
        </w:rPr>
      </w:pPr>
    </w:p>
    <w:p w:rsidR="001B53F6" w:rsidRPr="00560C17" w:rsidRDefault="001B53F6" w:rsidP="001B53F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1B53F6" w:rsidRPr="00560C17" w:rsidRDefault="001B53F6" w:rsidP="001B53F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1B53F6" w:rsidRPr="00560C17" w:rsidRDefault="001B53F6" w:rsidP="001B53F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1B53F6" w:rsidRPr="00560C17" w:rsidRDefault="001B53F6" w:rsidP="001B53F6">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1B53F6" w:rsidRPr="00560C17" w:rsidRDefault="001B53F6" w:rsidP="001B53F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1B53F6" w:rsidRPr="00560C17" w:rsidRDefault="001B53F6" w:rsidP="001B53F6">
      <w:pPr>
        <w:ind w:left="360"/>
        <w:jc w:val="both"/>
        <w:rPr>
          <w:rFonts w:ascii="Times New Roman" w:hAnsi="Times New Roman" w:cs="Times New Roman"/>
          <w:b/>
          <w:bCs/>
          <w:sz w:val="22"/>
          <w:szCs w:val="22"/>
        </w:rPr>
      </w:pPr>
    </w:p>
    <w:p w:rsidR="001B53F6" w:rsidRPr="00560C17" w:rsidRDefault="001B53F6" w:rsidP="001B53F6">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1B53F6" w:rsidRPr="00560C17" w:rsidRDefault="001B53F6" w:rsidP="001B53F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1B53F6" w:rsidRPr="00560C17" w:rsidRDefault="001B53F6" w:rsidP="001B53F6">
      <w:pPr>
        <w:ind w:left="360"/>
        <w:jc w:val="both"/>
        <w:rPr>
          <w:rFonts w:ascii="Times New Roman" w:hAnsi="Times New Roman" w:cs="Times New Roman"/>
          <w:b/>
          <w:bCs/>
          <w:sz w:val="22"/>
          <w:szCs w:val="22"/>
        </w:rPr>
      </w:pPr>
    </w:p>
    <w:p w:rsidR="001B53F6" w:rsidRPr="00560C17" w:rsidRDefault="001B53F6" w:rsidP="001B53F6">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1B53F6" w:rsidRPr="00560C17" w:rsidRDefault="001B53F6" w:rsidP="001B53F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1B53F6" w:rsidRPr="00560C17" w:rsidRDefault="001B53F6" w:rsidP="001B53F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1B53F6" w:rsidRPr="00560C17" w:rsidRDefault="001B53F6" w:rsidP="001B53F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1B53F6" w:rsidRPr="00560C17" w:rsidRDefault="001B53F6" w:rsidP="001B53F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1B53F6" w:rsidRPr="00560C17" w:rsidRDefault="001B53F6" w:rsidP="001B53F6">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1B53F6" w:rsidRPr="00560C17" w:rsidRDefault="001B53F6" w:rsidP="001B53F6">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1B53F6" w:rsidRPr="00560C17" w:rsidRDefault="001B53F6" w:rsidP="001B53F6">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1B53F6" w:rsidRPr="00560C17" w:rsidRDefault="001B53F6" w:rsidP="001B53F6">
      <w:pPr>
        <w:ind w:left="410"/>
        <w:jc w:val="both"/>
        <w:rPr>
          <w:rFonts w:ascii="Times New Roman" w:hAnsi="Times New Roman" w:cs="Times New Roman"/>
          <w:sz w:val="22"/>
          <w:szCs w:val="22"/>
        </w:rPr>
      </w:pPr>
    </w:p>
    <w:p w:rsidR="001B53F6" w:rsidRPr="00560C17" w:rsidRDefault="001B53F6" w:rsidP="001B53F6">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1B53F6" w:rsidRPr="00560C17" w:rsidRDefault="001B53F6" w:rsidP="001B53F6">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1B53F6" w:rsidRPr="00560C17" w:rsidRDefault="001B53F6" w:rsidP="001B53F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1B53F6" w:rsidRPr="00560C17" w:rsidRDefault="001B53F6" w:rsidP="001B53F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1B53F6" w:rsidRPr="00560C17" w:rsidRDefault="001B53F6" w:rsidP="001B53F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1B53F6" w:rsidRPr="00560C17" w:rsidRDefault="001B53F6" w:rsidP="001B53F6">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1B53F6" w:rsidRPr="00560C17" w:rsidRDefault="001B53F6" w:rsidP="001B53F6">
      <w:pPr>
        <w:ind w:left="360" w:firstLine="360"/>
        <w:jc w:val="both"/>
        <w:rPr>
          <w:rFonts w:ascii="Times New Roman" w:hAnsi="Times New Roman" w:cs="Times New Roman"/>
          <w:sz w:val="22"/>
          <w:szCs w:val="22"/>
          <w:u w:val="single"/>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1B53F6" w:rsidRPr="00560C17" w:rsidRDefault="001B53F6" w:rsidP="001B53F6">
      <w:pPr>
        <w:ind w:left="360" w:firstLine="720"/>
        <w:jc w:val="both"/>
        <w:rPr>
          <w:rFonts w:ascii="Times New Roman" w:hAnsi="Times New Roman" w:cs="Times New Roman"/>
          <w:sz w:val="22"/>
          <w:szCs w:val="22"/>
        </w:rPr>
      </w:pPr>
    </w:p>
    <w:p w:rsidR="001B53F6" w:rsidRPr="00560C17" w:rsidRDefault="001B53F6" w:rsidP="001B53F6">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1B53F6" w:rsidRPr="00560C17" w:rsidRDefault="001B53F6" w:rsidP="001B53F6">
      <w:pPr>
        <w:jc w:val="both"/>
        <w:rPr>
          <w:rFonts w:ascii="Times New Roman" w:hAnsi="Times New Roman" w:cs="Times New Roman"/>
          <w:b/>
          <w:bCs/>
          <w:sz w:val="22"/>
          <w:szCs w:val="22"/>
        </w:rPr>
      </w:pPr>
    </w:p>
    <w:p w:rsidR="001B53F6" w:rsidRPr="00560C17" w:rsidRDefault="001B53F6" w:rsidP="001B53F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1B53F6" w:rsidRPr="00560C17" w:rsidRDefault="001B53F6" w:rsidP="001B53F6">
      <w:pPr>
        <w:ind w:firstLine="709"/>
        <w:jc w:val="both"/>
        <w:rPr>
          <w:rFonts w:ascii="Times New Roman" w:hAnsi="Times New Roman" w:cs="Times New Roman"/>
          <w:bCs/>
          <w:iCs/>
          <w:sz w:val="22"/>
          <w:szCs w:val="22"/>
        </w:rPr>
      </w:pPr>
    </w:p>
    <w:p w:rsidR="001B53F6" w:rsidRPr="00560C17" w:rsidRDefault="001B53F6" w:rsidP="001B53F6">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1B53F6" w:rsidRPr="00560C17" w:rsidRDefault="001B53F6" w:rsidP="001B53F6">
      <w:pPr>
        <w:jc w:val="both"/>
        <w:rPr>
          <w:rFonts w:ascii="Times New Roman" w:hAnsi="Times New Roman" w:cs="Times New Roman"/>
          <w:sz w:val="22"/>
          <w:szCs w:val="22"/>
          <w:u w:val="single"/>
        </w:rPr>
      </w:pPr>
    </w:p>
    <w:p w:rsidR="001B53F6" w:rsidRPr="00560C17" w:rsidRDefault="001B53F6" w:rsidP="001B53F6">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1B53F6" w:rsidRPr="00560C17" w:rsidRDefault="001B53F6" w:rsidP="001B53F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B53F6" w:rsidRPr="00560C17" w:rsidRDefault="001B53F6" w:rsidP="001B53F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1B53F6" w:rsidRPr="00560C17" w:rsidRDefault="001B53F6" w:rsidP="001B53F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1B53F6" w:rsidRPr="00560C17" w:rsidRDefault="001B53F6" w:rsidP="001B53F6">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1B53F6" w:rsidRPr="00560C17" w:rsidRDefault="001B53F6" w:rsidP="001B53F6">
      <w:pPr>
        <w:ind w:left="360"/>
        <w:jc w:val="both"/>
        <w:rPr>
          <w:rFonts w:ascii="Times New Roman" w:hAnsi="Times New Roman" w:cs="Times New Roman"/>
          <w:b/>
          <w:bCs/>
          <w:sz w:val="22"/>
          <w:szCs w:val="22"/>
        </w:rPr>
      </w:pPr>
    </w:p>
    <w:p w:rsidR="001B53F6" w:rsidRPr="00560C17" w:rsidRDefault="001B53F6" w:rsidP="001B53F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1B53F6" w:rsidRPr="00560C17" w:rsidRDefault="001B53F6" w:rsidP="001B53F6">
      <w:pPr>
        <w:ind w:left="720"/>
        <w:jc w:val="both"/>
        <w:rPr>
          <w:rFonts w:ascii="Times New Roman" w:hAnsi="Times New Roman" w:cs="Times New Roman"/>
          <w:sz w:val="22"/>
          <w:szCs w:val="22"/>
        </w:rPr>
      </w:pPr>
    </w:p>
    <w:p w:rsidR="001B53F6" w:rsidRPr="00560C17" w:rsidRDefault="001B53F6" w:rsidP="001B53F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1B53F6" w:rsidRPr="00560C17" w:rsidRDefault="001B53F6" w:rsidP="001B53F6">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B53F6" w:rsidRPr="00560C17" w:rsidRDefault="001B53F6" w:rsidP="001B53F6">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1B53F6" w:rsidRPr="00560C17" w:rsidRDefault="001B53F6" w:rsidP="001B53F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1B53F6" w:rsidRPr="00560C17" w:rsidRDefault="001B53F6" w:rsidP="001B53F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1B53F6" w:rsidRPr="00560C17" w:rsidRDefault="001B53F6" w:rsidP="001B53F6">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1B53F6" w:rsidRPr="00560C17" w:rsidRDefault="001B53F6" w:rsidP="001B53F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1B53F6" w:rsidRPr="00560C17" w:rsidRDefault="001B53F6" w:rsidP="001B53F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1B53F6" w:rsidRPr="00560C17" w:rsidRDefault="001B53F6" w:rsidP="001B53F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1B53F6" w:rsidRPr="00560C17" w:rsidRDefault="001B53F6" w:rsidP="001B53F6">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1B53F6" w:rsidRPr="00560C17" w:rsidRDefault="001B53F6" w:rsidP="001B53F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1B53F6" w:rsidRPr="00560C17" w:rsidRDefault="001B53F6" w:rsidP="001B53F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1B53F6" w:rsidRPr="00560C17" w:rsidRDefault="001B53F6" w:rsidP="001B53F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1B53F6" w:rsidRPr="00560C17" w:rsidRDefault="001B53F6" w:rsidP="001B53F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1B53F6" w:rsidRPr="00560C17" w:rsidRDefault="001B53F6" w:rsidP="001B53F6">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1B53F6" w:rsidRPr="00560C17" w:rsidRDefault="001B53F6" w:rsidP="001B53F6">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1B53F6" w:rsidRPr="00560C17" w:rsidRDefault="001B53F6" w:rsidP="001B53F6">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1B53F6" w:rsidRPr="00560C17" w:rsidRDefault="001B53F6" w:rsidP="001B53F6">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1B53F6" w:rsidRPr="00560C17" w:rsidRDefault="001B53F6" w:rsidP="001B53F6">
      <w:pPr>
        <w:ind w:left="1080"/>
        <w:jc w:val="both"/>
        <w:rPr>
          <w:rFonts w:ascii="Times New Roman" w:hAnsi="Times New Roman" w:cs="Times New Roman"/>
          <w:sz w:val="22"/>
          <w:szCs w:val="22"/>
        </w:rPr>
      </w:pPr>
    </w:p>
    <w:p w:rsidR="001B53F6" w:rsidRPr="00560C17" w:rsidRDefault="001B53F6" w:rsidP="001B53F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1B53F6" w:rsidRPr="00560C17" w:rsidRDefault="001B53F6" w:rsidP="001B53F6">
      <w:pPr>
        <w:ind w:left="360" w:firstLine="720"/>
        <w:jc w:val="both"/>
        <w:rPr>
          <w:rFonts w:ascii="Times New Roman" w:hAnsi="Times New Roman" w:cs="Times New Roman"/>
          <w:sz w:val="22"/>
          <w:szCs w:val="22"/>
        </w:rPr>
      </w:pPr>
    </w:p>
    <w:p w:rsidR="001B53F6" w:rsidRPr="00560C17" w:rsidRDefault="001B53F6" w:rsidP="001B53F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1B53F6" w:rsidRPr="00560C17" w:rsidRDefault="001B53F6" w:rsidP="001B53F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B53F6" w:rsidRPr="00560C17" w:rsidRDefault="001B53F6" w:rsidP="001B53F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1B53F6" w:rsidRPr="00560C17" w:rsidRDefault="001B53F6" w:rsidP="001B53F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1B53F6" w:rsidRPr="00560C17" w:rsidRDefault="001B53F6" w:rsidP="001B53F6">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1B53F6" w:rsidRPr="00560C17" w:rsidRDefault="001B53F6" w:rsidP="001B53F6">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1B53F6" w:rsidRPr="00560C17" w:rsidRDefault="001B53F6" w:rsidP="001B53F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1B53F6" w:rsidRPr="00560C17" w:rsidRDefault="001B53F6" w:rsidP="001B53F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1B53F6" w:rsidRPr="00560C17" w:rsidRDefault="001B53F6" w:rsidP="001B53F6">
      <w:pPr>
        <w:ind w:left="720"/>
        <w:jc w:val="both"/>
        <w:rPr>
          <w:rFonts w:ascii="Times New Roman" w:hAnsi="Times New Roman" w:cs="Times New Roman"/>
          <w:sz w:val="22"/>
          <w:szCs w:val="22"/>
        </w:rPr>
      </w:pPr>
    </w:p>
    <w:p w:rsidR="001B53F6" w:rsidRPr="00560C17" w:rsidRDefault="001B53F6" w:rsidP="001B53F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1B53F6" w:rsidRPr="00560C17" w:rsidRDefault="001B53F6" w:rsidP="001B53F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1B53F6" w:rsidRPr="00560C17" w:rsidRDefault="001B53F6" w:rsidP="001B53F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1B53F6" w:rsidRPr="00560C17" w:rsidRDefault="001B53F6" w:rsidP="001B53F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1B53F6" w:rsidRPr="00560C17" w:rsidRDefault="001B53F6" w:rsidP="001B53F6">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1B53F6" w:rsidRPr="00560C17" w:rsidRDefault="001B53F6" w:rsidP="001B53F6">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1B53F6" w:rsidRPr="00560C17" w:rsidRDefault="001B53F6" w:rsidP="001B53F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1B53F6" w:rsidRPr="00560C17" w:rsidRDefault="001B53F6" w:rsidP="001B53F6">
      <w:pPr>
        <w:jc w:val="both"/>
        <w:rPr>
          <w:rFonts w:ascii="Times New Roman" w:hAnsi="Times New Roman" w:cs="Times New Roman"/>
          <w:b/>
          <w:i/>
          <w:sz w:val="22"/>
          <w:szCs w:val="22"/>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1B53F6" w:rsidRPr="00560C17" w:rsidRDefault="001B53F6" w:rsidP="001B53F6">
      <w:pPr>
        <w:ind w:firstLine="720"/>
        <w:jc w:val="both"/>
        <w:rPr>
          <w:rFonts w:ascii="Times New Roman" w:hAnsi="Times New Roman" w:cs="Times New Roman"/>
          <w:sz w:val="22"/>
          <w:szCs w:val="22"/>
          <w:shd w:val="clear" w:color="auto" w:fill="00FFFF"/>
        </w:rPr>
      </w:pPr>
    </w:p>
    <w:p w:rsidR="001B53F6" w:rsidRPr="00560C17" w:rsidRDefault="001B53F6" w:rsidP="001B53F6">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1B53F6" w:rsidRPr="00560C17" w:rsidRDefault="001B53F6" w:rsidP="001B53F6">
      <w:pPr>
        <w:jc w:val="both"/>
        <w:rPr>
          <w:rFonts w:ascii="Times New Roman" w:hAnsi="Times New Roman" w:cs="Times New Roman"/>
          <w:sz w:val="22"/>
          <w:szCs w:val="22"/>
          <w:u w:val="single"/>
        </w:rPr>
      </w:pPr>
    </w:p>
    <w:p w:rsidR="001B53F6" w:rsidRPr="00560C17" w:rsidRDefault="001B53F6" w:rsidP="001B53F6">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B53F6" w:rsidRPr="00560C17" w:rsidRDefault="001B53F6" w:rsidP="001B53F6">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1B53F6" w:rsidRPr="00560C17" w:rsidRDefault="001B53F6" w:rsidP="001B53F6">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1B53F6" w:rsidRPr="00560C17" w:rsidRDefault="001B53F6" w:rsidP="001B53F6">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1B53F6" w:rsidRPr="00560C17" w:rsidRDefault="001B53F6" w:rsidP="001B53F6">
      <w:pPr>
        <w:ind w:left="1080"/>
        <w:jc w:val="both"/>
        <w:rPr>
          <w:rFonts w:ascii="Times New Roman" w:hAnsi="Times New Roman" w:cs="Times New Roman"/>
          <w:sz w:val="22"/>
          <w:szCs w:val="22"/>
        </w:rPr>
      </w:pPr>
    </w:p>
    <w:p w:rsidR="001B53F6" w:rsidRPr="00560C17" w:rsidRDefault="001B53F6" w:rsidP="001B53F6">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1B53F6" w:rsidRPr="00560C17" w:rsidRDefault="001B53F6" w:rsidP="001B53F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1B53F6" w:rsidRPr="00560C17" w:rsidRDefault="001B53F6" w:rsidP="001B53F6">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B53F6" w:rsidRPr="00560C17" w:rsidRDefault="001B53F6" w:rsidP="001B53F6">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1B53F6" w:rsidRPr="00560C17" w:rsidRDefault="001B53F6" w:rsidP="001B53F6">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1B53F6" w:rsidRPr="00560C17" w:rsidRDefault="001B53F6" w:rsidP="001B53F6">
      <w:pPr>
        <w:ind w:left="1080"/>
        <w:jc w:val="both"/>
        <w:rPr>
          <w:rFonts w:ascii="Times New Roman" w:hAnsi="Times New Roman" w:cs="Times New Roman"/>
          <w:sz w:val="22"/>
          <w:szCs w:val="22"/>
        </w:rPr>
      </w:pPr>
    </w:p>
    <w:p w:rsidR="001B53F6" w:rsidRPr="00560C17" w:rsidRDefault="001B53F6" w:rsidP="001B53F6">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1B53F6" w:rsidRPr="00560C17" w:rsidRDefault="001B53F6" w:rsidP="001B53F6">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1B53F6" w:rsidRPr="00560C17"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1B53F6" w:rsidRPr="00560C17"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1B53F6" w:rsidRPr="00560C17" w:rsidRDefault="001B53F6" w:rsidP="001B53F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1B53F6" w:rsidRPr="00560C17" w:rsidRDefault="001B53F6" w:rsidP="001B53F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1B53F6" w:rsidRPr="00560C17" w:rsidRDefault="001B53F6" w:rsidP="001B53F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1B53F6" w:rsidRPr="00560C17" w:rsidRDefault="001B53F6" w:rsidP="001B53F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1B53F6" w:rsidRPr="00560C17" w:rsidRDefault="001B53F6" w:rsidP="001B53F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1B53F6" w:rsidRPr="00560C17" w:rsidRDefault="001B53F6" w:rsidP="001B53F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1B53F6" w:rsidRPr="00560C17" w:rsidRDefault="001B53F6" w:rsidP="001B53F6">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1B53F6" w:rsidRPr="00560C17"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1B53F6" w:rsidRPr="00560C17"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1B53F6" w:rsidRPr="00560C17" w:rsidRDefault="001B53F6" w:rsidP="001B53F6">
      <w:pPr>
        <w:jc w:val="both"/>
        <w:rPr>
          <w:rFonts w:ascii="Times New Roman" w:hAnsi="Times New Roman" w:cs="Times New Roman"/>
          <w:b/>
          <w:i/>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1B53F6" w:rsidRPr="00560C17" w:rsidRDefault="001B53F6" w:rsidP="001B53F6">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1B53F6" w:rsidRPr="00560C17" w:rsidRDefault="001B53F6" w:rsidP="001B53F6">
      <w:pPr>
        <w:ind w:left="360"/>
        <w:jc w:val="both"/>
        <w:rPr>
          <w:rFonts w:ascii="Times New Roman" w:hAnsi="Times New Roman" w:cs="Times New Roman"/>
          <w:bCs/>
          <w:iCs/>
          <w:sz w:val="22"/>
          <w:szCs w:val="22"/>
          <w:u w:val="single"/>
        </w:rPr>
      </w:pPr>
    </w:p>
    <w:p w:rsidR="001B53F6" w:rsidRPr="00560C17" w:rsidRDefault="001B53F6" w:rsidP="001B53F6">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1B53F6" w:rsidRPr="00560C17" w:rsidRDefault="001B53F6" w:rsidP="001B53F6">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1B53F6" w:rsidRPr="00560C17" w:rsidRDefault="001B53F6" w:rsidP="001B53F6">
      <w:pPr>
        <w:pStyle w:val="310"/>
        <w:rPr>
          <w:rFonts w:ascii="Times New Roman" w:hAnsi="Times New Roman" w:cs="Times New Roman"/>
          <w:sz w:val="22"/>
          <w:szCs w:val="22"/>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1B53F6" w:rsidRPr="00560C17" w:rsidRDefault="001B53F6" w:rsidP="001B53F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1B53F6" w:rsidRPr="00560C17" w:rsidRDefault="001B53F6" w:rsidP="001B53F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1B53F6" w:rsidRPr="00560C17" w:rsidRDefault="001B53F6" w:rsidP="001B53F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1B53F6" w:rsidRPr="00560C17" w:rsidRDefault="001B53F6" w:rsidP="001B53F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1B53F6" w:rsidRPr="00560C17" w:rsidRDefault="001B53F6" w:rsidP="001B53F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1B53F6" w:rsidRPr="00560C17" w:rsidRDefault="001B53F6" w:rsidP="001B53F6">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1B53F6" w:rsidRPr="00560C17" w:rsidRDefault="001B53F6" w:rsidP="001B53F6">
      <w:pPr>
        <w:pStyle w:val="310"/>
        <w:rPr>
          <w:rFonts w:ascii="Times New Roman" w:hAnsi="Times New Roman" w:cs="Times New Roman"/>
          <w:sz w:val="22"/>
          <w:szCs w:val="22"/>
        </w:rPr>
      </w:pPr>
    </w:p>
    <w:p w:rsidR="001B53F6" w:rsidRPr="00560C17" w:rsidRDefault="001B53F6" w:rsidP="001B53F6">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1B53F6" w:rsidRPr="00560C17" w:rsidRDefault="001B53F6" w:rsidP="001B53F6">
      <w:pPr>
        <w:jc w:val="both"/>
        <w:rPr>
          <w:rFonts w:ascii="Times New Roman" w:hAnsi="Times New Roman" w:cs="Times New Roman"/>
          <w:b/>
          <w:i/>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B53F6" w:rsidRPr="00560C17" w:rsidRDefault="001B53F6" w:rsidP="001B53F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1B53F6" w:rsidRPr="00560C17" w:rsidRDefault="001B53F6" w:rsidP="001B53F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1B53F6" w:rsidRPr="00560C17" w:rsidRDefault="001B53F6" w:rsidP="001B53F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1B53F6" w:rsidRPr="00560C17" w:rsidRDefault="001B53F6" w:rsidP="001B53F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1B53F6" w:rsidRPr="00560C17" w:rsidRDefault="001B53F6" w:rsidP="001B53F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1B53F6" w:rsidRPr="00560C17" w:rsidRDefault="001B53F6" w:rsidP="001B53F6">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1B53F6" w:rsidRPr="00560C17" w:rsidRDefault="001B53F6" w:rsidP="001B53F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1B53F6" w:rsidRPr="00560C17" w:rsidRDefault="001B53F6" w:rsidP="001B53F6">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1B53F6" w:rsidRPr="00560C17" w:rsidRDefault="001B53F6" w:rsidP="001B53F6">
      <w:pPr>
        <w:ind w:left="360" w:firstLine="720"/>
        <w:jc w:val="both"/>
        <w:rPr>
          <w:rFonts w:ascii="Times New Roman" w:hAnsi="Times New Roman" w:cs="Times New Roman"/>
          <w:sz w:val="22"/>
          <w:szCs w:val="22"/>
        </w:rPr>
      </w:pPr>
    </w:p>
    <w:p w:rsidR="001B53F6" w:rsidRPr="00560C17" w:rsidRDefault="001B53F6" w:rsidP="001B53F6">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1B53F6" w:rsidRPr="00560C17" w:rsidRDefault="001B53F6" w:rsidP="001B53F6">
      <w:pPr>
        <w:jc w:val="both"/>
        <w:rPr>
          <w:rFonts w:ascii="Times New Roman" w:hAnsi="Times New Roman" w:cs="Times New Roman"/>
          <w:b/>
          <w:i/>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1B53F6" w:rsidRPr="00560C17" w:rsidRDefault="001B53F6" w:rsidP="001B53F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1B53F6" w:rsidRPr="00560C17" w:rsidRDefault="001B53F6" w:rsidP="001B53F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B53F6" w:rsidRPr="00560C17" w:rsidRDefault="001B53F6" w:rsidP="001B53F6">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1B53F6" w:rsidRPr="00560C17" w:rsidRDefault="001B53F6" w:rsidP="001B53F6">
      <w:pPr>
        <w:ind w:left="720"/>
        <w:jc w:val="both"/>
        <w:rPr>
          <w:rFonts w:ascii="Times New Roman" w:hAnsi="Times New Roman" w:cs="Times New Roman"/>
          <w:sz w:val="22"/>
          <w:szCs w:val="22"/>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1B53F6" w:rsidRPr="00560C17" w:rsidRDefault="001B53F6" w:rsidP="001B53F6">
      <w:pPr>
        <w:jc w:val="both"/>
        <w:rPr>
          <w:rFonts w:ascii="Times New Roman" w:hAnsi="Times New Roman" w:cs="Times New Roman"/>
          <w:b/>
          <w:i/>
          <w:sz w:val="22"/>
          <w:szCs w:val="22"/>
          <w:shd w:val="clear" w:color="auto" w:fill="00FFFF"/>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1B53F6" w:rsidRPr="00560C17" w:rsidRDefault="001B53F6" w:rsidP="001B53F6">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1B53F6" w:rsidRPr="00560C17" w:rsidRDefault="001B53F6" w:rsidP="001B53F6">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1B53F6" w:rsidRPr="00560C17" w:rsidRDefault="001B53F6" w:rsidP="001B53F6">
      <w:pPr>
        <w:ind w:left="360"/>
        <w:jc w:val="both"/>
        <w:rPr>
          <w:rFonts w:ascii="Times New Roman" w:hAnsi="Times New Roman" w:cs="Times New Roman"/>
          <w:b/>
          <w:bCs/>
          <w:sz w:val="22"/>
          <w:szCs w:val="22"/>
        </w:rPr>
      </w:pPr>
    </w:p>
    <w:p w:rsidR="001B53F6" w:rsidRPr="00560C17" w:rsidRDefault="001B53F6" w:rsidP="001B53F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B53F6" w:rsidRPr="00560C17" w:rsidRDefault="001B53F6" w:rsidP="001B53F6">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1B53F6" w:rsidRPr="00560C17" w:rsidRDefault="001B53F6" w:rsidP="001B53F6">
      <w:pPr>
        <w:pStyle w:val="a6"/>
        <w:tabs>
          <w:tab w:val="left" w:pos="0"/>
        </w:tabs>
        <w:rPr>
          <w:rFonts w:ascii="Times New Roman" w:hAnsi="Times New Roman" w:cs="Times New Roman"/>
          <w:sz w:val="22"/>
          <w:szCs w:val="22"/>
        </w:rPr>
      </w:pPr>
    </w:p>
    <w:p w:rsidR="001B53F6" w:rsidRPr="00560C17" w:rsidRDefault="001B53F6" w:rsidP="001B53F6">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1B53F6" w:rsidRPr="00560C17" w:rsidRDefault="001B53F6" w:rsidP="001B53F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1B53F6" w:rsidRPr="00560C17" w:rsidRDefault="001B53F6" w:rsidP="001B53F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1B53F6" w:rsidRPr="00560C17" w:rsidRDefault="001B53F6" w:rsidP="001B53F6">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1B53F6" w:rsidRPr="00560C17" w:rsidRDefault="001B53F6" w:rsidP="001B53F6">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1B53F6" w:rsidRPr="00560C17" w:rsidRDefault="001B53F6" w:rsidP="001B53F6">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1B53F6" w:rsidRPr="00560C17" w:rsidRDefault="001B53F6" w:rsidP="001B53F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1B53F6" w:rsidRPr="00560C17" w:rsidRDefault="001B53F6" w:rsidP="001B53F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1B53F6" w:rsidRPr="00560C17" w:rsidRDefault="001B53F6" w:rsidP="001B53F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1B53F6" w:rsidRPr="00560C17" w:rsidRDefault="001B53F6" w:rsidP="001B53F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1B53F6" w:rsidRPr="00560C17" w:rsidRDefault="001B53F6" w:rsidP="001B53F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1B53F6" w:rsidRPr="00560C17" w:rsidRDefault="001B53F6" w:rsidP="001B53F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1B53F6" w:rsidRPr="00560C17" w:rsidRDefault="001B53F6" w:rsidP="001B53F6">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1B53F6" w:rsidRPr="00560C17" w:rsidRDefault="001B53F6" w:rsidP="001B53F6">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1B53F6" w:rsidRPr="00560C17" w:rsidRDefault="001B53F6" w:rsidP="001B53F6">
      <w:pPr>
        <w:ind w:left="360"/>
        <w:jc w:val="both"/>
        <w:rPr>
          <w:rFonts w:ascii="Times New Roman" w:hAnsi="Times New Roman" w:cs="Times New Roman"/>
          <w:b/>
          <w:bCs/>
          <w:sz w:val="22"/>
          <w:szCs w:val="22"/>
        </w:rPr>
      </w:pPr>
    </w:p>
    <w:p w:rsidR="001B53F6" w:rsidRPr="00560C17" w:rsidRDefault="001B53F6" w:rsidP="001B53F6">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1B53F6" w:rsidRPr="00560C17" w:rsidRDefault="001B53F6" w:rsidP="001B53F6">
      <w:pPr>
        <w:jc w:val="both"/>
        <w:rPr>
          <w:rFonts w:ascii="Times New Roman" w:hAnsi="Times New Roman" w:cs="Times New Roman"/>
          <w:b/>
          <w:i/>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1B53F6" w:rsidRPr="00560C17" w:rsidRDefault="001B53F6" w:rsidP="001B53F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1B53F6" w:rsidRPr="00560C17" w:rsidRDefault="001B53F6" w:rsidP="001B53F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1B53F6" w:rsidRPr="00560C17" w:rsidRDefault="001B53F6" w:rsidP="001B53F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1B53F6" w:rsidRPr="00560C17" w:rsidRDefault="001B53F6" w:rsidP="001B53F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1B53F6" w:rsidRPr="00560C17" w:rsidRDefault="001B53F6" w:rsidP="001B53F6">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1B53F6" w:rsidRPr="00560C17" w:rsidRDefault="001B53F6" w:rsidP="001B53F6">
      <w:pPr>
        <w:ind w:left="360"/>
        <w:jc w:val="both"/>
        <w:rPr>
          <w:rFonts w:ascii="Times New Roman" w:hAnsi="Times New Roman" w:cs="Times New Roman"/>
          <w:b/>
          <w:bCs/>
          <w:sz w:val="22"/>
          <w:szCs w:val="22"/>
        </w:rPr>
      </w:pPr>
    </w:p>
    <w:p w:rsidR="001B53F6" w:rsidRPr="00560C17" w:rsidRDefault="001B53F6" w:rsidP="001B53F6">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1B53F6" w:rsidRPr="00560C17" w:rsidRDefault="001B53F6" w:rsidP="001B53F6">
      <w:pPr>
        <w:jc w:val="both"/>
        <w:rPr>
          <w:rFonts w:ascii="Times New Roman" w:hAnsi="Times New Roman" w:cs="Times New Roman"/>
          <w:b/>
          <w:i/>
          <w:sz w:val="22"/>
          <w:szCs w:val="22"/>
        </w:rPr>
      </w:pPr>
    </w:p>
    <w:p w:rsidR="001B53F6" w:rsidRPr="00560C17" w:rsidRDefault="001B53F6" w:rsidP="001B53F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1B53F6" w:rsidRPr="00560C17" w:rsidRDefault="001B53F6" w:rsidP="001B53F6">
      <w:pPr>
        <w:ind w:firstLine="360"/>
        <w:jc w:val="both"/>
        <w:rPr>
          <w:rFonts w:ascii="Times New Roman" w:hAnsi="Times New Roman" w:cs="Times New Roman"/>
          <w:sz w:val="22"/>
          <w:szCs w:val="22"/>
        </w:rPr>
      </w:pPr>
    </w:p>
    <w:p w:rsidR="001B53F6" w:rsidRPr="00560C17" w:rsidRDefault="001B53F6" w:rsidP="001B53F6">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1B53F6" w:rsidRPr="00560C17" w:rsidRDefault="001B53F6" w:rsidP="001B53F6">
      <w:pPr>
        <w:jc w:val="both"/>
        <w:rPr>
          <w:rFonts w:ascii="Times New Roman" w:hAnsi="Times New Roman" w:cs="Times New Roman"/>
          <w:b/>
          <w:bCs/>
          <w:i/>
          <w:iCs/>
          <w:sz w:val="22"/>
          <w:szCs w:val="22"/>
        </w:rPr>
      </w:pPr>
    </w:p>
    <w:p w:rsidR="001B53F6" w:rsidRPr="00560C17" w:rsidRDefault="001B53F6" w:rsidP="001B53F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1B53F6" w:rsidRPr="00560C17" w:rsidRDefault="001B53F6" w:rsidP="001B53F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B53F6" w:rsidRPr="00560C17" w:rsidRDefault="001B53F6" w:rsidP="001B53F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autoSpaceDE w:val="0"/>
        <w:ind w:left="360"/>
        <w:jc w:val="both"/>
        <w:rPr>
          <w:rFonts w:ascii="Times New Roman" w:hAnsi="Times New Roman" w:cs="Times New Roman"/>
          <w:sz w:val="22"/>
          <w:szCs w:val="22"/>
        </w:rPr>
      </w:pPr>
    </w:p>
    <w:p w:rsidR="001B53F6" w:rsidRPr="00560C17" w:rsidRDefault="001B53F6" w:rsidP="001B53F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B53F6" w:rsidRPr="00560C17" w:rsidRDefault="001B53F6" w:rsidP="001B53F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1B53F6" w:rsidRPr="00560C17" w:rsidRDefault="001B53F6" w:rsidP="001B53F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1B53F6" w:rsidRPr="00560C17" w:rsidRDefault="001B53F6" w:rsidP="001B53F6">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pStyle w:val="31"/>
        <w:rPr>
          <w:rFonts w:ascii="Times New Roman" w:hAnsi="Times New Roman" w:cs="Times New Roman"/>
          <w:sz w:val="22"/>
          <w:szCs w:val="22"/>
          <w:u w:val="none"/>
        </w:rPr>
      </w:pPr>
    </w:p>
    <w:p w:rsidR="001B53F6" w:rsidRPr="00560C17" w:rsidRDefault="001B53F6" w:rsidP="001B53F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B53F6" w:rsidRPr="00560C17" w:rsidRDefault="001B53F6" w:rsidP="001B53F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1B53F6" w:rsidRPr="00560C17" w:rsidRDefault="001B53F6" w:rsidP="001B53F6">
      <w:pPr>
        <w:pStyle w:val="31"/>
        <w:rPr>
          <w:rFonts w:ascii="Times New Roman" w:hAnsi="Times New Roman" w:cs="Times New Roman"/>
          <w:sz w:val="22"/>
          <w:szCs w:val="22"/>
          <w:u w:val="none"/>
        </w:rPr>
      </w:pPr>
    </w:p>
    <w:p w:rsidR="001B53F6" w:rsidRPr="00560C17" w:rsidRDefault="001B53F6" w:rsidP="001B53F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1B53F6" w:rsidRPr="00560C17" w:rsidRDefault="001B53F6" w:rsidP="001B53F6">
      <w:pPr>
        <w:pStyle w:val="af"/>
        <w:spacing w:before="0" w:after="0"/>
        <w:ind w:firstLine="720"/>
        <w:jc w:val="both"/>
        <w:rPr>
          <w:rFonts w:ascii="Times New Roman" w:hAnsi="Times New Roman" w:cs="Times New Roman"/>
          <w:sz w:val="22"/>
          <w:szCs w:val="22"/>
        </w:rPr>
      </w:pPr>
    </w:p>
    <w:p w:rsidR="001B53F6" w:rsidRPr="00560C17" w:rsidRDefault="001B53F6" w:rsidP="001B53F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1B53F6" w:rsidRPr="00560C17" w:rsidRDefault="001B53F6" w:rsidP="001B53F6">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1B53F6" w:rsidRDefault="001B53F6" w:rsidP="001B53F6">
      <w:pPr>
        <w:ind w:firstLine="720"/>
        <w:jc w:val="both"/>
        <w:rPr>
          <w:rFonts w:ascii="Times New Roman" w:hAnsi="Times New Roman" w:cs="Times New Roman"/>
          <w:sz w:val="22"/>
          <w:szCs w:val="22"/>
        </w:rPr>
      </w:pPr>
    </w:p>
    <w:p w:rsidR="001B53F6" w:rsidRPr="00560C17" w:rsidRDefault="001B53F6" w:rsidP="001B53F6">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1B53F6" w:rsidRPr="00560C17" w:rsidRDefault="001B53F6" w:rsidP="001B53F6">
      <w:pPr>
        <w:autoSpaceDE w:val="0"/>
        <w:ind w:firstLine="720"/>
        <w:jc w:val="both"/>
        <w:rPr>
          <w:rFonts w:ascii="Times New Roman" w:hAnsi="Times New Roman" w:cs="Times New Roman"/>
          <w:sz w:val="22"/>
          <w:szCs w:val="22"/>
        </w:rPr>
      </w:pPr>
    </w:p>
    <w:p w:rsidR="001B53F6" w:rsidRPr="00560C17"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1B53F6" w:rsidRPr="00560C17"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1B53F6" w:rsidRPr="00560C17" w:rsidRDefault="001B53F6" w:rsidP="001B53F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1B53F6" w:rsidRPr="00560C17" w:rsidRDefault="001B53F6" w:rsidP="001B53F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1B53F6" w:rsidRPr="00560C17" w:rsidRDefault="001B53F6" w:rsidP="001B53F6">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1B53F6" w:rsidRPr="00560C17" w:rsidRDefault="001B53F6" w:rsidP="001B53F6">
      <w:pPr>
        <w:autoSpaceDE w:val="0"/>
        <w:ind w:left="360"/>
        <w:jc w:val="both"/>
        <w:rPr>
          <w:rFonts w:ascii="Times New Roman" w:hAnsi="Times New Roman" w:cs="Times New Roman"/>
          <w:sz w:val="22"/>
          <w:szCs w:val="22"/>
        </w:rPr>
      </w:pPr>
    </w:p>
    <w:p w:rsidR="001B53F6" w:rsidRPr="00560C17" w:rsidRDefault="001B53F6" w:rsidP="001B53F6">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1B53F6" w:rsidRPr="00560C17" w:rsidRDefault="001B53F6" w:rsidP="001B53F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1B53F6" w:rsidRPr="00560C17" w:rsidRDefault="001B53F6" w:rsidP="001B53F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1B53F6" w:rsidRPr="00560C17" w:rsidRDefault="001B53F6" w:rsidP="001B53F6">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1B53F6" w:rsidRPr="00560C17" w:rsidRDefault="001B53F6" w:rsidP="001B53F6">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1B53F6" w:rsidRPr="00560C17" w:rsidRDefault="001B53F6" w:rsidP="001B53F6">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B53F6" w:rsidRPr="00560C17" w:rsidRDefault="001B53F6" w:rsidP="001B53F6">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1B53F6" w:rsidRPr="00560C17" w:rsidRDefault="001B53F6" w:rsidP="001B53F6">
      <w:pPr>
        <w:pStyle w:val="31"/>
        <w:ind w:left="1080"/>
        <w:rPr>
          <w:rFonts w:ascii="Times New Roman" w:hAnsi="Times New Roman" w:cs="Times New Roman"/>
          <w:bCs/>
          <w:sz w:val="22"/>
          <w:szCs w:val="22"/>
          <w:u w:val="none"/>
        </w:rPr>
      </w:pPr>
    </w:p>
    <w:p w:rsidR="001B53F6" w:rsidRPr="00560C17" w:rsidRDefault="001B53F6" w:rsidP="001B53F6">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1B53F6" w:rsidRPr="00560C17" w:rsidRDefault="001B53F6" w:rsidP="001B53F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1B53F6" w:rsidRPr="00560C17" w:rsidRDefault="001B53F6" w:rsidP="001B53F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B53F6" w:rsidRPr="00560C17" w:rsidRDefault="001B53F6" w:rsidP="001B53F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1B53F6" w:rsidRPr="00560C17" w:rsidRDefault="001B53F6" w:rsidP="001B53F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B53F6" w:rsidRPr="00560C17" w:rsidRDefault="001B53F6" w:rsidP="001B53F6">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1B53F6" w:rsidRPr="00560C17" w:rsidRDefault="001B53F6" w:rsidP="001B53F6">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1B53F6" w:rsidRPr="00560C17" w:rsidRDefault="001B53F6" w:rsidP="001B53F6">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1B53F6" w:rsidRPr="00560C17" w:rsidRDefault="001B53F6" w:rsidP="001B53F6">
      <w:pPr>
        <w:pStyle w:val="31"/>
        <w:ind w:left="0" w:firstLine="720"/>
        <w:rPr>
          <w:rFonts w:ascii="Times New Roman" w:hAnsi="Times New Roman" w:cs="Times New Roman"/>
          <w:sz w:val="22"/>
          <w:szCs w:val="22"/>
        </w:rPr>
      </w:pPr>
    </w:p>
    <w:p w:rsidR="001B53F6" w:rsidRPr="00560C17" w:rsidRDefault="001B53F6" w:rsidP="001B53F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1B53F6" w:rsidRPr="00560C17" w:rsidRDefault="001B53F6" w:rsidP="001B53F6">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1B53F6" w:rsidRPr="00560C17" w:rsidRDefault="001B53F6" w:rsidP="001B53F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1B53F6" w:rsidRPr="00560C17" w:rsidRDefault="001B53F6" w:rsidP="001B53F6">
      <w:pPr>
        <w:autoSpaceDE w:val="0"/>
        <w:ind w:firstLine="720"/>
        <w:jc w:val="both"/>
        <w:rPr>
          <w:rFonts w:ascii="Times New Roman" w:hAnsi="Times New Roman" w:cs="Times New Roman"/>
          <w:sz w:val="22"/>
          <w:szCs w:val="22"/>
          <w:u w:val="single"/>
        </w:rPr>
      </w:pPr>
    </w:p>
    <w:p w:rsidR="001B53F6" w:rsidRPr="00560C17" w:rsidRDefault="001B53F6" w:rsidP="001B53F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1B53F6" w:rsidRPr="00560C17" w:rsidRDefault="001B53F6" w:rsidP="001B53F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1B53F6" w:rsidRPr="00560C17" w:rsidRDefault="001B53F6" w:rsidP="001B53F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1B53F6" w:rsidRPr="00560C17" w:rsidRDefault="001B53F6" w:rsidP="001B53F6">
      <w:pPr>
        <w:autoSpaceDE w:val="0"/>
        <w:ind w:firstLine="720"/>
        <w:jc w:val="both"/>
        <w:rPr>
          <w:rFonts w:ascii="Times New Roman" w:hAnsi="Times New Roman" w:cs="Times New Roman"/>
          <w:sz w:val="22"/>
          <w:szCs w:val="22"/>
        </w:rPr>
      </w:pPr>
    </w:p>
    <w:p w:rsidR="001B53F6"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1B53F6" w:rsidRPr="00560C17" w:rsidRDefault="001B53F6" w:rsidP="001B53F6">
      <w:pPr>
        <w:autoSpaceDE w:val="0"/>
        <w:ind w:firstLine="720"/>
        <w:jc w:val="both"/>
        <w:rPr>
          <w:rFonts w:ascii="Times New Roman" w:hAnsi="Times New Roman" w:cs="Times New Roman"/>
          <w:sz w:val="22"/>
          <w:szCs w:val="22"/>
        </w:rPr>
      </w:pPr>
    </w:p>
    <w:p w:rsidR="001B53F6" w:rsidRPr="00560C17" w:rsidRDefault="001B53F6" w:rsidP="001B53F6">
      <w:pPr>
        <w:ind w:left="720"/>
        <w:jc w:val="both"/>
        <w:rPr>
          <w:rFonts w:ascii="Times New Roman" w:hAnsi="Times New Roman" w:cs="Times New Roman"/>
          <w:sz w:val="22"/>
          <w:szCs w:val="22"/>
        </w:rPr>
      </w:pPr>
    </w:p>
    <w:p w:rsidR="001B53F6" w:rsidRPr="00560C17" w:rsidRDefault="001B53F6" w:rsidP="001B53F6">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1B53F6" w:rsidRPr="00560C17" w:rsidRDefault="001B53F6" w:rsidP="001B53F6">
      <w:pPr>
        <w:ind w:firstLine="720"/>
        <w:jc w:val="both"/>
        <w:rPr>
          <w:rFonts w:ascii="Times New Roman" w:hAnsi="Times New Roman" w:cs="Times New Roman"/>
          <w:bCs/>
          <w:iCs/>
          <w:sz w:val="22"/>
          <w:szCs w:val="22"/>
        </w:rPr>
      </w:pPr>
    </w:p>
    <w:p w:rsidR="001B53F6" w:rsidRPr="00560C17" w:rsidRDefault="001B53F6" w:rsidP="001B53F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1B53F6" w:rsidRPr="00560C17" w:rsidRDefault="001B53F6" w:rsidP="001B53F6">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1B53F6" w:rsidRPr="00560C17" w:rsidRDefault="001B53F6" w:rsidP="001B53F6">
      <w:pPr>
        <w:ind w:left="720"/>
        <w:jc w:val="both"/>
        <w:rPr>
          <w:rFonts w:ascii="Times New Roman" w:hAnsi="Times New Roman" w:cs="Times New Roman"/>
          <w:sz w:val="22"/>
          <w:szCs w:val="22"/>
        </w:rPr>
      </w:pPr>
    </w:p>
    <w:p w:rsidR="001B53F6" w:rsidRPr="00560C17" w:rsidRDefault="001B53F6" w:rsidP="001B53F6">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1B53F6" w:rsidRPr="00560C17" w:rsidRDefault="001B53F6" w:rsidP="001B53F6">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1B53F6" w:rsidRPr="00560C17" w:rsidRDefault="001B53F6" w:rsidP="001B53F6">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1B53F6" w:rsidRPr="00560C17" w:rsidRDefault="001B53F6" w:rsidP="001B53F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1B53F6" w:rsidRPr="00560C17" w:rsidRDefault="001B53F6" w:rsidP="001B53F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1B53F6" w:rsidRPr="00560C17" w:rsidRDefault="001B53F6" w:rsidP="001B53F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1B53F6" w:rsidRPr="00560C17" w:rsidRDefault="001B53F6" w:rsidP="001B53F6">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1B53F6" w:rsidRPr="00560C17" w:rsidRDefault="001B53F6" w:rsidP="001B53F6">
      <w:pPr>
        <w:pStyle w:val="211"/>
        <w:ind w:left="1080"/>
        <w:rPr>
          <w:rFonts w:ascii="Times New Roman" w:hAnsi="Times New Roman" w:cs="Times New Roman"/>
          <w:sz w:val="22"/>
          <w:szCs w:val="22"/>
        </w:rPr>
      </w:pPr>
    </w:p>
    <w:p w:rsidR="001B53F6" w:rsidRPr="00560C17" w:rsidRDefault="001B53F6" w:rsidP="001B53F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1B53F6" w:rsidRPr="00560C17" w:rsidRDefault="001B53F6" w:rsidP="001B53F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1B53F6" w:rsidRPr="00560C17" w:rsidRDefault="001B53F6" w:rsidP="001B53F6">
      <w:pPr>
        <w:autoSpaceDE w:val="0"/>
        <w:ind w:left="1012"/>
        <w:jc w:val="both"/>
        <w:rPr>
          <w:rFonts w:ascii="Times New Roman" w:hAnsi="Times New Roman" w:cs="Times New Roman"/>
          <w:color w:val="000000"/>
          <w:sz w:val="22"/>
          <w:szCs w:val="22"/>
        </w:rPr>
      </w:pP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1B53F6" w:rsidRPr="00560C17" w:rsidRDefault="001B53F6" w:rsidP="001B53F6">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1B53F6" w:rsidRDefault="001B53F6" w:rsidP="001B53F6">
      <w:pPr>
        <w:autoSpaceDE w:val="0"/>
        <w:ind w:firstLine="720"/>
        <w:jc w:val="both"/>
        <w:rPr>
          <w:rFonts w:ascii="Times New Roman" w:hAnsi="Times New Roman" w:cs="Times New Roman"/>
          <w:color w:val="000000"/>
          <w:sz w:val="22"/>
          <w:szCs w:val="22"/>
        </w:rPr>
      </w:pPr>
    </w:p>
    <w:p w:rsidR="001B53F6" w:rsidRPr="00560C17" w:rsidRDefault="001B53F6" w:rsidP="001B53F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1B53F6" w:rsidRPr="00560C17" w:rsidRDefault="001B53F6" w:rsidP="001B53F6">
      <w:pPr>
        <w:autoSpaceDE w:val="0"/>
        <w:jc w:val="both"/>
        <w:rPr>
          <w:rFonts w:ascii="Times New Roman" w:hAnsi="Times New Roman" w:cs="Times New Roman"/>
          <w:b/>
          <w:i/>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1B53F6" w:rsidRPr="00560C17" w:rsidRDefault="001B53F6" w:rsidP="001B53F6">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1B53F6" w:rsidRPr="00560C17" w:rsidRDefault="001B53F6" w:rsidP="001B53F6">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1B53F6" w:rsidRPr="00560C17" w:rsidRDefault="001B53F6" w:rsidP="001B53F6">
      <w:pPr>
        <w:autoSpaceDE w:val="0"/>
        <w:ind w:firstLine="485"/>
        <w:jc w:val="both"/>
        <w:rPr>
          <w:rFonts w:ascii="Times New Roman" w:hAnsi="Times New Roman" w:cs="Times New Roman"/>
          <w:color w:val="000000"/>
          <w:sz w:val="22"/>
          <w:szCs w:val="22"/>
        </w:rPr>
      </w:pPr>
    </w:p>
    <w:p w:rsidR="001B53F6" w:rsidRPr="00560C17" w:rsidRDefault="001B53F6" w:rsidP="001B53F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1B53F6" w:rsidRPr="00560C17" w:rsidRDefault="001B53F6" w:rsidP="001B53F6">
      <w:pPr>
        <w:autoSpaceDE w:val="0"/>
        <w:jc w:val="both"/>
        <w:rPr>
          <w:rFonts w:ascii="Times New Roman" w:hAnsi="Times New Roman" w:cs="Times New Roman"/>
          <w:b/>
          <w:i/>
          <w:color w:val="000000"/>
          <w:sz w:val="22"/>
          <w:szCs w:val="22"/>
        </w:rPr>
      </w:pPr>
    </w:p>
    <w:p w:rsidR="001B53F6" w:rsidRPr="00560C17" w:rsidRDefault="001B53F6" w:rsidP="001B53F6">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1B53F6" w:rsidRPr="00560C17" w:rsidRDefault="001B53F6" w:rsidP="001B53F6">
      <w:pPr>
        <w:autoSpaceDE w:val="0"/>
        <w:ind w:firstLine="485"/>
        <w:jc w:val="both"/>
        <w:rPr>
          <w:rFonts w:ascii="Times New Roman" w:hAnsi="Times New Roman" w:cs="Times New Roman"/>
          <w:color w:val="000000"/>
          <w:sz w:val="22"/>
          <w:szCs w:val="22"/>
        </w:rPr>
      </w:pP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1B53F6" w:rsidRPr="00560C17" w:rsidRDefault="001B53F6" w:rsidP="001B53F6">
      <w:pPr>
        <w:rPr>
          <w:rFonts w:ascii="Times New Roman" w:hAnsi="Times New Roman" w:cs="Times New Roman"/>
          <w:sz w:val="22"/>
          <w:szCs w:val="22"/>
          <w:u w:val="single"/>
        </w:rPr>
      </w:pPr>
    </w:p>
    <w:p w:rsidR="001B53F6" w:rsidRPr="00560C17" w:rsidRDefault="001B53F6" w:rsidP="001B53F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1B53F6" w:rsidRPr="00560C17" w:rsidRDefault="001B53F6" w:rsidP="001B53F6">
      <w:pPr>
        <w:jc w:val="both"/>
        <w:rPr>
          <w:rFonts w:ascii="Times New Roman" w:hAnsi="Times New Roman" w:cs="Times New Roman"/>
          <w:b/>
          <w:i/>
          <w:sz w:val="22"/>
          <w:szCs w:val="22"/>
        </w:rPr>
      </w:pPr>
    </w:p>
    <w:p w:rsidR="001B53F6" w:rsidRPr="00560C17" w:rsidRDefault="001B53F6" w:rsidP="001B53F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1B53F6" w:rsidRPr="00560C17" w:rsidRDefault="001B53F6" w:rsidP="001B53F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1B53F6" w:rsidRPr="00560C17" w:rsidRDefault="001B53F6" w:rsidP="001B53F6">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1B53F6" w:rsidRPr="00560C17" w:rsidRDefault="001B53F6" w:rsidP="001B53F6">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pStyle w:val="31"/>
        <w:ind w:left="360"/>
        <w:rPr>
          <w:rFonts w:ascii="Times New Roman" w:hAnsi="Times New Roman" w:cs="Times New Roman"/>
          <w:sz w:val="22"/>
          <w:szCs w:val="22"/>
        </w:rPr>
      </w:pPr>
    </w:p>
    <w:p w:rsidR="001B53F6" w:rsidRPr="00560C17" w:rsidRDefault="001B53F6" w:rsidP="001B53F6">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1B53F6" w:rsidRPr="00560C17" w:rsidRDefault="001B53F6" w:rsidP="001B53F6">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1B53F6" w:rsidRPr="00560C17" w:rsidRDefault="001B53F6" w:rsidP="001B53F6">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1B53F6" w:rsidRPr="00560C17" w:rsidRDefault="001B53F6" w:rsidP="001B53F6">
      <w:pPr>
        <w:pStyle w:val="31"/>
        <w:ind w:left="0" w:firstLine="720"/>
        <w:rPr>
          <w:rFonts w:ascii="Times New Roman" w:hAnsi="Times New Roman" w:cs="Times New Roman"/>
          <w:sz w:val="22"/>
          <w:szCs w:val="22"/>
          <w:u w:val="none"/>
        </w:rPr>
      </w:pPr>
    </w:p>
    <w:p w:rsidR="001B53F6" w:rsidRPr="00560C17" w:rsidRDefault="001B53F6" w:rsidP="001B53F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1B53F6" w:rsidRPr="00560C17" w:rsidRDefault="001B53F6" w:rsidP="001B53F6">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1B53F6" w:rsidRPr="00560C17" w:rsidRDefault="001B53F6" w:rsidP="001B53F6">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1B53F6" w:rsidRPr="00560C17" w:rsidRDefault="001B53F6" w:rsidP="001B53F6">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1B53F6" w:rsidRPr="00560C17" w:rsidRDefault="001B53F6" w:rsidP="001B53F6">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1B53F6" w:rsidRPr="00560C17" w:rsidRDefault="001B53F6" w:rsidP="001B53F6">
      <w:pPr>
        <w:pStyle w:val="31"/>
        <w:ind w:left="0" w:firstLine="720"/>
        <w:rPr>
          <w:rFonts w:ascii="Times New Roman" w:hAnsi="Times New Roman" w:cs="Times New Roman"/>
          <w:color w:val="000000"/>
          <w:sz w:val="22"/>
          <w:szCs w:val="22"/>
          <w:u w:val="none"/>
        </w:rPr>
      </w:pPr>
    </w:p>
    <w:p w:rsidR="001B53F6" w:rsidRPr="00560C17" w:rsidRDefault="001B53F6" w:rsidP="001B53F6">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1B53F6" w:rsidRPr="00560C17" w:rsidRDefault="001B53F6" w:rsidP="001B53F6">
      <w:pPr>
        <w:pStyle w:val="31"/>
        <w:ind w:left="0" w:firstLine="720"/>
        <w:rPr>
          <w:rFonts w:ascii="Times New Roman" w:hAnsi="Times New Roman" w:cs="Times New Roman"/>
          <w:b/>
          <w:color w:val="000000"/>
          <w:sz w:val="22"/>
          <w:szCs w:val="22"/>
        </w:rPr>
      </w:pP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1B53F6" w:rsidRPr="00560C17" w:rsidRDefault="001B53F6" w:rsidP="001B53F6">
      <w:pPr>
        <w:autoSpaceDE w:val="0"/>
        <w:ind w:firstLine="720"/>
        <w:jc w:val="both"/>
        <w:rPr>
          <w:rFonts w:ascii="Times New Roman" w:hAnsi="Times New Roman" w:cs="Times New Roman"/>
          <w:color w:val="000000"/>
          <w:sz w:val="22"/>
          <w:szCs w:val="22"/>
        </w:rPr>
      </w:pPr>
    </w:p>
    <w:p w:rsidR="001B53F6" w:rsidRPr="00560C17" w:rsidRDefault="001B53F6" w:rsidP="001B53F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1B53F6" w:rsidRPr="00560C17" w:rsidRDefault="001B53F6" w:rsidP="001B53F6">
      <w:pPr>
        <w:autoSpaceDE w:val="0"/>
        <w:jc w:val="both"/>
        <w:rPr>
          <w:rFonts w:ascii="Times New Roman" w:hAnsi="Times New Roman" w:cs="Times New Roman"/>
          <w:b/>
          <w:i/>
          <w:color w:val="000000"/>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B53F6" w:rsidRPr="00560C17" w:rsidRDefault="001B53F6" w:rsidP="001B53F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autoSpaceDE w:val="0"/>
        <w:ind w:firstLine="720"/>
        <w:jc w:val="both"/>
        <w:rPr>
          <w:rFonts w:ascii="Times New Roman" w:hAnsi="Times New Roman" w:cs="Times New Roman"/>
          <w:sz w:val="22"/>
          <w:szCs w:val="22"/>
        </w:rPr>
      </w:pPr>
    </w:p>
    <w:p w:rsidR="001B53F6" w:rsidRPr="00560C17" w:rsidRDefault="001B53F6" w:rsidP="001B53F6">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1B53F6" w:rsidRPr="00560C17" w:rsidRDefault="001B53F6" w:rsidP="001B53F6">
      <w:pPr>
        <w:autoSpaceDE w:val="0"/>
        <w:jc w:val="both"/>
        <w:rPr>
          <w:rFonts w:ascii="Times New Roman" w:hAnsi="Times New Roman" w:cs="Times New Roman"/>
          <w:b/>
          <w:i/>
          <w:color w:val="000000"/>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1B53F6" w:rsidRPr="00560C17" w:rsidRDefault="001B53F6" w:rsidP="001B53F6">
      <w:pPr>
        <w:autoSpaceDE w:val="0"/>
        <w:jc w:val="both"/>
        <w:rPr>
          <w:rFonts w:ascii="Times New Roman" w:hAnsi="Times New Roman" w:cs="Times New Roman"/>
          <w:color w:val="000000"/>
          <w:sz w:val="22"/>
          <w:szCs w:val="22"/>
        </w:rPr>
      </w:pPr>
    </w:p>
    <w:p w:rsidR="001B53F6" w:rsidRPr="00560C17" w:rsidRDefault="001B53F6" w:rsidP="001B53F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B53F6" w:rsidRPr="00560C17" w:rsidRDefault="001B53F6" w:rsidP="001B53F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autoSpaceDE w:val="0"/>
        <w:ind w:firstLine="720"/>
        <w:jc w:val="both"/>
        <w:rPr>
          <w:rFonts w:ascii="Times New Roman" w:hAnsi="Times New Roman" w:cs="Times New Roman"/>
          <w:color w:val="000000"/>
          <w:sz w:val="22"/>
          <w:szCs w:val="22"/>
        </w:rPr>
      </w:pPr>
    </w:p>
    <w:p w:rsidR="001B53F6" w:rsidRPr="00560C17" w:rsidRDefault="001B53F6" w:rsidP="001B53F6">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1B53F6" w:rsidRPr="00560C17" w:rsidRDefault="001B53F6" w:rsidP="001B53F6">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1B53F6" w:rsidRPr="00560C17" w:rsidRDefault="001B53F6" w:rsidP="001B53F6">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1B53F6" w:rsidRPr="00560C17" w:rsidRDefault="001B53F6" w:rsidP="001B53F6">
      <w:pPr>
        <w:pStyle w:val="31"/>
        <w:ind w:left="0"/>
        <w:rPr>
          <w:rFonts w:ascii="Times New Roman" w:hAnsi="Times New Roman" w:cs="Times New Roman"/>
          <w:b/>
          <w:i/>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B53F6" w:rsidRPr="00560C17" w:rsidRDefault="001B53F6" w:rsidP="001B53F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pStyle w:val="31"/>
        <w:ind w:left="360"/>
        <w:rPr>
          <w:rFonts w:ascii="Times New Roman" w:hAnsi="Times New Roman" w:cs="Times New Roman"/>
          <w:sz w:val="22"/>
          <w:szCs w:val="22"/>
          <w:u w:val="none"/>
        </w:rPr>
      </w:pPr>
    </w:p>
    <w:p w:rsidR="001B53F6" w:rsidRPr="00560C17" w:rsidRDefault="001B53F6" w:rsidP="001B53F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1B53F6" w:rsidRPr="00560C17" w:rsidRDefault="001B53F6" w:rsidP="001B53F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1B53F6" w:rsidRPr="00560C17" w:rsidRDefault="001B53F6" w:rsidP="001B53F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B53F6" w:rsidRPr="00560C17" w:rsidRDefault="001B53F6" w:rsidP="001B53F6">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1B53F6" w:rsidRPr="00560C17" w:rsidRDefault="001B53F6" w:rsidP="001B53F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1B53F6" w:rsidRPr="00560C17" w:rsidRDefault="001B53F6" w:rsidP="001B53F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1B53F6" w:rsidRPr="00560C17" w:rsidRDefault="001B53F6" w:rsidP="001B53F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1B53F6" w:rsidRPr="00560C17" w:rsidRDefault="001B53F6" w:rsidP="001B53F6">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1B53F6" w:rsidRPr="00560C17" w:rsidRDefault="001B53F6" w:rsidP="001B53F6">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1B53F6" w:rsidRPr="00560C17" w:rsidRDefault="001B53F6" w:rsidP="001B53F6">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1B53F6" w:rsidRPr="00560C17" w:rsidRDefault="001B53F6" w:rsidP="001B53F6">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1B53F6" w:rsidRPr="00560C17" w:rsidRDefault="001B53F6" w:rsidP="001B53F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1B53F6" w:rsidRPr="00560C17" w:rsidRDefault="001B53F6" w:rsidP="001B53F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1B53F6" w:rsidRPr="00560C17" w:rsidRDefault="001B53F6" w:rsidP="001B53F6">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1B53F6" w:rsidRPr="00560C17" w:rsidRDefault="001B53F6" w:rsidP="001B53F6">
      <w:pPr>
        <w:pStyle w:val="31"/>
        <w:ind w:left="360"/>
        <w:rPr>
          <w:rFonts w:ascii="Times New Roman" w:hAnsi="Times New Roman" w:cs="Times New Roman"/>
          <w:sz w:val="22"/>
          <w:szCs w:val="22"/>
          <w:u w:val="none"/>
          <w:shd w:val="clear" w:color="auto" w:fill="00FFFF"/>
        </w:rPr>
      </w:pPr>
    </w:p>
    <w:p w:rsidR="001B53F6" w:rsidRPr="00560C17" w:rsidRDefault="001B53F6" w:rsidP="001B53F6">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1B53F6" w:rsidRPr="00560C17" w:rsidRDefault="001B53F6" w:rsidP="001B53F6">
      <w:pPr>
        <w:pStyle w:val="a6"/>
        <w:tabs>
          <w:tab w:val="left" w:pos="0"/>
        </w:tabs>
        <w:ind w:firstLine="720"/>
        <w:rPr>
          <w:rFonts w:ascii="Times New Roman" w:hAnsi="Times New Roman" w:cs="Times New Roman"/>
          <w:sz w:val="22"/>
          <w:szCs w:val="22"/>
          <w:shd w:val="clear" w:color="auto" w:fill="00FFFF"/>
        </w:rPr>
      </w:pPr>
    </w:p>
    <w:p w:rsidR="001B53F6" w:rsidRPr="00560C17" w:rsidRDefault="001B53F6" w:rsidP="001B53F6">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1B53F6" w:rsidRPr="00560C17" w:rsidRDefault="001B53F6" w:rsidP="001B53F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1B53F6" w:rsidRPr="00560C17" w:rsidRDefault="001B53F6" w:rsidP="001B53F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1B53F6" w:rsidRPr="00560C17" w:rsidRDefault="001B53F6" w:rsidP="001B53F6">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1B53F6" w:rsidRPr="00560C17" w:rsidRDefault="001B53F6" w:rsidP="001B53F6">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1B53F6" w:rsidRPr="00560C17" w:rsidRDefault="001B53F6" w:rsidP="001B53F6">
      <w:pPr>
        <w:pStyle w:val="a6"/>
        <w:tabs>
          <w:tab w:val="left" w:pos="0"/>
        </w:tabs>
        <w:rPr>
          <w:rFonts w:ascii="Times New Roman" w:hAnsi="Times New Roman" w:cs="Times New Roman"/>
          <w:sz w:val="22"/>
          <w:szCs w:val="22"/>
          <w:shd w:val="clear" w:color="auto" w:fill="00FFFF"/>
        </w:rPr>
      </w:pPr>
    </w:p>
    <w:p w:rsidR="001B53F6" w:rsidRPr="00560C17" w:rsidRDefault="001B53F6" w:rsidP="001B53F6">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1B53F6" w:rsidRPr="00560C17" w:rsidRDefault="001B53F6" w:rsidP="001B53F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1B53F6" w:rsidRPr="00560C17" w:rsidRDefault="001B53F6" w:rsidP="001B53F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1B53F6" w:rsidRPr="00560C17" w:rsidRDefault="001B53F6" w:rsidP="001B53F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1B53F6" w:rsidRPr="00560C17" w:rsidRDefault="001B53F6" w:rsidP="001B53F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1B53F6" w:rsidRPr="00560C17" w:rsidRDefault="001B53F6" w:rsidP="001B53F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1B53F6" w:rsidRPr="00560C17" w:rsidRDefault="001B53F6" w:rsidP="001B53F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1B53F6" w:rsidRPr="00560C17" w:rsidRDefault="001B53F6" w:rsidP="001B53F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1B53F6" w:rsidRPr="00560C17" w:rsidRDefault="001B53F6" w:rsidP="001B53F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1B53F6" w:rsidRPr="00560C17" w:rsidRDefault="001B53F6" w:rsidP="001B53F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1B53F6" w:rsidRPr="00560C17" w:rsidRDefault="001B53F6" w:rsidP="001B53F6">
      <w:pPr>
        <w:ind w:left="360"/>
        <w:jc w:val="both"/>
        <w:rPr>
          <w:rFonts w:ascii="Times New Roman" w:hAnsi="Times New Roman" w:cs="Times New Roman"/>
          <w:sz w:val="22"/>
          <w:szCs w:val="22"/>
          <w:shd w:val="clear" w:color="auto" w:fill="00FFFF"/>
        </w:rPr>
      </w:pPr>
    </w:p>
    <w:p w:rsidR="001B53F6" w:rsidRPr="00560C17" w:rsidRDefault="001B53F6" w:rsidP="001B53F6">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1B53F6" w:rsidRPr="00560C17" w:rsidRDefault="001B53F6" w:rsidP="001B53F6">
      <w:pPr>
        <w:jc w:val="both"/>
        <w:rPr>
          <w:rFonts w:ascii="Times New Roman" w:hAnsi="Times New Roman" w:cs="Times New Roman"/>
          <w:b/>
          <w:i/>
          <w:sz w:val="22"/>
          <w:szCs w:val="22"/>
          <w:shd w:val="clear" w:color="auto" w:fill="00FFFF"/>
        </w:rPr>
      </w:pPr>
    </w:p>
    <w:p w:rsidR="001B53F6" w:rsidRPr="00560C17" w:rsidRDefault="001B53F6" w:rsidP="001B53F6">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1B53F6" w:rsidRPr="00560C17" w:rsidRDefault="001B53F6" w:rsidP="001B53F6">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1B53F6" w:rsidRPr="00560C17" w:rsidRDefault="001B53F6" w:rsidP="001B53F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1B53F6" w:rsidRPr="00560C17" w:rsidRDefault="001B53F6" w:rsidP="001B53F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1B53F6" w:rsidRPr="00560C17" w:rsidRDefault="001B53F6" w:rsidP="001B53F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1B53F6" w:rsidRPr="00560C17" w:rsidRDefault="001B53F6" w:rsidP="001B53F6">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1B53F6" w:rsidRPr="00560C17" w:rsidRDefault="001B53F6" w:rsidP="001B53F6">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1B53F6" w:rsidRPr="00560C17" w:rsidRDefault="001B53F6" w:rsidP="001B53F6">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1B53F6" w:rsidRPr="00560C17" w:rsidRDefault="001B53F6" w:rsidP="001B53F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1B53F6" w:rsidRPr="00560C17" w:rsidRDefault="001B53F6" w:rsidP="001B53F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1B53F6" w:rsidRPr="00560C17" w:rsidRDefault="001B53F6" w:rsidP="001B53F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1B53F6" w:rsidRPr="00560C17" w:rsidRDefault="001B53F6" w:rsidP="001B53F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1B53F6" w:rsidRPr="00560C17" w:rsidRDefault="001B53F6" w:rsidP="001B53F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1B53F6" w:rsidRPr="00560C17" w:rsidRDefault="001B53F6" w:rsidP="001B53F6">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1B53F6" w:rsidRPr="00560C17" w:rsidRDefault="001B53F6" w:rsidP="001B53F6">
      <w:pPr>
        <w:ind w:left="360"/>
        <w:jc w:val="both"/>
        <w:rPr>
          <w:rFonts w:ascii="Times New Roman" w:hAnsi="Times New Roman" w:cs="Times New Roman"/>
          <w:sz w:val="22"/>
          <w:szCs w:val="22"/>
          <w:shd w:val="clear" w:color="auto" w:fill="00FFFF"/>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1B53F6" w:rsidRPr="00560C17" w:rsidRDefault="001B53F6" w:rsidP="001B53F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1B53F6" w:rsidRPr="00560C17" w:rsidRDefault="001B53F6" w:rsidP="001B53F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B53F6" w:rsidRPr="00560C17" w:rsidRDefault="001B53F6" w:rsidP="001B53F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1B53F6" w:rsidRPr="00560C17" w:rsidRDefault="001B53F6" w:rsidP="001B53F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1B53F6" w:rsidRPr="00560C17" w:rsidRDefault="001B53F6" w:rsidP="001B53F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1B53F6" w:rsidRPr="00560C17" w:rsidRDefault="001B53F6" w:rsidP="001B53F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1B53F6" w:rsidRPr="00560C17" w:rsidRDefault="001B53F6" w:rsidP="001B53F6">
      <w:pPr>
        <w:ind w:left="720"/>
        <w:jc w:val="both"/>
        <w:rPr>
          <w:rFonts w:ascii="Times New Roman" w:hAnsi="Times New Roman" w:cs="Times New Roman"/>
          <w:sz w:val="22"/>
          <w:szCs w:val="22"/>
        </w:rPr>
      </w:pPr>
    </w:p>
    <w:p w:rsidR="001B53F6" w:rsidRPr="00560C17" w:rsidRDefault="001B53F6" w:rsidP="001B53F6">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1B53F6" w:rsidRPr="00560C17" w:rsidRDefault="001B53F6" w:rsidP="001B53F6">
      <w:pPr>
        <w:ind w:left="720"/>
        <w:jc w:val="both"/>
        <w:rPr>
          <w:rFonts w:ascii="Times New Roman" w:hAnsi="Times New Roman" w:cs="Times New Roman"/>
          <w:bCs/>
          <w:iCs/>
          <w:sz w:val="22"/>
          <w:szCs w:val="22"/>
        </w:rPr>
      </w:pPr>
    </w:p>
    <w:p w:rsidR="001B53F6" w:rsidRPr="00560C17" w:rsidRDefault="001B53F6" w:rsidP="001B53F6">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1B53F6" w:rsidRPr="00560C17" w:rsidRDefault="001B53F6" w:rsidP="001B53F6">
      <w:pPr>
        <w:pStyle w:val="af"/>
        <w:spacing w:before="0" w:after="0"/>
        <w:jc w:val="both"/>
        <w:rPr>
          <w:rFonts w:ascii="Times New Roman" w:hAnsi="Times New Roman" w:cs="Times New Roman"/>
          <w:sz w:val="22"/>
          <w:szCs w:val="22"/>
        </w:rPr>
      </w:pPr>
    </w:p>
    <w:p w:rsidR="001B53F6" w:rsidRPr="00560C17" w:rsidRDefault="001B53F6" w:rsidP="001B53F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1B53F6" w:rsidRPr="00560C17" w:rsidRDefault="001B53F6" w:rsidP="001B53F6">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1B53F6" w:rsidRPr="00560C17" w:rsidRDefault="001B53F6" w:rsidP="001B53F6">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1B53F6" w:rsidRPr="00560C17" w:rsidRDefault="001B53F6" w:rsidP="001B53F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1B53F6" w:rsidRPr="00560C17" w:rsidRDefault="001B53F6" w:rsidP="001B53F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1B53F6" w:rsidRPr="00560C17" w:rsidRDefault="001B53F6" w:rsidP="001B53F6">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1B53F6" w:rsidRPr="00560C17" w:rsidRDefault="001B53F6" w:rsidP="001B53F6">
      <w:pPr>
        <w:ind w:firstLine="360"/>
        <w:jc w:val="both"/>
        <w:rPr>
          <w:rFonts w:ascii="Times New Roman" w:hAnsi="Times New Roman" w:cs="Times New Roman"/>
          <w:sz w:val="22"/>
          <w:szCs w:val="22"/>
          <w:u w:val="single"/>
          <w:shd w:val="clear" w:color="auto" w:fill="00FFFF"/>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1B53F6" w:rsidRPr="00560C17" w:rsidRDefault="001B53F6" w:rsidP="001B53F6">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1B53F6" w:rsidRPr="00560C17" w:rsidRDefault="001B53F6" w:rsidP="001B53F6">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1B53F6" w:rsidRPr="00560C17" w:rsidRDefault="001B53F6" w:rsidP="001B53F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1B53F6" w:rsidRPr="00560C17" w:rsidRDefault="001B53F6" w:rsidP="001B53F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1B53F6" w:rsidRPr="00560C17" w:rsidRDefault="001B53F6" w:rsidP="001B53F6">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1B53F6" w:rsidRPr="00560C17" w:rsidRDefault="001B53F6" w:rsidP="001B53F6">
      <w:pPr>
        <w:ind w:left="720"/>
        <w:jc w:val="both"/>
        <w:rPr>
          <w:rFonts w:ascii="Times New Roman" w:hAnsi="Times New Roman" w:cs="Times New Roman"/>
          <w:sz w:val="22"/>
          <w:szCs w:val="22"/>
        </w:rPr>
      </w:pPr>
    </w:p>
    <w:p w:rsidR="001B53F6" w:rsidRPr="00560C17" w:rsidRDefault="001B53F6" w:rsidP="001B53F6">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1B53F6" w:rsidRPr="00560C17" w:rsidRDefault="001B53F6" w:rsidP="001B53F6">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1B53F6" w:rsidRPr="00560C17" w:rsidRDefault="001B53F6" w:rsidP="001B53F6">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1B53F6" w:rsidRPr="00560C17" w:rsidRDefault="001B53F6" w:rsidP="001B53F6">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1B53F6" w:rsidRPr="00560C17" w:rsidRDefault="001B53F6" w:rsidP="001B53F6">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1B53F6" w:rsidRPr="00560C17" w:rsidRDefault="001B53F6" w:rsidP="001B53F6">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1B53F6" w:rsidRPr="00560C17" w:rsidRDefault="001B53F6" w:rsidP="001B53F6">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1B53F6" w:rsidRPr="00560C17" w:rsidRDefault="001B53F6" w:rsidP="001B53F6">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1B53F6" w:rsidRPr="00560C17" w:rsidRDefault="001B53F6" w:rsidP="001B53F6">
      <w:pPr>
        <w:rPr>
          <w:rFonts w:ascii="Times New Roman" w:hAnsi="Times New Roman" w:cs="Times New Roman"/>
          <w:sz w:val="22"/>
          <w:szCs w:val="22"/>
        </w:rPr>
      </w:pPr>
    </w:p>
    <w:p w:rsidR="001B53F6" w:rsidRPr="00560C17" w:rsidRDefault="001B53F6" w:rsidP="001B53F6">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1B53F6" w:rsidRPr="00560C17" w:rsidRDefault="001B53F6" w:rsidP="001B53F6">
      <w:pPr>
        <w:rPr>
          <w:rFonts w:ascii="Times New Roman" w:hAnsi="Times New Roman" w:cs="Times New Roman"/>
          <w:b/>
          <w:sz w:val="22"/>
          <w:szCs w:val="22"/>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1B53F6" w:rsidRPr="00560C17" w:rsidRDefault="001B53F6" w:rsidP="001B53F6">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1B53F6" w:rsidRPr="00560C17" w:rsidRDefault="001B53F6" w:rsidP="001B53F6">
      <w:pPr>
        <w:ind w:firstLine="720"/>
        <w:rPr>
          <w:rFonts w:ascii="Times New Roman" w:hAnsi="Times New Roman" w:cs="Times New Roman"/>
          <w:sz w:val="22"/>
          <w:szCs w:val="22"/>
        </w:rPr>
      </w:pPr>
    </w:p>
    <w:p w:rsidR="001B53F6" w:rsidRPr="00560C17" w:rsidRDefault="001B53F6" w:rsidP="001B53F6">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1B53F6" w:rsidRPr="00560C17" w:rsidRDefault="001B53F6" w:rsidP="001B53F6">
      <w:pPr>
        <w:rPr>
          <w:rFonts w:ascii="Times New Roman" w:hAnsi="Times New Roman" w:cs="Times New Roman"/>
          <w:sz w:val="22"/>
          <w:szCs w:val="22"/>
        </w:rPr>
      </w:pPr>
    </w:p>
    <w:p w:rsidR="001B53F6" w:rsidRPr="00560C17" w:rsidRDefault="001B53F6" w:rsidP="001B53F6">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1B53F6" w:rsidRPr="00560C17" w:rsidRDefault="001B53F6" w:rsidP="001B53F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1B53F6" w:rsidRPr="00560C17" w:rsidRDefault="001B53F6" w:rsidP="001B53F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1B53F6" w:rsidRPr="00560C17" w:rsidRDefault="001B53F6" w:rsidP="001B53F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1B53F6" w:rsidRPr="00560C17" w:rsidRDefault="001B53F6" w:rsidP="001B53F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1B53F6" w:rsidRPr="00560C17" w:rsidRDefault="001B53F6" w:rsidP="001B53F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1B53F6" w:rsidRPr="00560C17" w:rsidRDefault="001B53F6" w:rsidP="001B53F6">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1B53F6" w:rsidRPr="00560C17" w:rsidRDefault="001B53F6" w:rsidP="001B53F6">
      <w:pPr>
        <w:ind w:left="360"/>
        <w:rPr>
          <w:rFonts w:ascii="Times New Roman" w:hAnsi="Times New Roman" w:cs="Times New Roman"/>
          <w:sz w:val="22"/>
          <w:szCs w:val="22"/>
        </w:rPr>
      </w:pPr>
    </w:p>
    <w:p w:rsidR="001B53F6" w:rsidRPr="00560C17" w:rsidRDefault="001B53F6" w:rsidP="001B53F6">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1B53F6" w:rsidRPr="00560C17" w:rsidRDefault="001B53F6" w:rsidP="001B53F6">
      <w:pPr>
        <w:pStyle w:val="af"/>
        <w:tabs>
          <w:tab w:val="left" w:pos="1080"/>
          <w:tab w:val="left" w:pos="1260"/>
        </w:tabs>
        <w:spacing w:before="0" w:after="0"/>
        <w:jc w:val="both"/>
        <w:rPr>
          <w:rFonts w:ascii="Times New Roman" w:hAnsi="Times New Roman" w:cs="Times New Roman"/>
          <w:sz w:val="22"/>
          <w:szCs w:val="22"/>
        </w:rPr>
      </w:pPr>
    </w:p>
    <w:p w:rsidR="001B53F6" w:rsidRPr="00560C17" w:rsidRDefault="001B53F6" w:rsidP="001B53F6">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1B53F6" w:rsidRPr="00560C17" w:rsidRDefault="001B53F6" w:rsidP="001B53F6">
      <w:pPr>
        <w:pStyle w:val="af"/>
        <w:tabs>
          <w:tab w:val="left" w:pos="900"/>
          <w:tab w:val="left" w:pos="1260"/>
          <w:tab w:val="left" w:pos="1650"/>
        </w:tabs>
        <w:spacing w:before="0" w:after="0"/>
        <w:jc w:val="both"/>
        <w:rPr>
          <w:rFonts w:ascii="Times New Roman" w:hAnsi="Times New Roman" w:cs="Times New Roman"/>
          <w:sz w:val="22"/>
          <w:szCs w:val="22"/>
        </w:rPr>
      </w:pPr>
    </w:p>
    <w:p w:rsidR="001B53F6" w:rsidRPr="00560C17" w:rsidRDefault="001B53F6" w:rsidP="001B53F6">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1B53F6" w:rsidRPr="00560C17" w:rsidRDefault="001B53F6" w:rsidP="001B53F6">
      <w:pPr>
        <w:pStyle w:val="af"/>
        <w:tabs>
          <w:tab w:val="left" w:pos="900"/>
          <w:tab w:val="left" w:pos="1260"/>
        </w:tabs>
        <w:spacing w:before="0" w:after="0"/>
        <w:jc w:val="both"/>
        <w:rPr>
          <w:rFonts w:ascii="Times New Roman" w:hAnsi="Times New Roman" w:cs="Times New Roman"/>
          <w:sz w:val="22"/>
          <w:szCs w:val="22"/>
        </w:rPr>
      </w:pPr>
    </w:p>
    <w:p w:rsidR="001B53F6" w:rsidRPr="00560C17" w:rsidRDefault="001B53F6" w:rsidP="001B53F6">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1B53F6" w:rsidRPr="00560C17" w:rsidRDefault="001B53F6" w:rsidP="001B53F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1B53F6" w:rsidRPr="00560C17" w:rsidRDefault="001B53F6" w:rsidP="001B53F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1B53F6" w:rsidRPr="00560C17" w:rsidRDefault="001B53F6" w:rsidP="001B53F6">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1B53F6" w:rsidRPr="00560C17" w:rsidRDefault="001B53F6" w:rsidP="001B53F6">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1B53F6" w:rsidRPr="00560C17" w:rsidRDefault="001B53F6" w:rsidP="001B53F6">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1B53F6" w:rsidRPr="00560C17" w:rsidRDefault="001B53F6" w:rsidP="001B53F6">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1B53F6" w:rsidRPr="00560C17" w:rsidRDefault="001B53F6" w:rsidP="001B53F6">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1B53F6" w:rsidRPr="00560C17" w:rsidRDefault="001B53F6" w:rsidP="001B53F6">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1B53F6" w:rsidRPr="00560C17" w:rsidRDefault="001B53F6" w:rsidP="001B53F6">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1B53F6" w:rsidRPr="00560C17" w:rsidRDefault="001B53F6" w:rsidP="001B53F6">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1B53F6" w:rsidRPr="00560C17" w:rsidRDefault="001B53F6" w:rsidP="001B53F6">
      <w:pPr>
        <w:rPr>
          <w:rFonts w:ascii="Times New Roman" w:hAnsi="Times New Roman" w:cs="Times New Roman"/>
          <w:sz w:val="22"/>
          <w:szCs w:val="22"/>
        </w:rPr>
      </w:pPr>
    </w:p>
    <w:p w:rsidR="001B53F6" w:rsidRPr="00560C17" w:rsidRDefault="001B53F6" w:rsidP="001B53F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1B53F6" w:rsidRPr="00560C17" w:rsidRDefault="001B53F6" w:rsidP="001B53F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1B53F6" w:rsidRPr="00560C17" w:rsidRDefault="001B53F6" w:rsidP="001B53F6">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1B53F6" w:rsidRPr="00560C17" w:rsidRDefault="001B53F6" w:rsidP="001B53F6">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1B53F6" w:rsidRPr="00560C17" w:rsidRDefault="001B53F6" w:rsidP="001B53F6">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1B53F6" w:rsidRPr="00560C17" w:rsidRDefault="001B53F6" w:rsidP="001B53F6">
      <w:pPr>
        <w:ind w:firstLine="900"/>
        <w:jc w:val="both"/>
        <w:rPr>
          <w:rFonts w:ascii="Times New Roman" w:hAnsi="Times New Roman" w:cs="Times New Roman"/>
          <w:sz w:val="22"/>
          <w:szCs w:val="22"/>
        </w:rPr>
      </w:pPr>
    </w:p>
    <w:p w:rsidR="001B53F6" w:rsidRPr="00560C17" w:rsidRDefault="001B53F6" w:rsidP="001B53F6">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1B53F6" w:rsidRPr="00560C17" w:rsidRDefault="001B53F6" w:rsidP="001B53F6">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1B53F6" w:rsidRPr="00560C17" w:rsidRDefault="001B53F6" w:rsidP="001B53F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1B53F6" w:rsidRPr="00560C17" w:rsidRDefault="001B53F6" w:rsidP="001B53F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1B53F6" w:rsidRPr="00560C17" w:rsidRDefault="001B53F6" w:rsidP="001B53F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1B53F6" w:rsidRPr="00560C17" w:rsidRDefault="001B53F6" w:rsidP="001B53F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1B53F6" w:rsidRPr="00560C17" w:rsidRDefault="001B53F6" w:rsidP="001B53F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1B53F6" w:rsidRPr="00560C17" w:rsidRDefault="001B53F6" w:rsidP="001B53F6">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1B53F6" w:rsidRPr="00560C17" w:rsidRDefault="001B53F6" w:rsidP="001B53F6">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1B53F6" w:rsidRPr="00560C17" w:rsidRDefault="001B53F6" w:rsidP="001B53F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1B53F6" w:rsidRPr="00560C17" w:rsidRDefault="001B53F6" w:rsidP="001B53F6">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1B53F6" w:rsidRPr="00560C17" w:rsidRDefault="001B53F6" w:rsidP="001B53F6">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1B53F6" w:rsidRPr="00560C17" w:rsidRDefault="001B53F6" w:rsidP="001B53F6">
      <w:pPr>
        <w:ind w:firstLine="357"/>
        <w:rPr>
          <w:rFonts w:ascii="Times New Roman" w:hAnsi="Times New Roman" w:cs="Times New Roman"/>
          <w:sz w:val="22"/>
          <w:szCs w:val="22"/>
        </w:rPr>
      </w:pPr>
    </w:p>
    <w:p w:rsidR="001B53F6" w:rsidRPr="00560C17" w:rsidRDefault="001B53F6" w:rsidP="001B53F6">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1B53F6" w:rsidRPr="00560C17" w:rsidRDefault="001B53F6" w:rsidP="001B53F6">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1B53F6" w:rsidRPr="00560C17" w:rsidRDefault="001B53F6" w:rsidP="001B53F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1B53F6" w:rsidRPr="00560C17" w:rsidRDefault="001B53F6" w:rsidP="001B53F6">
      <w:pPr>
        <w:pStyle w:val="af"/>
        <w:spacing w:before="0" w:after="0"/>
        <w:ind w:firstLine="720"/>
        <w:rPr>
          <w:rFonts w:ascii="Times New Roman" w:hAnsi="Times New Roman" w:cs="Times New Roman"/>
          <w:sz w:val="22"/>
          <w:szCs w:val="22"/>
        </w:rPr>
      </w:pPr>
    </w:p>
    <w:p w:rsidR="001B53F6" w:rsidRPr="00560C17" w:rsidRDefault="001B53F6" w:rsidP="001B53F6">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1B53F6" w:rsidRPr="00560C17" w:rsidRDefault="001B53F6" w:rsidP="001B53F6">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1B53F6" w:rsidRPr="00560C17" w:rsidRDefault="001B53F6" w:rsidP="001B53F6">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1B53F6" w:rsidRPr="00560C17" w:rsidRDefault="001B53F6" w:rsidP="001B53F6">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1B53F6" w:rsidRPr="00560C17" w:rsidRDefault="001B53F6" w:rsidP="001B53F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1B53F6" w:rsidRPr="00560C17" w:rsidRDefault="001B53F6" w:rsidP="001B53F6">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1B53F6" w:rsidRPr="00560C17" w:rsidRDefault="001B53F6" w:rsidP="001B53F6">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1B53F6" w:rsidRPr="00560C17" w:rsidRDefault="001B53F6" w:rsidP="001B53F6">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1B53F6" w:rsidRPr="00560C17" w:rsidRDefault="001B53F6" w:rsidP="001B53F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1B53F6" w:rsidRPr="00560C17" w:rsidRDefault="001B53F6" w:rsidP="001B53F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1B53F6" w:rsidRPr="00560C17" w:rsidRDefault="001B53F6" w:rsidP="001B53F6">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1B53F6" w:rsidRPr="00560C17" w:rsidRDefault="001B53F6" w:rsidP="001B53F6">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1B53F6" w:rsidRPr="00560C17" w:rsidRDefault="001B53F6" w:rsidP="001B53F6">
      <w:pPr>
        <w:pStyle w:val="af"/>
        <w:spacing w:before="0" w:after="0"/>
        <w:ind w:left="896"/>
        <w:rPr>
          <w:rFonts w:ascii="Times New Roman" w:hAnsi="Times New Roman" w:cs="Times New Roman"/>
          <w:sz w:val="22"/>
          <w:szCs w:val="22"/>
        </w:rPr>
      </w:pPr>
    </w:p>
    <w:p w:rsidR="001B53F6" w:rsidRPr="00560C17" w:rsidRDefault="001B53F6" w:rsidP="001B53F6">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1B53F6" w:rsidRPr="00560C17" w:rsidRDefault="001B53F6" w:rsidP="001B53F6">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1B53F6" w:rsidRPr="00560C17" w:rsidRDefault="001B53F6" w:rsidP="001B53F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1B53F6" w:rsidRPr="00560C17" w:rsidRDefault="001B53F6" w:rsidP="001B53F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1B53F6" w:rsidRPr="00560C17" w:rsidRDefault="001B53F6" w:rsidP="001B53F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1B53F6" w:rsidRPr="00560C17" w:rsidRDefault="001B53F6" w:rsidP="001B53F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1B53F6" w:rsidRPr="00560C17" w:rsidRDefault="001B53F6" w:rsidP="001B53F6">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1B53F6" w:rsidRPr="00560C17" w:rsidRDefault="001B53F6" w:rsidP="001B53F6">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1B53F6" w:rsidRPr="00560C17" w:rsidRDefault="001B53F6" w:rsidP="001B53F6">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1B53F6" w:rsidRPr="00560C17" w:rsidRDefault="001B53F6" w:rsidP="001B53F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1B53F6" w:rsidRPr="00560C17" w:rsidRDefault="001B53F6" w:rsidP="001B53F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1B53F6" w:rsidRPr="00560C17" w:rsidRDefault="001B53F6" w:rsidP="001B53F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1B53F6" w:rsidRPr="00560C17" w:rsidRDefault="001B53F6" w:rsidP="001B53F6">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1B53F6" w:rsidRPr="00560C17" w:rsidRDefault="001B53F6" w:rsidP="001B53F6">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1B53F6" w:rsidRPr="00560C17" w:rsidRDefault="001B53F6" w:rsidP="001B53F6">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1B53F6" w:rsidRPr="00560C17" w:rsidRDefault="001B53F6" w:rsidP="001B53F6">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1B53F6" w:rsidRPr="00560C17" w:rsidRDefault="001B53F6" w:rsidP="001B53F6">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1B53F6" w:rsidRPr="00560C17" w:rsidRDefault="001B53F6" w:rsidP="001B53F6">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1B53F6" w:rsidRPr="00560C17" w:rsidRDefault="001B53F6" w:rsidP="001B53F6">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1B53F6" w:rsidRPr="00560C17" w:rsidRDefault="001B53F6" w:rsidP="001B53F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1B53F6" w:rsidRPr="00560C17" w:rsidRDefault="001B53F6" w:rsidP="001B53F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1B53F6" w:rsidRPr="00560C17" w:rsidRDefault="001B53F6" w:rsidP="001B53F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1B53F6" w:rsidRPr="00560C17" w:rsidRDefault="001B53F6" w:rsidP="001B53F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1B53F6" w:rsidRPr="00560C17" w:rsidRDefault="001B53F6" w:rsidP="001B53F6">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1B53F6" w:rsidRPr="00560C17" w:rsidRDefault="001B53F6" w:rsidP="001B53F6">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1B53F6" w:rsidRPr="00560C17" w:rsidRDefault="001B53F6" w:rsidP="001B53F6">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1B53F6" w:rsidRPr="00560C17" w:rsidRDefault="001B53F6" w:rsidP="001B53F6">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1B53F6" w:rsidRPr="00560C17" w:rsidRDefault="001B53F6" w:rsidP="001B53F6">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1B53F6" w:rsidRPr="00560C17" w:rsidRDefault="001B53F6" w:rsidP="001B53F6">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1B53F6" w:rsidRPr="00560C17" w:rsidRDefault="001B53F6" w:rsidP="001B53F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1B53F6" w:rsidRPr="00560C17" w:rsidRDefault="001B53F6" w:rsidP="001B53F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1B53F6" w:rsidRPr="00560C17" w:rsidRDefault="001B53F6" w:rsidP="001B53F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1B53F6" w:rsidRPr="00560C17" w:rsidRDefault="001B53F6" w:rsidP="001B53F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1B53F6" w:rsidRPr="00560C17" w:rsidRDefault="001B53F6" w:rsidP="001B53F6">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1B53F6" w:rsidRPr="00560C17" w:rsidRDefault="001B53F6" w:rsidP="001B53F6">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1B53F6" w:rsidRPr="00560C17" w:rsidRDefault="001B53F6" w:rsidP="001B53F6">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1B53F6" w:rsidRDefault="001B53F6" w:rsidP="001B53F6">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1B53F6" w:rsidRPr="00560C17" w:rsidRDefault="001B53F6" w:rsidP="001B53F6">
      <w:pPr>
        <w:pStyle w:val="af"/>
        <w:spacing w:before="167"/>
        <w:ind w:firstLine="900"/>
        <w:jc w:val="both"/>
        <w:rPr>
          <w:rStyle w:val="it"/>
          <w:rFonts w:ascii="Times New Roman" w:hAnsi="Times New Roman" w:cs="Times New Roman"/>
          <w:sz w:val="22"/>
          <w:szCs w:val="22"/>
        </w:rPr>
      </w:pPr>
    </w:p>
    <w:p w:rsidR="001B53F6" w:rsidRPr="00560C17" w:rsidRDefault="001B53F6" w:rsidP="001B53F6">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1B53F6" w:rsidRPr="00560C17" w:rsidRDefault="001B53F6" w:rsidP="001B53F6">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1B53F6" w:rsidRPr="00560C17" w:rsidRDefault="001B53F6" w:rsidP="001B53F6">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1B53F6" w:rsidRPr="00560C17" w:rsidRDefault="001B53F6" w:rsidP="001B53F6">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1B53F6" w:rsidRPr="00560C17" w:rsidRDefault="001B53F6" w:rsidP="001B53F6">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1B53F6" w:rsidRPr="00560C17" w:rsidRDefault="001B53F6" w:rsidP="001B53F6">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1B53F6" w:rsidRPr="00560C17" w:rsidRDefault="001B53F6" w:rsidP="001B53F6">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1B53F6" w:rsidRPr="00560C17" w:rsidRDefault="001B53F6" w:rsidP="001B53F6">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1B53F6" w:rsidRPr="00560C17" w:rsidRDefault="001B53F6" w:rsidP="001B53F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1B53F6" w:rsidRPr="00560C17" w:rsidRDefault="001B53F6" w:rsidP="001B53F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1B53F6" w:rsidRPr="00560C17" w:rsidRDefault="001B53F6" w:rsidP="001B53F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1B53F6" w:rsidRPr="00560C17" w:rsidRDefault="001B53F6" w:rsidP="001B53F6">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1B53F6" w:rsidRPr="00560C17" w:rsidRDefault="001B53F6" w:rsidP="001B53F6">
      <w:pPr>
        <w:pStyle w:val="ConsPlusNormal"/>
        <w:widowControl/>
        <w:tabs>
          <w:tab w:val="left" w:pos="1440"/>
        </w:tabs>
        <w:ind w:left="720"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1B53F6" w:rsidRPr="00560C17" w:rsidRDefault="001B53F6" w:rsidP="001B53F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1B53F6" w:rsidRPr="00560C17" w:rsidRDefault="001B53F6" w:rsidP="001B53F6">
      <w:pPr>
        <w:pStyle w:val="ConsPlusNormal"/>
        <w:widowControl/>
        <w:ind w:left="72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1B53F6" w:rsidRPr="00560C17" w:rsidRDefault="001B53F6" w:rsidP="001B53F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1B53F6" w:rsidRPr="00560C17" w:rsidRDefault="001B53F6" w:rsidP="001B53F6">
      <w:pPr>
        <w:pStyle w:val="ConsPlusNormal"/>
        <w:widowControl/>
        <w:ind w:left="72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1B53F6" w:rsidRPr="00560C17" w:rsidRDefault="001B53F6" w:rsidP="001B53F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1B53F6" w:rsidRPr="00560C17" w:rsidRDefault="001B53F6" w:rsidP="001B53F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1B53F6" w:rsidRPr="00560C17" w:rsidRDefault="001B53F6" w:rsidP="001B53F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1B53F6" w:rsidRPr="00560C17" w:rsidRDefault="001B53F6" w:rsidP="001B53F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1B53F6" w:rsidRPr="00560C17" w:rsidRDefault="001B53F6" w:rsidP="001B53F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1B53F6" w:rsidRPr="00560C17" w:rsidRDefault="001B53F6" w:rsidP="001B53F6">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1B53F6" w:rsidRPr="00560C17" w:rsidRDefault="001B53F6" w:rsidP="001B53F6">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1B53F6" w:rsidRPr="00560C17" w:rsidRDefault="001B53F6" w:rsidP="001B53F6">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1B53F6" w:rsidRPr="00560C17" w:rsidRDefault="001B53F6" w:rsidP="001B53F6">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1B53F6" w:rsidRPr="00560C17" w:rsidRDefault="001B53F6" w:rsidP="001B53F6">
      <w:pPr>
        <w:pStyle w:val="ConsPlusNormal"/>
        <w:widowControl/>
        <w:ind w:left="72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1B53F6" w:rsidRPr="00560C17" w:rsidRDefault="001B53F6" w:rsidP="001B53F6">
      <w:pPr>
        <w:pStyle w:val="ConsPlusNormal"/>
        <w:widowControl/>
        <w:tabs>
          <w:tab w:val="left" w:pos="1418"/>
        </w:tabs>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1B53F6" w:rsidRPr="00560C17" w:rsidRDefault="001B53F6" w:rsidP="001B53F6">
      <w:pPr>
        <w:pStyle w:val="ConsPlusNormal"/>
        <w:widowControl/>
        <w:tabs>
          <w:tab w:val="left" w:pos="1440"/>
        </w:tabs>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1B53F6" w:rsidRPr="00560C17" w:rsidRDefault="001B53F6" w:rsidP="001B53F6">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1B53F6" w:rsidRPr="00560C17" w:rsidRDefault="001B53F6" w:rsidP="001B53F6">
      <w:pPr>
        <w:pStyle w:val="ConsPlusNormal"/>
        <w:widowControl/>
        <w:ind w:left="72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1B53F6" w:rsidRPr="00560C17" w:rsidRDefault="001B53F6" w:rsidP="001B53F6">
      <w:pPr>
        <w:pStyle w:val="ConsPlusNormal"/>
        <w:widowControl/>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1B53F6" w:rsidRPr="00560C17" w:rsidRDefault="001B53F6" w:rsidP="001B53F6">
      <w:pPr>
        <w:pStyle w:val="ConsPlusNormal"/>
        <w:widowControl/>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1B53F6" w:rsidRPr="00560C17" w:rsidRDefault="001B53F6" w:rsidP="001B53F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1B53F6" w:rsidRPr="00560C17" w:rsidRDefault="001B53F6" w:rsidP="001B53F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1B53F6" w:rsidRPr="00560C17" w:rsidRDefault="001B53F6" w:rsidP="001B53F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1B53F6" w:rsidRPr="00560C17" w:rsidRDefault="001B53F6" w:rsidP="001B53F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1B53F6" w:rsidRPr="00560C17" w:rsidRDefault="001B53F6" w:rsidP="001B53F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1B53F6" w:rsidRPr="00560C17" w:rsidRDefault="001B53F6" w:rsidP="001B53F6">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1B53F6" w:rsidRPr="00560C17" w:rsidRDefault="001B53F6" w:rsidP="001B53F6">
      <w:pPr>
        <w:pStyle w:val="ConsPlusNormal"/>
        <w:widowControl/>
        <w:ind w:left="540"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1B53F6" w:rsidRPr="00560C17" w:rsidRDefault="001B53F6" w:rsidP="001B53F6">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1B53F6" w:rsidRPr="00560C17" w:rsidRDefault="001B53F6" w:rsidP="001B53F6">
      <w:pPr>
        <w:pStyle w:val="ConsPlusNormal"/>
        <w:widowControl/>
        <w:tabs>
          <w:tab w:val="left" w:pos="0"/>
        </w:tabs>
        <w:ind w:firstLine="144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1B53F6" w:rsidRPr="00560C17" w:rsidRDefault="001B53F6" w:rsidP="001B53F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1B53F6" w:rsidRPr="00560C17" w:rsidRDefault="001B53F6" w:rsidP="001B53F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1B53F6" w:rsidRPr="00560C17" w:rsidRDefault="001B53F6" w:rsidP="001B53F6">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1B53F6" w:rsidRPr="00560C17" w:rsidRDefault="001B53F6" w:rsidP="001B53F6">
      <w:pPr>
        <w:pStyle w:val="ConsPlusNormal"/>
        <w:widowControl/>
        <w:tabs>
          <w:tab w:val="left" w:pos="1620"/>
        </w:tabs>
        <w:ind w:left="720"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1B53F6" w:rsidRPr="00560C17" w:rsidRDefault="001B53F6" w:rsidP="001B53F6">
      <w:pPr>
        <w:pStyle w:val="ConsPlusNormal"/>
        <w:widowControl/>
        <w:tabs>
          <w:tab w:val="left" w:pos="1440"/>
        </w:tabs>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1B53F6" w:rsidRPr="00560C17" w:rsidRDefault="001B53F6" w:rsidP="001B53F6">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1B53F6" w:rsidRPr="00560C17" w:rsidRDefault="001B53F6" w:rsidP="001B53F6">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1B53F6" w:rsidRPr="00560C17" w:rsidRDefault="001B53F6" w:rsidP="001B53F6">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1B53F6" w:rsidRPr="00560C17" w:rsidRDefault="001B53F6" w:rsidP="001B53F6">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1B53F6" w:rsidRPr="00560C17" w:rsidRDefault="001B53F6" w:rsidP="001B53F6">
      <w:pPr>
        <w:pStyle w:val="ConsPlusNormal"/>
        <w:widowControl/>
        <w:tabs>
          <w:tab w:val="left" w:pos="1440"/>
        </w:tabs>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1B53F6" w:rsidRPr="00560C17" w:rsidRDefault="001B53F6" w:rsidP="001B53F6">
      <w:pPr>
        <w:pStyle w:val="ConsPlusNormal"/>
        <w:widowControl/>
        <w:tabs>
          <w:tab w:val="left" w:pos="1440"/>
        </w:tabs>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1B53F6" w:rsidRPr="00560C17" w:rsidRDefault="001B53F6" w:rsidP="001B53F6">
      <w:pPr>
        <w:pStyle w:val="ConsPlusNormal"/>
        <w:widowControl/>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1B53F6" w:rsidRPr="00560C17" w:rsidRDefault="001B53F6" w:rsidP="001B53F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1B53F6" w:rsidRPr="00560C17" w:rsidRDefault="001B53F6" w:rsidP="001B53F6">
      <w:pPr>
        <w:pStyle w:val="ConsPlusNormal"/>
        <w:widowControl/>
        <w:tabs>
          <w:tab w:val="left" w:pos="2328"/>
        </w:tabs>
        <w:ind w:left="720"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1B53F6" w:rsidRPr="00560C17" w:rsidRDefault="001B53F6" w:rsidP="001B53F6">
      <w:pPr>
        <w:pStyle w:val="ConsPlusNormal"/>
        <w:widowControl/>
        <w:tabs>
          <w:tab w:val="left" w:pos="1608"/>
        </w:tabs>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1B53F6" w:rsidRPr="00560C17" w:rsidRDefault="001B53F6" w:rsidP="001B53F6">
      <w:pPr>
        <w:pStyle w:val="ConsPlusNormal"/>
        <w:widowControl/>
        <w:tabs>
          <w:tab w:val="left" w:pos="1608"/>
        </w:tabs>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1B53F6" w:rsidRPr="00560C17" w:rsidRDefault="001B53F6" w:rsidP="001B53F6">
      <w:pPr>
        <w:pStyle w:val="ConsPlusNormal"/>
        <w:widowControl/>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1B53F6" w:rsidRPr="00560C17" w:rsidRDefault="001B53F6" w:rsidP="001B53F6">
      <w:pPr>
        <w:pStyle w:val="ConsPlusNormal"/>
        <w:widowControl/>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1B53F6" w:rsidRPr="00560C17" w:rsidRDefault="001B53F6" w:rsidP="001B53F6">
      <w:pPr>
        <w:pStyle w:val="ConsPlusNormal"/>
        <w:widowControl/>
        <w:ind w:firstLine="0"/>
        <w:jc w:val="both"/>
        <w:rPr>
          <w:rFonts w:ascii="Times New Roman" w:hAnsi="Times New Roman" w:cs="Times New Roman"/>
          <w:color w:val="000000"/>
          <w:sz w:val="22"/>
          <w:szCs w:val="22"/>
        </w:rPr>
      </w:pPr>
    </w:p>
    <w:p w:rsidR="001B53F6" w:rsidRPr="00560C17" w:rsidRDefault="001B53F6" w:rsidP="001B53F6">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1B53F6" w:rsidRPr="00560C17" w:rsidRDefault="001B53F6" w:rsidP="001B53F6">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1B53F6" w:rsidRPr="00560C17" w:rsidRDefault="001B53F6" w:rsidP="001B53F6">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1B53F6" w:rsidRPr="00560C17" w:rsidRDefault="001B53F6" w:rsidP="001B53F6">
      <w:pPr>
        <w:jc w:val="both"/>
        <w:rPr>
          <w:rFonts w:ascii="Times New Roman" w:hAnsi="Times New Roman" w:cs="Times New Roman"/>
          <w:sz w:val="22"/>
          <w:szCs w:val="22"/>
        </w:rPr>
      </w:pP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1B53F6" w:rsidRPr="00560C17" w:rsidRDefault="001B53F6" w:rsidP="001B53F6">
      <w:pPr>
        <w:ind w:firstLine="720"/>
        <w:jc w:val="both"/>
        <w:rPr>
          <w:rFonts w:ascii="Times New Roman" w:hAnsi="Times New Roman" w:cs="Times New Roman"/>
          <w:sz w:val="22"/>
          <w:szCs w:val="22"/>
        </w:rPr>
      </w:pPr>
    </w:p>
    <w:p w:rsidR="001B53F6" w:rsidRPr="00560C17" w:rsidRDefault="001B53F6" w:rsidP="001B53F6">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1B53F6" w:rsidRPr="00560C17" w:rsidRDefault="001B53F6" w:rsidP="001B53F6">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1B53F6" w:rsidRPr="00560C17" w:rsidRDefault="001B53F6" w:rsidP="001B53F6">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1B53F6" w:rsidRPr="00560C17" w:rsidRDefault="001B53F6" w:rsidP="001B53F6">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1B53F6" w:rsidRPr="00560C17" w:rsidRDefault="001B53F6" w:rsidP="001B53F6">
      <w:pPr>
        <w:tabs>
          <w:tab w:val="left" w:pos="1134"/>
        </w:tabs>
        <w:ind w:left="720"/>
        <w:jc w:val="both"/>
        <w:rPr>
          <w:rFonts w:ascii="Times New Roman" w:hAnsi="Times New Roman" w:cs="Times New Roman"/>
          <w:bCs/>
          <w:sz w:val="22"/>
          <w:szCs w:val="22"/>
        </w:rPr>
      </w:pPr>
    </w:p>
    <w:p w:rsidR="001B53F6" w:rsidRPr="00560C17" w:rsidRDefault="001B53F6" w:rsidP="001B53F6">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1B53F6" w:rsidRPr="00560C17" w:rsidRDefault="001B53F6" w:rsidP="001B53F6">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1B53F6" w:rsidRPr="00560C17" w:rsidRDefault="001B53F6" w:rsidP="001B53F6">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1B53F6" w:rsidRPr="00560C17" w:rsidRDefault="001B53F6" w:rsidP="001B53F6">
      <w:pPr>
        <w:ind w:left="540"/>
        <w:jc w:val="both"/>
        <w:rPr>
          <w:rFonts w:ascii="Times New Roman" w:hAnsi="Times New Roman" w:cs="Times New Roman"/>
          <w:sz w:val="22"/>
          <w:szCs w:val="22"/>
        </w:rPr>
      </w:pPr>
    </w:p>
    <w:p w:rsidR="001B53F6" w:rsidRPr="00560C17" w:rsidRDefault="001B53F6" w:rsidP="001B53F6">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1B53F6" w:rsidRPr="00560C17" w:rsidRDefault="001B53F6" w:rsidP="001B53F6">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1B53F6" w:rsidRPr="00560C17" w:rsidRDefault="001B53F6" w:rsidP="001B53F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1B53F6" w:rsidRPr="00560C17" w:rsidRDefault="001B53F6" w:rsidP="001B53F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1B53F6" w:rsidRPr="00560C17" w:rsidRDefault="001B53F6" w:rsidP="001B53F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1B53F6" w:rsidRPr="00560C17" w:rsidRDefault="001B53F6" w:rsidP="001B53F6">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1B53F6" w:rsidRPr="00560C17" w:rsidRDefault="001B53F6" w:rsidP="001B53F6">
      <w:pPr>
        <w:autoSpaceDE w:val="0"/>
        <w:ind w:firstLine="540"/>
        <w:jc w:val="both"/>
        <w:rPr>
          <w:rFonts w:ascii="Times New Roman" w:hAnsi="Times New Roman" w:cs="Times New Roman"/>
          <w:sz w:val="22"/>
          <w:szCs w:val="22"/>
        </w:rPr>
      </w:pPr>
    </w:p>
    <w:p w:rsidR="001B53F6" w:rsidRPr="00560C17"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1B53F6" w:rsidRPr="00560C17" w:rsidRDefault="001B53F6" w:rsidP="001B53F6">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1B53F6" w:rsidRPr="00560C17" w:rsidRDefault="001B53F6" w:rsidP="001B53F6">
      <w:pPr>
        <w:pStyle w:val="31"/>
        <w:tabs>
          <w:tab w:val="left" w:pos="1080"/>
        </w:tabs>
        <w:ind w:left="360" w:firstLine="360"/>
        <w:rPr>
          <w:rFonts w:ascii="Times New Roman" w:hAnsi="Times New Roman" w:cs="Times New Roman"/>
          <w:bCs/>
          <w:sz w:val="22"/>
          <w:szCs w:val="22"/>
          <w:u w:val="none"/>
          <w:shd w:val="clear" w:color="auto" w:fill="00FFFF"/>
        </w:rPr>
      </w:pPr>
    </w:p>
    <w:p w:rsidR="001B53F6" w:rsidRPr="00560C17" w:rsidRDefault="001B53F6" w:rsidP="001B53F6">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1B53F6" w:rsidRPr="00560C17" w:rsidRDefault="001B53F6" w:rsidP="001B53F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1B53F6" w:rsidRPr="00560C17" w:rsidRDefault="001B53F6" w:rsidP="001B53F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1B53F6" w:rsidRPr="00560C17" w:rsidRDefault="001B53F6" w:rsidP="001B53F6">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1B53F6" w:rsidRPr="00560C17" w:rsidRDefault="001B53F6" w:rsidP="001B53F6">
      <w:pPr>
        <w:pStyle w:val="a9"/>
        <w:tabs>
          <w:tab w:val="clear" w:pos="4677"/>
          <w:tab w:val="clear" w:pos="9355"/>
        </w:tabs>
        <w:rPr>
          <w:rFonts w:ascii="Times New Roman" w:hAnsi="Times New Roman" w:cs="Times New Roman"/>
          <w:b/>
          <w:bCs/>
          <w:i/>
          <w:iCs/>
          <w:sz w:val="22"/>
          <w:szCs w:val="22"/>
        </w:rPr>
      </w:pPr>
    </w:p>
    <w:p w:rsidR="001B53F6" w:rsidRPr="00560C17" w:rsidRDefault="001B53F6" w:rsidP="001B53F6">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1B53F6" w:rsidRPr="00560C17" w:rsidRDefault="001B53F6" w:rsidP="001B53F6">
      <w:pPr>
        <w:pStyle w:val="af"/>
        <w:spacing w:before="0" w:after="0"/>
        <w:ind w:firstLine="720"/>
        <w:jc w:val="both"/>
        <w:rPr>
          <w:rFonts w:ascii="Times New Roman" w:hAnsi="Times New Roman" w:cs="Times New Roman"/>
          <w:sz w:val="22"/>
          <w:szCs w:val="22"/>
        </w:rPr>
      </w:pPr>
    </w:p>
    <w:p w:rsidR="001B53F6" w:rsidRPr="00560C17" w:rsidRDefault="001B53F6" w:rsidP="001B53F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1B53F6" w:rsidRPr="00560C17" w:rsidRDefault="001B53F6" w:rsidP="001B53F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1B53F6" w:rsidRPr="00560C17" w:rsidRDefault="001B53F6" w:rsidP="001B53F6">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1B53F6" w:rsidRPr="00560C17" w:rsidRDefault="001B53F6" w:rsidP="001B53F6">
      <w:pPr>
        <w:pStyle w:val="af"/>
        <w:spacing w:before="0" w:after="0"/>
        <w:ind w:firstLine="720"/>
        <w:jc w:val="both"/>
        <w:rPr>
          <w:rFonts w:ascii="Times New Roman" w:hAnsi="Times New Roman" w:cs="Times New Roman"/>
          <w:sz w:val="22"/>
          <w:szCs w:val="22"/>
        </w:rPr>
      </w:pPr>
    </w:p>
    <w:p w:rsidR="001B53F6" w:rsidRPr="00560C17" w:rsidRDefault="001B53F6" w:rsidP="001B53F6">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1B53F6" w:rsidRPr="00560C17" w:rsidRDefault="001B53F6" w:rsidP="001B53F6">
      <w:pPr>
        <w:pStyle w:val="a6"/>
        <w:ind w:firstLine="720"/>
        <w:rPr>
          <w:rFonts w:ascii="Times New Roman" w:hAnsi="Times New Roman" w:cs="Times New Roman"/>
          <w:sz w:val="22"/>
          <w:szCs w:val="22"/>
        </w:rPr>
      </w:pPr>
    </w:p>
    <w:p w:rsidR="001B53F6" w:rsidRPr="00560C17" w:rsidRDefault="001B53F6" w:rsidP="001B53F6">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1B53F6" w:rsidRPr="00560C17" w:rsidRDefault="001B53F6" w:rsidP="001B53F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1B53F6" w:rsidRPr="00560C17" w:rsidRDefault="001B53F6" w:rsidP="001B53F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1B53F6" w:rsidRPr="00560C17" w:rsidRDefault="001B53F6" w:rsidP="001B53F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1B53F6" w:rsidRPr="00560C17" w:rsidRDefault="001B53F6" w:rsidP="001B53F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1B53F6" w:rsidRPr="00560C17" w:rsidRDefault="001B53F6" w:rsidP="001B53F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1B53F6" w:rsidRPr="00560C17" w:rsidRDefault="001B53F6" w:rsidP="001B53F6">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1B53F6" w:rsidRPr="00560C17" w:rsidRDefault="001B53F6" w:rsidP="001B53F6">
      <w:pPr>
        <w:rPr>
          <w:rFonts w:ascii="Times New Roman" w:hAnsi="Times New Roman" w:cs="Times New Roman"/>
          <w:sz w:val="22"/>
          <w:szCs w:val="22"/>
        </w:rPr>
      </w:pPr>
    </w:p>
    <w:p w:rsidR="001B53F6" w:rsidRPr="00560C17" w:rsidRDefault="001B53F6" w:rsidP="001B53F6">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1B53F6" w:rsidRPr="00560C17" w:rsidRDefault="001B53F6" w:rsidP="001B53F6">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1B53F6" w:rsidRPr="00560C17" w:rsidRDefault="001B53F6" w:rsidP="001B53F6">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1B53F6" w:rsidRPr="00560C17" w:rsidRDefault="001B53F6" w:rsidP="001B53F6">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1B53F6" w:rsidRPr="00560C17" w:rsidRDefault="001B53F6" w:rsidP="001B53F6">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1B53F6" w:rsidRPr="00560C17" w:rsidRDefault="001B53F6" w:rsidP="001B53F6">
      <w:pPr>
        <w:pStyle w:val="af"/>
        <w:tabs>
          <w:tab w:val="left" w:pos="1314"/>
        </w:tabs>
        <w:spacing w:before="0" w:after="0"/>
        <w:ind w:left="414"/>
        <w:jc w:val="both"/>
        <w:rPr>
          <w:rFonts w:ascii="Times New Roman" w:hAnsi="Times New Roman" w:cs="Times New Roman"/>
          <w:sz w:val="22"/>
          <w:szCs w:val="22"/>
          <w:shd w:val="clear" w:color="auto" w:fill="00FFFF"/>
        </w:rPr>
      </w:pPr>
    </w:p>
    <w:p w:rsidR="001B53F6" w:rsidRPr="00560C17" w:rsidRDefault="001B53F6" w:rsidP="001B53F6">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1B53F6" w:rsidRPr="00560C17" w:rsidRDefault="001B53F6" w:rsidP="001B53F6">
      <w:pPr>
        <w:pStyle w:val="af"/>
        <w:tabs>
          <w:tab w:val="left" w:pos="900"/>
        </w:tabs>
        <w:spacing w:before="0" w:after="0"/>
        <w:jc w:val="both"/>
        <w:rPr>
          <w:rFonts w:ascii="Times New Roman" w:hAnsi="Times New Roman" w:cs="Times New Roman"/>
          <w:sz w:val="22"/>
          <w:szCs w:val="22"/>
        </w:rPr>
      </w:pPr>
    </w:p>
    <w:p w:rsidR="001B53F6" w:rsidRPr="00560C17" w:rsidRDefault="001B53F6" w:rsidP="001B53F6">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1B53F6" w:rsidRPr="00560C17" w:rsidRDefault="001B53F6" w:rsidP="001B53F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1B53F6" w:rsidRPr="00560C17" w:rsidRDefault="001B53F6" w:rsidP="001B53F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1B53F6" w:rsidRPr="00560C17" w:rsidRDefault="001B53F6" w:rsidP="001B53F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1B53F6" w:rsidRPr="00560C17" w:rsidRDefault="001B53F6" w:rsidP="001B53F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1B53F6" w:rsidRPr="00560C17" w:rsidRDefault="001B53F6" w:rsidP="001B53F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1B53F6" w:rsidRPr="00560C17" w:rsidRDefault="001B53F6" w:rsidP="001B53F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1B53F6" w:rsidRPr="00560C17" w:rsidRDefault="001B53F6" w:rsidP="001B53F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1B53F6" w:rsidRPr="00560C17" w:rsidRDefault="001B53F6" w:rsidP="001B53F6">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1B53F6" w:rsidRPr="00560C17" w:rsidRDefault="001B53F6" w:rsidP="001B53F6">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1B53F6" w:rsidRPr="00560C17" w:rsidRDefault="001B53F6" w:rsidP="001B53F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1B53F6" w:rsidRPr="00560C17" w:rsidRDefault="001B53F6" w:rsidP="001B53F6">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1B53F6" w:rsidRPr="00560C17" w:rsidRDefault="001B53F6" w:rsidP="001B53F6">
      <w:pPr>
        <w:ind w:left="360"/>
        <w:rPr>
          <w:rFonts w:ascii="Times New Roman" w:hAnsi="Times New Roman" w:cs="Times New Roman"/>
          <w:sz w:val="22"/>
          <w:szCs w:val="22"/>
        </w:rPr>
      </w:pPr>
    </w:p>
    <w:p w:rsidR="001B53F6" w:rsidRPr="00560C17" w:rsidRDefault="001B53F6" w:rsidP="001B53F6">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1B53F6" w:rsidRPr="00560C17" w:rsidRDefault="001B53F6" w:rsidP="001B53F6">
      <w:pPr>
        <w:pStyle w:val="32"/>
        <w:ind w:left="0" w:firstLine="0"/>
        <w:rPr>
          <w:rFonts w:ascii="Times New Roman" w:hAnsi="Times New Roman" w:cs="Times New Roman"/>
          <w:b/>
          <w:i/>
          <w:szCs w:val="22"/>
        </w:rPr>
      </w:pPr>
    </w:p>
    <w:p w:rsidR="001B53F6" w:rsidRPr="00560C17" w:rsidRDefault="001B53F6" w:rsidP="001B53F6">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1B53F6" w:rsidRPr="00560C17" w:rsidRDefault="001B53F6" w:rsidP="001B53F6">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1B53F6" w:rsidRPr="00560C17" w:rsidRDefault="001B53F6" w:rsidP="001B53F6">
      <w:pPr>
        <w:ind w:left="360" w:firstLine="360"/>
        <w:jc w:val="both"/>
        <w:rPr>
          <w:rFonts w:ascii="Times New Roman" w:hAnsi="Times New Roman" w:cs="Times New Roman"/>
          <w:sz w:val="22"/>
          <w:szCs w:val="22"/>
        </w:rPr>
      </w:pPr>
    </w:p>
    <w:p w:rsidR="001B53F6" w:rsidRPr="00560C17" w:rsidRDefault="001B53F6" w:rsidP="001B53F6">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1B53F6" w:rsidRPr="00560C17" w:rsidRDefault="001B53F6" w:rsidP="001B53F6">
      <w:pPr>
        <w:pStyle w:val="af"/>
        <w:spacing w:before="0" w:after="0"/>
        <w:rPr>
          <w:rFonts w:ascii="Times New Roman" w:hAnsi="Times New Roman" w:cs="Times New Roman"/>
          <w:sz w:val="22"/>
          <w:szCs w:val="22"/>
        </w:rPr>
      </w:pPr>
    </w:p>
    <w:p w:rsidR="001B53F6" w:rsidRPr="00560C17" w:rsidRDefault="001B53F6" w:rsidP="001B53F6">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1B53F6" w:rsidRPr="00560C17" w:rsidRDefault="001B53F6" w:rsidP="001B53F6">
      <w:pPr>
        <w:pStyle w:val="af"/>
        <w:spacing w:before="0" w:after="0"/>
        <w:ind w:firstLine="720"/>
        <w:rPr>
          <w:rFonts w:ascii="Times New Roman" w:hAnsi="Times New Roman" w:cs="Times New Roman"/>
          <w:sz w:val="22"/>
          <w:szCs w:val="22"/>
        </w:rPr>
      </w:pPr>
    </w:p>
    <w:p w:rsidR="001B53F6" w:rsidRPr="00560C17" w:rsidRDefault="001B53F6" w:rsidP="001B53F6">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1B53F6" w:rsidRPr="00560C17" w:rsidRDefault="001B53F6" w:rsidP="001B53F6">
      <w:pPr>
        <w:pStyle w:val="af"/>
        <w:spacing w:before="0" w:after="0"/>
        <w:jc w:val="both"/>
        <w:rPr>
          <w:rFonts w:ascii="Times New Roman" w:hAnsi="Times New Roman" w:cs="Times New Roman"/>
          <w:sz w:val="22"/>
          <w:szCs w:val="22"/>
        </w:rPr>
      </w:pPr>
    </w:p>
    <w:p w:rsidR="001B53F6" w:rsidRPr="00560C17" w:rsidRDefault="001B53F6" w:rsidP="001B53F6">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1B53F6" w:rsidRPr="00560C17" w:rsidRDefault="001B53F6" w:rsidP="001B53F6">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1B53F6" w:rsidRPr="00560C17" w:rsidRDefault="001B53F6" w:rsidP="001B53F6">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1B53F6" w:rsidRPr="00560C17" w:rsidRDefault="001B53F6" w:rsidP="001B53F6">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1B53F6" w:rsidRPr="00560C17" w:rsidRDefault="001B53F6" w:rsidP="001B53F6">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1B53F6" w:rsidRPr="00560C17" w:rsidRDefault="001B53F6" w:rsidP="001B53F6">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1B53F6" w:rsidRPr="00560C17" w:rsidRDefault="001B53F6" w:rsidP="001B53F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1B53F6" w:rsidRPr="00560C17" w:rsidRDefault="001B53F6" w:rsidP="001B53F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1B53F6" w:rsidRDefault="001B53F6" w:rsidP="001B53F6">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1B53F6" w:rsidRPr="00560C17" w:rsidRDefault="001B53F6" w:rsidP="001B53F6">
      <w:pPr>
        <w:ind w:left="360"/>
        <w:jc w:val="both"/>
        <w:rPr>
          <w:rFonts w:ascii="Times New Roman" w:hAnsi="Times New Roman" w:cs="Times New Roman"/>
          <w:sz w:val="22"/>
          <w:szCs w:val="22"/>
        </w:rPr>
      </w:pPr>
    </w:p>
    <w:p w:rsidR="001B53F6" w:rsidRPr="00560C17" w:rsidRDefault="001B53F6" w:rsidP="001B53F6">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1B53F6" w:rsidRPr="00560C17" w:rsidRDefault="001B53F6" w:rsidP="001B53F6">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1B53F6" w:rsidRPr="00560C17" w:rsidRDefault="001B53F6" w:rsidP="001B53F6">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1B53F6" w:rsidRPr="00560C17" w:rsidRDefault="001B53F6" w:rsidP="001B53F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1B53F6" w:rsidRPr="00560C17" w:rsidRDefault="001B53F6" w:rsidP="001B53F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1B53F6" w:rsidRPr="00560C17" w:rsidRDefault="001B53F6" w:rsidP="001B53F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1B53F6" w:rsidRPr="00560C17" w:rsidRDefault="001B53F6" w:rsidP="001B53F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1B53F6" w:rsidRPr="00560C17" w:rsidRDefault="001B53F6" w:rsidP="001B53F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1B53F6" w:rsidRPr="00560C17" w:rsidRDefault="001B53F6" w:rsidP="001B53F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1B53F6" w:rsidRPr="00560C17" w:rsidRDefault="001B53F6" w:rsidP="001B53F6">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1B53F6" w:rsidRPr="00560C17" w:rsidRDefault="001B53F6" w:rsidP="001B53F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1B53F6" w:rsidRPr="00560C17" w:rsidRDefault="001B53F6" w:rsidP="001B53F6">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1B53F6" w:rsidRPr="00560C17" w:rsidRDefault="001B53F6" w:rsidP="001B53F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1B53F6" w:rsidRPr="00560C17" w:rsidRDefault="001B53F6" w:rsidP="001B53F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1B53F6" w:rsidRPr="00560C17" w:rsidRDefault="001B53F6" w:rsidP="001B53F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1B53F6" w:rsidRPr="00560C17" w:rsidRDefault="001B53F6" w:rsidP="001B53F6">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1B53F6" w:rsidRPr="00560C17" w:rsidRDefault="001B53F6" w:rsidP="001B53F6">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1B53F6" w:rsidRPr="00560C17" w:rsidRDefault="001B53F6" w:rsidP="001B53F6">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1B53F6" w:rsidRPr="00560C17" w:rsidRDefault="001B53F6" w:rsidP="001B53F6">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1B53F6" w:rsidRPr="00560C17" w:rsidRDefault="001B53F6" w:rsidP="001B53F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1B53F6" w:rsidRPr="00560C17" w:rsidRDefault="001B53F6" w:rsidP="001B53F6">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1B53F6" w:rsidRPr="00560C17" w:rsidRDefault="001B53F6" w:rsidP="001B53F6">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1B53F6" w:rsidRPr="00560C17" w:rsidRDefault="001B53F6" w:rsidP="001B53F6">
      <w:pPr>
        <w:rPr>
          <w:rFonts w:ascii="Times New Roman" w:hAnsi="Times New Roman" w:cs="Times New Roman"/>
          <w:sz w:val="22"/>
          <w:szCs w:val="22"/>
        </w:rPr>
      </w:pPr>
    </w:p>
    <w:p w:rsidR="001B53F6" w:rsidRPr="00A26528" w:rsidRDefault="001B53F6" w:rsidP="001B53F6">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1B53F6" w:rsidRPr="00A26528" w:rsidRDefault="001B53F6" w:rsidP="001B53F6">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1B53F6" w:rsidRPr="00A26528" w:rsidRDefault="001B53F6" w:rsidP="001B53F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1B53F6" w:rsidRPr="00A26528" w:rsidRDefault="001B53F6" w:rsidP="001B53F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1B53F6" w:rsidRPr="00A26528" w:rsidRDefault="001B53F6" w:rsidP="001B53F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1B53F6" w:rsidRPr="00A26528" w:rsidRDefault="001B53F6" w:rsidP="001B53F6">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1B53F6" w:rsidRPr="00A26528" w:rsidRDefault="001B53F6" w:rsidP="001B53F6">
      <w:pPr>
        <w:jc w:val="both"/>
        <w:rPr>
          <w:rFonts w:ascii="Times New Roman" w:hAnsi="Times New Roman" w:cs="Times New Roman"/>
          <w:sz w:val="22"/>
          <w:szCs w:val="22"/>
        </w:rPr>
      </w:pPr>
    </w:p>
    <w:p w:rsidR="001B53F6" w:rsidRPr="00A26528" w:rsidRDefault="001B53F6" w:rsidP="001B53F6">
      <w:pPr>
        <w:rPr>
          <w:rFonts w:ascii="Times New Roman" w:hAnsi="Times New Roman" w:cs="Times New Roman"/>
          <w:sz w:val="22"/>
          <w:szCs w:val="22"/>
        </w:rPr>
      </w:pPr>
    </w:p>
    <w:p w:rsidR="001B53F6" w:rsidRPr="00A26528" w:rsidRDefault="001B53F6" w:rsidP="001B53F6">
      <w:pPr>
        <w:rPr>
          <w:rFonts w:ascii="Times New Roman" w:hAnsi="Times New Roman" w:cs="Times New Roman"/>
          <w:sz w:val="22"/>
          <w:szCs w:val="22"/>
        </w:rPr>
      </w:pPr>
    </w:p>
    <w:p w:rsidR="001B53F6" w:rsidRPr="00A26528" w:rsidRDefault="001B53F6" w:rsidP="001B53F6">
      <w:pPr>
        <w:autoSpaceDE w:val="0"/>
        <w:autoSpaceDN w:val="0"/>
        <w:adjustRightInd w:val="0"/>
        <w:ind w:firstLine="142"/>
        <w:jc w:val="right"/>
        <w:rPr>
          <w:rFonts w:ascii="Times New Roman" w:hAnsi="Times New Roman" w:cs="Times New Roman"/>
          <w:b/>
          <w:bCs/>
          <w:i/>
          <w:sz w:val="22"/>
          <w:szCs w:val="22"/>
        </w:rPr>
      </w:pPr>
    </w:p>
    <w:p w:rsidR="001B53F6" w:rsidRDefault="001B53F6" w:rsidP="001B53F6">
      <w:pPr>
        <w:autoSpaceDE w:val="0"/>
        <w:autoSpaceDN w:val="0"/>
        <w:adjustRightInd w:val="0"/>
        <w:ind w:firstLine="142"/>
        <w:jc w:val="right"/>
        <w:rPr>
          <w:rFonts w:ascii="Times New Roman" w:hAnsi="Times New Roman" w:cs="Times New Roman"/>
          <w:b/>
          <w:bCs/>
          <w:i/>
          <w:sz w:val="22"/>
          <w:szCs w:val="22"/>
        </w:rPr>
      </w:pPr>
    </w:p>
    <w:p w:rsidR="001B53F6" w:rsidRDefault="001B53F6" w:rsidP="001B53F6">
      <w:pPr>
        <w:autoSpaceDE w:val="0"/>
        <w:autoSpaceDN w:val="0"/>
        <w:adjustRightInd w:val="0"/>
        <w:ind w:firstLine="142"/>
        <w:jc w:val="right"/>
        <w:rPr>
          <w:rFonts w:ascii="Times New Roman" w:hAnsi="Times New Roman" w:cs="Times New Roman"/>
          <w:b/>
          <w:bCs/>
          <w:i/>
          <w:sz w:val="22"/>
          <w:szCs w:val="22"/>
        </w:rPr>
      </w:pPr>
    </w:p>
    <w:p w:rsidR="001B53F6" w:rsidRDefault="001B53F6" w:rsidP="001B53F6">
      <w:pPr>
        <w:autoSpaceDE w:val="0"/>
        <w:autoSpaceDN w:val="0"/>
        <w:adjustRightInd w:val="0"/>
        <w:ind w:firstLine="142"/>
        <w:jc w:val="right"/>
        <w:rPr>
          <w:rFonts w:ascii="Times New Roman" w:hAnsi="Times New Roman" w:cs="Times New Roman"/>
          <w:b/>
          <w:bCs/>
          <w:i/>
          <w:sz w:val="22"/>
          <w:szCs w:val="22"/>
        </w:rPr>
      </w:pPr>
    </w:p>
    <w:p w:rsidR="001B53F6" w:rsidRDefault="001B53F6" w:rsidP="001B53F6">
      <w:pPr>
        <w:autoSpaceDE w:val="0"/>
        <w:autoSpaceDN w:val="0"/>
        <w:adjustRightInd w:val="0"/>
        <w:ind w:firstLine="142"/>
        <w:jc w:val="right"/>
        <w:rPr>
          <w:rFonts w:ascii="Times New Roman" w:hAnsi="Times New Roman" w:cs="Times New Roman"/>
          <w:b/>
          <w:bCs/>
          <w:i/>
          <w:sz w:val="22"/>
          <w:szCs w:val="22"/>
        </w:rPr>
      </w:pPr>
    </w:p>
    <w:p w:rsidR="001B53F6" w:rsidRDefault="001B53F6" w:rsidP="001B53F6">
      <w:pPr>
        <w:autoSpaceDE w:val="0"/>
        <w:autoSpaceDN w:val="0"/>
        <w:adjustRightInd w:val="0"/>
        <w:ind w:firstLine="142"/>
        <w:jc w:val="right"/>
        <w:rPr>
          <w:rFonts w:ascii="Times New Roman" w:hAnsi="Times New Roman" w:cs="Times New Roman"/>
          <w:b/>
          <w:bCs/>
          <w:i/>
          <w:sz w:val="22"/>
          <w:szCs w:val="22"/>
        </w:rPr>
      </w:pPr>
    </w:p>
    <w:p w:rsidR="001B53F6" w:rsidRDefault="001B53F6" w:rsidP="001B53F6">
      <w:pPr>
        <w:autoSpaceDE w:val="0"/>
        <w:autoSpaceDN w:val="0"/>
        <w:adjustRightInd w:val="0"/>
        <w:ind w:firstLine="142"/>
        <w:jc w:val="right"/>
        <w:rPr>
          <w:rFonts w:ascii="Times New Roman" w:hAnsi="Times New Roman" w:cs="Times New Roman"/>
          <w:b/>
          <w:bCs/>
          <w:i/>
          <w:sz w:val="22"/>
          <w:szCs w:val="22"/>
        </w:rPr>
      </w:pPr>
    </w:p>
    <w:p w:rsidR="001B53F6" w:rsidRDefault="001B53F6" w:rsidP="001B53F6">
      <w:pPr>
        <w:autoSpaceDE w:val="0"/>
        <w:autoSpaceDN w:val="0"/>
        <w:adjustRightInd w:val="0"/>
        <w:ind w:firstLine="142"/>
        <w:jc w:val="right"/>
        <w:rPr>
          <w:rFonts w:ascii="Times New Roman" w:hAnsi="Times New Roman" w:cs="Times New Roman"/>
          <w:b/>
          <w:bCs/>
          <w:i/>
          <w:sz w:val="22"/>
          <w:szCs w:val="22"/>
        </w:rPr>
      </w:pPr>
    </w:p>
    <w:p w:rsidR="001B53F6" w:rsidRDefault="001B53F6" w:rsidP="001B53F6">
      <w:pPr>
        <w:autoSpaceDE w:val="0"/>
        <w:autoSpaceDN w:val="0"/>
        <w:adjustRightInd w:val="0"/>
        <w:ind w:firstLine="142"/>
        <w:jc w:val="right"/>
        <w:rPr>
          <w:rFonts w:ascii="Times New Roman" w:hAnsi="Times New Roman" w:cs="Times New Roman"/>
          <w:b/>
          <w:bCs/>
          <w:i/>
          <w:sz w:val="22"/>
          <w:szCs w:val="22"/>
        </w:rPr>
      </w:pPr>
    </w:p>
    <w:p w:rsidR="001B53F6" w:rsidRDefault="001B53F6" w:rsidP="001B53F6">
      <w:pPr>
        <w:widowControl/>
        <w:suppressAutoHyphens w:val="0"/>
        <w:spacing w:after="200" w:line="276" w:lineRule="auto"/>
        <w:rPr>
          <w:rFonts w:ascii="Times New Roman" w:hAnsi="Times New Roman" w:cs="Times New Roman"/>
          <w:b/>
          <w:bCs/>
          <w:i/>
          <w:sz w:val="22"/>
          <w:szCs w:val="22"/>
        </w:rPr>
      </w:pPr>
    </w:p>
    <w:p w:rsidR="001B53F6" w:rsidRDefault="001B53F6" w:rsidP="001B53F6"/>
    <w:p w:rsidR="00AC0D28" w:rsidRDefault="00AC0D28"/>
    <w:sectPr w:rsidR="00AC0D28" w:rsidSect="00D248B9">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B53F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B53F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B53F6"/>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B53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Pr="00181D23" w:rsidRDefault="001B53F6">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C47119" w:rsidRDefault="001B53F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19" w:rsidRDefault="001B53F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2"/>
    <w:multiLevelType w:val="multilevel"/>
    <w:tmpl w:val="08983192"/>
    <w:name w:val="WW8Num21"/>
    <w:lvl w:ilvl="0">
      <w:start w:val="8"/>
      <w:numFmt w:val="decimal"/>
      <w:lvlText w:val="%1."/>
      <w:lvlJc w:val="left"/>
      <w:pPr>
        <w:tabs>
          <w:tab w:val="num" w:pos="435"/>
        </w:tabs>
        <w:ind w:left="435" w:hanging="435"/>
      </w:pPr>
      <w:rPr>
        <w:b w:val="0"/>
        <w:i w:val="0"/>
      </w:rPr>
    </w:lvl>
    <w:lvl w:ilvl="1">
      <w:start w:val="3"/>
      <w:numFmt w:val="decimal"/>
      <w:lvlText w:val="%1.%2."/>
      <w:lvlJc w:val="left"/>
      <w:pPr>
        <w:tabs>
          <w:tab w:val="num" w:pos="435"/>
        </w:tabs>
        <w:ind w:left="435" w:hanging="435"/>
      </w:pPr>
      <w:rPr>
        <w:b w:val="0"/>
        <w:i w:val="0"/>
      </w:rPr>
    </w:lvl>
    <w:lvl w:ilvl="2">
      <w:start w:val="1"/>
      <w:numFmt w:val="decimal"/>
      <w:lvlText w:val="%1.%2.%3."/>
      <w:lvlJc w:val="left"/>
      <w:pPr>
        <w:tabs>
          <w:tab w:val="num" w:pos="720"/>
        </w:tabs>
        <w:ind w:left="720" w:hanging="720"/>
      </w:pPr>
      <w:rPr>
        <w:b w:val="0"/>
        <w:i w:val="0"/>
        <w:sz w:val="24"/>
        <w:szCs w:val="24"/>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3">
    <w:nsid w:val="00000033"/>
    <w:multiLevelType w:val="multilevel"/>
    <w:tmpl w:val="00000033"/>
    <w:name w:val="WW8Num18"/>
    <w:lvl w:ilvl="0">
      <w:start w:val="8"/>
      <w:numFmt w:val="decimal"/>
      <w:lvlText w:val="%1."/>
      <w:lvlJc w:val="left"/>
      <w:pPr>
        <w:tabs>
          <w:tab w:val="num" w:pos="435"/>
        </w:tabs>
        <w:ind w:left="435" w:hanging="435"/>
      </w:pPr>
      <w:rPr>
        <w:b/>
        <w:i w:val="0"/>
      </w:rPr>
    </w:lvl>
    <w:lvl w:ilvl="1">
      <w:start w:val="4"/>
      <w:numFmt w:val="decimal"/>
      <w:lvlText w:val="%1.%2."/>
      <w:lvlJc w:val="left"/>
      <w:pPr>
        <w:tabs>
          <w:tab w:val="num" w:pos="435"/>
        </w:tabs>
        <w:ind w:left="435" w:hanging="435"/>
      </w:pPr>
      <w:rPr>
        <w:b/>
        <w:i/>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rPr>
        <w:b w:val="0"/>
        <w:i w:val="0"/>
      </w:rPr>
    </w:lvl>
    <w:lvl w:ilvl="4">
      <w:start w:val="1"/>
      <w:numFmt w:val="decimal"/>
      <w:lvlText w:val="%1.%2.%3.%4.%5."/>
      <w:lvlJc w:val="left"/>
      <w:pPr>
        <w:tabs>
          <w:tab w:val="num" w:pos="1080"/>
        </w:tabs>
        <w:ind w:left="1080" w:hanging="1080"/>
      </w:pPr>
      <w:rPr>
        <w:b w:val="0"/>
        <w:i w:val="0"/>
      </w:rPr>
    </w:lvl>
    <w:lvl w:ilvl="5">
      <w:start w:val="1"/>
      <w:numFmt w:val="decimal"/>
      <w:lvlText w:val="%1.%2.%3.%4.%5.%6."/>
      <w:lvlJc w:val="left"/>
      <w:pPr>
        <w:tabs>
          <w:tab w:val="num" w:pos="1080"/>
        </w:tabs>
        <w:ind w:left="1080" w:hanging="1080"/>
      </w:pPr>
      <w:rPr>
        <w:b w:val="0"/>
        <w:i w:val="0"/>
      </w:rPr>
    </w:lvl>
    <w:lvl w:ilvl="6">
      <w:start w:val="1"/>
      <w:numFmt w:val="decimal"/>
      <w:lvlText w:val="%1.%2.%3.%4.%5.%6.%7."/>
      <w:lvlJc w:val="left"/>
      <w:pPr>
        <w:tabs>
          <w:tab w:val="num" w:pos="1080"/>
        </w:tabs>
        <w:ind w:left="1080" w:hanging="1080"/>
      </w:pPr>
      <w:rPr>
        <w:b w:val="0"/>
        <w:i w:val="0"/>
      </w:rPr>
    </w:lvl>
    <w:lvl w:ilvl="7">
      <w:start w:val="1"/>
      <w:numFmt w:val="decimal"/>
      <w:lvlText w:val="%1.%2.%3.%4.%5.%6.%7.%8."/>
      <w:lvlJc w:val="left"/>
      <w:pPr>
        <w:tabs>
          <w:tab w:val="num" w:pos="1440"/>
        </w:tabs>
        <w:ind w:left="1440" w:hanging="1440"/>
      </w:pPr>
      <w:rPr>
        <w:b w:val="0"/>
        <w:i w:val="0"/>
      </w:rPr>
    </w:lvl>
    <w:lvl w:ilvl="8">
      <w:start w:val="1"/>
      <w:numFmt w:val="decimal"/>
      <w:lvlText w:val="%1.%2.%3.%4.%5.%6.%7.%8.%9."/>
      <w:lvlJc w:val="left"/>
      <w:pPr>
        <w:tabs>
          <w:tab w:val="num" w:pos="1440"/>
        </w:tabs>
        <w:ind w:left="1440" w:hanging="1440"/>
      </w:pPr>
      <w:rPr>
        <w:b w:val="0"/>
        <w:i w:val="0"/>
      </w:rPr>
    </w:lvl>
  </w:abstractNum>
  <w:abstractNum w:abstractNumId="44">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5">
    <w:nsid w:val="00000035"/>
    <w:multiLevelType w:val="multilevel"/>
    <w:tmpl w:val="00000035"/>
    <w:name w:val="WW8Num133"/>
    <w:lvl w:ilvl="0">
      <w:start w:val="10"/>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6">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7">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8">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9">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50">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51">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52">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3">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4">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5">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6">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7">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8">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9">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60">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61">
    <w:nsid w:val="00000045"/>
    <w:multiLevelType w:val="multilevel"/>
    <w:tmpl w:val="00000045"/>
    <w:name w:val="WW8Num93"/>
    <w:lvl w:ilvl="0">
      <w:start w:val="11"/>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2">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63">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4">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5">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6">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7">
    <w:nsid w:val="0000004B"/>
    <w:multiLevelType w:val="multilevel"/>
    <w:tmpl w:val="0000004B"/>
    <w:name w:val="WW8Num85"/>
    <w:lvl w:ilvl="0">
      <w:start w:val="11"/>
      <w:numFmt w:val="decimal"/>
      <w:lvlText w:val="%1."/>
      <w:lvlJc w:val="left"/>
      <w:pPr>
        <w:tabs>
          <w:tab w:val="num" w:pos="480"/>
        </w:tabs>
        <w:ind w:left="480" w:hanging="480"/>
      </w:pPr>
    </w:lvl>
    <w:lvl w:ilvl="1">
      <w:start w:val="3"/>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nsid w:val="0000004C"/>
    <w:multiLevelType w:val="multilevel"/>
    <w:tmpl w:val="B4548846"/>
    <w:name w:val="WW8Num132"/>
    <w:lvl w:ilvl="0">
      <w:start w:val="11"/>
      <w:numFmt w:val="decimal"/>
      <w:lvlText w:val="%1."/>
      <w:lvlJc w:val="left"/>
      <w:pPr>
        <w:tabs>
          <w:tab w:val="num" w:pos="480"/>
        </w:tabs>
        <w:ind w:left="480" w:hanging="480"/>
      </w:pPr>
    </w:lvl>
    <w:lvl w:ilvl="1">
      <w:start w:val="4"/>
      <w:numFmt w:val="decimal"/>
      <w:lvlText w:val="%1.%2."/>
      <w:lvlJc w:val="left"/>
      <w:pPr>
        <w:tabs>
          <w:tab w:val="num" w:pos="480"/>
        </w:tabs>
        <w:ind w:left="480" w:hanging="480"/>
      </w:pPr>
      <w:rPr>
        <w:b/>
        <w:i/>
        <w:sz w:val="24"/>
        <w:szCs w:val="24"/>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70">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71">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72">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73">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74">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75">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6">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7">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8">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9">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80">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81">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82">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83">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84">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85">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6">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7">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8">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9">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90">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91">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92">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93">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4">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95">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6">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7">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8">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9">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100">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101">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104">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105">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6">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7">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8">
    <w:nsid w:val="00000074"/>
    <w:multiLevelType w:val="singleLevel"/>
    <w:tmpl w:val="00000074"/>
    <w:name w:val="WW8Num149"/>
    <w:lvl w:ilvl="0">
      <w:start w:val="1"/>
      <w:numFmt w:val="bullet"/>
      <w:lvlText w:val=""/>
      <w:lvlJc w:val="left"/>
      <w:pPr>
        <w:tabs>
          <w:tab w:val="num" w:pos="720"/>
        </w:tabs>
        <w:ind w:left="720" w:hanging="360"/>
      </w:pPr>
      <w:rPr>
        <w:rFonts w:ascii="Symbol" w:hAnsi="Symbol"/>
      </w:rPr>
    </w:lvl>
  </w:abstractNum>
  <w:abstractNum w:abstractNumId="109">
    <w:nsid w:val="00000075"/>
    <w:multiLevelType w:val="singleLevel"/>
    <w:tmpl w:val="00000075"/>
    <w:name w:val="WW8Num14"/>
    <w:lvl w:ilvl="0">
      <w:start w:val="1"/>
      <w:numFmt w:val="bullet"/>
      <w:lvlText w:val=""/>
      <w:lvlJc w:val="left"/>
      <w:pPr>
        <w:tabs>
          <w:tab w:val="num" w:pos="720"/>
        </w:tabs>
        <w:ind w:left="720" w:hanging="360"/>
      </w:pPr>
      <w:rPr>
        <w:rFonts w:ascii="Symbol" w:hAnsi="Symbol"/>
      </w:rPr>
    </w:lvl>
  </w:abstractNum>
  <w:abstractNum w:abstractNumId="110">
    <w:nsid w:val="00000076"/>
    <w:multiLevelType w:val="singleLevel"/>
    <w:tmpl w:val="00000076"/>
    <w:name w:val="WW8Num106"/>
    <w:lvl w:ilvl="0">
      <w:start w:val="1"/>
      <w:numFmt w:val="bullet"/>
      <w:lvlText w:val=""/>
      <w:lvlJc w:val="left"/>
      <w:pPr>
        <w:tabs>
          <w:tab w:val="num" w:pos="720"/>
        </w:tabs>
        <w:ind w:left="720" w:hanging="360"/>
      </w:pPr>
      <w:rPr>
        <w:rFonts w:ascii="Symbol" w:hAnsi="Symbol"/>
      </w:rPr>
    </w:lvl>
  </w:abstractNum>
  <w:abstractNum w:abstractNumId="111">
    <w:nsid w:val="00000077"/>
    <w:multiLevelType w:val="singleLevel"/>
    <w:tmpl w:val="00000077"/>
    <w:name w:val="WW8Num112"/>
    <w:lvl w:ilvl="0">
      <w:start w:val="1"/>
      <w:numFmt w:val="bullet"/>
      <w:lvlText w:val=""/>
      <w:lvlJc w:val="left"/>
      <w:pPr>
        <w:tabs>
          <w:tab w:val="num" w:pos="720"/>
        </w:tabs>
        <w:ind w:left="720" w:hanging="360"/>
      </w:pPr>
      <w:rPr>
        <w:rFonts w:ascii="Symbol" w:hAnsi="Symbol"/>
      </w:rPr>
    </w:lvl>
  </w:abstractNum>
  <w:abstractNum w:abstractNumId="112">
    <w:nsid w:val="00000078"/>
    <w:multiLevelType w:val="singleLevel"/>
    <w:tmpl w:val="00000078"/>
    <w:name w:val="WW8Num9"/>
    <w:lvl w:ilvl="0">
      <w:start w:val="1"/>
      <w:numFmt w:val="bullet"/>
      <w:lvlText w:val=""/>
      <w:lvlJc w:val="left"/>
      <w:pPr>
        <w:tabs>
          <w:tab w:val="num" w:pos="720"/>
        </w:tabs>
        <w:ind w:left="720" w:hanging="360"/>
      </w:pPr>
      <w:rPr>
        <w:rFonts w:ascii="Symbol" w:hAnsi="Symbol"/>
      </w:rPr>
    </w:lvl>
  </w:abstractNum>
  <w:abstractNum w:abstractNumId="113">
    <w:nsid w:val="00000079"/>
    <w:multiLevelType w:val="singleLevel"/>
    <w:tmpl w:val="00000079"/>
    <w:name w:val="WW8Num43"/>
    <w:lvl w:ilvl="0">
      <w:start w:val="1"/>
      <w:numFmt w:val="bullet"/>
      <w:lvlText w:val=""/>
      <w:lvlJc w:val="left"/>
      <w:pPr>
        <w:tabs>
          <w:tab w:val="num" w:pos="720"/>
        </w:tabs>
        <w:ind w:left="720" w:hanging="360"/>
      </w:pPr>
      <w:rPr>
        <w:rFonts w:ascii="Symbol" w:hAnsi="Symbol"/>
      </w:rPr>
    </w:lvl>
  </w:abstractNum>
  <w:abstractNum w:abstractNumId="114">
    <w:nsid w:val="0000007A"/>
    <w:multiLevelType w:val="singleLevel"/>
    <w:tmpl w:val="0000007A"/>
    <w:name w:val="WW8Num51"/>
    <w:lvl w:ilvl="0">
      <w:start w:val="1"/>
      <w:numFmt w:val="bullet"/>
      <w:lvlText w:val=""/>
      <w:lvlJc w:val="left"/>
      <w:pPr>
        <w:tabs>
          <w:tab w:val="num" w:pos="720"/>
        </w:tabs>
        <w:ind w:left="720" w:hanging="360"/>
      </w:pPr>
      <w:rPr>
        <w:rFonts w:ascii="Symbol" w:hAnsi="Symbol"/>
      </w:rPr>
    </w:lvl>
  </w:abstractNum>
  <w:abstractNum w:abstractNumId="115">
    <w:nsid w:val="0000007B"/>
    <w:multiLevelType w:val="singleLevel"/>
    <w:tmpl w:val="0000007B"/>
    <w:name w:val="WW8Num15"/>
    <w:lvl w:ilvl="0">
      <w:start w:val="1"/>
      <w:numFmt w:val="bullet"/>
      <w:lvlText w:val=""/>
      <w:lvlJc w:val="left"/>
      <w:pPr>
        <w:tabs>
          <w:tab w:val="num" w:pos="720"/>
        </w:tabs>
        <w:ind w:left="720" w:hanging="360"/>
      </w:pPr>
      <w:rPr>
        <w:rFonts w:ascii="Symbol" w:hAnsi="Symbol"/>
      </w:rPr>
    </w:lvl>
  </w:abstractNum>
  <w:abstractNum w:abstractNumId="116">
    <w:nsid w:val="0000007C"/>
    <w:multiLevelType w:val="singleLevel"/>
    <w:tmpl w:val="0000007C"/>
    <w:name w:val="WW8Num48"/>
    <w:lvl w:ilvl="0">
      <w:start w:val="1"/>
      <w:numFmt w:val="bullet"/>
      <w:lvlText w:val=""/>
      <w:lvlJc w:val="left"/>
      <w:pPr>
        <w:tabs>
          <w:tab w:val="num" w:pos="720"/>
        </w:tabs>
        <w:ind w:left="720" w:hanging="360"/>
      </w:pPr>
      <w:rPr>
        <w:rFonts w:ascii="Symbol" w:hAnsi="Symbol"/>
      </w:rPr>
    </w:lvl>
  </w:abstractNum>
  <w:abstractNum w:abstractNumId="117">
    <w:nsid w:val="0000007D"/>
    <w:multiLevelType w:val="singleLevel"/>
    <w:tmpl w:val="0000007D"/>
    <w:name w:val="WW8Num84"/>
    <w:lvl w:ilvl="0">
      <w:start w:val="1"/>
      <w:numFmt w:val="bullet"/>
      <w:lvlText w:val=""/>
      <w:lvlJc w:val="left"/>
      <w:pPr>
        <w:tabs>
          <w:tab w:val="num" w:pos="720"/>
        </w:tabs>
        <w:ind w:left="720" w:hanging="360"/>
      </w:pPr>
      <w:rPr>
        <w:rFonts w:ascii="Symbol" w:hAnsi="Symbol"/>
      </w:rPr>
    </w:lvl>
  </w:abstractNum>
  <w:abstractNum w:abstractNumId="118">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19">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20">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21">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22">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23">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24">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25">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26">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27">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28">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29">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nsid w:val="0000008A"/>
    <w:multiLevelType w:val="singleLevel"/>
    <w:tmpl w:val="0000008A"/>
    <w:name w:val="WW8Num116"/>
    <w:lvl w:ilvl="0">
      <w:start w:val="1"/>
      <w:numFmt w:val="bullet"/>
      <w:lvlText w:val=""/>
      <w:lvlJc w:val="left"/>
      <w:pPr>
        <w:tabs>
          <w:tab w:val="num" w:pos="720"/>
        </w:tabs>
        <w:ind w:left="720" w:hanging="360"/>
      </w:pPr>
      <w:rPr>
        <w:rFonts w:ascii="Symbol" w:hAnsi="Symbol"/>
        <w:sz w:val="20"/>
      </w:rPr>
    </w:lvl>
  </w:abstractNum>
  <w:abstractNum w:abstractNumId="131">
    <w:nsid w:val="0000008B"/>
    <w:multiLevelType w:val="singleLevel"/>
    <w:tmpl w:val="0000008B"/>
    <w:name w:val="WW8Num110"/>
    <w:lvl w:ilvl="0">
      <w:start w:val="1"/>
      <w:numFmt w:val="bullet"/>
      <w:lvlText w:val=""/>
      <w:lvlJc w:val="left"/>
      <w:pPr>
        <w:tabs>
          <w:tab w:val="num" w:pos="720"/>
        </w:tabs>
        <w:ind w:left="720" w:hanging="360"/>
      </w:pPr>
      <w:rPr>
        <w:rFonts w:ascii="Symbol" w:hAnsi="Symbol"/>
        <w:sz w:val="20"/>
      </w:rPr>
    </w:lvl>
  </w:abstractNum>
  <w:abstractNum w:abstractNumId="132">
    <w:nsid w:val="0000008C"/>
    <w:multiLevelType w:val="singleLevel"/>
    <w:tmpl w:val="0000008C"/>
    <w:name w:val="WW8Num1"/>
    <w:lvl w:ilvl="0">
      <w:start w:val="1"/>
      <w:numFmt w:val="bullet"/>
      <w:lvlText w:val=""/>
      <w:lvlJc w:val="left"/>
      <w:pPr>
        <w:tabs>
          <w:tab w:val="num" w:pos="1080"/>
        </w:tabs>
        <w:ind w:left="1080" w:hanging="360"/>
      </w:pPr>
      <w:rPr>
        <w:rFonts w:ascii="Symbol" w:hAnsi="Symbol"/>
      </w:rPr>
    </w:lvl>
  </w:abstractNum>
  <w:abstractNum w:abstractNumId="133">
    <w:nsid w:val="0000008D"/>
    <w:multiLevelType w:val="singleLevel"/>
    <w:tmpl w:val="0000008D"/>
    <w:name w:val="WW8Num81"/>
    <w:lvl w:ilvl="0">
      <w:start w:val="1"/>
      <w:numFmt w:val="bullet"/>
      <w:lvlText w:val=""/>
      <w:lvlJc w:val="left"/>
      <w:pPr>
        <w:tabs>
          <w:tab w:val="num" w:pos="720"/>
        </w:tabs>
        <w:ind w:left="720" w:hanging="360"/>
      </w:pPr>
      <w:rPr>
        <w:rFonts w:ascii="Symbol" w:hAnsi="Symbol"/>
      </w:rPr>
    </w:lvl>
  </w:abstractNum>
  <w:abstractNum w:abstractNumId="134">
    <w:nsid w:val="0000008E"/>
    <w:multiLevelType w:val="multilevel"/>
    <w:tmpl w:val="0000008E"/>
    <w:name w:val="WW8Num143"/>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5">
    <w:nsid w:val="0000008F"/>
    <w:multiLevelType w:val="singleLevel"/>
    <w:tmpl w:val="0000008F"/>
    <w:name w:val="WW8Num60"/>
    <w:lvl w:ilvl="0">
      <w:start w:val="1"/>
      <w:numFmt w:val="bullet"/>
      <w:lvlText w:val=""/>
      <w:lvlJc w:val="left"/>
      <w:pPr>
        <w:tabs>
          <w:tab w:val="num" w:pos="1080"/>
        </w:tabs>
        <w:ind w:left="1080" w:hanging="360"/>
      </w:pPr>
      <w:rPr>
        <w:rFonts w:ascii="Symbol" w:hAnsi="Symbol"/>
      </w:rPr>
    </w:lvl>
  </w:abstractNum>
  <w:abstractNum w:abstractNumId="136">
    <w:nsid w:val="00000090"/>
    <w:multiLevelType w:val="multilevel"/>
    <w:tmpl w:val="00000090"/>
    <w:name w:val="WW8Num96"/>
    <w:lvl w:ilvl="0">
      <w:start w:val="15"/>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7">
    <w:nsid w:val="00000091"/>
    <w:multiLevelType w:val="multilevel"/>
    <w:tmpl w:val="00000091"/>
    <w:name w:val="WW8Num88"/>
    <w:lvl w:ilvl="0">
      <w:start w:val="15"/>
      <w:numFmt w:val="decimal"/>
      <w:lvlText w:val="%1"/>
      <w:lvlJc w:val="left"/>
      <w:pPr>
        <w:tabs>
          <w:tab w:val="num" w:pos="585"/>
        </w:tabs>
        <w:ind w:left="585" w:hanging="585"/>
      </w:pPr>
    </w:lvl>
    <w:lvl w:ilvl="1">
      <w:start w:val="2"/>
      <w:numFmt w:val="decimal"/>
      <w:lvlText w:val="%1.%2"/>
      <w:lvlJc w:val="left"/>
      <w:pPr>
        <w:tabs>
          <w:tab w:val="num" w:pos="1011"/>
        </w:tabs>
        <w:ind w:left="1011" w:hanging="585"/>
      </w:pPr>
    </w:lvl>
    <w:lvl w:ilvl="2">
      <w:start w:val="1"/>
      <w:numFmt w:val="decimal"/>
      <w:lvlText w:val="%1.%2.%3"/>
      <w:lvlJc w:val="left"/>
      <w:pPr>
        <w:tabs>
          <w:tab w:val="num" w:pos="1620"/>
        </w:tabs>
        <w:ind w:left="1620" w:hanging="720"/>
      </w:pPr>
    </w:lvl>
    <w:lvl w:ilvl="3">
      <w:start w:val="1"/>
      <w:numFmt w:val="decimal"/>
      <w:lvlText w:val="%1.%2.%3.%4"/>
      <w:lvlJc w:val="left"/>
      <w:pPr>
        <w:tabs>
          <w:tab w:val="num" w:pos="2430"/>
        </w:tabs>
        <w:ind w:left="243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90"/>
        </w:tabs>
        <w:ind w:left="3690" w:hanging="1440"/>
      </w:pPr>
    </w:lvl>
    <w:lvl w:ilvl="6">
      <w:start w:val="1"/>
      <w:numFmt w:val="decimal"/>
      <w:lvlText w:val="%1.%2.%3.%4.%5.%6.%7"/>
      <w:lvlJc w:val="left"/>
      <w:pPr>
        <w:tabs>
          <w:tab w:val="num" w:pos="4140"/>
        </w:tabs>
        <w:ind w:left="4140" w:hanging="144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38">
    <w:nsid w:val="00000092"/>
    <w:multiLevelType w:val="multilevel"/>
    <w:tmpl w:val="00000092"/>
    <w:name w:val="WW8Num52"/>
    <w:lvl w:ilvl="0">
      <w:start w:val="15"/>
      <w:numFmt w:val="decimal"/>
      <w:lvlText w:val="%1."/>
      <w:lvlJc w:val="left"/>
      <w:pPr>
        <w:tabs>
          <w:tab w:val="num" w:pos="480"/>
        </w:tabs>
        <w:ind w:left="480" w:hanging="480"/>
      </w:pPr>
    </w:lvl>
    <w:lvl w:ilvl="1">
      <w:start w:val="3"/>
      <w:numFmt w:val="decimal"/>
      <w:lvlText w:val="%1.%2."/>
      <w:lvlJc w:val="left"/>
      <w:pPr>
        <w:tabs>
          <w:tab w:val="num" w:pos="960"/>
        </w:tabs>
        <w:ind w:left="960" w:hanging="480"/>
      </w:pPr>
    </w:lvl>
    <w:lvl w:ilvl="2">
      <w:start w:val="1"/>
      <w:numFmt w:val="decimal"/>
      <w:lvlText w:val="%1.%2.%3."/>
      <w:lvlJc w:val="left"/>
      <w:pPr>
        <w:tabs>
          <w:tab w:val="num" w:pos="1680"/>
        </w:tabs>
        <w:ind w:left="1680" w:hanging="720"/>
      </w:pPr>
    </w:lvl>
    <w:lvl w:ilvl="3">
      <w:start w:val="1"/>
      <w:numFmt w:val="decimal"/>
      <w:lvlText w:val="%1.%2.%3.%4."/>
      <w:lvlJc w:val="left"/>
      <w:pPr>
        <w:tabs>
          <w:tab w:val="num" w:pos="2160"/>
        </w:tabs>
        <w:ind w:left="2160" w:hanging="720"/>
      </w:pPr>
    </w:lvl>
    <w:lvl w:ilvl="4">
      <w:start w:val="1"/>
      <w:numFmt w:val="decimal"/>
      <w:lvlText w:val="%1.%2.%3.%4.%5."/>
      <w:lvlJc w:val="left"/>
      <w:pPr>
        <w:tabs>
          <w:tab w:val="num" w:pos="3000"/>
        </w:tabs>
        <w:ind w:left="3000" w:hanging="1080"/>
      </w:pPr>
    </w:lvl>
    <w:lvl w:ilvl="5">
      <w:start w:val="1"/>
      <w:numFmt w:val="decimal"/>
      <w:lvlText w:val="%1.%2.%3.%4.%5.%6."/>
      <w:lvlJc w:val="left"/>
      <w:pPr>
        <w:tabs>
          <w:tab w:val="num" w:pos="3480"/>
        </w:tabs>
        <w:ind w:left="348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800"/>
        </w:tabs>
        <w:ind w:left="4800" w:hanging="1440"/>
      </w:pPr>
    </w:lvl>
    <w:lvl w:ilvl="8">
      <w:start w:val="1"/>
      <w:numFmt w:val="decimal"/>
      <w:lvlText w:val="%1.%2.%3.%4.%5.%6.%7.%8.%9."/>
      <w:lvlJc w:val="left"/>
      <w:pPr>
        <w:tabs>
          <w:tab w:val="num" w:pos="5640"/>
        </w:tabs>
        <w:ind w:left="5640" w:hanging="1800"/>
      </w:pPr>
    </w:lvl>
  </w:abstractNum>
  <w:abstractNum w:abstractNumId="139">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40">
    <w:nsid w:val="00000094"/>
    <w:multiLevelType w:val="multilevel"/>
    <w:tmpl w:val="00000094"/>
    <w:name w:val="WW8Num97"/>
    <w:lvl w:ilvl="0">
      <w:start w:val="17"/>
      <w:numFmt w:val="decimal"/>
      <w:lvlText w:val="%1."/>
      <w:lvlJc w:val="left"/>
      <w:pPr>
        <w:tabs>
          <w:tab w:val="num" w:pos="390"/>
        </w:tabs>
        <w:ind w:left="390" w:hanging="390"/>
      </w:pPr>
    </w:lvl>
    <w:lvl w:ilvl="1">
      <w:start w:val="1"/>
      <w:numFmt w:val="decimal"/>
      <w:lvlText w:val="%1.%2."/>
      <w:lvlJc w:val="left"/>
      <w:pPr>
        <w:tabs>
          <w:tab w:val="num" w:pos="390"/>
        </w:tabs>
        <w:ind w:left="390" w:hanging="39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1">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42">
    <w:nsid w:val="00000096"/>
    <w:multiLevelType w:val="singleLevel"/>
    <w:tmpl w:val="00000096"/>
    <w:name w:val="WW8Num89"/>
    <w:lvl w:ilvl="0">
      <w:start w:val="1"/>
      <w:numFmt w:val="bullet"/>
      <w:lvlText w:val=""/>
      <w:lvlJc w:val="left"/>
      <w:pPr>
        <w:tabs>
          <w:tab w:val="num" w:pos="1800"/>
        </w:tabs>
        <w:ind w:left="1800" w:hanging="360"/>
      </w:pPr>
      <w:rPr>
        <w:rFonts w:ascii="Symbol" w:hAnsi="Symbol"/>
      </w:rPr>
    </w:lvl>
  </w:abstractNum>
  <w:abstractNum w:abstractNumId="143">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44">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45">
    <w:nsid w:val="00000099"/>
    <w:multiLevelType w:val="multilevel"/>
    <w:tmpl w:val="00000099"/>
    <w:name w:val="WW8Num31"/>
    <w:lvl w:ilvl="0">
      <w:start w:val="19"/>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6">
    <w:nsid w:val="0000009A"/>
    <w:multiLevelType w:val="singleLevel"/>
    <w:tmpl w:val="0000009A"/>
    <w:name w:val="WW8Num99"/>
    <w:lvl w:ilvl="0">
      <w:start w:val="1"/>
      <w:numFmt w:val="bullet"/>
      <w:lvlText w:val=""/>
      <w:lvlJc w:val="left"/>
      <w:pPr>
        <w:tabs>
          <w:tab w:val="num" w:pos="720"/>
        </w:tabs>
        <w:ind w:left="720" w:hanging="360"/>
      </w:pPr>
      <w:rPr>
        <w:rFonts w:ascii="Symbol" w:hAnsi="Symbol"/>
      </w:rPr>
    </w:lvl>
  </w:abstractNum>
  <w:abstractNum w:abstractNumId="147">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8">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2">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4">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55">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4"/>
  </w:num>
  <w:num w:numId="44">
    <w:abstractNumId w:val="46"/>
  </w:num>
  <w:num w:numId="45">
    <w:abstractNumId w:val="47"/>
  </w:num>
  <w:num w:numId="46">
    <w:abstractNumId w:val="48"/>
  </w:num>
  <w:num w:numId="47">
    <w:abstractNumId w:val="49"/>
  </w:num>
  <w:num w:numId="48">
    <w:abstractNumId w:val="50"/>
  </w:num>
  <w:num w:numId="49">
    <w:abstractNumId w:val="51"/>
  </w:num>
  <w:num w:numId="50">
    <w:abstractNumId w:val="52"/>
  </w:num>
  <w:num w:numId="51">
    <w:abstractNumId w:val="53"/>
  </w:num>
  <w:num w:numId="52">
    <w:abstractNumId w:val="54"/>
  </w:num>
  <w:num w:numId="53">
    <w:abstractNumId w:val="55"/>
  </w:num>
  <w:num w:numId="54">
    <w:abstractNumId w:val="56"/>
  </w:num>
  <w:num w:numId="55">
    <w:abstractNumId w:val="57"/>
  </w:num>
  <w:num w:numId="56">
    <w:abstractNumId w:val="58"/>
  </w:num>
  <w:num w:numId="57">
    <w:abstractNumId w:val="59"/>
  </w:num>
  <w:num w:numId="58">
    <w:abstractNumId w:val="60"/>
  </w:num>
  <w:num w:numId="59">
    <w:abstractNumId w:val="62"/>
  </w:num>
  <w:num w:numId="60">
    <w:abstractNumId w:val="63"/>
  </w:num>
  <w:num w:numId="61">
    <w:abstractNumId w:val="64"/>
  </w:num>
  <w:num w:numId="62">
    <w:abstractNumId w:val="65"/>
  </w:num>
  <w:num w:numId="63">
    <w:abstractNumId w:val="66"/>
  </w:num>
  <w:num w:numId="64">
    <w:abstractNumId w:val="69"/>
  </w:num>
  <w:num w:numId="65">
    <w:abstractNumId w:val="70"/>
  </w:num>
  <w:num w:numId="66">
    <w:abstractNumId w:val="71"/>
  </w:num>
  <w:num w:numId="67">
    <w:abstractNumId w:val="72"/>
  </w:num>
  <w:num w:numId="68">
    <w:abstractNumId w:val="73"/>
  </w:num>
  <w:num w:numId="69">
    <w:abstractNumId w:val="74"/>
  </w:num>
  <w:num w:numId="70">
    <w:abstractNumId w:val="75"/>
  </w:num>
  <w:num w:numId="71">
    <w:abstractNumId w:val="76"/>
  </w:num>
  <w:num w:numId="72">
    <w:abstractNumId w:val="77"/>
  </w:num>
  <w:num w:numId="73">
    <w:abstractNumId w:val="78"/>
  </w:num>
  <w:num w:numId="74">
    <w:abstractNumId w:val="79"/>
  </w:num>
  <w:num w:numId="75">
    <w:abstractNumId w:val="80"/>
  </w:num>
  <w:num w:numId="76">
    <w:abstractNumId w:val="81"/>
  </w:num>
  <w:num w:numId="77">
    <w:abstractNumId w:val="82"/>
  </w:num>
  <w:num w:numId="78">
    <w:abstractNumId w:val="83"/>
  </w:num>
  <w:num w:numId="79">
    <w:abstractNumId w:val="84"/>
  </w:num>
  <w:num w:numId="80">
    <w:abstractNumId w:val="85"/>
  </w:num>
  <w:num w:numId="81">
    <w:abstractNumId w:val="86"/>
  </w:num>
  <w:num w:numId="82">
    <w:abstractNumId w:val="87"/>
  </w:num>
  <w:num w:numId="83">
    <w:abstractNumId w:val="88"/>
  </w:num>
  <w:num w:numId="84">
    <w:abstractNumId w:val="89"/>
  </w:num>
  <w:num w:numId="85">
    <w:abstractNumId w:val="90"/>
  </w:num>
  <w:num w:numId="86">
    <w:abstractNumId w:val="91"/>
  </w:num>
  <w:num w:numId="87">
    <w:abstractNumId w:val="92"/>
  </w:num>
  <w:num w:numId="88">
    <w:abstractNumId w:val="93"/>
  </w:num>
  <w:num w:numId="89">
    <w:abstractNumId w:val="94"/>
  </w:num>
  <w:num w:numId="90">
    <w:abstractNumId w:val="95"/>
  </w:num>
  <w:num w:numId="91">
    <w:abstractNumId w:val="96"/>
  </w:num>
  <w:num w:numId="92">
    <w:abstractNumId w:val="97"/>
  </w:num>
  <w:num w:numId="93">
    <w:abstractNumId w:val="98"/>
  </w:num>
  <w:num w:numId="94">
    <w:abstractNumId w:val="99"/>
  </w:num>
  <w:num w:numId="95">
    <w:abstractNumId w:val="100"/>
  </w:num>
  <w:num w:numId="96">
    <w:abstractNumId w:val="101"/>
  </w:num>
  <w:num w:numId="97">
    <w:abstractNumId w:val="102"/>
  </w:num>
  <w:num w:numId="98">
    <w:abstractNumId w:val="103"/>
  </w:num>
  <w:num w:numId="99">
    <w:abstractNumId w:val="104"/>
  </w:num>
  <w:num w:numId="100">
    <w:abstractNumId w:val="105"/>
  </w:num>
  <w:num w:numId="101">
    <w:abstractNumId w:val="106"/>
  </w:num>
  <w:num w:numId="102">
    <w:abstractNumId w:val="107"/>
  </w:num>
  <w:num w:numId="103">
    <w:abstractNumId w:val="118"/>
  </w:num>
  <w:num w:numId="104">
    <w:abstractNumId w:val="119"/>
  </w:num>
  <w:num w:numId="105">
    <w:abstractNumId w:val="120"/>
  </w:num>
  <w:num w:numId="106">
    <w:abstractNumId w:val="121"/>
  </w:num>
  <w:num w:numId="107">
    <w:abstractNumId w:val="122"/>
  </w:num>
  <w:num w:numId="108">
    <w:abstractNumId w:val="123"/>
  </w:num>
  <w:num w:numId="109">
    <w:abstractNumId w:val="124"/>
  </w:num>
  <w:num w:numId="110">
    <w:abstractNumId w:val="125"/>
  </w:num>
  <w:num w:numId="111">
    <w:abstractNumId w:val="126"/>
  </w:num>
  <w:num w:numId="112">
    <w:abstractNumId w:val="127"/>
  </w:num>
  <w:num w:numId="113">
    <w:abstractNumId w:val="128"/>
  </w:num>
  <w:num w:numId="114">
    <w:abstractNumId w:val="129"/>
  </w:num>
  <w:num w:numId="115">
    <w:abstractNumId w:val="139"/>
  </w:num>
  <w:num w:numId="116">
    <w:abstractNumId w:val="141"/>
  </w:num>
  <w:num w:numId="117">
    <w:abstractNumId w:val="143"/>
  </w:num>
  <w:num w:numId="118">
    <w:abstractNumId w:val="144"/>
  </w:num>
  <w:num w:numId="119">
    <w:abstractNumId w:val="154"/>
  </w:num>
  <w:num w:numId="120">
    <w:abstractNumId w:val="147"/>
  </w:num>
  <w:num w:numId="121">
    <w:abstractNumId w:val="153"/>
  </w:num>
  <w:num w:numId="122">
    <w:abstractNumId w:val="150"/>
  </w:num>
  <w:num w:numId="123">
    <w:abstractNumId w:val="151"/>
  </w:num>
  <w:num w:numId="124">
    <w:abstractNumId w:val="152"/>
  </w:num>
  <w:num w:numId="125">
    <w:abstractNumId w:val="148"/>
  </w:num>
  <w:num w:numId="126">
    <w:abstractNumId w:val="155"/>
  </w:num>
  <w:num w:numId="127">
    <w:abstractNumId w:val="149"/>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B53F6"/>
    <w:rsid w:val="00010AA8"/>
    <w:rsid w:val="000372CF"/>
    <w:rsid w:val="000E0733"/>
    <w:rsid w:val="001949B3"/>
    <w:rsid w:val="001B53F6"/>
    <w:rsid w:val="00304568"/>
    <w:rsid w:val="003A6B55"/>
    <w:rsid w:val="0068198F"/>
    <w:rsid w:val="007454EC"/>
    <w:rsid w:val="00801F7A"/>
    <w:rsid w:val="009105F6"/>
    <w:rsid w:val="00AC0D28"/>
    <w:rsid w:val="00B612BB"/>
    <w:rsid w:val="00CD1269"/>
    <w:rsid w:val="00E11544"/>
    <w:rsid w:val="00E300D2"/>
    <w:rsid w:val="00E731B7"/>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3F6"/>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1B53F6"/>
    <w:pPr>
      <w:keepNext/>
      <w:tabs>
        <w:tab w:val="num" w:pos="432"/>
      </w:tabs>
      <w:ind w:left="432" w:hanging="432"/>
      <w:jc w:val="center"/>
      <w:outlineLvl w:val="0"/>
    </w:pPr>
    <w:rPr>
      <w:b/>
      <w:bCs/>
      <w:sz w:val="48"/>
    </w:rPr>
  </w:style>
  <w:style w:type="paragraph" w:styleId="2">
    <w:name w:val="heading 2"/>
    <w:basedOn w:val="a"/>
    <w:next w:val="a"/>
    <w:link w:val="20"/>
    <w:qFormat/>
    <w:rsid w:val="001B53F6"/>
    <w:pPr>
      <w:keepNext/>
      <w:tabs>
        <w:tab w:val="num" w:pos="576"/>
      </w:tabs>
      <w:ind w:left="576" w:hanging="576"/>
      <w:jc w:val="center"/>
      <w:outlineLvl w:val="1"/>
    </w:pPr>
    <w:rPr>
      <w:b/>
      <w:bCs/>
      <w:sz w:val="28"/>
    </w:rPr>
  </w:style>
  <w:style w:type="paragraph" w:styleId="3">
    <w:name w:val="heading 3"/>
    <w:basedOn w:val="a"/>
    <w:next w:val="a"/>
    <w:link w:val="30"/>
    <w:qFormat/>
    <w:rsid w:val="001B53F6"/>
    <w:pPr>
      <w:keepNext/>
      <w:tabs>
        <w:tab w:val="num" w:pos="720"/>
      </w:tabs>
      <w:ind w:left="720" w:hanging="720"/>
      <w:jc w:val="both"/>
      <w:outlineLvl w:val="2"/>
    </w:pPr>
    <w:rPr>
      <w:sz w:val="20"/>
      <w:u w:val="single"/>
    </w:rPr>
  </w:style>
  <w:style w:type="paragraph" w:styleId="4">
    <w:name w:val="heading 4"/>
    <w:basedOn w:val="a"/>
    <w:next w:val="a"/>
    <w:link w:val="40"/>
    <w:qFormat/>
    <w:rsid w:val="001B53F6"/>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53F6"/>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1B53F6"/>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1B53F6"/>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1B53F6"/>
    <w:rPr>
      <w:rFonts w:ascii="Liberation Serif" w:eastAsia="DejaVu Sans" w:hAnsi="Liberation Serif" w:cs="DejaVu Sans"/>
      <w:b/>
      <w:bCs/>
      <w:kern w:val="1"/>
      <w:sz w:val="24"/>
      <w:szCs w:val="24"/>
      <w:lang w:eastAsia="hi-IN" w:bidi="hi-IN"/>
    </w:rPr>
  </w:style>
  <w:style w:type="character" w:customStyle="1" w:styleId="WW8Num44z0">
    <w:name w:val="WW8Num44z0"/>
    <w:rsid w:val="001B53F6"/>
    <w:rPr>
      <w:rFonts w:ascii="Symbol" w:hAnsi="Symbol"/>
    </w:rPr>
  </w:style>
  <w:style w:type="character" w:customStyle="1" w:styleId="WW8Num44z1">
    <w:name w:val="WW8Num44z1"/>
    <w:rsid w:val="001B53F6"/>
    <w:rPr>
      <w:rFonts w:ascii="Courier New" w:hAnsi="Courier New"/>
    </w:rPr>
  </w:style>
  <w:style w:type="character" w:customStyle="1" w:styleId="WW8Num44z2">
    <w:name w:val="WW8Num44z2"/>
    <w:rsid w:val="001B53F6"/>
    <w:rPr>
      <w:rFonts w:ascii="Wingdings" w:hAnsi="Wingdings"/>
    </w:rPr>
  </w:style>
  <w:style w:type="character" w:customStyle="1" w:styleId="WW8Num59z0">
    <w:name w:val="WW8Num59z0"/>
    <w:rsid w:val="001B53F6"/>
    <w:rPr>
      <w:rFonts w:ascii="Symbol" w:hAnsi="Symbol"/>
    </w:rPr>
  </w:style>
  <w:style w:type="character" w:customStyle="1" w:styleId="WW8Num59z1">
    <w:name w:val="WW8Num59z1"/>
    <w:rsid w:val="001B53F6"/>
    <w:rPr>
      <w:rFonts w:ascii="Courier New" w:hAnsi="Courier New"/>
    </w:rPr>
  </w:style>
  <w:style w:type="character" w:customStyle="1" w:styleId="WW8Num59z2">
    <w:name w:val="WW8Num59z2"/>
    <w:rsid w:val="001B53F6"/>
    <w:rPr>
      <w:rFonts w:ascii="Wingdings" w:hAnsi="Wingdings"/>
    </w:rPr>
  </w:style>
  <w:style w:type="character" w:customStyle="1" w:styleId="WW8Num25z0">
    <w:name w:val="WW8Num25z0"/>
    <w:rsid w:val="001B53F6"/>
    <w:rPr>
      <w:rFonts w:ascii="Symbol" w:hAnsi="Symbol"/>
    </w:rPr>
  </w:style>
  <w:style w:type="character" w:customStyle="1" w:styleId="WW8Num25z1">
    <w:name w:val="WW8Num25z1"/>
    <w:rsid w:val="001B53F6"/>
    <w:rPr>
      <w:rFonts w:ascii="Courier New" w:hAnsi="Courier New"/>
    </w:rPr>
  </w:style>
  <w:style w:type="character" w:customStyle="1" w:styleId="WW8Num25z2">
    <w:name w:val="WW8Num25z2"/>
    <w:rsid w:val="001B53F6"/>
    <w:rPr>
      <w:rFonts w:ascii="Wingdings" w:hAnsi="Wingdings"/>
    </w:rPr>
  </w:style>
  <w:style w:type="character" w:customStyle="1" w:styleId="WW8Num127z0">
    <w:name w:val="WW8Num127z0"/>
    <w:rsid w:val="001B53F6"/>
    <w:rPr>
      <w:rFonts w:ascii="Symbol" w:hAnsi="Symbol"/>
    </w:rPr>
  </w:style>
  <w:style w:type="character" w:customStyle="1" w:styleId="WW8Num127z4">
    <w:name w:val="WW8Num127z4"/>
    <w:rsid w:val="001B53F6"/>
    <w:rPr>
      <w:rFonts w:ascii="Courier New" w:hAnsi="Courier New"/>
    </w:rPr>
  </w:style>
  <w:style w:type="character" w:customStyle="1" w:styleId="WW8Num127z5">
    <w:name w:val="WW8Num127z5"/>
    <w:rsid w:val="001B53F6"/>
    <w:rPr>
      <w:rFonts w:ascii="Wingdings" w:hAnsi="Wingdings"/>
    </w:rPr>
  </w:style>
  <w:style w:type="character" w:customStyle="1" w:styleId="WW8Num16z0">
    <w:name w:val="WW8Num16z0"/>
    <w:rsid w:val="001B53F6"/>
    <w:rPr>
      <w:rFonts w:ascii="Symbol" w:hAnsi="Symbol"/>
    </w:rPr>
  </w:style>
  <w:style w:type="character" w:customStyle="1" w:styleId="WW8Num16z1">
    <w:name w:val="WW8Num16z1"/>
    <w:rsid w:val="001B53F6"/>
    <w:rPr>
      <w:rFonts w:ascii="Courier New" w:hAnsi="Courier New"/>
    </w:rPr>
  </w:style>
  <w:style w:type="character" w:customStyle="1" w:styleId="WW8Num16z2">
    <w:name w:val="WW8Num16z2"/>
    <w:rsid w:val="001B53F6"/>
    <w:rPr>
      <w:rFonts w:ascii="Wingdings" w:hAnsi="Wingdings"/>
    </w:rPr>
  </w:style>
  <w:style w:type="character" w:customStyle="1" w:styleId="WW8Num69z0">
    <w:name w:val="WW8Num69z0"/>
    <w:rsid w:val="001B53F6"/>
    <w:rPr>
      <w:rFonts w:ascii="Symbol" w:hAnsi="Symbol"/>
    </w:rPr>
  </w:style>
  <w:style w:type="character" w:customStyle="1" w:styleId="WW8Num69z1">
    <w:name w:val="WW8Num69z1"/>
    <w:rsid w:val="001B53F6"/>
    <w:rPr>
      <w:rFonts w:ascii="Courier New" w:hAnsi="Courier New"/>
    </w:rPr>
  </w:style>
  <w:style w:type="character" w:customStyle="1" w:styleId="WW8Num69z2">
    <w:name w:val="WW8Num69z2"/>
    <w:rsid w:val="001B53F6"/>
    <w:rPr>
      <w:rFonts w:ascii="Wingdings" w:hAnsi="Wingdings"/>
    </w:rPr>
  </w:style>
  <w:style w:type="character" w:customStyle="1" w:styleId="WW8Num107z0">
    <w:name w:val="WW8Num107z0"/>
    <w:rsid w:val="001B53F6"/>
    <w:rPr>
      <w:rFonts w:ascii="Symbol" w:hAnsi="Symbol"/>
    </w:rPr>
  </w:style>
  <w:style w:type="character" w:customStyle="1" w:styleId="WW8Num107z1">
    <w:name w:val="WW8Num107z1"/>
    <w:rsid w:val="001B53F6"/>
    <w:rPr>
      <w:rFonts w:ascii="Symbol" w:hAnsi="Symbol" w:cs="Times New Roman"/>
      <w:color w:val="auto"/>
      <w:sz w:val="20"/>
      <w:szCs w:val="20"/>
    </w:rPr>
  </w:style>
  <w:style w:type="character" w:customStyle="1" w:styleId="WW8Num107z2">
    <w:name w:val="WW8Num107z2"/>
    <w:rsid w:val="001B53F6"/>
    <w:rPr>
      <w:rFonts w:ascii="Wingdings" w:hAnsi="Wingdings"/>
    </w:rPr>
  </w:style>
  <w:style w:type="character" w:customStyle="1" w:styleId="WW8Num107z4">
    <w:name w:val="WW8Num107z4"/>
    <w:rsid w:val="001B53F6"/>
    <w:rPr>
      <w:rFonts w:ascii="Courier New" w:hAnsi="Courier New"/>
    </w:rPr>
  </w:style>
  <w:style w:type="character" w:customStyle="1" w:styleId="WW8Num152z0">
    <w:name w:val="WW8Num152z0"/>
    <w:rsid w:val="001B53F6"/>
    <w:rPr>
      <w:rFonts w:ascii="Symbol" w:hAnsi="Symbol"/>
    </w:rPr>
  </w:style>
  <w:style w:type="character" w:customStyle="1" w:styleId="WW8Num152z1">
    <w:name w:val="WW8Num152z1"/>
    <w:rsid w:val="001B53F6"/>
    <w:rPr>
      <w:rFonts w:ascii="Courier New" w:hAnsi="Courier New"/>
    </w:rPr>
  </w:style>
  <w:style w:type="character" w:customStyle="1" w:styleId="WW8Num152z2">
    <w:name w:val="WW8Num152z2"/>
    <w:rsid w:val="001B53F6"/>
    <w:rPr>
      <w:rFonts w:ascii="Wingdings" w:hAnsi="Wingdings"/>
    </w:rPr>
  </w:style>
  <w:style w:type="character" w:customStyle="1" w:styleId="WW8Num139z0">
    <w:name w:val="WW8Num139z0"/>
    <w:rsid w:val="001B53F6"/>
    <w:rPr>
      <w:rFonts w:ascii="Symbol" w:hAnsi="Symbol"/>
    </w:rPr>
  </w:style>
  <w:style w:type="character" w:customStyle="1" w:styleId="WW8Num139z1">
    <w:name w:val="WW8Num139z1"/>
    <w:rsid w:val="001B53F6"/>
    <w:rPr>
      <w:rFonts w:ascii="Courier New" w:hAnsi="Courier New"/>
    </w:rPr>
  </w:style>
  <w:style w:type="character" w:customStyle="1" w:styleId="WW8Num139z2">
    <w:name w:val="WW8Num139z2"/>
    <w:rsid w:val="001B53F6"/>
    <w:rPr>
      <w:rFonts w:ascii="Wingdings" w:hAnsi="Wingdings"/>
    </w:rPr>
  </w:style>
  <w:style w:type="character" w:customStyle="1" w:styleId="WW8Num50z0">
    <w:name w:val="WW8Num50z0"/>
    <w:rsid w:val="001B53F6"/>
    <w:rPr>
      <w:rFonts w:ascii="Symbol" w:hAnsi="Symbol"/>
    </w:rPr>
  </w:style>
  <w:style w:type="character" w:customStyle="1" w:styleId="WW8Num50z1">
    <w:name w:val="WW8Num50z1"/>
    <w:rsid w:val="001B53F6"/>
    <w:rPr>
      <w:rFonts w:ascii="Courier New" w:hAnsi="Courier New"/>
    </w:rPr>
  </w:style>
  <w:style w:type="character" w:customStyle="1" w:styleId="WW8Num50z2">
    <w:name w:val="WW8Num50z2"/>
    <w:rsid w:val="001B53F6"/>
    <w:rPr>
      <w:rFonts w:ascii="Wingdings" w:hAnsi="Wingdings"/>
    </w:rPr>
  </w:style>
  <w:style w:type="character" w:customStyle="1" w:styleId="WW8Num157z0">
    <w:name w:val="WW8Num157z0"/>
    <w:rsid w:val="001B53F6"/>
    <w:rPr>
      <w:rFonts w:ascii="Symbol" w:hAnsi="Symbol"/>
    </w:rPr>
  </w:style>
  <w:style w:type="character" w:customStyle="1" w:styleId="WW8Num157z1">
    <w:name w:val="WW8Num157z1"/>
    <w:rsid w:val="001B53F6"/>
    <w:rPr>
      <w:rFonts w:ascii="Courier New" w:hAnsi="Courier New"/>
    </w:rPr>
  </w:style>
  <w:style w:type="character" w:customStyle="1" w:styleId="WW8Num157z2">
    <w:name w:val="WW8Num157z2"/>
    <w:rsid w:val="001B53F6"/>
    <w:rPr>
      <w:rFonts w:ascii="Wingdings" w:hAnsi="Wingdings"/>
    </w:rPr>
  </w:style>
  <w:style w:type="character" w:customStyle="1" w:styleId="WW8Num151z0">
    <w:name w:val="WW8Num151z0"/>
    <w:rsid w:val="001B53F6"/>
    <w:rPr>
      <w:rFonts w:ascii="Symbol" w:hAnsi="Symbol"/>
    </w:rPr>
  </w:style>
  <w:style w:type="character" w:customStyle="1" w:styleId="WW8Num151z1">
    <w:name w:val="WW8Num151z1"/>
    <w:rsid w:val="001B53F6"/>
    <w:rPr>
      <w:rFonts w:ascii="Courier New" w:hAnsi="Courier New"/>
    </w:rPr>
  </w:style>
  <w:style w:type="character" w:customStyle="1" w:styleId="WW8Num151z2">
    <w:name w:val="WW8Num151z2"/>
    <w:rsid w:val="001B53F6"/>
    <w:rPr>
      <w:rFonts w:ascii="Wingdings" w:hAnsi="Wingdings"/>
    </w:rPr>
  </w:style>
  <w:style w:type="character" w:customStyle="1" w:styleId="WW8Num12z0">
    <w:name w:val="WW8Num12z0"/>
    <w:rsid w:val="001B53F6"/>
    <w:rPr>
      <w:rFonts w:ascii="Symbol" w:hAnsi="Symbol"/>
    </w:rPr>
  </w:style>
  <w:style w:type="character" w:customStyle="1" w:styleId="WW8Num12z1">
    <w:name w:val="WW8Num12z1"/>
    <w:rsid w:val="001B53F6"/>
    <w:rPr>
      <w:rFonts w:ascii="Courier New" w:hAnsi="Courier New"/>
    </w:rPr>
  </w:style>
  <w:style w:type="character" w:customStyle="1" w:styleId="WW8Num12z2">
    <w:name w:val="WW8Num12z2"/>
    <w:rsid w:val="001B53F6"/>
    <w:rPr>
      <w:rFonts w:ascii="Wingdings" w:hAnsi="Wingdings"/>
    </w:rPr>
  </w:style>
  <w:style w:type="character" w:customStyle="1" w:styleId="WW8Num115z0">
    <w:name w:val="WW8Num115z0"/>
    <w:rsid w:val="001B53F6"/>
    <w:rPr>
      <w:rFonts w:ascii="Symbol" w:hAnsi="Symbol"/>
    </w:rPr>
  </w:style>
  <w:style w:type="character" w:customStyle="1" w:styleId="WW8Num115z1">
    <w:name w:val="WW8Num115z1"/>
    <w:rsid w:val="001B53F6"/>
    <w:rPr>
      <w:rFonts w:ascii="Courier New" w:hAnsi="Courier New" w:cs="Courier New"/>
    </w:rPr>
  </w:style>
  <w:style w:type="character" w:customStyle="1" w:styleId="WW8Num115z2">
    <w:name w:val="WW8Num115z2"/>
    <w:rsid w:val="001B53F6"/>
    <w:rPr>
      <w:rFonts w:ascii="Wingdings" w:hAnsi="Wingdings"/>
    </w:rPr>
  </w:style>
  <w:style w:type="character" w:customStyle="1" w:styleId="WW8Num13z0">
    <w:name w:val="WW8Num13z0"/>
    <w:rsid w:val="001B53F6"/>
    <w:rPr>
      <w:rFonts w:ascii="Symbol" w:hAnsi="Symbol"/>
    </w:rPr>
  </w:style>
  <w:style w:type="character" w:customStyle="1" w:styleId="WW8Num13z1">
    <w:name w:val="WW8Num13z1"/>
    <w:rsid w:val="001B53F6"/>
    <w:rPr>
      <w:rFonts w:ascii="Courier New" w:hAnsi="Courier New" w:cs="Courier New"/>
    </w:rPr>
  </w:style>
  <w:style w:type="character" w:customStyle="1" w:styleId="WW8Num13z2">
    <w:name w:val="WW8Num13z2"/>
    <w:rsid w:val="001B53F6"/>
    <w:rPr>
      <w:rFonts w:ascii="Wingdings" w:hAnsi="Wingdings"/>
    </w:rPr>
  </w:style>
  <w:style w:type="character" w:customStyle="1" w:styleId="WW8Num45z0">
    <w:name w:val="WW8Num45z0"/>
    <w:rsid w:val="001B53F6"/>
    <w:rPr>
      <w:rFonts w:ascii="Symbol" w:hAnsi="Symbol"/>
    </w:rPr>
  </w:style>
  <w:style w:type="character" w:customStyle="1" w:styleId="WW8Num45z1">
    <w:name w:val="WW8Num45z1"/>
    <w:rsid w:val="001B53F6"/>
    <w:rPr>
      <w:rFonts w:ascii="Courier New" w:hAnsi="Courier New"/>
    </w:rPr>
  </w:style>
  <w:style w:type="character" w:customStyle="1" w:styleId="WW8Num45z2">
    <w:name w:val="WW8Num45z2"/>
    <w:rsid w:val="001B53F6"/>
    <w:rPr>
      <w:rFonts w:ascii="Wingdings" w:hAnsi="Wingdings"/>
    </w:rPr>
  </w:style>
  <w:style w:type="character" w:customStyle="1" w:styleId="WW8Num72z0">
    <w:name w:val="WW8Num72z0"/>
    <w:rsid w:val="001B53F6"/>
    <w:rPr>
      <w:rFonts w:ascii="Symbol" w:hAnsi="Symbol"/>
    </w:rPr>
  </w:style>
  <w:style w:type="character" w:customStyle="1" w:styleId="WW8Num72z1">
    <w:name w:val="WW8Num72z1"/>
    <w:rsid w:val="001B53F6"/>
    <w:rPr>
      <w:rFonts w:ascii="Times New Roman" w:eastAsia="Times New Roman" w:hAnsi="Times New Roman" w:cs="Times New Roman"/>
    </w:rPr>
  </w:style>
  <w:style w:type="character" w:customStyle="1" w:styleId="WW8Num72z2">
    <w:name w:val="WW8Num72z2"/>
    <w:rsid w:val="001B53F6"/>
    <w:rPr>
      <w:rFonts w:ascii="Wingdings" w:hAnsi="Wingdings"/>
    </w:rPr>
  </w:style>
  <w:style w:type="character" w:customStyle="1" w:styleId="WW8Num72z4">
    <w:name w:val="WW8Num72z4"/>
    <w:rsid w:val="001B53F6"/>
    <w:rPr>
      <w:rFonts w:ascii="Courier New" w:hAnsi="Courier New"/>
    </w:rPr>
  </w:style>
  <w:style w:type="character" w:customStyle="1" w:styleId="WW8Num27z0">
    <w:name w:val="WW8Num27z0"/>
    <w:rsid w:val="001B53F6"/>
    <w:rPr>
      <w:rFonts w:ascii="Symbol" w:hAnsi="Symbol"/>
    </w:rPr>
  </w:style>
  <w:style w:type="character" w:customStyle="1" w:styleId="WW8Num27z1">
    <w:name w:val="WW8Num27z1"/>
    <w:rsid w:val="001B53F6"/>
    <w:rPr>
      <w:rFonts w:ascii="Courier New" w:hAnsi="Courier New" w:cs="Courier New"/>
    </w:rPr>
  </w:style>
  <w:style w:type="character" w:customStyle="1" w:styleId="WW8Num27z2">
    <w:name w:val="WW8Num27z2"/>
    <w:rsid w:val="001B53F6"/>
    <w:rPr>
      <w:rFonts w:ascii="Wingdings" w:hAnsi="Wingdings"/>
    </w:rPr>
  </w:style>
  <w:style w:type="character" w:customStyle="1" w:styleId="WW8Num125z0">
    <w:name w:val="WW8Num125z0"/>
    <w:rsid w:val="001B53F6"/>
    <w:rPr>
      <w:rFonts w:ascii="Symbol" w:hAnsi="Symbol"/>
    </w:rPr>
  </w:style>
  <w:style w:type="character" w:customStyle="1" w:styleId="WW8Num125z1">
    <w:name w:val="WW8Num125z1"/>
    <w:rsid w:val="001B53F6"/>
    <w:rPr>
      <w:rFonts w:ascii="Courier New" w:hAnsi="Courier New" w:cs="Courier New"/>
    </w:rPr>
  </w:style>
  <w:style w:type="character" w:customStyle="1" w:styleId="WW8Num125z2">
    <w:name w:val="WW8Num125z2"/>
    <w:rsid w:val="001B53F6"/>
    <w:rPr>
      <w:rFonts w:ascii="Wingdings" w:hAnsi="Wingdings"/>
    </w:rPr>
  </w:style>
  <w:style w:type="character" w:customStyle="1" w:styleId="WW8Num148z2">
    <w:name w:val="WW8Num148z2"/>
    <w:rsid w:val="001B53F6"/>
    <w:rPr>
      <w:sz w:val="24"/>
      <w:szCs w:val="24"/>
    </w:rPr>
  </w:style>
  <w:style w:type="character" w:customStyle="1" w:styleId="WW8Num63z0">
    <w:name w:val="WW8Num63z0"/>
    <w:rsid w:val="001B53F6"/>
    <w:rPr>
      <w:rFonts w:ascii="Symbol" w:hAnsi="Symbol"/>
    </w:rPr>
  </w:style>
  <w:style w:type="character" w:customStyle="1" w:styleId="WW8Num63z1">
    <w:name w:val="WW8Num63z1"/>
    <w:rsid w:val="001B53F6"/>
    <w:rPr>
      <w:rFonts w:ascii="Courier New" w:hAnsi="Courier New" w:cs="Courier New"/>
    </w:rPr>
  </w:style>
  <w:style w:type="character" w:customStyle="1" w:styleId="WW8Num63z2">
    <w:name w:val="WW8Num63z2"/>
    <w:rsid w:val="001B53F6"/>
    <w:rPr>
      <w:rFonts w:ascii="Wingdings" w:hAnsi="Wingdings"/>
    </w:rPr>
  </w:style>
  <w:style w:type="character" w:customStyle="1" w:styleId="WW8Num134z0">
    <w:name w:val="WW8Num134z0"/>
    <w:rsid w:val="001B53F6"/>
    <w:rPr>
      <w:rFonts w:ascii="Symbol" w:hAnsi="Symbol"/>
    </w:rPr>
  </w:style>
  <w:style w:type="character" w:customStyle="1" w:styleId="WW8Num134z1">
    <w:name w:val="WW8Num134z1"/>
    <w:rsid w:val="001B53F6"/>
    <w:rPr>
      <w:rFonts w:ascii="Courier New" w:hAnsi="Courier New" w:cs="Courier New"/>
    </w:rPr>
  </w:style>
  <w:style w:type="character" w:customStyle="1" w:styleId="WW8Num134z2">
    <w:name w:val="WW8Num134z2"/>
    <w:rsid w:val="001B53F6"/>
    <w:rPr>
      <w:rFonts w:ascii="Wingdings" w:hAnsi="Wingdings"/>
    </w:rPr>
  </w:style>
  <w:style w:type="character" w:customStyle="1" w:styleId="WW8Num56z0">
    <w:name w:val="WW8Num56z0"/>
    <w:rsid w:val="001B53F6"/>
    <w:rPr>
      <w:rFonts w:ascii="Symbol" w:hAnsi="Symbol"/>
    </w:rPr>
  </w:style>
  <w:style w:type="character" w:customStyle="1" w:styleId="WW8Num56z1">
    <w:name w:val="WW8Num56z1"/>
    <w:rsid w:val="001B53F6"/>
    <w:rPr>
      <w:rFonts w:ascii="Courier New" w:hAnsi="Courier New" w:cs="Courier New"/>
    </w:rPr>
  </w:style>
  <w:style w:type="character" w:customStyle="1" w:styleId="WW8Num56z2">
    <w:name w:val="WW8Num56z2"/>
    <w:rsid w:val="001B53F6"/>
    <w:rPr>
      <w:rFonts w:ascii="Wingdings" w:hAnsi="Wingdings"/>
    </w:rPr>
  </w:style>
  <w:style w:type="character" w:customStyle="1" w:styleId="WW8Num126z0">
    <w:name w:val="WW8Num126z0"/>
    <w:rsid w:val="001B53F6"/>
    <w:rPr>
      <w:rFonts w:ascii="Symbol" w:hAnsi="Symbol"/>
    </w:rPr>
  </w:style>
  <w:style w:type="character" w:customStyle="1" w:styleId="WW8Num126z1">
    <w:name w:val="WW8Num126z1"/>
    <w:rsid w:val="001B53F6"/>
    <w:rPr>
      <w:rFonts w:ascii="Courier New" w:hAnsi="Courier New" w:cs="Courier New"/>
    </w:rPr>
  </w:style>
  <w:style w:type="character" w:customStyle="1" w:styleId="WW8Num126z2">
    <w:name w:val="WW8Num126z2"/>
    <w:rsid w:val="001B53F6"/>
    <w:rPr>
      <w:rFonts w:ascii="Wingdings" w:hAnsi="Wingdings"/>
    </w:rPr>
  </w:style>
  <w:style w:type="character" w:customStyle="1" w:styleId="WW8Num104z0">
    <w:name w:val="WW8Num104z0"/>
    <w:rsid w:val="001B53F6"/>
    <w:rPr>
      <w:rFonts w:ascii="Symbol" w:hAnsi="Symbol"/>
    </w:rPr>
  </w:style>
  <w:style w:type="character" w:customStyle="1" w:styleId="WW8Num104z1">
    <w:name w:val="WW8Num104z1"/>
    <w:rsid w:val="001B53F6"/>
    <w:rPr>
      <w:rFonts w:ascii="Courier New" w:hAnsi="Courier New" w:cs="Courier New"/>
    </w:rPr>
  </w:style>
  <w:style w:type="character" w:customStyle="1" w:styleId="WW8Num104z2">
    <w:name w:val="WW8Num104z2"/>
    <w:rsid w:val="001B53F6"/>
    <w:rPr>
      <w:rFonts w:ascii="Wingdings" w:hAnsi="Wingdings"/>
    </w:rPr>
  </w:style>
  <w:style w:type="character" w:customStyle="1" w:styleId="WW8Num147z0">
    <w:name w:val="WW8Num147z0"/>
    <w:rsid w:val="001B53F6"/>
    <w:rPr>
      <w:rFonts w:ascii="Symbol" w:hAnsi="Symbol"/>
    </w:rPr>
  </w:style>
  <w:style w:type="character" w:customStyle="1" w:styleId="WW8Num147z1">
    <w:name w:val="WW8Num147z1"/>
    <w:rsid w:val="001B53F6"/>
    <w:rPr>
      <w:rFonts w:ascii="Courier New" w:hAnsi="Courier New"/>
      <w:sz w:val="20"/>
    </w:rPr>
  </w:style>
  <w:style w:type="character" w:customStyle="1" w:styleId="WW8Num147z2">
    <w:name w:val="WW8Num147z2"/>
    <w:rsid w:val="001B53F6"/>
    <w:rPr>
      <w:rFonts w:ascii="Wingdings" w:hAnsi="Wingdings"/>
      <w:sz w:val="20"/>
    </w:rPr>
  </w:style>
  <w:style w:type="character" w:customStyle="1" w:styleId="WW8Num36z0">
    <w:name w:val="WW8Num36z0"/>
    <w:rsid w:val="001B53F6"/>
    <w:rPr>
      <w:rFonts w:ascii="Symbol" w:hAnsi="Symbol"/>
    </w:rPr>
  </w:style>
  <w:style w:type="character" w:customStyle="1" w:styleId="WW8Num36z1">
    <w:name w:val="WW8Num36z1"/>
    <w:rsid w:val="001B53F6"/>
    <w:rPr>
      <w:rFonts w:ascii="Courier New" w:hAnsi="Courier New"/>
    </w:rPr>
  </w:style>
  <w:style w:type="character" w:customStyle="1" w:styleId="WW8Num36z2">
    <w:name w:val="WW8Num36z2"/>
    <w:rsid w:val="001B53F6"/>
    <w:rPr>
      <w:rFonts w:ascii="Wingdings" w:hAnsi="Wingdings"/>
    </w:rPr>
  </w:style>
  <w:style w:type="character" w:customStyle="1" w:styleId="WW8Num33z0">
    <w:name w:val="WW8Num33z0"/>
    <w:rsid w:val="001B53F6"/>
    <w:rPr>
      <w:rFonts w:ascii="Symbol" w:hAnsi="Symbol"/>
    </w:rPr>
  </w:style>
  <w:style w:type="character" w:customStyle="1" w:styleId="WW8Num33z1">
    <w:name w:val="WW8Num33z1"/>
    <w:rsid w:val="001B53F6"/>
    <w:rPr>
      <w:rFonts w:ascii="Courier New" w:hAnsi="Courier New"/>
    </w:rPr>
  </w:style>
  <w:style w:type="character" w:customStyle="1" w:styleId="WW8Num33z2">
    <w:name w:val="WW8Num33z2"/>
    <w:rsid w:val="001B53F6"/>
    <w:rPr>
      <w:rFonts w:ascii="Wingdings" w:hAnsi="Wingdings"/>
    </w:rPr>
  </w:style>
  <w:style w:type="character" w:customStyle="1" w:styleId="WW8Num39z0">
    <w:name w:val="WW8Num39z0"/>
    <w:rsid w:val="001B53F6"/>
    <w:rPr>
      <w:rFonts w:ascii="Symbol" w:hAnsi="Symbol"/>
    </w:rPr>
  </w:style>
  <w:style w:type="character" w:customStyle="1" w:styleId="WW8Num39z1">
    <w:name w:val="WW8Num39z1"/>
    <w:rsid w:val="001B53F6"/>
    <w:rPr>
      <w:rFonts w:ascii="Courier New" w:hAnsi="Courier New"/>
    </w:rPr>
  </w:style>
  <w:style w:type="character" w:customStyle="1" w:styleId="WW8Num39z2">
    <w:name w:val="WW8Num39z2"/>
    <w:rsid w:val="001B53F6"/>
    <w:rPr>
      <w:rFonts w:ascii="Wingdings" w:hAnsi="Wingdings"/>
    </w:rPr>
  </w:style>
  <w:style w:type="character" w:customStyle="1" w:styleId="WW8Num61z2">
    <w:name w:val="WW8Num61z2"/>
    <w:rsid w:val="001B53F6"/>
    <w:rPr>
      <w:sz w:val="24"/>
      <w:szCs w:val="24"/>
    </w:rPr>
  </w:style>
  <w:style w:type="character" w:customStyle="1" w:styleId="WW8Num138z0">
    <w:name w:val="WW8Num138z0"/>
    <w:rsid w:val="001B53F6"/>
    <w:rPr>
      <w:rFonts w:ascii="Symbol" w:hAnsi="Symbol"/>
    </w:rPr>
  </w:style>
  <w:style w:type="character" w:customStyle="1" w:styleId="WW8Num138z1">
    <w:name w:val="WW8Num138z1"/>
    <w:rsid w:val="001B53F6"/>
    <w:rPr>
      <w:rFonts w:ascii="Courier New" w:hAnsi="Courier New"/>
    </w:rPr>
  </w:style>
  <w:style w:type="character" w:customStyle="1" w:styleId="WW8Num138z2">
    <w:name w:val="WW8Num138z2"/>
    <w:rsid w:val="001B53F6"/>
    <w:rPr>
      <w:rFonts w:ascii="Wingdings" w:hAnsi="Wingdings"/>
    </w:rPr>
  </w:style>
  <w:style w:type="character" w:customStyle="1" w:styleId="WW8Num42z0">
    <w:name w:val="WW8Num42z0"/>
    <w:rsid w:val="001B53F6"/>
    <w:rPr>
      <w:rFonts w:ascii="Symbol" w:hAnsi="Symbol"/>
    </w:rPr>
  </w:style>
  <w:style w:type="character" w:customStyle="1" w:styleId="WW8Num42z1">
    <w:name w:val="WW8Num42z1"/>
    <w:rsid w:val="001B53F6"/>
    <w:rPr>
      <w:rFonts w:ascii="Courier New" w:hAnsi="Courier New" w:cs="Courier New"/>
    </w:rPr>
  </w:style>
  <w:style w:type="character" w:customStyle="1" w:styleId="WW8Num42z2">
    <w:name w:val="WW8Num42z2"/>
    <w:rsid w:val="001B53F6"/>
    <w:rPr>
      <w:rFonts w:ascii="Wingdings" w:hAnsi="Wingdings"/>
    </w:rPr>
  </w:style>
  <w:style w:type="character" w:customStyle="1" w:styleId="WW8Num123z0">
    <w:name w:val="WW8Num123z0"/>
    <w:rsid w:val="001B53F6"/>
    <w:rPr>
      <w:rFonts w:ascii="Symbol" w:hAnsi="Symbol"/>
    </w:rPr>
  </w:style>
  <w:style w:type="character" w:customStyle="1" w:styleId="WW8Num123z1">
    <w:name w:val="WW8Num123z1"/>
    <w:rsid w:val="001B53F6"/>
    <w:rPr>
      <w:rFonts w:ascii="Courier New" w:hAnsi="Courier New"/>
    </w:rPr>
  </w:style>
  <w:style w:type="character" w:customStyle="1" w:styleId="WW8Num123z2">
    <w:name w:val="WW8Num123z2"/>
    <w:rsid w:val="001B53F6"/>
    <w:rPr>
      <w:rFonts w:ascii="Wingdings" w:hAnsi="Wingdings"/>
    </w:rPr>
  </w:style>
  <w:style w:type="character" w:customStyle="1" w:styleId="WW8Num70z0">
    <w:name w:val="WW8Num70z0"/>
    <w:rsid w:val="001B53F6"/>
    <w:rPr>
      <w:rFonts w:ascii="Symbol" w:hAnsi="Symbol"/>
    </w:rPr>
  </w:style>
  <w:style w:type="character" w:customStyle="1" w:styleId="WW8Num70z1">
    <w:name w:val="WW8Num70z1"/>
    <w:rsid w:val="001B53F6"/>
    <w:rPr>
      <w:rFonts w:ascii="Courier New" w:hAnsi="Courier New" w:cs="Courier New"/>
    </w:rPr>
  </w:style>
  <w:style w:type="character" w:customStyle="1" w:styleId="WW8Num70z2">
    <w:name w:val="WW8Num70z2"/>
    <w:rsid w:val="001B53F6"/>
    <w:rPr>
      <w:rFonts w:ascii="Wingdings" w:hAnsi="Wingdings"/>
    </w:rPr>
  </w:style>
  <w:style w:type="character" w:customStyle="1" w:styleId="11">
    <w:name w:val="Основной шрифт абзаца1"/>
    <w:rsid w:val="001B53F6"/>
  </w:style>
  <w:style w:type="character" w:styleId="a3">
    <w:name w:val="Emphasis"/>
    <w:basedOn w:val="11"/>
    <w:qFormat/>
    <w:rsid w:val="001B53F6"/>
    <w:rPr>
      <w:i/>
      <w:iCs/>
    </w:rPr>
  </w:style>
  <w:style w:type="character" w:customStyle="1" w:styleId="WW8Num90z1">
    <w:name w:val="WW8Num90z1"/>
    <w:rsid w:val="001B53F6"/>
    <w:rPr>
      <w:b/>
      <w:i/>
      <w:sz w:val="20"/>
      <w:szCs w:val="20"/>
    </w:rPr>
  </w:style>
  <w:style w:type="character" w:customStyle="1" w:styleId="WW8Num66z0">
    <w:name w:val="WW8Num66z0"/>
    <w:rsid w:val="001B53F6"/>
    <w:rPr>
      <w:rFonts w:ascii="Symbol" w:hAnsi="Symbol"/>
    </w:rPr>
  </w:style>
  <w:style w:type="character" w:customStyle="1" w:styleId="WW8Num66z1">
    <w:name w:val="WW8Num66z1"/>
    <w:rsid w:val="001B53F6"/>
    <w:rPr>
      <w:rFonts w:ascii="Courier New" w:hAnsi="Courier New" w:cs="Courier New"/>
    </w:rPr>
  </w:style>
  <w:style w:type="character" w:customStyle="1" w:styleId="WW8Num66z2">
    <w:name w:val="WW8Num66z2"/>
    <w:rsid w:val="001B53F6"/>
    <w:rPr>
      <w:rFonts w:ascii="Wingdings" w:hAnsi="Wingdings"/>
    </w:rPr>
  </w:style>
  <w:style w:type="character" w:customStyle="1" w:styleId="WW8Num129z1">
    <w:name w:val="WW8Num129z1"/>
    <w:rsid w:val="001B53F6"/>
    <w:rPr>
      <w:rFonts w:ascii="Symbol" w:hAnsi="Symbol"/>
    </w:rPr>
  </w:style>
  <w:style w:type="character" w:customStyle="1" w:styleId="WW8Num73z0">
    <w:name w:val="WW8Num73z0"/>
    <w:rsid w:val="001B53F6"/>
    <w:rPr>
      <w:rFonts w:ascii="Symbol" w:hAnsi="Symbol"/>
    </w:rPr>
  </w:style>
  <w:style w:type="character" w:customStyle="1" w:styleId="WW8Num73z1">
    <w:name w:val="WW8Num73z1"/>
    <w:rsid w:val="001B53F6"/>
    <w:rPr>
      <w:rFonts w:ascii="Courier New" w:hAnsi="Courier New"/>
    </w:rPr>
  </w:style>
  <w:style w:type="character" w:customStyle="1" w:styleId="WW8Num73z2">
    <w:name w:val="WW8Num73z2"/>
    <w:rsid w:val="001B53F6"/>
    <w:rPr>
      <w:rFonts w:ascii="Wingdings" w:hAnsi="Wingdings"/>
    </w:rPr>
  </w:style>
  <w:style w:type="character" w:styleId="a4">
    <w:name w:val="Hyperlink"/>
    <w:rsid w:val="001B53F6"/>
    <w:rPr>
      <w:color w:val="000080"/>
      <w:u w:val="single"/>
    </w:rPr>
  </w:style>
  <w:style w:type="character" w:customStyle="1" w:styleId="WW8Num141z0">
    <w:name w:val="WW8Num141z0"/>
    <w:rsid w:val="001B53F6"/>
    <w:rPr>
      <w:b w:val="0"/>
      <w:i w:val="0"/>
    </w:rPr>
  </w:style>
  <w:style w:type="character" w:customStyle="1" w:styleId="WW8Num141z1">
    <w:name w:val="WW8Num141z1"/>
    <w:rsid w:val="001B53F6"/>
    <w:rPr>
      <w:b/>
      <w:i/>
    </w:rPr>
  </w:style>
  <w:style w:type="character" w:customStyle="1" w:styleId="WW8Num131z0">
    <w:name w:val="WW8Num131z0"/>
    <w:rsid w:val="001B53F6"/>
    <w:rPr>
      <w:b w:val="0"/>
    </w:rPr>
  </w:style>
  <w:style w:type="character" w:customStyle="1" w:styleId="WW8Num131z1">
    <w:name w:val="WW8Num131z1"/>
    <w:rsid w:val="001B53F6"/>
    <w:rPr>
      <w:b/>
    </w:rPr>
  </w:style>
  <w:style w:type="character" w:customStyle="1" w:styleId="WW8Num11z0">
    <w:name w:val="WW8Num11z0"/>
    <w:rsid w:val="001B53F6"/>
    <w:rPr>
      <w:b w:val="0"/>
    </w:rPr>
  </w:style>
  <w:style w:type="character" w:customStyle="1" w:styleId="WW8Num11z1">
    <w:name w:val="WW8Num11z1"/>
    <w:rsid w:val="001B53F6"/>
    <w:rPr>
      <w:b/>
    </w:rPr>
  </w:style>
  <w:style w:type="character" w:customStyle="1" w:styleId="WW8Num2z0">
    <w:name w:val="WW8Num2z0"/>
    <w:rsid w:val="001B53F6"/>
    <w:rPr>
      <w:b w:val="0"/>
    </w:rPr>
  </w:style>
  <w:style w:type="character" w:customStyle="1" w:styleId="WW8Num2z1">
    <w:name w:val="WW8Num2z1"/>
    <w:rsid w:val="001B53F6"/>
    <w:rPr>
      <w:rFonts w:ascii="Symbol" w:hAnsi="Symbol"/>
      <w:b w:val="0"/>
    </w:rPr>
  </w:style>
  <w:style w:type="character" w:customStyle="1" w:styleId="WW8Num83z0">
    <w:name w:val="WW8Num83z0"/>
    <w:rsid w:val="001B53F6"/>
    <w:rPr>
      <w:b w:val="0"/>
    </w:rPr>
  </w:style>
  <w:style w:type="character" w:customStyle="1" w:styleId="WW8Num83z1">
    <w:name w:val="WW8Num83z1"/>
    <w:rsid w:val="001B53F6"/>
    <w:rPr>
      <w:b/>
    </w:rPr>
  </w:style>
  <w:style w:type="character" w:customStyle="1" w:styleId="WW8Num21z0">
    <w:name w:val="WW8Num21z0"/>
    <w:rsid w:val="001B53F6"/>
    <w:rPr>
      <w:b w:val="0"/>
      <w:i w:val="0"/>
    </w:rPr>
  </w:style>
  <w:style w:type="character" w:customStyle="1" w:styleId="WW8Num21z2">
    <w:name w:val="WW8Num21z2"/>
    <w:rsid w:val="001B53F6"/>
    <w:rPr>
      <w:b w:val="0"/>
      <w:i w:val="0"/>
      <w:sz w:val="20"/>
      <w:szCs w:val="20"/>
    </w:rPr>
  </w:style>
  <w:style w:type="character" w:customStyle="1" w:styleId="WW8Num18z0">
    <w:name w:val="WW8Num18z0"/>
    <w:rsid w:val="001B53F6"/>
    <w:rPr>
      <w:b/>
      <w:i w:val="0"/>
    </w:rPr>
  </w:style>
  <w:style w:type="character" w:customStyle="1" w:styleId="WW8Num18z1">
    <w:name w:val="WW8Num18z1"/>
    <w:rsid w:val="001B53F6"/>
    <w:rPr>
      <w:b/>
      <w:i/>
    </w:rPr>
  </w:style>
  <w:style w:type="character" w:customStyle="1" w:styleId="WW8Num18z2">
    <w:name w:val="WW8Num18z2"/>
    <w:rsid w:val="001B53F6"/>
    <w:rPr>
      <w:b w:val="0"/>
      <w:i w:val="0"/>
    </w:rPr>
  </w:style>
  <w:style w:type="character" w:customStyle="1" w:styleId="WW8Num103z0">
    <w:name w:val="WW8Num103z0"/>
    <w:rsid w:val="001B53F6"/>
    <w:rPr>
      <w:rFonts w:ascii="Symbol" w:hAnsi="Symbol" w:cs="Times New Roman"/>
      <w:color w:val="auto"/>
      <w:sz w:val="20"/>
      <w:szCs w:val="20"/>
    </w:rPr>
  </w:style>
  <w:style w:type="character" w:customStyle="1" w:styleId="WW8Num103z1">
    <w:name w:val="WW8Num103z1"/>
    <w:rsid w:val="001B53F6"/>
    <w:rPr>
      <w:rFonts w:ascii="Courier New" w:hAnsi="Courier New" w:cs="Courier New"/>
    </w:rPr>
  </w:style>
  <w:style w:type="character" w:customStyle="1" w:styleId="WW8Num103z2">
    <w:name w:val="WW8Num103z2"/>
    <w:rsid w:val="001B53F6"/>
    <w:rPr>
      <w:rFonts w:ascii="Wingdings" w:hAnsi="Wingdings"/>
    </w:rPr>
  </w:style>
  <w:style w:type="character" w:customStyle="1" w:styleId="WW8Num103z3">
    <w:name w:val="WW8Num103z3"/>
    <w:rsid w:val="001B53F6"/>
    <w:rPr>
      <w:rFonts w:ascii="Symbol" w:hAnsi="Symbol"/>
    </w:rPr>
  </w:style>
  <w:style w:type="character" w:customStyle="1" w:styleId="WW8Num17z0">
    <w:name w:val="WW8Num17z0"/>
    <w:rsid w:val="001B53F6"/>
    <w:rPr>
      <w:rFonts w:ascii="Symbol" w:hAnsi="Symbol"/>
    </w:rPr>
  </w:style>
  <w:style w:type="character" w:customStyle="1" w:styleId="WW8Num17z1">
    <w:name w:val="WW8Num17z1"/>
    <w:rsid w:val="001B53F6"/>
    <w:rPr>
      <w:rFonts w:ascii="Courier New" w:hAnsi="Courier New"/>
    </w:rPr>
  </w:style>
  <w:style w:type="character" w:customStyle="1" w:styleId="WW8Num17z2">
    <w:name w:val="WW8Num17z2"/>
    <w:rsid w:val="001B53F6"/>
    <w:rPr>
      <w:rFonts w:ascii="Wingdings" w:hAnsi="Wingdings"/>
    </w:rPr>
  </w:style>
  <w:style w:type="character" w:customStyle="1" w:styleId="WW8Num8z0">
    <w:name w:val="WW8Num8z0"/>
    <w:rsid w:val="001B53F6"/>
    <w:rPr>
      <w:rFonts w:ascii="Symbol" w:hAnsi="Symbol"/>
    </w:rPr>
  </w:style>
  <w:style w:type="character" w:customStyle="1" w:styleId="WW8Num8z1">
    <w:name w:val="WW8Num8z1"/>
    <w:rsid w:val="001B53F6"/>
    <w:rPr>
      <w:rFonts w:ascii="Courier New" w:hAnsi="Courier New"/>
    </w:rPr>
  </w:style>
  <w:style w:type="character" w:customStyle="1" w:styleId="WW8Num8z2">
    <w:name w:val="WW8Num8z2"/>
    <w:rsid w:val="001B53F6"/>
    <w:rPr>
      <w:rFonts w:ascii="Wingdings" w:hAnsi="Wingdings"/>
    </w:rPr>
  </w:style>
  <w:style w:type="character" w:customStyle="1" w:styleId="WW8Num159z0">
    <w:name w:val="WW8Num159z0"/>
    <w:rsid w:val="001B53F6"/>
    <w:rPr>
      <w:rFonts w:ascii="Symbol" w:hAnsi="Symbol"/>
    </w:rPr>
  </w:style>
  <w:style w:type="character" w:customStyle="1" w:styleId="WW8Num159z1">
    <w:name w:val="WW8Num159z1"/>
    <w:rsid w:val="001B53F6"/>
    <w:rPr>
      <w:rFonts w:ascii="Courier New" w:hAnsi="Courier New"/>
    </w:rPr>
  </w:style>
  <w:style w:type="character" w:customStyle="1" w:styleId="WW8Num159z2">
    <w:name w:val="WW8Num159z2"/>
    <w:rsid w:val="001B53F6"/>
    <w:rPr>
      <w:rFonts w:ascii="Wingdings" w:hAnsi="Wingdings"/>
    </w:rPr>
  </w:style>
  <w:style w:type="character" w:customStyle="1" w:styleId="WW8Num57z0">
    <w:name w:val="WW8Num57z0"/>
    <w:rsid w:val="001B53F6"/>
    <w:rPr>
      <w:rFonts w:ascii="Symbol" w:hAnsi="Symbol"/>
    </w:rPr>
  </w:style>
  <w:style w:type="character" w:customStyle="1" w:styleId="WW8Num57z1">
    <w:name w:val="WW8Num57z1"/>
    <w:rsid w:val="001B53F6"/>
    <w:rPr>
      <w:rFonts w:ascii="Courier New" w:hAnsi="Courier New"/>
    </w:rPr>
  </w:style>
  <w:style w:type="character" w:customStyle="1" w:styleId="WW8Num57z2">
    <w:name w:val="WW8Num57z2"/>
    <w:rsid w:val="001B53F6"/>
    <w:rPr>
      <w:rFonts w:ascii="Wingdings" w:hAnsi="Wingdings"/>
    </w:rPr>
  </w:style>
  <w:style w:type="character" w:customStyle="1" w:styleId="WW8Num158z0">
    <w:name w:val="WW8Num158z0"/>
    <w:rsid w:val="001B53F6"/>
    <w:rPr>
      <w:rFonts w:ascii="Symbol" w:hAnsi="Symbol"/>
    </w:rPr>
  </w:style>
  <w:style w:type="character" w:customStyle="1" w:styleId="WW8Num158z1">
    <w:name w:val="WW8Num158z1"/>
    <w:rsid w:val="001B53F6"/>
    <w:rPr>
      <w:rFonts w:ascii="Courier New" w:hAnsi="Courier New" w:cs="Courier New"/>
    </w:rPr>
  </w:style>
  <w:style w:type="character" w:customStyle="1" w:styleId="WW8Num158z2">
    <w:name w:val="WW8Num158z2"/>
    <w:rsid w:val="001B53F6"/>
    <w:rPr>
      <w:rFonts w:ascii="Wingdings" w:hAnsi="Wingdings"/>
    </w:rPr>
  </w:style>
  <w:style w:type="character" w:customStyle="1" w:styleId="WW8Num37z0">
    <w:name w:val="WW8Num37z0"/>
    <w:rsid w:val="001B53F6"/>
    <w:rPr>
      <w:rFonts w:ascii="Symbol" w:hAnsi="Symbol"/>
    </w:rPr>
  </w:style>
  <w:style w:type="character" w:customStyle="1" w:styleId="WW8Num37z1">
    <w:name w:val="WW8Num37z1"/>
    <w:rsid w:val="001B53F6"/>
    <w:rPr>
      <w:rFonts w:ascii="Courier New" w:hAnsi="Courier New"/>
    </w:rPr>
  </w:style>
  <w:style w:type="character" w:customStyle="1" w:styleId="WW8Num37z2">
    <w:name w:val="WW8Num37z2"/>
    <w:rsid w:val="001B53F6"/>
    <w:rPr>
      <w:rFonts w:ascii="Wingdings" w:hAnsi="Wingdings"/>
    </w:rPr>
  </w:style>
  <w:style w:type="character" w:customStyle="1" w:styleId="WW8Num23z0">
    <w:name w:val="WW8Num23z0"/>
    <w:rsid w:val="001B53F6"/>
    <w:rPr>
      <w:rFonts w:ascii="Symbol" w:hAnsi="Symbol"/>
    </w:rPr>
  </w:style>
  <w:style w:type="character" w:customStyle="1" w:styleId="WW8Num23z1">
    <w:name w:val="WW8Num23z1"/>
    <w:rsid w:val="001B53F6"/>
    <w:rPr>
      <w:rFonts w:ascii="Courier New" w:hAnsi="Courier New"/>
    </w:rPr>
  </w:style>
  <w:style w:type="character" w:customStyle="1" w:styleId="WW8Num23z2">
    <w:name w:val="WW8Num23z2"/>
    <w:rsid w:val="001B53F6"/>
    <w:rPr>
      <w:rFonts w:ascii="Wingdings" w:hAnsi="Wingdings"/>
    </w:rPr>
  </w:style>
  <w:style w:type="character" w:customStyle="1" w:styleId="WW8Num74z0">
    <w:name w:val="WW8Num74z0"/>
    <w:rsid w:val="001B53F6"/>
    <w:rPr>
      <w:rFonts w:ascii="Symbol" w:hAnsi="Symbol"/>
    </w:rPr>
  </w:style>
  <w:style w:type="character" w:customStyle="1" w:styleId="WW8Num74z1">
    <w:name w:val="WW8Num74z1"/>
    <w:rsid w:val="001B53F6"/>
    <w:rPr>
      <w:rFonts w:ascii="Courier New" w:hAnsi="Courier New" w:cs="Courier New"/>
    </w:rPr>
  </w:style>
  <w:style w:type="character" w:customStyle="1" w:styleId="WW8Num74z2">
    <w:name w:val="WW8Num74z2"/>
    <w:rsid w:val="001B53F6"/>
    <w:rPr>
      <w:rFonts w:ascii="Wingdings" w:hAnsi="Wingdings"/>
    </w:rPr>
  </w:style>
  <w:style w:type="character" w:customStyle="1" w:styleId="WW8Num82z0">
    <w:name w:val="WW8Num82z0"/>
    <w:rsid w:val="001B53F6"/>
    <w:rPr>
      <w:rFonts w:ascii="Symbol" w:hAnsi="Symbol"/>
    </w:rPr>
  </w:style>
  <w:style w:type="character" w:customStyle="1" w:styleId="WW8Num82z1">
    <w:name w:val="WW8Num82z1"/>
    <w:rsid w:val="001B53F6"/>
    <w:rPr>
      <w:rFonts w:ascii="Courier New" w:hAnsi="Courier New"/>
    </w:rPr>
  </w:style>
  <w:style w:type="character" w:customStyle="1" w:styleId="WW8Num82z2">
    <w:name w:val="WW8Num82z2"/>
    <w:rsid w:val="001B53F6"/>
    <w:rPr>
      <w:rFonts w:ascii="Wingdings" w:hAnsi="Wingdings"/>
    </w:rPr>
  </w:style>
  <w:style w:type="character" w:customStyle="1" w:styleId="WW8Num30z0">
    <w:name w:val="WW8Num30z0"/>
    <w:rsid w:val="001B53F6"/>
    <w:rPr>
      <w:rFonts w:ascii="Symbol" w:hAnsi="Symbol"/>
    </w:rPr>
  </w:style>
  <w:style w:type="character" w:customStyle="1" w:styleId="WW8Num30z1">
    <w:name w:val="WW8Num30z1"/>
    <w:rsid w:val="001B53F6"/>
    <w:rPr>
      <w:rFonts w:ascii="Courier New" w:hAnsi="Courier New"/>
    </w:rPr>
  </w:style>
  <w:style w:type="character" w:customStyle="1" w:styleId="WW8Num30z2">
    <w:name w:val="WW8Num30z2"/>
    <w:rsid w:val="001B53F6"/>
    <w:rPr>
      <w:rFonts w:ascii="Wingdings" w:hAnsi="Wingdings"/>
    </w:rPr>
  </w:style>
  <w:style w:type="character" w:customStyle="1" w:styleId="WW8Num35z0">
    <w:name w:val="WW8Num35z0"/>
    <w:rsid w:val="001B53F6"/>
    <w:rPr>
      <w:rFonts w:ascii="Symbol" w:hAnsi="Symbol"/>
    </w:rPr>
  </w:style>
  <w:style w:type="character" w:customStyle="1" w:styleId="WW8Num35z1">
    <w:name w:val="WW8Num35z1"/>
    <w:rsid w:val="001B53F6"/>
    <w:rPr>
      <w:rFonts w:ascii="Courier New" w:hAnsi="Courier New"/>
    </w:rPr>
  </w:style>
  <w:style w:type="character" w:customStyle="1" w:styleId="WW8Num35z2">
    <w:name w:val="WW8Num35z2"/>
    <w:rsid w:val="001B53F6"/>
    <w:rPr>
      <w:rFonts w:ascii="Wingdings" w:hAnsi="Wingdings"/>
    </w:rPr>
  </w:style>
  <w:style w:type="character" w:customStyle="1" w:styleId="WW8Num6z0">
    <w:name w:val="WW8Num6z0"/>
    <w:rsid w:val="001B53F6"/>
    <w:rPr>
      <w:rFonts w:ascii="Symbol" w:hAnsi="Symbol"/>
    </w:rPr>
  </w:style>
  <w:style w:type="character" w:customStyle="1" w:styleId="WW8Num6z1">
    <w:name w:val="WW8Num6z1"/>
    <w:rsid w:val="001B53F6"/>
    <w:rPr>
      <w:rFonts w:ascii="Courier New" w:hAnsi="Courier New"/>
    </w:rPr>
  </w:style>
  <w:style w:type="character" w:customStyle="1" w:styleId="WW8Num6z2">
    <w:name w:val="WW8Num6z2"/>
    <w:rsid w:val="001B53F6"/>
    <w:rPr>
      <w:rFonts w:ascii="Wingdings" w:hAnsi="Wingdings"/>
    </w:rPr>
  </w:style>
  <w:style w:type="character" w:customStyle="1" w:styleId="WW8Num108z0">
    <w:name w:val="WW8Num108z0"/>
    <w:rsid w:val="001B53F6"/>
    <w:rPr>
      <w:rFonts w:ascii="Symbol" w:hAnsi="Symbol"/>
    </w:rPr>
  </w:style>
  <w:style w:type="character" w:customStyle="1" w:styleId="WW8Num108z1">
    <w:name w:val="WW8Num108z1"/>
    <w:rsid w:val="001B53F6"/>
    <w:rPr>
      <w:rFonts w:ascii="Courier New" w:hAnsi="Courier New"/>
    </w:rPr>
  </w:style>
  <w:style w:type="character" w:customStyle="1" w:styleId="WW8Num108z2">
    <w:name w:val="WW8Num108z2"/>
    <w:rsid w:val="001B53F6"/>
    <w:rPr>
      <w:rFonts w:ascii="Wingdings" w:hAnsi="Wingdings"/>
    </w:rPr>
  </w:style>
  <w:style w:type="character" w:customStyle="1" w:styleId="WW8Num87z0">
    <w:name w:val="WW8Num87z0"/>
    <w:rsid w:val="001B53F6"/>
    <w:rPr>
      <w:rFonts w:ascii="Symbol" w:hAnsi="Symbol"/>
    </w:rPr>
  </w:style>
  <w:style w:type="character" w:customStyle="1" w:styleId="WW8Num87z1">
    <w:name w:val="WW8Num87z1"/>
    <w:rsid w:val="001B53F6"/>
    <w:rPr>
      <w:rFonts w:ascii="Courier New" w:hAnsi="Courier New" w:cs="Courier New"/>
    </w:rPr>
  </w:style>
  <w:style w:type="character" w:customStyle="1" w:styleId="WW8Num87z2">
    <w:name w:val="WW8Num87z2"/>
    <w:rsid w:val="001B53F6"/>
    <w:rPr>
      <w:rFonts w:ascii="Wingdings" w:hAnsi="Wingdings"/>
    </w:rPr>
  </w:style>
  <w:style w:type="character" w:customStyle="1" w:styleId="WW8Num135z0">
    <w:name w:val="WW8Num135z0"/>
    <w:rsid w:val="001B53F6"/>
    <w:rPr>
      <w:rFonts w:ascii="Symbol" w:hAnsi="Symbol"/>
    </w:rPr>
  </w:style>
  <w:style w:type="character" w:customStyle="1" w:styleId="WW8Num135z1">
    <w:name w:val="WW8Num135z1"/>
    <w:rsid w:val="001B53F6"/>
    <w:rPr>
      <w:rFonts w:ascii="Courier New" w:hAnsi="Courier New"/>
    </w:rPr>
  </w:style>
  <w:style w:type="character" w:customStyle="1" w:styleId="WW8Num135z2">
    <w:name w:val="WW8Num135z2"/>
    <w:rsid w:val="001B53F6"/>
    <w:rPr>
      <w:rFonts w:ascii="Wingdings" w:hAnsi="Wingdings"/>
    </w:rPr>
  </w:style>
  <w:style w:type="character" w:customStyle="1" w:styleId="WW8Num91z0">
    <w:name w:val="WW8Num91z0"/>
    <w:rsid w:val="001B53F6"/>
    <w:rPr>
      <w:rFonts w:ascii="Symbol" w:hAnsi="Symbol"/>
    </w:rPr>
  </w:style>
  <w:style w:type="character" w:customStyle="1" w:styleId="WW8Num91z1">
    <w:name w:val="WW8Num91z1"/>
    <w:rsid w:val="001B53F6"/>
    <w:rPr>
      <w:rFonts w:ascii="Courier New" w:hAnsi="Courier New"/>
    </w:rPr>
  </w:style>
  <w:style w:type="character" w:customStyle="1" w:styleId="WW8Num91z2">
    <w:name w:val="WW8Num91z2"/>
    <w:rsid w:val="001B53F6"/>
    <w:rPr>
      <w:rFonts w:ascii="Wingdings" w:hAnsi="Wingdings"/>
    </w:rPr>
  </w:style>
  <w:style w:type="character" w:customStyle="1" w:styleId="WW8Num111z0">
    <w:name w:val="WW8Num111z0"/>
    <w:rsid w:val="001B53F6"/>
    <w:rPr>
      <w:rFonts w:ascii="Symbol" w:hAnsi="Symbol"/>
    </w:rPr>
  </w:style>
  <w:style w:type="character" w:customStyle="1" w:styleId="WW8Num111z1">
    <w:name w:val="WW8Num111z1"/>
    <w:rsid w:val="001B53F6"/>
    <w:rPr>
      <w:rFonts w:ascii="Courier New" w:hAnsi="Courier New" w:cs="Courier New"/>
    </w:rPr>
  </w:style>
  <w:style w:type="character" w:customStyle="1" w:styleId="WW8Num111z2">
    <w:name w:val="WW8Num111z2"/>
    <w:rsid w:val="001B53F6"/>
    <w:rPr>
      <w:rFonts w:ascii="Wingdings" w:hAnsi="Wingdings"/>
    </w:rPr>
  </w:style>
  <w:style w:type="character" w:customStyle="1" w:styleId="WW8Num5z0">
    <w:name w:val="WW8Num5z0"/>
    <w:rsid w:val="001B53F6"/>
    <w:rPr>
      <w:rFonts w:ascii="Symbol" w:hAnsi="Symbol"/>
    </w:rPr>
  </w:style>
  <w:style w:type="character" w:customStyle="1" w:styleId="WW8Num5z1">
    <w:name w:val="WW8Num5z1"/>
    <w:rsid w:val="001B53F6"/>
    <w:rPr>
      <w:rFonts w:ascii="Courier New" w:hAnsi="Courier New" w:cs="Courier New"/>
    </w:rPr>
  </w:style>
  <w:style w:type="character" w:customStyle="1" w:styleId="WW8Num5z2">
    <w:name w:val="WW8Num5z2"/>
    <w:rsid w:val="001B53F6"/>
    <w:rPr>
      <w:rFonts w:ascii="Wingdings" w:hAnsi="Wingdings"/>
    </w:rPr>
  </w:style>
  <w:style w:type="character" w:customStyle="1" w:styleId="WW8Num120z0">
    <w:name w:val="WW8Num120z0"/>
    <w:rsid w:val="001B53F6"/>
    <w:rPr>
      <w:rFonts w:ascii="Symbol" w:hAnsi="Symbol"/>
    </w:rPr>
  </w:style>
  <w:style w:type="character" w:customStyle="1" w:styleId="WW8Num120z1">
    <w:name w:val="WW8Num120z1"/>
    <w:rsid w:val="001B53F6"/>
    <w:rPr>
      <w:rFonts w:ascii="Courier New" w:hAnsi="Courier New" w:cs="Courier New"/>
    </w:rPr>
  </w:style>
  <w:style w:type="character" w:customStyle="1" w:styleId="WW8Num120z2">
    <w:name w:val="WW8Num120z2"/>
    <w:rsid w:val="001B53F6"/>
    <w:rPr>
      <w:rFonts w:ascii="Wingdings" w:hAnsi="Wingdings"/>
    </w:rPr>
  </w:style>
  <w:style w:type="character" w:customStyle="1" w:styleId="WW8Num86z0">
    <w:name w:val="WW8Num86z0"/>
    <w:rsid w:val="001B53F6"/>
    <w:rPr>
      <w:rFonts w:ascii="Symbol" w:hAnsi="Symbol"/>
    </w:rPr>
  </w:style>
  <w:style w:type="character" w:customStyle="1" w:styleId="WW8Num86z1">
    <w:name w:val="WW8Num86z1"/>
    <w:rsid w:val="001B53F6"/>
    <w:rPr>
      <w:rFonts w:ascii="Courier New" w:hAnsi="Courier New" w:cs="Courier New"/>
    </w:rPr>
  </w:style>
  <w:style w:type="character" w:customStyle="1" w:styleId="WW8Num86z2">
    <w:name w:val="WW8Num86z2"/>
    <w:rsid w:val="001B53F6"/>
    <w:rPr>
      <w:rFonts w:ascii="Wingdings" w:hAnsi="Wingdings"/>
    </w:rPr>
  </w:style>
  <w:style w:type="character" w:customStyle="1" w:styleId="WW8Num132z1">
    <w:name w:val="WW8Num132z1"/>
    <w:rsid w:val="001B53F6"/>
    <w:rPr>
      <w:b/>
      <w:i/>
      <w:sz w:val="24"/>
      <w:szCs w:val="24"/>
    </w:rPr>
  </w:style>
  <w:style w:type="character" w:customStyle="1" w:styleId="WW8Num132z2">
    <w:name w:val="WW8Num132z2"/>
    <w:rsid w:val="001B53F6"/>
    <w:rPr>
      <w:rFonts w:ascii="Times New Roman" w:hAnsi="Times New Roman" w:cs="Times New Roman"/>
      <w:sz w:val="20"/>
      <w:szCs w:val="20"/>
    </w:rPr>
  </w:style>
  <w:style w:type="character" w:customStyle="1" w:styleId="WW8Num137z0">
    <w:name w:val="WW8Num137z0"/>
    <w:rsid w:val="001B53F6"/>
    <w:rPr>
      <w:rFonts w:ascii="Symbol" w:hAnsi="Symbol"/>
    </w:rPr>
  </w:style>
  <w:style w:type="character" w:customStyle="1" w:styleId="WW8Num137z1">
    <w:name w:val="WW8Num137z1"/>
    <w:rsid w:val="001B53F6"/>
    <w:rPr>
      <w:rFonts w:ascii="Courier New" w:hAnsi="Courier New"/>
    </w:rPr>
  </w:style>
  <w:style w:type="character" w:customStyle="1" w:styleId="WW8Num137z2">
    <w:name w:val="WW8Num137z2"/>
    <w:rsid w:val="001B53F6"/>
    <w:rPr>
      <w:rFonts w:ascii="Wingdings" w:hAnsi="Wingdings"/>
    </w:rPr>
  </w:style>
  <w:style w:type="character" w:customStyle="1" w:styleId="WW8Num67z0">
    <w:name w:val="WW8Num67z0"/>
    <w:rsid w:val="001B53F6"/>
    <w:rPr>
      <w:rFonts w:ascii="Symbol" w:hAnsi="Symbol"/>
    </w:rPr>
  </w:style>
  <w:style w:type="character" w:customStyle="1" w:styleId="WW8Num67z1">
    <w:name w:val="WW8Num67z1"/>
    <w:rsid w:val="001B53F6"/>
    <w:rPr>
      <w:rFonts w:ascii="Courier New" w:hAnsi="Courier New"/>
    </w:rPr>
  </w:style>
  <w:style w:type="character" w:customStyle="1" w:styleId="WW8Num67z2">
    <w:name w:val="WW8Num67z2"/>
    <w:rsid w:val="001B53F6"/>
    <w:rPr>
      <w:rFonts w:ascii="Wingdings" w:hAnsi="Wingdings"/>
    </w:rPr>
  </w:style>
  <w:style w:type="character" w:customStyle="1" w:styleId="WW8Num142z0">
    <w:name w:val="WW8Num142z0"/>
    <w:rsid w:val="001B53F6"/>
    <w:rPr>
      <w:rFonts w:ascii="Symbol" w:hAnsi="Symbol"/>
    </w:rPr>
  </w:style>
  <w:style w:type="character" w:customStyle="1" w:styleId="WW8Num142z1">
    <w:name w:val="WW8Num142z1"/>
    <w:rsid w:val="001B53F6"/>
    <w:rPr>
      <w:rFonts w:ascii="Courier New" w:hAnsi="Courier New" w:cs="Courier New"/>
    </w:rPr>
  </w:style>
  <w:style w:type="character" w:customStyle="1" w:styleId="WW8Num142z2">
    <w:name w:val="WW8Num142z2"/>
    <w:rsid w:val="001B53F6"/>
    <w:rPr>
      <w:rFonts w:ascii="Wingdings" w:hAnsi="Wingdings"/>
    </w:rPr>
  </w:style>
  <w:style w:type="character" w:customStyle="1" w:styleId="WW8Num155z0">
    <w:name w:val="WW8Num155z0"/>
    <w:rsid w:val="001B53F6"/>
    <w:rPr>
      <w:rFonts w:ascii="Symbol" w:hAnsi="Symbol"/>
    </w:rPr>
  </w:style>
  <w:style w:type="character" w:customStyle="1" w:styleId="WW8Num155z1">
    <w:name w:val="WW8Num155z1"/>
    <w:rsid w:val="001B53F6"/>
    <w:rPr>
      <w:rFonts w:ascii="Courier New" w:hAnsi="Courier New" w:cs="Courier New"/>
    </w:rPr>
  </w:style>
  <w:style w:type="character" w:customStyle="1" w:styleId="WW8Num155z2">
    <w:name w:val="WW8Num155z2"/>
    <w:rsid w:val="001B53F6"/>
    <w:rPr>
      <w:rFonts w:ascii="Wingdings" w:hAnsi="Wingdings"/>
    </w:rPr>
  </w:style>
  <w:style w:type="character" w:customStyle="1" w:styleId="WW8Num150z0">
    <w:name w:val="WW8Num150z0"/>
    <w:rsid w:val="001B53F6"/>
    <w:rPr>
      <w:rFonts w:ascii="Symbol" w:hAnsi="Symbol"/>
    </w:rPr>
  </w:style>
  <w:style w:type="character" w:customStyle="1" w:styleId="WW8Num150z1">
    <w:name w:val="WW8Num150z1"/>
    <w:rsid w:val="001B53F6"/>
    <w:rPr>
      <w:rFonts w:ascii="Courier New" w:hAnsi="Courier New" w:cs="Courier New"/>
    </w:rPr>
  </w:style>
  <w:style w:type="character" w:customStyle="1" w:styleId="WW8Num150z2">
    <w:name w:val="WW8Num150z2"/>
    <w:rsid w:val="001B53F6"/>
    <w:rPr>
      <w:rFonts w:ascii="Wingdings" w:hAnsi="Wingdings"/>
    </w:rPr>
  </w:style>
  <w:style w:type="character" w:customStyle="1" w:styleId="WW8Num7z0">
    <w:name w:val="WW8Num7z0"/>
    <w:rsid w:val="001B53F6"/>
    <w:rPr>
      <w:rFonts w:ascii="Symbol" w:hAnsi="Symbol"/>
    </w:rPr>
  </w:style>
  <w:style w:type="character" w:customStyle="1" w:styleId="WW8Num7z1">
    <w:name w:val="WW8Num7z1"/>
    <w:rsid w:val="001B53F6"/>
    <w:rPr>
      <w:rFonts w:ascii="Courier New" w:hAnsi="Courier New"/>
    </w:rPr>
  </w:style>
  <w:style w:type="character" w:customStyle="1" w:styleId="WW8Num7z2">
    <w:name w:val="WW8Num7z2"/>
    <w:rsid w:val="001B53F6"/>
    <w:rPr>
      <w:rFonts w:ascii="Wingdings" w:hAnsi="Wingdings"/>
    </w:rPr>
  </w:style>
  <w:style w:type="character" w:customStyle="1" w:styleId="WW8Num153z0">
    <w:name w:val="WW8Num153z0"/>
    <w:rsid w:val="001B53F6"/>
    <w:rPr>
      <w:rFonts w:ascii="Symbol" w:hAnsi="Symbol"/>
    </w:rPr>
  </w:style>
  <w:style w:type="character" w:customStyle="1" w:styleId="WW8Num153z1">
    <w:name w:val="WW8Num153z1"/>
    <w:rsid w:val="001B53F6"/>
    <w:rPr>
      <w:rFonts w:ascii="Courier New" w:hAnsi="Courier New" w:cs="Courier New"/>
    </w:rPr>
  </w:style>
  <w:style w:type="character" w:customStyle="1" w:styleId="WW8Num153z2">
    <w:name w:val="WW8Num153z2"/>
    <w:rsid w:val="001B53F6"/>
    <w:rPr>
      <w:rFonts w:ascii="Wingdings" w:hAnsi="Wingdings"/>
    </w:rPr>
  </w:style>
  <w:style w:type="character" w:customStyle="1" w:styleId="WW8Num65z0">
    <w:name w:val="WW8Num65z0"/>
    <w:rsid w:val="001B53F6"/>
    <w:rPr>
      <w:rFonts w:ascii="Symbol" w:hAnsi="Symbol"/>
    </w:rPr>
  </w:style>
  <w:style w:type="character" w:customStyle="1" w:styleId="WW8Num65z1">
    <w:name w:val="WW8Num65z1"/>
    <w:rsid w:val="001B53F6"/>
    <w:rPr>
      <w:rFonts w:ascii="Courier New" w:hAnsi="Courier New"/>
    </w:rPr>
  </w:style>
  <w:style w:type="character" w:customStyle="1" w:styleId="WW8Num65z2">
    <w:name w:val="WW8Num65z2"/>
    <w:rsid w:val="001B53F6"/>
    <w:rPr>
      <w:rFonts w:ascii="Wingdings" w:hAnsi="Wingdings"/>
    </w:rPr>
  </w:style>
  <w:style w:type="character" w:customStyle="1" w:styleId="WW8Num105z0">
    <w:name w:val="WW8Num105z0"/>
    <w:rsid w:val="001B53F6"/>
    <w:rPr>
      <w:rFonts w:ascii="Symbol" w:hAnsi="Symbol"/>
    </w:rPr>
  </w:style>
  <w:style w:type="character" w:customStyle="1" w:styleId="WW8Num105z1">
    <w:name w:val="WW8Num105z1"/>
    <w:rsid w:val="001B53F6"/>
    <w:rPr>
      <w:rFonts w:ascii="Courier New" w:hAnsi="Courier New" w:cs="Courier New"/>
    </w:rPr>
  </w:style>
  <w:style w:type="character" w:customStyle="1" w:styleId="WW8Num105z2">
    <w:name w:val="WW8Num105z2"/>
    <w:rsid w:val="001B53F6"/>
    <w:rPr>
      <w:rFonts w:ascii="Wingdings" w:hAnsi="Wingdings"/>
    </w:rPr>
  </w:style>
  <w:style w:type="character" w:customStyle="1" w:styleId="WW8Num71z0">
    <w:name w:val="WW8Num71z0"/>
    <w:rsid w:val="001B53F6"/>
    <w:rPr>
      <w:rFonts w:ascii="Symbol" w:hAnsi="Symbol"/>
    </w:rPr>
  </w:style>
  <w:style w:type="character" w:customStyle="1" w:styleId="WW8Num71z1">
    <w:name w:val="WW8Num71z1"/>
    <w:rsid w:val="001B53F6"/>
    <w:rPr>
      <w:rFonts w:ascii="Courier New" w:hAnsi="Courier New"/>
    </w:rPr>
  </w:style>
  <w:style w:type="character" w:customStyle="1" w:styleId="WW8Num71z2">
    <w:name w:val="WW8Num71z2"/>
    <w:rsid w:val="001B53F6"/>
    <w:rPr>
      <w:rFonts w:ascii="Wingdings" w:hAnsi="Wingdings"/>
    </w:rPr>
  </w:style>
  <w:style w:type="character" w:customStyle="1" w:styleId="it">
    <w:name w:val="it"/>
    <w:basedOn w:val="11"/>
    <w:rsid w:val="001B53F6"/>
  </w:style>
  <w:style w:type="character" w:customStyle="1" w:styleId="WW8Num124z0">
    <w:name w:val="WW8Num124z0"/>
    <w:rsid w:val="001B53F6"/>
    <w:rPr>
      <w:rFonts w:ascii="Symbol" w:hAnsi="Symbol"/>
    </w:rPr>
  </w:style>
  <w:style w:type="character" w:customStyle="1" w:styleId="WW8Num124z1">
    <w:name w:val="WW8Num124z1"/>
    <w:rsid w:val="001B53F6"/>
    <w:rPr>
      <w:rFonts w:ascii="Courier New" w:hAnsi="Courier New" w:cs="Courier New"/>
    </w:rPr>
  </w:style>
  <w:style w:type="character" w:customStyle="1" w:styleId="WW8Num124z2">
    <w:name w:val="WW8Num124z2"/>
    <w:rsid w:val="001B53F6"/>
    <w:rPr>
      <w:rFonts w:ascii="Wingdings" w:hAnsi="Wingdings"/>
    </w:rPr>
  </w:style>
  <w:style w:type="character" w:customStyle="1" w:styleId="WW8Num92z0">
    <w:name w:val="WW8Num92z0"/>
    <w:rsid w:val="001B53F6"/>
    <w:rPr>
      <w:rFonts w:ascii="Symbol" w:hAnsi="Symbol"/>
    </w:rPr>
  </w:style>
  <w:style w:type="character" w:customStyle="1" w:styleId="WW8Num92z1">
    <w:name w:val="WW8Num92z1"/>
    <w:rsid w:val="001B53F6"/>
    <w:rPr>
      <w:rFonts w:ascii="Courier New" w:hAnsi="Courier New" w:cs="Courier New"/>
    </w:rPr>
  </w:style>
  <w:style w:type="character" w:customStyle="1" w:styleId="WW8Num92z2">
    <w:name w:val="WW8Num92z2"/>
    <w:rsid w:val="001B53F6"/>
    <w:rPr>
      <w:rFonts w:ascii="Wingdings" w:hAnsi="Wingdings"/>
    </w:rPr>
  </w:style>
  <w:style w:type="character" w:customStyle="1" w:styleId="WW8Num53z0">
    <w:name w:val="WW8Num53z0"/>
    <w:rsid w:val="001B53F6"/>
    <w:rPr>
      <w:rFonts w:ascii="Symbol" w:hAnsi="Symbol"/>
    </w:rPr>
  </w:style>
  <w:style w:type="character" w:customStyle="1" w:styleId="WW8Num53z1">
    <w:name w:val="WW8Num53z1"/>
    <w:rsid w:val="001B53F6"/>
    <w:rPr>
      <w:rFonts w:ascii="Courier New" w:hAnsi="Courier New" w:cs="Courier New"/>
    </w:rPr>
  </w:style>
  <w:style w:type="character" w:customStyle="1" w:styleId="WW8Num53z2">
    <w:name w:val="WW8Num53z2"/>
    <w:rsid w:val="001B53F6"/>
    <w:rPr>
      <w:rFonts w:ascii="Wingdings" w:hAnsi="Wingdings"/>
    </w:rPr>
  </w:style>
  <w:style w:type="character" w:customStyle="1" w:styleId="WW8Num41z0">
    <w:name w:val="WW8Num41z0"/>
    <w:rsid w:val="001B53F6"/>
    <w:rPr>
      <w:rFonts w:ascii="Symbol" w:hAnsi="Symbol"/>
    </w:rPr>
  </w:style>
  <w:style w:type="character" w:customStyle="1" w:styleId="WW8Num41z1">
    <w:name w:val="WW8Num41z1"/>
    <w:rsid w:val="001B53F6"/>
    <w:rPr>
      <w:rFonts w:ascii="Courier New" w:hAnsi="Courier New" w:cs="Courier New"/>
    </w:rPr>
  </w:style>
  <w:style w:type="character" w:customStyle="1" w:styleId="WW8Num41z2">
    <w:name w:val="WW8Num41z2"/>
    <w:rsid w:val="001B53F6"/>
    <w:rPr>
      <w:rFonts w:ascii="Wingdings" w:hAnsi="Wingdings"/>
    </w:rPr>
  </w:style>
  <w:style w:type="character" w:customStyle="1" w:styleId="WW8Num4z0">
    <w:name w:val="WW8Num4z0"/>
    <w:rsid w:val="001B53F6"/>
    <w:rPr>
      <w:rFonts w:ascii="Symbol" w:hAnsi="Symbol"/>
    </w:rPr>
  </w:style>
  <w:style w:type="character" w:customStyle="1" w:styleId="WW8Num4z1">
    <w:name w:val="WW8Num4z1"/>
    <w:rsid w:val="001B53F6"/>
    <w:rPr>
      <w:rFonts w:ascii="Courier New" w:hAnsi="Courier New" w:cs="Courier New"/>
    </w:rPr>
  </w:style>
  <w:style w:type="character" w:customStyle="1" w:styleId="WW8Num4z2">
    <w:name w:val="WW8Num4z2"/>
    <w:rsid w:val="001B53F6"/>
    <w:rPr>
      <w:rFonts w:ascii="Wingdings" w:hAnsi="Wingdings"/>
    </w:rPr>
  </w:style>
  <w:style w:type="character" w:customStyle="1" w:styleId="WW8Num58z0">
    <w:name w:val="WW8Num58z0"/>
    <w:rsid w:val="001B53F6"/>
    <w:rPr>
      <w:rFonts w:ascii="Symbol" w:hAnsi="Symbol"/>
    </w:rPr>
  </w:style>
  <w:style w:type="character" w:customStyle="1" w:styleId="WW8Num58z1">
    <w:name w:val="WW8Num58z1"/>
    <w:rsid w:val="001B53F6"/>
    <w:rPr>
      <w:rFonts w:ascii="Courier New" w:hAnsi="Courier New"/>
    </w:rPr>
  </w:style>
  <w:style w:type="character" w:customStyle="1" w:styleId="WW8Num58z2">
    <w:name w:val="WW8Num58z2"/>
    <w:rsid w:val="001B53F6"/>
    <w:rPr>
      <w:rFonts w:ascii="Wingdings" w:hAnsi="Wingdings"/>
    </w:rPr>
  </w:style>
  <w:style w:type="character" w:customStyle="1" w:styleId="WW8Num136z0">
    <w:name w:val="WW8Num136z0"/>
    <w:rsid w:val="001B53F6"/>
    <w:rPr>
      <w:rFonts w:ascii="Symbol" w:hAnsi="Symbol"/>
    </w:rPr>
  </w:style>
  <w:style w:type="character" w:customStyle="1" w:styleId="WW8Num136z1">
    <w:name w:val="WW8Num136z1"/>
    <w:rsid w:val="001B53F6"/>
    <w:rPr>
      <w:rFonts w:ascii="Courier New" w:hAnsi="Courier New"/>
    </w:rPr>
  </w:style>
  <w:style w:type="character" w:customStyle="1" w:styleId="WW8Num136z2">
    <w:name w:val="WW8Num136z2"/>
    <w:rsid w:val="001B53F6"/>
    <w:rPr>
      <w:rFonts w:ascii="Wingdings" w:hAnsi="Wingdings"/>
    </w:rPr>
  </w:style>
  <w:style w:type="character" w:customStyle="1" w:styleId="WW8Num100z0">
    <w:name w:val="WW8Num100z0"/>
    <w:rsid w:val="001B53F6"/>
    <w:rPr>
      <w:rFonts w:ascii="Symbol" w:hAnsi="Symbol"/>
    </w:rPr>
  </w:style>
  <w:style w:type="character" w:customStyle="1" w:styleId="WW8Num100z1">
    <w:name w:val="WW8Num100z1"/>
    <w:rsid w:val="001B53F6"/>
    <w:rPr>
      <w:rFonts w:ascii="Courier New" w:hAnsi="Courier New"/>
    </w:rPr>
  </w:style>
  <w:style w:type="character" w:customStyle="1" w:styleId="WW8Num100z2">
    <w:name w:val="WW8Num100z2"/>
    <w:rsid w:val="001B53F6"/>
    <w:rPr>
      <w:rFonts w:ascii="Wingdings" w:hAnsi="Wingdings"/>
    </w:rPr>
  </w:style>
  <w:style w:type="character" w:customStyle="1" w:styleId="WW8Num76z0">
    <w:name w:val="WW8Num76z0"/>
    <w:rsid w:val="001B53F6"/>
    <w:rPr>
      <w:rFonts w:ascii="Symbol" w:hAnsi="Symbol"/>
    </w:rPr>
  </w:style>
  <w:style w:type="character" w:customStyle="1" w:styleId="WW8Num76z1">
    <w:name w:val="WW8Num76z1"/>
    <w:rsid w:val="001B53F6"/>
    <w:rPr>
      <w:rFonts w:ascii="Courier New" w:hAnsi="Courier New" w:cs="Courier New"/>
    </w:rPr>
  </w:style>
  <w:style w:type="character" w:customStyle="1" w:styleId="WW8Num76z2">
    <w:name w:val="WW8Num76z2"/>
    <w:rsid w:val="001B53F6"/>
    <w:rPr>
      <w:rFonts w:ascii="Wingdings" w:hAnsi="Wingdings"/>
    </w:rPr>
  </w:style>
  <w:style w:type="character" w:customStyle="1" w:styleId="WW8Num75z0">
    <w:name w:val="WW8Num75z0"/>
    <w:rsid w:val="001B53F6"/>
    <w:rPr>
      <w:rFonts w:ascii="Symbol" w:hAnsi="Symbol"/>
    </w:rPr>
  </w:style>
  <w:style w:type="character" w:customStyle="1" w:styleId="WW8Num75z1">
    <w:name w:val="WW8Num75z1"/>
    <w:rsid w:val="001B53F6"/>
    <w:rPr>
      <w:rFonts w:ascii="Courier New" w:hAnsi="Courier New"/>
    </w:rPr>
  </w:style>
  <w:style w:type="character" w:customStyle="1" w:styleId="WW8Num75z2">
    <w:name w:val="WW8Num75z2"/>
    <w:rsid w:val="001B53F6"/>
    <w:rPr>
      <w:rFonts w:ascii="Wingdings" w:hAnsi="Wingdings"/>
    </w:rPr>
  </w:style>
  <w:style w:type="character" w:customStyle="1" w:styleId="WW8Num34z0">
    <w:name w:val="WW8Num34z0"/>
    <w:rsid w:val="001B53F6"/>
    <w:rPr>
      <w:rFonts w:ascii="Symbol" w:hAnsi="Symbol"/>
    </w:rPr>
  </w:style>
  <w:style w:type="character" w:customStyle="1" w:styleId="WW8Num34z1">
    <w:name w:val="WW8Num34z1"/>
    <w:rsid w:val="001B53F6"/>
    <w:rPr>
      <w:rFonts w:ascii="Courier New" w:hAnsi="Courier New"/>
    </w:rPr>
  </w:style>
  <w:style w:type="character" w:customStyle="1" w:styleId="WW8Num34z2">
    <w:name w:val="WW8Num34z2"/>
    <w:rsid w:val="001B53F6"/>
    <w:rPr>
      <w:rFonts w:ascii="Wingdings" w:hAnsi="Wingdings"/>
    </w:rPr>
  </w:style>
  <w:style w:type="character" w:customStyle="1" w:styleId="WW8Num55z0">
    <w:name w:val="WW8Num55z0"/>
    <w:rsid w:val="001B53F6"/>
    <w:rPr>
      <w:rFonts w:ascii="Symbol" w:hAnsi="Symbol"/>
    </w:rPr>
  </w:style>
  <w:style w:type="character" w:customStyle="1" w:styleId="WW8Num55z1">
    <w:name w:val="WW8Num55z1"/>
    <w:rsid w:val="001B53F6"/>
    <w:rPr>
      <w:rFonts w:ascii="Courier New" w:hAnsi="Courier New"/>
    </w:rPr>
  </w:style>
  <w:style w:type="character" w:customStyle="1" w:styleId="WW8Num55z2">
    <w:name w:val="WW8Num55z2"/>
    <w:rsid w:val="001B53F6"/>
    <w:rPr>
      <w:rFonts w:ascii="Wingdings" w:hAnsi="Wingdings"/>
    </w:rPr>
  </w:style>
  <w:style w:type="character" w:customStyle="1" w:styleId="WW8Num29z0">
    <w:name w:val="WW8Num29z0"/>
    <w:rsid w:val="001B53F6"/>
    <w:rPr>
      <w:rFonts w:ascii="Symbol" w:hAnsi="Symbol"/>
    </w:rPr>
  </w:style>
  <w:style w:type="character" w:customStyle="1" w:styleId="WW8Num29z1">
    <w:name w:val="WW8Num29z1"/>
    <w:rsid w:val="001B53F6"/>
    <w:rPr>
      <w:rFonts w:ascii="Courier New" w:hAnsi="Courier New"/>
    </w:rPr>
  </w:style>
  <w:style w:type="character" w:customStyle="1" w:styleId="WW8Num29z2">
    <w:name w:val="WW8Num29z2"/>
    <w:rsid w:val="001B53F6"/>
    <w:rPr>
      <w:rFonts w:ascii="Wingdings" w:hAnsi="Wingdings"/>
    </w:rPr>
  </w:style>
  <w:style w:type="character" w:customStyle="1" w:styleId="WW8Num95z0">
    <w:name w:val="WW8Num95z0"/>
    <w:rsid w:val="001B53F6"/>
    <w:rPr>
      <w:rFonts w:ascii="Symbol" w:hAnsi="Symbol"/>
    </w:rPr>
  </w:style>
  <w:style w:type="character" w:customStyle="1" w:styleId="WW8Num95z1">
    <w:name w:val="WW8Num95z1"/>
    <w:rsid w:val="001B53F6"/>
    <w:rPr>
      <w:rFonts w:ascii="Courier New" w:hAnsi="Courier New"/>
    </w:rPr>
  </w:style>
  <w:style w:type="character" w:customStyle="1" w:styleId="WW8Num95z2">
    <w:name w:val="WW8Num95z2"/>
    <w:rsid w:val="001B53F6"/>
    <w:rPr>
      <w:rFonts w:ascii="Wingdings" w:hAnsi="Wingdings"/>
    </w:rPr>
  </w:style>
  <w:style w:type="character" w:customStyle="1" w:styleId="WW8Num22z0">
    <w:name w:val="WW8Num22z0"/>
    <w:rsid w:val="001B53F6"/>
    <w:rPr>
      <w:rFonts w:ascii="Symbol" w:hAnsi="Symbol"/>
    </w:rPr>
  </w:style>
  <w:style w:type="character" w:customStyle="1" w:styleId="WW8Num22z4">
    <w:name w:val="WW8Num22z4"/>
    <w:rsid w:val="001B53F6"/>
    <w:rPr>
      <w:rFonts w:ascii="Courier New" w:hAnsi="Courier New"/>
    </w:rPr>
  </w:style>
  <w:style w:type="character" w:customStyle="1" w:styleId="WW8Num22z5">
    <w:name w:val="WW8Num22z5"/>
    <w:rsid w:val="001B53F6"/>
    <w:rPr>
      <w:rFonts w:ascii="Wingdings" w:hAnsi="Wingdings"/>
    </w:rPr>
  </w:style>
  <w:style w:type="character" w:customStyle="1" w:styleId="WW8Num114z0">
    <w:name w:val="WW8Num114z0"/>
    <w:rsid w:val="001B53F6"/>
    <w:rPr>
      <w:rFonts w:ascii="Symbol" w:hAnsi="Symbol"/>
    </w:rPr>
  </w:style>
  <w:style w:type="character" w:customStyle="1" w:styleId="WW8Num114z1">
    <w:name w:val="WW8Num114z1"/>
    <w:rsid w:val="001B53F6"/>
    <w:rPr>
      <w:rFonts w:ascii="Courier New" w:hAnsi="Courier New"/>
    </w:rPr>
  </w:style>
  <w:style w:type="character" w:customStyle="1" w:styleId="WW8Num114z2">
    <w:name w:val="WW8Num114z2"/>
    <w:rsid w:val="001B53F6"/>
    <w:rPr>
      <w:rFonts w:ascii="Wingdings" w:hAnsi="Wingdings"/>
    </w:rPr>
  </w:style>
  <w:style w:type="character" w:customStyle="1" w:styleId="WW8Num118z0">
    <w:name w:val="WW8Num118z0"/>
    <w:rsid w:val="001B53F6"/>
    <w:rPr>
      <w:rFonts w:ascii="Symbol" w:hAnsi="Symbol"/>
    </w:rPr>
  </w:style>
  <w:style w:type="character" w:customStyle="1" w:styleId="WW8Num118z2">
    <w:name w:val="WW8Num118z2"/>
    <w:rsid w:val="001B53F6"/>
    <w:rPr>
      <w:b/>
      <w:i/>
    </w:rPr>
  </w:style>
  <w:style w:type="character" w:customStyle="1" w:styleId="WW8Num144z0">
    <w:name w:val="WW8Num144z0"/>
    <w:rsid w:val="001B53F6"/>
    <w:rPr>
      <w:rFonts w:ascii="Symbol" w:hAnsi="Symbol"/>
    </w:rPr>
  </w:style>
  <w:style w:type="character" w:customStyle="1" w:styleId="WW8Num144z2">
    <w:name w:val="WW8Num144z2"/>
    <w:rsid w:val="001B53F6"/>
    <w:rPr>
      <w:b/>
      <w:i/>
    </w:rPr>
  </w:style>
  <w:style w:type="character" w:customStyle="1" w:styleId="WW8Num101z0">
    <w:name w:val="WW8Num101z0"/>
    <w:rsid w:val="001B53F6"/>
    <w:rPr>
      <w:rFonts w:ascii="Symbol" w:hAnsi="Symbol"/>
    </w:rPr>
  </w:style>
  <w:style w:type="character" w:customStyle="1" w:styleId="WW8Num101z1">
    <w:name w:val="WW8Num101z1"/>
    <w:rsid w:val="001B53F6"/>
    <w:rPr>
      <w:rFonts w:ascii="Courier New" w:hAnsi="Courier New"/>
      <w:sz w:val="20"/>
    </w:rPr>
  </w:style>
  <w:style w:type="character" w:customStyle="1" w:styleId="WW8Num101z2">
    <w:name w:val="WW8Num101z2"/>
    <w:rsid w:val="001B53F6"/>
    <w:rPr>
      <w:rFonts w:ascii="Wingdings" w:hAnsi="Wingdings"/>
      <w:sz w:val="20"/>
    </w:rPr>
  </w:style>
  <w:style w:type="character" w:customStyle="1" w:styleId="WW8Num122z0">
    <w:name w:val="WW8Num122z0"/>
    <w:rsid w:val="001B53F6"/>
    <w:rPr>
      <w:rFonts w:ascii="Symbol" w:hAnsi="Symbol"/>
    </w:rPr>
  </w:style>
  <w:style w:type="character" w:customStyle="1" w:styleId="WW8Num122z1">
    <w:name w:val="WW8Num122z1"/>
    <w:rsid w:val="001B53F6"/>
    <w:rPr>
      <w:rFonts w:ascii="Courier New" w:hAnsi="Courier New" w:cs="Courier New"/>
    </w:rPr>
  </w:style>
  <w:style w:type="character" w:customStyle="1" w:styleId="WW8Num122z2">
    <w:name w:val="WW8Num122z2"/>
    <w:rsid w:val="001B53F6"/>
    <w:rPr>
      <w:rFonts w:ascii="Wingdings" w:hAnsi="Wingdings"/>
    </w:rPr>
  </w:style>
  <w:style w:type="character" w:customStyle="1" w:styleId="WW8Num145z0">
    <w:name w:val="WW8Num145z0"/>
    <w:rsid w:val="001B53F6"/>
    <w:rPr>
      <w:rFonts w:ascii="Symbol" w:hAnsi="Symbol"/>
    </w:rPr>
  </w:style>
  <w:style w:type="character" w:customStyle="1" w:styleId="WW8Num145z1">
    <w:name w:val="WW8Num145z1"/>
    <w:rsid w:val="001B53F6"/>
    <w:rPr>
      <w:rFonts w:ascii="Courier New" w:hAnsi="Courier New"/>
      <w:sz w:val="20"/>
    </w:rPr>
  </w:style>
  <w:style w:type="character" w:customStyle="1" w:styleId="WW8Num145z2">
    <w:name w:val="WW8Num145z2"/>
    <w:rsid w:val="001B53F6"/>
    <w:rPr>
      <w:rFonts w:ascii="Wingdings" w:hAnsi="Wingdings"/>
      <w:sz w:val="20"/>
    </w:rPr>
  </w:style>
  <w:style w:type="character" w:customStyle="1" w:styleId="WW8Num10z0">
    <w:name w:val="WW8Num10z0"/>
    <w:rsid w:val="001B53F6"/>
    <w:rPr>
      <w:rFonts w:ascii="Symbol" w:hAnsi="Symbol"/>
    </w:rPr>
  </w:style>
  <w:style w:type="character" w:customStyle="1" w:styleId="WW8Num10z1">
    <w:name w:val="WW8Num10z1"/>
    <w:rsid w:val="001B53F6"/>
    <w:rPr>
      <w:rFonts w:ascii="Courier New" w:hAnsi="Courier New"/>
      <w:sz w:val="20"/>
    </w:rPr>
  </w:style>
  <w:style w:type="character" w:customStyle="1" w:styleId="WW8Num10z2">
    <w:name w:val="WW8Num10z2"/>
    <w:rsid w:val="001B53F6"/>
    <w:rPr>
      <w:rFonts w:ascii="Wingdings" w:hAnsi="Wingdings"/>
      <w:sz w:val="20"/>
    </w:rPr>
  </w:style>
  <w:style w:type="character" w:customStyle="1" w:styleId="WW8Num26z1">
    <w:name w:val="WW8Num26z1"/>
    <w:rsid w:val="001B53F6"/>
    <w:rPr>
      <w:rFonts w:ascii="Symbol" w:hAnsi="Symbol"/>
    </w:rPr>
  </w:style>
  <w:style w:type="character" w:customStyle="1" w:styleId="WW8Num26z2">
    <w:name w:val="WW8Num26z2"/>
    <w:rsid w:val="001B53F6"/>
    <w:rPr>
      <w:rFonts w:ascii="Wingdings" w:hAnsi="Wingdings"/>
      <w:sz w:val="20"/>
    </w:rPr>
  </w:style>
  <w:style w:type="character" w:customStyle="1" w:styleId="WW8Num49z1">
    <w:name w:val="WW8Num49z1"/>
    <w:rsid w:val="001B53F6"/>
    <w:rPr>
      <w:rFonts w:ascii="Symbol" w:hAnsi="Symbol"/>
    </w:rPr>
  </w:style>
  <w:style w:type="character" w:customStyle="1" w:styleId="WW8Num49z2">
    <w:name w:val="WW8Num49z2"/>
    <w:rsid w:val="001B53F6"/>
    <w:rPr>
      <w:rFonts w:ascii="Wingdings" w:hAnsi="Wingdings"/>
      <w:sz w:val="20"/>
    </w:rPr>
  </w:style>
  <w:style w:type="character" w:customStyle="1" w:styleId="WW8Num62z0">
    <w:name w:val="WW8Num62z0"/>
    <w:rsid w:val="001B53F6"/>
    <w:rPr>
      <w:rFonts w:ascii="Symbol" w:hAnsi="Symbol"/>
    </w:rPr>
  </w:style>
  <w:style w:type="character" w:customStyle="1" w:styleId="WW8Num62z1">
    <w:name w:val="WW8Num62z1"/>
    <w:rsid w:val="001B53F6"/>
    <w:rPr>
      <w:rFonts w:ascii="Courier New" w:hAnsi="Courier New"/>
    </w:rPr>
  </w:style>
  <w:style w:type="character" w:customStyle="1" w:styleId="WW8Num62z2">
    <w:name w:val="WW8Num62z2"/>
    <w:rsid w:val="001B53F6"/>
    <w:rPr>
      <w:rFonts w:ascii="Wingdings" w:hAnsi="Wingdings"/>
    </w:rPr>
  </w:style>
  <w:style w:type="character" w:customStyle="1" w:styleId="WW8Num38z0">
    <w:name w:val="WW8Num38z0"/>
    <w:rsid w:val="001B53F6"/>
    <w:rPr>
      <w:rFonts w:ascii="Symbol" w:hAnsi="Symbol"/>
    </w:rPr>
  </w:style>
  <w:style w:type="character" w:customStyle="1" w:styleId="WW8Num38z1">
    <w:name w:val="WW8Num38z1"/>
    <w:rsid w:val="001B53F6"/>
    <w:rPr>
      <w:rFonts w:ascii="Courier New" w:hAnsi="Courier New"/>
    </w:rPr>
  </w:style>
  <w:style w:type="character" w:customStyle="1" w:styleId="WW8Num38z2">
    <w:name w:val="WW8Num38z2"/>
    <w:rsid w:val="001B53F6"/>
    <w:rPr>
      <w:rFonts w:ascii="Wingdings" w:hAnsi="Wingdings"/>
    </w:rPr>
  </w:style>
  <w:style w:type="character" w:customStyle="1" w:styleId="WW8Num54z0">
    <w:name w:val="WW8Num54z0"/>
    <w:rsid w:val="001B53F6"/>
    <w:rPr>
      <w:rFonts w:ascii="Symbol" w:hAnsi="Symbol"/>
    </w:rPr>
  </w:style>
  <w:style w:type="character" w:customStyle="1" w:styleId="WW8Num54z1">
    <w:name w:val="WW8Num54z1"/>
    <w:rsid w:val="001B53F6"/>
    <w:rPr>
      <w:rFonts w:ascii="Courier New" w:hAnsi="Courier New"/>
    </w:rPr>
  </w:style>
  <w:style w:type="character" w:customStyle="1" w:styleId="WW8Num54z2">
    <w:name w:val="WW8Num54z2"/>
    <w:rsid w:val="001B53F6"/>
    <w:rPr>
      <w:rFonts w:ascii="Wingdings" w:hAnsi="Wingdings"/>
    </w:rPr>
  </w:style>
  <w:style w:type="character" w:customStyle="1" w:styleId="WW8Num68z0">
    <w:name w:val="WW8Num68z0"/>
    <w:rsid w:val="001B53F6"/>
    <w:rPr>
      <w:rFonts w:ascii="Symbol" w:hAnsi="Symbol"/>
    </w:rPr>
  </w:style>
  <w:style w:type="character" w:customStyle="1" w:styleId="WW8Num68z1">
    <w:name w:val="WW8Num68z1"/>
    <w:rsid w:val="001B53F6"/>
    <w:rPr>
      <w:rFonts w:ascii="Courier New" w:hAnsi="Courier New"/>
    </w:rPr>
  </w:style>
  <w:style w:type="character" w:customStyle="1" w:styleId="WW8Num68z2">
    <w:name w:val="WW8Num68z2"/>
    <w:rsid w:val="001B53F6"/>
    <w:rPr>
      <w:rFonts w:ascii="Wingdings" w:hAnsi="Wingdings"/>
    </w:rPr>
  </w:style>
  <w:style w:type="character" w:customStyle="1" w:styleId="WW8Num109z0">
    <w:name w:val="WW8Num109z0"/>
    <w:rsid w:val="001B53F6"/>
    <w:rPr>
      <w:rFonts w:ascii="Symbol" w:hAnsi="Symbol"/>
    </w:rPr>
  </w:style>
  <w:style w:type="character" w:customStyle="1" w:styleId="WW8Num109z1">
    <w:name w:val="WW8Num109z1"/>
    <w:rsid w:val="001B53F6"/>
    <w:rPr>
      <w:rFonts w:ascii="Courier New" w:hAnsi="Courier New" w:cs="Courier New"/>
    </w:rPr>
  </w:style>
  <w:style w:type="character" w:customStyle="1" w:styleId="WW8Num109z2">
    <w:name w:val="WW8Num109z2"/>
    <w:rsid w:val="001B53F6"/>
    <w:rPr>
      <w:rFonts w:ascii="Wingdings" w:hAnsi="Wingdings"/>
    </w:rPr>
  </w:style>
  <w:style w:type="character" w:customStyle="1" w:styleId="WW8Num149z0">
    <w:name w:val="WW8Num149z0"/>
    <w:rsid w:val="001B53F6"/>
    <w:rPr>
      <w:rFonts w:ascii="Symbol" w:hAnsi="Symbol"/>
    </w:rPr>
  </w:style>
  <w:style w:type="character" w:customStyle="1" w:styleId="WW8Num149z1">
    <w:name w:val="WW8Num149z1"/>
    <w:rsid w:val="001B53F6"/>
    <w:rPr>
      <w:rFonts w:ascii="Courier New" w:hAnsi="Courier New" w:cs="Courier New"/>
    </w:rPr>
  </w:style>
  <w:style w:type="character" w:customStyle="1" w:styleId="WW8Num149z2">
    <w:name w:val="WW8Num149z2"/>
    <w:rsid w:val="001B53F6"/>
    <w:rPr>
      <w:rFonts w:ascii="Wingdings" w:hAnsi="Wingdings"/>
    </w:rPr>
  </w:style>
  <w:style w:type="character" w:customStyle="1" w:styleId="WW8Num14z0">
    <w:name w:val="WW8Num14z0"/>
    <w:rsid w:val="001B53F6"/>
    <w:rPr>
      <w:rFonts w:ascii="Symbol" w:hAnsi="Symbol"/>
    </w:rPr>
  </w:style>
  <w:style w:type="character" w:customStyle="1" w:styleId="WW8Num14z1">
    <w:name w:val="WW8Num14z1"/>
    <w:rsid w:val="001B53F6"/>
    <w:rPr>
      <w:rFonts w:ascii="Courier New" w:hAnsi="Courier New" w:cs="Courier New"/>
    </w:rPr>
  </w:style>
  <w:style w:type="character" w:customStyle="1" w:styleId="WW8Num14z2">
    <w:name w:val="WW8Num14z2"/>
    <w:rsid w:val="001B53F6"/>
    <w:rPr>
      <w:rFonts w:ascii="Wingdings" w:hAnsi="Wingdings"/>
    </w:rPr>
  </w:style>
  <w:style w:type="character" w:customStyle="1" w:styleId="WW8Num106z0">
    <w:name w:val="WW8Num106z0"/>
    <w:rsid w:val="001B53F6"/>
    <w:rPr>
      <w:rFonts w:ascii="Symbol" w:hAnsi="Symbol"/>
    </w:rPr>
  </w:style>
  <w:style w:type="character" w:customStyle="1" w:styleId="WW8Num106z1">
    <w:name w:val="WW8Num106z1"/>
    <w:rsid w:val="001B53F6"/>
    <w:rPr>
      <w:rFonts w:ascii="Courier New" w:hAnsi="Courier New" w:cs="Courier New"/>
    </w:rPr>
  </w:style>
  <w:style w:type="character" w:customStyle="1" w:styleId="WW8Num106z2">
    <w:name w:val="WW8Num106z2"/>
    <w:rsid w:val="001B53F6"/>
    <w:rPr>
      <w:rFonts w:ascii="Wingdings" w:hAnsi="Wingdings"/>
    </w:rPr>
  </w:style>
  <w:style w:type="character" w:customStyle="1" w:styleId="WW8Num112z0">
    <w:name w:val="WW8Num112z0"/>
    <w:rsid w:val="001B53F6"/>
    <w:rPr>
      <w:rFonts w:ascii="Symbol" w:hAnsi="Symbol"/>
    </w:rPr>
  </w:style>
  <w:style w:type="character" w:customStyle="1" w:styleId="WW8Num112z1">
    <w:name w:val="WW8Num112z1"/>
    <w:rsid w:val="001B53F6"/>
    <w:rPr>
      <w:rFonts w:ascii="Courier New" w:hAnsi="Courier New" w:cs="Courier New"/>
    </w:rPr>
  </w:style>
  <w:style w:type="character" w:customStyle="1" w:styleId="WW8Num112z2">
    <w:name w:val="WW8Num112z2"/>
    <w:rsid w:val="001B53F6"/>
    <w:rPr>
      <w:rFonts w:ascii="Wingdings" w:hAnsi="Wingdings"/>
    </w:rPr>
  </w:style>
  <w:style w:type="character" w:customStyle="1" w:styleId="WW8Num9z0">
    <w:name w:val="WW8Num9z0"/>
    <w:rsid w:val="001B53F6"/>
    <w:rPr>
      <w:rFonts w:ascii="Symbol" w:hAnsi="Symbol"/>
    </w:rPr>
  </w:style>
  <w:style w:type="character" w:customStyle="1" w:styleId="WW8Num9z1">
    <w:name w:val="WW8Num9z1"/>
    <w:rsid w:val="001B53F6"/>
    <w:rPr>
      <w:rFonts w:ascii="Courier New" w:hAnsi="Courier New" w:cs="Courier New"/>
    </w:rPr>
  </w:style>
  <w:style w:type="character" w:customStyle="1" w:styleId="WW8Num9z2">
    <w:name w:val="WW8Num9z2"/>
    <w:rsid w:val="001B53F6"/>
    <w:rPr>
      <w:rFonts w:ascii="Wingdings" w:hAnsi="Wingdings"/>
    </w:rPr>
  </w:style>
  <w:style w:type="character" w:customStyle="1" w:styleId="WW8Num43z0">
    <w:name w:val="WW8Num43z0"/>
    <w:rsid w:val="001B53F6"/>
    <w:rPr>
      <w:rFonts w:ascii="Symbol" w:hAnsi="Symbol"/>
    </w:rPr>
  </w:style>
  <w:style w:type="character" w:customStyle="1" w:styleId="WW8Num43z1">
    <w:name w:val="WW8Num43z1"/>
    <w:rsid w:val="001B53F6"/>
    <w:rPr>
      <w:rFonts w:ascii="Courier New" w:hAnsi="Courier New" w:cs="Courier New"/>
    </w:rPr>
  </w:style>
  <w:style w:type="character" w:customStyle="1" w:styleId="WW8Num43z2">
    <w:name w:val="WW8Num43z2"/>
    <w:rsid w:val="001B53F6"/>
    <w:rPr>
      <w:rFonts w:ascii="Wingdings" w:hAnsi="Wingdings"/>
    </w:rPr>
  </w:style>
  <w:style w:type="character" w:customStyle="1" w:styleId="WW8Num51z0">
    <w:name w:val="WW8Num51z0"/>
    <w:rsid w:val="001B53F6"/>
    <w:rPr>
      <w:rFonts w:ascii="Symbol" w:hAnsi="Symbol"/>
    </w:rPr>
  </w:style>
  <w:style w:type="character" w:customStyle="1" w:styleId="WW8Num51z1">
    <w:name w:val="WW8Num51z1"/>
    <w:rsid w:val="001B53F6"/>
    <w:rPr>
      <w:rFonts w:ascii="Courier New" w:hAnsi="Courier New" w:cs="Courier New"/>
    </w:rPr>
  </w:style>
  <w:style w:type="character" w:customStyle="1" w:styleId="WW8Num51z2">
    <w:name w:val="WW8Num51z2"/>
    <w:rsid w:val="001B53F6"/>
    <w:rPr>
      <w:rFonts w:ascii="Wingdings" w:hAnsi="Wingdings"/>
    </w:rPr>
  </w:style>
  <w:style w:type="character" w:customStyle="1" w:styleId="WW8Num15z0">
    <w:name w:val="WW8Num15z0"/>
    <w:rsid w:val="001B53F6"/>
    <w:rPr>
      <w:rFonts w:ascii="Symbol" w:hAnsi="Symbol"/>
    </w:rPr>
  </w:style>
  <w:style w:type="character" w:customStyle="1" w:styleId="WW8Num15z1">
    <w:name w:val="WW8Num15z1"/>
    <w:rsid w:val="001B53F6"/>
    <w:rPr>
      <w:rFonts w:ascii="Courier New" w:hAnsi="Courier New" w:cs="Courier New"/>
    </w:rPr>
  </w:style>
  <w:style w:type="character" w:customStyle="1" w:styleId="WW8Num15z2">
    <w:name w:val="WW8Num15z2"/>
    <w:rsid w:val="001B53F6"/>
    <w:rPr>
      <w:rFonts w:ascii="Wingdings" w:hAnsi="Wingdings"/>
    </w:rPr>
  </w:style>
  <w:style w:type="character" w:customStyle="1" w:styleId="WW8Num48z0">
    <w:name w:val="WW8Num48z0"/>
    <w:rsid w:val="001B53F6"/>
    <w:rPr>
      <w:rFonts w:ascii="Symbol" w:hAnsi="Symbol"/>
    </w:rPr>
  </w:style>
  <w:style w:type="character" w:customStyle="1" w:styleId="WW8Num48z1">
    <w:name w:val="WW8Num48z1"/>
    <w:rsid w:val="001B53F6"/>
    <w:rPr>
      <w:rFonts w:ascii="Courier New" w:hAnsi="Courier New" w:cs="Courier New"/>
    </w:rPr>
  </w:style>
  <w:style w:type="character" w:customStyle="1" w:styleId="WW8Num48z2">
    <w:name w:val="WW8Num48z2"/>
    <w:rsid w:val="001B53F6"/>
    <w:rPr>
      <w:rFonts w:ascii="Wingdings" w:hAnsi="Wingdings"/>
    </w:rPr>
  </w:style>
  <w:style w:type="character" w:customStyle="1" w:styleId="WW8Num84z0">
    <w:name w:val="WW8Num84z0"/>
    <w:rsid w:val="001B53F6"/>
    <w:rPr>
      <w:rFonts w:ascii="Symbol" w:hAnsi="Symbol"/>
    </w:rPr>
  </w:style>
  <w:style w:type="character" w:customStyle="1" w:styleId="WW8Num84z1">
    <w:name w:val="WW8Num84z1"/>
    <w:rsid w:val="001B53F6"/>
    <w:rPr>
      <w:rFonts w:ascii="Courier New" w:hAnsi="Courier New" w:cs="Courier New"/>
    </w:rPr>
  </w:style>
  <w:style w:type="character" w:customStyle="1" w:styleId="WW8Num84z2">
    <w:name w:val="WW8Num84z2"/>
    <w:rsid w:val="001B53F6"/>
    <w:rPr>
      <w:rFonts w:ascii="Wingdings" w:hAnsi="Wingdings"/>
    </w:rPr>
  </w:style>
  <w:style w:type="character" w:customStyle="1" w:styleId="WW8Num98z0">
    <w:name w:val="WW8Num98z0"/>
    <w:rsid w:val="001B53F6"/>
    <w:rPr>
      <w:rFonts w:ascii="Symbol" w:hAnsi="Symbol"/>
    </w:rPr>
  </w:style>
  <w:style w:type="character" w:customStyle="1" w:styleId="WW8Num98z1">
    <w:name w:val="WW8Num98z1"/>
    <w:rsid w:val="001B53F6"/>
    <w:rPr>
      <w:rFonts w:ascii="Courier New" w:hAnsi="Courier New" w:cs="Courier New"/>
    </w:rPr>
  </w:style>
  <w:style w:type="character" w:customStyle="1" w:styleId="WW8Num98z2">
    <w:name w:val="WW8Num98z2"/>
    <w:rsid w:val="001B53F6"/>
    <w:rPr>
      <w:rFonts w:ascii="Wingdings" w:hAnsi="Wingdings"/>
    </w:rPr>
  </w:style>
  <w:style w:type="character" w:customStyle="1" w:styleId="WW8Num24z0">
    <w:name w:val="WW8Num24z0"/>
    <w:rsid w:val="001B53F6"/>
    <w:rPr>
      <w:rFonts w:ascii="Symbol" w:hAnsi="Symbol"/>
    </w:rPr>
  </w:style>
  <w:style w:type="character" w:customStyle="1" w:styleId="WW8Num24z1">
    <w:name w:val="WW8Num24z1"/>
    <w:rsid w:val="001B53F6"/>
    <w:rPr>
      <w:rFonts w:ascii="Courier New" w:hAnsi="Courier New" w:cs="Courier New"/>
    </w:rPr>
  </w:style>
  <w:style w:type="character" w:customStyle="1" w:styleId="WW8Num24z2">
    <w:name w:val="WW8Num24z2"/>
    <w:rsid w:val="001B53F6"/>
    <w:rPr>
      <w:rFonts w:ascii="Wingdings" w:hAnsi="Wingdings"/>
    </w:rPr>
  </w:style>
  <w:style w:type="character" w:customStyle="1" w:styleId="WW8Num77z0">
    <w:name w:val="WW8Num77z0"/>
    <w:rsid w:val="001B53F6"/>
    <w:rPr>
      <w:rFonts w:ascii="Symbol" w:hAnsi="Symbol"/>
    </w:rPr>
  </w:style>
  <w:style w:type="character" w:customStyle="1" w:styleId="WW8Num77z1">
    <w:name w:val="WW8Num77z1"/>
    <w:rsid w:val="001B53F6"/>
    <w:rPr>
      <w:rFonts w:ascii="Courier New" w:hAnsi="Courier New" w:cs="Courier New"/>
    </w:rPr>
  </w:style>
  <w:style w:type="character" w:customStyle="1" w:styleId="WW8Num77z2">
    <w:name w:val="WW8Num77z2"/>
    <w:rsid w:val="001B53F6"/>
    <w:rPr>
      <w:rFonts w:ascii="Wingdings" w:hAnsi="Wingdings"/>
    </w:rPr>
  </w:style>
  <w:style w:type="character" w:customStyle="1" w:styleId="WW8Num79z0">
    <w:name w:val="WW8Num79z0"/>
    <w:rsid w:val="001B53F6"/>
    <w:rPr>
      <w:rFonts w:ascii="Symbol" w:hAnsi="Symbol"/>
    </w:rPr>
  </w:style>
  <w:style w:type="character" w:customStyle="1" w:styleId="WW8Num79z1">
    <w:name w:val="WW8Num79z1"/>
    <w:rsid w:val="001B53F6"/>
    <w:rPr>
      <w:rFonts w:ascii="Courier New" w:hAnsi="Courier New" w:cs="Courier New"/>
    </w:rPr>
  </w:style>
  <w:style w:type="character" w:customStyle="1" w:styleId="WW8Num79z2">
    <w:name w:val="WW8Num79z2"/>
    <w:rsid w:val="001B53F6"/>
    <w:rPr>
      <w:rFonts w:ascii="Wingdings" w:hAnsi="Wingdings"/>
    </w:rPr>
  </w:style>
  <w:style w:type="character" w:customStyle="1" w:styleId="WW8Num160z0">
    <w:name w:val="WW8Num160z0"/>
    <w:rsid w:val="001B53F6"/>
    <w:rPr>
      <w:rFonts w:ascii="Symbol" w:hAnsi="Symbol"/>
    </w:rPr>
  </w:style>
  <w:style w:type="character" w:customStyle="1" w:styleId="WW8Num160z1">
    <w:name w:val="WW8Num160z1"/>
    <w:rsid w:val="001B53F6"/>
    <w:rPr>
      <w:rFonts w:ascii="Courier New" w:hAnsi="Courier New" w:cs="Courier New"/>
    </w:rPr>
  </w:style>
  <w:style w:type="character" w:customStyle="1" w:styleId="WW8Num160z2">
    <w:name w:val="WW8Num160z2"/>
    <w:rsid w:val="001B53F6"/>
    <w:rPr>
      <w:rFonts w:ascii="Wingdings" w:hAnsi="Wingdings"/>
    </w:rPr>
  </w:style>
  <w:style w:type="character" w:customStyle="1" w:styleId="WW8Num28z0">
    <w:name w:val="WW8Num28z0"/>
    <w:rsid w:val="001B53F6"/>
    <w:rPr>
      <w:rFonts w:ascii="Symbol" w:hAnsi="Symbol"/>
    </w:rPr>
  </w:style>
  <w:style w:type="character" w:customStyle="1" w:styleId="WW8Num28z1">
    <w:name w:val="WW8Num28z1"/>
    <w:rsid w:val="001B53F6"/>
    <w:rPr>
      <w:rFonts w:ascii="Courier New" w:hAnsi="Courier New" w:cs="Courier New"/>
    </w:rPr>
  </w:style>
  <w:style w:type="character" w:customStyle="1" w:styleId="WW8Num28z2">
    <w:name w:val="WW8Num28z2"/>
    <w:rsid w:val="001B53F6"/>
    <w:rPr>
      <w:rFonts w:ascii="Wingdings" w:hAnsi="Wingdings"/>
    </w:rPr>
  </w:style>
  <w:style w:type="character" w:customStyle="1" w:styleId="WW8Num64z0">
    <w:name w:val="WW8Num64z0"/>
    <w:rsid w:val="001B53F6"/>
    <w:rPr>
      <w:rFonts w:ascii="Symbol" w:hAnsi="Symbol"/>
    </w:rPr>
  </w:style>
  <w:style w:type="character" w:customStyle="1" w:styleId="WW8Num64z1">
    <w:name w:val="WW8Num64z1"/>
    <w:rsid w:val="001B53F6"/>
    <w:rPr>
      <w:rFonts w:ascii="Courier New" w:hAnsi="Courier New"/>
    </w:rPr>
  </w:style>
  <w:style w:type="character" w:customStyle="1" w:styleId="WW8Num64z2">
    <w:name w:val="WW8Num64z2"/>
    <w:rsid w:val="001B53F6"/>
    <w:rPr>
      <w:rFonts w:ascii="Wingdings" w:hAnsi="Wingdings"/>
    </w:rPr>
  </w:style>
  <w:style w:type="character" w:customStyle="1" w:styleId="WW8Num78z0">
    <w:name w:val="WW8Num78z0"/>
    <w:rsid w:val="001B53F6"/>
    <w:rPr>
      <w:rFonts w:ascii="Symbol" w:hAnsi="Symbol"/>
    </w:rPr>
  </w:style>
  <w:style w:type="character" w:customStyle="1" w:styleId="WW8Num78z1">
    <w:name w:val="WW8Num78z1"/>
    <w:rsid w:val="001B53F6"/>
    <w:rPr>
      <w:rFonts w:ascii="Courier New" w:hAnsi="Courier New"/>
    </w:rPr>
  </w:style>
  <w:style w:type="character" w:customStyle="1" w:styleId="WW8Num78z2">
    <w:name w:val="WW8Num78z2"/>
    <w:rsid w:val="001B53F6"/>
    <w:rPr>
      <w:rFonts w:ascii="Wingdings" w:hAnsi="Wingdings"/>
    </w:rPr>
  </w:style>
  <w:style w:type="character" w:customStyle="1" w:styleId="WW8Num40z0">
    <w:name w:val="WW8Num40z0"/>
    <w:rsid w:val="001B53F6"/>
    <w:rPr>
      <w:rFonts w:ascii="Symbol" w:hAnsi="Symbol"/>
    </w:rPr>
  </w:style>
  <w:style w:type="character" w:customStyle="1" w:styleId="WW8Num40z1">
    <w:name w:val="WW8Num40z1"/>
    <w:rsid w:val="001B53F6"/>
    <w:rPr>
      <w:rFonts w:ascii="Courier New" w:hAnsi="Courier New" w:cs="Courier New"/>
    </w:rPr>
  </w:style>
  <w:style w:type="character" w:customStyle="1" w:styleId="WW8Num40z2">
    <w:name w:val="WW8Num40z2"/>
    <w:rsid w:val="001B53F6"/>
    <w:rPr>
      <w:rFonts w:ascii="Wingdings" w:hAnsi="Wingdings"/>
    </w:rPr>
  </w:style>
  <w:style w:type="character" w:customStyle="1" w:styleId="WW8Num130z0">
    <w:name w:val="WW8Num130z0"/>
    <w:rsid w:val="001B53F6"/>
    <w:rPr>
      <w:rFonts w:ascii="Symbol" w:hAnsi="Symbol"/>
    </w:rPr>
  </w:style>
  <w:style w:type="character" w:customStyle="1" w:styleId="WW8Num130z1">
    <w:name w:val="WW8Num130z1"/>
    <w:rsid w:val="001B53F6"/>
    <w:rPr>
      <w:rFonts w:ascii="Courier New" w:hAnsi="Courier New" w:cs="Courier New"/>
    </w:rPr>
  </w:style>
  <w:style w:type="character" w:customStyle="1" w:styleId="WW8Num130z2">
    <w:name w:val="WW8Num130z2"/>
    <w:rsid w:val="001B53F6"/>
    <w:rPr>
      <w:rFonts w:ascii="Wingdings" w:hAnsi="Wingdings"/>
    </w:rPr>
  </w:style>
  <w:style w:type="character" w:customStyle="1" w:styleId="WW8Num32z0">
    <w:name w:val="WW8Num32z0"/>
    <w:rsid w:val="001B53F6"/>
    <w:rPr>
      <w:rFonts w:ascii="Symbol" w:hAnsi="Symbol"/>
    </w:rPr>
  </w:style>
  <w:style w:type="character" w:customStyle="1" w:styleId="WW8Num32z1">
    <w:name w:val="WW8Num32z1"/>
    <w:rsid w:val="001B53F6"/>
    <w:rPr>
      <w:rFonts w:ascii="Courier New" w:hAnsi="Courier New"/>
    </w:rPr>
  </w:style>
  <w:style w:type="character" w:customStyle="1" w:styleId="WW8Num32z2">
    <w:name w:val="WW8Num32z2"/>
    <w:rsid w:val="001B53F6"/>
    <w:rPr>
      <w:rFonts w:ascii="Wingdings" w:hAnsi="Wingdings"/>
    </w:rPr>
  </w:style>
  <w:style w:type="character" w:customStyle="1" w:styleId="WW8Num121z1">
    <w:name w:val="WW8Num121z1"/>
    <w:rsid w:val="001B53F6"/>
    <w:rPr>
      <w:rFonts w:ascii="Symbol" w:hAnsi="Symbol"/>
    </w:rPr>
  </w:style>
  <w:style w:type="character" w:customStyle="1" w:styleId="WW8Num121z2">
    <w:name w:val="WW8Num121z2"/>
    <w:rsid w:val="001B53F6"/>
    <w:rPr>
      <w:rFonts w:ascii="Wingdings" w:hAnsi="Wingdings"/>
      <w:sz w:val="20"/>
    </w:rPr>
  </w:style>
  <w:style w:type="character" w:customStyle="1" w:styleId="zag">
    <w:name w:val="zag"/>
    <w:basedOn w:val="11"/>
    <w:rsid w:val="001B53F6"/>
  </w:style>
  <w:style w:type="character" w:customStyle="1" w:styleId="gen">
    <w:name w:val="gen"/>
    <w:basedOn w:val="11"/>
    <w:rsid w:val="001B53F6"/>
  </w:style>
  <w:style w:type="character" w:customStyle="1" w:styleId="WW8Num116z0">
    <w:name w:val="WW8Num116z0"/>
    <w:rsid w:val="001B53F6"/>
    <w:rPr>
      <w:rFonts w:ascii="Symbol" w:hAnsi="Symbol"/>
      <w:sz w:val="20"/>
    </w:rPr>
  </w:style>
  <w:style w:type="character" w:customStyle="1" w:styleId="WW8Num116z1">
    <w:name w:val="WW8Num116z1"/>
    <w:rsid w:val="001B53F6"/>
    <w:rPr>
      <w:rFonts w:ascii="Courier New" w:hAnsi="Courier New"/>
      <w:sz w:val="20"/>
    </w:rPr>
  </w:style>
  <w:style w:type="character" w:customStyle="1" w:styleId="WW8Num116z2">
    <w:name w:val="WW8Num116z2"/>
    <w:rsid w:val="001B53F6"/>
    <w:rPr>
      <w:rFonts w:ascii="Wingdings" w:hAnsi="Wingdings"/>
      <w:sz w:val="20"/>
    </w:rPr>
  </w:style>
  <w:style w:type="character" w:customStyle="1" w:styleId="WW8Num110z0">
    <w:name w:val="WW8Num110z0"/>
    <w:rsid w:val="001B53F6"/>
    <w:rPr>
      <w:rFonts w:ascii="Symbol" w:hAnsi="Symbol"/>
      <w:sz w:val="20"/>
    </w:rPr>
  </w:style>
  <w:style w:type="character" w:customStyle="1" w:styleId="WW8Num110z1">
    <w:name w:val="WW8Num110z1"/>
    <w:rsid w:val="001B53F6"/>
    <w:rPr>
      <w:rFonts w:ascii="Courier New" w:hAnsi="Courier New"/>
      <w:sz w:val="20"/>
    </w:rPr>
  </w:style>
  <w:style w:type="character" w:customStyle="1" w:styleId="WW8Num110z2">
    <w:name w:val="WW8Num110z2"/>
    <w:rsid w:val="001B53F6"/>
    <w:rPr>
      <w:rFonts w:ascii="Wingdings" w:hAnsi="Wingdings"/>
      <w:sz w:val="20"/>
    </w:rPr>
  </w:style>
  <w:style w:type="character" w:customStyle="1" w:styleId="WW8Num1z0">
    <w:name w:val="WW8Num1z0"/>
    <w:rsid w:val="001B53F6"/>
    <w:rPr>
      <w:rFonts w:ascii="Symbol" w:hAnsi="Symbol"/>
    </w:rPr>
  </w:style>
  <w:style w:type="character" w:customStyle="1" w:styleId="WW8Num1z1">
    <w:name w:val="WW8Num1z1"/>
    <w:rsid w:val="001B53F6"/>
    <w:rPr>
      <w:rFonts w:ascii="Courier New" w:hAnsi="Courier New" w:cs="Courier New"/>
    </w:rPr>
  </w:style>
  <w:style w:type="character" w:customStyle="1" w:styleId="WW8Num1z2">
    <w:name w:val="WW8Num1z2"/>
    <w:rsid w:val="001B53F6"/>
    <w:rPr>
      <w:rFonts w:ascii="Wingdings" w:hAnsi="Wingdings"/>
    </w:rPr>
  </w:style>
  <w:style w:type="character" w:customStyle="1" w:styleId="WW8Num81z0">
    <w:name w:val="WW8Num81z0"/>
    <w:rsid w:val="001B53F6"/>
    <w:rPr>
      <w:rFonts w:ascii="Symbol" w:hAnsi="Symbol"/>
    </w:rPr>
  </w:style>
  <w:style w:type="character" w:customStyle="1" w:styleId="WW8Num81z1">
    <w:name w:val="WW8Num81z1"/>
    <w:rsid w:val="001B53F6"/>
    <w:rPr>
      <w:rFonts w:ascii="Courier New" w:hAnsi="Courier New" w:cs="Courier New"/>
    </w:rPr>
  </w:style>
  <w:style w:type="character" w:customStyle="1" w:styleId="WW8Num81z2">
    <w:name w:val="WW8Num81z2"/>
    <w:rsid w:val="001B53F6"/>
    <w:rPr>
      <w:rFonts w:ascii="Wingdings" w:hAnsi="Wingdings"/>
    </w:rPr>
  </w:style>
  <w:style w:type="character" w:customStyle="1" w:styleId="rel">
    <w:name w:val="rel"/>
    <w:basedOn w:val="11"/>
    <w:rsid w:val="001B53F6"/>
  </w:style>
  <w:style w:type="character" w:customStyle="1" w:styleId="WW8Num143z0">
    <w:name w:val="WW8Num143z0"/>
    <w:rsid w:val="001B53F6"/>
    <w:rPr>
      <w:rFonts w:ascii="Symbol" w:hAnsi="Symbol"/>
      <w:sz w:val="20"/>
    </w:rPr>
  </w:style>
  <w:style w:type="character" w:customStyle="1" w:styleId="WW8Num143z1">
    <w:name w:val="WW8Num143z1"/>
    <w:rsid w:val="001B53F6"/>
    <w:rPr>
      <w:rFonts w:ascii="Symbol" w:hAnsi="Symbol"/>
    </w:rPr>
  </w:style>
  <w:style w:type="character" w:customStyle="1" w:styleId="WW8Num143z2">
    <w:name w:val="WW8Num143z2"/>
    <w:rsid w:val="001B53F6"/>
    <w:rPr>
      <w:rFonts w:ascii="Wingdings" w:hAnsi="Wingdings"/>
      <w:sz w:val="20"/>
    </w:rPr>
  </w:style>
  <w:style w:type="character" w:customStyle="1" w:styleId="WW8Num60z0">
    <w:name w:val="WW8Num60z0"/>
    <w:rsid w:val="001B53F6"/>
    <w:rPr>
      <w:rFonts w:ascii="Symbol" w:hAnsi="Symbol"/>
    </w:rPr>
  </w:style>
  <w:style w:type="character" w:customStyle="1" w:styleId="WW8Num60z1">
    <w:name w:val="WW8Num60z1"/>
    <w:rsid w:val="001B53F6"/>
    <w:rPr>
      <w:rFonts w:ascii="Courier New" w:hAnsi="Courier New"/>
    </w:rPr>
  </w:style>
  <w:style w:type="character" w:customStyle="1" w:styleId="WW8Num60z2">
    <w:name w:val="WW8Num60z2"/>
    <w:rsid w:val="001B53F6"/>
    <w:rPr>
      <w:rFonts w:ascii="Wingdings" w:hAnsi="Wingdings"/>
    </w:rPr>
  </w:style>
  <w:style w:type="character" w:customStyle="1" w:styleId="WW8Num128z0">
    <w:name w:val="WW8Num128z0"/>
    <w:rsid w:val="001B53F6"/>
    <w:rPr>
      <w:rFonts w:ascii="Symbol" w:hAnsi="Symbol"/>
    </w:rPr>
  </w:style>
  <w:style w:type="character" w:customStyle="1" w:styleId="WW8Num128z1">
    <w:name w:val="WW8Num128z1"/>
    <w:rsid w:val="001B53F6"/>
    <w:rPr>
      <w:rFonts w:ascii="Courier New" w:hAnsi="Courier New"/>
    </w:rPr>
  </w:style>
  <w:style w:type="character" w:customStyle="1" w:styleId="WW8Num128z2">
    <w:name w:val="WW8Num128z2"/>
    <w:rsid w:val="001B53F6"/>
    <w:rPr>
      <w:rFonts w:ascii="Wingdings" w:hAnsi="Wingdings"/>
    </w:rPr>
  </w:style>
  <w:style w:type="character" w:customStyle="1" w:styleId="WW8Num97z1">
    <w:name w:val="WW8Num97z1"/>
    <w:rsid w:val="001B53F6"/>
    <w:rPr>
      <w:b/>
    </w:rPr>
  </w:style>
  <w:style w:type="character" w:customStyle="1" w:styleId="WW8Num3z0">
    <w:name w:val="WW8Num3z0"/>
    <w:rsid w:val="001B53F6"/>
    <w:rPr>
      <w:rFonts w:ascii="Symbol" w:hAnsi="Symbol"/>
    </w:rPr>
  </w:style>
  <w:style w:type="character" w:customStyle="1" w:styleId="WW8Num3z1">
    <w:name w:val="WW8Num3z1"/>
    <w:rsid w:val="001B53F6"/>
    <w:rPr>
      <w:rFonts w:ascii="Courier New" w:hAnsi="Courier New" w:cs="Courier New"/>
    </w:rPr>
  </w:style>
  <w:style w:type="character" w:customStyle="1" w:styleId="WW8Num3z2">
    <w:name w:val="WW8Num3z2"/>
    <w:rsid w:val="001B53F6"/>
    <w:rPr>
      <w:rFonts w:ascii="Wingdings" w:hAnsi="Wingdings"/>
    </w:rPr>
  </w:style>
  <w:style w:type="character" w:customStyle="1" w:styleId="WW8Num89z0">
    <w:name w:val="WW8Num89z0"/>
    <w:rsid w:val="001B53F6"/>
    <w:rPr>
      <w:rFonts w:ascii="Symbol" w:hAnsi="Symbol"/>
    </w:rPr>
  </w:style>
  <w:style w:type="character" w:customStyle="1" w:styleId="WW8Num89z1">
    <w:name w:val="WW8Num89z1"/>
    <w:rsid w:val="001B53F6"/>
    <w:rPr>
      <w:rFonts w:ascii="Courier New" w:hAnsi="Courier New" w:cs="Courier New"/>
    </w:rPr>
  </w:style>
  <w:style w:type="character" w:customStyle="1" w:styleId="WW8Num89z2">
    <w:name w:val="WW8Num89z2"/>
    <w:rsid w:val="001B53F6"/>
    <w:rPr>
      <w:rFonts w:ascii="Wingdings" w:hAnsi="Wingdings"/>
    </w:rPr>
  </w:style>
  <w:style w:type="character" w:customStyle="1" w:styleId="WW8Num119z0">
    <w:name w:val="WW8Num119z0"/>
    <w:rsid w:val="001B53F6"/>
    <w:rPr>
      <w:rFonts w:ascii="Symbol" w:hAnsi="Symbol"/>
    </w:rPr>
  </w:style>
  <w:style w:type="character" w:customStyle="1" w:styleId="WW8Num119z1">
    <w:name w:val="WW8Num119z1"/>
    <w:rsid w:val="001B53F6"/>
    <w:rPr>
      <w:rFonts w:ascii="Courier New" w:hAnsi="Courier New" w:cs="Courier New"/>
    </w:rPr>
  </w:style>
  <w:style w:type="character" w:customStyle="1" w:styleId="WW8Num119z2">
    <w:name w:val="WW8Num119z2"/>
    <w:rsid w:val="001B53F6"/>
    <w:rPr>
      <w:rFonts w:ascii="Wingdings" w:hAnsi="Wingdings"/>
    </w:rPr>
  </w:style>
  <w:style w:type="character" w:customStyle="1" w:styleId="WW8Num94z0">
    <w:name w:val="WW8Num94z0"/>
    <w:rsid w:val="001B53F6"/>
    <w:rPr>
      <w:rFonts w:ascii="Symbol" w:hAnsi="Symbol"/>
    </w:rPr>
  </w:style>
  <w:style w:type="character" w:customStyle="1" w:styleId="WW8Num94z1">
    <w:name w:val="WW8Num94z1"/>
    <w:rsid w:val="001B53F6"/>
    <w:rPr>
      <w:rFonts w:ascii="Courier New" w:hAnsi="Courier New" w:cs="Courier New"/>
    </w:rPr>
  </w:style>
  <w:style w:type="character" w:customStyle="1" w:styleId="WW8Num94z2">
    <w:name w:val="WW8Num94z2"/>
    <w:rsid w:val="001B53F6"/>
    <w:rPr>
      <w:rFonts w:ascii="Wingdings" w:hAnsi="Wingdings"/>
    </w:rPr>
  </w:style>
  <w:style w:type="character" w:customStyle="1" w:styleId="WW8Num99z0">
    <w:name w:val="WW8Num99z0"/>
    <w:rsid w:val="001B53F6"/>
    <w:rPr>
      <w:rFonts w:ascii="Symbol" w:hAnsi="Symbol"/>
    </w:rPr>
  </w:style>
  <w:style w:type="character" w:customStyle="1" w:styleId="WW8Num99z1">
    <w:name w:val="WW8Num99z1"/>
    <w:rsid w:val="001B53F6"/>
    <w:rPr>
      <w:rFonts w:ascii="Courier New" w:hAnsi="Courier New" w:cs="Courier New"/>
    </w:rPr>
  </w:style>
  <w:style w:type="character" w:customStyle="1" w:styleId="WW8Num99z2">
    <w:name w:val="WW8Num99z2"/>
    <w:rsid w:val="001B53F6"/>
    <w:rPr>
      <w:rFonts w:ascii="Wingdings" w:hAnsi="Wingdings"/>
    </w:rPr>
  </w:style>
  <w:style w:type="paragraph" w:customStyle="1" w:styleId="a5">
    <w:name w:val="Заголовок"/>
    <w:basedOn w:val="a"/>
    <w:next w:val="a6"/>
    <w:rsid w:val="001B53F6"/>
    <w:pPr>
      <w:keepNext/>
      <w:spacing w:before="240" w:after="120"/>
    </w:pPr>
    <w:rPr>
      <w:rFonts w:ascii="Liberation Sans" w:hAnsi="Liberation Sans"/>
      <w:sz w:val="28"/>
      <w:szCs w:val="28"/>
    </w:rPr>
  </w:style>
  <w:style w:type="paragraph" w:styleId="a6">
    <w:name w:val="Body Text"/>
    <w:basedOn w:val="a"/>
    <w:link w:val="a7"/>
    <w:rsid w:val="001B53F6"/>
    <w:pPr>
      <w:spacing w:after="120"/>
    </w:pPr>
  </w:style>
  <w:style w:type="character" w:customStyle="1" w:styleId="a7">
    <w:name w:val="Основной текст Знак"/>
    <w:basedOn w:val="a0"/>
    <w:link w:val="a6"/>
    <w:rsid w:val="001B53F6"/>
    <w:rPr>
      <w:rFonts w:ascii="Liberation Serif" w:eastAsia="DejaVu Sans" w:hAnsi="Liberation Serif" w:cs="DejaVu Sans"/>
      <w:kern w:val="1"/>
      <w:sz w:val="24"/>
      <w:szCs w:val="24"/>
      <w:lang w:eastAsia="hi-IN" w:bidi="hi-IN"/>
    </w:rPr>
  </w:style>
  <w:style w:type="paragraph" w:styleId="a8">
    <w:name w:val="List"/>
    <w:basedOn w:val="a6"/>
    <w:rsid w:val="001B53F6"/>
  </w:style>
  <w:style w:type="paragraph" w:customStyle="1" w:styleId="12">
    <w:name w:val="Название1"/>
    <w:basedOn w:val="a"/>
    <w:rsid w:val="001B53F6"/>
    <w:pPr>
      <w:suppressLineNumbers/>
      <w:spacing w:before="120" w:after="120"/>
    </w:pPr>
    <w:rPr>
      <w:i/>
      <w:iCs/>
    </w:rPr>
  </w:style>
  <w:style w:type="paragraph" w:customStyle="1" w:styleId="13">
    <w:name w:val="Указатель1"/>
    <w:basedOn w:val="a"/>
    <w:rsid w:val="001B53F6"/>
    <w:pPr>
      <w:suppressLineNumbers/>
    </w:pPr>
  </w:style>
  <w:style w:type="paragraph" w:styleId="a9">
    <w:name w:val="header"/>
    <w:basedOn w:val="a"/>
    <w:link w:val="aa"/>
    <w:uiPriority w:val="99"/>
    <w:rsid w:val="001B53F6"/>
    <w:pPr>
      <w:tabs>
        <w:tab w:val="center" w:pos="4677"/>
        <w:tab w:val="right" w:pos="9355"/>
      </w:tabs>
    </w:pPr>
  </w:style>
  <w:style w:type="character" w:customStyle="1" w:styleId="aa">
    <w:name w:val="Верхний колонтитул Знак"/>
    <w:basedOn w:val="a0"/>
    <w:link w:val="a9"/>
    <w:uiPriority w:val="99"/>
    <w:rsid w:val="001B53F6"/>
    <w:rPr>
      <w:rFonts w:ascii="Liberation Serif" w:eastAsia="DejaVu Sans" w:hAnsi="Liberation Serif" w:cs="DejaVu Sans"/>
      <w:kern w:val="1"/>
      <w:sz w:val="24"/>
      <w:szCs w:val="24"/>
      <w:lang w:eastAsia="hi-IN" w:bidi="hi-IN"/>
    </w:rPr>
  </w:style>
  <w:style w:type="paragraph" w:styleId="ab">
    <w:name w:val="footer"/>
    <w:basedOn w:val="a"/>
    <w:link w:val="ac"/>
    <w:rsid w:val="001B53F6"/>
    <w:pPr>
      <w:tabs>
        <w:tab w:val="center" w:pos="4677"/>
        <w:tab w:val="right" w:pos="9355"/>
      </w:tabs>
    </w:pPr>
  </w:style>
  <w:style w:type="character" w:customStyle="1" w:styleId="ac">
    <w:name w:val="Нижний колонтитул Знак"/>
    <w:basedOn w:val="a0"/>
    <w:link w:val="ab"/>
    <w:rsid w:val="001B53F6"/>
    <w:rPr>
      <w:rFonts w:ascii="Liberation Serif" w:eastAsia="DejaVu Sans" w:hAnsi="Liberation Serif" w:cs="DejaVu Sans"/>
      <w:kern w:val="1"/>
      <w:sz w:val="24"/>
      <w:szCs w:val="24"/>
      <w:lang w:eastAsia="hi-IN" w:bidi="hi-IN"/>
    </w:rPr>
  </w:style>
  <w:style w:type="paragraph" w:styleId="ad">
    <w:name w:val="Body Text Indent"/>
    <w:basedOn w:val="a"/>
    <w:link w:val="ae"/>
    <w:rsid w:val="001B53F6"/>
    <w:pPr>
      <w:ind w:firstLine="900"/>
      <w:jc w:val="both"/>
    </w:pPr>
    <w:rPr>
      <w:sz w:val="20"/>
    </w:rPr>
  </w:style>
  <w:style w:type="character" w:customStyle="1" w:styleId="ae">
    <w:name w:val="Основной текст с отступом Знак"/>
    <w:basedOn w:val="a0"/>
    <w:link w:val="ad"/>
    <w:rsid w:val="001B53F6"/>
    <w:rPr>
      <w:rFonts w:ascii="Liberation Serif" w:eastAsia="DejaVu Sans" w:hAnsi="Liberation Serif" w:cs="DejaVu Sans"/>
      <w:kern w:val="1"/>
      <w:sz w:val="20"/>
      <w:szCs w:val="24"/>
      <w:lang w:eastAsia="hi-IN" w:bidi="hi-IN"/>
    </w:rPr>
  </w:style>
  <w:style w:type="paragraph" w:customStyle="1" w:styleId="21">
    <w:name w:val="текст 2"/>
    <w:basedOn w:val="a"/>
    <w:rsid w:val="001B53F6"/>
    <w:pPr>
      <w:ind w:left="1980" w:hanging="846"/>
      <w:jc w:val="both"/>
    </w:pPr>
    <w:rPr>
      <w:sz w:val="22"/>
      <w:szCs w:val="20"/>
    </w:rPr>
  </w:style>
  <w:style w:type="paragraph" w:customStyle="1" w:styleId="210">
    <w:name w:val="Основной текст 21"/>
    <w:basedOn w:val="a"/>
    <w:rsid w:val="001B53F6"/>
    <w:pPr>
      <w:jc w:val="both"/>
    </w:pPr>
    <w:rPr>
      <w:sz w:val="20"/>
      <w:u w:val="single"/>
    </w:rPr>
  </w:style>
  <w:style w:type="paragraph" w:customStyle="1" w:styleId="211">
    <w:name w:val="Основной текст с отступом 21"/>
    <w:basedOn w:val="a"/>
    <w:rsid w:val="001B53F6"/>
    <w:pPr>
      <w:ind w:left="660"/>
      <w:jc w:val="both"/>
    </w:pPr>
    <w:rPr>
      <w:sz w:val="20"/>
    </w:rPr>
  </w:style>
  <w:style w:type="paragraph" w:customStyle="1" w:styleId="31">
    <w:name w:val="Основной текст с отступом 31"/>
    <w:basedOn w:val="a"/>
    <w:rsid w:val="001B53F6"/>
    <w:pPr>
      <w:ind w:left="720"/>
      <w:jc w:val="both"/>
    </w:pPr>
    <w:rPr>
      <w:sz w:val="20"/>
      <w:u w:val="single"/>
    </w:rPr>
  </w:style>
  <w:style w:type="paragraph" w:customStyle="1" w:styleId="310">
    <w:name w:val="Основной текст 31"/>
    <w:basedOn w:val="a"/>
    <w:rsid w:val="001B53F6"/>
    <w:pPr>
      <w:jc w:val="both"/>
    </w:pPr>
    <w:rPr>
      <w:b/>
      <w:bCs/>
      <w:i/>
      <w:iCs/>
    </w:rPr>
  </w:style>
  <w:style w:type="paragraph" w:customStyle="1" w:styleId="ConsNormal">
    <w:name w:val="ConsNormal"/>
    <w:rsid w:val="001B53F6"/>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1B53F6"/>
    <w:pPr>
      <w:spacing w:before="280" w:after="280"/>
    </w:pPr>
    <w:rPr>
      <w:rFonts w:ascii="Arial Unicode MS" w:eastAsia="Arial Unicode MS" w:hAnsi="Arial Unicode MS" w:cs="Arial Unicode MS"/>
    </w:rPr>
  </w:style>
  <w:style w:type="paragraph" w:customStyle="1" w:styleId="ConsPlusNormal">
    <w:name w:val="ConsPlusNormal"/>
    <w:rsid w:val="001B53F6"/>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1B53F6"/>
    <w:pPr>
      <w:tabs>
        <w:tab w:val="left" w:pos="2693"/>
      </w:tabs>
      <w:ind w:left="2700" w:hanging="720"/>
      <w:jc w:val="both"/>
    </w:pPr>
    <w:rPr>
      <w:sz w:val="22"/>
      <w:szCs w:val="20"/>
    </w:rPr>
  </w:style>
  <w:style w:type="paragraph" w:styleId="af0">
    <w:name w:val="List Paragraph"/>
    <w:basedOn w:val="a"/>
    <w:uiPriority w:val="34"/>
    <w:qFormat/>
    <w:rsid w:val="001B53F6"/>
    <w:pPr>
      <w:ind w:left="720"/>
      <w:contextualSpacing/>
    </w:pPr>
    <w:rPr>
      <w:rFonts w:cs="Mangal"/>
      <w:szCs w:val="21"/>
    </w:rPr>
  </w:style>
  <w:style w:type="paragraph" w:styleId="af1">
    <w:name w:val="Plain Text"/>
    <w:basedOn w:val="a"/>
    <w:link w:val="af2"/>
    <w:uiPriority w:val="99"/>
    <w:unhideWhenUsed/>
    <w:rsid w:val="001B53F6"/>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1B53F6"/>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62</Pages>
  <Words>29693</Words>
  <Characters>169254</Characters>
  <Application>Microsoft Office Word</Application>
  <DocSecurity>0</DocSecurity>
  <Lines>1410</Lines>
  <Paragraphs>397</Paragraphs>
  <ScaleCrop>false</ScaleCrop>
  <Company>WolfishLair</Company>
  <LinksUpToDate>false</LinksUpToDate>
  <CharactersWithSpaces>198550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2012-04-23T13:42:00Z</dcterms:created>
  <dcterms:modified xsi:type="dcterms:W3CDTF">2012-04-23T13:47:00Z</dcterms:modified>
</cp:coreProperties>
</file>