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6533B" w:rsidRDefault="0036533B" w:rsidP="0036533B">
      <w:pPr>
        <w:jc w:val="center"/>
        <w:rPr>
          <w:rFonts w:ascii="Times New Roman" w:hAnsi="Times New Roman" w:cs="Times New Roman"/>
          <w:b/>
          <w:i/>
          <w:sz w:val="32"/>
          <w:szCs w:val="32"/>
          <w:lang w:val="en-US"/>
        </w:rPr>
      </w:pPr>
      <w:r w:rsidRPr="00560C17">
        <w:rPr>
          <w:rFonts w:ascii="Times New Roman" w:hAnsi="Times New Roman" w:cs="Times New Roman"/>
          <w:b/>
          <w:i/>
          <w:sz w:val="32"/>
          <w:szCs w:val="32"/>
        </w:rPr>
        <w:t>Закрытое акционерное общество</w:t>
      </w:r>
    </w:p>
    <w:p w:rsidR="0036533B" w:rsidRPr="0036533B" w:rsidRDefault="0036533B" w:rsidP="0036533B">
      <w:pPr>
        <w:jc w:val="center"/>
        <w:rPr>
          <w:rFonts w:ascii="Times New Roman" w:hAnsi="Times New Roman" w:cs="Times New Roman"/>
          <w:b/>
          <w:i/>
          <w:iCs/>
          <w:sz w:val="32"/>
          <w:szCs w:val="32"/>
        </w:rPr>
      </w:pPr>
      <w:r w:rsidRPr="0036533B">
        <w:rPr>
          <w:rFonts w:ascii="Times New Roman" w:hAnsi="Times New Roman" w:cs="Times New Roman"/>
          <w:b/>
          <w:i/>
          <w:iCs/>
          <w:sz w:val="32"/>
          <w:szCs w:val="32"/>
        </w:rPr>
        <w:t>"Промышленные и строительные инвестиции"</w:t>
      </w:r>
    </w:p>
    <w:p w:rsidR="0036533B" w:rsidRPr="00560C17" w:rsidRDefault="0036533B" w:rsidP="0036533B">
      <w:pPr>
        <w:pStyle w:val="a5"/>
        <w:spacing w:before="0" w:after="0"/>
        <w:jc w:val="center"/>
        <w:rPr>
          <w:rFonts w:ascii="Times New Roman" w:hAnsi="Times New Roman" w:cs="Times New Roman"/>
          <w:b/>
          <w:bCs/>
          <w:i/>
          <w:sz w:val="32"/>
          <w:szCs w:val="32"/>
        </w:rPr>
      </w:pPr>
    </w:p>
    <w:p w:rsidR="0036533B" w:rsidRPr="00560C17" w:rsidRDefault="0036533B" w:rsidP="0036533B">
      <w:pPr>
        <w:jc w:val="center"/>
        <w:rPr>
          <w:rFonts w:ascii="Times New Roman" w:hAnsi="Times New Roman" w:cs="Times New Roman"/>
          <w:b/>
          <w:bCs/>
          <w:sz w:val="32"/>
          <w:szCs w:val="32"/>
        </w:rPr>
      </w:pPr>
    </w:p>
    <w:p w:rsidR="0036533B" w:rsidRPr="00826869" w:rsidRDefault="0036533B" w:rsidP="0036533B">
      <w:pPr>
        <w:jc w:val="center"/>
        <w:rPr>
          <w:rFonts w:ascii="Times New Roman" w:hAnsi="Times New Roman" w:cs="Times New Roman"/>
          <w:b/>
          <w:bCs/>
        </w:rPr>
      </w:pPr>
    </w:p>
    <w:p w:rsidR="0036533B" w:rsidRPr="00826869" w:rsidRDefault="0036533B" w:rsidP="0036533B">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36533B" w:rsidRDefault="0036533B" w:rsidP="0036533B">
      <w:pPr>
        <w:spacing w:line="360" w:lineRule="auto"/>
        <w:rPr>
          <w:rFonts w:ascii="Times New Roman" w:hAnsi="Times New Roman" w:cs="Times New Roman"/>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rPr>
        <w:t>Решением единственного акционера</w:t>
      </w:r>
    </w:p>
    <w:p w:rsidR="0036533B" w:rsidRPr="001B72F9" w:rsidRDefault="0036533B" w:rsidP="0036533B">
      <w:pPr>
        <w:spacing w:line="360" w:lineRule="auto"/>
        <w:rPr>
          <w:rFonts w:ascii="Times New Roman" w:hAnsi="Times New Roman" w:cs="Times New Roman"/>
        </w:rPr>
      </w:pPr>
      <w:r>
        <w:rPr>
          <w:rFonts w:ascii="Times New Roman" w:hAnsi="Times New Roman" w:cs="Times New Roman"/>
        </w:rPr>
        <w:t xml:space="preserve">                                                                         </w:t>
      </w:r>
      <w:r w:rsidRPr="001B72F9">
        <w:rPr>
          <w:rFonts w:ascii="Times New Roman" w:hAnsi="Times New Roman" w:cs="Times New Roman"/>
        </w:rPr>
        <w:t>ЗАО «</w:t>
      </w:r>
      <w:proofErr w:type="spellStart"/>
      <w:r>
        <w:rPr>
          <w:rFonts w:ascii="Times New Roman" w:hAnsi="Times New Roman" w:cs="Times New Roman"/>
        </w:rPr>
        <w:t>Промстройинвест</w:t>
      </w:r>
      <w:proofErr w:type="spellEnd"/>
      <w:r>
        <w:rPr>
          <w:rFonts w:ascii="Times New Roman" w:hAnsi="Times New Roman" w:cs="Times New Roman"/>
        </w:rPr>
        <w:t xml:space="preserve">»  </w:t>
      </w:r>
      <w:r w:rsidRPr="001B72F9">
        <w:rPr>
          <w:rFonts w:ascii="Times New Roman" w:hAnsi="Times New Roman" w:cs="Times New Roman"/>
        </w:rPr>
        <w:t>№</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rPr>
        <w:t xml:space="preserve"> </w:t>
      </w:r>
      <w:r w:rsidRPr="001B72F9">
        <w:rPr>
          <w:rFonts w:ascii="Times New Roman" w:hAnsi="Times New Roman" w:cs="Times New Roman"/>
        </w:rPr>
        <w:t xml:space="preserve">от  </w:t>
      </w:r>
      <w:r>
        <w:rPr>
          <w:rFonts w:ascii="Times New Roman" w:hAnsi="Times New Roman" w:cs="Times New Roman"/>
        </w:rPr>
        <w:t>___.____</w:t>
      </w:r>
      <w:r w:rsidRPr="001B72F9">
        <w:rPr>
          <w:rFonts w:ascii="Times New Roman" w:hAnsi="Times New Roman" w:cs="Times New Roman"/>
        </w:rPr>
        <w:t>201</w:t>
      </w:r>
      <w:r>
        <w:rPr>
          <w:rFonts w:ascii="Times New Roman" w:hAnsi="Times New Roman" w:cs="Times New Roman"/>
        </w:rPr>
        <w:t>2</w:t>
      </w:r>
      <w:r w:rsidRPr="001B72F9">
        <w:rPr>
          <w:rFonts w:ascii="Times New Roman" w:hAnsi="Times New Roman" w:cs="Times New Roman"/>
        </w:rPr>
        <w:t xml:space="preserve"> г. </w:t>
      </w:r>
    </w:p>
    <w:p w:rsidR="0036533B" w:rsidRPr="001B72F9" w:rsidRDefault="0036533B" w:rsidP="0036533B">
      <w:pPr>
        <w:pStyle w:val="33"/>
        <w:rPr>
          <w:rFonts w:ascii="Times New Roman" w:hAnsi="Times New Roman" w:cs="Times New Roman"/>
          <w:sz w:val="24"/>
          <w:szCs w:val="24"/>
        </w:rPr>
      </w:pPr>
    </w:p>
    <w:p w:rsidR="0036533B" w:rsidRPr="0036533B" w:rsidRDefault="0036533B" w:rsidP="0036533B">
      <w:pPr>
        <w:pStyle w:val="33"/>
        <w:rPr>
          <w:rFonts w:ascii="Times New Roman" w:hAnsi="Times New Roman" w:cs="Times New Roman"/>
          <w:sz w:val="24"/>
          <w:szCs w:val="24"/>
        </w:rPr>
      </w:pPr>
      <w:r>
        <w:rPr>
          <w:rFonts w:ascii="Times New Roman" w:hAnsi="Times New Roman" w:cs="Times New Roman"/>
          <w:sz w:val="24"/>
          <w:szCs w:val="24"/>
        </w:rPr>
        <w:t xml:space="preserve">                                                                                          ______</w:t>
      </w:r>
      <w:r w:rsidRPr="001B72F9">
        <w:rPr>
          <w:rFonts w:ascii="Times New Roman" w:hAnsi="Times New Roman" w:cs="Times New Roman"/>
          <w:sz w:val="24"/>
          <w:szCs w:val="24"/>
        </w:rPr>
        <w:t>__</w:t>
      </w:r>
      <w:r>
        <w:rPr>
          <w:rFonts w:ascii="Times New Roman" w:hAnsi="Times New Roman" w:cs="Times New Roman"/>
          <w:sz w:val="24"/>
          <w:szCs w:val="24"/>
        </w:rPr>
        <w:t>_____________</w:t>
      </w:r>
      <w:r w:rsidRPr="0036533B">
        <w:rPr>
          <w:b/>
          <w:bCs/>
        </w:rPr>
        <w:t xml:space="preserve"> </w:t>
      </w:r>
      <w:r w:rsidRPr="0036533B">
        <w:rPr>
          <w:rFonts w:ascii="Times New Roman" w:hAnsi="Times New Roman" w:cs="Times New Roman"/>
          <w:bCs/>
          <w:sz w:val="24"/>
          <w:szCs w:val="24"/>
        </w:rPr>
        <w:t>Л.А. Старикова</w:t>
      </w:r>
    </w:p>
    <w:p w:rsidR="0036533B" w:rsidRPr="00826869" w:rsidRDefault="0036533B" w:rsidP="0036533B">
      <w:pPr>
        <w:jc w:val="center"/>
        <w:rPr>
          <w:rFonts w:ascii="Times New Roman" w:hAnsi="Times New Roman" w:cs="Times New Roman"/>
        </w:rPr>
      </w:pPr>
    </w:p>
    <w:p w:rsidR="0036533B" w:rsidRPr="00826869" w:rsidRDefault="0036533B" w:rsidP="0036533B">
      <w:pPr>
        <w:jc w:val="right"/>
        <w:rPr>
          <w:rFonts w:ascii="Times New Roman" w:hAnsi="Times New Roman" w:cs="Times New Roman"/>
        </w:rPr>
      </w:pPr>
    </w:p>
    <w:p w:rsidR="0036533B" w:rsidRPr="00826869" w:rsidRDefault="0036533B" w:rsidP="0036533B">
      <w:pPr>
        <w:jc w:val="right"/>
        <w:rPr>
          <w:rFonts w:ascii="Times New Roman" w:hAnsi="Times New Roman" w:cs="Times New Roman"/>
        </w:rPr>
      </w:pPr>
    </w:p>
    <w:p w:rsidR="0036533B" w:rsidRPr="00826869" w:rsidRDefault="0036533B" w:rsidP="0036533B">
      <w:pPr>
        <w:jc w:val="center"/>
        <w:rPr>
          <w:rFonts w:ascii="Times New Roman" w:hAnsi="Times New Roman" w:cs="Times New Roman"/>
        </w:rPr>
      </w:pPr>
    </w:p>
    <w:p w:rsidR="0036533B" w:rsidRPr="00826869" w:rsidRDefault="0036533B" w:rsidP="0036533B">
      <w:pPr>
        <w:jc w:val="right"/>
        <w:rPr>
          <w:rFonts w:ascii="Times New Roman" w:hAnsi="Times New Roman" w:cs="Times New Roman"/>
          <w:shadow/>
        </w:rPr>
      </w:pPr>
    </w:p>
    <w:p w:rsidR="0036533B" w:rsidRPr="00826869" w:rsidRDefault="0036533B" w:rsidP="0036533B">
      <w:pPr>
        <w:jc w:val="right"/>
        <w:rPr>
          <w:rFonts w:ascii="Times New Roman" w:hAnsi="Times New Roman" w:cs="Times New Roman"/>
        </w:rPr>
      </w:pPr>
    </w:p>
    <w:p w:rsidR="0036533B" w:rsidRPr="00826869" w:rsidRDefault="0036533B" w:rsidP="0036533B">
      <w:pPr>
        <w:jc w:val="right"/>
        <w:rPr>
          <w:rFonts w:ascii="Times New Roman" w:hAnsi="Times New Roman" w:cs="Times New Roman"/>
        </w:rPr>
      </w:pPr>
    </w:p>
    <w:p w:rsidR="0036533B" w:rsidRPr="002A4CA2" w:rsidRDefault="0036533B" w:rsidP="0036533B">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36533B" w:rsidRPr="00181D23" w:rsidRDefault="0036533B" w:rsidP="0036533B">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36533B" w:rsidRPr="00181D23" w:rsidRDefault="0036533B" w:rsidP="0036533B">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36533B" w:rsidRPr="00181D23" w:rsidRDefault="0036533B" w:rsidP="0036533B">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36533B" w:rsidRPr="00826869" w:rsidRDefault="0036533B" w:rsidP="0036533B">
      <w:pPr>
        <w:jc w:val="center"/>
        <w:rPr>
          <w:rFonts w:ascii="Times New Roman" w:hAnsi="Times New Roman" w:cs="Times New Roman"/>
          <w:b/>
          <w:bCs/>
        </w:rPr>
      </w:pPr>
    </w:p>
    <w:p w:rsidR="0036533B" w:rsidRPr="00826869" w:rsidRDefault="0036533B" w:rsidP="0036533B">
      <w:pPr>
        <w:jc w:val="center"/>
        <w:rPr>
          <w:rFonts w:ascii="Times New Roman" w:hAnsi="Times New Roman" w:cs="Times New Roman"/>
          <w:b/>
          <w:bCs/>
        </w:rPr>
      </w:pPr>
    </w:p>
    <w:p w:rsidR="0036533B" w:rsidRPr="00826869" w:rsidRDefault="0036533B" w:rsidP="0036533B">
      <w:pPr>
        <w:jc w:val="center"/>
        <w:rPr>
          <w:rFonts w:ascii="Times New Roman" w:hAnsi="Times New Roman" w:cs="Times New Roman"/>
          <w:b/>
          <w:bCs/>
        </w:rPr>
      </w:pPr>
    </w:p>
    <w:p w:rsidR="0036533B" w:rsidRPr="00826869" w:rsidRDefault="0036533B" w:rsidP="0036533B">
      <w:pPr>
        <w:jc w:val="center"/>
        <w:rPr>
          <w:rFonts w:ascii="Times New Roman" w:hAnsi="Times New Roman" w:cs="Times New Roman"/>
          <w:b/>
          <w:bCs/>
        </w:rPr>
      </w:pPr>
    </w:p>
    <w:p w:rsidR="0036533B" w:rsidRPr="00826869" w:rsidRDefault="0036533B" w:rsidP="0036533B">
      <w:pPr>
        <w:jc w:val="center"/>
        <w:rPr>
          <w:rFonts w:ascii="Times New Roman" w:hAnsi="Times New Roman" w:cs="Times New Roman"/>
          <w:b/>
          <w:bCs/>
        </w:rPr>
      </w:pPr>
    </w:p>
    <w:p w:rsidR="0036533B" w:rsidRPr="00826869" w:rsidRDefault="0036533B" w:rsidP="0036533B">
      <w:pPr>
        <w:jc w:val="center"/>
        <w:rPr>
          <w:rFonts w:ascii="Times New Roman" w:hAnsi="Times New Roman" w:cs="Times New Roman"/>
          <w:b/>
          <w:bCs/>
        </w:rPr>
      </w:pPr>
    </w:p>
    <w:p w:rsidR="0036533B" w:rsidRDefault="0036533B" w:rsidP="0036533B">
      <w:pPr>
        <w:jc w:val="center"/>
        <w:rPr>
          <w:rFonts w:ascii="Times New Roman" w:hAnsi="Times New Roman" w:cs="Times New Roman"/>
          <w:b/>
          <w:bCs/>
        </w:rPr>
      </w:pPr>
    </w:p>
    <w:p w:rsidR="0036533B" w:rsidRDefault="0036533B" w:rsidP="0036533B">
      <w:pPr>
        <w:jc w:val="center"/>
        <w:rPr>
          <w:rFonts w:ascii="Times New Roman" w:hAnsi="Times New Roman" w:cs="Times New Roman"/>
          <w:b/>
          <w:bCs/>
        </w:rPr>
      </w:pPr>
    </w:p>
    <w:p w:rsidR="0036533B" w:rsidRDefault="0036533B" w:rsidP="0036533B">
      <w:pPr>
        <w:jc w:val="center"/>
        <w:rPr>
          <w:rFonts w:ascii="Times New Roman" w:hAnsi="Times New Roman" w:cs="Times New Roman"/>
          <w:b/>
          <w:bCs/>
        </w:rPr>
      </w:pPr>
    </w:p>
    <w:p w:rsidR="0036533B" w:rsidRDefault="0036533B" w:rsidP="0036533B">
      <w:pPr>
        <w:jc w:val="center"/>
        <w:rPr>
          <w:rFonts w:ascii="Times New Roman" w:hAnsi="Times New Roman" w:cs="Times New Roman"/>
          <w:b/>
          <w:bCs/>
        </w:rPr>
      </w:pPr>
    </w:p>
    <w:p w:rsidR="0036533B" w:rsidRDefault="0036533B" w:rsidP="0036533B">
      <w:pPr>
        <w:jc w:val="center"/>
        <w:rPr>
          <w:rFonts w:ascii="Times New Roman" w:hAnsi="Times New Roman" w:cs="Times New Roman"/>
          <w:b/>
          <w:bCs/>
        </w:rPr>
      </w:pPr>
    </w:p>
    <w:p w:rsidR="0036533B" w:rsidRDefault="0036533B" w:rsidP="0036533B">
      <w:pPr>
        <w:jc w:val="center"/>
        <w:rPr>
          <w:rFonts w:ascii="Times New Roman" w:hAnsi="Times New Roman" w:cs="Times New Roman"/>
          <w:b/>
          <w:bCs/>
        </w:rPr>
      </w:pPr>
    </w:p>
    <w:p w:rsidR="0036533B" w:rsidRDefault="0036533B" w:rsidP="0036533B">
      <w:pPr>
        <w:jc w:val="center"/>
        <w:rPr>
          <w:rFonts w:ascii="Times New Roman" w:hAnsi="Times New Roman" w:cs="Times New Roman"/>
          <w:b/>
          <w:bCs/>
        </w:rPr>
      </w:pPr>
    </w:p>
    <w:p w:rsidR="0036533B" w:rsidRDefault="0036533B" w:rsidP="0036533B">
      <w:pPr>
        <w:jc w:val="center"/>
        <w:rPr>
          <w:rFonts w:ascii="Times New Roman" w:hAnsi="Times New Roman" w:cs="Times New Roman"/>
          <w:b/>
          <w:bCs/>
        </w:rPr>
      </w:pPr>
    </w:p>
    <w:p w:rsidR="0036533B" w:rsidRDefault="0036533B" w:rsidP="0036533B">
      <w:pPr>
        <w:jc w:val="center"/>
        <w:rPr>
          <w:rFonts w:ascii="Times New Roman" w:hAnsi="Times New Roman" w:cs="Times New Roman"/>
          <w:b/>
          <w:bCs/>
        </w:rPr>
      </w:pPr>
    </w:p>
    <w:p w:rsidR="0036533B" w:rsidRDefault="0036533B" w:rsidP="0036533B">
      <w:pPr>
        <w:jc w:val="center"/>
        <w:rPr>
          <w:rFonts w:ascii="Times New Roman" w:hAnsi="Times New Roman" w:cs="Times New Roman"/>
          <w:b/>
          <w:bCs/>
        </w:rPr>
      </w:pPr>
    </w:p>
    <w:p w:rsidR="0036533B" w:rsidRDefault="0036533B" w:rsidP="0036533B">
      <w:pPr>
        <w:jc w:val="center"/>
        <w:rPr>
          <w:rFonts w:ascii="Times New Roman" w:hAnsi="Times New Roman" w:cs="Times New Roman"/>
          <w:b/>
          <w:bCs/>
        </w:rPr>
      </w:pPr>
    </w:p>
    <w:p w:rsidR="0036533B" w:rsidRPr="00826869" w:rsidRDefault="0036533B" w:rsidP="0036533B">
      <w:pPr>
        <w:jc w:val="center"/>
        <w:rPr>
          <w:rFonts w:ascii="Times New Roman" w:hAnsi="Times New Roman" w:cs="Times New Roman"/>
          <w:b/>
          <w:bCs/>
        </w:rPr>
      </w:pPr>
    </w:p>
    <w:p w:rsidR="0036533B" w:rsidRPr="00826869" w:rsidRDefault="0036533B" w:rsidP="0036533B">
      <w:pPr>
        <w:pStyle w:val="2"/>
        <w:rPr>
          <w:rFonts w:ascii="Times New Roman" w:hAnsi="Times New Roman" w:cs="Times New Roman"/>
          <w:sz w:val="24"/>
        </w:rPr>
      </w:pPr>
      <w:r>
        <w:rPr>
          <w:rFonts w:ascii="Times New Roman" w:hAnsi="Times New Roman" w:cs="Times New Roman"/>
          <w:sz w:val="24"/>
        </w:rPr>
        <w:t>ОРЕЛ</w:t>
      </w:r>
    </w:p>
    <w:p w:rsidR="0036533B" w:rsidRPr="00826869" w:rsidRDefault="0036533B" w:rsidP="0036533B">
      <w:pPr>
        <w:jc w:val="center"/>
        <w:rPr>
          <w:rFonts w:ascii="Times New Roman" w:hAnsi="Times New Roman" w:cs="Times New Roman"/>
          <w:b/>
          <w:bCs/>
        </w:rPr>
      </w:pPr>
      <w:r w:rsidRPr="00826869">
        <w:rPr>
          <w:rFonts w:ascii="Times New Roman" w:hAnsi="Times New Roman" w:cs="Times New Roman"/>
          <w:b/>
          <w:bCs/>
        </w:rPr>
        <w:t>2012 г.</w:t>
      </w:r>
    </w:p>
    <w:p w:rsidR="0036533B" w:rsidRPr="00826869" w:rsidRDefault="0036533B" w:rsidP="0036533B">
      <w:pPr>
        <w:rPr>
          <w:rFonts w:ascii="Times New Roman" w:hAnsi="Times New Roman" w:cs="Times New Roman"/>
        </w:rPr>
        <w:sectPr w:rsidR="0036533B" w:rsidRPr="00826869">
          <w:pgSz w:w="11906" w:h="16838"/>
          <w:pgMar w:top="1355" w:right="851" w:bottom="1534" w:left="1418" w:header="1079" w:footer="1258" w:gutter="0"/>
          <w:cols w:space="720"/>
          <w:docGrid w:linePitch="360" w:charSpace="6143"/>
        </w:sectPr>
      </w:pPr>
    </w:p>
    <w:p w:rsidR="0036533B" w:rsidRPr="00560C17" w:rsidRDefault="0036533B" w:rsidP="0036533B">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36533B" w:rsidRPr="00560C17" w:rsidRDefault="0036533B" w:rsidP="0036533B">
      <w:pPr>
        <w:ind w:left="357"/>
        <w:jc w:val="both"/>
        <w:rPr>
          <w:rFonts w:ascii="Times New Roman" w:hAnsi="Times New Roman" w:cs="Times New Roman"/>
          <w:b/>
          <w:bCs/>
          <w:sz w:val="22"/>
          <w:szCs w:val="22"/>
        </w:rPr>
      </w:pP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w:t>
      </w:r>
      <w:proofErr w:type="spellStart"/>
      <w:r w:rsidRPr="00560C17">
        <w:rPr>
          <w:rFonts w:ascii="Times New Roman" w:hAnsi="Times New Roman" w:cs="Times New Roman"/>
          <w:sz w:val="22"/>
          <w:szCs w:val="22"/>
        </w:rPr>
        <w:t>пс</w:t>
      </w:r>
      <w:proofErr w:type="spellEnd"/>
      <w:r w:rsidRPr="00560C17">
        <w:rPr>
          <w:rFonts w:ascii="Times New Roman" w:hAnsi="Times New Roman" w:cs="Times New Roman"/>
          <w:sz w:val="22"/>
          <w:szCs w:val="22"/>
        </w:rPr>
        <w:t xml:space="preserve">; </w:t>
      </w: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w:t>
      </w:r>
      <w:proofErr w:type="spellStart"/>
      <w:r w:rsidRPr="00560C17">
        <w:rPr>
          <w:rFonts w:ascii="Times New Roman" w:hAnsi="Times New Roman" w:cs="Times New Roman"/>
          <w:bCs/>
          <w:sz w:val="22"/>
          <w:szCs w:val="22"/>
        </w:rPr>
        <w:t>пз-н</w:t>
      </w:r>
      <w:proofErr w:type="spellEnd"/>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w:t>
      </w:r>
      <w:proofErr w:type="spellStart"/>
      <w:r w:rsidRPr="00560C17">
        <w:rPr>
          <w:rFonts w:ascii="Times New Roman" w:hAnsi="Times New Roman" w:cs="Times New Roman"/>
          <w:sz w:val="22"/>
          <w:szCs w:val="22"/>
        </w:rPr>
        <w:t>пз-н</w:t>
      </w:r>
      <w:proofErr w:type="spellEnd"/>
      <w:r w:rsidRPr="00560C17">
        <w:rPr>
          <w:rFonts w:ascii="Times New Roman" w:hAnsi="Times New Roman" w:cs="Times New Roman"/>
          <w:sz w:val="22"/>
          <w:szCs w:val="22"/>
        </w:rPr>
        <w:t xml:space="preserve"> ,</w:t>
      </w: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sz w:val="22"/>
          <w:szCs w:val="22"/>
        </w:rPr>
        <w:t>Настоящие Правила регламентируют деятельность эмитента ЗАО  «</w:t>
      </w:r>
      <w:r>
        <w:rPr>
          <w:rFonts w:ascii="Times New Roman" w:hAnsi="Times New Roman" w:cs="Times New Roman"/>
          <w:sz w:val="22"/>
          <w:szCs w:val="22"/>
        </w:rPr>
        <w:t>Промстройинвест</w:t>
      </w:r>
      <w:r w:rsidRPr="00560C17">
        <w:rPr>
          <w:rFonts w:ascii="Times New Roman" w:hAnsi="Times New Roman" w:cs="Times New Roman"/>
          <w:sz w:val="22"/>
          <w:szCs w:val="22"/>
        </w:rPr>
        <w:t>» (далее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36533B" w:rsidRPr="00560C17" w:rsidRDefault="0036533B" w:rsidP="0036533B">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36533B" w:rsidRPr="00560C17" w:rsidRDefault="0036533B" w:rsidP="0036533B">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36533B" w:rsidRPr="004A4280" w:rsidRDefault="0036533B" w:rsidP="0036533B">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36533B" w:rsidRPr="00560C17" w:rsidRDefault="0036533B" w:rsidP="0036533B">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36533B" w:rsidRPr="00560C17" w:rsidRDefault="0036533B" w:rsidP="0036533B">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6533B" w:rsidRPr="00560C17" w:rsidRDefault="0036533B" w:rsidP="0036533B">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36533B" w:rsidRPr="00560C17" w:rsidRDefault="0036533B" w:rsidP="0036533B">
      <w:pPr>
        <w:ind w:left="900"/>
        <w:jc w:val="both"/>
        <w:rPr>
          <w:rFonts w:ascii="Times New Roman" w:hAnsi="Times New Roman" w:cs="Times New Roman"/>
          <w:b/>
          <w:bCs/>
          <w:sz w:val="22"/>
          <w:szCs w:val="22"/>
        </w:rPr>
      </w:pPr>
    </w:p>
    <w:p w:rsidR="0036533B" w:rsidRPr="00560C17" w:rsidRDefault="0036533B" w:rsidP="0036533B">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36533B" w:rsidRPr="00560C17" w:rsidRDefault="0036533B" w:rsidP="0036533B">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36533B" w:rsidRPr="00560C17" w:rsidRDefault="0036533B" w:rsidP="0036533B">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36533B" w:rsidRPr="00560C17" w:rsidRDefault="0036533B" w:rsidP="0036533B">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36533B" w:rsidRPr="00560C17" w:rsidRDefault="0036533B" w:rsidP="0036533B">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36533B" w:rsidRPr="00560C17" w:rsidRDefault="0036533B" w:rsidP="0036533B">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36533B" w:rsidRPr="00560C17" w:rsidRDefault="0036533B" w:rsidP="0036533B">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36533B" w:rsidRPr="00560C17" w:rsidRDefault="0036533B" w:rsidP="0036533B">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36533B" w:rsidRPr="00560C17" w:rsidRDefault="0036533B" w:rsidP="0036533B">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36533B" w:rsidRPr="00560C17" w:rsidRDefault="0036533B" w:rsidP="0036533B">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36533B" w:rsidRPr="00560C17" w:rsidRDefault="0036533B" w:rsidP="0036533B">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36533B" w:rsidRPr="00560C17" w:rsidRDefault="0036533B" w:rsidP="0036533B">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36533B" w:rsidRPr="00560C17" w:rsidRDefault="0036533B" w:rsidP="0036533B">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36533B" w:rsidRPr="00560C17" w:rsidRDefault="0036533B" w:rsidP="0036533B">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36533B" w:rsidRPr="00560C17" w:rsidRDefault="0036533B" w:rsidP="0036533B">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36533B" w:rsidRPr="00560C17" w:rsidRDefault="0036533B" w:rsidP="0036533B">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36533B" w:rsidRPr="00560C17" w:rsidRDefault="0036533B" w:rsidP="0036533B">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36533B" w:rsidRPr="00560C17" w:rsidRDefault="0036533B" w:rsidP="0036533B">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36533B" w:rsidRPr="00560C17" w:rsidRDefault="0036533B" w:rsidP="0036533B">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36533B" w:rsidRPr="00560C17" w:rsidRDefault="0036533B" w:rsidP="0036533B">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36533B" w:rsidRPr="00560C17" w:rsidRDefault="0036533B" w:rsidP="0036533B">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36533B" w:rsidRPr="00560C17" w:rsidRDefault="0036533B" w:rsidP="0036533B">
      <w:pPr>
        <w:ind w:firstLine="360"/>
        <w:jc w:val="both"/>
        <w:rPr>
          <w:rFonts w:ascii="Times New Roman" w:hAnsi="Times New Roman" w:cs="Times New Roman"/>
          <w:color w:val="000000"/>
          <w:sz w:val="22"/>
          <w:szCs w:val="22"/>
        </w:rPr>
      </w:pPr>
    </w:p>
    <w:p w:rsidR="0036533B" w:rsidRPr="00560C17" w:rsidRDefault="0036533B" w:rsidP="0036533B">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36533B" w:rsidRPr="00560C17" w:rsidRDefault="0036533B" w:rsidP="0036533B">
      <w:pPr>
        <w:jc w:val="both"/>
        <w:rPr>
          <w:rFonts w:ascii="Times New Roman" w:hAnsi="Times New Roman" w:cs="Times New Roman"/>
          <w:b/>
          <w:bCs/>
          <w:sz w:val="22"/>
          <w:szCs w:val="22"/>
          <w:u w:val="single"/>
        </w:rPr>
      </w:pPr>
    </w:p>
    <w:p w:rsidR="0036533B" w:rsidRPr="00560C17" w:rsidRDefault="0036533B" w:rsidP="0036533B">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36533B" w:rsidRPr="00560C17" w:rsidRDefault="0036533B" w:rsidP="0036533B">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36533B" w:rsidRPr="00560C17" w:rsidRDefault="0036533B" w:rsidP="0036533B">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36533B" w:rsidRPr="00560C17" w:rsidRDefault="0036533B" w:rsidP="0036533B">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36533B" w:rsidRPr="00560C17" w:rsidRDefault="0036533B" w:rsidP="0036533B">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36533B" w:rsidRPr="00560C17" w:rsidRDefault="0036533B" w:rsidP="0036533B">
      <w:pPr>
        <w:jc w:val="both"/>
        <w:rPr>
          <w:rFonts w:ascii="Times New Roman" w:hAnsi="Times New Roman" w:cs="Times New Roman"/>
          <w:b/>
          <w:bCs/>
          <w:sz w:val="22"/>
          <w:szCs w:val="22"/>
          <w:shd w:val="clear" w:color="auto" w:fill="00FFFF"/>
        </w:rPr>
      </w:pPr>
    </w:p>
    <w:p w:rsidR="0036533B" w:rsidRPr="00560C17" w:rsidRDefault="0036533B" w:rsidP="0036533B">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36533B" w:rsidRPr="00560C17" w:rsidRDefault="0036533B" w:rsidP="0036533B">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36533B" w:rsidRPr="00560C17" w:rsidRDefault="0036533B" w:rsidP="0036533B">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36533B" w:rsidRPr="00560C17" w:rsidRDefault="0036533B" w:rsidP="0036533B">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36533B" w:rsidRPr="00560C17" w:rsidRDefault="0036533B" w:rsidP="0036533B">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36533B" w:rsidRPr="00560C17" w:rsidRDefault="0036533B" w:rsidP="0036533B">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36533B" w:rsidRPr="00560C17" w:rsidRDefault="0036533B" w:rsidP="0036533B">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36533B" w:rsidRPr="00560C17" w:rsidRDefault="0036533B" w:rsidP="0036533B">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36533B" w:rsidRPr="00560C17" w:rsidRDefault="0036533B" w:rsidP="0036533B">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36533B" w:rsidRPr="00560C17" w:rsidRDefault="0036533B" w:rsidP="0036533B">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36533B" w:rsidRPr="00560C17" w:rsidRDefault="0036533B" w:rsidP="0036533B">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36533B" w:rsidRPr="00560C17" w:rsidRDefault="0036533B" w:rsidP="0036533B">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36533B" w:rsidRPr="00560C17" w:rsidRDefault="0036533B" w:rsidP="0036533B">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36533B" w:rsidRPr="00560C17" w:rsidRDefault="0036533B" w:rsidP="0036533B">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36533B" w:rsidRPr="00560C17" w:rsidRDefault="0036533B" w:rsidP="0036533B">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36533B" w:rsidRPr="00560C17" w:rsidRDefault="0036533B" w:rsidP="0036533B">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36533B" w:rsidRPr="00560C17" w:rsidRDefault="0036533B" w:rsidP="0036533B">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36533B" w:rsidRPr="00560C17" w:rsidRDefault="0036533B" w:rsidP="0036533B">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36533B" w:rsidRPr="00560C17" w:rsidRDefault="0036533B" w:rsidP="0036533B">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36533B" w:rsidRPr="00560C17" w:rsidRDefault="0036533B" w:rsidP="0036533B">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36533B" w:rsidRPr="00560C17" w:rsidRDefault="0036533B" w:rsidP="0036533B">
      <w:pPr>
        <w:ind w:left="360"/>
        <w:jc w:val="both"/>
        <w:rPr>
          <w:rFonts w:ascii="Times New Roman" w:hAnsi="Times New Roman" w:cs="Times New Roman"/>
          <w:b/>
          <w:bCs/>
          <w:i/>
          <w:iCs/>
          <w:sz w:val="22"/>
          <w:szCs w:val="22"/>
        </w:rPr>
      </w:pP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36533B" w:rsidRPr="00560C17" w:rsidRDefault="0036533B" w:rsidP="0036533B">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36533B" w:rsidRPr="00560C17" w:rsidRDefault="0036533B" w:rsidP="0036533B">
      <w:pPr>
        <w:ind w:firstLine="720"/>
        <w:jc w:val="both"/>
        <w:rPr>
          <w:rFonts w:ascii="Times New Roman" w:hAnsi="Times New Roman" w:cs="Times New Roman"/>
          <w:bCs/>
          <w:iCs/>
          <w:sz w:val="22"/>
          <w:szCs w:val="22"/>
        </w:rPr>
      </w:pPr>
    </w:p>
    <w:p w:rsidR="0036533B" w:rsidRPr="00560C17" w:rsidRDefault="0036533B" w:rsidP="0036533B">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36533B" w:rsidRPr="00560C17" w:rsidRDefault="0036533B" w:rsidP="0036533B">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36533B" w:rsidRPr="00560C17" w:rsidRDefault="0036533B" w:rsidP="0036533B">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36533B" w:rsidRPr="00560C17" w:rsidRDefault="0036533B" w:rsidP="0036533B">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36533B" w:rsidRPr="00560C17" w:rsidRDefault="0036533B" w:rsidP="0036533B">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36533B" w:rsidRPr="00560C17" w:rsidRDefault="0036533B" w:rsidP="0036533B">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36533B" w:rsidRPr="00560C17" w:rsidRDefault="0036533B" w:rsidP="0036533B">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36533B" w:rsidRPr="00560C17" w:rsidRDefault="0036533B" w:rsidP="0036533B">
      <w:pPr>
        <w:jc w:val="both"/>
        <w:rPr>
          <w:rFonts w:ascii="Times New Roman" w:hAnsi="Times New Roman" w:cs="Times New Roman"/>
          <w:sz w:val="22"/>
          <w:szCs w:val="22"/>
          <w:u w:val="single"/>
        </w:rPr>
      </w:pP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36533B" w:rsidRPr="00560C17" w:rsidRDefault="0036533B" w:rsidP="0036533B">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36533B" w:rsidRPr="00560C17" w:rsidRDefault="0036533B" w:rsidP="0036533B">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36533B" w:rsidRPr="00560C17" w:rsidRDefault="0036533B" w:rsidP="0036533B">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36533B" w:rsidRPr="00560C17" w:rsidRDefault="0036533B" w:rsidP="0036533B">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36533B" w:rsidRPr="00560C17" w:rsidRDefault="0036533B" w:rsidP="0036533B">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36533B" w:rsidRPr="00560C17" w:rsidRDefault="0036533B" w:rsidP="0036533B">
      <w:pPr>
        <w:jc w:val="both"/>
        <w:rPr>
          <w:rFonts w:ascii="Times New Roman" w:hAnsi="Times New Roman" w:cs="Times New Roman"/>
          <w:sz w:val="22"/>
          <w:szCs w:val="22"/>
          <w:u w:val="single"/>
        </w:rPr>
      </w:pP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36533B" w:rsidRPr="00560C17" w:rsidRDefault="0036533B" w:rsidP="0036533B">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36533B" w:rsidRPr="00560C17" w:rsidRDefault="0036533B" w:rsidP="0036533B">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36533B" w:rsidRPr="00560C17" w:rsidRDefault="0036533B" w:rsidP="0036533B">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36533B" w:rsidRPr="00560C17" w:rsidRDefault="0036533B" w:rsidP="0036533B">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36533B" w:rsidRPr="00560C17" w:rsidRDefault="0036533B" w:rsidP="0036533B">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36533B" w:rsidRPr="00560C17" w:rsidRDefault="0036533B" w:rsidP="0036533B">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36533B" w:rsidRPr="00560C17" w:rsidRDefault="0036533B" w:rsidP="0036533B">
      <w:pPr>
        <w:ind w:left="360"/>
        <w:jc w:val="both"/>
        <w:rPr>
          <w:rFonts w:ascii="Times New Roman" w:hAnsi="Times New Roman" w:cs="Times New Roman"/>
          <w:bCs/>
          <w:sz w:val="22"/>
          <w:szCs w:val="22"/>
        </w:rPr>
      </w:pP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36533B" w:rsidRPr="00560C17" w:rsidRDefault="0036533B" w:rsidP="0036533B">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36533B" w:rsidRPr="00560C17" w:rsidRDefault="0036533B" w:rsidP="0036533B">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36533B" w:rsidRPr="00560C17" w:rsidRDefault="0036533B" w:rsidP="0036533B">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36533B" w:rsidRPr="00560C17" w:rsidRDefault="0036533B" w:rsidP="0036533B">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36533B" w:rsidRPr="00560C17" w:rsidRDefault="0036533B" w:rsidP="0036533B">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36533B" w:rsidRPr="00560C17" w:rsidRDefault="0036533B" w:rsidP="0036533B">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6533B" w:rsidRPr="00560C17" w:rsidRDefault="0036533B" w:rsidP="0036533B">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6533B" w:rsidRPr="00560C17" w:rsidRDefault="0036533B" w:rsidP="0036533B">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36533B" w:rsidRPr="00560C17" w:rsidRDefault="0036533B" w:rsidP="0036533B">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36533B" w:rsidRPr="00560C17" w:rsidRDefault="0036533B" w:rsidP="0036533B">
      <w:pPr>
        <w:jc w:val="both"/>
        <w:rPr>
          <w:rFonts w:ascii="Times New Roman" w:hAnsi="Times New Roman" w:cs="Times New Roman"/>
          <w:sz w:val="22"/>
          <w:szCs w:val="22"/>
          <w:u w:val="single"/>
        </w:rPr>
      </w:pP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36533B" w:rsidRPr="00560C17" w:rsidRDefault="0036533B" w:rsidP="0036533B">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36533B" w:rsidRPr="00560C17" w:rsidRDefault="0036533B" w:rsidP="0036533B">
      <w:pPr>
        <w:ind w:firstLine="360"/>
        <w:jc w:val="both"/>
        <w:rPr>
          <w:rFonts w:ascii="Times New Roman" w:hAnsi="Times New Roman" w:cs="Times New Roman"/>
          <w:sz w:val="22"/>
          <w:szCs w:val="22"/>
        </w:rPr>
      </w:pPr>
    </w:p>
    <w:p w:rsidR="0036533B" w:rsidRPr="00560C17" w:rsidRDefault="0036533B" w:rsidP="0036533B">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36533B" w:rsidRPr="00560C17" w:rsidRDefault="0036533B" w:rsidP="0036533B">
      <w:pPr>
        <w:jc w:val="both"/>
        <w:rPr>
          <w:rFonts w:ascii="Times New Roman" w:hAnsi="Times New Roman" w:cs="Times New Roman"/>
          <w:sz w:val="22"/>
          <w:szCs w:val="22"/>
          <w:u w:val="single"/>
        </w:rPr>
      </w:pPr>
    </w:p>
    <w:p w:rsidR="0036533B" w:rsidRPr="00560C17" w:rsidRDefault="0036533B" w:rsidP="0036533B">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36533B" w:rsidRPr="00560C17" w:rsidRDefault="0036533B" w:rsidP="0036533B">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36533B" w:rsidRPr="00560C17" w:rsidRDefault="0036533B" w:rsidP="0036533B">
      <w:pPr>
        <w:ind w:left="708"/>
        <w:jc w:val="both"/>
        <w:rPr>
          <w:rFonts w:ascii="Times New Roman" w:hAnsi="Times New Roman" w:cs="Times New Roman"/>
          <w:sz w:val="22"/>
          <w:szCs w:val="22"/>
        </w:rPr>
      </w:pPr>
    </w:p>
    <w:p w:rsidR="0036533B" w:rsidRPr="00560C17" w:rsidRDefault="0036533B" w:rsidP="0036533B">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36533B" w:rsidRPr="00560C17" w:rsidRDefault="0036533B" w:rsidP="0036533B">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36533B" w:rsidRPr="00560C17" w:rsidRDefault="0036533B" w:rsidP="0036533B">
      <w:pPr>
        <w:ind w:firstLine="360"/>
        <w:jc w:val="both"/>
        <w:rPr>
          <w:rFonts w:ascii="Times New Roman" w:hAnsi="Times New Roman" w:cs="Times New Roman"/>
          <w:sz w:val="22"/>
          <w:szCs w:val="22"/>
        </w:rPr>
      </w:pPr>
    </w:p>
    <w:p w:rsidR="0036533B" w:rsidRPr="00560C17" w:rsidRDefault="0036533B" w:rsidP="0036533B">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36533B" w:rsidRPr="00560C17" w:rsidRDefault="0036533B" w:rsidP="0036533B">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6533B" w:rsidRPr="00560C17" w:rsidRDefault="0036533B" w:rsidP="0036533B">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6533B" w:rsidRPr="00560C17" w:rsidRDefault="0036533B" w:rsidP="0036533B">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6533B" w:rsidRPr="00560C17" w:rsidRDefault="0036533B" w:rsidP="0036533B">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36533B" w:rsidRPr="00560C17" w:rsidRDefault="0036533B" w:rsidP="0036533B">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36533B" w:rsidRPr="00560C17" w:rsidRDefault="0036533B" w:rsidP="0036533B">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36533B" w:rsidRPr="00560C17" w:rsidRDefault="0036533B" w:rsidP="0036533B">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36533B" w:rsidRPr="00560C17" w:rsidRDefault="0036533B" w:rsidP="0036533B">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36533B" w:rsidRPr="00560C17" w:rsidRDefault="0036533B" w:rsidP="0036533B">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jc w:val="both"/>
        <w:rPr>
          <w:rFonts w:ascii="Times New Roman" w:hAnsi="Times New Roman" w:cs="Times New Roman"/>
          <w:color w:val="000000"/>
          <w:sz w:val="22"/>
          <w:szCs w:val="22"/>
          <w:shd w:val="clear" w:color="auto" w:fill="00FFFF"/>
        </w:rPr>
      </w:pPr>
    </w:p>
    <w:p w:rsidR="0036533B" w:rsidRPr="00560C17" w:rsidRDefault="0036533B" w:rsidP="0036533B">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36533B" w:rsidRPr="00560C17" w:rsidRDefault="0036533B" w:rsidP="0036533B">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36533B" w:rsidRPr="00560C17" w:rsidRDefault="0036533B" w:rsidP="0036533B">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36533B" w:rsidRPr="00560C17" w:rsidRDefault="0036533B" w:rsidP="0036533B">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36533B" w:rsidRPr="00560C17" w:rsidRDefault="0036533B" w:rsidP="0036533B">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36533B" w:rsidRPr="00560C17" w:rsidRDefault="0036533B" w:rsidP="0036533B">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36533B" w:rsidRPr="00560C17" w:rsidRDefault="0036533B" w:rsidP="0036533B">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36533B" w:rsidRPr="00560C17" w:rsidRDefault="0036533B" w:rsidP="0036533B">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6533B" w:rsidRPr="00560C17" w:rsidRDefault="0036533B" w:rsidP="0036533B">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jc w:val="both"/>
        <w:rPr>
          <w:rFonts w:ascii="Times New Roman" w:hAnsi="Times New Roman" w:cs="Times New Roman"/>
          <w:b/>
          <w:bCs/>
          <w:i/>
          <w:iCs/>
          <w:sz w:val="22"/>
          <w:szCs w:val="22"/>
          <w:shd w:val="clear" w:color="auto" w:fill="00FFFF"/>
        </w:rPr>
      </w:pPr>
    </w:p>
    <w:p w:rsidR="0036533B" w:rsidRPr="00560C17" w:rsidRDefault="0036533B" w:rsidP="0036533B">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36533B" w:rsidRPr="00560C17" w:rsidRDefault="0036533B" w:rsidP="0036533B">
      <w:pPr>
        <w:pStyle w:val="ad"/>
        <w:rPr>
          <w:rFonts w:ascii="Times New Roman" w:hAnsi="Times New Roman" w:cs="Times New Roman"/>
          <w:sz w:val="22"/>
          <w:szCs w:val="22"/>
        </w:rPr>
      </w:pPr>
    </w:p>
    <w:p w:rsidR="0036533B" w:rsidRPr="00560C17" w:rsidRDefault="0036533B" w:rsidP="0036533B">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36533B" w:rsidRPr="00560C17" w:rsidRDefault="0036533B" w:rsidP="0036533B">
      <w:pPr>
        <w:pStyle w:val="ad"/>
        <w:rPr>
          <w:rFonts w:ascii="Times New Roman" w:hAnsi="Times New Roman" w:cs="Times New Roman"/>
          <w:color w:val="000000"/>
          <w:sz w:val="22"/>
          <w:szCs w:val="22"/>
        </w:rPr>
      </w:pPr>
    </w:p>
    <w:p w:rsidR="0036533B" w:rsidRPr="00560C17" w:rsidRDefault="0036533B" w:rsidP="0036533B">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36533B" w:rsidRPr="00560C17" w:rsidRDefault="0036533B" w:rsidP="0036533B">
      <w:pPr>
        <w:ind w:left="360" w:firstLine="540"/>
        <w:jc w:val="both"/>
        <w:rPr>
          <w:rFonts w:ascii="Times New Roman" w:hAnsi="Times New Roman" w:cs="Times New Roman"/>
          <w:sz w:val="22"/>
          <w:szCs w:val="22"/>
        </w:rPr>
      </w:pPr>
    </w:p>
    <w:p w:rsidR="0036533B" w:rsidRPr="00560C17" w:rsidRDefault="0036533B" w:rsidP="0036533B">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36533B" w:rsidRPr="00560C17" w:rsidRDefault="0036533B" w:rsidP="0036533B">
      <w:pPr>
        <w:ind w:left="360" w:firstLine="540"/>
        <w:jc w:val="both"/>
        <w:rPr>
          <w:rFonts w:ascii="Times New Roman" w:hAnsi="Times New Roman" w:cs="Times New Roman"/>
          <w:sz w:val="22"/>
          <w:szCs w:val="22"/>
        </w:rPr>
      </w:pPr>
    </w:p>
    <w:p w:rsidR="0036533B" w:rsidRPr="00560C17" w:rsidRDefault="0036533B" w:rsidP="0036533B">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36533B" w:rsidRPr="00560C17" w:rsidRDefault="0036533B" w:rsidP="0036533B">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36533B" w:rsidRPr="00560C17" w:rsidRDefault="0036533B" w:rsidP="0036533B">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36533B" w:rsidRPr="00560C17" w:rsidRDefault="0036533B" w:rsidP="0036533B">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36533B" w:rsidRPr="00560C17" w:rsidRDefault="0036533B" w:rsidP="0036533B">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36533B" w:rsidRPr="00560C17" w:rsidRDefault="0036533B" w:rsidP="0036533B">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36533B" w:rsidRPr="00560C17" w:rsidRDefault="0036533B" w:rsidP="0036533B">
      <w:pPr>
        <w:jc w:val="both"/>
        <w:rPr>
          <w:rFonts w:ascii="Times New Roman" w:hAnsi="Times New Roman" w:cs="Times New Roman"/>
          <w:color w:val="000000"/>
          <w:sz w:val="22"/>
          <w:szCs w:val="22"/>
        </w:rPr>
      </w:pPr>
    </w:p>
    <w:p w:rsidR="0036533B" w:rsidRPr="00560C17" w:rsidRDefault="0036533B" w:rsidP="0036533B">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36533B" w:rsidRPr="00560C17" w:rsidRDefault="0036533B" w:rsidP="0036533B">
      <w:pPr>
        <w:pStyle w:val="ad"/>
        <w:rPr>
          <w:rFonts w:ascii="Times New Roman" w:hAnsi="Times New Roman" w:cs="Times New Roman"/>
          <w:sz w:val="22"/>
          <w:szCs w:val="22"/>
        </w:rPr>
      </w:pPr>
    </w:p>
    <w:p w:rsidR="0036533B" w:rsidRPr="00560C17" w:rsidRDefault="0036533B" w:rsidP="0036533B">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6533B" w:rsidRPr="00560C17" w:rsidRDefault="0036533B" w:rsidP="0036533B">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36533B" w:rsidRPr="00560C17" w:rsidRDefault="0036533B" w:rsidP="0036533B">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36533B" w:rsidRPr="00560C17" w:rsidRDefault="0036533B" w:rsidP="0036533B">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36533B" w:rsidRPr="00560C17" w:rsidRDefault="0036533B" w:rsidP="0036533B">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ind w:left="360"/>
        <w:jc w:val="both"/>
        <w:rPr>
          <w:rFonts w:ascii="Times New Roman" w:hAnsi="Times New Roman" w:cs="Times New Roman"/>
          <w:b/>
          <w:bCs/>
          <w:i/>
          <w:iCs/>
          <w:sz w:val="22"/>
          <w:szCs w:val="22"/>
        </w:rPr>
      </w:pP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36533B" w:rsidRPr="00560C17" w:rsidRDefault="0036533B" w:rsidP="0036533B">
      <w:pPr>
        <w:ind w:firstLine="720"/>
        <w:jc w:val="both"/>
        <w:rPr>
          <w:rFonts w:ascii="Times New Roman" w:hAnsi="Times New Roman" w:cs="Times New Roman"/>
          <w:bCs/>
          <w:iCs/>
          <w:sz w:val="22"/>
          <w:szCs w:val="22"/>
          <w:shd w:val="clear" w:color="auto" w:fill="00FFFF"/>
        </w:rPr>
      </w:pPr>
    </w:p>
    <w:p w:rsidR="0036533B" w:rsidRPr="00560C17" w:rsidRDefault="0036533B" w:rsidP="0036533B">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36533B" w:rsidRPr="00560C17" w:rsidRDefault="0036533B" w:rsidP="0036533B">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36533B" w:rsidRPr="00560C17" w:rsidRDefault="0036533B" w:rsidP="0036533B">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36533B" w:rsidRPr="00560C17" w:rsidRDefault="0036533B" w:rsidP="0036533B">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ind w:left="360"/>
        <w:jc w:val="both"/>
        <w:rPr>
          <w:rFonts w:ascii="Times New Roman" w:hAnsi="Times New Roman" w:cs="Times New Roman"/>
          <w:b/>
          <w:bCs/>
          <w:i/>
          <w:iCs/>
          <w:sz w:val="22"/>
          <w:szCs w:val="22"/>
        </w:rPr>
      </w:pPr>
    </w:p>
    <w:p w:rsidR="0036533B" w:rsidRPr="00560C17" w:rsidRDefault="0036533B" w:rsidP="0036533B">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36533B" w:rsidRPr="00560C17" w:rsidRDefault="0036533B" w:rsidP="0036533B">
      <w:pPr>
        <w:ind w:left="360"/>
        <w:jc w:val="both"/>
        <w:rPr>
          <w:rFonts w:ascii="Times New Roman" w:hAnsi="Times New Roman" w:cs="Times New Roman"/>
          <w:sz w:val="22"/>
          <w:szCs w:val="22"/>
          <w:shd w:val="clear" w:color="auto" w:fill="00FFFF"/>
        </w:rPr>
      </w:pPr>
    </w:p>
    <w:p w:rsidR="0036533B" w:rsidRPr="00560C17" w:rsidRDefault="0036533B" w:rsidP="0036533B">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36533B" w:rsidRPr="00560C17" w:rsidRDefault="0036533B" w:rsidP="0036533B">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36533B" w:rsidRPr="00560C17" w:rsidRDefault="0036533B" w:rsidP="0036533B">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ind w:left="360"/>
        <w:jc w:val="both"/>
        <w:rPr>
          <w:rFonts w:ascii="Times New Roman" w:hAnsi="Times New Roman" w:cs="Times New Roman"/>
          <w:b/>
          <w:bCs/>
          <w:i/>
          <w:iCs/>
          <w:sz w:val="22"/>
          <w:szCs w:val="22"/>
        </w:rPr>
      </w:pPr>
    </w:p>
    <w:p w:rsidR="0036533B" w:rsidRPr="00560C17" w:rsidRDefault="0036533B" w:rsidP="0036533B">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36533B" w:rsidRPr="00560C17" w:rsidRDefault="0036533B" w:rsidP="0036533B">
      <w:pPr>
        <w:ind w:left="360"/>
        <w:jc w:val="both"/>
        <w:rPr>
          <w:rFonts w:ascii="Times New Roman" w:hAnsi="Times New Roman" w:cs="Times New Roman"/>
          <w:sz w:val="22"/>
          <w:szCs w:val="22"/>
          <w:shd w:val="clear" w:color="auto" w:fill="00FFFF"/>
        </w:rPr>
      </w:pPr>
    </w:p>
    <w:p w:rsidR="0036533B" w:rsidRPr="00560C17" w:rsidRDefault="0036533B" w:rsidP="0036533B">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36533B" w:rsidRPr="00560C17" w:rsidRDefault="0036533B" w:rsidP="0036533B">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6533B" w:rsidRPr="00560C17" w:rsidRDefault="0036533B" w:rsidP="0036533B">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6533B" w:rsidRPr="00560C17" w:rsidRDefault="0036533B" w:rsidP="0036533B">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36533B" w:rsidRPr="00560C17" w:rsidRDefault="0036533B" w:rsidP="0036533B">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36533B" w:rsidRPr="00560C17" w:rsidRDefault="0036533B" w:rsidP="0036533B">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36533B" w:rsidRPr="00560C17" w:rsidRDefault="0036533B" w:rsidP="0036533B">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36533B" w:rsidRPr="00560C17" w:rsidRDefault="0036533B" w:rsidP="0036533B">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36533B" w:rsidRPr="00560C17" w:rsidRDefault="0036533B" w:rsidP="0036533B">
      <w:pPr>
        <w:ind w:left="360"/>
        <w:jc w:val="both"/>
        <w:rPr>
          <w:rFonts w:ascii="Times New Roman" w:hAnsi="Times New Roman" w:cs="Times New Roman"/>
          <w:sz w:val="22"/>
          <w:szCs w:val="22"/>
          <w:u w:val="single"/>
          <w:shd w:val="clear" w:color="auto" w:fill="00FFFF"/>
        </w:rPr>
      </w:pP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6533B" w:rsidRPr="00560C17" w:rsidRDefault="0036533B" w:rsidP="0036533B">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36533B" w:rsidRPr="00560C17" w:rsidRDefault="0036533B" w:rsidP="0036533B">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6533B" w:rsidRPr="00560C17" w:rsidRDefault="0036533B" w:rsidP="0036533B">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6533B" w:rsidRPr="00560C17" w:rsidRDefault="0036533B" w:rsidP="0036533B">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36533B" w:rsidRPr="00560C17" w:rsidRDefault="0036533B" w:rsidP="0036533B">
      <w:pPr>
        <w:ind w:left="360"/>
        <w:jc w:val="both"/>
        <w:rPr>
          <w:rFonts w:ascii="Times New Roman" w:hAnsi="Times New Roman" w:cs="Times New Roman"/>
          <w:b/>
          <w:bCs/>
          <w:i/>
          <w:iCs/>
          <w:sz w:val="22"/>
          <w:szCs w:val="22"/>
        </w:rPr>
      </w:pP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6533B" w:rsidRPr="00560C17" w:rsidRDefault="0036533B" w:rsidP="0036533B">
      <w:pPr>
        <w:ind w:left="360"/>
        <w:jc w:val="both"/>
        <w:rPr>
          <w:rFonts w:ascii="Times New Roman" w:hAnsi="Times New Roman" w:cs="Times New Roman"/>
          <w:sz w:val="22"/>
          <w:szCs w:val="22"/>
          <w:shd w:val="clear" w:color="auto" w:fill="00FFFF"/>
        </w:rPr>
      </w:pPr>
    </w:p>
    <w:p w:rsidR="0036533B" w:rsidRPr="00560C17" w:rsidRDefault="0036533B" w:rsidP="0036533B">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36533B" w:rsidRPr="00560C17" w:rsidRDefault="0036533B" w:rsidP="0036533B">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36533B" w:rsidRPr="00560C17" w:rsidRDefault="0036533B" w:rsidP="0036533B">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6533B" w:rsidRPr="00560C17" w:rsidRDefault="0036533B" w:rsidP="0036533B">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6533B" w:rsidRPr="00560C17" w:rsidRDefault="0036533B" w:rsidP="0036533B">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36533B" w:rsidRPr="00560C17" w:rsidRDefault="0036533B" w:rsidP="0036533B">
      <w:pPr>
        <w:ind w:left="360"/>
        <w:jc w:val="both"/>
        <w:rPr>
          <w:rFonts w:ascii="Times New Roman" w:hAnsi="Times New Roman" w:cs="Times New Roman"/>
          <w:b/>
          <w:bCs/>
          <w:i/>
          <w:iCs/>
          <w:sz w:val="22"/>
          <w:szCs w:val="22"/>
        </w:rPr>
      </w:pPr>
    </w:p>
    <w:p w:rsidR="0036533B"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6533B" w:rsidRDefault="0036533B" w:rsidP="0036533B">
      <w:pPr>
        <w:ind w:firstLine="660"/>
        <w:jc w:val="both"/>
        <w:rPr>
          <w:rFonts w:ascii="Times New Roman" w:hAnsi="Times New Roman" w:cs="Times New Roman"/>
          <w:sz w:val="22"/>
          <w:szCs w:val="22"/>
        </w:rPr>
      </w:pPr>
    </w:p>
    <w:p w:rsidR="0036533B" w:rsidRPr="00560C17" w:rsidRDefault="0036533B" w:rsidP="0036533B">
      <w:pPr>
        <w:ind w:firstLine="660"/>
        <w:jc w:val="both"/>
        <w:rPr>
          <w:rFonts w:ascii="Times New Roman" w:hAnsi="Times New Roman" w:cs="Times New Roman"/>
          <w:sz w:val="22"/>
          <w:szCs w:val="22"/>
        </w:rPr>
      </w:pPr>
    </w:p>
    <w:p w:rsidR="0036533B" w:rsidRPr="00560C17" w:rsidRDefault="0036533B" w:rsidP="0036533B">
      <w:pPr>
        <w:ind w:left="360"/>
        <w:jc w:val="both"/>
        <w:rPr>
          <w:rFonts w:ascii="Times New Roman" w:hAnsi="Times New Roman" w:cs="Times New Roman"/>
          <w:b/>
          <w:bCs/>
          <w:i/>
          <w:iCs/>
          <w:sz w:val="22"/>
          <w:szCs w:val="22"/>
        </w:rPr>
      </w:pPr>
    </w:p>
    <w:p w:rsidR="0036533B" w:rsidRPr="00560C17" w:rsidRDefault="0036533B" w:rsidP="0036533B">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6533B" w:rsidRPr="00560C17" w:rsidRDefault="0036533B" w:rsidP="0036533B">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ind w:left="360"/>
        <w:jc w:val="both"/>
        <w:rPr>
          <w:rFonts w:ascii="Times New Roman" w:hAnsi="Times New Roman" w:cs="Times New Roman"/>
          <w:b/>
          <w:bCs/>
          <w:i/>
          <w:iCs/>
          <w:sz w:val="22"/>
          <w:szCs w:val="22"/>
        </w:rPr>
      </w:pP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36533B" w:rsidRPr="00560C17" w:rsidRDefault="0036533B" w:rsidP="0036533B">
      <w:pPr>
        <w:ind w:firstLine="660"/>
        <w:jc w:val="both"/>
        <w:rPr>
          <w:rFonts w:ascii="Times New Roman" w:hAnsi="Times New Roman" w:cs="Times New Roman"/>
          <w:sz w:val="22"/>
          <w:szCs w:val="22"/>
        </w:rPr>
      </w:pPr>
    </w:p>
    <w:p w:rsidR="0036533B" w:rsidRPr="00560C17" w:rsidRDefault="0036533B" w:rsidP="0036533B">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36533B" w:rsidRPr="00560C17" w:rsidRDefault="0036533B" w:rsidP="0036533B">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6533B" w:rsidRPr="00560C17" w:rsidRDefault="0036533B" w:rsidP="0036533B">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6533B" w:rsidRPr="00560C17" w:rsidRDefault="0036533B" w:rsidP="0036533B">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36533B" w:rsidRPr="00560C17" w:rsidRDefault="0036533B" w:rsidP="0036533B">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36533B" w:rsidRPr="00560C17" w:rsidRDefault="0036533B" w:rsidP="0036533B">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36533B" w:rsidRPr="00560C17" w:rsidRDefault="0036533B" w:rsidP="0036533B">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36533B" w:rsidRPr="00560C17" w:rsidRDefault="0036533B" w:rsidP="0036533B">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36533B" w:rsidRPr="00560C17" w:rsidRDefault="0036533B" w:rsidP="0036533B">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36533B" w:rsidRPr="00560C17" w:rsidRDefault="0036533B" w:rsidP="0036533B">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36533B" w:rsidRPr="00560C17" w:rsidRDefault="0036533B" w:rsidP="0036533B">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36533B" w:rsidRPr="00560C17" w:rsidRDefault="0036533B" w:rsidP="0036533B">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36533B" w:rsidRPr="00560C17" w:rsidRDefault="0036533B" w:rsidP="0036533B">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36533B" w:rsidRPr="00560C17" w:rsidRDefault="0036533B" w:rsidP="0036533B">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36533B" w:rsidRPr="00560C17" w:rsidRDefault="0036533B" w:rsidP="0036533B">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36533B" w:rsidRPr="00560C17" w:rsidRDefault="0036533B" w:rsidP="0036533B">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36533B" w:rsidRPr="00560C17" w:rsidRDefault="0036533B" w:rsidP="0036533B">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36533B" w:rsidRPr="00560C17" w:rsidRDefault="0036533B" w:rsidP="0036533B">
      <w:pPr>
        <w:ind w:left="360" w:hanging="360"/>
        <w:jc w:val="both"/>
        <w:rPr>
          <w:rFonts w:ascii="Times New Roman" w:hAnsi="Times New Roman" w:cs="Times New Roman"/>
          <w:sz w:val="22"/>
          <w:szCs w:val="22"/>
          <w:u w:val="single"/>
        </w:rPr>
      </w:pPr>
    </w:p>
    <w:p w:rsidR="0036533B" w:rsidRPr="00560C17" w:rsidRDefault="0036533B" w:rsidP="0036533B">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36533B" w:rsidRPr="00560C17" w:rsidRDefault="0036533B" w:rsidP="0036533B">
      <w:pPr>
        <w:pStyle w:val="ad"/>
        <w:rPr>
          <w:rFonts w:ascii="Times New Roman" w:hAnsi="Times New Roman" w:cs="Times New Roman"/>
          <w:sz w:val="22"/>
          <w:szCs w:val="22"/>
        </w:rPr>
      </w:pPr>
    </w:p>
    <w:p w:rsidR="0036533B" w:rsidRPr="00560C17" w:rsidRDefault="0036533B" w:rsidP="0036533B">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36533B" w:rsidRPr="00560C17" w:rsidRDefault="0036533B" w:rsidP="0036533B">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36533B" w:rsidRPr="00560C17" w:rsidRDefault="0036533B" w:rsidP="0036533B">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36533B" w:rsidRPr="00560C17" w:rsidRDefault="0036533B" w:rsidP="0036533B">
      <w:pPr>
        <w:pStyle w:val="ad"/>
        <w:rPr>
          <w:rFonts w:ascii="Times New Roman" w:hAnsi="Times New Roman" w:cs="Times New Roman"/>
          <w:sz w:val="22"/>
          <w:szCs w:val="22"/>
        </w:rPr>
      </w:pPr>
    </w:p>
    <w:p w:rsidR="0036533B" w:rsidRPr="00560C17" w:rsidRDefault="0036533B" w:rsidP="0036533B">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36533B" w:rsidRPr="00560C17" w:rsidRDefault="0036533B" w:rsidP="0036533B">
      <w:pPr>
        <w:pStyle w:val="ad"/>
        <w:rPr>
          <w:rFonts w:ascii="Times New Roman" w:hAnsi="Times New Roman" w:cs="Times New Roman"/>
          <w:sz w:val="22"/>
          <w:szCs w:val="22"/>
        </w:rPr>
      </w:pPr>
    </w:p>
    <w:p w:rsidR="0036533B" w:rsidRPr="00560C17" w:rsidRDefault="0036533B" w:rsidP="0036533B">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36533B" w:rsidRPr="00560C17" w:rsidRDefault="0036533B" w:rsidP="0036533B">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36533B" w:rsidRPr="00560C17" w:rsidRDefault="0036533B" w:rsidP="0036533B">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36533B" w:rsidRPr="00560C17" w:rsidRDefault="0036533B" w:rsidP="0036533B">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36533B" w:rsidRPr="00560C17" w:rsidRDefault="0036533B" w:rsidP="0036533B">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36533B" w:rsidRPr="00560C17" w:rsidRDefault="0036533B" w:rsidP="0036533B">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36533B" w:rsidRPr="00560C17" w:rsidRDefault="0036533B" w:rsidP="0036533B">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36533B" w:rsidRPr="00560C17" w:rsidRDefault="0036533B" w:rsidP="0036533B">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36533B" w:rsidRPr="00560C17" w:rsidRDefault="0036533B" w:rsidP="0036533B">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36533B" w:rsidRPr="00560C17" w:rsidRDefault="0036533B" w:rsidP="0036533B">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w:t>
      </w:r>
      <w:proofErr w:type="spellStart"/>
      <w:r w:rsidRPr="00560C17">
        <w:rPr>
          <w:rFonts w:ascii="Times New Roman" w:hAnsi="Times New Roman" w:cs="Times New Roman"/>
          <w:sz w:val="22"/>
          <w:szCs w:val="22"/>
        </w:rPr>
        <w:t>ов</w:t>
      </w:r>
      <w:proofErr w:type="spellEnd"/>
      <w:r w:rsidRPr="00560C17">
        <w:rPr>
          <w:rFonts w:ascii="Times New Roman" w:hAnsi="Times New Roman" w:cs="Times New Roman"/>
          <w:sz w:val="22"/>
          <w:szCs w:val="22"/>
        </w:rPr>
        <w:t>) по выплате доходов (при его (их) наличии);</w:t>
      </w:r>
    </w:p>
    <w:p w:rsidR="0036533B" w:rsidRPr="00560C17" w:rsidRDefault="0036533B" w:rsidP="0036533B">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6533B" w:rsidRPr="00560C17" w:rsidRDefault="0036533B" w:rsidP="0036533B">
      <w:pPr>
        <w:pStyle w:val="ad"/>
        <w:rPr>
          <w:rFonts w:ascii="Times New Roman" w:hAnsi="Times New Roman" w:cs="Times New Roman"/>
          <w:sz w:val="22"/>
          <w:szCs w:val="22"/>
          <w:shd w:val="clear" w:color="auto" w:fill="00FFFF"/>
        </w:rPr>
      </w:pPr>
    </w:p>
    <w:p w:rsidR="0036533B" w:rsidRPr="00560C17" w:rsidRDefault="0036533B" w:rsidP="0036533B">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36533B" w:rsidRPr="00560C17" w:rsidRDefault="0036533B" w:rsidP="0036533B">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36533B" w:rsidRPr="00560C17" w:rsidRDefault="0036533B" w:rsidP="0036533B">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36533B" w:rsidRPr="00560C17" w:rsidRDefault="0036533B" w:rsidP="0036533B">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36533B" w:rsidRPr="00560C17" w:rsidRDefault="0036533B" w:rsidP="0036533B">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36533B" w:rsidRPr="00560C17" w:rsidRDefault="0036533B" w:rsidP="0036533B">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36533B" w:rsidRPr="00560C17" w:rsidRDefault="0036533B" w:rsidP="0036533B">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36533B" w:rsidRPr="00560C17" w:rsidRDefault="0036533B" w:rsidP="0036533B">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36533B" w:rsidRPr="00560C17" w:rsidRDefault="0036533B" w:rsidP="0036533B">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36533B" w:rsidRPr="00560C17" w:rsidRDefault="0036533B" w:rsidP="0036533B">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36533B" w:rsidRPr="00560C17" w:rsidRDefault="0036533B" w:rsidP="0036533B">
      <w:pPr>
        <w:pStyle w:val="ad"/>
        <w:rPr>
          <w:rFonts w:ascii="Times New Roman" w:hAnsi="Times New Roman" w:cs="Times New Roman"/>
          <w:sz w:val="22"/>
          <w:szCs w:val="22"/>
        </w:rPr>
      </w:pPr>
    </w:p>
    <w:p w:rsidR="0036533B" w:rsidRPr="00560C17" w:rsidRDefault="0036533B" w:rsidP="0036533B">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ind w:left="360"/>
        <w:jc w:val="both"/>
        <w:rPr>
          <w:rFonts w:ascii="Times New Roman" w:hAnsi="Times New Roman" w:cs="Times New Roman"/>
          <w:b/>
          <w:bCs/>
          <w:i/>
          <w:iCs/>
          <w:sz w:val="22"/>
          <w:szCs w:val="22"/>
        </w:rPr>
      </w:pPr>
    </w:p>
    <w:p w:rsidR="0036533B" w:rsidRPr="00560C17" w:rsidRDefault="0036533B" w:rsidP="0036533B">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36533B" w:rsidRPr="00560C17" w:rsidRDefault="0036533B" w:rsidP="0036533B">
      <w:pPr>
        <w:pStyle w:val="ad"/>
        <w:rPr>
          <w:rFonts w:ascii="Times New Roman" w:hAnsi="Times New Roman" w:cs="Times New Roman"/>
          <w:sz w:val="22"/>
          <w:szCs w:val="22"/>
        </w:rPr>
      </w:pPr>
    </w:p>
    <w:p w:rsidR="0036533B" w:rsidRPr="00560C17" w:rsidRDefault="0036533B" w:rsidP="0036533B">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36533B" w:rsidRPr="00560C17" w:rsidRDefault="0036533B" w:rsidP="0036533B">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36533B" w:rsidRPr="00560C17" w:rsidRDefault="0036533B" w:rsidP="0036533B">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36533B" w:rsidRPr="00560C17" w:rsidRDefault="0036533B" w:rsidP="0036533B">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36533B" w:rsidRPr="00560C17" w:rsidRDefault="0036533B" w:rsidP="0036533B">
      <w:pPr>
        <w:ind w:left="360"/>
        <w:jc w:val="both"/>
        <w:rPr>
          <w:rFonts w:ascii="Times New Roman" w:hAnsi="Times New Roman" w:cs="Times New Roman"/>
          <w:b/>
          <w:bCs/>
          <w:i/>
          <w:iCs/>
          <w:sz w:val="22"/>
          <w:szCs w:val="22"/>
        </w:rPr>
      </w:pPr>
    </w:p>
    <w:p w:rsidR="0036533B" w:rsidRPr="00560C17" w:rsidRDefault="0036533B" w:rsidP="0036533B">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36533B" w:rsidRPr="00560C17" w:rsidRDefault="0036533B" w:rsidP="0036533B">
      <w:pPr>
        <w:pStyle w:val="ad"/>
        <w:rPr>
          <w:rFonts w:ascii="Times New Roman" w:hAnsi="Times New Roman" w:cs="Times New Roman"/>
          <w:sz w:val="22"/>
          <w:szCs w:val="22"/>
        </w:rPr>
      </w:pPr>
    </w:p>
    <w:p w:rsidR="0036533B" w:rsidRPr="00560C17" w:rsidRDefault="0036533B" w:rsidP="0036533B">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36533B" w:rsidRPr="00560C17" w:rsidRDefault="0036533B" w:rsidP="0036533B">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36533B" w:rsidRPr="00560C17" w:rsidRDefault="0036533B" w:rsidP="0036533B">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36533B" w:rsidRPr="00560C17" w:rsidRDefault="0036533B" w:rsidP="0036533B">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36533B" w:rsidRPr="00560C17" w:rsidRDefault="0036533B" w:rsidP="0036533B">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36533B" w:rsidRPr="00560C17" w:rsidRDefault="0036533B" w:rsidP="0036533B">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36533B" w:rsidRPr="00560C17" w:rsidRDefault="0036533B" w:rsidP="0036533B">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36533B" w:rsidRPr="00560C17" w:rsidRDefault="0036533B" w:rsidP="0036533B">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36533B" w:rsidRPr="00560C17" w:rsidRDefault="0036533B" w:rsidP="0036533B">
      <w:pPr>
        <w:ind w:left="360"/>
        <w:jc w:val="both"/>
        <w:rPr>
          <w:rFonts w:ascii="Times New Roman" w:hAnsi="Times New Roman" w:cs="Times New Roman"/>
          <w:b/>
          <w:bCs/>
          <w:i/>
          <w:iCs/>
          <w:sz w:val="22"/>
          <w:szCs w:val="22"/>
        </w:rPr>
      </w:pPr>
    </w:p>
    <w:p w:rsidR="0036533B" w:rsidRPr="00560C17" w:rsidRDefault="0036533B" w:rsidP="0036533B">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36533B" w:rsidRPr="00560C17" w:rsidRDefault="0036533B" w:rsidP="0036533B">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36533B" w:rsidRPr="00560C17" w:rsidRDefault="0036533B" w:rsidP="0036533B">
      <w:pPr>
        <w:ind w:left="360"/>
        <w:jc w:val="both"/>
        <w:rPr>
          <w:rFonts w:ascii="Times New Roman" w:hAnsi="Times New Roman" w:cs="Times New Roman"/>
          <w:b/>
          <w:bCs/>
          <w:i/>
          <w:iCs/>
          <w:sz w:val="22"/>
          <w:szCs w:val="22"/>
        </w:rPr>
      </w:pPr>
    </w:p>
    <w:p w:rsidR="0036533B" w:rsidRPr="00560C17" w:rsidRDefault="0036533B" w:rsidP="0036533B">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36533B" w:rsidRPr="00560C17" w:rsidRDefault="0036533B" w:rsidP="0036533B">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36533B" w:rsidRPr="00560C17" w:rsidRDefault="0036533B" w:rsidP="0036533B">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36533B" w:rsidRPr="00560C17" w:rsidRDefault="0036533B" w:rsidP="0036533B">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36533B" w:rsidRPr="00560C17" w:rsidRDefault="0036533B" w:rsidP="0036533B">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36533B" w:rsidRPr="00560C17" w:rsidRDefault="0036533B" w:rsidP="0036533B">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36533B" w:rsidRPr="00560C17" w:rsidRDefault="0036533B" w:rsidP="0036533B">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36533B" w:rsidRPr="00560C17" w:rsidRDefault="0036533B" w:rsidP="0036533B">
      <w:pPr>
        <w:ind w:left="360"/>
        <w:jc w:val="both"/>
        <w:rPr>
          <w:rFonts w:ascii="Times New Roman" w:hAnsi="Times New Roman" w:cs="Times New Roman"/>
          <w:b/>
          <w:bCs/>
          <w:i/>
          <w:iCs/>
          <w:sz w:val="22"/>
          <w:szCs w:val="22"/>
        </w:rPr>
      </w:pPr>
    </w:p>
    <w:p w:rsidR="0036533B" w:rsidRPr="00560C17" w:rsidRDefault="0036533B" w:rsidP="0036533B">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36533B" w:rsidRPr="00560C17" w:rsidRDefault="0036533B" w:rsidP="0036533B">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36533B" w:rsidRPr="00560C17" w:rsidRDefault="0036533B" w:rsidP="0036533B">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36533B" w:rsidRPr="00560C17" w:rsidRDefault="0036533B" w:rsidP="0036533B">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36533B" w:rsidRPr="00560C17" w:rsidRDefault="0036533B" w:rsidP="0036533B">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36533B" w:rsidRPr="00560C17" w:rsidRDefault="0036533B" w:rsidP="0036533B">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36533B" w:rsidRPr="00560C17" w:rsidRDefault="0036533B" w:rsidP="0036533B">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36533B" w:rsidRPr="00560C17" w:rsidRDefault="0036533B" w:rsidP="0036533B">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36533B" w:rsidRPr="00560C17" w:rsidRDefault="0036533B" w:rsidP="0036533B">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36533B" w:rsidRPr="00560C17" w:rsidRDefault="0036533B" w:rsidP="0036533B">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6533B" w:rsidRPr="00560C17" w:rsidRDefault="0036533B" w:rsidP="0036533B">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36533B" w:rsidRPr="00560C17" w:rsidRDefault="0036533B" w:rsidP="0036533B">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36533B" w:rsidRPr="00560C17" w:rsidRDefault="0036533B" w:rsidP="0036533B">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6533B" w:rsidRPr="00560C17" w:rsidRDefault="0036533B" w:rsidP="0036533B">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36533B" w:rsidRPr="00560C17" w:rsidRDefault="0036533B" w:rsidP="0036533B">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36533B" w:rsidRPr="00560C17" w:rsidRDefault="0036533B" w:rsidP="0036533B">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36533B" w:rsidRPr="00560C17" w:rsidRDefault="0036533B" w:rsidP="0036533B">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36533B" w:rsidRPr="00560C17" w:rsidRDefault="0036533B" w:rsidP="0036533B">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36533B" w:rsidRPr="00560C17" w:rsidRDefault="0036533B" w:rsidP="0036533B">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36533B" w:rsidRPr="00560C17" w:rsidRDefault="0036533B" w:rsidP="0036533B">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36533B" w:rsidRPr="00560C17" w:rsidRDefault="0036533B" w:rsidP="0036533B">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36533B" w:rsidRPr="00560C17" w:rsidRDefault="0036533B" w:rsidP="0036533B">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36533B" w:rsidRPr="00560C17" w:rsidRDefault="0036533B" w:rsidP="0036533B">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36533B" w:rsidRPr="00560C17" w:rsidRDefault="0036533B" w:rsidP="0036533B">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36533B" w:rsidRPr="00560C17" w:rsidRDefault="0036533B" w:rsidP="0036533B">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36533B" w:rsidRPr="00560C17" w:rsidRDefault="0036533B" w:rsidP="0036533B">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36533B" w:rsidRPr="00560C17" w:rsidRDefault="0036533B" w:rsidP="0036533B">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36533B" w:rsidRPr="00560C17" w:rsidRDefault="0036533B" w:rsidP="0036533B">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36533B" w:rsidRPr="00560C17" w:rsidRDefault="0036533B" w:rsidP="0036533B">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36533B" w:rsidRPr="00560C17" w:rsidRDefault="0036533B" w:rsidP="0036533B">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36533B" w:rsidRPr="00560C17" w:rsidRDefault="0036533B" w:rsidP="0036533B">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36533B" w:rsidRPr="00560C17" w:rsidRDefault="0036533B" w:rsidP="0036533B">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36533B" w:rsidRPr="00560C17" w:rsidRDefault="0036533B" w:rsidP="0036533B">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36533B" w:rsidRPr="00560C17" w:rsidRDefault="0036533B" w:rsidP="0036533B">
      <w:pPr>
        <w:ind w:left="357"/>
        <w:rPr>
          <w:rFonts w:ascii="Times New Roman" w:hAnsi="Times New Roman" w:cs="Times New Roman"/>
          <w:sz w:val="22"/>
          <w:szCs w:val="22"/>
        </w:rPr>
      </w:pPr>
    </w:p>
    <w:p w:rsidR="0036533B" w:rsidRPr="00560C17" w:rsidRDefault="0036533B" w:rsidP="0036533B">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36533B" w:rsidRPr="00560C17" w:rsidRDefault="0036533B" w:rsidP="0036533B">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36533B" w:rsidRPr="00560C17" w:rsidRDefault="0036533B" w:rsidP="0036533B">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36533B" w:rsidRPr="00560C17" w:rsidRDefault="0036533B" w:rsidP="0036533B">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36533B" w:rsidRPr="00560C17" w:rsidRDefault="0036533B" w:rsidP="0036533B">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36533B" w:rsidRPr="00560C17" w:rsidRDefault="0036533B" w:rsidP="0036533B">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36533B" w:rsidRPr="00560C17" w:rsidRDefault="0036533B" w:rsidP="0036533B">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36533B" w:rsidRPr="00560C17" w:rsidRDefault="0036533B" w:rsidP="0036533B">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36533B" w:rsidRPr="00560C17" w:rsidRDefault="0036533B" w:rsidP="0036533B">
      <w:pPr>
        <w:pStyle w:val="211"/>
        <w:ind w:left="0"/>
        <w:rPr>
          <w:rFonts w:ascii="Times New Roman" w:hAnsi="Times New Roman" w:cs="Times New Roman"/>
          <w:sz w:val="22"/>
          <w:szCs w:val="22"/>
        </w:rPr>
      </w:pPr>
    </w:p>
    <w:p w:rsidR="0036533B" w:rsidRPr="00560C17" w:rsidRDefault="0036533B" w:rsidP="0036533B">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36533B" w:rsidRPr="00560C17" w:rsidRDefault="0036533B" w:rsidP="0036533B">
      <w:pPr>
        <w:pStyle w:val="211"/>
        <w:ind w:left="0"/>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36533B" w:rsidRPr="00560C17" w:rsidRDefault="0036533B" w:rsidP="0036533B">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36533B" w:rsidRPr="00560C17" w:rsidRDefault="0036533B" w:rsidP="0036533B">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36533B" w:rsidRPr="00560C17" w:rsidRDefault="0036533B" w:rsidP="0036533B">
      <w:pPr>
        <w:ind w:left="540"/>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36533B" w:rsidRPr="00560C17" w:rsidRDefault="0036533B" w:rsidP="0036533B">
      <w:pPr>
        <w:pStyle w:val="a6"/>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36533B" w:rsidRPr="00560C17" w:rsidRDefault="0036533B" w:rsidP="0036533B">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36533B" w:rsidRPr="00560C17" w:rsidRDefault="0036533B" w:rsidP="0036533B">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36533B" w:rsidRPr="00560C17" w:rsidRDefault="0036533B" w:rsidP="0036533B">
      <w:pPr>
        <w:ind w:left="540"/>
        <w:jc w:val="both"/>
        <w:rPr>
          <w:rFonts w:ascii="Times New Roman" w:hAnsi="Times New Roman" w:cs="Times New Roman"/>
          <w:sz w:val="22"/>
          <w:szCs w:val="22"/>
          <w:shd w:val="clear" w:color="auto" w:fill="00FFFF"/>
        </w:rPr>
      </w:pPr>
    </w:p>
    <w:p w:rsidR="0036533B" w:rsidRPr="00560C17" w:rsidRDefault="0036533B" w:rsidP="0036533B">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36533B" w:rsidRPr="00560C17" w:rsidRDefault="0036533B" w:rsidP="0036533B">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36533B" w:rsidRPr="00560C17" w:rsidRDefault="0036533B" w:rsidP="0036533B">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36533B" w:rsidRPr="00560C17" w:rsidRDefault="0036533B" w:rsidP="0036533B">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36533B" w:rsidRPr="00560C17" w:rsidRDefault="0036533B" w:rsidP="0036533B">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36533B" w:rsidRPr="00560C17" w:rsidRDefault="0036533B" w:rsidP="0036533B">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36533B" w:rsidRPr="00560C17" w:rsidRDefault="0036533B" w:rsidP="0036533B">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36533B" w:rsidRPr="00560C17" w:rsidRDefault="0036533B" w:rsidP="0036533B">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36533B" w:rsidRPr="00560C17" w:rsidRDefault="0036533B" w:rsidP="0036533B">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36533B" w:rsidRPr="00560C17" w:rsidRDefault="0036533B" w:rsidP="0036533B">
      <w:pPr>
        <w:ind w:left="360"/>
        <w:rPr>
          <w:rFonts w:ascii="Times New Roman" w:hAnsi="Times New Roman" w:cs="Times New Roman"/>
          <w:sz w:val="22"/>
          <w:szCs w:val="22"/>
        </w:rPr>
      </w:pPr>
    </w:p>
    <w:p w:rsidR="0036533B" w:rsidRPr="00560C17" w:rsidRDefault="0036533B" w:rsidP="0036533B">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36533B" w:rsidRPr="00560C17" w:rsidRDefault="0036533B" w:rsidP="0036533B">
      <w:pPr>
        <w:ind w:left="360"/>
        <w:jc w:val="both"/>
        <w:rPr>
          <w:rFonts w:ascii="Times New Roman" w:hAnsi="Times New Roman" w:cs="Times New Roman"/>
          <w:b/>
          <w:b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36533B" w:rsidRPr="00560C17" w:rsidRDefault="0036533B" w:rsidP="0036533B">
      <w:pPr>
        <w:jc w:val="both"/>
        <w:rPr>
          <w:rFonts w:ascii="Times New Roman" w:hAnsi="Times New Roman" w:cs="Times New Roman"/>
          <w:b/>
          <w:bCs/>
          <w:sz w:val="22"/>
          <w:szCs w:val="22"/>
          <w:shd w:val="clear" w:color="auto" w:fill="00FFFF"/>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36533B" w:rsidRPr="00560C17" w:rsidRDefault="0036533B" w:rsidP="0036533B">
      <w:pPr>
        <w:jc w:val="both"/>
        <w:rPr>
          <w:rFonts w:ascii="Times New Roman" w:hAnsi="Times New Roman" w:cs="Times New Roman"/>
          <w:b/>
          <w:bCs/>
          <w:sz w:val="22"/>
          <w:szCs w:val="22"/>
        </w:rPr>
      </w:pPr>
    </w:p>
    <w:p w:rsidR="0036533B" w:rsidRPr="000300FD" w:rsidRDefault="0036533B" w:rsidP="0036533B">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36533B" w:rsidRDefault="0036533B" w:rsidP="0036533B">
      <w:pPr>
        <w:pStyle w:val="af0"/>
        <w:rPr>
          <w:rFonts w:ascii="Times New Roman" w:hAnsi="Times New Roman" w:cs="Times New Roman"/>
          <w:b/>
          <w:b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36533B" w:rsidRPr="00560C17" w:rsidRDefault="0036533B" w:rsidP="0036533B">
      <w:pPr>
        <w:jc w:val="both"/>
        <w:rPr>
          <w:rFonts w:ascii="Times New Roman" w:hAnsi="Times New Roman" w:cs="Times New Roman"/>
          <w:b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36533B" w:rsidRPr="00560C17" w:rsidRDefault="0036533B" w:rsidP="0036533B">
      <w:pPr>
        <w:jc w:val="both"/>
        <w:rPr>
          <w:rFonts w:ascii="Times New Roman" w:hAnsi="Times New Roman" w:cs="Times New Roman"/>
          <w:sz w:val="22"/>
          <w:szCs w:val="22"/>
          <w:shd w:val="clear" w:color="auto" w:fill="00FFFF"/>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36533B" w:rsidRPr="00560C17" w:rsidRDefault="0036533B" w:rsidP="0036533B">
      <w:pPr>
        <w:ind w:left="540"/>
        <w:jc w:val="both"/>
        <w:rPr>
          <w:rFonts w:ascii="Times New Roman" w:hAnsi="Times New Roman" w:cs="Times New Roman"/>
          <w:b/>
          <w:b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36533B" w:rsidRPr="00560C17" w:rsidRDefault="0036533B" w:rsidP="0036533B">
      <w:pPr>
        <w:ind w:left="360"/>
        <w:jc w:val="both"/>
        <w:rPr>
          <w:rFonts w:ascii="Times New Roman" w:hAnsi="Times New Roman" w:cs="Times New Roman"/>
          <w:b/>
          <w:bCs/>
          <w:sz w:val="22"/>
          <w:szCs w:val="22"/>
        </w:rPr>
      </w:pPr>
    </w:p>
    <w:p w:rsidR="0036533B" w:rsidRPr="00560C17" w:rsidRDefault="0036533B" w:rsidP="0036533B">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36533B" w:rsidRPr="00560C17" w:rsidRDefault="0036533B" w:rsidP="0036533B">
      <w:pPr>
        <w:jc w:val="both"/>
        <w:rPr>
          <w:rFonts w:ascii="Times New Roman" w:hAnsi="Times New Roman" w:cs="Times New Roman"/>
          <w:b/>
          <w:bCs/>
          <w:i/>
          <w:iCs/>
          <w:sz w:val="22"/>
          <w:szCs w:val="22"/>
        </w:rPr>
      </w:pPr>
    </w:p>
    <w:p w:rsidR="0036533B" w:rsidRPr="00560C17" w:rsidRDefault="0036533B" w:rsidP="0036533B">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36533B" w:rsidRPr="00560C17" w:rsidRDefault="0036533B" w:rsidP="0036533B">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36533B" w:rsidRPr="00560C17" w:rsidRDefault="0036533B" w:rsidP="0036533B">
      <w:pPr>
        <w:jc w:val="both"/>
        <w:rPr>
          <w:rFonts w:ascii="Times New Roman" w:hAnsi="Times New Roman" w:cs="Times New Roman"/>
          <w:b/>
          <w:bCs/>
          <w:i/>
          <w:iCs/>
          <w:sz w:val="22"/>
          <w:szCs w:val="22"/>
          <w:shd w:val="clear" w:color="auto" w:fill="00FFFF"/>
        </w:rPr>
      </w:pPr>
    </w:p>
    <w:p w:rsidR="0036533B" w:rsidRPr="00560C17" w:rsidRDefault="0036533B" w:rsidP="0036533B">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36533B" w:rsidRPr="00560C17" w:rsidRDefault="0036533B" w:rsidP="0036533B">
      <w:pPr>
        <w:jc w:val="both"/>
        <w:rPr>
          <w:rFonts w:ascii="Times New Roman" w:hAnsi="Times New Roman" w:cs="Times New Roman"/>
          <w:b/>
          <w:bCs/>
          <w:i/>
          <w:iCs/>
          <w:sz w:val="22"/>
          <w:szCs w:val="22"/>
        </w:rPr>
      </w:pPr>
    </w:p>
    <w:p w:rsidR="0036533B" w:rsidRPr="00560C17" w:rsidRDefault="0036533B" w:rsidP="0036533B">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несет ответственность за неисполнение или ненадлежащее исполнение  обязанностей по ведению и хранению реестра (в том числе за </w:t>
      </w:r>
      <w:proofErr w:type="spellStart"/>
      <w:r w:rsidRPr="00560C17">
        <w:rPr>
          <w:rFonts w:ascii="Times New Roman" w:hAnsi="Times New Roman" w:cs="Times New Roman"/>
          <w:bCs/>
          <w:iCs/>
          <w:sz w:val="22"/>
          <w:szCs w:val="22"/>
        </w:rPr>
        <w:t>необеспечение</w:t>
      </w:r>
      <w:proofErr w:type="spellEnd"/>
      <w:r w:rsidRPr="00560C17">
        <w:rPr>
          <w:rFonts w:ascii="Times New Roman" w:hAnsi="Times New Roman" w:cs="Times New Roman"/>
          <w:bCs/>
          <w:iCs/>
          <w:sz w:val="22"/>
          <w:szCs w:val="22"/>
        </w:rPr>
        <w:t xml:space="preserve"> конфиденциальности информации реестра, предоставление недостоверных или неполных данных) в соответствии с действующим законодательством.</w:t>
      </w:r>
    </w:p>
    <w:p w:rsidR="0036533B" w:rsidRPr="00560C17" w:rsidRDefault="0036533B" w:rsidP="0036533B">
      <w:pPr>
        <w:jc w:val="both"/>
        <w:rPr>
          <w:rFonts w:ascii="Times New Roman" w:hAnsi="Times New Roman" w:cs="Times New Roman"/>
          <w:b/>
          <w:bCs/>
          <w:i/>
          <w:iCs/>
          <w:sz w:val="22"/>
          <w:szCs w:val="22"/>
        </w:rPr>
      </w:pPr>
    </w:p>
    <w:p w:rsidR="0036533B" w:rsidRPr="00560C17" w:rsidRDefault="0036533B" w:rsidP="0036533B">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36533B" w:rsidRPr="00560C17" w:rsidRDefault="0036533B" w:rsidP="0036533B">
      <w:pPr>
        <w:jc w:val="both"/>
        <w:rPr>
          <w:rFonts w:ascii="Times New Roman" w:hAnsi="Times New Roman" w:cs="Times New Roman"/>
          <w:b/>
          <w:bCs/>
          <w:i/>
          <w:iCs/>
          <w:sz w:val="22"/>
          <w:szCs w:val="22"/>
        </w:rPr>
      </w:pPr>
    </w:p>
    <w:p w:rsidR="0036533B" w:rsidRPr="00560C17" w:rsidRDefault="0036533B" w:rsidP="0036533B">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не несет ответственности за причиненные убытки в связи с </w:t>
      </w:r>
      <w:proofErr w:type="spellStart"/>
      <w:r w:rsidRPr="00560C17">
        <w:rPr>
          <w:rFonts w:ascii="Times New Roman" w:hAnsi="Times New Roman" w:cs="Times New Roman"/>
          <w:bCs/>
          <w:iCs/>
          <w:sz w:val="22"/>
          <w:szCs w:val="22"/>
        </w:rPr>
        <w:t>непредоставлением</w:t>
      </w:r>
      <w:proofErr w:type="spellEnd"/>
      <w:r w:rsidRPr="00560C17">
        <w:rPr>
          <w:rFonts w:ascii="Times New Roman" w:hAnsi="Times New Roman" w:cs="Times New Roman"/>
          <w:bCs/>
          <w:iCs/>
          <w:sz w:val="22"/>
          <w:szCs w:val="22"/>
        </w:rPr>
        <w:t xml:space="preserve">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36533B" w:rsidRPr="00560C17" w:rsidRDefault="0036533B" w:rsidP="0036533B">
      <w:pPr>
        <w:jc w:val="both"/>
        <w:rPr>
          <w:rFonts w:ascii="Times New Roman" w:hAnsi="Times New Roman" w:cs="Times New Roman"/>
          <w:b/>
          <w:bCs/>
          <w:i/>
          <w:i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36533B" w:rsidRPr="00560C17" w:rsidRDefault="0036533B" w:rsidP="0036533B">
      <w:pPr>
        <w:pStyle w:val="211"/>
        <w:rPr>
          <w:rFonts w:ascii="Times New Roman" w:hAnsi="Times New Roman" w:cs="Times New Roman"/>
          <w:sz w:val="22"/>
          <w:szCs w:val="22"/>
        </w:rPr>
      </w:pPr>
    </w:p>
    <w:p w:rsidR="0036533B" w:rsidRPr="00560C17" w:rsidRDefault="0036533B" w:rsidP="0036533B">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36533B" w:rsidRPr="00560C17" w:rsidRDefault="0036533B" w:rsidP="0036533B">
      <w:pPr>
        <w:pStyle w:val="211"/>
        <w:ind w:left="360"/>
        <w:rPr>
          <w:rFonts w:ascii="Times New Roman" w:hAnsi="Times New Roman" w:cs="Times New Roman"/>
          <w:sz w:val="22"/>
          <w:szCs w:val="22"/>
        </w:rPr>
      </w:pPr>
    </w:p>
    <w:p w:rsidR="0036533B" w:rsidRPr="00560C17" w:rsidRDefault="0036533B" w:rsidP="0036533B">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36533B" w:rsidRPr="00560C17" w:rsidRDefault="0036533B" w:rsidP="0036533B">
      <w:pPr>
        <w:pStyle w:val="211"/>
        <w:ind w:left="360"/>
        <w:rPr>
          <w:rFonts w:ascii="Times New Roman" w:hAnsi="Times New Roman" w:cs="Times New Roman"/>
          <w:sz w:val="22"/>
          <w:szCs w:val="22"/>
        </w:rPr>
      </w:pPr>
    </w:p>
    <w:p w:rsidR="0036533B" w:rsidRPr="00560C17" w:rsidRDefault="0036533B" w:rsidP="0036533B">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36533B" w:rsidRPr="00560C17" w:rsidRDefault="0036533B" w:rsidP="0036533B">
      <w:pPr>
        <w:pStyle w:val="211"/>
        <w:ind w:left="0"/>
        <w:rPr>
          <w:rFonts w:ascii="Times New Roman" w:hAnsi="Times New Roman" w:cs="Times New Roman"/>
          <w:sz w:val="22"/>
          <w:szCs w:val="22"/>
        </w:rPr>
      </w:pPr>
    </w:p>
    <w:p w:rsidR="0036533B" w:rsidRPr="00560C17" w:rsidRDefault="0036533B" w:rsidP="0036533B">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36533B" w:rsidRPr="00560C17" w:rsidRDefault="0036533B" w:rsidP="0036533B">
      <w:pPr>
        <w:pStyle w:val="211"/>
        <w:ind w:left="0"/>
        <w:rPr>
          <w:rFonts w:ascii="Times New Roman" w:hAnsi="Times New Roman" w:cs="Times New Roman"/>
          <w:sz w:val="22"/>
          <w:szCs w:val="22"/>
        </w:rPr>
      </w:pPr>
    </w:p>
    <w:p w:rsidR="0036533B" w:rsidRPr="00560C17" w:rsidRDefault="0036533B" w:rsidP="0036533B">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36533B" w:rsidRPr="00560C17" w:rsidRDefault="0036533B" w:rsidP="0036533B">
      <w:pPr>
        <w:pStyle w:val="af0"/>
        <w:rPr>
          <w:rFonts w:ascii="Times New Roman" w:hAnsi="Times New Roman" w:cs="Times New Roman"/>
          <w:sz w:val="22"/>
          <w:szCs w:val="22"/>
        </w:rPr>
      </w:pPr>
    </w:p>
    <w:p w:rsidR="0036533B" w:rsidRPr="00560C17" w:rsidRDefault="0036533B" w:rsidP="0036533B">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36533B" w:rsidRPr="00560C17" w:rsidRDefault="0036533B" w:rsidP="0036533B">
      <w:pPr>
        <w:pStyle w:val="211"/>
        <w:ind w:left="360"/>
        <w:rPr>
          <w:rFonts w:ascii="Times New Roman" w:hAnsi="Times New Roman" w:cs="Times New Roman"/>
          <w:sz w:val="22"/>
          <w:szCs w:val="22"/>
        </w:rPr>
      </w:pPr>
    </w:p>
    <w:p w:rsidR="0036533B" w:rsidRPr="00560C17" w:rsidRDefault="0036533B" w:rsidP="0036533B">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36533B" w:rsidRPr="00560C17" w:rsidRDefault="0036533B" w:rsidP="0036533B">
      <w:pPr>
        <w:pStyle w:val="211"/>
        <w:ind w:left="0"/>
        <w:rPr>
          <w:rFonts w:ascii="Times New Roman" w:hAnsi="Times New Roman" w:cs="Times New Roman"/>
          <w:sz w:val="22"/>
          <w:szCs w:val="22"/>
          <w:shd w:val="clear" w:color="auto" w:fill="FFFF00"/>
        </w:rPr>
      </w:pPr>
    </w:p>
    <w:p w:rsidR="0036533B" w:rsidRPr="00560C17" w:rsidRDefault="0036533B" w:rsidP="0036533B">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36533B" w:rsidRPr="00560C17" w:rsidRDefault="0036533B" w:rsidP="0036533B">
      <w:pPr>
        <w:pStyle w:val="211"/>
        <w:ind w:left="0"/>
        <w:rPr>
          <w:rFonts w:ascii="Times New Roman" w:hAnsi="Times New Roman" w:cs="Times New Roman"/>
          <w:sz w:val="22"/>
          <w:szCs w:val="22"/>
        </w:rPr>
      </w:pPr>
    </w:p>
    <w:p w:rsidR="0036533B" w:rsidRPr="00560C17" w:rsidRDefault="0036533B" w:rsidP="0036533B">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указанных в распоряжении, превышает количество </w:t>
      </w:r>
      <w:proofErr w:type="spellStart"/>
      <w:r w:rsidRPr="00560C17">
        <w:rPr>
          <w:rFonts w:ascii="Times New Roman" w:hAnsi="Times New Roman" w:cs="Times New Roman"/>
          <w:sz w:val="22"/>
          <w:szCs w:val="22"/>
        </w:rPr>
        <w:t>необремененных</w:t>
      </w:r>
      <w:proofErr w:type="spellEnd"/>
      <w:r w:rsidRPr="00560C17">
        <w:rPr>
          <w:rFonts w:ascii="Times New Roman" w:hAnsi="Times New Roman" w:cs="Times New Roman"/>
          <w:sz w:val="22"/>
          <w:szCs w:val="22"/>
        </w:rPr>
        <w:t xml:space="preserve">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36533B" w:rsidRPr="00560C17" w:rsidRDefault="0036533B" w:rsidP="0036533B">
      <w:pPr>
        <w:pStyle w:val="211"/>
        <w:ind w:left="0"/>
        <w:rPr>
          <w:rFonts w:ascii="Times New Roman" w:hAnsi="Times New Roman" w:cs="Times New Roman"/>
          <w:sz w:val="22"/>
          <w:szCs w:val="22"/>
        </w:rPr>
      </w:pPr>
    </w:p>
    <w:p w:rsidR="0036533B" w:rsidRPr="00560C17" w:rsidRDefault="0036533B" w:rsidP="0036533B">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36533B" w:rsidRPr="00560C17" w:rsidRDefault="0036533B" w:rsidP="0036533B">
      <w:pPr>
        <w:pStyle w:val="211"/>
        <w:ind w:left="0"/>
        <w:rPr>
          <w:rFonts w:ascii="Times New Roman" w:hAnsi="Times New Roman" w:cs="Times New Roman"/>
          <w:sz w:val="22"/>
          <w:szCs w:val="22"/>
        </w:rPr>
      </w:pPr>
    </w:p>
    <w:p w:rsidR="0036533B" w:rsidRPr="00560C17" w:rsidRDefault="0036533B" w:rsidP="0036533B">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36533B" w:rsidRPr="00560C17" w:rsidRDefault="0036533B" w:rsidP="0036533B">
      <w:pPr>
        <w:pStyle w:val="211"/>
        <w:ind w:left="0"/>
        <w:rPr>
          <w:rFonts w:ascii="Times New Roman" w:hAnsi="Times New Roman" w:cs="Times New Roman"/>
          <w:sz w:val="22"/>
          <w:szCs w:val="22"/>
        </w:rPr>
      </w:pPr>
    </w:p>
    <w:p w:rsidR="0036533B" w:rsidRPr="00560C17" w:rsidRDefault="0036533B" w:rsidP="0036533B">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36533B" w:rsidRPr="00560C17" w:rsidRDefault="0036533B" w:rsidP="0036533B">
      <w:pPr>
        <w:pStyle w:val="211"/>
        <w:ind w:left="0"/>
        <w:rPr>
          <w:rFonts w:ascii="Times New Roman" w:hAnsi="Times New Roman" w:cs="Times New Roman"/>
          <w:sz w:val="22"/>
          <w:szCs w:val="22"/>
        </w:rPr>
      </w:pPr>
    </w:p>
    <w:p w:rsidR="0036533B" w:rsidRPr="00560C17" w:rsidRDefault="0036533B" w:rsidP="0036533B">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36533B" w:rsidRPr="00560C17" w:rsidRDefault="0036533B" w:rsidP="0036533B">
      <w:pPr>
        <w:pStyle w:val="a6"/>
        <w:rPr>
          <w:rFonts w:ascii="Times New Roman" w:hAnsi="Times New Roman" w:cs="Times New Roman"/>
          <w:sz w:val="22"/>
          <w:szCs w:val="22"/>
        </w:rPr>
      </w:pPr>
    </w:p>
    <w:p w:rsidR="0036533B" w:rsidRPr="00560C17" w:rsidRDefault="0036533B" w:rsidP="0036533B">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36533B" w:rsidRPr="00560C17" w:rsidRDefault="0036533B" w:rsidP="0036533B">
      <w:pPr>
        <w:jc w:val="both"/>
        <w:rPr>
          <w:rFonts w:ascii="Times New Roman" w:hAnsi="Times New Roman" w:cs="Times New Roman"/>
          <w:b/>
          <w:bCs/>
          <w:i/>
          <w:iCs/>
          <w:sz w:val="22"/>
          <w:szCs w:val="22"/>
        </w:rPr>
      </w:pP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36533B" w:rsidRPr="00560C17" w:rsidRDefault="0036533B" w:rsidP="0036533B">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36533B" w:rsidRPr="00560C17" w:rsidRDefault="0036533B" w:rsidP="0036533B">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36533B" w:rsidRPr="00560C17" w:rsidRDefault="0036533B" w:rsidP="0036533B">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36533B" w:rsidRPr="00560C17" w:rsidRDefault="0036533B" w:rsidP="0036533B">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36533B" w:rsidRPr="00560C17" w:rsidRDefault="0036533B" w:rsidP="0036533B">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36533B" w:rsidRPr="00560C17" w:rsidRDefault="0036533B" w:rsidP="0036533B">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36533B" w:rsidRPr="00560C17" w:rsidRDefault="0036533B" w:rsidP="0036533B">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36533B" w:rsidRPr="00560C17" w:rsidRDefault="0036533B" w:rsidP="0036533B">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36533B" w:rsidRPr="00560C17" w:rsidRDefault="0036533B" w:rsidP="0036533B">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36533B" w:rsidRPr="00560C17" w:rsidRDefault="0036533B" w:rsidP="0036533B">
      <w:pPr>
        <w:jc w:val="both"/>
        <w:rPr>
          <w:rFonts w:ascii="Times New Roman" w:hAnsi="Times New Roman" w:cs="Times New Roman"/>
          <w:b/>
          <w:bCs/>
          <w:i/>
          <w:iCs/>
          <w:sz w:val="22"/>
          <w:szCs w:val="22"/>
        </w:rPr>
      </w:pPr>
    </w:p>
    <w:p w:rsidR="0036533B" w:rsidRPr="00560C17" w:rsidRDefault="0036533B" w:rsidP="0036533B">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36533B" w:rsidRPr="00560C17" w:rsidRDefault="0036533B" w:rsidP="0036533B">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36533B" w:rsidRPr="00560C17" w:rsidRDefault="0036533B" w:rsidP="0036533B">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36533B" w:rsidRPr="00560C17" w:rsidRDefault="0036533B" w:rsidP="0036533B">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36533B" w:rsidRPr="00560C17" w:rsidRDefault="0036533B" w:rsidP="0036533B">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36533B" w:rsidRPr="00560C17" w:rsidRDefault="0036533B" w:rsidP="0036533B">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36533B" w:rsidRPr="00560C17" w:rsidRDefault="0036533B" w:rsidP="0036533B">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36533B" w:rsidRPr="00560C17" w:rsidRDefault="0036533B" w:rsidP="0036533B">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36533B" w:rsidRPr="00560C17" w:rsidRDefault="0036533B" w:rsidP="0036533B">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36533B" w:rsidRPr="00560C17" w:rsidRDefault="0036533B" w:rsidP="0036533B">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36533B" w:rsidRPr="00560C17" w:rsidRDefault="0036533B" w:rsidP="0036533B">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36533B" w:rsidRPr="00560C17" w:rsidRDefault="0036533B" w:rsidP="0036533B">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36533B" w:rsidRPr="00560C17" w:rsidRDefault="0036533B" w:rsidP="0036533B">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36533B" w:rsidRPr="00560C17" w:rsidRDefault="0036533B" w:rsidP="0036533B">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36533B" w:rsidRPr="00560C17" w:rsidRDefault="0036533B" w:rsidP="0036533B">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36533B" w:rsidRPr="00560C17" w:rsidRDefault="0036533B" w:rsidP="0036533B">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36533B" w:rsidRPr="00560C17" w:rsidRDefault="0036533B" w:rsidP="0036533B">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36533B" w:rsidRPr="00560C17" w:rsidRDefault="0036533B" w:rsidP="0036533B">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36533B" w:rsidRPr="00560C17" w:rsidRDefault="0036533B" w:rsidP="0036533B">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36533B" w:rsidRPr="00560C17" w:rsidRDefault="0036533B" w:rsidP="0036533B">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36533B" w:rsidRPr="00560C17" w:rsidRDefault="0036533B" w:rsidP="0036533B">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36533B" w:rsidRPr="00560C17" w:rsidRDefault="0036533B" w:rsidP="0036533B">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36533B" w:rsidRPr="00560C17" w:rsidRDefault="0036533B" w:rsidP="0036533B">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36533B" w:rsidRPr="00560C17" w:rsidRDefault="0036533B" w:rsidP="0036533B">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36533B" w:rsidRPr="00560C17" w:rsidRDefault="0036533B" w:rsidP="0036533B">
      <w:pPr>
        <w:ind w:left="720"/>
        <w:jc w:val="both"/>
        <w:rPr>
          <w:rFonts w:ascii="Times New Roman" w:hAnsi="Times New Roman" w:cs="Times New Roman"/>
          <w:sz w:val="22"/>
          <w:szCs w:val="22"/>
          <w:u w:val="single"/>
        </w:rPr>
      </w:pPr>
    </w:p>
    <w:p w:rsidR="0036533B" w:rsidRPr="00560C17" w:rsidRDefault="0036533B" w:rsidP="0036533B">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36533B" w:rsidRPr="00560C17" w:rsidRDefault="0036533B" w:rsidP="0036533B">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36533B" w:rsidRPr="00560C17" w:rsidRDefault="0036533B" w:rsidP="0036533B">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36533B" w:rsidRPr="00560C17" w:rsidRDefault="0036533B" w:rsidP="0036533B">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36533B" w:rsidRPr="00560C17" w:rsidRDefault="0036533B" w:rsidP="0036533B">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36533B" w:rsidRPr="00560C17" w:rsidRDefault="0036533B" w:rsidP="0036533B">
      <w:pPr>
        <w:ind w:left="360"/>
        <w:jc w:val="both"/>
        <w:rPr>
          <w:rFonts w:ascii="Times New Roman" w:hAnsi="Times New Roman" w:cs="Times New Roman"/>
          <w:b/>
          <w:bCs/>
          <w:sz w:val="22"/>
          <w:szCs w:val="22"/>
        </w:rPr>
      </w:pPr>
    </w:p>
    <w:p w:rsidR="0036533B" w:rsidRPr="00560C17" w:rsidRDefault="0036533B" w:rsidP="0036533B">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36533B" w:rsidRPr="00560C17" w:rsidRDefault="0036533B" w:rsidP="0036533B">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36533B" w:rsidRPr="00560C17" w:rsidRDefault="0036533B" w:rsidP="0036533B">
      <w:pPr>
        <w:ind w:left="360"/>
        <w:jc w:val="both"/>
        <w:rPr>
          <w:rFonts w:ascii="Times New Roman" w:hAnsi="Times New Roman" w:cs="Times New Roman"/>
          <w:b/>
          <w:bCs/>
          <w:sz w:val="22"/>
          <w:szCs w:val="22"/>
        </w:rPr>
      </w:pPr>
    </w:p>
    <w:p w:rsidR="0036533B" w:rsidRPr="00560C17" w:rsidRDefault="0036533B" w:rsidP="0036533B">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36533B" w:rsidRPr="00560C17" w:rsidRDefault="0036533B" w:rsidP="0036533B">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36533B" w:rsidRPr="00560C17" w:rsidRDefault="0036533B" w:rsidP="0036533B">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36533B" w:rsidRPr="00560C17" w:rsidRDefault="0036533B" w:rsidP="0036533B">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36533B" w:rsidRPr="00560C17" w:rsidRDefault="0036533B" w:rsidP="0036533B">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36533B" w:rsidRPr="00560C17" w:rsidRDefault="0036533B" w:rsidP="0036533B">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36533B" w:rsidRPr="00560C17" w:rsidRDefault="0036533B" w:rsidP="0036533B">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36533B" w:rsidRPr="00560C17" w:rsidRDefault="0036533B" w:rsidP="0036533B">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36533B" w:rsidRPr="00560C17" w:rsidRDefault="0036533B" w:rsidP="0036533B">
      <w:pPr>
        <w:ind w:left="410"/>
        <w:jc w:val="both"/>
        <w:rPr>
          <w:rFonts w:ascii="Times New Roman" w:hAnsi="Times New Roman" w:cs="Times New Roman"/>
          <w:sz w:val="22"/>
          <w:szCs w:val="22"/>
        </w:rPr>
      </w:pPr>
    </w:p>
    <w:p w:rsidR="0036533B" w:rsidRPr="00560C17" w:rsidRDefault="0036533B" w:rsidP="0036533B">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36533B" w:rsidRPr="00560C17" w:rsidRDefault="0036533B" w:rsidP="0036533B">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36533B" w:rsidRPr="00560C17" w:rsidRDefault="0036533B" w:rsidP="0036533B">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36533B" w:rsidRPr="00560C17" w:rsidRDefault="0036533B" w:rsidP="0036533B">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36533B" w:rsidRPr="00560C17" w:rsidRDefault="0036533B" w:rsidP="0036533B">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36533B" w:rsidRPr="00560C17" w:rsidRDefault="0036533B" w:rsidP="0036533B">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36533B" w:rsidRPr="00560C17" w:rsidRDefault="0036533B" w:rsidP="0036533B">
      <w:pPr>
        <w:ind w:left="360" w:firstLine="360"/>
        <w:jc w:val="both"/>
        <w:rPr>
          <w:rFonts w:ascii="Times New Roman" w:hAnsi="Times New Roman" w:cs="Times New Roman"/>
          <w:sz w:val="22"/>
          <w:szCs w:val="22"/>
          <w:u w:val="single"/>
        </w:rPr>
      </w:pP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36533B" w:rsidRPr="00560C17" w:rsidRDefault="0036533B" w:rsidP="0036533B">
      <w:pPr>
        <w:ind w:left="360" w:firstLine="720"/>
        <w:jc w:val="both"/>
        <w:rPr>
          <w:rFonts w:ascii="Times New Roman" w:hAnsi="Times New Roman" w:cs="Times New Roman"/>
          <w:sz w:val="22"/>
          <w:szCs w:val="22"/>
        </w:rPr>
      </w:pPr>
    </w:p>
    <w:p w:rsidR="0036533B" w:rsidRPr="00560C17" w:rsidRDefault="0036533B" w:rsidP="0036533B">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36533B" w:rsidRPr="00560C17" w:rsidRDefault="0036533B" w:rsidP="0036533B">
      <w:pPr>
        <w:jc w:val="both"/>
        <w:rPr>
          <w:rFonts w:ascii="Times New Roman" w:hAnsi="Times New Roman" w:cs="Times New Roman"/>
          <w:b/>
          <w:bCs/>
          <w:sz w:val="22"/>
          <w:szCs w:val="22"/>
        </w:rPr>
      </w:pPr>
    </w:p>
    <w:p w:rsidR="0036533B" w:rsidRPr="00560C17" w:rsidRDefault="0036533B" w:rsidP="0036533B">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36533B" w:rsidRPr="00560C17" w:rsidRDefault="0036533B" w:rsidP="0036533B">
      <w:pPr>
        <w:ind w:firstLine="709"/>
        <w:jc w:val="both"/>
        <w:rPr>
          <w:rFonts w:ascii="Times New Roman" w:hAnsi="Times New Roman" w:cs="Times New Roman"/>
          <w:bCs/>
          <w:iCs/>
          <w:sz w:val="22"/>
          <w:szCs w:val="22"/>
        </w:rPr>
      </w:pPr>
    </w:p>
    <w:p w:rsidR="0036533B" w:rsidRPr="00560C17" w:rsidRDefault="0036533B" w:rsidP="0036533B">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36533B" w:rsidRPr="00560C17" w:rsidRDefault="0036533B" w:rsidP="0036533B">
      <w:pPr>
        <w:jc w:val="both"/>
        <w:rPr>
          <w:rFonts w:ascii="Times New Roman" w:hAnsi="Times New Roman" w:cs="Times New Roman"/>
          <w:sz w:val="22"/>
          <w:szCs w:val="22"/>
          <w:u w:val="single"/>
        </w:rPr>
      </w:pPr>
    </w:p>
    <w:p w:rsidR="0036533B" w:rsidRPr="00560C17" w:rsidRDefault="0036533B" w:rsidP="0036533B">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36533B" w:rsidRPr="00560C17" w:rsidRDefault="0036533B" w:rsidP="0036533B">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6533B" w:rsidRPr="00560C17" w:rsidRDefault="0036533B" w:rsidP="0036533B">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36533B" w:rsidRPr="00560C17" w:rsidRDefault="0036533B" w:rsidP="0036533B">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36533B" w:rsidRPr="00560C17" w:rsidRDefault="0036533B" w:rsidP="0036533B">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36533B" w:rsidRPr="00560C17" w:rsidRDefault="0036533B" w:rsidP="0036533B">
      <w:pPr>
        <w:ind w:left="360"/>
        <w:jc w:val="both"/>
        <w:rPr>
          <w:rFonts w:ascii="Times New Roman" w:hAnsi="Times New Roman" w:cs="Times New Roman"/>
          <w:b/>
          <w:bCs/>
          <w:sz w:val="22"/>
          <w:szCs w:val="22"/>
        </w:rPr>
      </w:pPr>
    </w:p>
    <w:p w:rsidR="0036533B" w:rsidRPr="00560C17" w:rsidRDefault="0036533B" w:rsidP="0036533B">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36533B" w:rsidRPr="00560C17" w:rsidRDefault="0036533B" w:rsidP="0036533B">
      <w:pPr>
        <w:ind w:left="720"/>
        <w:jc w:val="both"/>
        <w:rPr>
          <w:rFonts w:ascii="Times New Roman" w:hAnsi="Times New Roman" w:cs="Times New Roman"/>
          <w:sz w:val="22"/>
          <w:szCs w:val="22"/>
        </w:rPr>
      </w:pPr>
    </w:p>
    <w:p w:rsidR="0036533B" w:rsidRPr="00560C17" w:rsidRDefault="0036533B" w:rsidP="0036533B">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36533B" w:rsidRPr="00560C17" w:rsidRDefault="0036533B" w:rsidP="0036533B">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6533B" w:rsidRPr="00560C17" w:rsidRDefault="0036533B" w:rsidP="0036533B">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36533B" w:rsidRPr="00560C17" w:rsidRDefault="0036533B" w:rsidP="0036533B">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36533B" w:rsidRPr="00560C17" w:rsidRDefault="0036533B" w:rsidP="0036533B">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36533B" w:rsidRPr="00560C17" w:rsidRDefault="0036533B" w:rsidP="0036533B">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36533B" w:rsidRPr="00560C17" w:rsidRDefault="0036533B" w:rsidP="0036533B">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36533B" w:rsidRPr="00560C17" w:rsidRDefault="0036533B" w:rsidP="0036533B">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36533B" w:rsidRPr="00560C17" w:rsidRDefault="0036533B" w:rsidP="0036533B">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36533B" w:rsidRPr="00560C17" w:rsidRDefault="0036533B" w:rsidP="0036533B">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36533B" w:rsidRPr="00560C17" w:rsidRDefault="0036533B" w:rsidP="0036533B">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36533B" w:rsidRPr="00560C17" w:rsidRDefault="0036533B" w:rsidP="0036533B">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36533B" w:rsidRPr="00560C17" w:rsidRDefault="0036533B" w:rsidP="0036533B">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36533B" w:rsidRPr="00560C17" w:rsidRDefault="0036533B" w:rsidP="0036533B">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36533B" w:rsidRPr="00560C17" w:rsidRDefault="0036533B" w:rsidP="0036533B">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36533B" w:rsidRPr="00560C17" w:rsidRDefault="0036533B" w:rsidP="0036533B">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36533B" w:rsidRPr="00560C17" w:rsidRDefault="0036533B" w:rsidP="0036533B">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36533B" w:rsidRPr="00560C17" w:rsidRDefault="0036533B" w:rsidP="0036533B">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36533B" w:rsidRPr="00560C17" w:rsidRDefault="0036533B" w:rsidP="0036533B">
      <w:pPr>
        <w:ind w:left="1080"/>
        <w:jc w:val="both"/>
        <w:rPr>
          <w:rFonts w:ascii="Times New Roman" w:hAnsi="Times New Roman" w:cs="Times New Roman"/>
          <w:sz w:val="22"/>
          <w:szCs w:val="22"/>
        </w:rPr>
      </w:pPr>
    </w:p>
    <w:p w:rsidR="0036533B" w:rsidRPr="00560C17" w:rsidRDefault="0036533B" w:rsidP="0036533B">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36533B" w:rsidRPr="00560C17" w:rsidRDefault="0036533B" w:rsidP="0036533B">
      <w:pPr>
        <w:ind w:left="360" w:firstLine="720"/>
        <w:jc w:val="both"/>
        <w:rPr>
          <w:rFonts w:ascii="Times New Roman" w:hAnsi="Times New Roman" w:cs="Times New Roman"/>
          <w:sz w:val="22"/>
          <w:szCs w:val="22"/>
        </w:rPr>
      </w:pPr>
    </w:p>
    <w:p w:rsidR="0036533B" w:rsidRPr="00560C17" w:rsidRDefault="0036533B" w:rsidP="0036533B">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36533B" w:rsidRPr="00560C17" w:rsidRDefault="0036533B" w:rsidP="0036533B">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6533B" w:rsidRPr="00560C17" w:rsidRDefault="0036533B" w:rsidP="0036533B">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36533B" w:rsidRPr="00560C17" w:rsidRDefault="0036533B" w:rsidP="0036533B">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36533B" w:rsidRPr="00560C17" w:rsidRDefault="0036533B" w:rsidP="0036533B">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36533B" w:rsidRPr="00560C17" w:rsidRDefault="0036533B" w:rsidP="0036533B">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36533B" w:rsidRPr="00560C17" w:rsidRDefault="0036533B" w:rsidP="0036533B">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36533B" w:rsidRPr="00560C17" w:rsidRDefault="0036533B" w:rsidP="0036533B">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36533B" w:rsidRPr="00560C17" w:rsidRDefault="0036533B" w:rsidP="0036533B">
      <w:pPr>
        <w:ind w:left="720"/>
        <w:jc w:val="both"/>
        <w:rPr>
          <w:rFonts w:ascii="Times New Roman" w:hAnsi="Times New Roman" w:cs="Times New Roman"/>
          <w:sz w:val="22"/>
          <w:szCs w:val="22"/>
        </w:rPr>
      </w:pPr>
    </w:p>
    <w:p w:rsidR="0036533B" w:rsidRPr="00560C17" w:rsidRDefault="0036533B" w:rsidP="0036533B">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36533B" w:rsidRPr="00560C17" w:rsidRDefault="0036533B" w:rsidP="0036533B">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36533B" w:rsidRPr="00560C17" w:rsidRDefault="0036533B" w:rsidP="0036533B">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36533B" w:rsidRPr="00560C17" w:rsidRDefault="0036533B" w:rsidP="0036533B">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36533B" w:rsidRPr="00560C17" w:rsidRDefault="0036533B" w:rsidP="0036533B">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36533B" w:rsidRPr="00560C17" w:rsidRDefault="0036533B" w:rsidP="0036533B">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36533B" w:rsidRPr="00560C17" w:rsidRDefault="0036533B" w:rsidP="0036533B">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36533B" w:rsidRPr="00560C17" w:rsidRDefault="0036533B" w:rsidP="0036533B">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xml:space="preserve">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w:t>
      </w:r>
      <w:proofErr w:type="spellStart"/>
      <w:r w:rsidRPr="00560C17">
        <w:rPr>
          <w:rFonts w:ascii="Times New Roman" w:hAnsi="Times New Roman" w:cs="Times New Roman"/>
          <w:sz w:val="22"/>
          <w:szCs w:val="22"/>
        </w:rPr>
        <w:t>апостиля</w:t>
      </w:r>
      <w:proofErr w:type="spellEnd"/>
      <w:r w:rsidRPr="00560C17">
        <w:rPr>
          <w:rFonts w:ascii="Times New Roman" w:hAnsi="Times New Roman" w:cs="Times New Roman"/>
          <w:sz w:val="22"/>
          <w:szCs w:val="22"/>
        </w:rPr>
        <w:t>, с нотариально удостоверенным переводом.</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36533B" w:rsidRPr="00560C17" w:rsidRDefault="0036533B" w:rsidP="0036533B">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36533B" w:rsidRPr="00560C17" w:rsidRDefault="0036533B" w:rsidP="0036533B">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36533B" w:rsidRPr="00560C17" w:rsidRDefault="0036533B" w:rsidP="0036533B">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36533B" w:rsidRPr="00560C17" w:rsidRDefault="0036533B" w:rsidP="0036533B">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36533B" w:rsidRPr="00560C17" w:rsidRDefault="0036533B" w:rsidP="0036533B">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36533B" w:rsidRPr="00560C17" w:rsidRDefault="0036533B" w:rsidP="0036533B">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36533B" w:rsidRPr="00560C17" w:rsidRDefault="0036533B" w:rsidP="0036533B">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36533B" w:rsidRPr="00560C17" w:rsidRDefault="0036533B" w:rsidP="0036533B">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36533B" w:rsidRPr="00560C17" w:rsidRDefault="0036533B" w:rsidP="0036533B">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36533B" w:rsidRPr="00560C17" w:rsidRDefault="0036533B" w:rsidP="0036533B">
      <w:pPr>
        <w:jc w:val="both"/>
        <w:rPr>
          <w:rFonts w:ascii="Times New Roman" w:hAnsi="Times New Roman" w:cs="Times New Roman"/>
          <w:b/>
          <w:i/>
          <w:sz w:val="22"/>
          <w:szCs w:val="22"/>
        </w:rPr>
      </w:pP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36533B" w:rsidRPr="00560C17" w:rsidRDefault="0036533B" w:rsidP="0036533B">
      <w:pPr>
        <w:ind w:firstLine="720"/>
        <w:jc w:val="both"/>
        <w:rPr>
          <w:rFonts w:ascii="Times New Roman" w:hAnsi="Times New Roman" w:cs="Times New Roman"/>
          <w:sz w:val="22"/>
          <w:szCs w:val="22"/>
          <w:shd w:val="clear" w:color="auto" w:fill="00FFFF"/>
        </w:rPr>
      </w:pPr>
    </w:p>
    <w:p w:rsidR="0036533B" w:rsidRPr="00560C17" w:rsidRDefault="0036533B" w:rsidP="0036533B">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36533B" w:rsidRPr="00560C17" w:rsidRDefault="0036533B" w:rsidP="0036533B">
      <w:pPr>
        <w:jc w:val="both"/>
        <w:rPr>
          <w:rFonts w:ascii="Times New Roman" w:hAnsi="Times New Roman" w:cs="Times New Roman"/>
          <w:sz w:val="22"/>
          <w:szCs w:val="22"/>
          <w:u w:val="single"/>
        </w:rPr>
      </w:pPr>
    </w:p>
    <w:p w:rsidR="0036533B" w:rsidRPr="00560C17" w:rsidRDefault="0036533B" w:rsidP="0036533B">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6533B" w:rsidRPr="00560C17" w:rsidRDefault="0036533B" w:rsidP="0036533B">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36533B" w:rsidRPr="00560C17" w:rsidRDefault="0036533B" w:rsidP="0036533B">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36533B" w:rsidRPr="00560C17" w:rsidRDefault="0036533B" w:rsidP="0036533B">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36533B" w:rsidRPr="00560C17" w:rsidRDefault="0036533B" w:rsidP="0036533B">
      <w:pPr>
        <w:ind w:left="1080"/>
        <w:jc w:val="both"/>
        <w:rPr>
          <w:rFonts w:ascii="Times New Roman" w:hAnsi="Times New Roman" w:cs="Times New Roman"/>
          <w:sz w:val="22"/>
          <w:szCs w:val="22"/>
        </w:rPr>
      </w:pPr>
    </w:p>
    <w:p w:rsidR="0036533B" w:rsidRPr="00560C17" w:rsidRDefault="0036533B" w:rsidP="0036533B">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36533B" w:rsidRPr="00560C17" w:rsidRDefault="0036533B" w:rsidP="0036533B">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36533B" w:rsidRPr="00560C17" w:rsidRDefault="0036533B" w:rsidP="0036533B">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6533B" w:rsidRPr="00560C17" w:rsidRDefault="0036533B" w:rsidP="0036533B">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36533B" w:rsidRPr="00560C17" w:rsidRDefault="0036533B" w:rsidP="0036533B">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36533B" w:rsidRPr="00560C17" w:rsidRDefault="0036533B" w:rsidP="0036533B">
      <w:pPr>
        <w:ind w:left="1080"/>
        <w:jc w:val="both"/>
        <w:rPr>
          <w:rFonts w:ascii="Times New Roman" w:hAnsi="Times New Roman" w:cs="Times New Roman"/>
          <w:sz w:val="22"/>
          <w:szCs w:val="22"/>
        </w:rPr>
      </w:pPr>
    </w:p>
    <w:p w:rsidR="0036533B" w:rsidRPr="00560C17" w:rsidRDefault="0036533B" w:rsidP="0036533B">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36533B" w:rsidRPr="00560C17" w:rsidRDefault="0036533B" w:rsidP="0036533B">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36533B" w:rsidRPr="00560C17" w:rsidRDefault="0036533B" w:rsidP="0036533B">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36533B" w:rsidRPr="00560C17" w:rsidRDefault="0036533B" w:rsidP="0036533B">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36533B" w:rsidRPr="00560C17" w:rsidRDefault="0036533B" w:rsidP="0036533B">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36533B" w:rsidRPr="00560C17" w:rsidRDefault="0036533B" w:rsidP="0036533B">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36533B" w:rsidRPr="00560C17" w:rsidRDefault="0036533B" w:rsidP="0036533B">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36533B" w:rsidRPr="00560C17" w:rsidRDefault="0036533B" w:rsidP="0036533B">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36533B" w:rsidRPr="00560C17" w:rsidRDefault="0036533B" w:rsidP="0036533B">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36533B" w:rsidRPr="00560C17" w:rsidRDefault="0036533B" w:rsidP="0036533B">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36533B" w:rsidRPr="00560C17" w:rsidRDefault="0036533B" w:rsidP="0036533B">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36533B" w:rsidRPr="00560C17" w:rsidRDefault="0036533B" w:rsidP="0036533B">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36533B" w:rsidRPr="00560C17" w:rsidRDefault="0036533B" w:rsidP="0036533B">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36533B" w:rsidRPr="00560C17" w:rsidRDefault="0036533B" w:rsidP="0036533B">
      <w:pPr>
        <w:jc w:val="both"/>
        <w:rPr>
          <w:rFonts w:ascii="Times New Roman" w:hAnsi="Times New Roman" w:cs="Times New Roman"/>
          <w:b/>
          <w:i/>
          <w:sz w:val="22"/>
          <w:szCs w:val="22"/>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36533B" w:rsidRPr="00560C17" w:rsidRDefault="0036533B" w:rsidP="0036533B">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36533B" w:rsidRPr="00560C17" w:rsidRDefault="0036533B" w:rsidP="0036533B">
      <w:pPr>
        <w:ind w:left="360"/>
        <w:jc w:val="both"/>
        <w:rPr>
          <w:rFonts w:ascii="Times New Roman" w:hAnsi="Times New Roman" w:cs="Times New Roman"/>
          <w:bCs/>
          <w:iCs/>
          <w:sz w:val="22"/>
          <w:szCs w:val="22"/>
          <w:u w:val="single"/>
        </w:rPr>
      </w:pPr>
    </w:p>
    <w:p w:rsidR="0036533B" w:rsidRPr="00560C17" w:rsidRDefault="0036533B" w:rsidP="0036533B">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36533B" w:rsidRPr="00560C17" w:rsidRDefault="0036533B" w:rsidP="0036533B">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36533B" w:rsidRPr="00560C17" w:rsidRDefault="0036533B" w:rsidP="0036533B">
      <w:pPr>
        <w:pStyle w:val="310"/>
        <w:rPr>
          <w:rFonts w:ascii="Times New Roman" w:hAnsi="Times New Roman" w:cs="Times New Roman"/>
          <w:sz w:val="22"/>
          <w:szCs w:val="22"/>
        </w:rPr>
      </w:pP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36533B" w:rsidRPr="00560C17" w:rsidRDefault="0036533B" w:rsidP="0036533B">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36533B" w:rsidRPr="00560C17" w:rsidRDefault="0036533B" w:rsidP="0036533B">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36533B" w:rsidRPr="00560C17" w:rsidRDefault="0036533B" w:rsidP="0036533B">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36533B" w:rsidRPr="00560C17" w:rsidRDefault="0036533B" w:rsidP="0036533B">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36533B" w:rsidRPr="00560C17" w:rsidRDefault="0036533B" w:rsidP="0036533B">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36533B" w:rsidRPr="00560C17" w:rsidRDefault="0036533B" w:rsidP="0036533B">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36533B" w:rsidRPr="00560C17" w:rsidRDefault="0036533B" w:rsidP="0036533B">
      <w:pPr>
        <w:pStyle w:val="310"/>
        <w:rPr>
          <w:rFonts w:ascii="Times New Roman" w:hAnsi="Times New Roman" w:cs="Times New Roman"/>
          <w:sz w:val="22"/>
          <w:szCs w:val="22"/>
        </w:rPr>
      </w:pPr>
    </w:p>
    <w:p w:rsidR="0036533B" w:rsidRPr="00560C17" w:rsidRDefault="0036533B" w:rsidP="0036533B">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36533B" w:rsidRPr="00560C17" w:rsidRDefault="0036533B" w:rsidP="0036533B">
      <w:pPr>
        <w:jc w:val="both"/>
        <w:rPr>
          <w:rFonts w:ascii="Times New Roman" w:hAnsi="Times New Roman" w:cs="Times New Roman"/>
          <w:b/>
          <w:i/>
          <w:sz w:val="22"/>
          <w:szCs w:val="22"/>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6533B" w:rsidRPr="00560C17" w:rsidRDefault="0036533B" w:rsidP="0036533B">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36533B" w:rsidRPr="00560C17" w:rsidRDefault="0036533B" w:rsidP="0036533B">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36533B" w:rsidRPr="00560C17" w:rsidRDefault="0036533B" w:rsidP="0036533B">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36533B" w:rsidRPr="00560C17" w:rsidRDefault="0036533B" w:rsidP="0036533B">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36533B" w:rsidRPr="00560C17" w:rsidRDefault="0036533B" w:rsidP="0036533B">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36533B" w:rsidRPr="00560C17" w:rsidRDefault="0036533B" w:rsidP="0036533B">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36533B" w:rsidRPr="00560C17" w:rsidRDefault="0036533B" w:rsidP="0036533B">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36533B" w:rsidRPr="00560C17" w:rsidRDefault="0036533B" w:rsidP="0036533B">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36533B" w:rsidRPr="00560C17" w:rsidRDefault="0036533B" w:rsidP="0036533B">
      <w:pPr>
        <w:ind w:left="360" w:firstLine="720"/>
        <w:jc w:val="both"/>
        <w:rPr>
          <w:rFonts w:ascii="Times New Roman" w:hAnsi="Times New Roman" w:cs="Times New Roman"/>
          <w:sz w:val="22"/>
          <w:szCs w:val="22"/>
        </w:rPr>
      </w:pPr>
    </w:p>
    <w:p w:rsidR="0036533B" w:rsidRPr="00560C17" w:rsidRDefault="0036533B" w:rsidP="0036533B">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36533B" w:rsidRPr="00560C17" w:rsidRDefault="0036533B" w:rsidP="0036533B">
      <w:pPr>
        <w:jc w:val="both"/>
        <w:rPr>
          <w:rFonts w:ascii="Times New Roman" w:hAnsi="Times New Roman" w:cs="Times New Roman"/>
          <w:b/>
          <w:i/>
          <w:sz w:val="22"/>
          <w:szCs w:val="22"/>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36533B" w:rsidRPr="00560C17" w:rsidRDefault="0036533B" w:rsidP="0036533B">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36533B" w:rsidRPr="00560C17" w:rsidRDefault="0036533B" w:rsidP="0036533B">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6533B" w:rsidRPr="00560C17" w:rsidRDefault="0036533B" w:rsidP="0036533B">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36533B" w:rsidRPr="00560C17" w:rsidRDefault="0036533B" w:rsidP="0036533B">
      <w:pPr>
        <w:ind w:left="720"/>
        <w:jc w:val="both"/>
        <w:rPr>
          <w:rFonts w:ascii="Times New Roman" w:hAnsi="Times New Roman" w:cs="Times New Roman"/>
          <w:sz w:val="22"/>
          <w:szCs w:val="22"/>
        </w:rPr>
      </w:pP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36533B" w:rsidRPr="00560C17" w:rsidRDefault="0036533B" w:rsidP="0036533B">
      <w:pPr>
        <w:jc w:val="both"/>
        <w:rPr>
          <w:rFonts w:ascii="Times New Roman" w:hAnsi="Times New Roman" w:cs="Times New Roman"/>
          <w:b/>
          <w:i/>
          <w:sz w:val="22"/>
          <w:szCs w:val="22"/>
          <w:shd w:val="clear" w:color="auto" w:fill="00FFFF"/>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36533B" w:rsidRPr="00560C17" w:rsidRDefault="0036533B" w:rsidP="0036533B">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36533B" w:rsidRPr="00560C17" w:rsidRDefault="0036533B" w:rsidP="0036533B">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36533B" w:rsidRPr="00560C17" w:rsidRDefault="0036533B" w:rsidP="0036533B">
      <w:pPr>
        <w:ind w:left="360"/>
        <w:jc w:val="both"/>
        <w:rPr>
          <w:rFonts w:ascii="Times New Roman" w:hAnsi="Times New Roman" w:cs="Times New Roman"/>
          <w:b/>
          <w:bCs/>
          <w:sz w:val="22"/>
          <w:szCs w:val="22"/>
        </w:rPr>
      </w:pPr>
    </w:p>
    <w:p w:rsidR="0036533B" w:rsidRPr="00560C17" w:rsidRDefault="0036533B" w:rsidP="0036533B">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6533B" w:rsidRPr="00560C17" w:rsidRDefault="0036533B" w:rsidP="0036533B">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36533B" w:rsidRPr="00560C17" w:rsidRDefault="0036533B" w:rsidP="0036533B">
      <w:pPr>
        <w:pStyle w:val="a6"/>
        <w:tabs>
          <w:tab w:val="left" w:pos="0"/>
        </w:tabs>
        <w:rPr>
          <w:rFonts w:ascii="Times New Roman" w:hAnsi="Times New Roman" w:cs="Times New Roman"/>
          <w:sz w:val="22"/>
          <w:szCs w:val="22"/>
        </w:rPr>
      </w:pPr>
    </w:p>
    <w:p w:rsidR="0036533B" w:rsidRPr="00560C17" w:rsidRDefault="0036533B" w:rsidP="0036533B">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36533B" w:rsidRPr="00560C17" w:rsidRDefault="0036533B" w:rsidP="0036533B">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36533B" w:rsidRPr="00560C17" w:rsidRDefault="0036533B" w:rsidP="0036533B">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36533B" w:rsidRPr="00560C17" w:rsidRDefault="0036533B" w:rsidP="0036533B">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36533B" w:rsidRPr="00560C17" w:rsidRDefault="0036533B" w:rsidP="0036533B">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36533B" w:rsidRPr="00560C17" w:rsidRDefault="0036533B" w:rsidP="0036533B">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36533B" w:rsidRPr="00560C17" w:rsidRDefault="0036533B" w:rsidP="0036533B">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36533B" w:rsidRPr="00560C17" w:rsidRDefault="0036533B" w:rsidP="0036533B">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36533B" w:rsidRPr="00560C17" w:rsidRDefault="0036533B" w:rsidP="0036533B">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36533B" w:rsidRPr="00560C17" w:rsidRDefault="0036533B" w:rsidP="0036533B">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36533B" w:rsidRPr="00560C17" w:rsidRDefault="0036533B" w:rsidP="0036533B">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36533B" w:rsidRPr="00560C17" w:rsidRDefault="0036533B" w:rsidP="0036533B">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36533B" w:rsidRPr="00560C17" w:rsidRDefault="0036533B" w:rsidP="0036533B">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36533B" w:rsidRPr="00560C17" w:rsidRDefault="0036533B" w:rsidP="0036533B">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36533B" w:rsidRPr="00560C17" w:rsidRDefault="0036533B" w:rsidP="0036533B">
      <w:pPr>
        <w:ind w:left="360"/>
        <w:jc w:val="both"/>
        <w:rPr>
          <w:rFonts w:ascii="Times New Roman" w:hAnsi="Times New Roman" w:cs="Times New Roman"/>
          <w:b/>
          <w:bCs/>
          <w:sz w:val="22"/>
          <w:szCs w:val="22"/>
        </w:rPr>
      </w:pPr>
    </w:p>
    <w:p w:rsidR="0036533B" w:rsidRPr="00560C17" w:rsidRDefault="0036533B" w:rsidP="0036533B">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36533B" w:rsidRPr="00560C17" w:rsidRDefault="0036533B" w:rsidP="0036533B">
      <w:pPr>
        <w:jc w:val="both"/>
        <w:rPr>
          <w:rFonts w:ascii="Times New Roman" w:hAnsi="Times New Roman" w:cs="Times New Roman"/>
          <w:b/>
          <w:i/>
          <w:sz w:val="22"/>
          <w:szCs w:val="22"/>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36533B" w:rsidRPr="00560C17" w:rsidRDefault="0036533B" w:rsidP="0036533B">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36533B" w:rsidRPr="00560C17" w:rsidRDefault="0036533B" w:rsidP="0036533B">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36533B" w:rsidRPr="00560C17" w:rsidRDefault="0036533B" w:rsidP="0036533B">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36533B" w:rsidRPr="00560C17" w:rsidRDefault="0036533B" w:rsidP="0036533B">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36533B" w:rsidRPr="00560C17" w:rsidRDefault="0036533B" w:rsidP="0036533B">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36533B" w:rsidRPr="00560C17" w:rsidRDefault="0036533B" w:rsidP="0036533B">
      <w:pPr>
        <w:ind w:left="360"/>
        <w:jc w:val="both"/>
        <w:rPr>
          <w:rFonts w:ascii="Times New Roman" w:hAnsi="Times New Roman" w:cs="Times New Roman"/>
          <w:b/>
          <w:bCs/>
          <w:sz w:val="22"/>
          <w:szCs w:val="22"/>
        </w:rPr>
      </w:pPr>
    </w:p>
    <w:p w:rsidR="0036533B" w:rsidRPr="00560C17" w:rsidRDefault="0036533B" w:rsidP="0036533B">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36533B" w:rsidRPr="00560C17" w:rsidRDefault="0036533B" w:rsidP="0036533B">
      <w:pPr>
        <w:jc w:val="both"/>
        <w:rPr>
          <w:rFonts w:ascii="Times New Roman" w:hAnsi="Times New Roman" w:cs="Times New Roman"/>
          <w:b/>
          <w:i/>
          <w:sz w:val="22"/>
          <w:szCs w:val="22"/>
        </w:rPr>
      </w:pPr>
    </w:p>
    <w:p w:rsidR="0036533B" w:rsidRPr="00560C17" w:rsidRDefault="0036533B" w:rsidP="0036533B">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36533B" w:rsidRPr="00560C17" w:rsidRDefault="0036533B" w:rsidP="0036533B">
      <w:pPr>
        <w:ind w:firstLine="360"/>
        <w:jc w:val="both"/>
        <w:rPr>
          <w:rFonts w:ascii="Times New Roman" w:hAnsi="Times New Roman" w:cs="Times New Roman"/>
          <w:sz w:val="22"/>
          <w:szCs w:val="22"/>
        </w:rPr>
      </w:pPr>
    </w:p>
    <w:p w:rsidR="0036533B" w:rsidRPr="00560C17" w:rsidRDefault="0036533B" w:rsidP="0036533B">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36533B" w:rsidRPr="00560C17" w:rsidRDefault="0036533B" w:rsidP="0036533B">
      <w:pPr>
        <w:jc w:val="both"/>
        <w:rPr>
          <w:rFonts w:ascii="Times New Roman" w:hAnsi="Times New Roman" w:cs="Times New Roman"/>
          <w:b/>
          <w:bCs/>
          <w:i/>
          <w:iCs/>
          <w:sz w:val="22"/>
          <w:szCs w:val="22"/>
        </w:rPr>
      </w:pPr>
    </w:p>
    <w:p w:rsidR="0036533B" w:rsidRPr="00560C17" w:rsidRDefault="0036533B" w:rsidP="0036533B">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36533B" w:rsidRPr="00560C17" w:rsidRDefault="0036533B" w:rsidP="0036533B">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6533B" w:rsidRPr="00560C17" w:rsidRDefault="0036533B" w:rsidP="0036533B">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6533B" w:rsidRPr="00560C17" w:rsidRDefault="0036533B" w:rsidP="0036533B">
      <w:pPr>
        <w:autoSpaceDE w:val="0"/>
        <w:ind w:left="360"/>
        <w:jc w:val="both"/>
        <w:rPr>
          <w:rFonts w:ascii="Times New Roman" w:hAnsi="Times New Roman" w:cs="Times New Roman"/>
          <w:sz w:val="22"/>
          <w:szCs w:val="22"/>
        </w:rPr>
      </w:pPr>
    </w:p>
    <w:p w:rsidR="0036533B" w:rsidRPr="00560C17" w:rsidRDefault="0036533B" w:rsidP="0036533B">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6533B" w:rsidRPr="00560C17" w:rsidRDefault="0036533B" w:rsidP="0036533B">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36533B" w:rsidRPr="00560C17" w:rsidRDefault="0036533B" w:rsidP="0036533B">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36533B" w:rsidRPr="00560C17" w:rsidRDefault="0036533B" w:rsidP="0036533B">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36533B" w:rsidRPr="00560C17" w:rsidRDefault="0036533B" w:rsidP="0036533B">
      <w:pPr>
        <w:pStyle w:val="31"/>
        <w:rPr>
          <w:rFonts w:ascii="Times New Roman" w:hAnsi="Times New Roman" w:cs="Times New Roman"/>
          <w:sz w:val="22"/>
          <w:szCs w:val="22"/>
          <w:u w:val="none"/>
        </w:rPr>
      </w:pPr>
    </w:p>
    <w:p w:rsidR="0036533B" w:rsidRPr="00560C17" w:rsidRDefault="0036533B" w:rsidP="0036533B">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6533B" w:rsidRPr="00560C17" w:rsidRDefault="0036533B" w:rsidP="0036533B">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36533B" w:rsidRPr="00560C17" w:rsidRDefault="0036533B" w:rsidP="0036533B">
      <w:pPr>
        <w:pStyle w:val="31"/>
        <w:rPr>
          <w:rFonts w:ascii="Times New Roman" w:hAnsi="Times New Roman" w:cs="Times New Roman"/>
          <w:sz w:val="22"/>
          <w:szCs w:val="22"/>
          <w:u w:val="none"/>
        </w:rPr>
      </w:pPr>
    </w:p>
    <w:p w:rsidR="0036533B" w:rsidRPr="00560C17" w:rsidRDefault="0036533B" w:rsidP="0036533B">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36533B" w:rsidRPr="00560C17" w:rsidRDefault="0036533B" w:rsidP="0036533B">
      <w:pPr>
        <w:pStyle w:val="af"/>
        <w:spacing w:before="0" w:after="0"/>
        <w:ind w:firstLine="720"/>
        <w:jc w:val="both"/>
        <w:rPr>
          <w:rFonts w:ascii="Times New Roman" w:hAnsi="Times New Roman" w:cs="Times New Roman"/>
          <w:sz w:val="22"/>
          <w:szCs w:val="22"/>
        </w:rPr>
      </w:pPr>
    </w:p>
    <w:p w:rsidR="0036533B" w:rsidRPr="00560C17" w:rsidRDefault="0036533B" w:rsidP="0036533B">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36533B" w:rsidRPr="00560C17" w:rsidRDefault="0036533B" w:rsidP="0036533B">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36533B" w:rsidRDefault="0036533B" w:rsidP="0036533B">
      <w:pPr>
        <w:ind w:firstLine="720"/>
        <w:jc w:val="both"/>
        <w:rPr>
          <w:rFonts w:ascii="Times New Roman" w:hAnsi="Times New Roman" w:cs="Times New Roman"/>
          <w:sz w:val="22"/>
          <w:szCs w:val="22"/>
        </w:rPr>
      </w:pPr>
    </w:p>
    <w:p w:rsidR="0036533B" w:rsidRPr="00560C17" w:rsidRDefault="0036533B" w:rsidP="0036533B">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36533B" w:rsidRPr="00560C17" w:rsidRDefault="0036533B" w:rsidP="0036533B">
      <w:pPr>
        <w:autoSpaceDE w:val="0"/>
        <w:ind w:firstLine="720"/>
        <w:jc w:val="both"/>
        <w:rPr>
          <w:rFonts w:ascii="Times New Roman" w:hAnsi="Times New Roman" w:cs="Times New Roman"/>
          <w:sz w:val="22"/>
          <w:szCs w:val="22"/>
        </w:rPr>
      </w:pPr>
    </w:p>
    <w:p w:rsidR="0036533B" w:rsidRPr="00560C17" w:rsidRDefault="0036533B" w:rsidP="0036533B">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36533B" w:rsidRPr="00560C17" w:rsidRDefault="0036533B" w:rsidP="0036533B">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36533B" w:rsidRPr="00560C17" w:rsidRDefault="0036533B" w:rsidP="0036533B">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36533B" w:rsidRPr="00560C17" w:rsidRDefault="0036533B" w:rsidP="0036533B">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36533B" w:rsidRPr="00560C17" w:rsidRDefault="0036533B" w:rsidP="0036533B">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36533B" w:rsidRPr="00560C17" w:rsidRDefault="0036533B" w:rsidP="0036533B">
      <w:pPr>
        <w:autoSpaceDE w:val="0"/>
        <w:ind w:left="360"/>
        <w:jc w:val="both"/>
        <w:rPr>
          <w:rFonts w:ascii="Times New Roman" w:hAnsi="Times New Roman" w:cs="Times New Roman"/>
          <w:sz w:val="22"/>
          <w:szCs w:val="22"/>
        </w:rPr>
      </w:pPr>
    </w:p>
    <w:p w:rsidR="0036533B" w:rsidRPr="00560C17" w:rsidRDefault="0036533B" w:rsidP="0036533B">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36533B" w:rsidRPr="00560C17" w:rsidRDefault="0036533B" w:rsidP="0036533B">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36533B" w:rsidRPr="00560C17" w:rsidRDefault="0036533B" w:rsidP="0036533B">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36533B" w:rsidRPr="00560C17" w:rsidRDefault="0036533B" w:rsidP="0036533B">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36533B" w:rsidRPr="00560C17" w:rsidRDefault="0036533B" w:rsidP="0036533B">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36533B" w:rsidRPr="00560C17" w:rsidRDefault="0036533B" w:rsidP="0036533B">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6533B" w:rsidRPr="00560C17" w:rsidRDefault="0036533B" w:rsidP="0036533B">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6533B" w:rsidRPr="00560C17" w:rsidRDefault="0036533B" w:rsidP="0036533B">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36533B" w:rsidRPr="00560C17" w:rsidRDefault="0036533B" w:rsidP="0036533B">
      <w:pPr>
        <w:pStyle w:val="31"/>
        <w:ind w:left="1080"/>
        <w:rPr>
          <w:rFonts w:ascii="Times New Roman" w:hAnsi="Times New Roman" w:cs="Times New Roman"/>
          <w:bCs/>
          <w:sz w:val="22"/>
          <w:szCs w:val="22"/>
          <w:u w:val="none"/>
        </w:rPr>
      </w:pPr>
    </w:p>
    <w:p w:rsidR="0036533B" w:rsidRPr="00560C17" w:rsidRDefault="0036533B" w:rsidP="0036533B">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36533B" w:rsidRPr="00560C17" w:rsidRDefault="0036533B" w:rsidP="0036533B">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36533B" w:rsidRPr="00560C17" w:rsidRDefault="0036533B" w:rsidP="0036533B">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6533B" w:rsidRPr="00560C17" w:rsidRDefault="0036533B" w:rsidP="0036533B">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36533B" w:rsidRPr="00560C17" w:rsidRDefault="0036533B" w:rsidP="0036533B">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6533B" w:rsidRPr="00560C17" w:rsidRDefault="0036533B" w:rsidP="0036533B">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36533B" w:rsidRPr="00560C17" w:rsidRDefault="0036533B" w:rsidP="0036533B">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36533B" w:rsidRPr="00560C17" w:rsidRDefault="0036533B" w:rsidP="0036533B">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36533B" w:rsidRPr="00560C17" w:rsidRDefault="0036533B" w:rsidP="0036533B">
      <w:pPr>
        <w:pStyle w:val="31"/>
        <w:ind w:left="0" w:firstLine="720"/>
        <w:rPr>
          <w:rFonts w:ascii="Times New Roman" w:hAnsi="Times New Roman" w:cs="Times New Roman"/>
          <w:sz w:val="22"/>
          <w:szCs w:val="22"/>
        </w:rPr>
      </w:pPr>
    </w:p>
    <w:p w:rsidR="0036533B" w:rsidRPr="00560C17" w:rsidRDefault="0036533B" w:rsidP="0036533B">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36533B" w:rsidRPr="00560C17" w:rsidRDefault="0036533B" w:rsidP="0036533B">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36533B" w:rsidRPr="00560C17" w:rsidRDefault="0036533B" w:rsidP="0036533B">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6533B" w:rsidRPr="00560C17" w:rsidRDefault="0036533B" w:rsidP="0036533B">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36533B" w:rsidRPr="00560C17" w:rsidRDefault="0036533B" w:rsidP="0036533B">
      <w:pPr>
        <w:autoSpaceDE w:val="0"/>
        <w:ind w:firstLine="720"/>
        <w:jc w:val="both"/>
        <w:rPr>
          <w:rFonts w:ascii="Times New Roman" w:hAnsi="Times New Roman" w:cs="Times New Roman"/>
          <w:sz w:val="22"/>
          <w:szCs w:val="22"/>
          <w:u w:val="single"/>
        </w:rPr>
      </w:pPr>
    </w:p>
    <w:p w:rsidR="0036533B" w:rsidRPr="00560C17" w:rsidRDefault="0036533B" w:rsidP="0036533B">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36533B" w:rsidRPr="00560C17" w:rsidRDefault="0036533B" w:rsidP="0036533B">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36533B" w:rsidRPr="00560C17" w:rsidRDefault="0036533B" w:rsidP="0036533B">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36533B" w:rsidRPr="00560C17" w:rsidRDefault="0036533B" w:rsidP="0036533B">
      <w:pPr>
        <w:autoSpaceDE w:val="0"/>
        <w:ind w:firstLine="720"/>
        <w:jc w:val="both"/>
        <w:rPr>
          <w:rFonts w:ascii="Times New Roman" w:hAnsi="Times New Roman" w:cs="Times New Roman"/>
          <w:sz w:val="22"/>
          <w:szCs w:val="22"/>
        </w:rPr>
      </w:pPr>
    </w:p>
    <w:p w:rsidR="0036533B" w:rsidRDefault="0036533B" w:rsidP="0036533B">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36533B" w:rsidRPr="00560C17" w:rsidRDefault="0036533B" w:rsidP="0036533B">
      <w:pPr>
        <w:autoSpaceDE w:val="0"/>
        <w:ind w:firstLine="720"/>
        <w:jc w:val="both"/>
        <w:rPr>
          <w:rFonts w:ascii="Times New Roman" w:hAnsi="Times New Roman" w:cs="Times New Roman"/>
          <w:sz w:val="22"/>
          <w:szCs w:val="22"/>
        </w:rPr>
      </w:pPr>
    </w:p>
    <w:p w:rsidR="0036533B" w:rsidRPr="00560C17" w:rsidRDefault="0036533B" w:rsidP="0036533B">
      <w:pPr>
        <w:ind w:left="720"/>
        <w:jc w:val="both"/>
        <w:rPr>
          <w:rFonts w:ascii="Times New Roman" w:hAnsi="Times New Roman" w:cs="Times New Roman"/>
          <w:sz w:val="22"/>
          <w:szCs w:val="22"/>
        </w:rPr>
      </w:pPr>
    </w:p>
    <w:p w:rsidR="0036533B" w:rsidRPr="00560C17" w:rsidRDefault="0036533B" w:rsidP="0036533B">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36533B" w:rsidRPr="00560C17" w:rsidRDefault="0036533B" w:rsidP="0036533B">
      <w:pPr>
        <w:ind w:firstLine="720"/>
        <w:jc w:val="both"/>
        <w:rPr>
          <w:rFonts w:ascii="Times New Roman" w:hAnsi="Times New Roman" w:cs="Times New Roman"/>
          <w:bCs/>
          <w:iCs/>
          <w:sz w:val="22"/>
          <w:szCs w:val="22"/>
        </w:rPr>
      </w:pPr>
    </w:p>
    <w:p w:rsidR="0036533B" w:rsidRPr="00560C17" w:rsidRDefault="0036533B" w:rsidP="0036533B">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36533B" w:rsidRPr="00560C17" w:rsidRDefault="0036533B" w:rsidP="0036533B">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36533B" w:rsidRPr="00560C17" w:rsidRDefault="0036533B" w:rsidP="0036533B">
      <w:pPr>
        <w:ind w:left="720"/>
        <w:jc w:val="both"/>
        <w:rPr>
          <w:rFonts w:ascii="Times New Roman" w:hAnsi="Times New Roman" w:cs="Times New Roman"/>
          <w:sz w:val="22"/>
          <w:szCs w:val="22"/>
        </w:rPr>
      </w:pPr>
    </w:p>
    <w:p w:rsidR="0036533B" w:rsidRPr="00560C17" w:rsidRDefault="0036533B" w:rsidP="0036533B">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36533B" w:rsidRPr="00560C17" w:rsidRDefault="0036533B" w:rsidP="0036533B">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36533B" w:rsidRPr="00560C17" w:rsidRDefault="0036533B" w:rsidP="0036533B">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36533B" w:rsidRPr="00560C17" w:rsidRDefault="0036533B" w:rsidP="0036533B">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36533B" w:rsidRPr="00560C17" w:rsidRDefault="0036533B" w:rsidP="0036533B">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36533B" w:rsidRPr="00560C17" w:rsidRDefault="0036533B" w:rsidP="0036533B">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36533B" w:rsidRPr="00560C17" w:rsidRDefault="0036533B" w:rsidP="0036533B">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36533B" w:rsidRPr="00560C17" w:rsidRDefault="0036533B" w:rsidP="0036533B">
      <w:pPr>
        <w:pStyle w:val="211"/>
        <w:ind w:left="1080"/>
        <w:rPr>
          <w:rFonts w:ascii="Times New Roman" w:hAnsi="Times New Roman" w:cs="Times New Roman"/>
          <w:sz w:val="22"/>
          <w:szCs w:val="22"/>
        </w:rPr>
      </w:pPr>
    </w:p>
    <w:p w:rsidR="0036533B" w:rsidRPr="00560C17" w:rsidRDefault="0036533B" w:rsidP="0036533B">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36533B" w:rsidRPr="00560C17" w:rsidRDefault="0036533B" w:rsidP="0036533B">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36533B" w:rsidRPr="00560C17" w:rsidRDefault="0036533B" w:rsidP="0036533B">
      <w:pPr>
        <w:autoSpaceDE w:val="0"/>
        <w:ind w:left="1012"/>
        <w:jc w:val="both"/>
        <w:rPr>
          <w:rFonts w:ascii="Times New Roman" w:hAnsi="Times New Roman" w:cs="Times New Roman"/>
          <w:color w:val="000000"/>
          <w:sz w:val="22"/>
          <w:szCs w:val="22"/>
        </w:rPr>
      </w:pP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36533B" w:rsidRPr="00560C17" w:rsidRDefault="0036533B" w:rsidP="0036533B">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36533B" w:rsidRDefault="0036533B" w:rsidP="0036533B">
      <w:pPr>
        <w:autoSpaceDE w:val="0"/>
        <w:ind w:firstLine="720"/>
        <w:jc w:val="both"/>
        <w:rPr>
          <w:rFonts w:ascii="Times New Roman" w:hAnsi="Times New Roman" w:cs="Times New Roman"/>
          <w:color w:val="000000"/>
          <w:sz w:val="22"/>
          <w:szCs w:val="22"/>
        </w:rPr>
      </w:pPr>
    </w:p>
    <w:p w:rsidR="0036533B" w:rsidRPr="00560C17" w:rsidRDefault="0036533B" w:rsidP="0036533B">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36533B" w:rsidRPr="00560C17" w:rsidRDefault="0036533B" w:rsidP="0036533B">
      <w:pPr>
        <w:autoSpaceDE w:val="0"/>
        <w:jc w:val="both"/>
        <w:rPr>
          <w:rFonts w:ascii="Times New Roman" w:hAnsi="Times New Roman" w:cs="Times New Roman"/>
          <w:b/>
          <w:i/>
          <w:sz w:val="22"/>
          <w:szCs w:val="22"/>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36533B" w:rsidRPr="00560C17" w:rsidRDefault="0036533B" w:rsidP="0036533B">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36533B" w:rsidRPr="00560C17" w:rsidRDefault="0036533B" w:rsidP="0036533B">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36533B" w:rsidRPr="00560C17" w:rsidRDefault="0036533B" w:rsidP="0036533B">
      <w:pPr>
        <w:autoSpaceDE w:val="0"/>
        <w:ind w:firstLine="485"/>
        <w:jc w:val="both"/>
        <w:rPr>
          <w:rFonts w:ascii="Times New Roman" w:hAnsi="Times New Roman" w:cs="Times New Roman"/>
          <w:color w:val="000000"/>
          <w:sz w:val="22"/>
          <w:szCs w:val="22"/>
        </w:rPr>
      </w:pPr>
    </w:p>
    <w:p w:rsidR="0036533B" w:rsidRPr="00560C17" w:rsidRDefault="0036533B" w:rsidP="0036533B">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36533B" w:rsidRPr="00560C17" w:rsidRDefault="0036533B" w:rsidP="0036533B">
      <w:pPr>
        <w:autoSpaceDE w:val="0"/>
        <w:jc w:val="both"/>
        <w:rPr>
          <w:rFonts w:ascii="Times New Roman" w:hAnsi="Times New Roman" w:cs="Times New Roman"/>
          <w:b/>
          <w:i/>
          <w:color w:val="000000"/>
          <w:sz w:val="22"/>
          <w:szCs w:val="22"/>
        </w:rPr>
      </w:pPr>
    </w:p>
    <w:p w:rsidR="0036533B" w:rsidRPr="00560C17" w:rsidRDefault="0036533B" w:rsidP="0036533B">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36533B" w:rsidRPr="00560C17" w:rsidRDefault="0036533B" w:rsidP="0036533B">
      <w:pPr>
        <w:autoSpaceDE w:val="0"/>
        <w:ind w:firstLine="485"/>
        <w:jc w:val="both"/>
        <w:rPr>
          <w:rFonts w:ascii="Times New Roman" w:hAnsi="Times New Roman" w:cs="Times New Roman"/>
          <w:color w:val="000000"/>
          <w:sz w:val="22"/>
          <w:szCs w:val="22"/>
        </w:rPr>
      </w:pP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36533B" w:rsidRPr="00560C17" w:rsidRDefault="0036533B" w:rsidP="0036533B">
      <w:pPr>
        <w:rPr>
          <w:rFonts w:ascii="Times New Roman" w:hAnsi="Times New Roman" w:cs="Times New Roman"/>
          <w:sz w:val="22"/>
          <w:szCs w:val="22"/>
          <w:u w:val="single"/>
        </w:rPr>
      </w:pPr>
    </w:p>
    <w:p w:rsidR="0036533B" w:rsidRPr="00560C17" w:rsidRDefault="0036533B" w:rsidP="0036533B">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36533B" w:rsidRPr="00560C17" w:rsidRDefault="0036533B" w:rsidP="0036533B">
      <w:pPr>
        <w:jc w:val="both"/>
        <w:rPr>
          <w:rFonts w:ascii="Times New Roman" w:hAnsi="Times New Roman" w:cs="Times New Roman"/>
          <w:b/>
          <w:i/>
          <w:sz w:val="22"/>
          <w:szCs w:val="22"/>
        </w:rPr>
      </w:pPr>
    </w:p>
    <w:p w:rsidR="0036533B" w:rsidRPr="00560C17" w:rsidRDefault="0036533B" w:rsidP="0036533B">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36533B" w:rsidRPr="00560C17" w:rsidRDefault="0036533B" w:rsidP="0036533B">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36533B" w:rsidRPr="00560C17" w:rsidRDefault="0036533B" w:rsidP="0036533B">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36533B" w:rsidRPr="00560C17" w:rsidRDefault="0036533B" w:rsidP="0036533B">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36533B" w:rsidRPr="00560C17" w:rsidRDefault="0036533B" w:rsidP="0036533B">
      <w:pPr>
        <w:pStyle w:val="31"/>
        <w:ind w:left="360"/>
        <w:rPr>
          <w:rFonts w:ascii="Times New Roman" w:hAnsi="Times New Roman" w:cs="Times New Roman"/>
          <w:sz w:val="22"/>
          <w:szCs w:val="22"/>
        </w:rPr>
      </w:pPr>
    </w:p>
    <w:p w:rsidR="0036533B" w:rsidRPr="00560C17" w:rsidRDefault="0036533B" w:rsidP="0036533B">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36533B" w:rsidRPr="00560C17" w:rsidRDefault="0036533B" w:rsidP="0036533B">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36533B" w:rsidRPr="00560C17" w:rsidRDefault="0036533B" w:rsidP="0036533B">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36533B" w:rsidRPr="00560C17" w:rsidRDefault="0036533B" w:rsidP="0036533B">
      <w:pPr>
        <w:pStyle w:val="31"/>
        <w:ind w:left="0" w:firstLine="720"/>
        <w:rPr>
          <w:rFonts w:ascii="Times New Roman" w:hAnsi="Times New Roman" w:cs="Times New Roman"/>
          <w:sz w:val="22"/>
          <w:szCs w:val="22"/>
          <w:u w:val="none"/>
        </w:rPr>
      </w:pPr>
    </w:p>
    <w:p w:rsidR="0036533B" w:rsidRPr="00560C17" w:rsidRDefault="0036533B" w:rsidP="0036533B">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36533B" w:rsidRPr="00560C17" w:rsidRDefault="0036533B" w:rsidP="0036533B">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36533B" w:rsidRPr="00560C17" w:rsidRDefault="0036533B" w:rsidP="0036533B">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36533B" w:rsidRPr="00560C17" w:rsidRDefault="0036533B" w:rsidP="0036533B">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36533B" w:rsidRPr="00560C17" w:rsidRDefault="0036533B" w:rsidP="0036533B">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36533B" w:rsidRPr="00560C17" w:rsidRDefault="0036533B" w:rsidP="0036533B">
      <w:pPr>
        <w:pStyle w:val="31"/>
        <w:ind w:left="0" w:firstLine="720"/>
        <w:rPr>
          <w:rFonts w:ascii="Times New Roman" w:hAnsi="Times New Roman" w:cs="Times New Roman"/>
          <w:color w:val="000000"/>
          <w:sz w:val="22"/>
          <w:szCs w:val="22"/>
          <w:u w:val="none"/>
        </w:rPr>
      </w:pPr>
    </w:p>
    <w:p w:rsidR="0036533B" w:rsidRPr="00560C17" w:rsidRDefault="0036533B" w:rsidP="0036533B">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36533B" w:rsidRPr="00560C17" w:rsidRDefault="0036533B" w:rsidP="0036533B">
      <w:pPr>
        <w:pStyle w:val="31"/>
        <w:ind w:left="0" w:firstLine="720"/>
        <w:rPr>
          <w:rFonts w:ascii="Times New Roman" w:hAnsi="Times New Roman" w:cs="Times New Roman"/>
          <w:b/>
          <w:color w:val="000000"/>
          <w:sz w:val="22"/>
          <w:szCs w:val="22"/>
        </w:rPr>
      </w:pP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36533B" w:rsidRPr="00560C17" w:rsidRDefault="0036533B" w:rsidP="0036533B">
      <w:pPr>
        <w:autoSpaceDE w:val="0"/>
        <w:ind w:firstLine="720"/>
        <w:jc w:val="both"/>
        <w:rPr>
          <w:rFonts w:ascii="Times New Roman" w:hAnsi="Times New Roman" w:cs="Times New Roman"/>
          <w:color w:val="000000"/>
          <w:sz w:val="22"/>
          <w:szCs w:val="22"/>
        </w:rPr>
      </w:pPr>
    </w:p>
    <w:p w:rsidR="0036533B" w:rsidRPr="00560C17" w:rsidRDefault="0036533B" w:rsidP="0036533B">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36533B" w:rsidRPr="00560C17" w:rsidRDefault="0036533B" w:rsidP="0036533B">
      <w:pPr>
        <w:autoSpaceDE w:val="0"/>
        <w:jc w:val="both"/>
        <w:rPr>
          <w:rFonts w:ascii="Times New Roman" w:hAnsi="Times New Roman" w:cs="Times New Roman"/>
          <w:b/>
          <w:i/>
          <w:color w:val="000000"/>
          <w:sz w:val="22"/>
          <w:szCs w:val="22"/>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6533B" w:rsidRPr="00560C17" w:rsidRDefault="0036533B" w:rsidP="0036533B">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6533B" w:rsidRPr="00560C17" w:rsidRDefault="0036533B" w:rsidP="0036533B">
      <w:pPr>
        <w:autoSpaceDE w:val="0"/>
        <w:ind w:firstLine="720"/>
        <w:jc w:val="both"/>
        <w:rPr>
          <w:rFonts w:ascii="Times New Roman" w:hAnsi="Times New Roman" w:cs="Times New Roman"/>
          <w:sz w:val="22"/>
          <w:szCs w:val="22"/>
        </w:rPr>
      </w:pPr>
    </w:p>
    <w:p w:rsidR="0036533B" w:rsidRPr="00560C17" w:rsidRDefault="0036533B" w:rsidP="0036533B">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36533B" w:rsidRPr="00560C17" w:rsidRDefault="0036533B" w:rsidP="0036533B">
      <w:pPr>
        <w:autoSpaceDE w:val="0"/>
        <w:jc w:val="both"/>
        <w:rPr>
          <w:rFonts w:ascii="Times New Roman" w:hAnsi="Times New Roman" w:cs="Times New Roman"/>
          <w:b/>
          <w:i/>
          <w:color w:val="000000"/>
          <w:sz w:val="22"/>
          <w:szCs w:val="22"/>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36533B" w:rsidRPr="00560C17" w:rsidRDefault="0036533B" w:rsidP="0036533B">
      <w:pPr>
        <w:autoSpaceDE w:val="0"/>
        <w:jc w:val="both"/>
        <w:rPr>
          <w:rFonts w:ascii="Times New Roman" w:hAnsi="Times New Roman" w:cs="Times New Roman"/>
          <w:color w:val="000000"/>
          <w:sz w:val="22"/>
          <w:szCs w:val="22"/>
        </w:rPr>
      </w:pPr>
    </w:p>
    <w:p w:rsidR="0036533B" w:rsidRPr="00560C17" w:rsidRDefault="0036533B" w:rsidP="0036533B">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6533B" w:rsidRPr="00560C17" w:rsidRDefault="0036533B" w:rsidP="0036533B">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6533B" w:rsidRPr="00560C17" w:rsidRDefault="0036533B" w:rsidP="0036533B">
      <w:pPr>
        <w:autoSpaceDE w:val="0"/>
        <w:ind w:firstLine="720"/>
        <w:jc w:val="both"/>
        <w:rPr>
          <w:rFonts w:ascii="Times New Roman" w:hAnsi="Times New Roman" w:cs="Times New Roman"/>
          <w:color w:val="000000"/>
          <w:sz w:val="22"/>
          <w:szCs w:val="22"/>
        </w:rPr>
      </w:pPr>
    </w:p>
    <w:p w:rsidR="0036533B" w:rsidRPr="00560C17" w:rsidRDefault="0036533B" w:rsidP="0036533B">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36533B" w:rsidRPr="00560C17" w:rsidRDefault="0036533B" w:rsidP="0036533B">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36533B" w:rsidRPr="00560C17" w:rsidRDefault="0036533B" w:rsidP="0036533B">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36533B" w:rsidRPr="00560C17" w:rsidRDefault="0036533B" w:rsidP="0036533B">
      <w:pPr>
        <w:pStyle w:val="31"/>
        <w:ind w:left="0"/>
        <w:rPr>
          <w:rFonts w:ascii="Times New Roman" w:hAnsi="Times New Roman" w:cs="Times New Roman"/>
          <w:b/>
          <w:i/>
          <w:sz w:val="22"/>
          <w:szCs w:val="22"/>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6533B" w:rsidRPr="00560C17" w:rsidRDefault="0036533B" w:rsidP="0036533B">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6533B" w:rsidRPr="00560C17" w:rsidRDefault="0036533B" w:rsidP="0036533B">
      <w:pPr>
        <w:pStyle w:val="31"/>
        <w:ind w:left="360"/>
        <w:rPr>
          <w:rFonts w:ascii="Times New Roman" w:hAnsi="Times New Roman" w:cs="Times New Roman"/>
          <w:sz w:val="22"/>
          <w:szCs w:val="22"/>
          <w:u w:val="none"/>
        </w:rPr>
      </w:pPr>
    </w:p>
    <w:p w:rsidR="0036533B" w:rsidRPr="00560C17" w:rsidRDefault="0036533B" w:rsidP="0036533B">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36533B" w:rsidRPr="00560C17" w:rsidRDefault="0036533B" w:rsidP="0036533B">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36533B" w:rsidRPr="00560C17" w:rsidRDefault="0036533B" w:rsidP="0036533B">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6533B" w:rsidRPr="00560C17" w:rsidRDefault="0036533B" w:rsidP="0036533B">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36533B" w:rsidRPr="00560C17" w:rsidRDefault="0036533B" w:rsidP="0036533B">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36533B" w:rsidRPr="00560C17" w:rsidRDefault="0036533B" w:rsidP="0036533B">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36533B" w:rsidRPr="00560C17" w:rsidRDefault="0036533B" w:rsidP="0036533B">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36533B" w:rsidRPr="00560C17" w:rsidRDefault="0036533B" w:rsidP="0036533B">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36533B" w:rsidRPr="00560C17" w:rsidRDefault="0036533B" w:rsidP="0036533B">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36533B" w:rsidRPr="00560C17" w:rsidRDefault="0036533B" w:rsidP="0036533B">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36533B" w:rsidRPr="00560C17" w:rsidRDefault="0036533B" w:rsidP="0036533B">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36533B" w:rsidRPr="00560C17" w:rsidRDefault="0036533B" w:rsidP="0036533B">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36533B" w:rsidRPr="00560C17" w:rsidRDefault="0036533B" w:rsidP="0036533B">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36533B" w:rsidRPr="00560C17" w:rsidRDefault="0036533B" w:rsidP="0036533B">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36533B" w:rsidRPr="00560C17" w:rsidRDefault="0036533B" w:rsidP="0036533B">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36533B" w:rsidRPr="00560C17" w:rsidRDefault="0036533B" w:rsidP="0036533B">
      <w:pPr>
        <w:pStyle w:val="31"/>
        <w:ind w:left="360"/>
        <w:rPr>
          <w:rFonts w:ascii="Times New Roman" w:hAnsi="Times New Roman" w:cs="Times New Roman"/>
          <w:sz w:val="22"/>
          <w:szCs w:val="22"/>
          <w:u w:val="none"/>
          <w:shd w:val="clear" w:color="auto" w:fill="00FFFF"/>
        </w:rPr>
      </w:pPr>
    </w:p>
    <w:p w:rsidR="0036533B" w:rsidRPr="00560C17" w:rsidRDefault="0036533B" w:rsidP="0036533B">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36533B" w:rsidRPr="00560C17" w:rsidRDefault="0036533B" w:rsidP="0036533B">
      <w:pPr>
        <w:pStyle w:val="a6"/>
        <w:tabs>
          <w:tab w:val="left" w:pos="0"/>
        </w:tabs>
        <w:ind w:firstLine="720"/>
        <w:rPr>
          <w:rFonts w:ascii="Times New Roman" w:hAnsi="Times New Roman" w:cs="Times New Roman"/>
          <w:sz w:val="22"/>
          <w:szCs w:val="22"/>
          <w:shd w:val="clear" w:color="auto" w:fill="00FFFF"/>
        </w:rPr>
      </w:pPr>
    </w:p>
    <w:p w:rsidR="0036533B" w:rsidRPr="00560C17" w:rsidRDefault="0036533B" w:rsidP="0036533B">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36533B" w:rsidRPr="00560C17" w:rsidRDefault="0036533B" w:rsidP="0036533B">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36533B" w:rsidRPr="00560C17" w:rsidRDefault="0036533B" w:rsidP="0036533B">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36533B" w:rsidRPr="00560C17" w:rsidRDefault="0036533B" w:rsidP="0036533B">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36533B" w:rsidRPr="00560C17" w:rsidRDefault="0036533B" w:rsidP="0036533B">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36533B" w:rsidRPr="00560C17" w:rsidRDefault="0036533B" w:rsidP="0036533B">
      <w:pPr>
        <w:pStyle w:val="a6"/>
        <w:tabs>
          <w:tab w:val="left" w:pos="0"/>
        </w:tabs>
        <w:rPr>
          <w:rFonts w:ascii="Times New Roman" w:hAnsi="Times New Roman" w:cs="Times New Roman"/>
          <w:sz w:val="22"/>
          <w:szCs w:val="22"/>
          <w:shd w:val="clear" w:color="auto" w:fill="00FFFF"/>
        </w:rPr>
      </w:pPr>
    </w:p>
    <w:p w:rsidR="0036533B" w:rsidRPr="00560C17" w:rsidRDefault="0036533B" w:rsidP="0036533B">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36533B" w:rsidRPr="00560C17" w:rsidRDefault="0036533B" w:rsidP="0036533B">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36533B" w:rsidRPr="00560C17" w:rsidRDefault="0036533B" w:rsidP="0036533B">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36533B" w:rsidRPr="00560C17" w:rsidRDefault="0036533B" w:rsidP="0036533B">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36533B" w:rsidRPr="00560C17" w:rsidRDefault="0036533B" w:rsidP="0036533B">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36533B" w:rsidRPr="00560C17" w:rsidRDefault="0036533B" w:rsidP="0036533B">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36533B" w:rsidRPr="00560C17" w:rsidRDefault="0036533B" w:rsidP="0036533B">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36533B" w:rsidRPr="00560C17" w:rsidRDefault="0036533B" w:rsidP="0036533B">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36533B" w:rsidRPr="00560C17" w:rsidRDefault="0036533B" w:rsidP="0036533B">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36533B" w:rsidRPr="00560C17" w:rsidRDefault="0036533B" w:rsidP="0036533B">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36533B" w:rsidRPr="00560C17" w:rsidRDefault="0036533B" w:rsidP="0036533B">
      <w:pPr>
        <w:ind w:left="360"/>
        <w:jc w:val="both"/>
        <w:rPr>
          <w:rFonts w:ascii="Times New Roman" w:hAnsi="Times New Roman" w:cs="Times New Roman"/>
          <w:sz w:val="22"/>
          <w:szCs w:val="22"/>
          <w:shd w:val="clear" w:color="auto" w:fill="00FFFF"/>
        </w:rPr>
      </w:pPr>
    </w:p>
    <w:p w:rsidR="0036533B" w:rsidRPr="00560C17" w:rsidRDefault="0036533B" w:rsidP="0036533B">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36533B" w:rsidRPr="00560C17" w:rsidRDefault="0036533B" w:rsidP="0036533B">
      <w:pPr>
        <w:jc w:val="both"/>
        <w:rPr>
          <w:rFonts w:ascii="Times New Roman" w:hAnsi="Times New Roman" w:cs="Times New Roman"/>
          <w:b/>
          <w:i/>
          <w:sz w:val="22"/>
          <w:szCs w:val="22"/>
          <w:shd w:val="clear" w:color="auto" w:fill="00FFFF"/>
        </w:rPr>
      </w:pPr>
    </w:p>
    <w:p w:rsidR="0036533B" w:rsidRPr="00560C17" w:rsidRDefault="0036533B" w:rsidP="0036533B">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36533B" w:rsidRPr="00560C17" w:rsidRDefault="0036533B" w:rsidP="0036533B">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36533B" w:rsidRPr="00560C17" w:rsidRDefault="0036533B" w:rsidP="0036533B">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36533B" w:rsidRPr="00560C17" w:rsidRDefault="0036533B" w:rsidP="0036533B">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36533B" w:rsidRPr="00560C17" w:rsidRDefault="0036533B" w:rsidP="0036533B">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36533B" w:rsidRPr="00560C17" w:rsidRDefault="0036533B" w:rsidP="0036533B">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36533B" w:rsidRPr="00560C17" w:rsidRDefault="0036533B" w:rsidP="0036533B">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36533B" w:rsidRPr="00560C17" w:rsidRDefault="0036533B" w:rsidP="0036533B">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36533B" w:rsidRPr="00560C17" w:rsidRDefault="0036533B" w:rsidP="0036533B">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36533B" w:rsidRPr="00560C17" w:rsidRDefault="0036533B" w:rsidP="0036533B">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36533B" w:rsidRPr="00560C17" w:rsidRDefault="0036533B" w:rsidP="0036533B">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36533B" w:rsidRPr="00560C17" w:rsidRDefault="0036533B" w:rsidP="0036533B">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36533B" w:rsidRPr="00560C17" w:rsidRDefault="0036533B" w:rsidP="0036533B">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36533B" w:rsidRPr="00560C17" w:rsidRDefault="0036533B" w:rsidP="0036533B">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36533B" w:rsidRPr="00560C17" w:rsidRDefault="0036533B" w:rsidP="0036533B">
      <w:pPr>
        <w:ind w:left="360"/>
        <w:jc w:val="both"/>
        <w:rPr>
          <w:rFonts w:ascii="Times New Roman" w:hAnsi="Times New Roman" w:cs="Times New Roman"/>
          <w:sz w:val="22"/>
          <w:szCs w:val="22"/>
          <w:shd w:val="clear" w:color="auto" w:fill="00FFFF"/>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36533B" w:rsidRPr="00560C17" w:rsidRDefault="0036533B" w:rsidP="0036533B">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36533B" w:rsidRPr="00560C17" w:rsidRDefault="0036533B" w:rsidP="0036533B">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6533B" w:rsidRPr="00560C17" w:rsidRDefault="0036533B" w:rsidP="0036533B">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36533B" w:rsidRPr="00560C17" w:rsidRDefault="0036533B" w:rsidP="0036533B">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36533B" w:rsidRPr="00560C17" w:rsidRDefault="0036533B" w:rsidP="0036533B">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36533B" w:rsidRPr="00560C17" w:rsidRDefault="0036533B" w:rsidP="0036533B">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36533B" w:rsidRPr="00560C17" w:rsidRDefault="0036533B" w:rsidP="0036533B">
      <w:pPr>
        <w:ind w:left="720"/>
        <w:jc w:val="both"/>
        <w:rPr>
          <w:rFonts w:ascii="Times New Roman" w:hAnsi="Times New Roman" w:cs="Times New Roman"/>
          <w:sz w:val="22"/>
          <w:szCs w:val="22"/>
        </w:rPr>
      </w:pPr>
    </w:p>
    <w:p w:rsidR="0036533B" w:rsidRPr="00560C17" w:rsidRDefault="0036533B" w:rsidP="0036533B">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36533B" w:rsidRPr="00560C17" w:rsidRDefault="0036533B" w:rsidP="0036533B">
      <w:pPr>
        <w:ind w:left="720"/>
        <w:jc w:val="both"/>
        <w:rPr>
          <w:rFonts w:ascii="Times New Roman" w:hAnsi="Times New Roman" w:cs="Times New Roman"/>
          <w:bCs/>
          <w:iCs/>
          <w:sz w:val="22"/>
          <w:szCs w:val="22"/>
        </w:rPr>
      </w:pPr>
    </w:p>
    <w:p w:rsidR="0036533B" w:rsidRPr="00560C17" w:rsidRDefault="0036533B" w:rsidP="0036533B">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36533B" w:rsidRPr="00560C17" w:rsidRDefault="0036533B" w:rsidP="0036533B">
      <w:pPr>
        <w:pStyle w:val="af"/>
        <w:spacing w:before="0" w:after="0"/>
        <w:jc w:val="both"/>
        <w:rPr>
          <w:rFonts w:ascii="Times New Roman" w:hAnsi="Times New Roman" w:cs="Times New Roman"/>
          <w:sz w:val="22"/>
          <w:szCs w:val="22"/>
        </w:rPr>
      </w:pPr>
    </w:p>
    <w:p w:rsidR="0036533B" w:rsidRPr="00560C17" w:rsidRDefault="0036533B" w:rsidP="0036533B">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36533B" w:rsidRPr="00560C17" w:rsidRDefault="0036533B" w:rsidP="0036533B">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36533B" w:rsidRPr="00560C17" w:rsidRDefault="0036533B" w:rsidP="0036533B">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36533B" w:rsidRPr="00560C17" w:rsidRDefault="0036533B" w:rsidP="0036533B">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36533B" w:rsidRPr="00560C17" w:rsidRDefault="0036533B" w:rsidP="0036533B">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36533B" w:rsidRPr="00560C17" w:rsidRDefault="0036533B" w:rsidP="0036533B">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36533B" w:rsidRPr="00560C17" w:rsidRDefault="0036533B" w:rsidP="0036533B">
      <w:pPr>
        <w:ind w:firstLine="360"/>
        <w:jc w:val="both"/>
        <w:rPr>
          <w:rFonts w:ascii="Times New Roman" w:hAnsi="Times New Roman" w:cs="Times New Roman"/>
          <w:sz w:val="22"/>
          <w:szCs w:val="22"/>
          <w:u w:val="single"/>
          <w:shd w:val="clear" w:color="auto" w:fill="00FFFF"/>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36533B" w:rsidRPr="00560C17" w:rsidRDefault="0036533B" w:rsidP="0036533B">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36533B" w:rsidRPr="00560C17" w:rsidRDefault="0036533B" w:rsidP="0036533B">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36533B" w:rsidRPr="00560C17" w:rsidRDefault="0036533B" w:rsidP="0036533B">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36533B" w:rsidRPr="00560C17" w:rsidRDefault="0036533B" w:rsidP="0036533B">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36533B" w:rsidRPr="00560C17" w:rsidRDefault="0036533B" w:rsidP="0036533B">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36533B" w:rsidRPr="00560C17" w:rsidRDefault="0036533B" w:rsidP="0036533B">
      <w:pPr>
        <w:ind w:left="720"/>
        <w:jc w:val="both"/>
        <w:rPr>
          <w:rFonts w:ascii="Times New Roman" w:hAnsi="Times New Roman" w:cs="Times New Roman"/>
          <w:sz w:val="22"/>
          <w:szCs w:val="22"/>
        </w:rPr>
      </w:pPr>
    </w:p>
    <w:p w:rsidR="0036533B" w:rsidRPr="00560C17" w:rsidRDefault="0036533B" w:rsidP="0036533B">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36533B" w:rsidRPr="00560C17" w:rsidRDefault="0036533B" w:rsidP="0036533B">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36533B" w:rsidRPr="00560C17" w:rsidRDefault="0036533B" w:rsidP="0036533B">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36533B" w:rsidRPr="00560C17" w:rsidRDefault="0036533B" w:rsidP="0036533B">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36533B" w:rsidRPr="00560C17" w:rsidRDefault="0036533B" w:rsidP="0036533B">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36533B" w:rsidRPr="00560C17" w:rsidRDefault="0036533B" w:rsidP="0036533B">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36533B" w:rsidRPr="00560C17" w:rsidRDefault="0036533B" w:rsidP="0036533B">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36533B" w:rsidRPr="00560C17" w:rsidRDefault="0036533B" w:rsidP="0036533B">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36533B" w:rsidRPr="00560C17" w:rsidRDefault="0036533B" w:rsidP="0036533B">
      <w:pPr>
        <w:rPr>
          <w:rFonts w:ascii="Times New Roman" w:hAnsi="Times New Roman" w:cs="Times New Roman"/>
          <w:sz w:val="22"/>
          <w:szCs w:val="22"/>
        </w:rPr>
      </w:pPr>
    </w:p>
    <w:p w:rsidR="0036533B" w:rsidRPr="00560C17" w:rsidRDefault="0036533B" w:rsidP="0036533B">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36533B" w:rsidRPr="00560C17" w:rsidRDefault="0036533B" w:rsidP="0036533B">
      <w:pPr>
        <w:rPr>
          <w:rFonts w:ascii="Times New Roman" w:hAnsi="Times New Roman" w:cs="Times New Roman"/>
          <w:b/>
          <w:sz w:val="22"/>
          <w:szCs w:val="22"/>
        </w:rPr>
      </w:pP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36533B" w:rsidRPr="00560C17" w:rsidRDefault="0036533B" w:rsidP="0036533B">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36533B" w:rsidRPr="00560C17" w:rsidRDefault="0036533B" w:rsidP="0036533B">
      <w:pPr>
        <w:ind w:firstLine="720"/>
        <w:rPr>
          <w:rFonts w:ascii="Times New Roman" w:hAnsi="Times New Roman" w:cs="Times New Roman"/>
          <w:sz w:val="22"/>
          <w:szCs w:val="22"/>
        </w:rPr>
      </w:pPr>
    </w:p>
    <w:p w:rsidR="0036533B" w:rsidRPr="00560C17" w:rsidRDefault="0036533B" w:rsidP="0036533B">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36533B" w:rsidRPr="00560C17" w:rsidRDefault="0036533B" w:rsidP="0036533B">
      <w:pPr>
        <w:rPr>
          <w:rFonts w:ascii="Times New Roman" w:hAnsi="Times New Roman" w:cs="Times New Roman"/>
          <w:sz w:val="22"/>
          <w:szCs w:val="22"/>
        </w:rPr>
      </w:pPr>
    </w:p>
    <w:p w:rsidR="0036533B" w:rsidRPr="00560C17" w:rsidRDefault="0036533B" w:rsidP="0036533B">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36533B" w:rsidRPr="00560C17" w:rsidRDefault="0036533B" w:rsidP="0036533B">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36533B" w:rsidRPr="00560C17" w:rsidRDefault="0036533B" w:rsidP="0036533B">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36533B" w:rsidRPr="00560C17" w:rsidRDefault="0036533B" w:rsidP="0036533B">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36533B" w:rsidRPr="00560C17" w:rsidRDefault="0036533B" w:rsidP="0036533B">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36533B" w:rsidRPr="00560C17" w:rsidRDefault="0036533B" w:rsidP="0036533B">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36533B" w:rsidRPr="00560C17" w:rsidRDefault="0036533B" w:rsidP="0036533B">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36533B" w:rsidRPr="00560C17" w:rsidRDefault="0036533B" w:rsidP="0036533B">
      <w:pPr>
        <w:ind w:left="360"/>
        <w:rPr>
          <w:rFonts w:ascii="Times New Roman" w:hAnsi="Times New Roman" w:cs="Times New Roman"/>
          <w:sz w:val="22"/>
          <w:szCs w:val="22"/>
        </w:rPr>
      </w:pPr>
    </w:p>
    <w:p w:rsidR="0036533B" w:rsidRPr="00560C17" w:rsidRDefault="0036533B" w:rsidP="0036533B">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36533B" w:rsidRPr="00560C17" w:rsidRDefault="0036533B" w:rsidP="0036533B">
      <w:pPr>
        <w:pStyle w:val="af"/>
        <w:tabs>
          <w:tab w:val="left" w:pos="1080"/>
          <w:tab w:val="left" w:pos="1260"/>
        </w:tabs>
        <w:spacing w:before="0" w:after="0"/>
        <w:jc w:val="both"/>
        <w:rPr>
          <w:rFonts w:ascii="Times New Roman" w:hAnsi="Times New Roman" w:cs="Times New Roman"/>
          <w:sz w:val="22"/>
          <w:szCs w:val="22"/>
        </w:rPr>
      </w:pPr>
    </w:p>
    <w:p w:rsidR="0036533B" w:rsidRPr="00560C17" w:rsidRDefault="0036533B" w:rsidP="0036533B">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36533B" w:rsidRPr="00560C17" w:rsidRDefault="0036533B" w:rsidP="0036533B">
      <w:pPr>
        <w:pStyle w:val="af"/>
        <w:tabs>
          <w:tab w:val="left" w:pos="900"/>
          <w:tab w:val="left" w:pos="1260"/>
          <w:tab w:val="left" w:pos="1650"/>
        </w:tabs>
        <w:spacing w:before="0" w:after="0"/>
        <w:jc w:val="both"/>
        <w:rPr>
          <w:rFonts w:ascii="Times New Roman" w:hAnsi="Times New Roman" w:cs="Times New Roman"/>
          <w:sz w:val="22"/>
          <w:szCs w:val="22"/>
        </w:rPr>
      </w:pPr>
    </w:p>
    <w:p w:rsidR="0036533B" w:rsidRPr="00560C17" w:rsidRDefault="0036533B" w:rsidP="0036533B">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36533B" w:rsidRPr="00560C17" w:rsidRDefault="0036533B" w:rsidP="0036533B">
      <w:pPr>
        <w:pStyle w:val="af"/>
        <w:tabs>
          <w:tab w:val="left" w:pos="900"/>
          <w:tab w:val="left" w:pos="1260"/>
        </w:tabs>
        <w:spacing w:before="0" w:after="0"/>
        <w:jc w:val="both"/>
        <w:rPr>
          <w:rFonts w:ascii="Times New Roman" w:hAnsi="Times New Roman" w:cs="Times New Roman"/>
          <w:sz w:val="22"/>
          <w:szCs w:val="22"/>
        </w:rPr>
      </w:pPr>
    </w:p>
    <w:p w:rsidR="0036533B" w:rsidRPr="00560C17" w:rsidRDefault="0036533B" w:rsidP="0036533B">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36533B" w:rsidRPr="00560C17" w:rsidRDefault="0036533B" w:rsidP="0036533B">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36533B" w:rsidRPr="00560C17" w:rsidRDefault="0036533B" w:rsidP="0036533B">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36533B" w:rsidRPr="00560C17" w:rsidRDefault="0036533B" w:rsidP="0036533B">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36533B" w:rsidRPr="00560C17" w:rsidRDefault="0036533B" w:rsidP="0036533B">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36533B" w:rsidRPr="00560C17" w:rsidRDefault="0036533B" w:rsidP="0036533B">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36533B" w:rsidRPr="00560C17" w:rsidRDefault="0036533B" w:rsidP="0036533B">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36533B" w:rsidRPr="00560C17" w:rsidRDefault="0036533B" w:rsidP="0036533B">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36533B" w:rsidRPr="00560C17" w:rsidRDefault="0036533B" w:rsidP="0036533B">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36533B" w:rsidRPr="00560C17" w:rsidRDefault="0036533B" w:rsidP="0036533B">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36533B" w:rsidRPr="00560C17" w:rsidRDefault="0036533B" w:rsidP="0036533B">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36533B" w:rsidRPr="00560C17" w:rsidRDefault="0036533B" w:rsidP="0036533B">
      <w:pPr>
        <w:rPr>
          <w:rFonts w:ascii="Times New Roman" w:hAnsi="Times New Roman" w:cs="Times New Roman"/>
          <w:sz w:val="22"/>
          <w:szCs w:val="22"/>
        </w:rPr>
      </w:pPr>
    </w:p>
    <w:p w:rsidR="0036533B" w:rsidRPr="00560C17" w:rsidRDefault="0036533B" w:rsidP="0036533B">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36533B" w:rsidRPr="00560C17" w:rsidRDefault="0036533B" w:rsidP="0036533B">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36533B" w:rsidRPr="00560C17" w:rsidRDefault="0036533B" w:rsidP="0036533B">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36533B" w:rsidRPr="00560C17" w:rsidRDefault="0036533B" w:rsidP="0036533B">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36533B" w:rsidRPr="00560C17" w:rsidRDefault="0036533B" w:rsidP="0036533B">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36533B" w:rsidRPr="00560C17" w:rsidRDefault="0036533B" w:rsidP="0036533B">
      <w:pPr>
        <w:ind w:firstLine="900"/>
        <w:jc w:val="both"/>
        <w:rPr>
          <w:rFonts w:ascii="Times New Roman" w:hAnsi="Times New Roman" w:cs="Times New Roman"/>
          <w:sz w:val="22"/>
          <w:szCs w:val="22"/>
        </w:rPr>
      </w:pPr>
    </w:p>
    <w:p w:rsidR="0036533B" w:rsidRPr="00560C17" w:rsidRDefault="0036533B" w:rsidP="0036533B">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36533B" w:rsidRPr="00560C17" w:rsidRDefault="0036533B" w:rsidP="0036533B">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36533B" w:rsidRPr="00560C17" w:rsidRDefault="0036533B" w:rsidP="0036533B">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36533B" w:rsidRPr="00560C17" w:rsidRDefault="0036533B" w:rsidP="0036533B">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36533B" w:rsidRPr="00560C17" w:rsidRDefault="0036533B" w:rsidP="0036533B">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36533B" w:rsidRPr="00560C17" w:rsidRDefault="0036533B" w:rsidP="0036533B">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36533B" w:rsidRPr="00560C17" w:rsidRDefault="0036533B" w:rsidP="0036533B">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36533B" w:rsidRPr="00560C17" w:rsidRDefault="0036533B" w:rsidP="0036533B">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36533B" w:rsidRPr="00560C17" w:rsidRDefault="0036533B" w:rsidP="0036533B">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36533B" w:rsidRPr="00560C17" w:rsidRDefault="0036533B" w:rsidP="0036533B">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36533B" w:rsidRPr="00560C17" w:rsidRDefault="0036533B" w:rsidP="0036533B">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36533B" w:rsidRPr="00560C17" w:rsidRDefault="0036533B" w:rsidP="0036533B">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36533B" w:rsidRPr="00560C17" w:rsidRDefault="0036533B" w:rsidP="0036533B">
      <w:pPr>
        <w:ind w:firstLine="357"/>
        <w:rPr>
          <w:rFonts w:ascii="Times New Roman" w:hAnsi="Times New Roman" w:cs="Times New Roman"/>
          <w:sz w:val="22"/>
          <w:szCs w:val="22"/>
        </w:rPr>
      </w:pPr>
    </w:p>
    <w:p w:rsidR="0036533B" w:rsidRPr="00560C17" w:rsidRDefault="0036533B" w:rsidP="0036533B">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36533B" w:rsidRPr="00560C17" w:rsidRDefault="0036533B" w:rsidP="0036533B">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36533B" w:rsidRPr="00560C17" w:rsidRDefault="0036533B" w:rsidP="0036533B">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36533B" w:rsidRPr="00560C17" w:rsidRDefault="0036533B" w:rsidP="0036533B">
      <w:pPr>
        <w:pStyle w:val="af"/>
        <w:spacing w:before="0" w:after="0"/>
        <w:ind w:firstLine="720"/>
        <w:rPr>
          <w:rFonts w:ascii="Times New Roman" w:hAnsi="Times New Roman" w:cs="Times New Roman"/>
          <w:sz w:val="22"/>
          <w:szCs w:val="22"/>
        </w:rPr>
      </w:pPr>
    </w:p>
    <w:p w:rsidR="0036533B" w:rsidRPr="00560C17" w:rsidRDefault="0036533B" w:rsidP="0036533B">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36533B" w:rsidRPr="00560C17" w:rsidRDefault="0036533B" w:rsidP="0036533B">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36533B" w:rsidRPr="00560C17" w:rsidRDefault="0036533B" w:rsidP="0036533B">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36533B" w:rsidRPr="00560C17" w:rsidRDefault="0036533B" w:rsidP="0036533B">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36533B" w:rsidRPr="00560C17" w:rsidRDefault="0036533B" w:rsidP="0036533B">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36533B" w:rsidRPr="00560C17" w:rsidRDefault="0036533B" w:rsidP="0036533B">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36533B" w:rsidRPr="00560C17" w:rsidRDefault="0036533B" w:rsidP="0036533B">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36533B" w:rsidRPr="00560C17" w:rsidRDefault="0036533B" w:rsidP="0036533B">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36533B" w:rsidRPr="00560C17" w:rsidRDefault="0036533B" w:rsidP="0036533B">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36533B" w:rsidRPr="00560C17" w:rsidRDefault="0036533B" w:rsidP="0036533B">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36533B" w:rsidRPr="00560C17" w:rsidRDefault="0036533B" w:rsidP="0036533B">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36533B" w:rsidRPr="00560C17" w:rsidRDefault="0036533B" w:rsidP="0036533B">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36533B" w:rsidRPr="00560C17" w:rsidRDefault="0036533B" w:rsidP="0036533B">
      <w:pPr>
        <w:pStyle w:val="af"/>
        <w:spacing w:before="0" w:after="0"/>
        <w:ind w:left="896"/>
        <w:rPr>
          <w:rFonts w:ascii="Times New Roman" w:hAnsi="Times New Roman" w:cs="Times New Roman"/>
          <w:sz w:val="22"/>
          <w:szCs w:val="22"/>
        </w:rPr>
      </w:pPr>
    </w:p>
    <w:p w:rsidR="0036533B" w:rsidRPr="00560C17" w:rsidRDefault="0036533B" w:rsidP="0036533B">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36533B" w:rsidRPr="00560C17" w:rsidRDefault="0036533B" w:rsidP="0036533B">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36533B" w:rsidRPr="00560C17" w:rsidRDefault="0036533B" w:rsidP="0036533B">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36533B" w:rsidRPr="00560C17" w:rsidRDefault="0036533B" w:rsidP="0036533B">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36533B" w:rsidRPr="00560C17" w:rsidRDefault="0036533B" w:rsidP="0036533B">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36533B" w:rsidRPr="00560C17" w:rsidRDefault="0036533B" w:rsidP="0036533B">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36533B" w:rsidRPr="00560C17" w:rsidRDefault="0036533B" w:rsidP="0036533B">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36533B" w:rsidRPr="00560C17" w:rsidRDefault="0036533B" w:rsidP="0036533B">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36533B" w:rsidRPr="00560C17" w:rsidRDefault="0036533B" w:rsidP="0036533B">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36533B" w:rsidRPr="00560C17" w:rsidRDefault="0036533B" w:rsidP="0036533B">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36533B" w:rsidRPr="00560C17" w:rsidRDefault="0036533B" w:rsidP="0036533B">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36533B" w:rsidRPr="00560C17" w:rsidRDefault="0036533B" w:rsidP="0036533B">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36533B" w:rsidRPr="00560C17" w:rsidRDefault="0036533B" w:rsidP="0036533B">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36533B" w:rsidRPr="00560C17" w:rsidRDefault="0036533B" w:rsidP="0036533B">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36533B" w:rsidRPr="00560C17" w:rsidRDefault="0036533B" w:rsidP="0036533B">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36533B" w:rsidRPr="00560C17" w:rsidRDefault="0036533B" w:rsidP="0036533B">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36533B" w:rsidRPr="00560C17" w:rsidRDefault="0036533B" w:rsidP="0036533B">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36533B" w:rsidRPr="00560C17" w:rsidRDefault="0036533B" w:rsidP="0036533B">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36533B" w:rsidRPr="00560C17" w:rsidRDefault="0036533B" w:rsidP="0036533B">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36533B" w:rsidRPr="00560C17" w:rsidRDefault="0036533B" w:rsidP="0036533B">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36533B" w:rsidRPr="00560C17" w:rsidRDefault="0036533B" w:rsidP="0036533B">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36533B" w:rsidRPr="00560C17" w:rsidRDefault="0036533B" w:rsidP="0036533B">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36533B" w:rsidRPr="00560C17" w:rsidRDefault="0036533B" w:rsidP="0036533B">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36533B" w:rsidRPr="00560C17" w:rsidRDefault="0036533B" w:rsidP="0036533B">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36533B" w:rsidRPr="00560C17" w:rsidRDefault="0036533B" w:rsidP="0036533B">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36533B" w:rsidRPr="00560C17" w:rsidRDefault="0036533B" w:rsidP="0036533B">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36533B" w:rsidRPr="00560C17" w:rsidRDefault="0036533B" w:rsidP="0036533B">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36533B" w:rsidRPr="00560C17" w:rsidRDefault="0036533B" w:rsidP="0036533B">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36533B" w:rsidRPr="00560C17" w:rsidRDefault="0036533B" w:rsidP="0036533B">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36533B" w:rsidRPr="00560C17" w:rsidRDefault="0036533B" w:rsidP="0036533B">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36533B" w:rsidRPr="00560C17" w:rsidRDefault="0036533B" w:rsidP="0036533B">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36533B" w:rsidRPr="00560C17" w:rsidRDefault="0036533B" w:rsidP="0036533B">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36533B" w:rsidRPr="00560C17" w:rsidRDefault="0036533B" w:rsidP="0036533B">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36533B" w:rsidRPr="00560C17" w:rsidRDefault="0036533B" w:rsidP="0036533B">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36533B" w:rsidRPr="00560C17" w:rsidRDefault="0036533B" w:rsidP="0036533B">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36533B" w:rsidRPr="00560C17" w:rsidRDefault="0036533B" w:rsidP="0036533B">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36533B" w:rsidRPr="00560C17" w:rsidRDefault="0036533B" w:rsidP="0036533B">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36533B" w:rsidRPr="00560C17" w:rsidRDefault="0036533B" w:rsidP="0036533B">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36533B" w:rsidRPr="00560C17" w:rsidRDefault="0036533B" w:rsidP="0036533B">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36533B" w:rsidRPr="00560C17" w:rsidRDefault="0036533B" w:rsidP="0036533B">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36533B" w:rsidRPr="00560C17" w:rsidRDefault="0036533B" w:rsidP="0036533B">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36533B" w:rsidRPr="00560C17" w:rsidRDefault="0036533B" w:rsidP="0036533B">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36533B" w:rsidRPr="00560C17" w:rsidRDefault="0036533B" w:rsidP="0036533B">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36533B" w:rsidRPr="00560C17" w:rsidRDefault="0036533B" w:rsidP="0036533B">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36533B" w:rsidRPr="00560C17" w:rsidRDefault="0036533B" w:rsidP="0036533B">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36533B" w:rsidRPr="00560C17" w:rsidRDefault="0036533B" w:rsidP="0036533B">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36533B" w:rsidRDefault="0036533B" w:rsidP="0036533B">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36533B" w:rsidRPr="00560C17" w:rsidRDefault="0036533B" w:rsidP="0036533B">
      <w:pPr>
        <w:pStyle w:val="af"/>
        <w:spacing w:before="167"/>
        <w:ind w:firstLine="900"/>
        <w:jc w:val="both"/>
        <w:rPr>
          <w:rStyle w:val="it"/>
          <w:rFonts w:ascii="Times New Roman" w:hAnsi="Times New Roman" w:cs="Times New Roman"/>
          <w:sz w:val="22"/>
          <w:szCs w:val="22"/>
        </w:rPr>
      </w:pPr>
    </w:p>
    <w:p w:rsidR="0036533B" w:rsidRPr="00560C17" w:rsidRDefault="0036533B" w:rsidP="0036533B">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36533B" w:rsidRPr="00560C17" w:rsidRDefault="0036533B" w:rsidP="0036533B">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36533B" w:rsidRPr="00560C17" w:rsidRDefault="0036533B" w:rsidP="0036533B">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36533B" w:rsidRPr="00560C17" w:rsidRDefault="0036533B" w:rsidP="0036533B">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36533B" w:rsidRPr="00560C17" w:rsidRDefault="0036533B" w:rsidP="0036533B">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36533B" w:rsidRPr="00560C17" w:rsidRDefault="0036533B" w:rsidP="0036533B">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36533B" w:rsidRPr="00560C17" w:rsidRDefault="0036533B" w:rsidP="0036533B">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36533B" w:rsidRPr="00560C17" w:rsidRDefault="0036533B" w:rsidP="0036533B">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36533B" w:rsidRPr="00560C17" w:rsidRDefault="0036533B" w:rsidP="0036533B">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36533B" w:rsidRPr="00560C17" w:rsidRDefault="0036533B" w:rsidP="0036533B">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36533B" w:rsidRPr="00560C17" w:rsidRDefault="0036533B" w:rsidP="0036533B">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36533B" w:rsidRPr="00560C17" w:rsidRDefault="0036533B" w:rsidP="0036533B">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36533B" w:rsidRPr="00560C17" w:rsidRDefault="0036533B" w:rsidP="0036533B">
      <w:pPr>
        <w:pStyle w:val="ConsPlusNormal"/>
        <w:widowControl/>
        <w:tabs>
          <w:tab w:val="left" w:pos="1440"/>
        </w:tabs>
        <w:ind w:left="720"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36533B" w:rsidRPr="00560C17" w:rsidRDefault="0036533B" w:rsidP="0036533B">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36533B" w:rsidRPr="00560C17" w:rsidRDefault="0036533B" w:rsidP="0036533B">
      <w:pPr>
        <w:pStyle w:val="ConsPlusNormal"/>
        <w:widowControl/>
        <w:ind w:left="72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36533B" w:rsidRPr="00560C17" w:rsidRDefault="0036533B" w:rsidP="0036533B">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36533B" w:rsidRPr="00560C17" w:rsidRDefault="0036533B" w:rsidP="0036533B">
      <w:pPr>
        <w:pStyle w:val="ConsPlusNormal"/>
        <w:widowControl/>
        <w:ind w:left="72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36533B" w:rsidRPr="00560C17" w:rsidRDefault="0036533B" w:rsidP="0036533B">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36533B" w:rsidRPr="00560C17" w:rsidRDefault="0036533B" w:rsidP="0036533B">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36533B" w:rsidRPr="00560C17" w:rsidRDefault="0036533B" w:rsidP="0036533B">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36533B" w:rsidRPr="00560C17" w:rsidRDefault="0036533B" w:rsidP="0036533B">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36533B" w:rsidRPr="00560C17" w:rsidRDefault="0036533B" w:rsidP="0036533B">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36533B" w:rsidRPr="00560C17" w:rsidRDefault="0036533B" w:rsidP="0036533B">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36533B" w:rsidRPr="00560C17" w:rsidRDefault="0036533B" w:rsidP="0036533B">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36533B" w:rsidRPr="00560C17" w:rsidRDefault="0036533B" w:rsidP="0036533B">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36533B" w:rsidRPr="00560C17" w:rsidRDefault="0036533B" w:rsidP="0036533B">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36533B" w:rsidRPr="00560C17" w:rsidRDefault="0036533B" w:rsidP="0036533B">
      <w:pPr>
        <w:pStyle w:val="ConsPlusNormal"/>
        <w:widowControl/>
        <w:ind w:left="72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36533B" w:rsidRPr="00560C17" w:rsidRDefault="0036533B" w:rsidP="0036533B">
      <w:pPr>
        <w:pStyle w:val="ConsPlusNormal"/>
        <w:widowControl/>
        <w:tabs>
          <w:tab w:val="left" w:pos="1418"/>
        </w:tabs>
        <w:ind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36533B" w:rsidRPr="00560C17" w:rsidRDefault="0036533B" w:rsidP="0036533B">
      <w:pPr>
        <w:pStyle w:val="ConsPlusNormal"/>
        <w:widowControl/>
        <w:tabs>
          <w:tab w:val="left" w:pos="1440"/>
        </w:tabs>
        <w:ind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36533B" w:rsidRPr="00560C17" w:rsidRDefault="0036533B" w:rsidP="0036533B">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36533B" w:rsidRPr="00560C17" w:rsidRDefault="0036533B" w:rsidP="0036533B">
      <w:pPr>
        <w:pStyle w:val="ConsPlusNormal"/>
        <w:widowControl/>
        <w:ind w:left="72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36533B" w:rsidRPr="00560C17" w:rsidRDefault="0036533B" w:rsidP="0036533B">
      <w:pPr>
        <w:pStyle w:val="ConsPlusNormal"/>
        <w:widowControl/>
        <w:ind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36533B" w:rsidRPr="00560C17" w:rsidRDefault="0036533B" w:rsidP="0036533B">
      <w:pPr>
        <w:pStyle w:val="ConsPlusNormal"/>
        <w:widowControl/>
        <w:ind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36533B" w:rsidRPr="00560C17" w:rsidRDefault="0036533B" w:rsidP="0036533B">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36533B" w:rsidRPr="00560C17" w:rsidRDefault="0036533B" w:rsidP="0036533B">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36533B" w:rsidRPr="00560C17" w:rsidRDefault="0036533B" w:rsidP="0036533B">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36533B" w:rsidRPr="00560C17" w:rsidRDefault="0036533B" w:rsidP="0036533B">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36533B" w:rsidRPr="00560C17" w:rsidRDefault="0036533B" w:rsidP="0036533B">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36533B" w:rsidRPr="00560C17" w:rsidRDefault="0036533B" w:rsidP="0036533B">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36533B" w:rsidRPr="00560C17" w:rsidRDefault="0036533B" w:rsidP="0036533B">
      <w:pPr>
        <w:pStyle w:val="ConsPlusNormal"/>
        <w:widowControl/>
        <w:ind w:left="540"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36533B" w:rsidRPr="00560C17" w:rsidRDefault="0036533B" w:rsidP="0036533B">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36533B" w:rsidRPr="00560C17" w:rsidRDefault="0036533B" w:rsidP="0036533B">
      <w:pPr>
        <w:pStyle w:val="ConsPlusNormal"/>
        <w:widowControl/>
        <w:tabs>
          <w:tab w:val="left" w:pos="0"/>
        </w:tabs>
        <w:ind w:firstLine="144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36533B" w:rsidRPr="00560C17" w:rsidRDefault="0036533B" w:rsidP="0036533B">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36533B" w:rsidRPr="00560C17" w:rsidRDefault="0036533B" w:rsidP="0036533B">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36533B" w:rsidRPr="00560C17" w:rsidRDefault="0036533B" w:rsidP="0036533B">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36533B" w:rsidRPr="00560C17" w:rsidRDefault="0036533B" w:rsidP="0036533B">
      <w:pPr>
        <w:pStyle w:val="ConsPlusNormal"/>
        <w:widowControl/>
        <w:tabs>
          <w:tab w:val="left" w:pos="1620"/>
        </w:tabs>
        <w:ind w:left="720"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36533B" w:rsidRPr="00560C17" w:rsidRDefault="0036533B" w:rsidP="0036533B">
      <w:pPr>
        <w:pStyle w:val="ConsPlusNormal"/>
        <w:widowControl/>
        <w:tabs>
          <w:tab w:val="left" w:pos="1440"/>
        </w:tabs>
        <w:ind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36533B" w:rsidRPr="00560C17" w:rsidRDefault="0036533B" w:rsidP="0036533B">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36533B" w:rsidRPr="00560C17" w:rsidRDefault="0036533B" w:rsidP="0036533B">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36533B" w:rsidRPr="00560C17" w:rsidRDefault="0036533B" w:rsidP="0036533B">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36533B" w:rsidRPr="00560C17" w:rsidRDefault="0036533B" w:rsidP="0036533B">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36533B" w:rsidRPr="00560C17" w:rsidRDefault="0036533B" w:rsidP="0036533B">
      <w:pPr>
        <w:pStyle w:val="ConsPlusNormal"/>
        <w:widowControl/>
        <w:tabs>
          <w:tab w:val="left" w:pos="1440"/>
        </w:tabs>
        <w:ind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36533B" w:rsidRPr="00560C17" w:rsidRDefault="0036533B" w:rsidP="0036533B">
      <w:pPr>
        <w:pStyle w:val="ConsPlusNormal"/>
        <w:widowControl/>
        <w:tabs>
          <w:tab w:val="left" w:pos="1440"/>
        </w:tabs>
        <w:ind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36533B" w:rsidRPr="00560C17" w:rsidRDefault="0036533B" w:rsidP="0036533B">
      <w:pPr>
        <w:pStyle w:val="ConsPlusNormal"/>
        <w:widowControl/>
        <w:ind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36533B" w:rsidRPr="00560C17" w:rsidRDefault="0036533B" w:rsidP="0036533B">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36533B" w:rsidRPr="00560C17" w:rsidRDefault="0036533B" w:rsidP="0036533B">
      <w:pPr>
        <w:pStyle w:val="ConsPlusNormal"/>
        <w:widowControl/>
        <w:tabs>
          <w:tab w:val="left" w:pos="2328"/>
        </w:tabs>
        <w:ind w:left="720"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36533B" w:rsidRPr="00560C17" w:rsidRDefault="0036533B" w:rsidP="0036533B">
      <w:pPr>
        <w:pStyle w:val="ConsPlusNormal"/>
        <w:widowControl/>
        <w:tabs>
          <w:tab w:val="left" w:pos="1608"/>
        </w:tabs>
        <w:ind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36533B" w:rsidRPr="00560C17" w:rsidRDefault="0036533B" w:rsidP="0036533B">
      <w:pPr>
        <w:pStyle w:val="ConsPlusNormal"/>
        <w:widowControl/>
        <w:tabs>
          <w:tab w:val="left" w:pos="1608"/>
        </w:tabs>
        <w:ind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36533B" w:rsidRPr="00560C17" w:rsidRDefault="0036533B" w:rsidP="0036533B">
      <w:pPr>
        <w:pStyle w:val="ConsPlusNormal"/>
        <w:widowControl/>
        <w:ind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36533B" w:rsidRPr="00560C17" w:rsidRDefault="0036533B" w:rsidP="0036533B">
      <w:pPr>
        <w:pStyle w:val="ConsPlusNormal"/>
        <w:widowControl/>
        <w:ind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36533B" w:rsidRPr="00560C17" w:rsidRDefault="0036533B" w:rsidP="0036533B">
      <w:pPr>
        <w:pStyle w:val="ConsPlusNormal"/>
        <w:widowControl/>
        <w:ind w:firstLine="0"/>
        <w:jc w:val="both"/>
        <w:rPr>
          <w:rFonts w:ascii="Times New Roman" w:hAnsi="Times New Roman" w:cs="Times New Roman"/>
          <w:color w:val="000000"/>
          <w:sz w:val="22"/>
          <w:szCs w:val="22"/>
        </w:rPr>
      </w:pPr>
    </w:p>
    <w:p w:rsidR="0036533B" w:rsidRPr="00560C17" w:rsidRDefault="0036533B" w:rsidP="0036533B">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36533B" w:rsidRPr="00560C17" w:rsidRDefault="0036533B" w:rsidP="0036533B">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36533B" w:rsidRPr="00560C17" w:rsidRDefault="0036533B" w:rsidP="0036533B">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36533B" w:rsidRPr="00560C17" w:rsidRDefault="0036533B" w:rsidP="0036533B">
      <w:pPr>
        <w:jc w:val="both"/>
        <w:rPr>
          <w:rFonts w:ascii="Times New Roman" w:hAnsi="Times New Roman" w:cs="Times New Roman"/>
          <w:sz w:val="22"/>
          <w:szCs w:val="22"/>
        </w:rPr>
      </w:pP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36533B" w:rsidRPr="00560C17" w:rsidRDefault="0036533B" w:rsidP="0036533B">
      <w:pPr>
        <w:ind w:firstLine="720"/>
        <w:jc w:val="both"/>
        <w:rPr>
          <w:rFonts w:ascii="Times New Roman" w:hAnsi="Times New Roman" w:cs="Times New Roman"/>
          <w:sz w:val="22"/>
          <w:szCs w:val="22"/>
        </w:rPr>
      </w:pPr>
    </w:p>
    <w:p w:rsidR="0036533B" w:rsidRPr="00560C17" w:rsidRDefault="0036533B" w:rsidP="0036533B">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36533B" w:rsidRPr="00560C17" w:rsidRDefault="0036533B" w:rsidP="0036533B">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36533B" w:rsidRPr="00560C17" w:rsidRDefault="0036533B" w:rsidP="0036533B">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36533B" w:rsidRPr="00560C17" w:rsidRDefault="0036533B" w:rsidP="0036533B">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36533B" w:rsidRPr="00560C17" w:rsidRDefault="0036533B" w:rsidP="0036533B">
      <w:pPr>
        <w:tabs>
          <w:tab w:val="left" w:pos="1134"/>
        </w:tabs>
        <w:ind w:left="720"/>
        <w:jc w:val="both"/>
        <w:rPr>
          <w:rFonts w:ascii="Times New Roman" w:hAnsi="Times New Roman" w:cs="Times New Roman"/>
          <w:bCs/>
          <w:sz w:val="22"/>
          <w:szCs w:val="22"/>
        </w:rPr>
      </w:pPr>
    </w:p>
    <w:p w:rsidR="0036533B" w:rsidRPr="00560C17" w:rsidRDefault="0036533B" w:rsidP="0036533B">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36533B" w:rsidRPr="00560C17" w:rsidRDefault="0036533B" w:rsidP="0036533B">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36533B" w:rsidRPr="00560C17" w:rsidRDefault="0036533B" w:rsidP="0036533B">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36533B" w:rsidRPr="00560C17" w:rsidRDefault="0036533B" w:rsidP="0036533B">
      <w:pPr>
        <w:ind w:left="540"/>
        <w:jc w:val="both"/>
        <w:rPr>
          <w:rFonts w:ascii="Times New Roman" w:hAnsi="Times New Roman" w:cs="Times New Roman"/>
          <w:sz w:val="22"/>
          <w:szCs w:val="22"/>
        </w:rPr>
      </w:pPr>
    </w:p>
    <w:p w:rsidR="0036533B" w:rsidRPr="00560C17" w:rsidRDefault="0036533B" w:rsidP="0036533B">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36533B" w:rsidRPr="00560C17" w:rsidRDefault="0036533B" w:rsidP="0036533B">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36533B" w:rsidRPr="00560C17" w:rsidRDefault="0036533B" w:rsidP="0036533B">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36533B" w:rsidRPr="00560C17" w:rsidRDefault="0036533B" w:rsidP="0036533B">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36533B" w:rsidRPr="00560C17" w:rsidRDefault="0036533B" w:rsidP="0036533B">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36533B" w:rsidRPr="00560C17" w:rsidRDefault="0036533B" w:rsidP="0036533B">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36533B" w:rsidRPr="00560C17" w:rsidRDefault="0036533B" w:rsidP="0036533B">
      <w:pPr>
        <w:autoSpaceDE w:val="0"/>
        <w:ind w:firstLine="540"/>
        <w:jc w:val="both"/>
        <w:rPr>
          <w:rFonts w:ascii="Times New Roman" w:hAnsi="Times New Roman" w:cs="Times New Roman"/>
          <w:sz w:val="22"/>
          <w:szCs w:val="22"/>
        </w:rPr>
      </w:pPr>
    </w:p>
    <w:p w:rsidR="0036533B" w:rsidRPr="00560C17" w:rsidRDefault="0036533B" w:rsidP="0036533B">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36533B" w:rsidRPr="00560C17" w:rsidRDefault="0036533B" w:rsidP="0036533B">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36533B" w:rsidRPr="00560C17" w:rsidRDefault="0036533B" w:rsidP="0036533B">
      <w:pPr>
        <w:pStyle w:val="31"/>
        <w:tabs>
          <w:tab w:val="left" w:pos="1080"/>
        </w:tabs>
        <w:ind w:left="360" w:firstLine="360"/>
        <w:rPr>
          <w:rFonts w:ascii="Times New Roman" w:hAnsi="Times New Roman" w:cs="Times New Roman"/>
          <w:bCs/>
          <w:sz w:val="22"/>
          <w:szCs w:val="22"/>
          <w:u w:val="none"/>
          <w:shd w:val="clear" w:color="auto" w:fill="00FFFF"/>
        </w:rPr>
      </w:pPr>
    </w:p>
    <w:p w:rsidR="0036533B" w:rsidRPr="00560C17" w:rsidRDefault="0036533B" w:rsidP="0036533B">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36533B" w:rsidRPr="00560C17" w:rsidRDefault="0036533B" w:rsidP="0036533B">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36533B" w:rsidRPr="00560C17" w:rsidRDefault="0036533B" w:rsidP="0036533B">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36533B" w:rsidRPr="00560C17" w:rsidRDefault="0036533B" w:rsidP="0036533B">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36533B" w:rsidRPr="00560C17" w:rsidRDefault="0036533B" w:rsidP="0036533B">
      <w:pPr>
        <w:pStyle w:val="a9"/>
        <w:tabs>
          <w:tab w:val="clear" w:pos="4677"/>
          <w:tab w:val="clear" w:pos="9355"/>
        </w:tabs>
        <w:rPr>
          <w:rFonts w:ascii="Times New Roman" w:hAnsi="Times New Roman" w:cs="Times New Roman"/>
          <w:b/>
          <w:bCs/>
          <w:i/>
          <w:iCs/>
          <w:sz w:val="22"/>
          <w:szCs w:val="22"/>
        </w:rPr>
      </w:pPr>
    </w:p>
    <w:p w:rsidR="0036533B" w:rsidRPr="00560C17" w:rsidRDefault="0036533B" w:rsidP="0036533B">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36533B" w:rsidRPr="00560C17" w:rsidRDefault="0036533B" w:rsidP="0036533B">
      <w:pPr>
        <w:pStyle w:val="af"/>
        <w:spacing w:before="0" w:after="0"/>
        <w:ind w:firstLine="720"/>
        <w:jc w:val="both"/>
        <w:rPr>
          <w:rFonts w:ascii="Times New Roman" w:hAnsi="Times New Roman" w:cs="Times New Roman"/>
          <w:sz w:val="22"/>
          <w:szCs w:val="22"/>
        </w:rPr>
      </w:pPr>
    </w:p>
    <w:p w:rsidR="0036533B" w:rsidRPr="00560C17" w:rsidRDefault="0036533B" w:rsidP="0036533B">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36533B" w:rsidRPr="00560C17" w:rsidRDefault="0036533B" w:rsidP="0036533B">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36533B" w:rsidRPr="00560C17" w:rsidRDefault="0036533B" w:rsidP="0036533B">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36533B" w:rsidRPr="00560C17" w:rsidRDefault="0036533B" w:rsidP="0036533B">
      <w:pPr>
        <w:pStyle w:val="af"/>
        <w:spacing w:before="0" w:after="0"/>
        <w:ind w:firstLine="720"/>
        <w:jc w:val="both"/>
        <w:rPr>
          <w:rFonts w:ascii="Times New Roman" w:hAnsi="Times New Roman" w:cs="Times New Roman"/>
          <w:sz w:val="22"/>
          <w:szCs w:val="22"/>
        </w:rPr>
      </w:pPr>
    </w:p>
    <w:p w:rsidR="0036533B" w:rsidRPr="00560C17" w:rsidRDefault="0036533B" w:rsidP="0036533B">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36533B" w:rsidRPr="00560C17" w:rsidRDefault="0036533B" w:rsidP="0036533B">
      <w:pPr>
        <w:pStyle w:val="a6"/>
        <w:ind w:firstLine="720"/>
        <w:rPr>
          <w:rFonts w:ascii="Times New Roman" w:hAnsi="Times New Roman" w:cs="Times New Roman"/>
          <w:sz w:val="22"/>
          <w:szCs w:val="22"/>
        </w:rPr>
      </w:pPr>
    </w:p>
    <w:p w:rsidR="0036533B" w:rsidRPr="00560C17" w:rsidRDefault="0036533B" w:rsidP="0036533B">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36533B" w:rsidRPr="00560C17" w:rsidRDefault="0036533B" w:rsidP="0036533B">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36533B" w:rsidRPr="00560C17" w:rsidRDefault="0036533B" w:rsidP="0036533B">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36533B" w:rsidRPr="00560C17" w:rsidRDefault="0036533B" w:rsidP="0036533B">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36533B" w:rsidRPr="00560C17" w:rsidRDefault="0036533B" w:rsidP="0036533B">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36533B" w:rsidRPr="00560C17" w:rsidRDefault="0036533B" w:rsidP="0036533B">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36533B" w:rsidRPr="00560C17" w:rsidRDefault="0036533B" w:rsidP="0036533B">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36533B" w:rsidRPr="00560C17" w:rsidRDefault="0036533B" w:rsidP="0036533B">
      <w:pPr>
        <w:rPr>
          <w:rFonts w:ascii="Times New Roman" w:hAnsi="Times New Roman" w:cs="Times New Roman"/>
          <w:sz w:val="22"/>
          <w:szCs w:val="22"/>
        </w:rPr>
      </w:pPr>
    </w:p>
    <w:p w:rsidR="0036533B" w:rsidRPr="00560C17" w:rsidRDefault="0036533B" w:rsidP="0036533B">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36533B" w:rsidRPr="00560C17" w:rsidRDefault="0036533B" w:rsidP="0036533B">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36533B" w:rsidRPr="00560C17" w:rsidRDefault="0036533B" w:rsidP="0036533B">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36533B" w:rsidRPr="00560C17" w:rsidRDefault="0036533B" w:rsidP="0036533B">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36533B" w:rsidRPr="00560C17" w:rsidRDefault="0036533B" w:rsidP="0036533B">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36533B" w:rsidRPr="00560C17" w:rsidRDefault="0036533B" w:rsidP="0036533B">
      <w:pPr>
        <w:pStyle w:val="af"/>
        <w:tabs>
          <w:tab w:val="left" w:pos="1314"/>
        </w:tabs>
        <w:spacing w:before="0" w:after="0"/>
        <w:ind w:left="414"/>
        <w:jc w:val="both"/>
        <w:rPr>
          <w:rFonts w:ascii="Times New Roman" w:hAnsi="Times New Roman" w:cs="Times New Roman"/>
          <w:sz w:val="22"/>
          <w:szCs w:val="22"/>
          <w:shd w:val="clear" w:color="auto" w:fill="00FFFF"/>
        </w:rPr>
      </w:pPr>
    </w:p>
    <w:p w:rsidR="0036533B" w:rsidRPr="00560C17" w:rsidRDefault="0036533B" w:rsidP="0036533B">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36533B" w:rsidRPr="00560C17" w:rsidRDefault="0036533B" w:rsidP="0036533B">
      <w:pPr>
        <w:pStyle w:val="af"/>
        <w:tabs>
          <w:tab w:val="left" w:pos="900"/>
        </w:tabs>
        <w:spacing w:before="0" w:after="0"/>
        <w:jc w:val="both"/>
        <w:rPr>
          <w:rFonts w:ascii="Times New Roman" w:hAnsi="Times New Roman" w:cs="Times New Roman"/>
          <w:sz w:val="22"/>
          <w:szCs w:val="22"/>
        </w:rPr>
      </w:pPr>
    </w:p>
    <w:p w:rsidR="0036533B" w:rsidRPr="00560C17" w:rsidRDefault="0036533B" w:rsidP="0036533B">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36533B" w:rsidRPr="00560C17" w:rsidRDefault="0036533B" w:rsidP="0036533B">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36533B" w:rsidRPr="00560C17" w:rsidRDefault="0036533B" w:rsidP="0036533B">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36533B" w:rsidRPr="00560C17" w:rsidRDefault="0036533B" w:rsidP="0036533B">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36533B" w:rsidRPr="00560C17" w:rsidRDefault="0036533B" w:rsidP="0036533B">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36533B" w:rsidRPr="00560C17" w:rsidRDefault="0036533B" w:rsidP="0036533B">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36533B" w:rsidRPr="00560C17" w:rsidRDefault="0036533B" w:rsidP="0036533B">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36533B" w:rsidRPr="00560C17" w:rsidRDefault="0036533B" w:rsidP="0036533B">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36533B" w:rsidRPr="00560C17" w:rsidRDefault="0036533B" w:rsidP="0036533B">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36533B" w:rsidRPr="00560C17" w:rsidRDefault="0036533B" w:rsidP="0036533B">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36533B" w:rsidRPr="00560C17" w:rsidRDefault="0036533B" w:rsidP="0036533B">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36533B" w:rsidRPr="00560C17" w:rsidRDefault="0036533B" w:rsidP="0036533B">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36533B" w:rsidRPr="00560C17" w:rsidRDefault="0036533B" w:rsidP="0036533B">
      <w:pPr>
        <w:ind w:left="360"/>
        <w:rPr>
          <w:rFonts w:ascii="Times New Roman" w:hAnsi="Times New Roman" w:cs="Times New Roman"/>
          <w:sz w:val="22"/>
          <w:szCs w:val="22"/>
        </w:rPr>
      </w:pPr>
    </w:p>
    <w:p w:rsidR="0036533B" w:rsidRPr="00560C17" w:rsidRDefault="0036533B" w:rsidP="0036533B">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36533B" w:rsidRPr="00560C17" w:rsidRDefault="0036533B" w:rsidP="0036533B">
      <w:pPr>
        <w:pStyle w:val="32"/>
        <w:ind w:left="0" w:firstLine="0"/>
        <w:rPr>
          <w:rFonts w:ascii="Times New Roman" w:hAnsi="Times New Roman" w:cs="Times New Roman"/>
          <w:b/>
          <w:i/>
          <w:szCs w:val="22"/>
        </w:rPr>
      </w:pPr>
    </w:p>
    <w:p w:rsidR="0036533B" w:rsidRPr="00560C17" w:rsidRDefault="0036533B" w:rsidP="0036533B">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36533B" w:rsidRPr="00560C17" w:rsidRDefault="0036533B" w:rsidP="0036533B">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36533B" w:rsidRPr="00560C17" w:rsidRDefault="0036533B" w:rsidP="0036533B">
      <w:pPr>
        <w:ind w:left="360" w:firstLine="360"/>
        <w:jc w:val="both"/>
        <w:rPr>
          <w:rFonts w:ascii="Times New Roman" w:hAnsi="Times New Roman" w:cs="Times New Roman"/>
          <w:sz w:val="22"/>
          <w:szCs w:val="22"/>
        </w:rPr>
      </w:pPr>
    </w:p>
    <w:p w:rsidR="0036533B" w:rsidRPr="00560C17" w:rsidRDefault="0036533B" w:rsidP="0036533B">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36533B" w:rsidRPr="00560C17" w:rsidRDefault="0036533B" w:rsidP="0036533B">
      <w:pPr>
        <w:pStyle w:val="af"/>
        <w:spacing w:before="0" w:after="0"/>
        <w:rPr>
          <w:rFonts w:ascii="Times New Roman" w:hAnsi="Times New Roman" w:cs="Times New Roman"/>
          <w:sz w:val="22"/>
          <w:szCs w:val="22"/>
        </w:rPr>
      </w:pPr>
    </w:p>
    <w:p w:rsidR="0036533B" w:rsidRPr="00560C17" w:rsidRDefault="0036533B" w:rsidP="0036533B">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36533B" w:rsidRPr="00560C17" w:rsidRDefault="0036533B" w:rsidP="0036533B">
      <w:pPr>
        <w:pStyle w:val="af"/>
        <w:spacing w:before="0" w:after="0"/>
        <w:ind w:firstLine="720"/>
        <w:rPr>
          <w:rFonts w:ascii="Times New Roman" w:hAnsi="Times New Roman" w:cs="Times New Roman"/>
          <w:sz w:val="22"/>
          <w:szCs w:val="22"/>
        </w:rPr>
      </w:pPr>
    </w:p>
    <w:p w:rsidR="0036533B" w:rsidRPr="00560C17" w:rsidRDefault="0036533B" w:rsidP="0036533B">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36533B" w:rsidRPr="00560C17" w:rsidRDefault="0036533B" w:rsidP="0036533B">
      <w:pPr>
        <w:pStyle w:val="af"/>
        <w:spacing w:before="0" w:after="0"/>
        <w:jc w:val="both"/>
        <w:rPr>
          <w:rFonts w:ascii="Times New Roman" w:hAnsi="Times New Roman" w:cs="Times New Roman"/>
          <w:sz w:val="22"/>
          <w:szCs w:val="22"/>
        </w:rPr>
      </w:pPr>
    </w:p>
    <w:p w:rsidR="0036533B" w:rsidRPr="00560C17" w:rsidRDefault="0036533B" w:rsidP="0036533B">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36533B" w:rsidRPr="00560C17" w:rsidRDefault="0036533B" w:rsidP="0036533B">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36533B" w:rsidRPr="00560C17" w:rsidRDefault="0036533B" w:rsidP="0036533B">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36533B" w:rsidRPr="00560C17" w:rsidRDefault="0036533B" w:rsidP="0036533B">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36533B" w:rsidRPr="00560C17" w:rsidRDefault="0036533B" w:rsidP="0036533B">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36533B" w:rsidRPr="00560C17" w:rsidRDefault="0036533B" w:rsidP="0036533B">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36533B" w:rsidRPr="00560C17" w:rsidRDefault="0036533B" w:rsidP="0036533B">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36533B" w:rsidRPr="00560C17" w:rsidRDefault="0036533B" w:rsidP="0036533B">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36533B" w:rsidRDefault="0036533B" w:rsidP="0036533B">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36533B" w:rsidRPr="00560C17" w:rsidRDefault="0036533B" w:rsidP="0036533B">
      <w:pPr>
        <w:ind w:left="360"/>
        <w:jc w:val="both"/>
        <w:rPr>
          <w:rFonts w:ascii="Times New Roman" w:hAnsi="Times New Roman" w:cs="Times New Roman"/>
          <w:sz w:val="22"/>
          <w:szCs w:val="22"/>
        </w:rPr>
      </w:pPr>
    </w:p>
    <w:p w:rsidR="0036533B" w:rsidRPr="00560C17" w:rsidRDefault="0036533B" w:rsidP="0036533B">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36533B" w:rsidRPr="00560C17" w:rsidRDefault="0036533B" w:rsidP="0036533B">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36533B" w:rsidRPr="00560C17" w:rsidRDefault="0036533B" w:rsidP="0036533B">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36533B" w:rsidRPr="00560C17" w:rsidRDefault="0036533B" w:rsidP="0036533B">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36533B" w:rsidRPr="00560C17" w:rsidRDefault="0036533B" w:rsidP="0036533B">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36533B" w:rsidRPr="00560C17" w:rsidRDefault="0036533B" w:rsidP="0036533B">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36533B" w:rsidRPr="00560C17" w:rsidRDefault="0036533B" w:rsidP="0036533B">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36533B" w:rsidRPr="00560C17" w:rsidRDefault="0036533B" w:rsidP="0036533B">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36533B" w:rsidRPr="00560C17" w:rsidRDefault="0036533B" w:rsidP="0036533B">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36533B" w:rsidRPr="00560C17" w:rsidRDefault="0036533B" w:rsidP="0036533B">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36533B" w:rsidRPr="00560C17" w:rsidRDefault="0036533B" w:rsidP="0036533B">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36533B" w:rsidRPr="00560C17" w:rsidRDefault="0036533B" w:rsidP="0036533B">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36533B" w:rsidRPr="00560C17" w:rsidRDefault="0036533B" w:rsidP="0036533B">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36533B" w:rsidRPr="00560C17" w:rsidRDefault="0036533B" w:rsidP="0036533B">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36533B" w:rsidRPr="00560C17" w:rsidRDefault="0036533B" w:rsidP="0036533B">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36533B" w:rsidRPr="00560C17" w:rsidRDefault="0036533B" w:rsidP="0036533B">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36533B" w:rsidRPr="00560C17" w:rsidRDefault="0036533B" w:rsidP="0036533B">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36533B" w:rsidRPr="00560C17" w:rsidRDefault="0036533B" w:rsidP="0036533B">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36533B" w:rsidRPr="00560C17" w:rsidRDefault="0036533B" w:rsidP="0036533B">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36533B" w:rsidRPr="00560C17" w:rsidRDefault="0036533B" w:rsidP="0036533B">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36533B" w:rsidRPr="00560C17" w:rsidRDefault="0036533B" w:rsidP="0036533B">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36533B" w:rsidRPr="00560C17" w:rsidRDefault="0036533B" w:rsidP="0036533B">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36533B" w:rsidRPr="00560C17" w:rsidRDefault="0036533B" w:rsidP="0036533B">
      <w:pPr>
        <w:rPr>
          <w:rFonts w:ascii="Times New Roman" w:hAnsi="Times New Roman" w:cs="Times New Roman"/>
          <w:sz w:val="22"/>
          <w:szCs w:val="22"/>
        </w:rPr>
      </w:pPr>
    </w:p>
    <w:p w:rsidR="0036533B" w:rsidRPr="00A26528" w:rsidRDefault="0036533B" w:rsidP="0036533B">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36533B" w:rsidRPr="00A26528" w:rsidRDefault="0036533B" w:rsidP="0036533B">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36533B" w:rsidRPr="00A26528" w:rsidRDefault="0036533B" w:rsidP="0036533B">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36533B" w:rsidRPr="00A26528" w:rsidRDefault="0036533B" w:rsidP="0036533B">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36533B" w:rsidRPr="00A26528" w:rsidRDefault="0036533B" w:rsidP="0036533B">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36533B" w:rsidRPr="00A26528" w:rsidRDefault="0036533B" w:rsidP="0036533B">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36533B" w:rsidRPr="00A26528" w:rsidRDefault="0036533B" w:rsidP="0036533B">
      <w:pPr>
        <w:jc w:val="both"/>
        <w:rPr>
          <w:rFonts w:ascii="Times New Roman" w:hAnsi="Times New Roman" w:cs="Times New Roman"/>
          <w:sz w:val="22"/>
          <w:szCs w:val="22"/>
        </w:rPr>
      </w:pPr>
    </w:p>
    <w:p w:rsidR="0036533B" w:rsidRPr="00A26528" w:rsidRDefault="0036533B" w:rsidP="0036533B">
      <w:pPr>
        <w:rPr>
          <w:rFonts w:ascii="Times New Roman" w:hAnsi="Times New Roman" w:cs="Times New Roman"/>
          <w:sz w:val="22"/>
          <w:szCs w:val="22"/>
        </w:rPr>
      </w:pPr>
    </w:p>
    <w:p w:rsidR="0036533B" w:rsidRPr="00A26528" w:rsidRDefault="0036533B" w:rsidP="0036533B">
      <w:pPr>
        <w:rPr>
          <w:rFonts w:ascii="Times New Roman" w:hAnsi="Times New Roman" w:cs="Times New Roman"/>
          <w:sz w:val="22"/>
          <w:szCs w:val="22"/>
        </w:rPr>
      </w:pPr>
    </w:p>
    <w:p w:rsidR="0036533B" w:rsidRPr="00A26528" w:rsidRDefault="0036533B" w:rsidP="0036533B">
      <w:pPr>
        <w:autoSpaceDE w:val="0"/>
        <w:autoSpaceDN w:val="0"/>
        <w:adjustRightInd w:val="0"/>
        <w:ind w:firstLine="142"/>
        <w:jc w:val="right"/>
        <w:rPr>
          <w:rFonts w:ascii="Times New Roman" w:hAnsi="Times New Roman" w:cs="Times New Roman"/>
          <w:b/>
          <w:bCs/>
          <w:i/>
          <w:sz w:val="22"/>
          <w:szCs w:val="22"/>
        </w:rPr>
      </w:pPr>
    </w:p>
    <w:p w:rsidR="0036533B" w:rsidRDefault="0036533B" w:rsidP="0036533B">
      <w:pPr>
        <w:autoSpaceDE w:val="0"/>
        <w:autoSpaceDN w:val="0"/>
        <w:adjustRightInd w:val="0"/>
        <w:ind w:firstLine="142"/>
        <w:jc w:val="right"/>
        <w:rPr>
          <w:rFonts w:ascii="Times New Roman" w:hAnsi="Times New Roman" w:cs="Times New Roman"/>
          <w:b/>
          <w:bCs/>
          <w:i/>
          <w:sz w:val="22"/>
          <w:szCs w:val="22"/>
        </w:rPr>
      </w:pPr>
    </w:p>
    <w:p w:rsidR="0036533B" w:rsidRDefault="0036533B" w:rsidP="0036533B">
      <w:pPr>
        <w:autoSpaceDE w:val="0"/>
        <w:autoSpaceDN w:val="0"/>
        <w:adjustRightInd w:val="0"/>
        <w:ind w:firstLine="142"/>
        <w:jc w:val="right"/>
        <w:rPr>
          <w:rFonts w:ascii="Times New Roman" w:hAnsi="Times New Roman" w:cs="Times New Roman"/>
          <w:b/>
          <w:bCs/>
          <w:i/>
          <w:sz w:val="22"/>
          <w:szCs w:val="22"/>
        </w:rPr>
      </w:pPr>
    </w:p>
    <w:p w:rsidR="0036533B" w:rsidRDefault="0036533B" w:rsidP="0036533B">
      <w:pPr>
        <w:autoSpaceDE w:val="0"/>
        <w:autoSpaceDN w:val="0"/>
        <w:adjustRightInd w:val="0"/>
        <w:ind w:firstLine="142"/>
        <w:jc w:val="right"/>
        <w:rPr>
          <w:rFonts w:ascii="Times New Roman" w:hAnsi="Times New Roman" w:cs="Times New Roman"/>
          <w:b/>
          <w:bCs/>
          <w:i/>
          <w:sz w:val="22"/>
          <w:szCs w:val="22"/>
        </w:rPr>
      </w:pPr>
    </w:p>
    <w:p w:rsidR="0036533B" w:rsidRDefault="0036533B" w:rsidP="0036533B">
      <w:pPr>
        <w:autoSpaceDE w:val="0"/>
        <w:autoSpaceDN w:val="0"/>
        <w:adjustRightInd w:val="0"/>
        <w:ind w:firstLine="142"/>
        <w:jc w:val="right"/>
        <w:rPr>
          <w:rFonts w:ascii="Times New Roman" w:hAnsi="Times New Roman" w:cs="Times New Roman"/>
          <w:b/>
          <w:bCs/>
          <w:i/>
          <w:sz w:val="22"/>
          <w:szCs w:val="22"/>
        </w:rPr>
      </w:pPr>
    </w:p>
    <w:p w:rsidR="0036533B" w:rsidRDefault="0036533B" w:rsidP="0036533B">
      <w:pPr>
        <w:autoSpaceDE w:val="0"/>
        <w:autoSpaceDN w:val="0"/>
        <w:adjustRightInd w:val="0"/>
        <w:ind w:firstLine="142"/>
        <w:jc w:val="right"/>
        <w:rPr>
          <w:rFonts w:ascii="Times New Roman" w:hAnsi="Times New Roman" w:cs="Times New Roman"/>
          <w:b/>
          <w:bCs/>
          <w:i/>
          <w:sz w:val="22"/>
          <w:szCs w:val="22"/>
        </w:rPr>
      </w:pPr>
    </w:p>
    <w:p w:rsidR="0036533B" w:rsidRDefault="0036533B" w:rsidP="0036533B">
      <w:pPr>
        <w:autoSpaceDE w:val="0"/>
        <w:autoSpaceDN w:val="0"/>
        <w:adjustRightInd w:val="0"/>
        <w:ind w:firstLine="142"/>
        <w:jc w:val="right"/>
        <w:rPr>
          <w:rFonts w:ascii="Times New Roman" w:hAnsi="Times New Roman" w:cs="Times New Roman"/>
          <w:b/>
          <w:bCs/>
          <w:i/>
          <w:sz w:val="22"/>
          <w:szCs w:val="22"/>
        </w:rPr>
      </w:pPr>
    </w:p>
    <w:p w:rsidR="0036533B" w:rsidRDefault="0036533B" w:rsidP="0036533B">
      <w:pPr>
        <w:autoSpaceDE w:val="0"/>
        <w:autoSpaceDN w:val="0"/>
        <w:adjustRightInd w:val="0"/>
        <w:ind w:firstLine="142"/>
        <w:jc w:val="right"/>
        <w:rPr>
          <w:rFonts w:ascii="Times New Roman" w:hAnsi="Times New Roman" w:cs="Times New Roman"/>
          <w:b/>
          <w:bCs/>
          <w:i/>
          <w:sz w:val="22"/>
          <w:szCs w:val="22"/>
        </w:rPr>
      </w:pPr>
    </w:p>
    <w:p w:rsidR="0036533B" w:rsidRDefault="0036533B" w:rsidP="0036533B">
      <w:pPr>
        <w:autoSpaceDE w:val="0"/>
        <w:autoSpaceDN w:val="0"/>
        <w:adjustRightInd w:val="0"/>
        <w:ind w:firstLine="142"/>
        <w:jc w:val="right"/>
        <w:rPr>
          <w:rFonts w:ascii="Times New Roman" w:hAnsi="Times New Roman" w:cs="Times New Roman"/>
          <w:b/>
          <w:bCs/>
          <w:i/>
          <w:sz w:val="22"/>
          <w:szCs w:val="22"/>
        </w:rPr>
      </w:pPr>
    </w:p>
    <w:p w:rsidR="0036533B" w:rsidRDefault="0036533B" w:rsidP="0036533B">
      <w:pPr>
        <w:widowControl/>
        <w:suppressAutoHyphens w:val="0"/>
        <w:spacing w:after="200" w:line="276" w:lineRule="auto"/>
        <w:rPr>
          <w:rFonts w:ascii="Times New Roman" w:hAnsi="Times New Roman" w:cs="Times New Roman"/>
          <w:b/>
          <w:bCs/>
          <w:i/>
          <w:sz w:val="22"/>
          <w:szCs w:val="22"/>
        </w:rPr>
      </w:pPr>
    </w:p>
    <w:p w:rsidR="0036533B" w:rsidRDefault="0036533B" w:rsidP="0036533B"/>
    <w:p w:rsidR="0036533B" w:rsidRDefault="0036533B" w:rsidP="0036533B"/>
    <w:p w:rsidR="0036533B" w:rsidRDefault="0036533B" w:rsidP="0036533B"/>
    <w:p w:rsidR="00AC0D28" w:rsidRDefault="00AC0D28"/>
    <w:sectPr w:rsidR="00AC0D28" w:rsidSect="0036533B">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33B" w:rsidRDefault="0036533B"/>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33B" w:rsidRDefault="0036533B"/>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33B" w:rsidRDefault="0036533B"/>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33B" w:rsidRDefault="0036533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33B" w:rsidRPr="00181D23" w:rsidRDefault="0036533B">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36533B" w:rsidRDefault="0036533B"/>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533B" w:rsidRDefault="0036533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characterSpacingControl w:val="doNotCompress"/>
  <w:compat/>
  <w:rsids>
    <w:rsidRoot w:val="0036533B"/>
    <w:rsid w:val="00010AA8"/>
    <w:rsid w:val="000372CF"/>
    <w:rsid w:val="000E0733"/>
    <w:rsid w:val="001949B3"/>
    <w:rsid w:val="00304568"/>
    <w:rsid w:val="0036533B"/>
    <w:rsid w:val="003A6B55"/>
    <w:rsid w:val="0068198F"/>
    <w:rsid w:val="007454EC"/>
    <w:rsid w:val="00801F7A"/>
    <w:rsid w:val="009105F6"/>
    <w:rsid w:val="009973C2"/>
    <w:rsid w:val="00AC0D28"/>
    <w:rsid w:val="00B612BB"/>
    <w:rsid w:val="00CD1269"/>
    <w:rsid w:val="00E11544"/>
    <w:rsid w:val="00E300D2"/>
    <w:rsid w:val="00E33F40"/>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533B"/>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36533B"/>
    <w:pPr>
      <w:keepNext/>
      <w:tabs>
        <w:tab w:val="num" w:pos="432"/>
      </w:tabs>
      <w:ind w:left="432" w:hanging="432"/>
      <w:jc w:val="center"/>
      <w:outlineLvl w:val="0"/>
    </w:pPr>
    <w:rPr>
      <w:b/>
      <w:bCs/>
      <w:sz w:val="48"/>
    </w:rPr>
  </w:style>
  <w:style w:type="paragraph" w:styleId="2">
    <w:name w:val="heading 2"/>
    <w:basedOn w:val="a"/>
    <w:next w:val="a"/>
    <w:link w:val="20"/>
    <w:qFormat/>
    <w:rsid w:val="0036533B"/>
    <w:pPr>
      <w:keepNext/>
      <w:tabs>
        <w:tab w:val="num" w:pos="576"/>
      </w:tabs>
      <w:ind w:left="576" w:hanging="576"/>
      <w:jc w:val="center"/>
      <w:outlineLvl w:val="1"/>
    </w:pPr>
    <w:rPr>
      <w:b/>
      <w:bCs/>
      <w:sz w:val="28"/>
    </w:rPr>
  </w:style>
  <w:style w:type="paragraph" w:styleId="3">
    <w:name w:val="heading 3"/>
    <w:basedOn w:val="a"/>
    <w:next w:val="a"/>
    <w:link w:val="30"/>
    <w:qFormat/>
    <w:rsid w:val="0036533B"/>
    <w:pPr>
      <w:keepNext/>
      <w:tabs>
        <w:tab w:val="num" w:pos="720"/>
      </w:tabs>
      <w:ind w:left="720" w:hanging="720"/>
      <w:jc w:val="both"/>
      <w:outlineLvl w:val="2"/>
    </w:pPr>
    <w:rPr>
      <w:sz w:val="20"/>
      <w:u w:val="single"/>
    </w:rPr>
  </w:style>
  <w:style w:type="paragraph" w:styleId="4">
    <w:name w:val="heading 4"/>
    <w:basedOn w:val="a"/>
    <w:next w:val="a"/>
    <w:link w:val="40"/>
    <w:qFormat/>
    <w:rsid w:val="0036533B"/>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6533B"/>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36533B"/>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36533B"/>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36533B"/>
    <w:rPr>
      <w:rFonts w:ascii="Liberation Serif" w:eastAsia="DejaVu Sans" w:hAnsi="Liberation Serif" w:cs="DejaVu Sans"/>
      <w:b/>
      <w:bCs/>
      <w:kern w:val="1"/>
      <w:sz w:val="24"/>
      <w:szCs w:val="24"/>
      <w:lang w:eastAsia="hi-IN" w:bidi="hi-IN"/>
    </w:rPr>
  </w:style>
  <w:style w:type="character" w:customStyle="1" w:styleId="WW8Num44z0">
    <w:name w:val="WW8Num44z0"/>
    <w:rsid w:val="0036533B"/>
    <w:rPr>
      <w:rFonts w:ascii="Symbol" w:hAnsi="Symbol"/>
    </w:rPr>
  </w:style>
  <w:style w:type="character" w:customStyle="1" w:styleId="WW8Num44z1">
    <w:name w:val="WW8Num44z1"/>
    <w:rsid w:val="0036533B"/>
    <w:rPr>
      <w:rFonts w:ascii="Courier New" w:hAnsi="Courier New"/>
    </w:rPr>
  </w:style>
  <w:style w:type="character" w:customStyle="1" w:styleId="WW8Num44z2">
    <w:name w:val="WW8Num44z2"/>
    <w:rsid w:val="0036533B"/>
    <w:rPr>
      <w:rFonts w:ascii="Wingdings" w:hAnsi="Wingdings"/>
    </w:rPr>
  </w:style>
  <w:style w:type="character" w:customStyle="1" w:styleId="WW8Num59z0">
    <w:name w:val="WW8Num59z0"/>
    <w:rsid w:val="0036533B"/>
    <w:rPr>
      <w:rFonts w:ascii="Symbol" w:hAnsi="Symbol"/>
    </w:rPr>
  </w:style>
  <w:style w:type="character" w:customStyle="1" w:styleId="WW8Num59z1">
    <w:name w:val="WW8Num59z1"/>
    <w:rsid w:val="0036533B"/>
    <w:rPr>
      <w:rFonts w:ascii="Courier New" w:hAnsi="Courier New"/>
    </w:rPr>
  </w:style>
  <w:style w:type="character" w:customStyle="1" w:styleId="WW8Num59z2">
    <w:name w:val="WW8Num59z2"/>
    <w:rsid w:val="0036533B"/>
    <w:rPr>
      <w:rFonts w:ascii="Wingdings" w:hAnsi="Wingdings"/>
    </w:rPr>
  </w:style>
  <w:style w:type="character" w:customStyle="1" w:styleId="WW8Num25z0">
    <w:name w:val="WW8Num25z0"/>
    <w:rsid w:val="0036533B"/>
    <w:rPr>
      <w:rFonts w:ascii="Symbol" w:hAnsi="Symbol"/>
    </w:rPr>
  </w:style>
  <w:style w:type="character" w:customStyle="1" w:styleId="WW8Num25z1">
    <w:name w:val="WW8Num25z1"/>
    <w:rsid w:val="0036533B"/>
    <w:rPr>
      <w:rFonts w:ascii="Courier New" w:hAnsi="Courier New"/>
    </w:rPr>
  </w:style>
  <w:style w:type="character" w:customStyle="1" w:styleId="WW8Num25z2">
    <w:name w:val="WW8Num25z2"/>
    <w:rsid w:val="0036533B"/>
    <w:rPr>
      <w:rFonts w:ascii="Wingdings" w:hAnsi="Wingdings"/>
    </w:rPr>
  </w:style>
  <w:style w:type="character" w:customStyle="1" w:styleId="WW8Num127z0">
    <w:name w:val="WW8Num127z0"/>
    <w:rsid w:val="0036533B"/>
    <w:rPr>
      <w:rFonts w:ascii="Symbol" w:hAnsi="Symbol"/>
    </w:rPr>
  </w:style>
  <w:style w:type="character" w:customStyle="1" w:styleId="WW8Num127z4">
    <w:name w:val="WW8Num127z4"/>
    <w:rsid w:val="0036533B"/>
    <w:rPr>
      <w:rFonts w:ascii="Courier New" w:hAnsi="Courier New"/>
    </w:rPr>
  </w:style>
  <w:style w:type="character" w:customStyle="1" w:styleId="WW8Num127z5">
    <w:name w:val="WW8Num127z5"/>
    <w:rsid w:val="0036533B"/>
    <w:rPr>
      <w:rFonts w:ascii="Wingdings" w:hAnsi="Wingdings"/>
    </w:rPr>
  </w:style>
  <w:style w:type="character" w:customStyle="1" w:styleId="WW8Num16z0">
    <w:name w:val="WW8Num16z0"/>
    <w:rsid w:val="0036533B"/>
    <w:rPr>
      <w:rFonts w:ascii="Symbol" w:hAnsi="Symbol"/>
    </w:rPr>
  </w:style>
  <w:style w:type="character" w:customStyle="1" w:styleId="WW8Num16z1">
    <w:name w:val="WW8Num16z1"/>
    <w:rsid w:val="0036533B"/>
    <w:rPr>
      <w:rFonts w:ascii="Courier New" w:hAnsi="Courier New"/>
    </w:rPr>
  </w:style>
  <w:style w:type="character" w:customStyle="1" w:styleId="WW8Num16z2">
    <w:name w:val="WW8Num16z2"/>
    <w:rsid w:val="0036533B"/>
    <w:rPr>
      <w:rFonts w:ascii="Wingdings" w:hAnsi="Wingdings"/>
    </w:rPr>
  </w:style>
  <w:style w:type="character" w:customStyle="1" w:styleId="WW8Num69z0">
    <w:name w:val="WW8Num69z0"/>
    <w:rsid w:val="0036533B"/>
    <w:rPr>
      <w:rFonts w:ascii="Symbol" w:hAnsi="Symbol"/>
    </w:rPr>
  </w:style>
  <w:style w:type="character" w:customStyle="1" w:styleId="WW8Num69z1">
    <w:name w:val="WW8Num69z1"/>
    <w:rsid w:val="0036533B"/>
    <w:rPr>
      <w:rFonts w:ascii="Courier New" w:hAnsi="Courier New"/>
    </w:rPr>
  </w:style>
  <w:style w:type="character" w:customStyle="1" w:styleId="WW8Num69z2">
    <w:name w:val="WW8Num69z2"/>
    <w:rsid w:val="0036533B"/>
    <w:rPr>
      <w:rFonts w:ascii="Wingdings" w:hAnsi="Wingdings"/>
    </w:rPr>
  </w:style>
  <w:style w:type="character" w:customStyle="1" w:styleId="WW8Num107z0">
    <w:name w:val="WW8Num107z0"/>
    <w:rsid w:val="0036533B"/>
    <w:rPr>
      <w:rFonts w:ascii="Symbol" w:hAnsi="Symbol"/>
    </w:rPr>
  </w:style>
  <w:style w:type="character" w:customStyle="1" w:styleId="WW8Num107z1">
    <w:name w:val="WW8Num107z1"/>
    <w:rsid w:val="0036533B"/>
    <w:rPr>
      <w:rFonts w:ascii="Symbol" w:hAnsi="Symbol" w:cs="Times New Roman"/>
      <w:color w:val="auto"/>
      <w:sz w:val="20"/>
      <w:szCs w:val="20"/>
    </w:rPr>
  </w:style>
  <w:style w:type="character" w:customStyle="1" w:styleId="WW8Num107z2">
    <w:name w:val="WW8Num107z2"/>
    <w:rsid w:val="0036533B"/>
    <w:rPr>
      <w:rFonts w:ascii="Wingdings" w:hAnsi="Wingdings"/>
    </w:rPr>
  </w:style>
  <w:style w:type="character" w:customStyle="1" w:styleId="WW8Num107z4">
    <w:name w:val="WW8Num107z4"/>
    <w:rsid w:val="0036533B"/>
    <w:rPr>
      <w:rFonts w:ascii="Courier New" w:hAnsi="Courier New"/>
    </w:rPr>
  </w:style>
  <w:style w:type="character" w:customStyle="1" w:styleId="WW8Num152z0">
    <w:name w:val="WW8Num152z0"/>
    <w:rsid w:val="0036533B"/>
    <w:rPr>
      <w:rFonts w:ascii="Symbol" w:hAnsi="Symbol"/>
    </w:rPr>
  </w:style>
  <w:style w:type="character" w:customStyle="1" w:styleId="WW8Num152z1">
    <w:name w:val="WW8Num152z1"/>
    <w:rsid w:val="0036533B"/>
    <w:rPr>
      <w:rFonts w:ascii="Courier New" w:hAnsi="Courier New"/>
    </w:rPr>
  </w:style>
  <w:style w:type="character" w:customStyle="1" w:styleId="WW8Num152z2">
    <w:name w:val="WW8Num152z2"/>
    <w:rsid w:val="0036533B"/>
    <w:rPr>
      <w:rFonts w:ascii="Wingdings" w:hAnsi="Wingdings"/>
    </w:rPr>
  </w:style>
  <w:style w:type="character" w:customStyle="1" w:styleId="WW8Num139z0">
    <w:name w:val="WW8Num139z0"/>
    <w:rsid w:val="0036533B"/>
    <w:rPr>
      <w:rFonts w:ascii="Symbol" w:hAnsi="Symbol"/>
    </w:rPr>
  </w:style>
  <w:style w:type="character" w:customStyle="1" w:styleId="WW8Num139z1">
    <w:name w:val="WW8Num139z1"/>
    <w:rsid w:val="0036533B"/>
    <w:rPr>
      <w:rFonts w:ascii="Courier New" w:hAnsi="Courier New"/>
    </w:rPr>
  </w:style>
  <w:style w:type="character" w:customStyle="1" w:styleId="WW8Num139z2">
    <w:name w:val="WW8Num139z2"/>
    <w:rsid w:val="0036533B"/>
    <w:rPr>
      <w:rFonts w:ascii="Wingdings" w:hAnsi="Wingdings"/>
    </w:rPr>
  </w:style>
  <w:style w:type="character" w:customStyle="1" w:styleId="WW8Num50z0">
    <w:name w:val="WW8Num50z0"/>
    <w:rsid w:val="0036533B"/>
    <w:rPr>
      <w:rFonts w:ascii="Symbol" w:hAnsi="Symbol"/>
    </w:rPr>
  </w:style>
  <w:style w:type="character" w:customStyle="1" w:styleId="WW8Num50z1">
    <w:name w:val="WW8Num50z1"/>
    <w:rsid w:val="0036533B"/>
    <w:rPr>
      <w:rFonts w:ascii="Courier New" w:hAnsi="Courier New"/>
    </w:rPr>
  </w:style>
  <w:style w:type="character" w:customStyle="1" w:styleId="WW8Num50z2">
    <w:name w:val="WW8Num50z2"/>
    <w:rsid w:val="0036533B"/>
    <w:rPr>
      <w:rFonts w:ascii="Wingdings" w:hAnsi="Wingdings"/>
    </w:rPr>
  </w:style>
  <w:style w:type="character" w:customStyle="1" w:styleId="WW8Num157z0">
    <w:name w:val="WW8Num157z0"/>
    <w:rsid w:val="0036533B"/>
    <w:rPr>
      <w:rFonts w:ascii="Symbol" w:hAnsi="Symbol"/>
    </w:rPr>
  </w:style>
  <w:style w:type="character" w:customStyle="1" w:styleId="WW8Num157z1">
    <w:name w:val="WW8Num157z1"/>
    <w:rsid w:val="0036533B"/>
    <w:rPr>
      <w:rFonts w:ascii="Courier New" w:hAnsi="Courier New"/>
    </w:rPr>
  </w:style>
  <w:style w:type="character" w:customStyle="1" w:styleId="WW8Num157z2">
    <w:name w:val="WW8Num157z2"/>
    <w:rsid w:val="0036533B"/>
    <w:rPr>
      <w:rFonts w:ascii="Wingdings" w:hAnsi="Wingdings"/>
    </w:rPr>
  </w:style>
  <w:style w:type="character" w:customStyle="1" w:styleId="WW8Num151z0">
    <w:name w:val="WW8Num151z0"/>
    <w:rsid w:val="0036533B"/>
    <w:rPr>
      <w:rFonts w:ascii="Symbol" w:hAnsi="Symbol"/>
    </w:rPr>
  </w:style>
  <w:style w:type="character" w:customStyle="1" w:styleId="WW8Num151z1">
    <w:name w:val="WW8Num151z1"/>
    <w:rsid w:val="0036533B"/>
    <w:rPr>
      <w:rFonts w:ascii="Courier New" w:hAnsi="Courier New"/>
    </w:rPr>
  </w:style>
  <w:style w:type="character" w:customStyle="1" w:styleId="WW8Num151z2">
    <w:name w:val="WW8Num151z2"/>
    <w:rsid w:val="0036533B"/>
    <w:rPr>
      <w:rFonts w:ascii="Wingdings" w:hAnsi="Wingdings"/>
    </w:rPr>
  </w:style>
  <w:style w:type="character" w:customStyle="1" w:styleId="WW8Num12z0">
    <w:name w:val="WW8Num12z0"/>
    <w:rsid w:val="0036533B"/>
    <w:rPr>
      <w:rFonts w:ascii="Symbol" w:hAnsi="Symbol"/>
    </w:rPr>
  </w:style>
  <w:style w:type="character" w:customStyle="1" w:styleId="WW8Num12z1">
    <w:name w:val="WW8Num12z1"/>
    <w:rsid w:val="0036533B"/>
    <w:rPr>
      <w:rFonts w:ascii="Courier New" w:hAnsi="Courier New"/>
    </w:rPr>
  </w:style>
  <w:style w:type="character" w:customStyle="1" w:styleId="WW8Num12z2">
    <w:name w:val="WW8Num12z2"/>
    <w:rsid w:val="0036533B"/>
    <w:rPr>
      <w:rFonts w:ascii="Wingdings" w:hAnsi="Wingdings"/>
    </w:rPr>
  </w:style>
  <w:style w:type="character" w:customStyle="1" w:styleId="WW8Num115z0">
    <w:name w:val="WW8Num115z0"/>
    <w:rsid w:val="0036533B"/>
    <w:rPr>
      <w:rFonts w:ascii="Symbol" w:hAnsi="Symbol"/>
    </w:rPr>
  </w:style>
  <w:style w:type="character" w:customStyle="1" w:styleId="WW8Num115z1">
    <w:name w:val="WW8Num115z1"/>
    <w:rsid w:val="0036533B"/>
    <w:rPr>
      <w:rFonts w:ascii="Courier New" w:hAnsi="Courier New" w:cs="Courier New"/>
    </w:rPr>
  </w:style>
  <w:style w:type="character" w:customStyle="1" w:styleId="WW8Num115z2">
    <w:name w:val="WW8Num115z2"/>
    <w:rsid w:val="0036533B"/>
    <w:rPr>
      <w:rFonts w:ascii="Wingdings" w:hAnsi="Wingdings"/>
    </w:rPr>
  </w:style>
  <w:style w:type="character" w:customStyle="1" w:styleId="WW8Num13z0">
    <w:name w:val="WW8Num13z0"/>
    <w:rsid w:val="0036533B"/>
    <w:rPr>
      <w:rFonts w:ascii="Symbol" w:hAnsi="Symbol"/>
    </w:rPr>
  </w:style>
  <w:style w:type="character" w:customStyle="1" w:styleId="WW8Num13z1">
    <w:name w:val="WW8Num13z1"/>
    <w:rsid w:val="0036533B"/>
    <w:rPr>
      <w:rFonts w:ascii="Courier New" w:hAnsi="Courier New" w:cs="Courier New"/>
    </w:rPr>
  </w:style>
  <w:style w:type="character" w:customStyle="1" w:styleId="WW8Num13z2">
    <w:name w:val="WW8Num13z2"/>
    <w:rsid w:val="0036533B"/>
    <w:rPr>
      <w:rFonts w:ascii="Wingdings" w:hAnsi="Wingdings"/>
    </w:rPr>
  </w:style>
  <w:style w:type="character" w:customStyle="1" w:styleId="WW8Num45z0">
    <w:name w:val="WW8Num45z0"/>
    <w:rsid w:val="0036533B"/>
    <w:rPr>
      <w:rFonts w:ascii="Symbol" w:hAnsi="Symbol"/>
    </w:rPr>
  </w:style>
  <w:style w:type="character" w:customStyle="1" w:styleId="WW8Num45z1">
    <w:name w:val="WW8Num45z1"/>
    <w:rsid w:val="0036533B"/>
    <w:rPr>
      <w:rFonts w:ascii="Courier New" w:hAnsi="Courier New"/>
    </w:rPr>
  </w:style>
  <w:style w:type="character" w:customStyle="1" w:styleId="WW8Num45z2">
    <w:name w:val="WW8Num45z2"/>
    <w:rsid w:val="0036533B"/>
    <w:rPr>
      <w:rFonts w:ascii="Wingdings" w:hAnsi="Wingdings"/>
    </w:rPr>
  </w:style>
  <w:style w:type="character" w:customStyle="1" w:styleId="WW8Num72z0">
    <w:name w:val="WW8Num72z0"/>
    <w:rsid w:val="0036533B"/>
    <w:rPr>
      <w:rFonts w:ascii="Symbol" w:hAnsi="Symbol"/>
    </w:rPr>
  </w:style>
  <w:style w:type="character" w:customStyle="1" w:styleId="WW8Num72z1">
    <w:name w:val="WW8Num72z1"/>
    <w:rsid w:val="0036533B"/>
    <w:rPr>
      <w:rFonts w:ascii="Times New Roman" w:eastAsia="Times New Roman" w:hAnsi="Times New Roman" w:cs="Times New Roman"/>
    </w:rPr>
  </w:style>
  <w:style w:type="character" w:customStyle="1" w:styleId="WW8Num72z2">
    <w:name w:val="WW8Num72z2"/>
    <w:rsid w:val="0036533B"/>
    <w:rPr>
      <w:rFonts w:ascii="Wingdings" w:hAnsi="Wingdings"/>
    </w:rPr>
  </w:style>
  <w:style w:type="character" w:customStyle="1" w:styleId="WW8Num72z4">
    <w:name w:val="WW8Num72z4"/>
    <w:rsid w:val="0036533B"/>
    <w:rPr>
      <w:rFonts w:ascii="Courier New" w:hAnsi="Courier New"/>
    </w:rPr>
  </w:style>
  <w:style w:type="character" w:customStyle="1" w:styleId="WW8Num27z0">
    <w:name w:val="WW8Num27z0"/>
    <w:rsid w:val="0036533B"/>
    <w:rPr>
      <w:rFonts w:ascii="Symbol" w:hAnsi="Symbol"/>
    </w:rPr>
  </w:style>
  <w:style w:type="character" w:customStyle="1" w:styleId="WW8Num27z1">
    <w:name w:val="WW8Num27z1"/>
    <w:rsid w:val="0036533B"/>
    <w:rPr>
      <w:rFonts w:ascii="Courier New" w:hAnsi="Courier New" w:cs="Courier New"/>
    </w:rPr>
  </w:style>
  <w:style w:type="character" w:customStyle="1" w:styleId="WW8Num27z2">
    <w:name w:val="WW8Num27z2"/>
    <w:rsid w:val="0036533B"/>
    <w:rPr>
      <w:rFonts w:ascii="Wingdings" w:hAnsi="Wingdings"/>
    </w:rPr>
  </w:style>
  <w:style w:type="character" w:customStyle="1" w:styleId="WW8Num125z0">
    <w:name w:val="WW8Num125z0"/>
    <w:rsid w:val="0036533B"/>
    <w:rPr>
      <w:rFonts w:ascii="Symbol" w:hAnsi="Symbol"/>
    </w:rPr>
  </w:style>
  <w:style w:type="character" w:customStyle="1" w:styleId="WW8Num125z1">
    <w:name w:val="WW8Num125z1"/>
    <w:rsid w:val="0036533B"/>
    <w:rPr>
      <w:rFonts w:ascii="Courier New" w:hAnsi="Courier New" w:cs="Courier New"/>
    </w:rPr>
  </w:style>
  <w:style w:type="character" w:customStyle="1" w:styleId="WW8Num125z2">
    <w:name w:val="WW8Num125z2"/>
    <w:rsid w:val="0036533B"/>
    <w:rPr>
      <w:rFonts w:ascii="Wingdings" w:hAnsi="Wingdings"/>
    </w:rPr>
  </w:style>
  <w:style w:type="character" w:customStyle="1" w:styleId="WW8Num148z2">
    <w:name w:val="WW8Num148z2"/>
    <w:rsid w:val="0036533B"/>
    <w:rPr>
      <w:sz w:val="24"/>
      <w:szCs w:val="24"/>
    </w:rPr>
  </w:style>
  <w:style w:type="character" w:customStyle="1" w:styleId="WW8Num63z0">
    <w:name w:val="WW8Num63z0"/>
    <w:rsid w:val="0036533B"/>
    <w:rPr>
      <w:rFonts w:ascii="Symbol" w:hAnsi="Symbol"/>
    </w:rPr>
  </w:style>
  <w:style w:type="character" w:customStyle="1" w:styleId="WW8Num63z1">
    <w:name w:val="WW8Num63z1"/>
    <w:rsid w:val="0036533B"/>
    <w:rPr>
      <w:rFonts w:ascii="Courier New" w:hAnsi="Courier New" w:cs="Courier New"/>
    </w:rPr>
  </w:style>
  <w:style w:type="character" w:customStyle="1" w:styleId="WW8Num63z2">
    <w:name w:val="WW8Num63z2"/>
    <w:rsid w:val="0036533B"/>
    <w:rPr>
      <w:rFonts w:ascii="Wingdings" w:hAnsi="Wingdings"/>
    </w:rPr>
  </w:style>
  <w:style w:type="character" w:customStyle="1" w:styleId="WW8Num134z0">
    <w:name w:val="WW8Num134z0"/>
    <w:rsid w:val="0036533B"/>
    <w:rPr>
      <w:rFonts w:ascii="Symbol" w:hAnsi="Symbol"/>
    </w:rPr>
  </w:style>
  <w:style w:type="character" w:customStyle="1" w:styleId="WW8Num134z1">
    <w:name w:val="WW8Num134z1"/>
    <w:rsid w:val="0036533B"/>
    <w:rPr>
      <w:rFonts w:ascii="Courier New" w:hAnsi="Courier New" w:cs="Courier New"/>
    </w:rPr>
  </w:style>
  <w:style w:type="character" w:customStyle="1" w:styleId="WW8Num134z2">
    <w:name w:val="WW8Num134z2"/>
    <w:rsid w:val="0036533B"/>
    <w:rPr>
      <w:rFonts w:ascii="Wingdings" w:hAnsi="Wingdings"/>
    </w:rPr>
  </w:style>
  <w:style w:type="character" w:customStyle="1" w:styleId="WW8Num56z0">
    <w:name w:val="WW8Num56z0"/>
    <w:rsid w:val="0036533B"/>
    <w:rPr>
      <w:rFonts w:ascii="Symbol" w:hAnsi="Symbol"/>
    </w:rPr>
  </w:style>
  <w:style w:type="character" w:customStyle="1" w:styleId="WW8Num56z1">
    <w:name w:val="WW8Num56z1"/>
    <w:rsid w:val="0036533B"/>
    <w:rPr>
      <w:rFonts w:ascii="Courier New" w:hAnsi="Courier New" w:cs="Courier New"/>
    </w:rPr>
  </w:style>
  <w:style w:type="character" w:customStyle="1" w:styleId="WW8Num56z2">
    <w:name w:val="WW8Num56z2"/>
    <w:rsid w:val="0036533B"/>
    <w:rPr>
      <w:rFonts w:ascii="Wingdings" w:hAnsi="Wingdings"/>
    </w:rPr>
  </w:style>
  <w:style w:type="character" w:customStyle="1" w:styleId="WW8Num126z0">
    <w:name w:val="WW8Num126z0"/>
    <w:rsid w:val="0036533B"/>
    <w:rPr>
      <w:rFonts w:ascii="Symbol" w:hAnsi="Symbol"/>
    </w:rPr>
  </w:style>
  <w:style w:type="character" w:customStyle="1" w:styleId="WW8Num126z1">
    <w:name w:val="WW8Num126z1"/>
    <w:rsid w:val="0036533B"/>
    <w:rPr>
      <w:rFonts w:ascii="Courier New" w:hAnsi="Courier New" w:cs="Courier New"/>
    </w:rPr>
  </w:style>
  <w:style w:type="character" w:customStyle="1" w:styleId="WW8Num126z2">
    <w:name w:val="WW8Num126z2"/>
    <w:rsid w:val="0036533B"/>
    <w:rPr>
      <w:rFonts w:ascii="Wingdings" w:hAnsi="Wingdings"/>
    </w:rPr>
  </w:style>
  <w:style w:type="character" w:customStyle="1" w:styleId="WW8Num104z0">
    <w:name w:val="WW8Num104z0"/>
    <w:rsid w:val="0036533B"/>
    <w:rPr>
      <w:rFonts w:ascii="Symbol" w:hAnsi="Symbol"/>
    </w:rPr>
  </w:style>
  <w:style w:type="character" w:customStyle="1" w:styleId="WW8Num104z1">
    <w:name w:val="WW8Num104z1"/>
    <w:rsid w:val="0036533B"/>
    <w:rPr>
      <w:rFonts w:ascii="Courier New" w:hAnsi="Courier New" w:cs="Courier New"/>
    </w:rPr>
  </w:style>
  <w:style w:type="character" w:customStyle="1" w:styleId="WW8Num104z2">
    <w:name w:val="WW8Num104z2"/>
    <w:rsid w:val="0036533B"/>
    <w:rPr>
      <w:rFonts w:ascii="Wingdings" w:hAnsi="Wingdings"/>
    </w:rPr>
  </w:style>
  <w:style w:type="character" w:customStyle="1" w:styleId="WW8Num147z0">
    <w:name w:val="WW8Num147z0"/>
    <w:rsid w:val="0036533B"/>
    <w:rPr>
      <w:rFonts w:ascii="Symbol" w:hAnsi="Symbol"/>
    </w:rPr>
  </w:style>
  <w:style w:type="character" w:customStyle="1" w:styleId="WW8Num147z1">
    <w:name w:val="WW8Num147z1"/>
    <w:rsid w:val="0036533B"/>
    <w:rPr>
      <w:rFonts w:ascii="Courier New" w:hAnsi="Courier New"/>
      <w:sz w:val="20"/>
    </w:rPr>
  </w:style>
  <w:style w:type="character" w:customStyle="1" w:styleId="WW8Num147z2">
    <w:name w:val="WW8Num147z2"/>
    <w:rsid w:val="0036533B"/>
    <w:rPr>
      <w:rFonts w:ascii="Wingdings" w:hAnsi="Wingdings"/>
      <w:sz w:val="20"/>
    </w:rPr>
  </w:style>
  <w:style w:type="character" w:customStyle="1" w:styleId="WW8Num36z0">
    <w:name w:val="WW8Num36z0"/>
    <w:rsid w:val="0036533B"/>
    <w:rPr>
      <w:rFonts w:ascii="Symbol" w:hAnsi="Symbol"/>
    </w:rPr>
  </w:style>
  <w:style w:type="character" w:customStyle="1" w:styleId="WW8Num36z1">
    <w:name w:val="WW8Num36z1"/>
    <w:rsid w:val="0036533B"/>
    <w:rPr>
      <w:rFonts w:ascii="Courier New" w:hAnsi="Courier New"/>
    </w:rPr>
  </w:style>
  <w:style w:type="character" w:customStyle="1" w:styleId="WW8Num36z2">
    <w:name w:val="WW8Num36z2"/>
    <w:rsid w:val="0036533B"/>
    <w:rPr>
      <w:rFonts w:ascii="Wingdings" w:hAnsi="Wingdings"/>
    </w:rPr>
  </w:style>
  <w:style w:type="character" w:customStyle="1" w:styleId="WW8Num33z0">
    <w:name w:val="WW8Num33z0"/>
    <w:rsid w:val="0036533B"/>
    <w:rPr>
      <w:rFonts w:ascii="Symbol" w:hAnsi="Symbol"/>
    </w:rPr>
  </w:style>
  <w:style w:type="character" w:customStyle="1" w:styleId="WW8Num33z1">
    <w:name w:val="WW8Num33z1"/>
    <w:rsid w:val="0036533B"/>
    <w:rPr>
      <w:rFonts w:ascii="Courier New" w:hAnsi="Courier New"/>
    </w:rPr>
  </w:style>
  <w:style w:type="character" w:customStyle="1" w:styleId="WW8Num33z2">
    <w:name w:val="WW8Num33z2"/>
    <w:rsid w:val="0036533B"/>
    <w:rPr>
      <w:rFonts w:ascii="Wingdings" w:hAnsi="Wingdings"/>
    </w:rPr>
  </w:style>
  <w:style w:type="character" w:customStyle="1" w:styleId="WW8Num39z0">
    <w:name w:val="WW8Num39z0"/>
    <w:rsid w:val="0036533B"/>
    <w:rPr>
      <w:rFonts w:ascii="Symbol" w:hAnsi="Symbol"/>
    </w:rPr>
  </w:style>
  <w:style w:type="character" w:customStyle="1" w:styleId="WW8Num39z1">
    <w:name w:val="WW8Num39z1"/>
    <w:rsid w:val="0036533B"/>
    <w:rPr>
      <w:rFonts w:ascii="Courier New" w:hAnsi="Courier New"/>
    </w:rPr>
  </w:style>
  <w:style w:type="character" w:customStyle="1" w:styleId="WW8Num39z2">
    <w:name w:val="WW8Num39z2"/>
    <w:rsid w:val="0036533B"/>
    <w:rPr>
      <w:rFonts w:ascii="Wingdings" w:hAnsi="Wingdings"/>
    </w:rPr>
  </w:style>
  <w:style w:type="character" w:customStyle="1" w:styleId="WW8Num61z2">
    <w:name w:val="WW8Num61z2"/>
    <w:rsid w:val="0036533B"/>
    <w:rPr>
      <w:sz w:val="24"/>
      <w:szCs w:val="24"/>
    </w:rPr>
  </w:style>
  <w:style w:type="character" w:customStyle="1" w:styleId="WW8Num138z0">
    <w:name w:val="WW8Num138z0"/>
    <w:rsid w:val="0036533B"/>
    <w:rPr>
      <w:rFonts w:ascii="Symbol" w:hAnsi="Symbol"/>
    </w:rPr>
  </w:style>
  <w:style w:type="character" w:customStyle="1" w:styleId="WW8Num138z1">
    <w:name w:val="WW8Num138z1"/>
    <w:rsid w:val="0036533B"/>
    <w:rPr>
      <w:rFonts w:ascii="Courier New" w:hAnsi="Courier New"/>
    </w:rPr>
  </w:style>
  <w:style w:type="character" w:customStyle="1" w:styleId="WW8Num138z2">
    <w:name w:val="WW8Num138z2"/>
    <w:rsid w:val="0036533B"/>
    <w:rPr>
      <w:rFonts w:ascii="Wingdings" w:hAnsi="Wingdings"/>
    </w:rPr>
  </w:style>
  <w:style w:type="character" w:customStyle="1" w:styleId="WW8Num42z0">
    <w:name w:val="WW8Num42z0"/>
    <w:rsid w:val="0036533B"/>
    <w:rPr>
      <w:rFonts w:ascii="Symbol" w:hAnsi="Symbol"/>
    </w:rPr>
  </w:style>
  <w:style w:type="character" w:customStyle="1" w:styleId="WW8Num42z1">
    <w:name w:val="WW8Num42z1"/>
    <w:rsid w:val="0036533B"/>
    <w:rPr>
      <w:rFonts w:ascii="Courier New" w:hAnsi="Courier New" w:cs="Courier New"/>
    </w:rPr>
  </w:style>
  <w:style w:type="character" w:customStyle="1" w:styleId="WW8Num42z2">
    <w:name w:val="WW8Num42z2"/>
    <w:rsid w:val="0036533B"/>
    <w:rPr>
      <w:rFonts w:ascii="Wingdings" w:hAnsi="Wingdings"/>
    </w:rPr>
  </w:style>
  <w:style w:type="character" w:customStyle="1" w:styleId="WW8Num123z0">
    <w:name w:val="WW8Num123z0"/>
    <w:rsid w:val="0036533B"/>
    <w:rPr>
      <w:rFonts w:ascii="Symbol" w:hAnsi="Symbol"/>
    </w:rPr>
  </w:style>
  <w:style w:type="character" w:customStyle="1" w:styleId="WW8Num123z1">
    <w:name w:val="WW8Num123z1"/>
    <w:rsid w:val="0036533B"/>
    <w:rPr>
      <w:rFonts w:ascii="Courier New" w:hAnsi="Courier New"/>
    </w:rPr>
  </w:style>
  <w:style w:type="character" w:customStyle="1" w:styleId="WW8Num123z2">
    <w:name w:val="WW8Num123z2"/>
    <w:rsid w:val="0036533B"/>
    <w:rPr>
      <w:rFonts w:ascii="Wingdings" w:hAnsi="Wingdings"/>
    </w:rPr>
  </w:style>
  <w:style w:type="character" w:customStyle="1" w:styleId="WW8Num70z0">
    <w:name w:val="WW8Num70z0"/>
    <w:rsid w:val="0036533B"/>
    <w:rPr>
      <w:rFonts w:ascii="Symbol" w:hAnsi="Symbol"/>
    </w:rPr>
  </w:style>
  <w:style w:type="character" w:customStyle="1" w:styleId="WW8Num70z1">
    <w:name w:val="WW8Num70z1"/>
    <w:rsid w:val="0036533B"/>
    <w:rPr>
      <w:rFonts w:ascii="Courier New" w:hAnsi="Courier New" w:cs="Courier New"/>
    </w:rPr>
  </w:style>
  <w:style w:type="character" w:customStyle="1" w:styleId="WW8Num70z2">
    <w:name w:val="WW8Num70z2"/>
    <w:rsid w:val="0036533B"/>
    <w:rPr>
      <w:rFonts w:ascii="Wingdings" w:hAnsi="Wingdings"/>
    </w:rPr>
  </w:style>
  <w:style w:type="character" w:customStyle="1" w:styleId="11">
    <w:name w:val="Основной шрифт абзаца1"/>
    <w:rsid w:val="0036533B"/>
  </w:style>
  <w:style w:type="character" w:styleId="a3">
    <w:name w:val="Emphasis"/>
    <w:basedOn w:val="11"/>
    <w:qFormat/>
    <w:rsid w:val="0036533B"/>
    <w:rPr>
      <w:i/>
      <w:iCs/>
    </w:rPr>
  </w:style>
  <w:style w:type="character" w:customStyle="1" w:styleId="WW8Num90z1">
    <w:name w:val="WW8Num90z1"/>
    <w:rsid w:val="0036533B"/>
    <w:rPr>
      <w:b/>
      <w:i/>
      <w:sz w:val="20"/>
      <w:szCs w:val="20"/>
    </w:rPr>
  </w:style>
  <w:style w:type="character" w:customStyle="1" w:styleId="WW8Num66z0">
    <w:name w:val="WW8Num66z0"/>
    <w:rsid w:val="0036533B"/>
    <w:rPr>
      <w:rFonts w:ascii="Symbol" w:hAnsi="Symbol"/>
    </w:rPr>
  </w:style>
  <w:style w:type="character" w:customStyle="1" w:styleId="WW8Num66z1">
    <w:name w:val="WW8Num66z1"/>
    <w:rsid w:val="0036533B"/>
    <w:rPr>
      <w:rFonts w:ascii="Courier New" w:hAnsi="Courier New" w:cs="Courier New"/>
    </w:rPr>
  </w:style>
  <w:style w:type="character" w:customStyle="1" w:styleId="WW8Num66z2">
    <w:name w:val="WW8Num66z2"/>
    <w:rsid w:val="0036533B"/>
    <w:rPr>
      <w:rFonts w:ascii="Wingdings" w:hAnsi="Wingdings"/>
    </w:rPr>
  </w:style>
  <w:style w:type="character" w:customStyle="1" w:styleId="WW8Num129z1">
    <w:name w:val="WW8Num129z1"/>
    <w:rsid w:val="0036533B"/>
    <w:rPr>
      <w:rFonts w:ascii="Symbol" w:hAnsi="Symbol"/>
    </w:rPr>
  </w:style>
  <w:style w:type="character" w:customStyle="1" w:styleId="WW8Num73z0">
    <w:name w:val="WW8Num73z0"/>
    <w:rsid w:val="0036533B"/>
    <w:rPr>
      <w:rFonts w:ascii="Symbol" w:hAnsi="Symbol"/>
    </w:rPr>
  </w:style>
  <w:style w:type="character" w:customStyle="1" w:styleId="WW8Num73z1">
    <w:name w:val="WW8Num73z1"/>
    <w:rsid w:val="0036533B"/>
    <w:rPr>
      <w:rFonts w:ascii="Courier New" w:hAnsi="Courier New"/>
    </w:rPr>
  </w:style>
  <w:style w:type="character" w:customStyle="1" w:styleId="WW8Num73z2">
    <w:name w:val="WW8Num73z2"/>
    <w:rsid w:val="0036533B"/>
    <w:rPr>
      <w:rFonts w:ascii="Wingdings" w:hAnsi="Wingdings"/>
    </w:rPr>
  </w:style>
  <w:style w:type="character" w:styleId="a4">
    <w:name w:val="Hyperlink"/>
    <w:rsid w:val="0036533B"/>
    <w:rPr>
      <w:color w:val="000080"/>
      <w:u w:val="single"/>
    </w:rPr>
  </w:style>
  <w:style w:type="character" w:customStyle="1" w:styleId="WW8Num141z0">
    <w:name w:val="WW8Num141z0"/>
    <w:rsid w:val="0036533B"/>
    <w:rPr>
      <w:b w:val="0"/>
      <w:i w:val="0"/>
    </w:rPr>
  </w:style>
  <w:style w:type="character" w:customStyle="1" w:styleId="WW8Num141z1">
    <w:name w:val="WW8Num141z1"/>
    <w:rsid w:val="0036533B"/>
    <w:rPr>
      <w:b/>
      <w:i/>
    </w:rPr>
  </w:style>
  <w:style w:type="character" w:customStyle="1" w:styleId="WW8Num131z0">
    <w:name w:val="WW8Num131z0"/>
    <w:rsid w:val="0036533B"/>
    <w:rPr>
      <w:b w:val="0"/>
    </w:rPr>
  </w:style>
  <w:style w:type="character" w:customStyle="1" w:styleId="WW8Num131z1">
    <w:name w:val="WW8Num131z1"/>
    <w:rsid w:val="0036533B"/>
    <w:rPr>
      <w:b/>
    </w:rPr>
  </w:style>
  <w:style w:type="character" w:customStyle="1" w:styleId="WW8Num11z0">
    <w:name w:val="WW8Num11z0"/>
    <w:rsid w:val="0036533B"/>
    <w:rPr>
      <w:b w:val="0"/>
    </w:rPr>
  </w:style>
  <w:style w:type="character" w:customStyle="1" w:styleId="WW8Num11z1">
    <w:name w:val="WW8Num11z1"/>
    <w:rsid w:val="0036533B"/>
    <w:rPr>
      <w:b/>
    </w:rPr>
  </w:style>
  <w:style w:type="character" w:customStyle="1" w:styleId="WW8Num2z0">
    <w:name w:val="WW8Num2z0"/>
    <w:rsid w:val="0036533B"/>
    <w:rPr>
      <w:b w:val="0"/>
    </w:rPr>
  </w:style>
  <w:style w:type="character" w:customStyle="1" w:styleId="WW8Num2z1">
    <w:name w:val="WW8Num2z1"/>
    <w:rsid w:val="0036533B"/>
    <w:rPr>
      <w:rFonts w:ascii="Symbol" w:hAnsi="Symbol"/>
      <w:b w:val="0"/>
    </w:rPr>
  </w:style>
  <w:style w:type="character" w:customStyle="1" w:styleId="WW8Num83z0">
    <w:name w:val="WW8Num83z0"/>
    <w:rsid w:val="0036533B"/>
    <w:rPr>
      <w:b w:val="0"/>
    </w:rPr>
  </w:style>
  <w:style w:type="character" w:customStyle="1" w:styleId="WW8Num83z1">
    <w:name w:val="WW8Num83z1"/>
    <w:rsid w:val="0036533B"/>
    <w:rPr>
      <w:b/>
    </w:rPr>
  </w:style>
  <w:style w:type="character" w:customStyle="1" w:styleId="WW8Num21z0">
    <w:name w:val="WW8Num21z0"/>
    <w:rsid w:val="0036533B"/>
    <w:rPr>
      <w:b w:val="0"/>
      <w:i w:val="0"/>
    </w:rPr>
  </w:style>
  <w:style w:type="character" w:customStyle="1" w:styleId="WW8Num21z2">
    <w:name w:val="WW8Num21z2"/>
    <w:rsid w:val="0036533B"/>
    <w:rPr>
      <w:b w:val="0"/>
      <w:i w:val="0"/>
      <w:sz w:val="20"/>
      <w:szCs w:val="20"/>
    </w:rPr>
  </w:style>
  <w:style w:type="character" w:customStyle="1" w:styleId="WW8Num18z0">
    <w:name w:val="WW8Num18z0"/>
    <w:rsid w:val="0036533B"/>
    <w:rPr>
      <w:b/>
      <w:i w:val="0"/>
    </w:rPr>
  </w:style>
  <w:style w:type="character" w:customStyle="1" w:styleId="WW8Num18z1">
    <w:name w:val="WW8Num18z1"/>
    <w:rsid w:val="0036533B"/>
    <w:rPr>
      <w:b/>
      <w:i/>
    </w:rPr>
  </w:style>
  <w:style w:type="character" w:customStyle="1" w:styleId="WW8Num18z2">
    <w:name w:val="WW8Num18z2"/>
    <w:rsid w:val="0036533B"/>
    <w:rPr>
      <w:b w:val="0"/>
      <w:i w:val="0"/>
    </w:rPr>
  </w:style>
  <w:style w:type="character" w:customStyle="1" w:styleId="WW8Num103z0">
    <w:name w:val="WW8Num103z0"/>
    <w:rsid w:val="0036533B"/>
    <w:rPr>
      <w:rFonts w:ascii="Symbol" w:hAnsi="Symbol" w:cs="Times New Roman"/>
      <w:color w:val="auto"/>
      <w:sz w:val="20"/>
      <w:szCs w:val="20"/>
    </w:rPr>
  </w:style>
  <w:style w:type="character" w:customStyle="1" w:styleId="WW8Num103z1">
    <w:name w:val="WW8Num103z1"/>
    <w:rsid w:val="0036533B"/>
    <w:rPr>
      <w:rFonts w:ascii="Courier New" w:hAnsi="Courier New" w:cs="Courier New"/>
    </w:rPr>
  </w:style>
  <w:style w:type="character" w:customStyle="1" w:styleId="WW8Num103z2">
    <w:name w:val="WW8Num103z2"/>
    <w:rsid w:val="0036533B"/>
    <w:rPr>
      <w:rFonts w:ascii="Wingdings" w:hAnsi="Wingdings"/>
    </w:rPr>
  </w:style>
  <w:style w:type="character" w:customStyle="1" w:styleId="WW8Num103z3">
    <w:name w:val="WW8Num103z3"/>
    <w:rsid w:val="0036533B"/>
    <w:rPr>
      <w:rFonts w:ascii="Symbol" w:hAnsi="Symbol"/>
    </w:rPr>
  </w:style>
  <w:style w:type="character" w:customStyle="1" w:styleId="WW8Num17z0">
    <w:name w:val="WW8Num17z0"/>
    <w:rsid w:val="0036533B"/>
    <w:rPr>
      <w:rFonts w:ascii="Symbol" w:hAnsi="Symbol"/>
    </w:rPr>
  </w:style>
  <w:style w:type="character" w:customStyle="1" w:styleId="WW8Num17z1">
    <w:name w:val="WW8Num17z1"/>
    <w:rsid w:val="0036533B"/>
    <w:rPr>
      <w:rFonts w:ascii="Courier New" w:hAnsi="Courier New"/>
    </w:rPr>
  </w:style>
  <w:style w:type="character" w:customStyle="1" w:styleId="WW8Num17z2">
    <w:name w:val="WW8Num17z2"/>
    <w:rsid w:val="0036533B"/>
    <w:rPr>
      <w:rFonts w:ascii="Wingdings" w:hAnsi="Wingdings"/>
    </w:rPr>
  </w:style>
  <w:style w:type="character" w:customStyle="1" w:styleId="WW8Num8z0">
    <w:name w:val="WW8Num8z0"/>
    <w:rsid w:val="0036533B"/>
    <w:rPr>
      <w:rFonts w:ascii="Symbol" w:hAnsi="Symbol"/>
    </w:rPr>
  </w:style>
  <w:style w:type="character" w:customStyle="1" w:styleId="WW8Num8z1">
    <w:name w:val="WW8Num8z1"/>
    <w:rsid w:val="0036533B"/>
    <w:rPr>
      <w:rFonts w:ascii="Courier New" w:hAnsi="Courier New"/>
    </w:rPr>
  </w:style>
  <w:style w:type="character" w:customStyle="1" w:styleId="WW8Num8z2">
    <w:name w:val="WW8Num8z2"/>
    <w:rsid w:val="0036533B"/>
    <w:rPr>
      <w:rFonts w:ascii="Wingdings" w:hAnsi="Wingdings"/>
    </w:rPr>
  </w:style>
  <w:style w:type="character" w:customStyle="1" w:styleId="WW8Num159z0">
    <w:name w:val="WW8Num159z0"/>
    <w:rsid w:val="0036533B"/>
    <w:rPr>
      <w:rFonts w:ascii="Symbol" w:hAnsi="Symbol"/>
    </w:rPr>
  </w:style>
  <w:style w:type="character" w:customStyle="1" w:styleId="WW8Num159z1">
    <w:name w:val="WW8Num159z1"/>
    <w:rsid w:val="0036533B"/>
    <w:rPr>
      <w:rFonts w:ascii="Courier New" w:hAnsi="Courier New"/>
    </w:rPr>
  </w:style>
  <w:style w:type="character" w:customStyle="1" w:styleId="WW8Num159z2">
    <w:name w:val="WW8Num159z2"/>
    <w:rsid w:val="0036533B"/>
    <w:rPr>
      <w:rFonts w:ascii="Wingdings" w:hAnsi="Wingdings"/>
    </w:rPr>
  </w:style>
  <w:style w:type="character" w:customStyle="1" w:styleId="WW8Num57z0">
    <w:name w:val="WW8Num57z0"/>
    <w:rsid w:val="0036533B"/>
    <w:rPr>
      <w:rFonts w:ascii="Symbol" w:hAnsi="Symbol"/>
    </w:rPr>
  </w:style>
  <w:style w:type="character" w:customStyle="1" w:styleId="WW8Num57z1">
    <w:name w:val="WW8Num57z1"/>
    <w:rsid w:val="0036533B"/>
    <w:rPr>
      <w:rFonts w:ascii="Courier New" w:hAnsi="Courier New"/>
    </w:rPr>
  </w:style>
  <w:style w:type="character" w:customStyle="1" w:styleId="WW8Num57z2">
    <w:name w:val="WW8Num57z2"/>
    <w:rsid w:val="0036533B"/>
    <w:rPr>
      <w:rFonts w:ascii="Wingdings" w:hAnsi="Wingdings"/>
    </w:rPr>
  </w:style>
  <w:style w:type="character" w:customStyle="1" w:styleId="WW8Num158z0">
    <w:name w:val="WW8Num158z0"/>
    <w:rsid w:val="0036533B"/>
    <w:rPr>
      <w:rFonts w:ascii="Symbol" w:hAnsi="Symbol"/>
    </w:rPr>
  </w:style>
  <w:style w:type="character" w:customStyle="1" w:styleId="WW8Num158z1">
    <w:name w:val="WW8Num158z1"/>
    <w:rsid w:val="0036533B"/>
    <w:rPr>
      <w:rFonts w:ascii="Courier New" w:hAnsi="Courier New" w:cs="Courier New"/>
    </w:rPr>
  </w:style>
  <w:style w:type="character" w:customStyle="1" w:styleId="WW8Num158z2">
    <w:name w:val="WW8Num158z2"/>
    <w:rsid w:val="0036533B"/>
    <w:rPr>
      <w:rFonts w:ascii="Wingdings" w:hAnsi="Wingdings"/>
    </w:rPr>
  </w:style>
  <w:style w:type="character" w:customStyle="1" w:styleId="WW8Num37z0">
    <w:name w:val="WW8Num37z0"/>
    <w:rsid w:val="0036533B"/>
    <w:rPr>
      <w:rFonts w:ascii="Symbol" w:hAnsi="Symbol"/>
    </w:rPr>
  </w:style>
  <w:style w:type="character" w:customStyle="1" w:styleId="WW8Num37z1">
    <w:name w:val="WW8Num37z1"/>
    <w:rsid w:val="0036533B"/>
    <w:rPr>
      <w:rFonts w:ascii="Courier New" w:hAnsi="Courier New"/>
    </w:rPr>
  </w:style>
  <w:style w:type="character" w:customStyle="1" w:styleId="WW8Num37z2">
    <w:name w:val="WW8Num37z2"/>
    <w:rsid w:val="0036533B"/>
    <w:rPr>
      <w:rFonts w:ascii="Wingdings" w:hAnsi="Wingdings"/>
    </w:rPr>
  </w:style>
  <w:style w:type="character" w:customStyle="1" w:styleId="WW8Num23z0">
    <w:name w:val="WW8Num23z0"/>
    <w:rsid w:val="0036533B"/>
    <w:rPr>
      <w:rFonts w:ascii="Symbol" w:hAnsi="Symbol"/>
    </w:rPr>
  </w:style>
  <w:style w:type="character" w:customStyle="1" w:styleId="WW8Num23z1">
    <w:name w:val="WW8Num23z1"/>
    <w:rsid w:val="0036533B"/>
    <w:rPr>
      <w:rFonts w:ascii="Courier New" w:hAnsi="Courier New"/>
    </w:rPr>
  </w:style>
  <w:style w:type="character" w:customStyle="1" w:styleId="WW8Num23z2">
    <w:name w:val="WW8Num23z2"/>
    <w:rsid w:val="0036533B"/>
    <w:rPr>
      <w:rFonts w:ascii="Wingdings" w:hAnsi="Wingdings"/>
    </w:rPr>
  </w:style>
  <w:style w:type="character" w:customStyle="1" w:styleId="WW8Num74z0">
    <w:name w:val="WW8Num74z0"/>
    <w:rsid w:val="0036533B"/>
    <w:rPr>
      <w:rFonts w:ascii="Symbol" w:hAnsi="Symbol"/>
    </w:rPr>
  </w:style>
  <w:style w:type="character" w:customStyle="1" w:styleId="WW8Num74z1">
    <w:name w:val="WW8Num74z1"/>
    <w:rsid w:val="0036533B"/>
    <w:rPr>
      <w:rFonts w:ascii="Courier New" w:hAnsi="Courier New" w:cs="Courier New"/>
    </w:rPr>
  </w:style>
  <w:style w:type="character" w:customStyle="1" w:styleId="WW8Num74z2">
    <w:name w:val="WW8Num74z2"/>
    <w:rsid w:val="0036533B"/>
    <w:rPr>
      <w:rFonts w:ascii="Wingdings" w:hAnsi="Wingdings"/>
    </w:rPr>
  </w:style>
  <w:style w:type="character" w:customStyle="1" w:styleId="WW8Num82z0">
    <w:name w:val="WW8Num82z0"/>
    <w:rsid w:val="0036533B"/>
    <w:rPr>
      <w:rFonts w:ascii="Symbol" w:hAnsi="Symbol"/>
    </w:rPr>
  </w:style>
  <w:style w:type="character" w:customStyle="1" w:styleId="WW8Num82z1">
    <w:name w:val="WW8Num82z1"/>
    <w:rsid w:val="0036533B"/>
    <w:rPr>
      <w:rFonts w:ascii="Courier New" w:hAnsi="Courier New"/>
    </w:rPr>
  </w:style>
  <w:style w:type="character" w:customStyle="1" w:styleId="WW8Num82z2">
    <w:name w:val="WW8Num82z2"/>
    <w:rsid w:val="0036533B"/>
    <w:rPr>
      <w:rFonts w:ascii="Wingdings" w:hAnsi="Wingdings"/>
    </w:rPr>
  </w:style>
  <w:style w:type="character" w:customStyle="1" w:styleId="WW8Num30z0">
    <w:name w:val="WW8Num30z0"/>
    <w:rsid w:val="0036533B"/>
    <w:rPr>
      <w:rFonts w:ascii="Symbol" w:hAnsi="Symbol"/>
    </w:rPr>
  </w:style>
  <w:style w:type="character" w:customStyle="1" w:styleId="WW8Num30z1">
    <w:name w:val="WW8Num30z1"/>
    <w:rsid w:val="0036533B"/>
    <w:rPr>
      <w:rFonts w:ascii="Courier New" w:hAnsi="Courier New"/>
    </w:rPr>
  </w:style>
  <w:style w:type="character" w:customStyle="1" w:styleId="WW8Num30z2">
    <w:name w:val="WW8Num30z2"/>
    <w:rsid w:val="0036533B"/>
    <w:rPr>
      <w:rFonts w:ascii="Wingdings" w:hAnsi="Wingdings"/>
    </w:rPr>
  </w:style>
  <w:style w:type="character" w:customStyle="1" w:styleId="WW8Num35z0">
    <w:name w:val="WW8Num35z0"/>
    <w:rsid w:val="0036533B"/>
    <w:rPr>
      <w:rFonts w:ascii="Symbol" w:hAnsi="Symbol"/>
    </w:rPr>
  </w:style>
  <w:style w:type="character" w:customStyle="1" w:styleId="WW8Num35z1">
    <w:name w:val="WW8Num35z1"/>
    <w:rsid w:val="0036533B"/>
    <w:rPr>
      <w:rFonts w:ascii="Courier New" w:hAnsi="Courier New"/>
    </w:rPr>
  </w:style>
  <w:style w:type="character" w:customStyle="1" w:styleId="WW8Num35z2">
    <w:name w:val="WW8Num35z2"/>
    <w:rsid w:val="0036533B"/>
    <w:rPr>
      <w:rFonts w:ascii="Wingdings" w:hAnsi="Wingdings"/>
    </w:rPr>
  </w:style>
  <w:style w:type="character" w:customStyle="1" w:styleId="WW8Num6z0">
    <w:name w:val="WW8Num6z0"/>
    <w:rsid w:val="0036533B"/>
    <w:rPr>
      <w:rFonts w:ascii="Symbol" w:hAnsi="Symbol"/>
    </w:rPr>
  </w:style>
  <w:style w:type="character" w:customStyle="1" w:styleId="WW8Num6z1">
    <w:name w:val="WW8Num6z1"/>
    <w:rsid w:val="0036533B"/>
    <w:rPr>
      <w:rFonts w:ascii="Courier New" w:hAnsi="Courier New"/>
    </w:rPr>
  </w:style>
  <w:style w:type="character" w:customStyle="1" w:styleId="WW8Num6z2">
    <w:name w:val="WW8Num6z2"/>
    <w:rsid w:val="0036533B"/>
    <w:rPr>
      <w:rFonts w:ascii="Wingdings" w:hAnsi="Wingdings"/>
    </w:rPr>
  </w:style>
  <w:style w:type="character" w:customStyle="1" w:styleId="WW8Num108z0">
    <w:name w:val="WW8Num108z0"/>
    <w:rsid w:val="0036533B"/>
    <w:rPr>
      <w:rFonts w:ascii="Symbol" w:hAnsi="Symbol"/>
    </w:rPr>
  </w:style>
  <w:style w:type="character" w:customStyle="1" w:styleId="WW8Num108z1">
    <w:name w:val="WW8Num108z1"/>
    <w:rsid w:val="0036533B"/>
    <w:rPr>
      <w:rFonts w:ascii="Courier New" w:hAnsi="Courier New"/>
    </w:rPr>
  </w:style>
  <w:style w:type="character" w:customStyle="1" w:styleId="WW8Num108z2">
    <w:name w:val="WW8Num108z2"/>
    <w:rsid w:val="0036533B"/>
    <w:rPr>
      <w:rFonts w:ascii="Wingdings" w:hAnsi="Wingdings"/>
    </w:rPr>
  </w:style>
  <w:style w:type="character" w:customStyle="1" w:styleId="WW8Num87z0">
    <w:name w:val="WW8Num87z0"/>
    <w:rsid w:val="0036533B"/>
    <w:rPr>
      <w:rFonts w:ascii="Symbol" w:hAnsi="Symbol"/>
    </w:rPr>
  </w:style>
  <w:style w:type="character" w:customStyle="1" w:styleId="WW8Num87z1">
    <w:name w:val="WW8Num87z1"/>
    <w:rsid w:val="0036533B"/>
    <w:rPr>
      <w:rFonts w:ascii="Courier New" w:hAnsi="Courier New" w:cs="Courier New"/>
    </w:rPr>
  </w:style>
  <w:style w:type="character" w:customStyle="1" w:styleId="WW8Num87z2">
    <w:name w:val="WW8Num87z2"/>
    <w:rsid w:val="0036533B"/>
    <w:rPr>
      <w:rFonts w:ascii="Wingdings" w:hAnsi="Wingdings"/>
    </w:rPr>
  </w:style>
  <w:style w:type="character" w:customStyle="1" w:styleId="WW8Num135z0">
    <w:name w:val="WW8Num135z0"/>
    <w:rsid w:val="0036533B"/>
    <w:rPr>
      <w:rFonts w:ascii="Symbol" w:hAnsi="Symbol"/>
    </w:rPr>
  </w:style>
  <w:style w:type="character" w:customStyle="1" w:styleId="WW8Num135z1">
    <w:name w:val="WW8Num135z1"/>
    <w:rsid w:val="0036533B"/>
    <w:rPr>
      <w:rFonts w:ascii="Courier New" w:hAnsi="Courier New"/>
    </w:rPr>
  </w:style>
  <w:style w:type="character" w:customStyle="1" w:styleId="WW8Num135z2">
    <w:name w:val="WW8Num135z2"/>
    <w:rsid w:val="0036533B"/>
    <w:rPr>
      <w:rFonts w:ascii="Wingdings" w:hAnsi="Wingdings"/>
    </w:rPr>
  </w:style>
  <w:style w:type="character" w:customStyle="1" w:styleId="WW8Num91z0">
    <w:name w:val="WW8Num91z0"/>
    <w:rsid w:val="0036533B"/>
    <w:rPr>
      <w:rFonts w:ascii="Symbol" w:hAnsi="Symbol"/>
    </w:rPr>
  </w:style>
  <w:style w:type="character" w:customStyle="1" w:styleId="WW8Num91z1">
    <w:name w:val="WW8Num91z1"/>
    <w:rsid w:val="0036533B"/>
    <w:rPr>
      <w:rFonts w:ascii="Courier New" w:hAnsi="Courier New"/>
    </w:rPr>
  </w:style>
  <w:style w:type="character" w:customStyle="1" w:styleId="WW8Num91z2">
    <w:name w:val="WW8Num91z2"/>
    <w:rsid w:val="0036533B"/>
    <w:rPr>
      <w:rFonts w:ascii="Wingdings" w:hAnsi="Wingdings"/>
    </w:rPr>
  </w:style>
  <w:style w:type="character" w:customStyle="1" w:styleId="WW8Num111z0">
    <w:name w:val="WW8Num111z0"/>
    <w:rsid w:val="0036533B"/>
    <w:rPr>
      <w:rFonts w:ascii="Symbol" w:hAnsi="Symbol"/>
    </w:rPr>
  </w:style>
  <w:style w:type="character" w:customStyle="1" w:styleId="WW8Num111z1">
    <w:name w:val="WW8Num111z1"/>
    <w:rsid w:val="0036533B"/>
    <w:rPr>
      <w:rFonts w:ascii="Courier New" w:hAnsi="Courier New" w:cs="Courier New"/>
    </w:rPr>
  </w:style>
  <w:style w:type="character" w:customStyle="1" w:styleId="WW8Num111z2">
    <w:name w:val="WW8Num111z2"/>
    <w:rsid w:val="0036533B"/>
    <w:rPr>
      <w:rFonts w:ascii="Wingdings" w:hAnsi="Wingdings"/>
    </w:rPr>
  </w:style>
  <w:style w:type="character" w:customStyle="1" w:styleId="WW8Num5z0">
    <w:name w:val="WW8Num5z0"/>
    <w:rsid w:val="0036533B"/>
    <w:rPr>
      <w:rFonts w:ascii="Symbol" w:hAnsi="Symbol"/>
    </w:rPr>
  </w:style>
  <w:style w:type="character" w:customStyle="1" w:styleId="WW8Num5z1">
    <w:name w:val="WW8Num5z1"/>
    <w:rsid w:val="0036533B"/>
    <w:rPr>
      <w:rFonts w:ascii="Courier New" w:hAnsi="Courier New" w:cs="Courier New"/>
    </w:rPr>
  </w:style>
  <w:style w:type="character" w:customStyle="1" w:styleId="WW8Num5z2">
    <w:name w:val="WW8Num5z2"/>
    <w:rsid w:val="0036533B"/>
    <w:rPr>
      <w:rFonts w:ascii="Wingdings" w:hAnsi="Wingdings"/>
    </w:rPr>
  </w:style>
  <w:style w:type="character" w:customStyle="1" w:styleId="WW8Num120z0">
    <w:name w:val="WW8Num120z0"/>
    <w:rsid w:val="0036533B"/>
    <w:rPr>
      <w:rFonts w:ascii="Symbol" w:hAnsi="Symbol"/>
    </w:rPr>
  </w:style>
  <w:style w:type="character" w:customStyle="1" w:styleId="WW8Num120z1">
    <w:name w:val="WW8Num120z1"/>
    <w:rsid w:val="0036533B"/>
    <w:rPr>
      <w:rFonts w:ascii="Courier New" w:hAnsi="Courier New" w:cs="Courier New"/>
    </w:rPr>
  </w:style>
  <w:style w:type="character" w:customStyle="1" w:styleId="WW8Num120z2">
    <w:name w:val="WW8Num120z2"/>
    <w:rsid w:val="0036533B"/>
    <w:rPr>
      <w:rFonts w:ascii="Wingdings" w:hAnsi="Wingdings"/>
    </w:rPr>
  </w:style>
  <w:style w:type="character" w:customStyle="1" w:styleId="WW8Num86z0">
    <w:name w:val="WW8Num86z0"/>
    <w:rsid w:val="0036533B"/>
    <w:rPr>
      <w:rFonts w:ascii="Symbol" w:hAnsi="Symbol"/>
    </w:rPr>
  </w:style>
  <w:style w:type="character" w:customStyle="1" w:styleId="WW8Num86z1">
    <w:name w:val="WW8Num86z1"/>
    <w:rsid w:val="0036533B"/>
    <w:rPr>
      <w:rFonts w:ascii="Courier New" w:hAnsi="Courier New" w:cs="Courier New"/>
    </w:rPr>
  </w:style>
  <w:style w:type="character" w:customStyle="1" w:styleId="WW8Num86z2">
    <w:name w:val="WW8Num86z2"/>
    <w:rsid w:val="0036533B"/>
    <w:rPr>
      <w:rFonts w:ascii="Wingdings" w:hAnsi="Wingdings"/>
    </w:rPr>
  </w:style>
  <w:style w:type="character" w:customStyle="1" w:styleId="WW8Num132z1">
    <w:name w:val="WW8Num132z1"/>
    <w:rsid w:val="0036533B"/>
    <w:rPr>
      <w:b/>
      <w:i/>
      <w:sz w:val="24"/>
      <w:szCs w:val="24"/>
    </w:rPr>
  </w:style>
  <w:style w:type="character" w:customStyle="1" w:styleId="WW8Num132z2">
    <w:name w:val="WW8Num132z2"/>
    <w:rsid w:val="0036533B"/>
    <w:rPr>
      <w:rFonts w:ascii="Times New Roman" w:hAnsi="Times New Roman" w:cs="Times New Roman"/>
      <w:sz w:val="20"/>
      <w:szCs w:val="20"/>
    </w:rPr>
  </w:style>
  <w:style w:type="character" w:customStyle="1" w:styleId="WW8Num137z0">
    <w:name w:val="WW8Num137z0"/>
    <w:rsid w:val="0036533B"/>
    <w:rPr>
      <w:rFonts w:ascii="Symbol" w:hAnsi="Symbol"/>
    </w:rPr>
  </w:style>
  <w:style w:type="character" w:customStyle="1" w:styleId="WW8Num137z1">
    <w:name w:val="WW8Num137z1"/>
    <w:rsid w:val="0036533B"/>
    <w:rPr>
      <w:rFonts w:ascii="Courier New" w:hAnsi="Courier New"/>
    </w:rPr>
  </w:style>
  <w:style w:type="character" w:customStyle="1" w:styleId="WW8Num137z2">
    <w:name w:val="WW8Num137z2"/>
    <w:rsid w:val="0036533B"/>
    <w:rPr>
      <w:rFonts w:ascii="Wingdings" w:hAnsi="Wingdings"/>
    </w:rPr>
  </w:style>
  <w:style w:type="character" w:customStyle="1" w:styleId="WW8Num67z0">
    <w:name w:val="WW8Num67z0"/>
    <w:rsid w:val="0036533B"/>
    <w:rPr>
      <w:rFonts w:ascii="Symbol" w:hAnsi="Symbol"/>
    </w:rPr>
  </w:style>
  <w:style w:type="character" w:customStyle="1" w:styleId="WW8Num67z1">
    <w:name w:val="WW8Num67z1"/>
    <w:rsid w:val="0036533B"/>
    <w:rPr>
      <w:rFonts w:ascii="Courier New" w:hAnsi="Courier New"/>
    </w:rPr>
  </w:style>
  <w:style w:type="character" w:customStyle="1" w:styleId="WW8Num67z2">
    <w:name w:val="WW8Num67z2"/>
    <w:rsid w:val="0036533B"/>
    <w:rPr>
      <w:rFonts w:ascii="Wingdings" w:hAnsi="Wingdings"/>
    </w:rPr>
  </w:style>
  <w:style w:type="character" w:customStyle="1" w:styleId="WW8Num142z0">
    <w:name w:val="WW8Num142z0"/>
    <w:rsid w:val="0036533B"/>
    <w:rPr>
      <w:rFonts w:ascii="Symbol" w:hAnsi="Symbol"/>
    </w:rPr>
  </w:style>
  <w:style w:type="character" w:customStyle="1" w:styleId="WW8Num142z1">
    <w:name w:val="WW8Num142z1"/>
    <w:rsid w:val="0036533B"/>
    <w:rPr>
      <w:rFonts w:ascii="Courier New" w:hAnsi="Courier New" w:cs="Courier New"/>
    </w:rPr>
  </w:style>
  <w:style w:type="character" w:customStyle="1" w:styleId="WW8Num142z2">
    <w:name w:val="WW8Num142z2"/>
    <w:rsid w:val="0036533B"/>
    <w:rPr>
      <w:rFonts w:ascii="Wingdings" w:hAnsi="Wingdings"/>
    </w:rPr>
  </w:style>
  <w:style w:type="character" w:customStyle="1" w:styleId="WW8Num155z0">
    <w:name w:val="WW8Num155z0"/>
    <w:rsid w:val="0036533B"/>
    <w:rPr>
      <w:rFonts w:ascii="Symbol" w:hAnsi="Symbol"/>
    </w:rPr>
  </w:style>
  <w:style w:type="character" w:customStyle="1" w:styleId="WW8Num155z1">
    <w:name w:val="WW8Num155z1"/>
    <w:rsid w:val="0036533B"/>
    <w:rPr>
      <w:rFonts w:ascii="Courier New" w:hAnsi="Courier New" w:cs="Courier New"/>
    </w:rPr>
  </w:style>
  <w:style w:type="character" w:customStyle="1" w:styleId="WW8Num155z2">
    <w:name w:val="WW8Num155z2"/>
    <w:rsid w:val="0036533B"/>
    <w:rPr>
      <w:rFonts w:ascii="Wingdings" w:hAnsi="Wingdings"/>
    </w:rPr>
  </w:style>
  <w:style w:type="character" w:customStyle="1" w:styleId="WW8Num150z0">
    <w:name w:val="WW8Num150z0"/>
    <w:rsid w:val="0036533B"/>
    <w:rPr>
      <w:rFonts w:ascii="Symbol" w:hAnsi="Symbol"/>
    </w:rPr>
  </w:style>
  <w:style w:type="character" w:customStyle="1" w:styleId="WW8Num150z1">
    <w:name w:val="WW8Num150z1"/>
    <w:rsid w:val="0036533B"/>
    <w:rPr>
      <w:rFonts w:ascii="Courier New" w:hAnsi="Courier New" w:cs="Courier New"/>
    </w:rPr>
  </w:style>
  <w:style w:type="character" w:customStyle="1" w:styleId="WW8Num150z2">
    <w:name w:val="WW8Num150z2"/>
    <w:rsid w:val="0036533B"/>
    <w:rPr>
      <w:rFonts w:ascii="Wingdings" w:hAnsi="Wingdings"/>
    </w:rPr>
  </w:style>
  <w:style w:type="character" w:customStyle="1" w:styleId="WW8Num7z0">
    <w:name w:val="WW8Num7z0"/>
    <w:rsid w:val="0036533B"/>
    <w:rPr>
      <w:rFonts w:ascii="Symbol" w:hAnsi="Symbol"/>
    </w:rPr>
  </w:style>
  <w:style w:type="character" w:customStyle="1" w:styleId="WW8Num7z1">
    <w:name w:val="WW8Num7z1"/>
    <w:rsid w:val="0036533B"/>
    <w:rPr>
      <w:rFonts w:ascii="Courier New" w:hAnsi="Courier New"/>
    </w:rPr>
  </w:style>
  <w:style w:type="character" w:customStyle="1" w:styleId="WW8Num7z2">
    <w:name w:val="WW8Num7z2"/>
    <w:rsid w:val="0036533B"/>
    <w:rPr>
      <w:rFonts w:ascii="Wingdings" w:hAnsi="Wingdings"/>
    </w:rPr>
  </w:style>
  <w:style w:type="character" w:customStyle="1" w:styleId="WW8Num153z0">
    <w:name w:val="WW8Num153z0"/>
    <w:rsid w:val="0036533B"/>
    <w:rPr>
      <w:rFonts w:ascii="Symbol" w:hAnsi="Symbol"/>
    </w:rPr>
  </w:style>
  <w:style w:type="character" w:customStyle="1" w:styleId="WW8Num153z1">
    <w:name w:val="WW8Num153z1"/>
    <w:rsid w:val="0036533B"/>
    <w:rPr>
      <w:rFonts w:ascii="Courier New" w:hAnsi="Courier New" w:cs="Courier New"/>
    </w:rPr>
  </w:style>
  <w:style w:type="character" w:customStyle="1" w:styleId="WW8Num153z2">
    <w:name w:val="WW8Num153z2"/>
    <w:rsid w:val="0036533B"/>
    <w:rPr>
      <w:rFonts w:ascii="Wingdings" w:hAnsi="Wingdings"/>
    </w:rPr>
  </w:style>
  <w:style w:type="character" w:customStyle="1" w:styleId="WW8Num65z0">
    <w:name w:val="WW8Num65z0"/>
    <w:rsid w:val="0036533B"/>
    <w:rPr>
      <w:rFonts w:ascii="Symbol" w:hAnsi="Symbol"/>
    </w:rPr>
  </w:style>
  <w:style w:type="character" w:customStyle="1" w:styleId="WW8Num65z1">
    <w:name w:val="WW8Num65z1"/>
    <w:rsid w:val="0036533B"/>
    <w:rPr>
      <w:rFonts w:ascii="Courier New" w:hAnsi="Courier New"/>
    </w:rPr>
  </w:style>
  <w:style w:type="character" w:customStyle="1" w:styleId="WW8Num65z2">
    <w:name w:val="WW8Num65z2"/>
    <w:rsid w:val="0036533B"/>
    <w:rPr>
      <w:rFonts w:ascii="Wingdings" w:hAnsi="Wingdings"/>
    </w:rPr>
  </w:style>
  <w:style w:type="character" w:customStyle="1" w:styleId="WW8Num105z0">
    <w:name w:val="WW8Num105z0"/>
    <w:rsid w:val="0036533B"/>
    <w:rPr>
      <w:rFonts w:ascii="Symbol" w:hAnsi="Symbol"/>
    </w:rPr>
  </w:style>
  <w:style w:type="character" w:customStyle="1" w:styleId="WW8Num105z1">
    <w:name w:val="WW8Num105z1"/>
    <w:rsid w:val="0036533B"/>
    <w:rPr>
      <w:rFonts w:ascii="Courier New" w:hAnsi="Courier New" w:cs="Courier New"/>
    </w:rPr>
  </w:style>
  <w:style w:type="character" w:customStyle="1" w:styleId="WW8Num105z2">
    <w:name w:val="WW8Num105z2"/>
    <w:rsid w:val="0036533B"/>
    <w:rPr>
      <w:rFonts w:ascii="Wingdings" w:hAnsi="Wingdings"/>
    </w:rPr>
  </w:style>
  <w:style w:type="character" w:customStyle="1" w:styleId="WW8Num71z0">
    <w:name w:val="WW8Num71z0"/>
    <w:rsid w:val="0036533B"/>
    <w:rPr>
      <w:rFonts w:ascii="Symbol" w:hAnsi="Symbol"/>
    </w:rPr>
  </w:style>
  <w:style w:type="character" w:customStyle="1" w:styleId="WW8Num71z1">
    <w:name w:val="WW8Num71z1"/>
    <w:rsid w:val="0036533B"/>
    <w:rPr>
      <w:rFonts w:ascii="Courier New" w:hAnsi="Courier New"/>
    </w:rPr>
  </w:style>
  <w:style w:type="character" w:customStyle="1" w:styleId="WW8Num71z2">
    <w:name w:val="WW8Num71z2"/>
    <w:rsid w:val="0036533B"/>
    <w:rPr>
      <w:rFonts w:ascii="Wingdings" w:hAnsi="Wingdings"/>
    </w:rPr>
  </w:style>
  <w:style w:type="character" w:customStyle="1" w:styleId="it">
    <w:name w:val="it"/>
    <w:basedOn w:val="11"/>
    <w:rsid w:val="0036533B"/>
  </w:style>
  <w:style w:type="character" w:customStyle="1" w:styleId="WW8Num124z0">
    <w:name w:val="WW8Num124z0"/>
    <w:rsid w:val="0036533B"/>
    <w:rPr>
      <w:rFonts w:ascii="Symbol" w:hAnsi="Symbol"/>
    </w:rPr>
  </w:style>
  <w:style w:type="character" w:customStyle="1" w:styleId="WW8Num124z1">
    <w:name w:val="WW8Num124z1"/>
    <w:rsid w:val="0036533B"/>
    <w:rPr>
      <w:rFonts w:ascii="Courier New" w:hAnsi="Courier New" w:cs="Courier New"/>
    </w:rPr>
  </w:style>
  <w:style w:type="character" w:customStyle="1" w:styleId="WW8Num124z2">
    <w:name w:val="WW8Num124z2"/>
    <w:rsid w:val="0036533B"/>
    <w:rPr>
      <w:rFonts w:ascii="Wingdings" w:hAnsi="Wingdings"/>
    </w:rPr>
  </w:style>
  <w:style w:type="character" w:customStyle="1" w:styleId="WW8Num92z0">
    <w:name w:val="WW8Num92z0"/>
    <w:rsid w:val="0036533B"/>
    <w:rPr>
      <w:rFonts w:ascii="Symbol" w:hAnsi="Symbol"/>
    </w:rPr>
  </w:style>
  <w:style w:type="character" w:customStyle="1" w:styleId="WW8Num92z1">
    <w:name w:val="WW8Num92z1"/>
    <w:rsid w:val="0036533B"/>
    <w:rPr>
      <w:rFonts w:ascii="Courier New" w:hAnsi="Courier New" w:cs="Courier New"/>
    </w:rPr>
  </w:style>
  <w:style w:type="character" w:customStyle="1" w:styleId="WW8Num92z2">
    <w:name w:val="WW8Num92z2"/>
    <w:rsid w:val="0036533B"/>
    <w:rPr>
      <w:rFonts w:ascii="Wingdings" w:hAnsi="Wingdings"/>
    </w:rPr>
  </w:style>
  <w:style w:type="character" w:customStyle="1" w:styleId="WW8Num53z0">
    <w:name w:val="WW8Num53z0"/>
    <w:rsid w:val="0036533B"/>
    <w:rPr>
      <w:rFonts w:ascii="Symbol" w:hAnsi="Symbol"/>
    </w:rPr>
  </w:style>
  <w:style w:type="character" w:customStyle="1" w:styleId="WW8Num53z1">
    <w:name w:val="WW8Num53z1"/>
    <w:rsid w:val="0036533B"/>
    <w:rPr>
      <w:rFonts w:ascii="Courier New" w:hAnsi="Courier New" w:cs="Courier New"/>
    </w:rPr>
  </w:style>
  <w:style w:type="character" w:customStyle="1" w:styleId="WW8Num53z2">
    <w:name w:val="WW8Num53z2"/>
    <w:rsid w:val="0036533B"/>
    <w:rPr>
      <w:rFonts w:ascii="Wingdings" w:hAnsi="Wingdings"/>
    </w:rPr>
  </w:style>
  <w:style w:type="character" w:customStyle="1" w:styleId="WW8Num41z0">
    <w:name w:val="WW8Num41z0"/>
    <w:rsid w:val="0036533B"/>
    <w:rPr>
      <w:rFonts w:ascii="Symbol" w:hAnsi="Symbol"/>
    </w:rPr>
  </w:style>
  <w:style w:type="character" w:customStyle="1" w:styleId="WW8Num41z1">
    <w:name w:val="WW8Num41z1"/>
    <w:rsid w:val="0036533B"/>
    <w:rPr>
      <w:rFonts w:ascii="Courier New" w:hAnsi="Courier New" w:cs="Courier New"/>
    </w:rPr>
  </w:style>
  <w:style w:type="character" w:customStyle="1" w:styleId="WW8Num41z2">
    <w:name w:val="WW8Num41z2"/>
    <w:rsid w:val="0036533B"/>
    <w:rPr>
      <w:rFonts w:ascii="Wingdings" w:hAnsi="Wingdings"/>
    </w:rPr>
  </w:style>
  <w:style w:type="character" w:customStyle="1" w:styleId="WW8Num4z0">
    <w:name w:val="WW8Num4z0"/>
    <w:rsid w:val="0036533B"/>
    <w:rPr>
      <w:rFonts w:ascii="Symbol" w:hAnsi="Symbol"/>
    </w:rPr>
  </w:style>
  <w:style w:type="character" w:customStyle="1" w:styleId="WW8Num4z1">
    <w:name w:val="WW8Num4z1"/>
    <w:rsid w:val="0036533B"/>
    <w:rPr>
      <w:rFonts w:ascii="Courier New" w:hAnsi="Courier New" w:cs="Courier New"/>
    </w:rPr>
  </w:style>
  <w:style w:type="character" w:customStyle="1" w:styleId="WW8Num4z2">
    <w:name w:val="WW8Num4z2"/>
    <w:rsid w:val="0036533B"/>
    <w:rPr>
      <w:rFonts w:ascii="Wingdings" w:hAnsi="Wingdings"/>
    </w:rPr>
  </w:style>
  <w:style w:type="character" w:customStyle="1" w:styleId="WW8Num58z0">
    <w:name w:val="WW8Num58z0"/>
    <w:rsid w:val="0036533B"/>
    <w:rPr>
      <w:rFonts w:ascii="Symbol" w:hAnsi="Symbol"/>
    </w:rPr>
  </w:style>
  <w:style w:type="character" w:customStyle="1" w:styleId="WW8Num58z1">
    <w:name w:val="WW8Num58z1"/>
    <w:rsid w:val="0036533B"/>
    <w:rPr>
      <w:rFonts w:ascii="Courier New" w:hAnsi="Courier New"/>
    </w:rPr>
  </w:style>
  <w:style w:type="character" w:customStyle="1" w:styleId="WW8Num58z2">
    <w:name w:val="WW8Num58z2"/>
    <w:rsid w:val="0036533B"/>
    <w:rPr>
      <w:rFonts w:ascii="Wingdings" w:hAnsi="Wingdings"/>
    </w:rPr>
  </w:style>
  <w:style w:type="character" w:customStyle="1" w:styleId="WW8Num136z0">
    <w:name w:val="WW8Num136z0"/>
    <w:rsid w:val="0036533B"/>
    <w:rPr>
      <w:rFonts w:ascii="Symbol" w:hAnsi="Symbol"/>
    </w:rPr>
  </w:style>
  <w:style w:type="character" w:customStyle="1" w:styleId="WW8Num136z1">
    <w:name w:val="WW8Num136z1"/>
    <w:rsid w:val="0036533B"/>
    <w:rPr>
      <w:rFonts w:ascii="Courier New" w:hAnsi="Courier New"/>
    </w:rPr>
  </w:style>
  <w:style w:type="character" w:customStyle="1" w:styleId="WW8Num136z2">
    <w:name w:val="WW8Num136z2"/>
    <w:rsid w:val="0036533B"/>
    <w:rPr>
      <w:rFonts w:ascii="Wingdings" w:hAnsi="Wingdings"/>
    </w:rPr>
  </w:style>
  <w:style w:type="character" w:customStyle="1" w:styleId="WW8Num100z0">
    <w:name w:val="WW8Num100z0"/>
    <w:rsid w:val="0036533B"/>
    <w:rPr>
      <w:rFonts w:ascii="Symbol" w:hAnsi="Symbol"/>
    </w:rPr>
  </w:style>
  <w:style w:type="character" w:customStyle="1" w:styleId="WW8Num100z1">
    <w:name w:val="WW8Num100z1"/>
    <w:rsid w:val="0036533B"/>
    <w:rPr>
      <w:rFonts w:ascii="Courier New" w:hAnsi="Courier New"/>
    </w:rPr>
  </w:style>
  <w:style w:type="character" w:customStyle="1" w:styleId="WW8Num100z2">
    <w:name w:val="WW8Num100z2"/>
    <w:rsid w:val="0036533B"/>
    <w:rPr>
      <w:rFonts w:ascii="Wingdings" w:hAnsi="Wingdings"/>
    </w:rPr>
  </w:style>
  <w:style w:type="character" w:customStyle="1" w:styleId="WW8Num76z0">
    <w:name w:val="WW8Num76z0"/>
    <w:rsid w:val="0036533B"/>
    <w:rPr>
      <w:rFonts w:ascii="Symbol" w:hAnsi="Symbol"/>
    </w:rPr>
  </w:style>
  <w:style w:type="character" w:customStyle="1" w:styleId="WW8Num76z1">
    <w:name w:val="WW8Num76z1"/>
    <w:rsid w:val="0036533B"/>
    <w:rPr>
      <w:rFonts w:ascii="Courier New" w:hAnsi="Courier New" w:cs="Courier New"/>
    </w:rPr>
  </w:style>
  <w:style w:type="character" w:customStyle="1" w:styleId="WW8Num76z2">
    <w:name w:val="WW8Num76z2"/>
    <w:rsid w:val="0036533B"/>
    <w:rPr>
      <w:rFonts w:ascii="Wingdings" w:hAnsi="Wingdings"/>
    </w:rPr>
  </w:style>
  <w:style w:type="character" w:customStyle="1" w:styleId="WW8Num75z0">
    <w:name w:val="WW8Num75z0"/>
    <w:rsid w:val="0036533B"/>
    <w:rPr>
      <w:rFonts w:ascii="Symbol" w:hAnsi="Symbol"/>
    </w:rPr>
  </w:style>
  <w:style w:type="character" w:customStyle="1" w:styleId="WW8Num75z1">
    <w:name w:val="WW8Num75z1"/>
    <w:rsid w:val="0036533B"/>
    <w:rPr>
      <w:rFonts w:ascii="Courier New" w:hAnsi="Courier New"/>
    </w:rPr>
  </w:style>
  <w:style w:type="character" w:customStyle="1" w:styleId="WW8Num75z2">
    <w:name w:val="WW8Num75z2"/>
    <w:rsid w:val="0036533B"/>
    <w:rPr>
      <w:rFonts w:ascii="Wingdings" w:hAnsi="Wingdings"/>
    </w:rPr>
  </w:style>
  <w:style w:type="character" w:customStyle="1" w:styleId="WW8Num34z0">
    <w:name w:val="WW8Num34z0"/>
    <w:rsid w:val="0036533B"/>
    <w:rPr>
      <w:rFonts w:ascii="Symbol" w:hAnsi="Symbol"/>
    </w:rPr>
  </w:style>
  <w:style w:type="character" w:customStyle="1" w:styleId="WW8Num34z1">
    <w:name w:val="WW8Num34z1"/>
    <w:rsid w:val="0036533B"/>
    <w:rPr>
      <w:rFonts w:ascii="Courier New" w:hAnsi="Courier New"/>
    </w:rPr>
  </w:style>
  <w:style w:type="character" w:customStyle="1" w:styleId="WW8Num34z2">
    <w:name w:val="WW8Num34z2"/>
    <w:rsid w:val="0036533B"/>
    <w:rPr>
      <w:rFonts w:ascii="Wingdings" w:hAnsi="Wingdings"/>
    </w:rPr>
  </w:style>
  <w:style w:type="character" w:customStyle="1" w:styleId="WW8Num55z0">
    <w:name w:val="WW8Num55z0"/>
    <w:rsid w:val="0036533B"/>
    <w:rPr>
      <w:rFonts w:ascii="Symbol" w:hAnsi="Symbol"/>
    </w:rPr>
  </w:style>
  <w:style w:type="character" w:customStyle="1" w:styleId="WW8Num55z1">
    <w:name w:val="WW8Num55z1"/>
    <w:rsid w:val="0036533B"/>
    <w:rPr>
      <w:rFonts w:ascii="Courier New" w:hAnsi="Courier New"/>
    </w:rPr>
  </w:style>
  <w:style w:type="character" w:customStyle="1" w:styleId="WW8Num55z2">
    <w:name w:val="WW8Num55z2"/>
    <w:rsid w:val="0036533B"/>
    <w:rPr>
      <w:rFonts w:ascii="Wingdings" w:hAnsi="Wingdings"/>
    </w:rPr>
  </w:style>
  <w:style w:type="character" w:customStyle="1" w:styleId="WW8Num29z0">
    <w:name w:val="WW8Num29z0"/>
    <w:rsid w:val="0036533B"/>
    <w:rPr>
      <w:rFonts w:ascii="Symbol" w:hAnsi="Symbol"/>
    </w:rPr>
  </w:style>
  <w:style w:type="character" w:customStyle="1" w:styleId="WW8Num29z1">
    <w:name w:val="WW8Num29z1"/>
    <w:rsid w:val="0036533B"/>
    <w:rPr>
      <w:rFonts w:ascii="Courier New" w:hAnsi="Courier New"/>
    </w:rPr>
  </w:style>
  <w:style w:type="character" w:customStyle="1" w:styleId="WW8Num29z2">
    <w:name w:val="WW8Num29z2"/>
    <w:rsid w:val="0036533B"/>
    <w:rPr>
      <w:rFonts w:ascii="Wingdings" w:hAnsi="Wingdings"/>
    </w:rPr>
  </w:style>
  <w:style w:type="character" w:customStyle="1" w:styleId="WW8Num95z0">
    <w:name w:val="WW8Num95z0"/>
    <w:rsid w:val="0036533B"/>
    <w:rPr>
      <w:rFonts w:ascii="Symbol" w:hAnsi="Symbol"/>
    </w:rPr>
  </w:style>
  <w:style w:type="character" w:customStyle="1" w:styleId="WW8Num95z1">
    <w:name w:val="WW8Num95z1"/>
    <w:rsid w:val="0036533B"/>
    <w:rPr>
      <w:rFonts w:ascii="Courier New" w:hAnsi="Courier New"/>
    </w:rPr>
  </w:style>
  <w:style w:type="character" w:customStyle="1" w:styleId="WW8Num95z2">
    <w:name w:val="WW8Num95z2"/>
    <w:rsid w:val="0036533B"/>
    <w:rPr>
      <w:rFonts w:ascii="Wingdings" w:hAnsi="Wingdings"/>
    </w:rPr>
  </w:style>
  <w:style w:type="character" w:customStyle="1" w:styleId="WW8Num22z0">
    <w:name w:val="WW8Num22z0"/>
    <w:rsid w:val="0036533B"/>
    <w:rPr>
      <w:rFonts w:ascii="Symbol" w:hAnsi="Symbol"/>
    </w:rPr>
  </w:style>
  <w:style w:type="character" w:customStyle="1" w:styleId="WW8Num22z4">
    <w:name w:val="WW8Num22z4"/>
    <w:rsid w:val="0036533B"/>
    <w:rPr>
      <w:rFonts w:ascii="Courier New" w:hAnsi="Courier New"/>
    </w:rPr>
  </w:style>
  <w:style w:type="character" w:customStyle="1" w:styleId="WW8Num22z5">
    <w:name w:val="WW8Num22z5"/>
    <w:rsid w:val="0036533B"/>
    <w:rPr>
      <w:rFonts w:ascii="Wingdings" w:hAnsi="Wingdings"/>
    </w:rPr>
  </w:style>
  <w:style w:type="character" w:customStyle="1" w:styleId="WW8Num114z0">
    <w:name w:val="WW8Num114z0"/>
    <w:rsid w:val="0036533B"/>
    <w:rPr>
      <w:rFonts w:ascii="Symbol" w:hAnsi="Symbol"/>
    </w:rPr>
  </w:style>
  <w:style w:type="character" w:customStyle="1" w:styleId="WW8Num114z1">
    <w:name w:val="WW8Num114z1"/>
    <w:rsid w:val="0036533B"/>
    <w:rPr>
      <w:rFonts w:ascii="Courier New" w:hAnsi="Courier New"/>
    </w:rPr>
  </w:style>
  <w:style w:type="character" w:customStyle="1" w:styleId="WW8Num114z2">
    <w:name w:val="WW8Num114z2"/>
    <w:rsid w:val="0036533B"/>
    <w:rPr>
      <w:rFonts w:ascii="Wingdings" w:hAnsi="Wingdings"/>
    </w:rPr>
  </w:style>
  <w:style w:type="character" w:customStyle="1" w:styleId="WW8Num118z0">
    <w:name w:val="WW8Num118z0"/>
    <w:rsid w:val="0036533B"/>
    <w:rPr>
      <w:rFonts w:ascii="Symbol" w:hAnsi="Symbol"/>
    </w:rPr>
  </w:style>
  <w:style w:type="character" w:customStyle="1" w:styleId="WW8Num118z2">
    <w:name w:val="WW8Num118z2"/>
    <w:rsid w:val="0036533B"/>
    <w:rPr>
      <w:b/>
      <w:i/>
    </w:rPr>
  </w:style>
  <w:style w:type="character" w:customStyle="1" w:styleId="WW8Num144z0">
    <w:name w:val="WW8Num144z0"/>
    <w:rsid w:val="0036533B"/>
    <w:rPr>
      <w:rFonts w:ascii="Symbol" w:hAnsi="Symbol"/>
    </w:rPr>
  </w:style>
  <w:style w:type="character" w:customStyle="1" w:styleId="WW8Num144z2">
    <w:name w:val="WW8Num144z2"/>
    <w:rsid w:val="0036533B"/>
    <w:rPr>
      <w:b/>
      <w:i/>
    </w:rPr>
  </w:style>
  <w:style w:type="character" w:customStyle="1" w:styleId="WW8Num101z0">
    <w:name w:val="WW8Num101z0"/>
    <w:rsid w:val="0036533B"/>
    <w:rPr>
      <w:rFonts w:ascii="Symbol" w:hAnsi="Symbol"/>
    </w:rPr>
  </w:style>
  <w:style w:type="character" w:customStyle="1" w:styleId="WW8Num101z1">
    <w:name w:val="WW8Num101z1"/>
    <w:rsid w:val="0036533B"/>
    <w:rPr>
      <w:rFonts w:ascii="Courier New" w:hAnsi="Courier New"/>
      <w:sz w:val="20"/>
    </w:rPr>
  </w:style>
  <w:style w:type="character" w:customStyle="1" w:styleId="WW8Num101z2">
    <w:name w:val="WW8Num101z2"/>
    <w:rsid w:val="0036533B"/>
    <w:rPr>
      <w:rFonts w:ascii="Wingdings" w:hAnsi="Wingdings"/>
      <w:sz w:val="20"/>
    </w:rPr>
  </w:style>
  <w:style w:type="character" w:customStyle="1" w:styleId="WW8Num122z0">
    <w:name w:val="WW8Num122z0"/>
    <w:rsid w:val="0036533B"/>
    <w:rPr>
      <w:rFonts w:ascii="Symbol" w:hAnsi="Symbol"/>
    </w:rPr>
  </w:style>
  <w:style w:type="character" w:customStyle="1" w:styleId="WW8Num122z1">
    <w:name w:val="WW8Num122z1"/>
    <w:rsid w:val="0036533B"/>
    <w:rPr>
      <w:rFonts w:ascii="Courier New" w:hAnsi="Courier New" w:cs="Courier New"/>
    </w:rPr>
  </w:style>
  <w:style w:type="character" w:customStyle="1" w:styleId="WW8Num122z2">
    <w:name w:val="WW8Num122z2"/>
    <w:rsid w:val="0036533B"/>
    <w:rPr>
      <w:rFonts w:ascii="Wingdings" w:hAnsi="Wingdings"/>
    </w:rPr>
  </w:style>
  <w:style w:type="character" w:customStyle="1" w:styleId="WW8Num145z0">
    <w:name w:val="WW8Num145z0"/>
    <w:rsid w:val="0036533B"/>
    <w:rPr>
      <w:rFonts w:ascii="Symbol" w:hAnsi="Symbol"/>
    </w:rPr>
  </w:style>
  <w:style w:type="character" w:customStyle="1" w:styleId="WW8Num145z1">
    <w:name w:val="WW8Num145z1"/>
    <w:rsid w:val="0036533B"/>
    <w:rPr>
      <w:rFonts w:ascii="Courier New" w:hAnsi="Courier New"/>
      <w:sz w:val="20"/>
    </w:rPr>
  </w:style>
  <w:style w:type="character" w:customStyle="1" w:styleId="WW8Num145z2">
    <w:name w:val="WW8Num145z2"/>
    <w:rsid w:val="0036533B"/>
    <w:rPr>
      <w:rFonts w:ascii="Wingdings" w:hAnsi="Wingdings"/>
      <w:sz w:val="20"/>
    </w:rPr>
  </w:style>
  <w:style w:type="character" w:customStyle="1" w:styleId="WW8Num10z0">
    <w:name w:val="WW8Num10z0"/>
    <w:rsid w:val="0036533B"/>
    <w:rPr>
      <w:rFonts w:ascii="Symbol" w:hAnsi="Symbol"/>
    </w:rPr>
  </w:style>
  <w:style w:type="character" w:customStyle="1" w:styleId="WW8Num10z1">
    <w:name w:val="WW8Num10z1"/>
    <w:rsid w:val="0036533B"/>
    <w:rPr>
      <w:rFonts w:ascii="Courier New" w:hAnsi="Courier New"/>
      <w:sz w:val="20"/>
    </w:rPr>
  </w:style>
  <w:style w:type="character" w:customStyle="1" w:styleId="WW8Num10z2">
    <w:name w:val="WW8Num10z2"/>
    <w:rsid w:val="0036533B"/>
    <w:rPr>
      <w:rFonts w:ascii="Wingdings" w:hAnsi="Wingdings"/>
      <w:sz w:val="20"/>
    </w:rPr>
  </w:style>
  <w:style w:type="character" w:customStyle="1" w:styleId="WW8Num26z1">
    <w:name w:val="WW8Num26z1"/>
    <w:rsid w:val="0036533B"/>
    <w:rPr>
      <w:rFonts w:ascii="Symbol" w:hAnsi="Symbol"/>
    </w:rPr>
  </w:style>
  <w:style w:type="character" w:customStyle="1" w:styleId="WW8Num26z2">
    <w:name w:val="WW8Num26z2"/>
    <w:rsid w:val="0036533B"/>
    <w:rPr>
      <w:rFonts w:ascii="Wingdings" w:hAnsi="Wingdings"/>
      <w:sz w:val="20"/>
    </w:rPr>
  </w:style>
  <w:style w:type="character" w:customStyle="1" w:styleId="WW8Num49z1">
    <w:name w:val="WW8Num49z1"/>
    <w:rsid w:val="0036533B"/>
    <w:rPr>
      <w:rFonts w:ascii="Symbol" w:hAnsi="Symbol"/>
    </w:rPr>
  </w:style>
  <w:style w:type="character" w:customStyle="1" w:styleId="WW8Num49z2">
    <w:name w:val="WW8Num49z2"/>
    <w:rsid w:val="0036533B"/>
    <w:rPr>
      <w:rFonts w:ascii="Wingdings" w:hAnsi="Wingdings"/>
      <w:sz w:val="20"/>
    </w:rPr>
  </w:style>
  <w:style w:type="character" w:customStyle="1" w:styleId="WW8Num62z0">
    <w:name w:val="WW8Num62z0"/>
    <w:rsid w:val="0036533B"/>
    <w:rPr>
      <w:rFonts w:ascii="Symbol" w:hAnsi="Symbol"/>
    </w:rPr>
  </w:style>
  <w:style w:type="character" w:customStyle="1" w:styleId="WW8Num62z1">
    <w:name w:val="WW8Num62z1"/>
    <w:rsid w:val="0036533B"/>
    <w:rPr>
      <w:rFonts w:ascii="Courier New" w:hAnsi="Courier New"/>
    </w:rPr>
  </w:style>
  <w:style w:type="character" w:customStyle="1" w:styleId="WW8Num62z2">
    <w:name w:val="WW8Num62z2"/>
    <w:rsid w:val="0036533B"/>
    <w:rPr>
      <w:rFonts w:ascii="Wingdings" w:hAnsi="Wingdings"/>
    </w:rPr>
  </w:style>
  <w:style w:type="character" w:customStyle="1" w:styleId="WW8Num38z0">
    <w:name w:val="WW8Num38z0"/>
    <w:rsid w:val="0036533B"/>
    <w:rPr>
      <w:rFonts w:ascii="Symbol" w:hAnsi="Symbol"/>
    </w:rPr>
  </w:style>
  <w:style w:type="character" w:customStyle="1" w:styleId="WW8Num38z1">
    <w:name w:val="WW8Num38z1"/>
    <w:rsid w:val="0036533B"/>
    <w:rPr>
      <w:rFonts w:ascii="Courier New" w:hAnsi="Courier New"/>
    </w:rPr>
  </w:style>
  <w:style w:type="character" w:customStyle="1" w:styleId="WW8Num38z2">
    <w:name w:val="WW8Num38z2"/>
    <w:rsid w:val="0036533B"/>
    <w:rPr>
      <w:rFonts w:ascii="Wingdings" w:hAnsi="Wingdings"/>
    </w:rPr>
  </w:style>
  <w:style w:type="character" w:customStyle="1" w:styleId="WW8Num54z0">
    <w:name w:val="WW8Num54z0"/>
    <w:rsid w:val="0036533B"/>
    <w:rPr>
      <w:rFonts w:ascii="Symbol" w:hAnsi="Symbol"/>
    </w:rPr>
  </w:style>
  <w:style w:type="character" w:customStyle="1" w:styleId="WW8Num54z1">
    <w:name w:val="WW8Num54z1"/>
    <w:rsid w:val="0036533B"/>
    <w:rPr>
      <w:rFonts w:ascii="Courier New" w:hAnsi="Courier New"/>
    </w:rPr>
  </w:style>
  <w:style w:type="character" w:customStyle="1" w:styleId="WW8Num54z2">
    <w:name w:val="WW8Num54z2"/>
    <w:rsid w:val="0036533B"/>
    <w:rPr>
      <w:rFonts w:ascii="Wingdings" w:hAnsi="Wingdings"/>
    </w:rPr>
  </w:style>
  <w:style w:type="character" w:customStyle="1" w:styleId="WW8Num68z0">
    <w:name w:val="WW8Num68z0"/>
    <w:rsid w:val="0036533B"/>
    <w:rPr>
      <w:rFonts w:ascii="Symbol" w:hAnsi="Symbol"/>
    </w:rPr>
  </w:style>
  <w:style w:type="character" w:customStyle="1" w:styleId="WW8Num68z1">
    <w:name w:val="WW8Num68z1"/>
    <w:rsid w:val="0036533B"/>
    <w:rPr>
      <w:rFonts w:ascii="Courier New" w:hAnsi="Courier New"/>
    </w:rPr>
  </w:style>
  <w:style w:type="character" w:customStyle="1" w:styleId="WW8Num68z2">
    <w:name w:val="WW8Num68z2"/>
    <w:rsid w:val="0036533B"/>
    <w:rPr>
      <w:rFonts w:ascii="Wingdings" w:hAnsi="Wingdings"/>
    </w:rPr>
  </w:style>
  <w:style w:type="character" w:customStyle="1" w:styleId="WW8Num109z0">
    <w:name w:val="WW8Num109z0"/>
    <w:rsid w:val="0036533B"/>
    <w:rPr>
      <w:rFonts w:ascii="Symbol" w:hAnsi="Symbol"/>
    </w:rPr>
  </w:style>
  <w:style w:type="character" w:customStyle="1" w:styleId="WW8Num109z1">
    <w:name w:val="WW8Num109z1"/>
    <w:rsid w:val="0036533B"/>
    <w:rPr>
      <w:rFonts w:ascii="Courier New" w:hAnsi="Courier New" w:cs="Courier New"/>
    </w:rPr>
  </w:style>
  <w:style w:type="character" w:customStyle="1" w:styleId="WW8Num109z2">
    <w:name w:val="WW8Num109z2"/>
    <w:rsid w:val="0036533B"/>
    <w:rPr>
      <w:rFonts w:ascii="Wingdings" w:hAnsi="Wingdings"/>
    </w:rPr>
  </w:style>
  <w:style w:type="character" w:customStyle="1" w:styleId="WW8Num149z0">
    <w:name w:val="WW8Num149z0"/>
    <w:rsid w:val="0036533B"/>
    <w:rPr>
      <w:rFonts w:ascii="Symbol" w:hAnsi="Symbol"/>
    </w:rPr>
  </w:style>
  <w:style w:type="character" w:customStyle="1" w:styleId="WW8Num149z1">
    <w:name w:val="WW8Num149z1"/>
    <w:rsid w:val="0036533B"/>
    <w:rPr>
      <w:rFonts w:ascii="Courier New" w:hAnsi="Courier New" w:cs="Courier New"/>
    </w:rPr>
  </w:style>
  <w:style w:type="character" w:customStyle="1" w:styleId="WW8Num149z2">
    <w:name w:val="WW8Num149z2"/>
    <w:rsid w:val="0036533B"/>
    <w:rPr>
      <w:rFonts w:ascii="Wingdings" w:hAnsi="Wingdings"/>
    </w:rPr>
  </w:style>
  <w:style w:type="character" w:customStyle="1" w:styleId="WW8Num14z0">
    <w:name w:val="WW8Num14z0"/>
    <w:rsid w:val="0036533B"/>
    <w:rPr>
      <w:rFonts w:ascii="Symbol" w:hAnsi="Symbol"/>
    </w:rPr>
  </w:style>
  <w:style w:type="character" w:customStyle="1" w:styleId="WW8Num14z1">
    <w:name w:val="WW8Num14z1"/>
    <w:rsid w:val="0036533B"/>
    <w:rPr>
      <w:rFonts w:ascii="Courier New" w:hAnsi="Courier New" w:cs="Courier New"/>
    </w:rPr>
  </w:style>
  <w:style w:type="character" w:customStyle="1" w:styleId="WW8Num14z2">
    <w:name w:val="WW8Num14z2"/>
    <w:rsid w:val="0036533B"/>
    <w:rPr>
      <w:rFonts w:ascii="Wingdings" w:hAnsi="Wingdings"/>
    </w:rPr>
  </w:style>
  <w:style w:type="character" w:customStyle="1" w:styleId="WW8Num106z0">
    <w:name w:val="WW8Num106z0"/>
    <w:rsid w:val="0036533B"/>
    <w:rPr>
      <w:rFonts w:ascii="Symbol" w:hAnsi="Symbol"/>
    </w:rPr>
  </w:style>
  <w:style w:type="character" w:customStyle="1" w:styleId="WW8Num106z1">
    <w:name w:val="WW8Num106z1"/>
    <w:rsid w:val="0036533B"/>
    <w:rPr>
      <w:rFonts w:ascii="Courier New" w:hAnsi="Courier New" w:cs="Courier New"/>
    </w:rPr>
  </w:style>
  <w:style w:type="character" w:customStyle="1" w:styleId="WW8Num106z2">
    <w:name w:val="WW8Num106z2"/>
    <w:rsid w:val="0036533B"/>
    <w:rPr>
      <w:rFonts w:ascii="Wingdings" w:hAnsi="Wingdings"/>
    </w:rPr>
  </w:style>
  <w:style w:type="character" w:customStyle="1" w:styleId="WW8Num112z0">
    <w:name w:val="WW8Num112z0"/>
    <w:rsid w:val="0036533B"/>
    <w:rPr>
      <w:rFonts w:ascii="Symbol" w:hAnsi="Symbol"/>
    </w:rPr>
  </w:style>
  <w:style w:type="character" w:customStyle="1" w:styleId="WW8Num112z1">
    <w:name w:val="WW8Num112z1"/>
    <w:rsid w:val="0036533B"/>
    <w:rPr>
      <w:rFonts w:ascii="Courier New" w:hAnsi="Courier New" w:cs="Courier New"/>
    </w:rPr>
  </w:style>
  <w:style w:type="character" w:customStyle="1" w:styleId="WW8Num112z2">
    <w:name w:val="WW8Num112z2"/>
    <w:rsid w:val="0036533B"/>
    <w:rPr>
      <w:rFonts w:ascii="Wingdings" w:hAnsi="Wingdings"/>
    </w:rPr>
  </w:style>
  <w:style w:type="character" w:customStyle="1" w:styleId="WW8Num9z0">
    <w:name w:val="WW8Num9z0"/>
    <w:rsid w:val="0036533B"/>
    <w:rPr>
      <w:rFonts w:ascii="Symbol" w:hAnsi="Symbol"/>
    </w:rPr>
  </w:style>
  <w:style w:type="character" w:customStyle="1" w:styleId="WW8Num9z1">
    <w:name w:val="WW8Num9z1"/>
    <w:rsid w:val="0036533B"/>
    <w:rPr>
      <w:rFonts w:ascii="Courier New" w:hAnsi="Courier New" w:cs="Courier New"/>
    </w:rPr>
  </w:style>
  <w:style w:type="character" w:customStyle="1" w:styleId="WW8Num9z2">
    <w:name w:val="WW8Num9z2"/>
    <w:rsid w:val="0036533B"/>
    <w:rPr>
      <w:rFonts w:ascii="Wingdings" w:hAnsi="Wingdings"/>
    </w:rPr>
  </w:style>
  <w:style w:type="character" w:customStyle="1" w:styleId="WW8Num43z0">
    <w:name w:val="WW8Num43z0"/>
    <w:rsid w:val="0036533B"/>
    <w:rPr>
      <w:rFonts w:ascii="Symbol" w:hAnsi="Symbol"/>
    </w:rPr>
  </w:style>
  <w:style w:type="character" w:customStyle="1" w:styleId="WW8Num43z1">
    <w:name w:val="WW8Num43z1"/>
    <w:rsid w:val="0036533B"/>
    <w:rPr>
      <w:rFonts w:ascii="Courier New" w:hAnsi="Courier New" w:cs="Courier New"/>
    </w:rPr>
  </w:style>
  <w:style w:type="character" w:customStyle="1" w:styleId="WW8Num43z2">
    <w:name w:val="WW8Num43z2"/>
    <w:rsid w:val="0036533B"/>
    <w:rPr>
      <w:rFonts w:ascii="Wingdings" w:hAnsi="Wingdings"/>
    </w:rPr>
  </w:style>
  <w:style w:type="character" w:customStyle="1" w:styleId="WW8Num51z0">
    <w:name w:val="WW8Num51z0"/>
    <w:rsid w:val="0036533B"/>
    <w:rPr>
      <w:rFonts w:ascii="Symbol" w:hAnsi="Symbol"/>
    </w:rPr>
  </w:style>
  <w:style w:type="character" w:customStyle="1" w:styleId="WW8Num51z1">
    <w:name w:val="WW8Num51z1"/>
    <w:rsid w:val="0036533B"/>
    <w:rPr>
      <w:rFonts w:ascii="Courier New" w:hAnsi="Courier New" w:cs="Courier New"/>
    </w:rPr>
  </w:style>
  <w:style w:type="character" w:customStyle="1" w:styleId="WW8Num51z2">
    <w:name w:val="WW8Num51z2"/>
    <w:rsid w:val="0036533B"/>
    <w:rPr>
      <w:rFonts w:ascii="Wingdings" w:hAnsi="Wingdings"/>
    </w:rPr>
  </w:style>
  <w:style w:type="character" w:customStyle="1" w:styleId="WW8Num15z0">
    <w:name w:val="WW8Num15z0"/>
    <w:rsid w:val="0036533B"/>
    <w:rPr>
      <w:rFonts w:ascii="Symbol" w:hAnsi="Symbol"/>
    </w:rPr>
  </w:style>
  <w:style w:type="character" w:customStyle="1" w:styleId="WW8Num15z1">
    <w:name w:val="WW8Num15z1"/>
    <w:rsid w:val="0036533B"/>
    <w:rPr>
      <w:rFonts w:ascii="Courier New" w:hAnsi="Courier New" w:cs="Courier New"/>
    </w:rPr>
  </w:style>
  <w:style w:type="character" w:customStyle="1" w:styleId="WW8Num15z2">
    <w:name w:val="WW8Num15z2"/>
    <w:rsid w:val="0036533B"/>
    <w:rPr>
      <w:rFonts w:ascii="Wingdings" w:hAnsi="Wingdings"/>
    </w:rPr>
  </w:style>
  <w:style w:type="character" w:customStyle="1" w:styleId="WW8Num48z0">
    <w:name w:val="WW8Num48z0"/>
    <w:rsid w:val="0036533B"/>
    <w:rPr>
      <w:rFonts w:ascii="Symbol" w:hAnsi="Symbol"/>
    </w:rPr>
  </w:style>
  <w:style w:type="character" w:customStyle="1" w:styleId="WW8Num48z1">
    <w:name w:val="WW8Num48z1"/>
    <w:rsid w:val="0036533B"/>
    <w:rPr>
      <w:rFonts w:ascii="Courier New" w:hAnsi="Courier New" w:cs="Courier New"/>
    </w:rPr>
  </w:style>
  <w:style w:type="character" w:customStyle="1" w:styleId="WW8Num48z2">
    <w:name w:val="WW8Num48z2"/>
    <w:rsid w:val="0036533B"/>
    <w:rPr>
      <w:rFonts w:ascii="Wingdings" w:hAnsi="Wingdings"/>
    </w:rPr>
  </w:style>
  <w:style w:type="character" w:customStyle="1" w:styleId="WW8Num84z0">
    <w:name w:val="WW8Num84z0"/>
    <w:rsid w:val="0036533B"/>
    <w:rPr>
      <w:rFonts w:ascii="Symbol" w:hAnsi="Symbol"/>
    </w:rPr>
  </w:style>
  <w:style w:type="character" w:customStyle="1" w:styleId="WW8Num84z1">
    <w:name w:val="WW8Num84z1"/>
    <w:rsid w:val="0036533B"/>
    <w:rPr>
      <w:rFonts w:ascii="Courier New" w:hAnsi="Courier New" w:cs="Courier New"/>
    </w:rPr>
  </w:style>
  <w:style w:type="character" w:customStyle="1" w:styleId="WW8Num84z2">
    <w:name w:val="WW8Num84z2"/>
    <w:rsid w:val="0036533B"/>
    <w:rPr>
      <w:rFonts w:ascii="Wingdings" w:hAnsi="Wingdings"/>
    </w:rPr>
  </w:style>
  <w:style w:type="character" w:customStyle="1" w:styleId="WW8Num98z0">
    <w:name w:val="WW8Num98z0"/>
    <w:rsid w:val="0036533B"/>
    <w:rPr>
      <w:rFonts w:ascii="Symbol" w:hAnsi="Symbol"/>
    </w:rPr>
  </w:style>
  <w:style w:type="character" w:customStyle="1" w:styleId="WW8Num98z1">
    <w:name w:val="WW8Num98z1"/>
    <w:rsid w:val="0036533B"/>
    <w:rPr>
      <w:rFonts w:ascii="Courier New" w:hAnsi="Courier New" w:cs="Courier New"/>
    </w:rPr>
  </w:style>
  <w:style w:type="character" w:customStyle="1" w:styleId="WW8Num98z2">
    <w:name w:val="WW8Num98z2"/>
    <w:rsid w:val="0036533B"/>
    <w:rPr>
      <w:rFonts w:ascii="Wingdings" w:hAnsi="Wingdings"/>
    </w:rPr>
  </w:style>
  <w:style w:type="character" w:customStyle="1" w:styleId="WW8Num24z0">
    <w:name w:val="WW8Num24z0"/>
    <w:rsid w:val="0036533B"/>
    <w:rPr>
      <w:rFonts w:ascii="Symbol" w:hAnsi="Symbol"/>
    </w:rPr>
  </w:style>
  <w:style w:type="character" w:customStyle="1" w:styleId="WW8Num24z1">
    <w:name w:val="WW8Num24z1"/>
    <w:rsid w:val="0036533B"/>
    <w:rPr>
      <w:rFonts w:ascii="Courier New" w:hAnsi="Courier New" w:cs="Courier New"/>
    </w:rPr>
  </w:style>
  <w:style w:type="character" w:customStyle="1" w:styleId="WW8Num24z2">
    <w:name w:val="WW8Num24z2"/>
    <w:rsid w:val="0036533B"/>
    <w:rPr>
      <w:rFonts w:ascii="Wingdings" w:hAnsi="Wingdings"/>
    </w:rPr>
  </w:style>
  <w:style w:type="character" w:customStyle="1" w:styleId="WW8Num77z0">
    <w:name w:val="WW8Num77z0"/>
    <w:rsid w:val="0036533B"/>
    <w:rPr>
      <w:rFonts w:ascii="Symbol" w:hAnsi="Symbol"/>
    </w:rPr>
  </w:style>
  <w:style w:type="character" w:customStyle="1" w:styleId="WW8Num77z1">
    <w:name w:val="WW8Num77z1"/>
    <w:rsid w:val="0036533B"/>
    <w:rPr>
      <w:rFonts w:ascii="Courier New" w:hAnsi="Courier New" w:cs="Courier New"/>
    </w:rPr>
  </w:style>
  <w:style w:type="character" w:customStyle="1" w:styleId="WW8Num77z2">
    <w:name w:val="WW8Num77z2"/>
    <w:rsid w:val="0036533B"/>
    <w:rPr>
      <w:rFonts w:ascii="Wingdings" w:hAnsi="Wingdings"/>
    </w:rPr>
  </w:style>
  <w:style w:type="character" w:customStyle="1" w:styleId="WW8Num79z0">
    <w:name w:val="WW8Num79z0"/>
    <w:rsid w:val="0036533B"/>
    <w:rPr>
      <w:rFonts w:ascii="Symbol" w:hAnsi="Symbol"/>
    </w:rPr>
  </w:style>
  <w:style w:type="character" w:customStyle="1" w:styleId="WW8Num79z1">
    <w:name w:val="WW8Num79z1"/>
    <w:rsid w:val="0036533B"/>
    <w:rPr>
      <w:rFonts w:ascii="Courier New" w:hAnsi="Courier New" w:cs="Courier New"/>
    </w:rPr>
  </w:style>
  <w:style w:type="character" w:customStyle="1" w:styleId="WW8Num79z2">
    <w:name w:val="WW8Num79z2"/>
    <w:rsid w:val="0036533B"/>
    <w:rPr>
      <w:rFonts w:ascii="Wingdings" w:hAnsi="Wingdings"/>
    </w:rPr>
  </w:style>
  <w:style w:type="character" w:customStyle="1" w:styleId="WW8Num160z0">
    <w:name w:val="WW8Num160z0"/>
    <w:rsid w:val="0036533B"/>
    <w:rPr>
      <w:rFonts w:ascii="Symbol" w:hAnsi="Symbol"/>
    </w:rPr>
  </w:style>
  <w:style w:type="character" w:customStyle="1" w:styleId="WW8Num160z1">
    <w:name w:val="WW8Num160z1"/>
    <w:rsid w:val="0036533B"/>
    <w:rPr>
      <w:rFonts w:ascii="Courier New" w:hAnsi="Courier New" w:cs="Courier New"/>
    </w:rPr>
  </w:style>
  <w:style w:type="character" w:customStyle="1" w:styleId="WW8Num160z2">
    <w:name w:val="WW8Num160z2"/>
    <w:rsid w:val="0036533B"/>
    <w:rPr>
      <w:rFonts w:ascii="Wingdings" w:hAnsi="Wingdings"/>
    </w:rPr>
  </w:style>
  <w:style w:type="character" w:customStyle="1" w:styleId="WW8Num28z0">
    <w:name w:val="WW8Num28z0"/>
    <w:rsid w:val="0036533B"/>
    <w:rPr>
      <w:rFonts w:ascii="Symbol" w:hAnsi="Symbol"/>
    </w:rPr>
  </w:style>
  <w:style w:type="character" w:customStyle="1" w:styleId="WW8Num28z1">
    <w:name w:val="WW8Num28z1"/>
    <w:rsid w:val="0036533B"/>
    <w:rPr>
      <w:rFonts w:ascii="Courier New" w:hAnsi="Courier New" w:cs="Courier New"/>
    </w:rPr>
  </w:style>
  <w:style w:type="character" w:customStyle="1" w:styleId="WW8Num28z2">
    <w:name w:val="WW8Num28z2"/>
    <w:rsid w:val="0036533B"/>
    <w:rPr>
      <w:rFonts w:ascii="Wingdings" w:hAnsi="Wingdings"/>
    </w:rPr>
  </w:style>
  <w:style w:type="character" w:customStyle="1" w:styleId="WW8Num64z0">
    <w:name w:val="WW8Num64z0"/>
    <w:rsid w:val="0036533B"/>
    <w:rPr>
      <w:rFonts w:ascii="Symbol" w:hAnsi="Symbol"/>
    </w:rPr>
  </w:style>
  <w:style w:type="character" w:customStyle="1" w:styleId="WW8Num64z1">
    <w:name w:val="WW8Num64z1"/>
    <w:rsid w:val="0036533B"/>
    <w:rPr>
      <w:rFonts w:ascii="Courier New" w:hAnsi="Courier New"/>
    </w:rPr>
  </w:style>
  <w:style w:type="character" w:customStyle="1" w:styleId="WW8Num64z2">
    <w:name w:val="WW8Num64z2"/>
    <w:rsid w:val="0036533B"/>
    <w:rPr>
      <w:rFonts w:ascii="Wingdings" w:hAnsi="Wingdings"/>
    </w:rPr>
  </w:style>
  <w:style w:type="character" w:customStyle="1" w:styleId="WW8Num78z0">
    <w:name w:val="WW8Num78z0"/>
    <w:rsid w:val="0036533B"/>
    <w:rPr>
      <w:rFonts w:ascii="Symbol" w:hAnsi="Symbol"/>
    </w:rPr>
  </w:style>
  <w:style w:type="character" w:customStyle="1" w:styleId="WW8Num78z1">
    <w:name w:val="WW8Num78z1"/>
    <w:rsid w:val="0036533B"/>
    <w:rPr>
      <w:rFonts w:ascii="Courier New" w:hAnsi="Courier New"/>
    </w:rPr>
  </w:style>
  <w:style w:type="character" w:customStyle="1" w:styleId="WW8Num78z2">
    <w:name w:val="WW8Num78z2"/>
    <w:rsid w:val="0036533B"/>
    <w:rPr>
      <w:rFonts w:ascii="Wingdings" w:hAnsi="Wingdings"/>
    </w:rPr>
  </w:style>
  <w:style w:type="character" w:customStyle="1" w:styleId="WW8Num40z0">
    <w:name w:val="WW8Num40z0"/>
    <w:rsid w:val="0036533B"/>
    <w:rPr>
      <w:rFonts w:ascii="Symbol" w:hAnsi="Symbol"/>
    </w:rPr>
  </w:style>
  <w:style w:type="character" w:customStyle="1" w:styleId="WW8Num40z1">
    <w:name w:val="WW8Num40z1"/>
    <w:rsid w:val="0036533B"/>
    <w:rPr>
      <w:rFonts w:ascii="Courier New" w:hAnsi="Courier New" w:cs="Courier New"/>
    </w:rPr>
  </w:style>
  <w:style w:type="character" w:customStyle="1" w:styleId="WW8Num40z2">
    <w:name w:val="WW8Num40z2"/>
    <w:rsid w:val="0036533B"/>
    <w:rPr>
      <w:rFonts w:ascii="Wingdings" w:hAnsi="Wingdings"/>
    </w:rPr>
  </w:style>
  <w:style w:type="character" w:customStyle="1" w:styleId="WW8Num130z0">
    <w:name w:val="WW8Num130z0"/>
    <w:rsid w:val="0036533B"/>
    <w:rPr>
      <w:rFonts w:ascii="Symbol" w:hAnsi="Symbol"/>
    </w:rPr>
  </w:style>
  <w:style w:type="character" w:customStyle="1" w:styleId="WW8Num130z1">
    <w:name w:val="WW8Num130z1"/>
    <w:rsid w:val="0036533B"/>
    <w:rPr>
      <w:rFonts w:ascii="Courier New" w:hAnsi="Courier New" w:cs="Courier New"/>
    </w:rPr>
  </w:style>
  <w:style w:type="character" w:customStyle="1" w:styleId="WW8Num130z2">
    <w:name w:val="WW8Num130z2"/>
    <w:rsid w:val="0036533B"/>
    <w:rPr>
      <w:rFonts w:ascii="Wingdings" w:hAnsi="Wingdings"/>
    </w:rPr>
  </w:style>
  <w:style w:type="character" w:customStyle="1" w:styleId="WW8Num32z0">
    <w:name w:val="WW8Num32z0"/>
    <w:rsid w:val="0036533B"/>
    <w:rPr>
      <w:rFonts w:ascii="Symbol" w:hAnsi="Symbol"/>
    </w:rPr>
  </w:style>
  <w:style w:type="character" w:customStyle="1" w:styleId="WW8Num32z1">
    <w:name w:val="WW8Num32z1"/>
    <w:rsid w:val="0036533B"/>
    <w:rPr>
      <w:rFonts w:ascii="Courier New" w:hAnsi="Courier New"/>
    </w:rPr>
  </w:style>
  <w:style w:type="character" w:customStyle="1" w:styleId="WW8Num32z2">
    <w:name w:val="WW8Num32z2"/>
    <w:rsid w:val="0036533B"/>
    <w:rPr>
      <w:rFonts w:ascii="Wingdings" w:hAnsi="Wingdings"/>
    </w:rPr>
  </w:style>
  <w:style w:type="character" w:customStyle="1" w:styleId="WW8Num121z1">
    <w:name w:val="WW8Num121z1"/>
    <w:rsid w:val="0036533B"/>
    <w:rPr>
      <w:rFonts w:ascii="Symbol" w:hAnsi="Symbol"/>
    </w:rPr>
  </w:style>
  <w:style w:type="character" w:customStyle="1" w:styleId="WW8Num121z2">
    <w:name w:val="WW8Num121z2"/>
    <w:rsid w:val="0036533B"/>
    <w:rPr>
      <w:rFonts w:ascii="Wingdings" w:hAnsi="Wingdings"/>
      <w:sz w:val="20"/>
    </w:rPr>
  </w:style>
  <w:style w:type="character" w:customStyle="1" w:styleId="zag">
    <w:name w:val="zag"/>
    <w:basedOn w:val="11"/>
    <w:rsid w:val="0036533B"/>
  </w:style>
  <w:style w:type="character" w:customStyle="1" w:styleId="gen">
    <w:name w:val="gen"/>
    <w:basedOn w:val="11"/>
    <w:rsid w:val="0036533B"/>
  </w:style>
  <w:style w:type="character" w:customStyle="1" w:styleId="WW8Num116z0">
    <w:name w:val="WW8Num116z0"/>
    <w:rsid w:val="0036533B"/>
    <w:rPr>
      <w:rFonts w:ascii="Symbol" w:hAnsi="Symbol"/>
      <w:sz w:val="20"/>
    </w:rPr>
  </w:style>
  <w:style w:type="character" w:customStyle="1" w:styleId="WW8Num116z1">
    <w:name w:val="WW8Num116z1"/>
    <w:rsid w:val="0036533B"/>
    <w:rPr>
      <w:rFonts w:ascii="Courier New" w:hAnsi="Courier New"/>
      <w:sz w:val="20"/>
    </w:rPr>
  </w:style>
  <w:style w:type="character" w:customStyle="1" w:styleId="WW8Num116z2">
    <w:name w:val="WW8Num116z2"/>
    <w:rsid w:val="0036533B"/>
    <w:rPr>
      <w:rFonts w:ascii="Wingdings" w:hAnsi="Wingdings"/>
      <w:sz w:val="20"/>
    </w:rPr>
  </w:style>
  <w:style w:type="character" w:customStyle="1" w:styleId="WW8Num110z0">
    <w:name w:val="WW8Num110z0"/>
    <w:rsid w:val="0036533B"/>
    <w:rPr>
      <w:rFonts w:ascii="Symbol" w:hAnsi="Symbol"/>
      <w:sz w:val="20"/>
    </w:rPr>
  </w:style>
  <w:style w:type="character" w:customStyle="1" w:styleId="WW8Num110z1">
    <w:name w:val="WW8Num110z1"/>
    <w:rsid w:val="0036533B"/>
    <w:rPr>
      <w:rFonts w:ascii="Courier New" w:hAnsi="Courier New"/>
      <w:sz w:val="20"/>
    </w:rPr>
  </w:style>
  <w:style w:type="character" w:customStyle="1" w:styleId="WW8Num110z2">
    <w:name w:val="WW8Num110z2"/>
    <w:rsid w:val="0036533B"/>
    <w:rPr>
      <w:rFonts w:ascii="Wingdings" w:hAnsi="Wingdings"/>
      <w:sz w:val="20"/>
    </w:rPr>
  </w:style>
  <w:style w:type="character" w:customStyle="1" w:styleId="WW8Num1z0">
    <w:name w:val="WW8Num1z0"/>
    <w:rsid w:val="0036533B"/>
    <w:rPr>
      <w:rFonts w:ascii="Symbol" w:hAnsi="Symbol"/>
    </w:rPr>
  </w:style>
  <w:style w:type="character" w:customStyle="1" w:styleId="WW8Num1z1">
    <w:name w:val="WW8Num1z1"/>
    <w:rsid w:val="0036533B"/>
    <w:rPr>
      <w:rFonts w:ascii="Courier New" w:hAnsi="Courier New" w:cs="Courier New"/>
    </w:rPr>
  </w:style>
  <w:style w:type="character" w:customStyle="1" w:styleId="WW8Num1z2">
    <w:name w:val="WW8Num1z2"/>
    <w:rsid w:val="0036533B"/>
    <w:rPr>
      <w:rFonts w:ascii="Wingdings" w:hAnsi="Wingdings"/>
    </w:rPr>
  </w:style>
  <w:style w:type="character" w:customStyle="1" w:styleId="WW8Num81z0">
    <w:name w:val="WW8Num81z0"/>
    <w:rsid w:val="0036533B"/>
    <w:rPr>
      <w:rFonts w:ascii="Symbol" w:hAnsi="Symbol"/>
    </w:rPr>
  </w:style>
  <w:style w:type="character" w:customStyle="1" w:styleId="WW8Num81z1">
    <w:name w:val="WW8Num81z1"/>
    <w:rsid w:val="0036533B"/>
    <w:rPr>
      <w:rFonts w:ascii="Courier New" w:hAnsi="Courier New" w:cs="Courier New"/>
    </w:rPr>
  </w:style>
  <w:style w:type="character" w:customStyle="1" w:styleId="WW8Num81z2">
    <w:name w:val="WW8Num81z2"/>
    <w:rsid w:val="0036533B"/>
    <w:rPr>
      <w:rFonts w:ascii="Wingdings" w:hAnsi="Wingdings"/>
    </w:rPr>
  </w:style>
  <w:style w:type="character" w:customStyle="1" w:styleId="rel">
    <w:name w:val="rel"/>
    <w:basedOn w:val="11"/>
    <w:rsid w:val="0036533B"/>
  </w:style>
  <w:style w:type="character" w:customStyle="1" w:styleId="WW8Num143z0">
    <w:name w:val="WW8Num143z0"/>
    <w:rsid w:val="0036533B"/>
    <w:rPr>
      <w:rFonts w:ascii="Symbol" w:hAnsi="Symbol"/>
      <w:sz w:val="20"/>
    </w:rPr>
  </w:style>
  <w:style w:type="character" w:customStyle="1" w:styleId="WW8Num143z1">
    <w:name w:val="WW8Num143z1"/>
    <w:rsid w:val="0036533B"/>
    <w:rPr>
      <w:rFonts w:ascii="Symbol" w:hAnsi="Symbol"/>
    </w:rPr>
  </w:style>
  <w:style w:type="character" w:customStyle="1" w:styleId="WW8Num143z2">
    <w:name w:val="WW8Num143z2"/>
    <w:rsid w:val="0036533B"/>
    <w:rPr>
      <w:rFonts w:ascii="Wingdings" w:hAnsi="Wingdings"/>
      <w:sz w:val="20"/>
    </w:rPr>
  </w:style>
  <w:style w:type="character" w:customStyle="1" w:styleId="WW8Num60z0">
    <w:name w:val="WW8Num60z0"/>
    <w:rsid w:val="0036533B"/>
    <w:rPr>
      <w:rFonts w:ascii="Symbol" w:hAnsi="Symbol"/>
    </w:rPr>
  </w:style>
  <w:style w:type="character" w:customStyle="1" w:styleId="WW8Num60z1">
    <w:name w:val="WW8Num60z1"/>
    <w:rsid w:val="0036533B"/>
    <w:rPr>
      <w:rFonts w:ascii="Courier New" w:hAnsi="Courier New"/>
    </w:rPr>
  </w:style>
  <w:style w:type="character" w:customStyle="1" w:styleId="WW8Num60z2">
    <w:name w:val="WW8Num60z2"/>
    <w:rsid w:val="0036533B"/>
    <w:rPr>
      <w:rFonts w:ascii="Wingdings" w:hAnsi="Wingdings"/>
    </w:rPr>
  </w:style>
  <w:style w:type="character" w:customStyle="1" w:styleId="WW8Num128z0">
    <w:name w:val="WW8Num128z0"/>
    <w:rsid w:val="0036533B"/>
    <w:rPr>
      <w:rFonts w:ascii="Symbol" w:hAnsi="Symbol"/>
    </w:rPr>
  </w:style>
  <w:style w:type="character" w:customStyle="1" w:styleId="WW8Num128z1">
    <w:name w:val="WW8Num128z1"/>
    <w:rsid w:val="0036533B"/>
    <w:rPr>
      <w:rFonts w:ascii="Courier New" w:hAnsi="Courier New"/>
    </w:rPr>
  </w:style>
  <w:style w:type="character" w:customStyle="1" w:styleId="WW8Num128z2">
    <w:name w:val="WW8Num128z2"/>
    <w:rsid w:val="0036533B"/>
    <w:rPr>
      <w:rFonts w:ascii="Wingdings" w:hAnsi="Wingdings"/>
    </w:rPr>
  </w:style>
  <w:style w:type="character" w:customStyle="1" w:styleId="WW8Num97z1">
    <w:name w:val="WW8Num97z1"/>
    <w:rsid w:val="0036533B"/>
    <w:rPr>
      <w:b/>
    </w:rPr>
  </w:style>
  <w:style w:type="character" w:customStyle="1" w:styleId="WW8Num3z0">
    <w:name w:val="WW8Num3z0"/>
    <w:rsid w:val="0036533B"/>
    <w:rPr>
      <w:rFonts w:ascii="Symbol" w:hAnsi="Symbol"/>
    </w:rPr>
  </w:style>
  <w:style w:type="character" w:customStyle="1" w:styleId="WW8Num3z1">
    <w:name w:val="WW8Num3z1"/>
    <w:rsid w:val="0036533B"/>
    <w:rPr>
      <w:rFonts w:ascii="Courier New" w:hAnsi="Courier New" w:cs="Courier New"/>
    </w:rPr>
  </w:style>
  <w:style w:type="character" w:customStyle="1" w:styleId="WW8Num3z2">
    <w:name w:val="WW8Num3z2"/>
    <w:rsid w:val="0036533B"/>
    <w:rPr>
      <w:rFonts w:ascii="Wingdings" w:hAnsi="Wingdings"/>
    </w:rPr>
  </w:style>
  <w:style w:type="character" w:customStyle="1" w:styleId="WW8Num89z0">
    <w:name w:val="WW8Num89z0"/>
    <w:rsid w:val="0036533B"/>
    <w:rPr>
      <w:rFonts w:ascii="Symbol" w:hAnsi="Symbol"/>
    </w:rPr>
  </w:style>
  <w:style w:type="character" w:customStyle="1" w:styleId="WW8Num89z1">
    <w:name w:val="WW8Num89z1"/>
    <w:rsid w:val="0036533B"/>
    <w:rPr>
      <w:rFonts w:ascii="Courier New" w:hAnsi="Courier New" w:cs="Courier New"/>
    </w:rPr>
  </w:style>
  <w:style w:type="character" w:customStyle="1" w:styleId="WW8Num89z2">
    <w:name w:val="WW8Num89z2"/>
    <w:rsid w:val="0036533B"/>
    <w:rPr>
      <w:rFonts w:ascii="Wingdings" w:hAnsi="Wingdings"/>
    </w:rPr>
  </w:style>
  <w:style w:type="character" w:customStyle="1" w:styleId="WW8Num119z0">
    <w:name w:val="WW8Num119z0"/>
    <w:rsid w:val="0036533B"/>
    <w:rPr>
      <w:rFonts w:ascii="Symbol" w:hAnsi="Symbol"/>
    </w:rPr>
  </w:style>
  <w:style w:type="character" w:customStyle="1" w:styleId="WW8Num119z1">
    <w:name w:val="WW8Num119z1"/>
    <w:rsid w:val="0036533B"/>
    <w:rPr>
      <w:rFonts w:ascii="Courier New" w:hAnsi="Courier New" w:cs="Courier New"/>
    </w:rPr>
  </w:style>
  <w:style w:type="character" w:customStyle="1" w:styleId="WW8Num119z2">
    <w:name w:val="WW8Num119z2"/>
    <w:rsid w:val="0036533B"/>
    <w:rPr>
      <w:rFonts w:ascii="Wingdings" w:hAnsi="Wingdings"/>
    </w:rPr>
  </w:style>
  <w:style w:type="character" w:customStyle="1" w:styleId="WW8Num94z0">
    <w:name w:val="WW8Num94z0"/>
    <w:rsid w:val="0036533B"/>
    <w:rPr>
      <w:rFonts w:ascii="Symbol" w:hAnsi="Symbol"/>
    </w:rPr>
  </w:style>
  <w:style w:type="character" w:customStyle="1" w:styleId="WW8Num94z1">
    <w:name w:val="WW8Num94z1"/>
    <w:rsid w:val="0036533B"/>
    <w:rPr>
      <w:rFonts w:ascii="Courier New" w:hAnsi="Courier New" w:cs="Courier New"/>
    </w:rPr>
  </w:style>
  <w:style w:type="character" w:customStyle="1" w:styleId="WW8Num94z2">
    <w:name w:val="WW8Num94z2"/>
    <w:rsid w:val="0036533B"/>
    <w:rPr>
      <w:rFonts w:ascii="Wingdings" w:hAnsi="Wingdings"/>
    </w:rPr>
  </w:style>
  <w:style w:type="character" w:customStyle="1" w:styleId="WW8Num99z0">
    <w:name w:val="WW8Num99z0"/>
    <w:rsid w:val="0036533B"/>
    <w:rPr>
      <w:rFonts w:ascii="Symbol" w:hAnsi="Symbol"/>
    </w:rPr>
  </w:style>
  <w:style w:type="character" w:customStyle="1" w:styleId="WW8Num99z1">
    <w:name w:val="WW8Num99z1"/>
    <w:rsid w:val="0036533B"/>
    <w:rPr>
      <w:rFonts w:ascii="Courier New" w:hAnsi="Courier New" w:cs="Courier New"/>
    </w:rPr>
  </w:style>
  <w:style w:type="character" w:customStyle="1" w:styleId="WW8Num99z2">
    <w:name w:val="WW8Num99z2"/>
    <w:rsid w:val="0036533B"/>
    <w:rPr>
      <w:rFonts w:ascii="Wingdings" w:hAnsi="Wingdings"/>
    </w:rPr>
  </w:style>
  <w:style w:type="paragraph" w:customStyle="1" w:styleId="a5">
    <w:name w:val="Заголовок"/>
    <w:basedOn w:val="a"/>
    <w:next w:val="a6"/>
    <w:rsid w:val="0036533B"/>
    <w:pPr>
      <w:keepNext/>
      <w:spacing w:before="240" w:after="120"/>
    </w:pPr>
    <w:rPr>
      <w:rFonts w:ascii="Liberation Sans" w:hAnsi="Liberation Sans"/>
      <w:sz w:val="28"/>
      <w:szCs w:val="28"/>
    </w:rPr>
  </w:style>
  <w:style w:type="paragraph" w:styleId="a6">
    <w:name w:val="Body Text"/>
    <w:basedOn w:val="a"/>
    <w:link w:val="a7"/>
    <w:rsid w:val="0036533B"/>
    <w:pPr>
      <w:spacing w:after="120"/>
    </w:pPr>
  </w:style>
  <w:style w:type="character" w:customStyle="1" w:styleId="a7">
    <w:name w:val="Основной текст Знак"/>
    <w:basedOn w:val="a0"/>
    <w:link w:val="a6"/>
    <w:rsid w:val="0036533B"/>
    <w:rPr>
      <w:rFonts w:ascii="Liberation Serif" w:eastAsia="DejaVu Sans" w:hAnsi="Liberation Serif" w:cs="DejaVu Sans"/>
      <w:kern w:val="1"/>
      <w:sz w:val="24"/>
      <w:szCs w:val="24"/>
      <w:lang w:eastAsia="hi-IN" w:bidi="hi-IN"/>
    </w:rPr>
  </w:style>
  <w:style w:type="paragraph" w:styleId="a8">
    <w:name w:val="List"/>
    <w:basedOn w:val="a6"/>
    <w:rsid w:val="0036533B"/>
  </w:style>
  <w:style w:type="paragraph" w:customStyle="1" w:styleId="12">
    <w:name w:val="Название1"/>
    <w:basedOn w:val="a"/>
    <w:rsid w:val="0036533B"/>
    <w:pPr>
      <w:suppressLineNumbers/>
      <w:spacing w:before="120" w:after="120"/>
    </w:pPr>
    <w:rPr>
      <w:i/>
      <w:iCs/>
    </w:rPr>
  </w:style>
  <w:style w:type="paragraph" w:customStyle="1" w:styleId="13">
    <w:name w:val="Указатель1"/>
    <w:basedOn w:val="a"/>
    <w:rsid w:val="0036533B"/>
    <w:pPr>
      <w:suppressLineNumbers/>
    </w:pPr>
  </w:style>
  <w:style w:type="paragraph" w:styleId="a9">
    <w:name w:val="header"/>
    <w:basedOn w:val="a"/>
    <w:link w:val="aa"/>
    <w:uiPriority w:val="99"/>
    <w:rsid w:val="0036533B"/>
    <w:pPr>
      <w:tabs>
        <w:tab w:val="center" w:pos="4677"/>
        <w:tab w:val="right" w:pos="9355"/>
      </w:tabs>
    </w:pPr>
  </w:style>
  <w:style w:type="character" w:customStyle="1" w:styleId="aa">
    <w:name w:val="Верхний колонтитул Знак"/>
    <w:basedOn w:val="a0"/>
    <w:link w:val="a9"/>
    <w:uiPriority w:val="99"/>
    <w:rsid w:val="0036533B"/>
    <w:rPr>
      <w:rFonts w:ascii="Liberation Serif" w:eastAsia="DejaVu Sans" w:hAnsi="Liberation Serif" w:cs="DejaVu Sans"/>
      <w:kern w:val="1"/>
      <w:sz w:val="24"/>
      <w:szCs w:val="24"/>
      <w:lang w:eastAsia="hi-IN" w:bidi="hi-IN"/>
    </w:rPr>
  </w:style>
  <w:style w:type="paragraph" w:styleId="ab">
    <w:name w:val="footer"/>
    <w:basedOn w:val="a"/>
    <w:link w:val="ac"/>
    <w:rsid w:val="0036533B"/>
    <w:pPr>
      <w:tabs>
        <w:tab w:val="center" w:pos="4677"/>
        <w:tab w:val="right" w:pos="9355"/>
      </w:tabs>
    </w:pPr>
  </w:style>
  <w:style w:type="character" w:customStyle="1" w:styleId="ac">
    <w:name w:val="Нижний колонтитул Знак"/>
    <w:basedOn w:val="a0"/>
    <w:link w:val="ab"/>
    <w:rsid w:val="0036533B"/>
    <w:rPr>
      <w:rFonts w:ascii="Liberation Serif" w:eastAsia="DejaVu Sans" w:hAnsi="Liberation Serif" w:cs="DejaVu Sans"/>
      <w:kern w:val="1"/>
      <w:sz w:val="24"/>
      <w:szCs w:val="24"/>
      <w:lang w:eastAsia="hi-IN" w:bidi="hi-IN"/>
    </w:rPr>
  </w:style>
  <w:style w:type="paragraph" w:styleId="ad">
    <w:name w:val="Body Text Indent"/>
    <w:basedOn w:val="a"/>
    <w:link w:val="ae"/>
    <w:rsid w:val="0036533B"/>
    <w:pPr>
      <w:ind w:firstLine="900"/>
      <w:jc w:val="both"/>
    </w:pPr>
    <w:rPr>
      <w:sz w:val="20"/>
    </w:rPr>
  </w:style>
  <w:style w:type="character" w:customStyle="1" w:styleId="ae">
    <w:name w:val="Основной текст с отступом Знак"/>
    <w:basedOn w:val="a0"/>
    <w:link w:val="ad"/>
    <w:rsid w:val="0036533B"/>
    <w:rPr>
      <w:rFonts w:ascii="Liberation Serif" w:eastAsia="DejaVu Sans" w:hAnsi="Liberation Serif" w:cs="DejaVu Sans"/>
      <w:kern w:val="1"/>
      <w:sz w:val="20"/>
      <w:szCs w:val="24"/>
      <w:lang w:eastAsia="hi-IN" w:bidi="hi-IN"/>
    </w:rPr>
  </w:style>
  <w:style w:type="paragraph" w:customStyle="1" w:styleId="21">
    <w:name w:val="текст 2"/>
    <w:basedOn w:val="a"/>
    <w:rsid w:val="0036533B"/>
    <w:pPr>
      <w:ind w:left="1980" w:hanging="846"/>
      <w:jc w:val="both"/>
    </w:pPr>
    <w:rPr>
      <w:sz w:val="22"/>
      <w:szCs w:val="20"/>
    </w:rPr>
  </w:style>
  <w:style w:type="paragraph" w:customStyle="1" w:styleId="210">
    <w:name w:val="Основной текст 21"/>
    <w:basedOn w:val="a"/>
    <w:rsid w:val="0036533B"/>
    <w:pPr>
      <w:jc w:val="both"/>
    </w:pPr>
    <w:rPr>
      <w:sz w:val="20"/>
      <w:u w:val="single"/>
    </w:rPr>
  </w:style>
  <w:style w:type="paragraph" w:customStyle="1" w:styleId="211">
    <w:name w:val="Основной текст с отступом 21"/>
    <w:basedOn w:val="a"/>
    <w:rsid w:val="0036533B"/>
    <w:pPr>
      <w:ind w:left="660"/>
      <w:jc w:val="both"/>
    </w:pPr>
    <w:rPr>
      <w:sz w:val="20"/>
    </w:rPr>
  </w:style>
  <w:style w:type="paragraph" w:customStyle="1" w:styleId="31">
    <w:name w:val="Основной текст с отступом 31"/>
    <w:basedOn w:val="a"/>
    <w:rsid w:val="0036533B"/>
    <w:pPr>
      <w:ind w:left="720"/>
      <w:jc w:val="both"/>
    </w:pPr>
    <w:rPr>
      <w:sz w:val="20"/>
      <w:u w:val="single"/>
    </w:rPr>
  </w:style>
  <w:style w:type="paragraph" w:customStyle="1" w:styleId="310">
    <w:name w:val="Основной текст 31"/>
    <w:basedOn w:val="a"/>
    <w:rsid w:val="0036533B"/>
    <w:pPr>
      <w:jc w:val="both"/>
    </w:pPr>
    <w:rPr>
      <w:b/>
      <w:bCs/>
      <w:i/>
      <w:iCs/>
    </w:rPr>
  </w:style>
  <w:style w:type="paragraph" w:customStyle="1" w:styleId="ConsNormal">
    <w:name w:val="ConsNormal"/>
    <w:rsid w:val="0036533B"/>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36533B"/>
    <w:pPr>
      <w:spacing w:before="280" w:after="280"/>
    </w:pPr>
    <w:rPr>
      <w:rFonts w:ascii="Arial Unicode MS" w:eastAsia="Arial Unicode MS" w:hAnsi="Arial Unicode MS" w:cs="Arial Unicode MS"/>
    </w:rPr>
  </w:style>
  <w:style w:type="paragraph" w:customStyle="1" w:styleId="ConsPlusNormal">
    <w:name w:val="ConsPlusNormal"/>
    <w:rsid w:val="0036533B"/>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36533B"/>
    <w:pPr>
      <w:tabs>
        <w:tab w:val="left" w:pos="2693"/>
      </w:tabs>
      <w:ind w:left="2700" w:hanging="720"/>
      <w:jc w:val="both"/>
    </w:pPr>
    <w:rPr>
      <w:sz w:val="22"/>
      <w:szCs w:val="20"/>
    </w:rPr>
  </w:style>
  <w:style w:type="paragraph" w:styleId="af0">
    <w:name w:val="List Paragraph"/>
    <w:basedOn w:val="a"/>
    <w:uiPriority w:val="34"/>
    <w:qFormat/>
    <w:rsid w:val="0036533B"/>
    <w:pPr>
      <w:ind w:left="720"/>
      <w:contextualSpacing/>
    </w:pPr>
    <w:rPr>
      <w:rFonts w:cs="Mangal"/>
      <w:szCs w:val="21"/>
    </w:rPr>
  </w:style>
  <w:style w:type="paragraph" w:styleId="af1">
    <w:name w:val="Plain Text"/>
    <w:basedOn w:val="a"/>
    <w:link w:val="af2"/>
    <w:uiPriority w:val="99"/>
    <w:unhideWhenUsed/>
    <w:rsid w:val="0036533B"/>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36533B"/>
    <w:rPr>
      <w:rFonts w:ascii="Consolas" w:eastAsia="Calibri" w:hAnsi="Consolas" w:cs="Times New Roman"/>
      <w:sz w:val="21"/>
      <w:szCs w:val="21"/>
    </w:rPr>
  </w:style>
  <w:style w:type="paragraph" w:styleId="33">
    <w:name w:val="Body Text 3"/>
    <w:basedOn w:val="a"/>
    <w:link w:val="34"/>
    <w:uiPriority w:val="99"/>
    <w:unhideWhenUsed/>
    <w:rsid w:val="0036533B"/>
    <w:pPr>
      <w:spacing w:after="120"/>
    </w:pPr>
    <w:rPr>
      <w:rFonts w:cs="Mangal"/>
      <w:sz w:val="16"/>
      <w:szCs w:val="14"/>
    </w:rPr>
  </w:style>
  <w:style w:type="character" w:customStyle="1" w:styleId="34">
    <w:name w:val="Основной текст 3 Знак"/>
    <w:basedOn w:val="a0"/>
    <w:link w:val="33"/>
    <w:uiPriority w:val="99"/>
    <w:rsid w:val="0036533B"/>
    <w:rPr>
      <w:rFonts w:ascii="Liberation Serif" w:eastAsia="DejaVu Sans" w:hAnsi="Liberation Serif"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63</Pages>
  <Words>29712</Words>
  <Characters>169360</Characters>
  <Application>Microsoft Office Word</Application>
  <DocSecurity>0</DocSecurity>
  <Lines>1411</Lines>
  <Paragraphs>397</Paragraphs>
  <ScaleCrop>false</ScaleCrop>
  <HeadingPairs>
    <vt:vector size="2" baseType="variant">
      <vt:variant>
        <vt:lpstr>Название</vt:lpstr>
      </vt:variant>
      <vt:variant>
        <vt:i4>1</vt:i4>
      </vt:variant>
    </vt:vector>
  </HeadingPairs>
  <TitlesOfParts>
    <vt:vector size="1" baseType="lpstr">
      <vt:lpstr/>
    </vt:vector>
  </TitlesOfParts>
  <Company>WolfishLair</Company>
  <LinksUpToDate>false</LinksUpToDate>
  <CharactersWithSpaces>198675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2012-06-07T05:10:00Z</dcterms:created>
  <dcterms:modified xsi:type="dcterms:W3CDTF">2012-06-07T05:22:00Z</dcterms:modified>
</cp:coreProperties>
</file>