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913" w:rsidRPr="00DC4C4E" w:rsidRDefault="00332913" w:rsidP="00332913">
      <w:pPr>
        <w:pStyle w:val="a5"/>
        <w:spacing w:before="0" w:after="0"/>
        <w:jc w:val="center"/>
        <w:rPr>
          <w:rFonts w:ascii="Times New Roman" w:hAnsi="Times New Roman" w:cs="Times New Roman"/>
          <w:b/>
          <w:i/>
          <w:sz w:val="32"/>
          <w:szCs w:val="32"/>
        </w:rPr>
      </w:pPr>
      <w:r w:rsidRPr="00560C17">
        <w:rPr>
          <w:rFonts w:ascii="Times New Roman" w:hAnsi="Times New Roman" w:cs="Times New Roman"/>
          <w:b/>
          <w:i/>
          <w:sz w:val="32"/>
          <w:szCs w:val="32"/>
        </w:rPr>
        <w:t xml:space="preserve">Закрытое акционерное общество </w:t>
      </w:r>
    </w:p>
    <w:p w:rsidR="00332913" w:rsidRPr="00560C17" w:rsidRDefault="00332913" w:rsidP="00332913">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bCs/>
          <w:i/>
          <w:sz w:val="32"/>
          <w:szCs w:val="32"/>
        </w:rPr>
        <w:t>«</w:t>
      </w:r>
      <w:r>
        <w:rPr>
          <w:rFonts w:ascii="Times New Roman" w:hAnsi="Times New Roman" w:cs="Times New Roman"/>
          <w:b/>
          <w:bCs/>
          <w:i/>
          <w:sz w:val="32"/>
          <w:szCs w:val="32"/>
        </w:rPr>
        <w:t>Продпоставка»</w:t>
      </w:r>
    </w:p>
    <w:p w:rsidR="00332913" w:rsidRPr="00560C17" w:rsidRDefault="00332913" w:rsidP="00332913">
      <w:pPr>
        <w:jc w:val="center"/>
        <w:rPr>
          <w:rFonts w:ascii="Times New Roman" w:hAnsi="Times New Roman" w:cs="Times New Roman"/>
          <w:b/>
          <w:bCs/>
          <w:sz w:val="32"/>
          <w:szCs w:val="32"/>
        </w:rPr>
      </w:pPr>
    </w:p>
    <w:p w:rsidR="00332913" w:rsidRPr="00826869" w:rsidRDefault="00332913" w:rsidP="00332913">
      <w:pPr>
        <w:jc w:val="center"/>
        <w:rPr>
          <w:rFonts w:ascii="Times New Roman" w:hAnsi="Times New Roman" w:cs="Times New Roman"/>
          <w:b/>
          <w:bCs/>
        </w:rPr>
      </w:pPr>
    </w:p>
    <w:p w:rsidR="00332913" w:rsidRPr="00826869" w:rsidRDefault="00332913" w:rsidP="00332913">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332913" w:rsidRDefault="00332913" w:rsidP="00332913">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 xml:space="preserve">общего собрания акционеров </w:t>
      </w:r>
    </w:p>
    <w:p w:rsidR="00332913" w:rsidRDefault="00332913" w:rsidP="00332913">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б/н от 02.12.2011 г.</w:t>
      </w:r>
    </w:p>
    <w:p w:rsidR="00332913" w:rsidRPr="00826869" w:rsidRDefault="00332913" w:rsidP="00332913">
      <w:pPr>
        <w:ind w:left="2832" w:firstLine="708"/>
        <w:jc w:val="center"/>
        <w:rPr>
          <w:rFonts w:ascii="Times New Roman" w:hAnsi="Times New Roman" w:cs="Times New Roman"/>
        </w:rPr>
      </w:pPr>
      <w:r w:rsidRPr="00C47119">
        <w:rPr>
          <w:rFonts w:ascii="Times New Roman" w:hAnsi="Times New Roman" w:cs="Times New Roman"/>
          <w:b/>
          <w:bCs/>
        </w:rPr>
        <w:t xml:space="preserve"> </w:t>
      </w:r>
      <w:r>
        <w:rPr>
          <w:rFonts w:ascii="Times New Roman" w:hAnsi="Times New Roman" w:cs="Times New Roman"/>
          <w:b/>
          <w:bCs/>
        </w:rPr>
        <w:t xml:space="preserve">                           </w:t>
      </w:r>
    </w:p>
    <w:p w:rsidR="00332913" w:rsidRPr="00826869" w:rsidRDefault="00332913" w:rsidP="00332913">
      <w:pPr>
        <w:jc w:val="right"/>
        <w:rPr>
          <w:rFonts w:ascii="Times New Roman" w:hAnsi="Times New Roman" w:cs="Times New Roman"/>
        </w:rPr>
      </w:pPr>
    </w:p>
    <w:p w:rsidR="00332913" w:rsidRPr="00826869" w:rsidRDefault="00332913" w:rsidP="00332913">
      <w:pPr>
        <w:jc w:val="right"/>
        <w:rPr>
          <w:rFonts w:ascii="Times New Roman" w:hAnsi="Times New Roman" w:cs="Times New Roman"/>
        </w:rPr>
      </w:pPr>
    </w:p>
    <w:p w:rsidR="00332913" w:rsidRPr="00826869" w:rsidRDefault="00332913" w:rsidP="00332913">
      <w:pPr>
        <w:jc w:val="right"/>
        <w:rPr>
          <w:rFonts w:ascii="Times New Roman" w:hAnsi="Times New Roman" w:cs="Times New Roman"/>
        </w:rPr>
      </w:pPr>
    </w:p>
    <w:p w:rsidR="00332913" w:rsidRPr="00826869" w:rsidRDefault="00332913" w:rsidP="00332913">
      <w:pPr>
        <w:jc w:val="center"/>
        <w:rPr>
          <w:rFonts w:ascii="Times New Roman" w:hAnsi="Times New Roman" w:cs="Times New Roman"/>
        </w:rPr>
      </w:pPr>
    </w:p>
    <w:p w:rsidR="00332913" w:rsidRPr="00826869" w:rsidRDefault="00332913" w:rsidP="00332913">
      <w:pPr>
        <w:jc w:val="right"/>
        <w:rPr>
          <w:rFonts w:ascii="Times New Roman" w:hAnsi="Times New Roman" w:cs="Times New Roman"/>
          <w:shadow/>
        </w:rPr>
      </w:pPr>
    </w:p>
    <w:p w:rsidR="00332913" w:rsidRPr="00826869" w:rsidRDefault="00332913" w:rsidP="00332913">
      <w:pPr>
        <w:jc w:val="right"/>
        <w:rPr>
          <w:rFonts w:ascii="Times New Roman" w:hAnsi="Times New Roman" w:cs="Times New Roman"/>
        </w:rPr>
      </w:pPr>
    </w:p>
    <w:p w:rsidR="00332913" w:rsidRPr="00826869" w:rsidRDefault="00332913" w:rsidP="00332913">
      <w:pPr>
        <w:jc w:val="right"/>
        <w:rPr>
          <w:rFonts w:ascii="Times New Roman" w:hAnsi="Times New Roman" w:cs="Times New Roman"/>
        </w:rPr>
      </w:pPr>
    </w:p>
    <w:p w:rsidR="00332913" w:rsidRPr="002A4CA2" w:rsidRDefault="00332913" w:rsidP="00332913">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332913" w:rsidRPr="00181D23" w:rsidRDefault="00332913" w:rsidP="00332913">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332913" w:rsidRPr="00181D23" w:rsidRDefault="00332913" w:rsidP="00332913">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332913" w:rsidRPr="00181D23" w:rsidRDefault="00332913" w:rsidP="00332913">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332913" w:rsidRPr="00826869" w:rsidRDefault="00332913" w:rsidP="00332913">
      <w:pPr>
        <w:jc w:val="center"/>
        <w:rPr>
          <w:rFonts w:ascii="Times New Roman" w:hAnsi="Times New Roman" w:cs="Times New Roman"/>
          <w:b/>
          <w:bCs/>
        </w:rPr>
      </w:pPr>
    </w:p>
    <w:p w:rsidR="00332913" w:rsidRPr="00826869" w:rsidRDefault="00332913" w:rsidP="00332913">
      <w:pPr>
        <w:jc w:val="center"/>
        <w:rPr>
          <w:rFonts w:ascii="Times New Roman" w:hAnsi="Times New Roman" w:cs="Times New Roman"/>
          <w:b/>
          <w:bCs/>
        </w:rPr>
      </w:pPr>
    </w:p>
    <w:p w:rsidR="00332913" w:rsidRPr="00826869" w:rsidRDefault="00332913" w:rsidP="00332913">
      <w:pPr>
        <w:jc w:val="center"/>
        <w:rPr>
          <w:rFonts w:ascii="Times New Roman" w:hAnsi="Times New Roman" w:cs="Times New Roman"/>
          <w:b/>
          <w:bCs/>
        </w:rPr>
      </w:pPr>
    </w:p>
    <w:p w:rsidR="00332913" w:rsidRPr="00826869" w:rsidRDefault="00332913" w:rsidP="00332913">
      <w:pPr>
        <w:jc w:val="center"/>
        <w:rPr>
          <w:rFonts w:ascii="Times New Roman" w:hAnsi="Times New Roman" w:cs="Times New Roman"/>
          <w:b/>
          <w:bCs/>
        </w:rPr>
      </w:pPr>
    </w:p>
    <w:p w:rsidR="00332913" w:rsidRPr="00826869" w:rsidRDefault="00332913" w:rsidP="00332913">
      <w:pPr>
        <w:jc w:val="center"/>
        <w:rPr>
          <w:rFonts w:ascii="Times New Roman" w:hAnsi="Times New Roman" w:cs="Times New Roman"/>
          <w:b/>
          <w:bCs/>
        </w:rPr>
      </w:pPr>
    </w:p>
    <w:p w:rsidR="00332913" w:rsidRPr="00826869"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Default="00332913" w:rsidP="00332913">
      <w:pPr>
        <w:jc w:val="center"/>
        <w:rPr>
          <w:rFonts w:ascii="Times New Roman" w:hAnsi="Times New Roman" w:cs="Times New Roman"/>
          <w:b/>
          <w:bCs/>
        </w:rPr>
      </w:pPr>
    </w:p>
    <w:p w:rsidR="00332913" w:rsidRPr="00332913" w:rsidRDefault="00332913" w:rsidP="00332913">
      <w:pPr>
        <w:jc w:val="center"/>
        <w:rPr>
          <w:rFonts w:ascii="Times New Roman" w:hAnsi="Times New Roman" w:cs="Times New Roman"/>
          <w:b/>
          <w:bCs/>
        </w:rPr>
      </w:pPr>
    </w:p>
    <w:p w:rsidR="00332913" w:rsidRPr="00332913" w:rsidRDefault="00332913" w:rsidP="00332913">
      <w:pPr>
        <w:jc w:val="center"/>
        <w:rPr>
          <w:rFonts w:ascii="Times New Roman" w:hAnsi="Times New Roman" w:cs="Times New Roman"/>
          <w:b/>
          <w:bCs/>
        </w:rPr>
      </w:pPr>
    </w:p>
    <w:p w:rsidR="00332913" w:rsidRPr="00332913" w:rsidRDefault="00332913" w:rsidP="00332913">
      <w:pPr>
        <w:jc w:val="center"/>
        <w:rPr>
          <w:rFonts w:ascii="Times New Roman" w:hAnsi="Times New Roman" w:cs="Times New Roman"/>
          <w:b/>
          <w:bCs/>
        </w:rPr>
      </w:pPr>
    </w:p>
    <w:p w:rsidR="00332913" w:rsidRPr="00332913" w:rsidRDefault="00332913" w:rsidP="00332913">
      <w:pPr>
        <w:jc w:val="center"/>
        <w:rPr>
          <w:rFonts w:ascii="Times New Roman" w:hAnsi="Times New Roman" w:cs="Times New Roman"/>
          <w:b/>
          <w:bCs/>
        </w:rPr>
      </w:pPr>
    </w:p>
    <w:p w:rsidR="00332913" w:rsidRPr="00332913" w:rsidRDefault="00332913" w:rsidP="00332913">
      <w:pPr>
        <w:jc w:val="center"/>
        <w:rPr>
          <w:rFonts w:ascii="Times New Roman" w:hAnsi="Times New Roman" w:cs="Times New Roman"/>
          <w:b/>
          <w:bCs/>
        </w:rPr>
      </w:pPr>
    </w:p>
    <w:p w:rsidR="00332913" w:rsidRPr="00332913" w:rsidRDefault="00332913" w:rsidP="00332913">
      <w:pPr>
        <w:jc w:val="center"/>
        <w:rPr>
          <w:rFonts w:ascii="Times New Roman" w:hAnsi="Times New Roman" w:cs="Times New Roman"/>
          <w:b/>
          <w:bCs/>
        </w:rPr>
      </w:pPr>
    </w:p>
    <w:p w:rsidR="00332913" w:rsidRPr="00826869" w:rsidRDefault="00332913" w:rsidP="00332913">
      <w:pPr>
        <w:pStyle w:val="2"/>
        <w:rPr>
          <w:rFonts w:ascii="Times New Roman" w:hAnsi="Times New Roman" w:cs="Times New Roman"/>
          <w:sz w:val="24"/>
        </w:rPr>
      </w:pPr>
      <w:r>
        <w:rPr>
          <w:rFonts w:ascii="Times New Roman" w:hAnsi="Times New Roman" w:cs="Times New Roman"/>
          <w:sz w:val="24"/>
        </w:rPr>
        <w:t>ОРЕЛ</w:t>
      </w:r>
    </w:p>
    <w:p w:rsidR="00332913" w:rsidRPr="00826869" w:rsidRDefault="00332913" w:rsidP="00332913">
      <w:pPr>
        <w:jc w:val="center"/>
        <w:rPr>
          <w:rFonts w:ascii="Times New Roman" w:hAnsi="Times New Roman" w:cs="Times New Roman"/>
          <w:b/>
          <w:bCs/>
        </w:rPr>
      </w:pPr>
      <w:r w:rsidRPr="00826869">
        <w:rPr>
          <w:rFonts w:ascii="Times New Roman" w:hAnsi="Times New Roman" w:cs="Times New Roman"/>
          <w:b/>
          <w:bCs/>
        </w:rPr>
        <w:t>201</w:t>
      </w:r>
      <w:r>
        <w:rPr>
          <w:rFonts w:ascii="Times New Roman" w:hAnsi="Times New Roman" w:cs="Times New Roman"/>
          <w:b/>
          <w:bCs/>
          <w:lang w:val="en-US"/>
        </w:rPr>
        <w:t>1</w:t>
      </w:r>
      <w:r w:rsidRPr="00826869">
        <w:rPr>
          <w:rFonts w:ascii="Times New Roman" w:hAnsi="Times New Roman" w:cs="Times New Roman"/>
          <w:b/>
          <w:bCs/>
        </w:rPr>
        <w:t xml:space="preserve"> г.</w:t>
      </w:r>
    </w:p>
    <w:p w:rsidR="00332913" w:rsidRPr="00826869" w:rsidRDefault="00332913" w:rsidP="00332913">
      <w:pPr>
        <w:rPr>
          <w:rFonts w:ascii="Times New Roman" w:hAnsi="Times New Roman" w:cs="Times New Roman"/>
        </w:rPr>
        <w:sectPr w:rsidR="00332913" w:rsidRPr="00826869">
          <w:pgSz w:w="11906" w:h="16838"/>
          <w:pgMar w:top="1355" w:right="851" w:bottom="1534" w:left="1418" w:header="1079" w:footer="1258" w:gutter="0"/>
          <w:cols w:space="720"/>
          <w:docGrid w:linePitch="360" w:charSpace="6143"/>
        </w:sectPr>
      </w:pPr>
    </w:p>
    <w:p w:rsidR="00332913" w:rsidRPr="00560C17" w:rsidRDefault="00332913" w:rsidP="00332913">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332913" w:rsidRPr="00560C17" w:rsidRDefault="00332913" w:rsidP="00332913">
      <w:pPr>
        <w:ind w:left="357"/>
        <w:jc w:val="both"/>
        <w:rPr>
          <w:rFonts w:ascii="Times New Roman" w:hAnsi="Times New Roman" w:cs="Times New Roman"/>
          <w:b/>
          <w:bCs/>
          <w:sz w:val="22"/>
          <w:szCs w:val="22"/>
        </w:rPr>
      </w:pP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Продпоставка</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332913" w:rsidRPr="00560C17" w:rsidRDefault="00332913" w:rsidP="00332913">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332913" w:rsidRPr="00560C17" w:rsidRDefault="00332913" w:rsidP="0033291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332913" w:rsidRPr="004A4280" w:rsidRDefault="00332913" w:rsidP="00332913">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332913" w:rsidRPr="00560C17" w:rsidRDefault="00332913" w:rsidP="00332913">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332913" w:rsidRPr="00560C17" w:rsidRDefault="00332913" w:rsidP="00332913">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32913" w:rsidRPr="00560C17" w:rsidRDefault="00332913" w:rsidP="00332913">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332913" w:rsidRPr="00560C17" w:rsidRDefault="00332913" w:rsidP="00332913">
      <w:pPr>
        <w:ind w:left="900"/>
        <w:jc w:val="both"/>
        <w:rPr>
          <w:rFonts w:ascii="Times New Roman" w:hAnsi="Times New Roman" w:cs="Times New Roman"/>
          <w:b/>
          <w:bCs/>
          <w:sz w:val="22"/>
          <w:szCs w:val="22"/>
        </w:rPr>
      </w:pPr>
    </w:p>
    <w:p w:rsidR="00332913" w:rsidRPr="00560C17" w:rsidRDefault="00332913" w:rsidP="0033291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332913" w:rsidRPr="00560C17" w:rsidRDefault="00332913" w:rsidP="003329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332913" w:rsidRPr="00560C17" w:rsidRDefault="00332913" w:rsidP="003329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332913" w:rsidRPr="00560C17" w:rsidRDefault="00332913" w:rsidP="003329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332913" w:rsidRPr="00560C17" w:rsidRDefault="00332913" w:rsidP="003329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332913" w:rsidRPr="00560C17" w:rsidRDefault="00332913" w:rsidP="003329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332913" w:rsidRPr="00560C17" w:rsidRDefault="00332913" w:rsidP="003329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332913" w:rsidRPr="00560C17" w:rsidRDefault="00332913" w:rsidP="00332913">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332913" w:rsidRPr="00560C17" w:rsidRDefault="00332913" w:rsidP="00332913">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332913" w:rsidRPr="00560C17" w:rsidRDefault="00332913" w:rsidP="00332913">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332913" w:rsidRPr="00560C17" w:rsidRDefault="00332913" w:rsidP="0033291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332913" w:rsidRPr="00560C17" w:rsidRDefault="00332913" w:rsidP="0033291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332913" w:rsidRPr="00560C17" w:rsidRDefault="00332913" w:rsidP="0033291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332913" w:rsidRPr="00560C17" w:rsidRDefault="00332913" w:rsidP="0033291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332913" w:rsidRPr="00560C17" w:rsidRDefault="00332913" w:rsidP="0033291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332913" w:rsidRPr="00560C17" w:rsidRDefault="00332913" w:rsidP="0033291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332913" w:rsidRPr="00560C17" w:rsidRDefault="00332913" w:rsidP="0033291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332913" w:rsidRPr="00560C17" w:rsidRDefault="00332913" w:rsidP="0033291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332913" w:rsidRPr="00560C17" w:rsidRDefault="00332913" w:rsidP="0033291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332913" w:rsidRPr="00560C17" w:rsidRDefault="00332913" w:rsidP="0033291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332913" w:rsidRPr="00560C17" w:rsidRDefault="00332913" w:rsidP="00332913">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332913" w:rsidRPr="00560C17" w:rsidRDefault="00332913" w:rsidP="00332913">
      <w:pPr>
        <w:ind w:firstLine="360"/>
        <w:jc w:val="both"/>
        <w:rPr>
          <w:rFonts w:ascii="Times New Roman" w:hAnsi="Times New Roman" w:cs="Times New Roman"/>
          <w:color w:val="000000"/>
          <w:sz w:val="22"/>
          <w:szCs w:val="22"/>
        </w:rPr>
      </w:pPr>
    </w:p>
    <w:p w:rsidR="00332913" w:rsidRPr="00560C17" w:rsidRDefault="00332913" w:rsidP="00332913">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332913" w:rsidRPr="00560C17" w:rsidRDefault="00332913" w:rsidP="00332913">
      <w:pPr>
        <w:jc w:val="both"/>
        <w:rPr>
          <w:rFonts w:ascii="Times New Roman" w:hAnsi="Times New Roman" w:cs="Times New Roman"/>
          <w:b/>
          <w:bCs/>
          <w:sz w:val="22"/>
          <w:szCs w:val="22"/>
          <w:u w:val="single"/>
        </w:rPr>
      </w:pPr>
    </w:p>
    <w:p w:rsidR="00332913" w:rsidRPr="00560C17" w:rsidRDefault="00332913" w:rsidP="00332913">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332913" w:rsidRPr="00560C17" w:rsidRDefault="00332913" w:rsidP="00332913">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332913" w:rsidRPr="00560C17" w:rsidRDefault="00332913" w:rsidP="00332913">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332913" w:rsidRPr="00560C17" w:rsidRDefault="00332913" w:rsidP="00332913">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332913" w:rsidRPr="00560C17" w:rsidRDefault="00332913" w:rsidP="00332913">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332913" w:rsidRPr="00560C17" w:rsidRDefault="00332913" w:rsidP="00332913">
      <w:pPr>
        <w:jc w:val="both"/>
        <w:rPr>
          <w:rFonts w:ascii="Times New Roman" w:hAnsi="Times New Roman" w:cs="Times New Roman"/>
          <w:b/>
          <w:bCs/>
          <w:sz w:val="22"/>
          <w:szCs w:val="22"/>
          <w:shd w:val="clear" w:color="auto" w:fill="00FFFF"/>
        </w:rPr>
      </w:pPr>
    </w:p>
    <w:p w:rsidR="00332913" w:rsidRPr="00560C17" w:rsidRDefault="00332913" w:rsidP="003329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332913" w:rsidRPr="00560C17" w:rsidRDefault="00332913" w:rsidP="003329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32913" w:rsidRPr="00560C17" w:rsidRDefault="00332913" w:rsidP="003329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332913" w:rsidRPr="00560C17" w:rsidRDefault="00332913" w:rsidP="003329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332913" w:rsidRPr="00560C17" w:rsidRDefault="00332913" w:rsidP="003329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332913" w:rsidRPr="00560C17" w:rsidRDefault="00332913" w:rsidP="003329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332913" w:rsidRPr="00560C17" w:rsidRDefault="00332913" w:rsidP="003329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332913" w:rsidRPr="00560C17" w:rsidRDefault="00332913" w:rsidP="003329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332913" w:rsidRPr="00560C17" w:rsidRDefault="00332913" w:rsidP="0033291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332913" w:rsidRPr="00560C17" w:rsidRDefault="00332913" w:rsidP="0033291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332913" w:rsidRPr="00560C17" w:rsidRDefault="00332913" w:rsidP="0033291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332913" w:rsidRPr="00560C17" w:rsidRDefault="00332913" w:rsidP="0033291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332913" w:rsidRPr="00560C17" w:rsidRDefault="00332913" w:rsidP="00332913">
      <w:pPr>
        <w:ind w:firstLine="720"/>
        <w:jc w:val="both"/>
        <w:rPr>
          <w:rFonts w:ascii="Times New Roman" w:hAnsi="Times New Roman" w:cs="Times New Roman"/>
          <w:bCs/>
          <w:iCs/>
          <w:sz w:val="22"/>
          <w:szCs w:val="22"/>
        </w:rPr>
      </w:pPr>
    </w:p>
    <w:p w:rsidR="00332913" w:rsidRPr="00560C17" w:rsidRDefault="00332913" w:rsidP="003329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332913" w:rsidRPr="00560C17" w:rsidRDefault="00332913" w:rsidP="00332913">
      <w:pPr>
        <w:jc w:val="both"/>
        <w:rPr>
          <w:rFonts w:ascii="Times New Roman" w:hAnsi="Times New Roman" w:cs="Times New Roman"/>
          <w:sz w:val="22"/>
          <w:szCs w:val="22"/>
          <w:u w:val="single"/>
        </w:rPr>
      </w:pP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332913" w:rsidRPr="00560C17" w:rsidRDefault="00332913" w:rsidP="003329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32913" w:rsidRPr="00560C17" w:rsidRDefault="00332913" w:rsidP="003329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32913" w:rsidRPr="00560C17" w:rsidRDefault="00332913" w:rsidP="003329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32913" w:rsidRPr="00560C17" w:rsidRDefault="00332913" w:rsidP="003329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32913" w:rsidRPr="00560C17" w:rsidRDefault="00332913" w:rsidP="003329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32913" w:rsidRPr="00560C17" w:rsidRDefault="00332913" w:rsidP="00332913">
      <w:pPr>
        <w:jc w:val="both"/>
        <w:rPr>
          <w:rFonts w:ascii="Times New Roman" w:hAnsi="Times New Roman" w:cs="Times New Roman"/>
          <w:sz w:val="22"/>
          <w:szCs w:val="22"/>
          <w:u w:val="single"/>
        </w:rPr>
      </w:pP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332913" w:rsidRPr="00560C17" w:rsidRDefault="00332913" w:rsidP="00332913">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32913" w:rsidRPr="00560C17" w:rsidRDefault="00332913" w:rsidP="00332913">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32913" w:rsidRPr="00560C17" w:rsidRDefault="00332913" w:rsidP="00332913">
      <w:pPr>
        <w:ind w:left="360"/>
        <w:jc w:val="both"/>
        <w:rPr>
          <w:rFonts w:ascii="Times New Roman" w:hAnsi="Times New Roman" w:cs="Times New Roman"/>
          <w:bCs/>
          <w:sz w:val="22"/>
          <w:szCs w:val="22"/>
        </w:rPr>
      </w:pP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332913" w:rsidRPr="00560C17" w:rsidRDefault="00332913" w:rsidP="0033291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32913" w:rsidRPr="00560C17" w:rsidRDefault="00332913" w:rsidP="003329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332913" w:rsidRPr="00560C17" w:rsidRDefault="00332913" w:rsidP="003329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332913" w:rsidRPr="00560C17" w:rsidRDefault="00332913" w:rsidP="003329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332913" w:rsidRPr="00560C17" w:rsidRDefault="00332913" w:rsidP="003329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332913" w:rsidRPr="00560C17" w:rsidRDefault="00332913" w:rsidP="0033291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32913" w:rsidRPr="00560C17" w:rsidRDefault="00332913" w:rsidP="003329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32913" w:rsidRPr="00560C17" w:rsidRDefault="00332913" w:rsidP="003329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32913" w:rsidRPr="00560C17" w:rsidRDefault="00332913" w:rsidP="0033291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332913" w:rsidRPr="00560C17" w:rsidRDefault="00332913" w:rsidP="00332913">
      <w:pPr>
        <w:jc w:val="both"/>
        <w:rPr>
          <w:rFonts w:ascii="Times New Roman" w:hAnsi="Times New Roman" w:cs="Times New Roman"/>
          <w:sz w:val="22"/>
          <w:szCs w:val="22"/>
          <w:u w:val="single"/>
        </w:rPr>
      </w:pP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332913" w:rsidRPr="00560C17" w:rsidRDefault="00332913" w:rsidP="00332913">
      <w:pPr>
        <w:ind w:firstLine="360"/>
        <w:jc w:val="both"/>
        <w:rPr>
          <w:rFonts w:ascii="Times New Roman" w:hAnsi="Times New Roman" w:cs="Times New Roman"/>
          <w:sz w:val="22"/>
          <w:szCs w:val="22"/>
        </w:rPr>
      </w:pP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332913" w:rsidRPr="00560C17" w:rsidRDefault="00332913" w:rsidP="00332913">
      <w:pPr>
        <w:jc w:val="both"/>
        <w:rPr>
          <w:rFonts w:ascii="Times New Roman" w:hAnsi="Times New Roman" w:cs="Times New Roman"/>
          <w:sz w:val="22"/>
          <w:szCs w:val="22"/>
          <w:u w:val="single"/>
        </w:rPr>
      </w:pPr>
    </w:p>
    <w:p w:rsidR="00332913" w:rsidRPr="00560C17" w:rsidRDefault="00332913" w:rsidP="003329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332913" w:rsidRPr="00560C17" w:rsidRDefault="00332913" w:rsidP="003329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332913" w:rsidRPr="00560C17" w:rsidRDefault="00332913" w:rsidP="00332913">
      <w:pPr>
        <w:ind w:left="708"/>
        <w:jc w:val="both"/>
        <w:rPr>
          <w:rFonts w:ascii="Times New Roman" w:hAnsi="Times New Roman" w:cs="Times New Roman"/>
          <w:sz w:val="22"/>
          <w:szCs w:val="22"/>
        </w:rPr>
      </w:pP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332913" w:rsidRPr="00560C17" w:rsidRDefault="00332913" w:rsidP="00332913">
      <w:pPr>
        <w:ind w:firstLine="360"/>
        <w:jc w:val="both"/>
        <w:rPr>
          <w:rFonts w:ascii="Times New Roman" w:hAnsi="Times New Roman" w:cs="Times New Roman"/>
          <w:sz w:val="22"/>
          <w:szCs w:val="22"/>
        </w:rPr>
      </w:pPr>
    </w:p>
    <w:p w:rsidR="00332913" w:rsidRPr="00560C17" w:rsidRDefault="00332913" w:rsidP="003329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332913" w:rsidRPr="00560C17" w:rsidRDefault="00332913" w:rsidP="003329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332913" w:rsidRPr="00560C17" w:rsidRDefault="00332913" w:rsidP="003329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332913" w:rsidRPr="00560C17" w:rsidRDefault="00332913" w:rsidP="003329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jc w:val="both"/>
        <w:rPr>
          <w:rFonts w:ascii="Times New Roman" w:hAnsi="Times New Roman" w:cs="Times New Roman"/>
          <w:color w:val="000000"/>
          <w:sz w:val="22"/>
          <w:szCs w:val="22"/>
          <w:shd w:val="clear" w:color="auto" w:fill="00FFFF"/>
        </w:rPr>
      </w:pPr>
    </w:p>
    <w:p w:rsidR="00332913" w:rsidRPr="00560C17" w:rsidRDefault="00332913" w:rsidP="003329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332913" w:rsidRPr="00560C17" w:rsidRDefault="00332913" w:rsidP="00332913">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332913" w:rsidRPr="00560C17" w:rsidRDefault="00332913" w:rsidP="003329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32913" w:rsidRPr="00560C17" w:rsidRDefault="00332913" w:rsidP="003329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332913" w:rsidRPr="00560C17" w:rsidRDefault="00332913" w:rsidP="003329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332913" w:rsidRPr="00560C17" w:rsidRDefault="00332913" w:rsidP="003329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332913" w:rsidRPr="00560C17" w:rsidRDefault="00332913" w:rsidP="003329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332913" w:rsidRPr="00560C17" w:rsidRDefault="00332913" w:rsidP="003329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32913" w:rsidRPr="00560C17" w:rsidRDefault="00332913" w:rsidP="0033291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jc w:val="both"/>
        <w:rPr>
          <w:rFonts w:ascii="Times New Roman" w:hAnsi="Times New Roman" w:cs="Times New Roman"/>
          <w:b/>
          <w:bCs/>
          <w:i/>
          <w:iCs/>
          <w:sz w:val="22"/>
          <w:szCs w:val="22"/>
          <w:shd w:val="clear" w:color="auto" w:fill="00FFFF"/>
        </w:rPr>
      </w:pP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332913" w:rsidRPr="00560C17" w:rsidRDefault="00332913" w:rsidP="00332913">
      <w:pPr>
        <w:pStyle w:val="ad"/>
        <w:rPr>
          <w:rFonts w:ascii="Times New Roman" w:hAnsi="Times New Roman" w:cs="Times New Roman"/>
          <w:sz w:val="22"/>
          <w:szCs w:val="22"/>
        </w:rPr>
      </w:pP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332913" w:rsidRPr="00560C17" w:rsidRDefault="00332913" w:rsidP="00332913">
      <w:pPr>
        <w:pStyle w:val="ad"/>
        <w:rPr>
          <w:rFonts w:ascii="Times New Roman" w:hAnsi="Times New Roman" w:cs="Times New Roman"/>
          <w:color w:val="000000"/>
          <w:sz w:val="22"/>
          <w:szCs w:val="22"/>
        </w:rPr>
      </w:pPr>
    </w:p>
    <w:p w:rsidR="00332913" w:rsidRPr="00560C17" w:rsidRDefault="00332913" w:rsidP="00332913">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332913" w:rsidRPr="00560C17" w:rsidRDefault="00332913" w:rsidP="00332913">
      <w:pPr>
        <w:ind w:left="360" w:firstLine="540"/>
        <w:jc w:val="both"/>
        <w:rPr>
          <w:rFonts w:ascii="Times New Roman" w:hAnsi="Times New Roman" w:cs="Times New Roman"/>
          <w:sz w:val="22"/>
          <w:szCs w:val="22"/>
        </w:rPr>
      </w:pPr>
    </w:p>
    <w:p w:rsidR="00332913" w:rsidRPr="00560C17" w:rsidRDefault="00332913" w:rsidP="00332913">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332913" w:rsidRPr="00560C17" w:rsidRDefault="00332913" w:rsidP="00332913">
      <w:pPr>
        <w:ind w:left="360" w:firstLine="540"/>
        <w:jc w:val="both"/>
        <w:rPr>
          <w:rFonts w:ascii="Times New Roman" w:hAnsi="Times New Roman" w:cs="Times New Roman"/>
          <w:sz w:val="22"/>
          <w:szCs w:val="22"/>
        </w:rPr>
      </w:pPr>
    </w:p>
    <w:p w:rsidR="00332913" w:rsidRPr="00560C17" w:rsidRDefault="00332913" w:rsidP="00332913">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332913" w:rsidRPr="00560C17" w:rsidRDefault="00332913" w:rsidP="003329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332913" w:rsidRPr="00560C17" w:rsidRDefault="00332913" w:rsidP="003329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332913" w:rsidRPr="00560C17" w:rsidRDefault="00332913" w:rsidP="003329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332913" w:rsidRPr="00560C17" w:rsidRDefault="00332913" w:rsidP="003329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332913" w:rsidRPr="00560C17" w:rsidRDefault="00332913" w:rsidP="003329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332913" w:rsidRPr="00560C17" w:rsidRDefault="00332913" w:rsidP="00332913">
      <w:pPr>
        <w:jc w:val="both"/>
        <w:rPr>
          <w:rFonts w:ascii="Times New Roman" w:hAnsi="Times New Roman" w:cs="Times New Roman"/>
          <w:color w:val="000000"/>
          <w:sz w:val="22"/>
          <w:szCs w:val="22"/>
        </w:rPr>
      </w:pPr>
    </w:p>
    <w:p w:rsidR="00332913" w:rsidRPr="00560C17" w:rsidRDefault="00332913" w:rsidP="003329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332913" w:rsidRPr="00560C17" w:rsidRDefault="00332913" w:rsidP="00332913">
      <w:pPr>
        <w:pStyle w:val="ad"/>
        <w:rPr>
          <w:rFonts w:ascii="Times New Roman" w:hAnsi="Times New Roman" w:cs="Times New Roman"/>
          <w:sz w:val="22"/>
          <w:szCs w:val="22"/>
        </w:rPr>
      </w:pPr>
    </w:p>
    <w:p w:rsidR="00332913" w:rsidRPr="00560C17" w:rsidRDefault="00332913" w:rsidP="0033291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32913" w:rsidRPr="00560C17" w:rsidRDefault="00332913" w:rsidP="0033291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32913" w:rsidRPr="00560C17" w:rsidRDefault="00332913" w:rsidP="003329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332913" w:rsidRPr="00560C17" w:rsidRDefault="00332913" w:rsidP="0033291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332913" w:rsidRPr="00560C17" w:rsidRDefault="00332913" w:rsidP="00332913">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332913" w:rsidRPr="00560C17" w:rsidRDefault="00332913" w:rsidP="00332913">
      <w:pPr>
        <w:ind w:firstLine="720"/>
        <w:jc w:val="both"/>
        <w:rPr>
          <w:rFonts w:ascii="Times New Roman" w:hAnsi="Times New Roman" w:cs="Times New Roman"/>
          <w:bCs/>
          <w:iCs/>
          <w:sz w:val="22"/>
          <w:szCs w:val="22"/>
          <w:shd w:val="clear" w:color="auto" w:fill="00FFFF"/>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32913" w:rsidRPr="00560C17" w:rsidRDefault="00332913" w:rsidP="0033291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332913" w:rsidRPr="00560C17" w:rsidRDefault="00332913" w:rsidP="003329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332913" w:rsidRPr="00560C17" w:rsidRDefault="00332913" w:rsidP="0033291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332913" w:rsidRPr="00560C17" w:rsidRDefault="00332913" w:rsidP="00332913">
      <w:pPr>
        <w:ind w:left="360"/>
        <w:jc w:val="both"/>
        <w:rPr>
          <w:rFonts w:ascii="Times New Roman" w:hAnsi="Times New Roman" w:cs="Times New Roman"/>
          <w:sz w:val="22"/>
          <w:szCs w:val="22"/>
          <w:shd w:val="clear" w:color="auto" w:fill="00FFFF"/>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32913" w:rsidRPr="00560C17" w:rsidRDefault="00332913" w:rsidP="003329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332913" w:rsidRPr="00560C17" w:rsidRDefault="00332913" w:rsidP="0033291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332913" w:rsidRPr="00560C17" w:rsidRDefault="00332913" w:rsidP="00332913">
      <w:pPr>
        <w:ind w:left="360"/>
        <w:jc w:val="both"/>
        <w:rPr>
          <w:rFonts w:ascii="Times New Roman" w:hAnsi="Times New Roman" w:cs="Times New Roman"/>
          <w:sz w:val="22"/>
          <w:szCs w:val="22"/>
          <w:shd w:val="clear" w:color="auto" w:fill="00FFFF"/>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332913" w:rsidRPr="00560C17" w:rsidRDefault="00332913" w:rsidP="00332913">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332913" w:rsidRPr="00560C17" w:rsidRDefault="00332913" w:rsidP="0033291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332913" w:rsidRPr="00560C17" w:rsidRDefault="00332913" w:rsidP="0033291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332913" w:rsidRPr="00560C17" w:rsidRDefault="00332913" w:rsidP="0033291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332913" w:rsidRPr="00560C17" w:rsidRDefault="00332913" w:rsidP="00332913">
      <w:pPr>
        <w:ind w:left="360"/>
        <w:jc w:val="both"/>
        <w:rPr>
          <w:rFonts w:ascii="Times New Roman" w:hAnsi="Times New Roman" w:cs="Times New Roman"/>
          <w:sz w:val="22"/>
          <w:szCs w:val="22"/>
          <w:u w:val="single"/>
          <w:shd w:val="clear" w:color="auto" w:fill="00FFFF"/>
        </w:rPr>
      </w:pP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32913" w:rsidRPr="00560C17" w:rsidRDefault="00332913" w:rsidP="00332913">
      <w:pPr>
        <w:ind w:left="360"/>
        <w:jc w:val="both"/>
        <w:rPr>
          <w:rFonts w:ascii="Times New Roman" w:hAnsi="Times New Roman" w:cs="Times New Roman"/>
          <w:sz w:val="22"/>
          <w:szCs w:val="22"/>
          <w:shd w:val="clear" w:color="auto" w:fill="00FFFF"/>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32913" w:rsidRPr="00560C17" w:rsidRDefault="00332913" w:rsidP="003329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32913" w:rsidRPr="00560C17" w:rsidRDefault="00332913" w:rsidP="00332913">
      <w:pPr>
        <w:ind w:left="360"/>
        <w:jc w:val="both"/>
        <w:rPr>
          <w:rFonts w:ascii="Times New Roman" w:hAnsi="Times New Roman" w:cs="Times New Roman"/>
          <w:b/>
          <w:bCs/>
          <w:i/>
          <w:iCs/>
          <w:sz w:val="22"/>
          <w:szCs w:val="22"/>
        </w:rPr>
      </w:pPr>
    </w:p>
    <w:p w:rsidR="00332913"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32913" w:rsidRDefault="00332913" w:rsidP="00332913">
      <w:pPr>
        <w:ind w:firstLine="660"/>
        <w:jc w:val="both"/>
        <w:rPr>
          <w:rFonts w:ascii="Times New Roman" w:hAnsi="Times New Roman" w:cs="Times New Roman"/>
          <w:sz w:val="22"/>
          <w:szCs w:val="22"/>
        </w:rPr>
      </w:pPr>
    </w:p>
    <w:p w:rsidR="00332913" w:rsidRPr="00560C17" w:rsidRDefault="00332913" w:rsidP="00332913">
      <w:pPr>
        <w:ind w:firstLine="660"/>
        <w:jc w:val="both"/>
        <w:rPr>
          <w:rFonts w:ascii="Times New Roman" w:hAnsi="Times New Roman" w:cs="Times New Roman"/>
          <w:sz w:val="22"/>
          <w:szCs w:val="22"/>
        </w:rPr>
      </w:pP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332913" w:rsidRPr="00560C17" w:rsidRDefault="00332913" w:rsidP="00332913">
      <w:pPr>
        <w:ind w:firstLine="660"/>
        <w:jc w:val="both"/>
        <w:rPr>
          <w:rFonts w:ascii="Times New Roman" w:hAnsi="Times New Roman" w:cs="Times New Roman"/>
          <w:sz w:val="22"/>
          <w:szCs w:val="22"/>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332913" w:rsidRPr="00560C17" w:rsidRDefault="00332913" w:rsidP="003329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332913" w:rsidRPr="00560C17" w:rsidRDefault="00332913" w:rsidP="003329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332913" w:rsidRPr="00560C17" w:rsidRDefault="00332913" w:rsidP="003329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32913" w:rsidRPr="00560C17" w:rsidRDefault="00332913" w:rsidP="003329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332913" w:rsidRPr="00560C17" w:rsidRDefault="00332913" w:rsidP="003329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332913" w:rsidRPr="00560C17" w:rsidRDefault="00332913" w:rsidP="0033291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332913" w:rsidRPr="00560C17" w:rsidRDefault="00332913" w:rsidP="00332913">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32913" w:rsidRPr="00560C17" w:rsidRDefault="00332913" w:rsidP="00332913">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332913" w:rsidRPr="00560C17" w:rsidRDefault="00332913" w:rsidP="003329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332913" w:rsidRPr="00560C17" w:rsidRDefault="00332913" w:rsidP="0033291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332913" w:rsidRPr="00560C17" w:rsidRDefault="00332913" w:rsidP="003329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332913" w:rsidRPr="00560C17" w:rsidRDefault="00332913" w:rsidP="00332913">
      <w:pPr>
        <w:ind w:left="360" w:hanging="360"/>
        <w:jc w:val="both"/>
        <w:rPr>
          <w:rFonts w:ascii="Times New Roman" w:hAnsi="Times New Roman" w:cs="Times New Roman"/>
          <w:sz w:val="22"/>
          <w:szCs w:val="22"/>
          <w:u w:val="single"/>
        </w:rPr>
      </w:pP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332913" w:rsidRPr="00560C17" w:rsidRDefault="00332913" w:rsidP="00332913">
      <w:pPr>
        <w:pStyle w:val="ad"/>
        <w:rPr>
          <w:rFonts w:ascii="Times New Roman" w:hAnsi="Times New Roman" w:cs="Times New Roman"/>
          <w:sz w:val="22"/>
          <w:szCs w:val="22"/>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332913" w:rsidRPr="00560C17" w:rsidRDefault="00332913" w:rsidP="00332913">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332913" w:rsidRPr="00560C17" w:rsidRDefault="00332913" w:rsidP="003329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332913" w:rsidRPr="00560C17" w:rsidRDefault="00332913" w:rsidP="00332913">
      <w:pPr>
        <w:pStyle w:val="ad"/>
        <w:rPr>
          <w:rFonts w:ascii="Times New Roman" w:hAnsi="Times New Roman" w:cs="Times New Roman"/>
          <w:sz w:val="22"/>
          <w:szCs w:val="22"/>
        </w:rPr>
      </w:pP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332913" w:rsidRPr="00560C17" w:rsidRDefault="00332913" w:rsidP="00332913">
      <w:pPr>
        <w:pStyle w:val="ad"/>
        <w:rPr>
          <w:rFonts w:ascii="Times New Roman" w:hAnsi="Times New Roman" w:cs="Times New Roman"/>
          <w:sz w:val="22"/>
          <w:szCs w:val="22"/>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332913" w:rsidRPr="00560C17" w:rsidRDefault="00332913" w:rsidP="0033291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32913" w:rsidRPr="00560C17" w:rsidRDefault="00332913" w:rsidP="00332913">
      <w:pPr>
        <w:pStyle w:val="ad"/>
        <w:rPr>
          <w:rFonts w:ascii="Times New Roman" w:hAnsi="Times New Roman" w:cs="Times New Roman"/>
          <w:sz w:val="22"/>
          <w:szCs w:val="22"/>
          <w:shd w:val="clear" w:color="auto" w:fill="00FFFF"/>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332913" w:rsidRPr="00560C17" w:rsidRDefault="00332913" w:rsidP="0033291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332913" w:rsidRPr="00560C17" w:rsidRDefault="00332913" w:rsidP="003329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332913" w:rsidRPr="00560C17" w:rsidRDefault="00332913" w:rsidP="0033291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32913" w:rsidRPr="00560C17" w:rsidRDefault="00332913" w:rsidP="00332913">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32913" w:rsidRPr="00560C17" w:rsidRDefault="00332913" w:rsidP="00332913">
      <w:pPr>
        <w:pStyle w:val="ad"/>
        <w:rPr>
          <w:rFonts w:ascii="Times New Roman" w:hAnsi="Times New Roman" w:cs="Times New Roman"/>
          <w:sz w:val="22"/>
          <w:szCs w:val="22"/>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332913" w:rsidRPr="00560C17" w:rsidRDefault="00332913" w:rsidP="00332913">
      <w:pPr>
        <w:pStyle w:val="ad"/>
        <w:rPr>
          <w:rFonts w:ascii="Times New Roman" w:hAnsi="Times New Roman" w:cs="Times New Roman"/>
          <w:sz w:val="22"/>
          <w:szCs w:val="22"/>
        </w:rPr>
      </w:pPr>
    </w:p>
    <w:p w:rsidR="00332913" w:rsidRPr="00560C17" w:rsidRDefault="00332913" w:rsidP="003329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332913" w:rsidRPr="00560C17" w:rsidRDefault="00332913" w:rsidP="003329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332913" w:rsidRPr="00560C17" w:rsidRDefault="00332913" w:rsidP="003329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32913" w:rsidRPr="00560C17" w:rsidRDefault="00332913" w:rsidP="003329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332913" w:rsidRPr="00560C17" w:rsidRDefault="00332913" w:rsidP="00332913">
      <w:pPr>
        <w:pStyle w:val="ad"/>
        <w:rPr>
          <w:rFonts w:ascii="Times New Roman" w:hAnsi="Times New Roman" w:cs="Times New Roman"/>
          <w:sz w:val="22"/>
          <w:szCs w:val="22"/>
        </w:rPr>
      </w:pPr>
    </w:p>
    <w:p w:rsidR="00332913" w:rsidRPr="00560C17" w:rsidRDefault="00332913" w:rsidP="00332913">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332913" w:rsidRPr="00560C17" w:rsidRDefault="00332913" w:rsidP="00332913">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332913" w:rsidRPr="00560C17" w:rsidRDefault="00332913" w:rsidP="00332913">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332913" w:rsidRPr="00560C17" w:rsidRDefault="00332913" w:rsidP="00332913">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332913" w:rsidRPr="00560C17" w:rsidRDefault="00332913" w:rsidP="00332913">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32913" w:rsidRPr="00560C17" w:rsidRDefault="00332913" w:rsidP="00332913">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332913" w:rsidRPr="00560C17" w:rsidRDefault="00332913" w:rsidP="00332913">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332913" w:rsidRPr="00560C17" w:rsidRDefault="00332913" w:rsidP="00332913">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332913" w:rsidRPr="00560C17" w:rsidRDefault="00332913" w:rsidP="0033291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32913" w:rsidRPr="00560C17" w:rsidRDefault="00332913" w:rsidP="0033291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332913" w:rsidRPr="00560C17" w:rsidRDefault="00332913" w:rsidP="0033291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332913" w:rsidRPr="00560C17" w:rsidRDefault="00332913" w:rsidP="00332913">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332913" w:rsidRPr="00560C17" w:rsidRDefault="00332913" w:rsidP="0033291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332913" w:rsidRPr="00560C17" w:rsidRDefault="00332913" w:rsidP="00332913">
      <w:pPr>
        <w:ind w:left="360"/>
        <w:jc w:val="both"/>
        <w:rPr>
          <w:rFonts w:ascii="Times New Roman" w:hAnsi="Times New Roman" w:cs="Times New Roman"/>
          <w:b/>
          <w:bCs/>
          <w:i/>
          <w:iCs/>
          <w:sz w:val="22"/>
          <w:szCs w:val="22"/>
        </w:rPr>
      </w:pPr>
    </w:p>
    <w:p w:rsidR="00332913" w:rsidRPr="00560C17" w:rsidRDefault="00332913" w:rsidP="003329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32913" w:rsidRPr="00560C17" w:rsidRDefault="00332913" w:rsidP="0033291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332913" w:rsidRPr="00560C17" w:rsidRDefault="00332913" w:rsidP="00332913">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332913" w:rsidRPr="00560C17" w:rsidRDefault="00332913" w:rsidP="00332913">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32913" w:rsidRPr="00560C17" w:rsidRDefault="00332913" w:rsidP="003329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332913" w:rsidRPr="00560C17" w:rsidRDefault="00332913" w:rsidP="00332913">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332913" w:rsidRPr="00560C17" w:rsidRDefault="00332913" w:rsidP="003329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332913" w:rsidRPr="00560C17" w:rsidRDefault="00332913" w:rsidP="003329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332913" w:rsidRPr="00560C17" w:rsidRDefault="00332913" w:rsidP="003329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32913" w:rsidRPr="00560C17" w:rsidRDefault="00332913" w:rsidP="003329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332913" w:rsidRPr="00560C17" w:rsidRDefault="00332913" w:rsidP="003329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332913" w:rsidRPr="00560C17" w:rsidRDefault="00332913" w:rsidP="003329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32913" w:rsidRPr="00560C17" w:rsidRDefault="00332913" w:rsidP="003329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32913" w:rsidRPr="00560C17" w:rsidRDefault="00332913" w:rsidP="003329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332913" w:rsidRPr="00560C17" w:rsidRDefault="00332913" w:rsidP="0033291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332913" w:rsidRPr="00560C17" w:rsidRDefault="00332913" w:rsidP="00332913">
      <w:pPr>
        <w:ind w:left="357"/>
        <w:rPr>
          <w:rFonts w:ascii="Times New Roman" w:hAnsi="Times New Roman" w:cs="Times New Roman"/>
          <w:sz w:val="22"/>
          <w:szCs w:val="22"/>
        </w:rPr>
      </w:pPr>
    </w:p>
    <w:p w:rsidR="00332913" w:rsidRPr="00560C17" w:rsidRDefault="00332913" w:rsidP="003329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332913" w:rsidRPr="00560C17" w:rsidRDefault="00332913" w:rsidP="00332913">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332913" w:rsidRPr="00560C17" w:rsidRDefault="00332913" w:rsidP="0033291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32913" w:rsidRPr="00560C17" w:rsidRDefault="00332913" w:rsidP="0033291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332913" w:rsidRPr="00560C17" w:rsidRDefault="00332913" w:rsidP="0033291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332913" w:rsidRPr="00560C17" w:rsidRDefault="00332913" w:rsidP="00332913">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332913" w:rsidRPr="00560C17" w:rsidRDefault="00332913" w:rsidP="00332913">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332913" w:rsidRPr="00560C17" w:rsidRDefault="00332913" w:rsidP="0033291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332913" w:rsidRPr="00560C17" w:rsidRDefault="00332913" w:rsidP="00332913">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332913" w:rsidRPr="00560C17" w:rsidRDefault="00332913" w:rsidP="00332913">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332913" w:rsidRPr="00560C17" w:rsidRDefault="00332913" w:rsidP="00332913">
      <w:pPr>
        <w:ind w:left="540"/>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332913" w:rsidRPr="00560C17" w:rsidRDefault="00332913" w:rsidP="00332913">
      <w:pPr>
        <w:pStyle w:val="a6"/>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332913" w:rsidRPr="00560C17" w:rsidRDefault="00332913" w:rsidP="00332913">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332913" w:rsidRPr="00560C17" w:rsidRDefault="00332913" w:rsidP="00332913">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332913" w:rsidRPr="00560C17" w:rsidRDefault="00332913" w:rsidP="00332913">
      <w:pPr>
        <w:ind w:left="540"/>
        <w:jc w:val="both"/>
        <w:rPr>
          <w:rFonts w:ascii="Times New Roman" w:hAnsi="Times New Roman" w:cs="Times New Roman"/>
          <w:sz w:val="22"/>
          <w:szCs w:val="22"/>
          <w:shd w:val="clear" w:color="auto" w:fill="00FFFF"/>
        </w:rPr>
      </w:pPr>
    </w:p>
    <w:p w:rsidR="00332913" w:rsidRPr="00560C17" w:rsidRDefault="00332913" w:rsidP="003329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332913" w:rsidRPr="00560C17" w:rsidRDefault="00332913" w:rsidP="0033291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332913" w:rsidRPr="00560C17" w:rsidRDefault="00332913" w:rsidP="0033291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332913" w:rsidRPr="00560C17" w:rsidRDefault="00332913" w:rsidP="0033291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332913" w:rsidRPr="00560C17" w:rsidRDefault="00332913" w:rsidP="003329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332913" w:rsidRPr="00560C17" w:rsidRDefault="00332913" w:rsidP="003329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332913" w:rsidRPr="00560C17" w:rsidRDefault="00332913" w:rsidP="003329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332913" w:rsidRPr="00560C17" w:rsidRDefault="00332913" w:rsidP="003329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332913" w:rsidRPr="00560C17" w:rsidRDefault="00332913" w:rsidP="003329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332913" w:rsidRPr="00560C17" w:rsidRDefault="00332913" w:rsidP="00332913">
      <w:pPr>
        <w:ind w:left="360"/>
        <w:rPr>
          <w:rFonts w:ascii="Times New Roman" w:hAnsi="Times New Roman" w:cs="Times New Roman"/>
          <w:sz w:val="22"/>
          <w:szCs w:val="22"/>
        </w:rPr>
      </w:pPr>
    </w:p>
    <w:p w:rsidR="00332913" w:rsidRPr="00560C17" w:rsidRDefault="00332913" w:rsidP="00332913">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332913" w:rsidRPr="00560C17" w:rsidRDefault="00332913" w:rsidP="00332913">
      <w:pPr>
        <w:ind w:left="360"/>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332913" w:rsidRPr="00560C17" w:rsidRDefault="00332913" w:rsidP="00332913">
      <w:pPr>
        <w:jc w:val="both"/>
        <w:rPr>
          <w:rFonts w:ascii="Times New Roman" w:hAnsi="Times New Roman" w:cs="Times New Roman"/>
          <w:b/>
          <w:bCs/>
          <w:sz w:val="22"/>
          <w:szCs w:val="22"/>
          <w:shd w:val="clear" w:color="auto" w:fill="00FFFF"/>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332913" w:rsidRPr="00560C17" w:rsidRDefault="00332913" w:rsidP="00332913">
      <w:pPr>
        <w:jc w:val="both"/>
        <w:rPr>
          <w:rFonts w:ascii="Times New Roman" w:hAnsi="Times New Roman" w:cs="Times New Roman"/>
          <w:b/>
          <w:bCs/>
          <w:sz w:val="22"/>
          <w:szCs w:val="22"/>
        </w:rPr>
      </w:pPr>
    </w:p>
    <w:p w:rsidR="00332913" w:rsidRPr="000300FD" w:rsidRDefault="00332913" w:rsidP="00332913">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332913" w:rsidRDefault="00332913" w:rsidP="00332913">
      <w:pPr>
        <w:pStyle w:val="af0"/>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332913" w:rsidRPr="00560C17" w:rsidRDefault="00332913" w:rsidP="00332913">
      <w:pPr>
        <w:jc w:val="both"/>
        <w:rPr>
          <w:rFonts w:ascii="Times New Roman" w:hAnsi="Times New Roman" w:cs="Times New Roman"/>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332913" w:rsidRPr="00560C17" w:rsidRDefault="00332913" w:rsidP="00332913">
      <w:pPr>
        <w:jc w:val="both"/>
        <w:rPr>
          <w:rFonts w:ascii="Times New Roman" w:hAnsi="Times New Roman" w:cs="Times New Roman"/>
          <w:sz w:val="22"/>
          <w:szCs w:val="22"/>
          <w:shd w:val="clear" w:color="auto" w:fill="00FFFF"/>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332913" w:rsidRPr="00560C17" w:rsidRDefault="00332913" w:rsidP="00332913">
      <w:pPr>
        <w:ind w:left="540"/>
        <w:jc w:val="both"/>
        <w:rPr>
          <w:rFonts w:ascii="Times New Roman" w:hAnsi="Times New Roman" w:cs="Times New Roman"/>
          <w:b/>
          <w:b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332913" w:rsidRPr="00560C17" w:rsidRDefault="00332913" w:rsidP="00332913">
      <w:pPr>
        <w:ind w:left="360"/>
        <w:jc w:val="both"/>
        <w:rPr>
          <w:rFonts w:ascii="Times New Roman" w:hAnsi="Times New Roman" w:cs="Times New Roman"/>
          <w:b/>
          <w:bCs/>
          <w:sz w:val="22"/>
          <w:szCs w:val="22"/>
        </w:rPr>
      </w:pPr>
    </w:p>
    <w:p w:rsidR="00332913" w:rsidRPr="00560C17" w:rsidRDefault="00332913" w:rsidP="0033291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332913" w:rsidRPr="00560C17" w:rsidRDefault="00332913" w:rsidP="00332913">
      <w:pPr>
        <w:jc w:val="both"/>
        <w:rPr>
          <w:rFonts w:ascii="Times New Roman" w:hAnsi="Times New Roman" w:cs="Times New Roman"/>
          <w:b/>
          <w:bCs/>
          <w:i/>
          <w:iCs/>
          <w:sz w:val="22"/>
          <w:szCs w:val="22"/>
        </w:rPr>
      </w:pPr>
    </w:p>
    <w:p w:rsidR="00332913" w:rsidRPr="00560C17" w:rsidRDefault="00332913" w:rsidP="00332913">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332913" w:rsidRPr="00560C17" w:rsidRDefault="00332913" w:rsidP="0033291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332913" w:rsidRPr="00560C17" w:rsidRDefault="00332913" w:rsidP="00332913">
      <w:pPr>
        <w:jc w:val="both"/>
        <w:rPr>
          <w:rFonts w:ascii="Times New Roman" w:hAnsi="Times New Roman" w:cs="Times New Roman"/>
          <w:b/>
          <w:bCs/>
          <w:i/>
          <w:iCs/>
          <w:sz w:val="22"/>
          <w:szCs w:val="22"/>
          <w:shd w:val="clear" w:color="auto" w:fill="00FFFF"/>
        </w:rPr>
      </w:pPr>
    </w:p>
    <w:p w:rsidR="00332913" w:rsidRPr="00560C17" w:rsidRDefault="00332913" w:rsidP="0033291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332913" w:rsidRPr="00560C17" w:rsidRDefault="00332913" w:rsidP="00332913">
      <w:pPr>
        <w:jc w:val="both"/>
        <w:rPr>
          <w:rFonts w:ascii="Times New Roman" w:hAnsi="Times New Roman" w:cs="Times New Roman"/>
          <w:b/>
          <w:bCs/>
          <w:i/>
          <w:iCs/>
          <w:sz w:val="22"/>
          <w:szCs w:val="22"/>
        </w:rPr>
      </w:pPr>
    </w:p>
    <w:p w:rsidR="00332913" w:rsidRPr="00560C17" w:rsidRDefault="00332913" w:rsidP="0033291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332913" w:rsidRPr="00560C17" w:rsidRDefault="00332913" w:rsidP="00332913">
      <w:pPr>
        <w:jc w:val="both"/>
        <w:rPr>
          <w:rFonts w:ascii="Times New Roman" w:hAnsi="Times New Roman" w:cs="Times New Roman"/>
          <w:b/>
          <w:bCs/>
          <w:i/>
          <w:iCs/>
          <w:sz w:val="22"/>
          <w:szCs w:val="22"/>
        </w:rPr>
      </w:pPr>
    </w:p>
    <w:p w:rsidR="00332913" w:rsidRPr="00560C17" w:rsidRDefault="00332913" w:rsidP="0033291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332913" w:rsidRPr="00560C17" w:rsidRDefault="00332913" w:rsidP="00332913">
      <w:pPr>
        <w:jc w:val="both"/>
        <w:rPr>
          <w:rFonts w:ascii="Times New Roman" w:hAnsi="Times New Roman" w:cs="Times New Roman"/>
          <w:b/>
          <w:bCs/>
          <w:i/>
          <w:iCs/>
          <w:sz w:val="22"/>
          <w:szCs w:val="22"/>
        </w:rPr>
      </w:pPr>
    </w:p>
    <w:p w:rsidR="00332913" w:rsidRPr="00560C17" w:rsidRDefault="00332913" w:rsidP="0033291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332913" w:rsidRPr="00560C17" w:rsidRDefault="00332913" w:rsidP="00332913">
      <w:pPr>
        <w:jc w:val="both"/>
        <w:rPr>
          <w:rFonts w:ascii="Times New Roman" w:hAnsi="Times New Roman" w:cs="Times New Roman"/>
          <w:b/>
          <w:bCs/>
          <w:i/>
          <w:i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332913" w:rsidRPr="00560C17" w:rsidRDefault="00332913" w:rsidP="00332913">
      <w:pPr>
        <w:pStyle w:val="211"/>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332913" w:rsidRPr="00560C17" w:rsidRDefault="00332913" w:rsidP="00332913">
      <w:pPr>
        <w:pStyle w:val="211"/>
        <w:ind w:left="36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332913" w:rsidRPr="00560C17" w:rsidRDefault="00332913" w:rsidP="00332913">
      <w:pPr>
        <w:pStyle w:val="211"/>
        <w:ind w:left="36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332913" w:rsidRPr="00560C17" w:rsidRDefault="00332913" w:rsidP="00332913">
      <w:pPr>
        <w:pStyle w:val="af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332913" w:rsidRPr="00560C17" w:rsidRDefault="00332913" w:rsidP="00332913">
      <w:pPr>
        <w:pStyle w:val="211"/>
        <w:ind w:left="36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332913" w:rsidRPr="00560C17" w:rsidRDefault="00332913" w:rsidP="00332913">
      <w:pPr>
        <w:pStyle w:val="211"/>
        <w:ind w:left="0"/>
        <w:rPr>
          <w:rFonts w:ascii="Times New Roman" w:hAnsi="Times New Roman" w:cs="Times New Roman"/>
          <w:sz w:val="22"/>
          <w:szCs w:val="22"/>
          <w:shd w:val="clear" w:color="auto" w:fill="FFFF00"/>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332913" w:rsidRPr="00560C17" w:rsidRDefault="00332913" w:rsidP="00332913">
      <w:pPr>
        <w:pStyle w:val="211"/>
        <w:ind w:left="0"/>
        <w:rPr>
          <w:rFonts w:ascii="Times New Roman" w:hAnsi="Times New Roman" w:cs="Times New Roman"/>
          <w:sz w:val="22"/>
          <w:szCs w:val="22"/>
        </w:rPr>
      </w:pPr>
    </w:p>
    <w:p w:rsidR="00332913" w:rsidRPr="00560C17" w:rsidRDefault="00332913" w:rsidP="00332913">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332913" w:rsidRPr="00560C17" w:rsidRDefault="00332913" w:rsidP="00332913">
      <w:pPr>
        <w:pStyle w:val="a6"/>
        <w:rPr>
          <w:rFonts w:ascii="Times New Roman" w:hAnsi="Times New Roman" w:cs="Times New Roman"/>
          <w:sz w:val="22"/>
          <w:szCs w:val="22"/>
        </w:rPr>
      </w:pPr>
    </w:p>
    <w:p w:rsidR="00332913" w:rsidRPr="00560C17" w:rsidRDefault="00332913" w:rsidP="0033291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332913" w:rsidRPr="00560C17" w:rsidRDefault="00332913" w:rsidP="00332913">
      <w:pPr>
        <w:jc w:val="both"/>
        <w:rPr>
          <w:rFonts w:ascii="Times New Roman" w:hAnsi="Times New Roman" w:cs="Times New Roman"/>
          <w:b/>
          <w:bCs/>
          <w:i/>
          <w:iCs/>
          <w:sz w:val="22"/>
          <w:szCs w:val="22"/>
        </w:rPr>
      </w:pP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332913" w:rsidRPr="00560C17" w:rsidRDefault="00332913" w:rsidP="003329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332913" w:rsidRPr="00560C17" w:rsidRDefault="00332913" w:rsidP="003329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332913" w:rsidRPr="00560C17" w:rsidRDefault="00332913" w:rsidP="003329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332913" w:rsidRPr="00560C17" w:rsidRDefault="00332913" w:rsidP="003329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332913" w:rsidRPr="00560C17" w:rsidRDefault="00332913" w:rsidP="003329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332913" w:rsidRPr="00560C17" w:rsidRDefault="00332913" w:rsidP="003329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332913" w:rsidRPr="00560C17" w:rsidRDefault="00332913" w:rsidP="003329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332913" w:rsidRPr="00560C17" w:rsidRDefault="00332913" w:rsidP="00332913">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332913" w:rsidRPr="00560C17" w:rsidRDefault="00332913" w:rsidP="003329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332913" w:rsidRPr="00560C17" w:rsidRDefault="00332913" w:rsidP="00332913">
      <w:pPr>
        <w:jc w:val="both"/>
        <w:rPr>
          <w:rFonts w:ascii="Times New Roman" w:hAnsi="Times New Roman" w:cs="Times New Roman"/>
          <w:b/>
          <w:bCs/>
          <w:i/>
          <w:iCs/>
          <w:sz w:val="22"/>
          <w:szCs w:val="22"/>
        </w:rPr>
      </w:pPr>
    </w:p>
    <w:p w:rsidR="00332913" w:rsidRPr="00560C17" w:rsidRDefault="00332913" w:rsidP="00332913">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332913" w:rsidRPr="00560C17" w:rsidRDefault="00332913" w:rsidP="00332913">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332913" w:rsidRPr="00560C17" w:rsidRDefault="00332913" w:rsidP="00332913">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332913" w:rsidRPr="00560C17" w:rsidRDefault="00332913" w:rsidP="0033291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332913" w:rsidRPr="00560C17" w:rsidRDefault="00332913" w:rsidP="0033291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332913" w:rsidRPr="00560C17" w:rsidRDefault="00332913" w:rsidP="0033291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332913" w:rsidRPr="00560C17" w:rsidRDefault="00332913" w:rsidP="0033291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332913" w:rsidRPr="00560C17" w:rsidRDefault="00332913" w:rsidP="0033291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332913" w:rsidRPr="00560C17" w:rsidRDefault="00332913" w:rsidP="0033291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332913" w:rsidRPr="00560C17" w:rsidRDefault="00332913" w:rsidP="0033291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332913" w:rsidRPr="00560C17" w:rsidRDefault="00332913" w:rsidP="00332913">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332913" w:rsidRPr="00560C17" w:rsidRDefault="00332913" w:rsidP="0033291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332913" w:rsidRPr="00560C17" w:rsidRDefault="00332913" w:rsidP="00332913">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332913" w:rsidRPr="00560C17" w:rsidRDefault="00332913" w:rsidP="00332913">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332913" w:rsidRPr="00560C17" w:rsidRDefault="00332913" w:rsidP="00332913">
      <w:pPr>
        <w:ind w:left="720"/>
        <w:jc w:val="both"/>
        <w:rPr>
          <w:rFonts w:ascii="Times New Roman" w:hAnsi="Times New Roman" w:cs="Times New Roman"/>
          <w:sz w:val="22"/>
          <w:szCs w:val="22"/>
          <w:u w:val="single"/>
        </w:rPr>
      </w:pPr>
    </w:p>
    <w:p w:rsidR="00332913" w:rsidRPr="00560C17" w:rsidRDefault="00332913" w:rsidP="0033291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332913" w:rsidRPr="00560C17" w:rsidRDefault="00332913" w:rsidP="00332913">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332913" w:rsidRPr="00560C17" w:rsidRDefault="00332913" w:rsidP="00332913">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32913" w:rsidRPr="00560C17" w:rsidRDefault="00332913" w:rsidP="00332913">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332913" w:rsidRPr="00560C17" w:rsidRDefault="00332913" w:rsidP="0033291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332913" w:rsidRPr="00560C17" w:rsidRDefault="00332913" w:rsidP="00332913">
      <w:pPr>
        <w:ind w:left="360"/>
        <w:jc w:val="both"/>
        <w:rPr>
          <w:rFonts w:ascii="Times New Roman" w:hAnsi="Times New Roman" w:cs="Times New Roman"/>
          <w:b/>
          <w:bCs/>
          <w:sz w:val="22"/>
          <w:szCs w:val="22"/>
        </w:rPr>
      </w:pPr>
    </w:p>
    <w:p w:rsidR="00332913" w:rsidRPr="00560C17" w:rsidRDefault="00332913" w:rsidP="0033291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332913" w:rsidRPr="00560C17" w:rsidRDefault="00332913" w:rsidP="0033291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332913" w:rsidRPr="00560C17" w:rsidRDefault="00332913" w:rsidP="00332913">
      <w:pPr>
        <w:ind w:left="360"/>
        <w:jc w:val="both"/>
        <w:rPr>
          <w:rFonts w:ascii="Times New Roman" w:hAnsi="Times New Roman" w:cs="Times New Roman"/>
          <w:b/>
          <w:bCs/>
          <w:sz w:val="22"/>
          <w:szCs w:val="22"/>
        </w:rPr>
      </w:pPr>
    </w:p>
    <w:p w:rsidR="00332913" w:rsidRPr="00560C17" w:rsidRDefault="00332913" w:rsidP="00332913">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332913" w:rsidRPr="00560C17" w:rsidRDefault="00332913" w:rsidP="0033291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32913" w:rsidRPr="00560C17" w:rsidRDefault="00332913" w:rsidP="0033291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32913" w:rsidRPr="00560C17" w:rsidRDefault="00332913" w:rsidP="0033291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332913" w:rsidRPr="00560C17" w:rsidRDefault="00332913" w:rsidP="0033291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32913" w:rsidRPr="00560C17" w:rsidRDefault="00332913" w:rsidP="0033291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332913" w:rsidRPr="00560C17" w:rsidRDefault="00332913" w:rsidP="00332913">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332913" w:rsidRPr="00560C17" w:rsidRDefault="00332913" w:rsidP="00332913">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332913" w:rsidRPr="00560C17" w:rsidRDefault="00332913" w:rsidP="00332913">
      <w:pPr>
        <w:ind w:left="410"/>
        <w:jc w:val="both"/>
        <w:rPr>
          <w:rFonts w:ascii="Times New Roman" w:hAnsi="Times New Roman" w:cs="Times New Roman"/>
          <w:sz w:val="22"/>
          <w:szCs w:val="22"/>
        </w:rPr>
      </w:pPr>
    </w:p>
    <w:p w:rsidR="00332913" w:rsidRPr="00560C17" w:rsidRDefault="00332913" w:rsidP="00332913">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332913" w:rsidRPr="00560C17" w:rsidRDefault="00332913" w:rsidP="00332913">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332913" w:rsidRPr="00560C17" w:rsidRDefault="00332913" w:rsidP="00332913">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332913" w:rsidRPr="00560C17" w:rsidRDefault="00332913" w:rsidP="00332913">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332913" w:rsidRPr="00560C17" w:rsidRDefault="00332913" w:rsidP="00332913">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332913" w:rsidRPr="00560C17" w:rsidRDefault="00332913" w:rsidP="00332913">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332913" w:rsidRPr="00560C17" w:rsidRDefault="00332913" w:rsidP="00332913">
      <w:pPr>
        <w:ind w:left="360" w:firstLine="360"/>
        <w:jc w:val="both"/>
        <w:rPr>
          <w:rFonts w:ascii="Times New Roman" w:hAnsi="Times New Roman" w:cs="Times New Roman"/>
          <w:sz w:val="22"/>
          <w:szCs w:val="22"/>
          <w:u w:val="single"/>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332913" w:rsidRPr="00560C17" w:rsidRDefault="00332913" w:rsidP="00332913">
      <w:pPr>
        <w:ind w:left="360" w:firstLine="720"/>
        <w:jc w:val="both"/>
        <w:rPr>
          <w:rFonts w:ascii="Times New Roman" w:hAnsi="Times New Roman" w:cs="Times New Roman"/>
          <w:sz w:val="22"/>
          <w:szCs w:val="22"/>
        </w:rPr>
      </w:pPr>
    </w:p>
    <w:p w:rsidR="00332913" w:rsidRPr="00560C17" w:rsidRDefault="00332913" w:rsidP="0033291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332913" w:rsidRPr="00560C17" w:rsidRDefault="00332913" w:rsidP="00332913">
      <w:pPr>
        <w:jc w:val="both"/>
        <w:rPr>
          <w:rFonts w:ascii="Times New Roman" w:hAnsi="Times New Roman" w:cs="Times New Roman"/>
          <w:b/>
          <w:bCs/>
          <w:sz w:val="22"/>
          <w:szCs w:val="22"/>
        </w:rPr>
      </w:pPr>
    </w:p>
    <w:p w:rsidR="00332913" w:rsidRPr="00560C17" w:rsidRDefault="00332913" w:rsidP="0033291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332913" w:rsidRPr="00560C17" w:rsidRDefault="00332913" w:rsidP="00332913">
      <w:pPr>
        <w:ind w:firstLine="709"/>
        <w:jc w:val="both"/>
        <w:rPr>
          <w:rFonts w:ascii="Times New Roman" w:hAnsi="Times New Roman" w:cs="Times New Roman"/>
          <w:bCs/>
          <w:iCs/>
          <w:sz w:val="22"/>
          <w:szCs w:val="22"/>
        </w:rPr>
      </w:pPr>
    </w:p>
    <w:p w:rsidR="00332913" w:rsidRPr="00560C17" w:rsidRDefault="00332913" w:rsidP="00332913">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332913" w:rsidRPr="00560C17" w:rsidRDefault="00332913" w:rsidP="00332913">
      <w:pPr>
        <w:jc w:val="both"/>
        <w:rPr>
          <w:rFonts w:ascii="Times New Roman" w:hAnsi="Times New Roman" w:cs="Times New Roman"/>
          <w:sz w:val="22"/>
          <w:szCs w:val="22"/>
          <w:u w:val="single"/>
        </w:rPr>
      </w:pPr>
    </w:p>
    <w:p w:rsidR="00332913" w:rsidRPr="00560C17" w:rsidRDefault="00332913" w:rsidP="00332913">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332913" w:rsidRPr="00560C17" w:rsidRDefault="00332913" w:rsidP="00332913">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32913" w:rsidRPr="00560C17" w:rsidRDefault="00332913" w:rsidP="00332913">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332913" w:rsidRPr="00560C17" w:rsidRDefault="00332913" w:rsidP="00332913">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332913" w:rsidRPr="00560C17" w:rsidRDefault="00332913" w:rsidP="00332913">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332913" w:rsidRPr="00560C17" w:rsidRDefault="00332913" w:rsidP="00332913">
      <w:pPr>
        <w:ind w:left="360"/>
        <w:jc w:val="both"/>
        <w:rPr>
          <w:rFonts w:ascii="Times New Roman" w:hAnsi="Times New Roman" w:cs="Times New Roman"/>
          <w:b/>
          <w:bCs/>
          <w:sz w:val="22"/>
          <w:szCs w:val="22"/>
        </w:rPr>
      </w:pPr>
    </w:p>
    <w:p w:rsidR="00332913" w:rsidRPr="00560C17" w:rsidRDefault="00332913" w:rsidP="003329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332913" w:rsidRPr="00560C17" w:rsidRDefault="00332913" w:rsidP="00332913">
      <w:pPr>
        <w:ind w:left="720"/>
        <w:jc w:val="both"/>
        <w:rPr>
          <w:rFonts w:ascii="Times New Roman" w:hAnsi="Times New Roman" w:cs="Times New Roman"/>
          <w:sz w:val="22"/>
          <w:szCs w:val="22"/>
        </w:rPr>
      </w:pPr>
    </w:p>
    <w:p w:rsidR="00332913" w:rsidRPr="00560C17" w:rsidRDefault="00332913" w:rsidP="00332913">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332913" w:rsidRPr="00560C17" w:rsidRDefault="00332913" w:rsidP="00332913">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32913" w:rsidRPr="00560C17" w:rsidRDefault="00332913" w:rsidP="00332913">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332913" w:rsidRPr="00560C17" w:rsidRDefault="00332913" w:rsidP="0033291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332913" w:rsidRPr="00560C17" w:rsidRDefault="00332913" w:rsidP="0033291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332913" w:rsidRPr="00560C17" w:rsidRDefault="00332913" w:rsidP="00332913">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332913" w:rsidRPr="00560C17" w:rsidRDefault="00332913" w:rsidP="0033291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332913" w:rsidRPr="00560C17" w:rsidRDefault="00332913" w:rsidP="0033291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32913" w:rsidRPr="00560C17" w:rsidRDefault="00332913" w:rsidP="0033291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32913" w:rsidRPr="00560C17" w:rsidRDefault="00332913" w:rsidP="0033291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332913" w:rsidRPr="00560C17" w:rsidRDefault="00332913" w:rsidP="0033291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332913" w:rsidRPr="00560C17" w:rsidRDefault="00332913" w:rsidP="00332913">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332913" w:rsidRPr="00560C17" w:rsidRDefault="00332913" w:rsidP="00332913">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32913" w:rsidRPr="00560C17" w:rsidRDefault="00332913" w:rsidP="00332913">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32913" w:rsidRPr="00560C17" w:rsidRDefault="00332913" w:rsidP="00332913">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332913" w:rsidRPr="00560C17" w:rsidRDefault="00332913" w:rsidP="0033291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332913" w:rsidRPr="00560C17" w:rsidRDefault="00332913" w:rsidP="00332913">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332913" w:rsidRPr="00560C17" w:rsidRDefault="00332913" w:rsidP="00332913">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332913" w:rsidRPr="00560C17" w:rsidRDefault="00332913" w:rsidP="00332913">
      <w:pPr>
        <w:ind w:left="1080"/>
        <w:jc w:val="both"/>
        <w:rPr>
          <w:rFonts w:ascii="Times New Roman" w:hAnsi="Times New Roman" w:cs="Times New Roman"/>
          <w:sz w:val="22"/>
          <w:szCs w:val="22"/>
        </w:rPr>
      </w:pPr>
    </w:p>
    <w:p w:rsidR="00332913" w:rsidRPr="00560C17" w:rsidRDefault="00332913" w:rsidP="0033291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332913" w:rsidRPr="00560C17" w:rsidRDefault="00332913" w:rsidP="00332913">
      <w:pPr>
        <w:ind w:left="360" w:firstLine="720"/>
        <w:jc w:val="both"/>
        <w:rPr>
          <w:rFonts w:ascii="Times New Roman" w:hAnsi="Times New Roman" w:cs="Times New Roman"/>
          <w:sz w:val="22"/>
          <w:szCs w:val="22"/>
        </w:rPr>
      </w:pPr>
    </w:p>
    <w:p w:rsidR="00332913" w:rsidRPr="00560C17" w:rsidRDefault="00332913" w:rsidP="0033291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32913" w:rsidRPr="00560C17" w:rsidRDefault="00332913" w:rsidP="0033291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32913" w:rsidRPr="00560C17" w:rsidRDefault="00332913" w:rsidP="0033291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32913" w:rsidRPr="00560C17" w:rsidRDefault="00332913" w:rsidP="0033291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332913" w:rsidRPr="00560C17" w:rsidRDefault="00332913" w:rsidP="00332913">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332913" w:rsidRPr="00560C17" w:rsidRDefault="00332913" w:rsidP="00332913">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332913" w:rsidRPr="00560C17" w:rsidRDefault="00332913" w:rsidP="0033291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332913" w:rsidRPr="00560C17" w:rsidRDefault="00332913" w:rsidP="0033291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332913" w:rsidRPr="00560C17" w:rsidRDefault="00332913" w:rsidP="00332913">
      <w:pPr>
        <w:ind w:left="720"/>
        <w:jc w:val="both"/>
        <w:rPr>
          <w:rFonts w:ascii="Times New Roman" w:hAnsi="Times New Roman" w:cs="Times New Roman"/>
          <w:sz w:val="22"/>
          <w:szCs w:val="22"/>
        </w:rPr>
      </w:pPr>
    </w:p>
    <w:p w:rsidR="00332913" w:rsidRPr="00560C17" w:rsidRDefault="00332913" w:rsidP="00332913">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332913" w:rsidRPr="00560C17" w:rsidRDefault="00332913" w:rsidP="00332913">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332913" w:rsidRPr="00560C17" w:rsidRDefault="00332913" w:rsidP="00332913">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332913" w:rsidRPr="00560C17" w:rsidRDefault="00332913" w:rsidP="00332913">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332913" w:rsidRPr="00560C17" w:rsidRDefault="00332913" w:rsidP="00332913">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332913" w:rsidRPr="00560C17" w:rsidRDefault="00332913" w:rsidP="0033291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332913" w:rsidRPr="00560C17" w:rsidRDefault="00332913" w:rsidP="003329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332913" w:rsidRPr="00560C17" w:rsidRDefault="00332913" w:rsidP="00332913">
      <w:pPr>
        <w:jc w:val="both"/>
        <w:rPr>
          <w:rFonts w:ascii="Times New Roman" w:hAnsi="Times New Roman" w:cs="Times New Roman"/>
          <w:b/>
          <w:i/>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332913" w:rsidRPr="00560C17" w:rsidRDefault="00332913" w:rsidP="00332913">
      <w:pPr>
        <w:ind w:firstLine="720"/>
        <w:jc w:val="both"/>
        <w:rPr>
          <w:rFonts w:ascii="Times New Roman" w:hAnsi="Times New Roman" w:cs="Times New Roman"/>
          <w:sz w:val="22"/>
          <w:szCs w:val="22"/>
          <w:shd w:val="clear" w:color="auto" w:fill="00FFFF"/>
        </w:rPr>
      </w:pPr>
    </w:p>
    <w:p w:rsidR="00332913" w:rsidRPr="00560C17" w:rsidRDefault="00332913" w:rsidP="0033291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332913" w:rsidRPr="00560C17" w:rsidRDefault="00332913" w:rsidP="00332913">
      <w:pPr>
        <w:jc w:val="both"/>
        <w:rPr>
          <w:rFonts w:ascii="Times New Roman" w:hAnsi="Times New Roman" w:cs="Times New Roman"/>
          <w:sz w:val="22"/>
          <w:szCs w:val="22"/>
          <w:u w:val="single"/>
        </w:rPr>
      </w:pPr>
    </w:p>
    <w:p w:rsidR="00332913" w:rsidRPr="00560C17" w:rsidRDefault="00332913" w:rsidP="00332913">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32913" w:rsidRPr="00560C17" w:rsidRDefault="00332913" w:rsidP="00332913">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332913" w:rsidRPr="00560C17" w:rsidRDefault="00332913" w:rsidP="00332913">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332913" w:rsidRPr="00560C17" w:rsidRDefault="00332913" w:rsidP="00332913">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332913" w:rsidRPr="00560C17" w:rsidRDefault="00332913" w:rsidP="00332913">
      <w:pPr>
        <w:ind w:left="1080"/>
        <w:jc w:val="both"/>
        <w:rPr>
          <w:rFonts w:ascii="Times New Roman" w:hAnsi="Times New Roman" w:cs="Times New Roman"/>
          <w:sz w:val="22"/>
          <w:szCs w:val="22"/>
        </w:rPr>
      </w:pPr>
    </w:p>
    <w:p w:rsidR="00332913" w:rsidRPr="00560C17" w:rsidRDefault="00332913" w:rsidP="0033291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32913" w:rsidRPr="00560C17" w:rsidRDefault="00332913" w:rsidP="0033291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32913" w:rsidRPr="00560C17" w:rsidRDefault="00332913" w:rsidP="0033291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32913" w:rsidRPr="00560C17" w:rsidRDefault="00332913" w:rsidP="00332913">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332913" w:rsidRPr="00560C17" w:rsidRDefault="00332913" w:rsidP="00332913">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332913" w:rsidRPr="00560C17" w:rsidRDefault="00332913" w:rsidP="00332913">
      <w:pPr>
        <w:ind w:left="1080"/>
        <w:jc w:val="both"/>
        <w:rPr>
          <w:rFonts w:ascii="Times New Roman" w:hAnsi="Times New Roman" w:cs="Times New Roman"/>
          <w:sz w:val="22"/>
          <w:szCs w:val="22"/>
        </w:rPr>
      </w:pPr>
    </w:p>
    <w:p w:rsidR="00332913" w:rsidRPr="00560C17" w:rsidRDefault="00332913" w:rsidP="00332913">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332913" w:rsidRPr="00560C17" w:rsidRDefault="00332913" w:rsidP="00332913">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332913" w:rsidRPr="00560C17" w:rsidRDefault="00332913" w:rsidP="0033291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332913" w:rsidRPr="00560C17" w:rsidRDefault="00332913" w:rsidP="0033291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332913" w:rsidRPr="00560C17" w:rsidRDefault="00332913" w:rsidP="0033291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332913" w:rsidRPr="00560C17" w:rsidRDefault="00332913" w:rsidP="0033291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332913" w:rsidRPr="00560C17" w:rsidRDefault="00332913" w:rsidP="0033291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332913" w:rsidRPr="00560C17" w:rsidRDefault="00332913" w:rsidP="0033291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332913" w:rsidRPr="00560C17" w:rsidRDefault="00332913" w:rsidP="0033291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332913" w:rsidRPr="00560C17" w:rsidRDefault="00332913" w:rsidP="00332913">
      <w:pPr>
        <w:jc w:val="both"/>
        <w:rPr>
          <w:rFonts w:ascii="Times New Roman" w:hAnsi="Times New Roman" w:cs="Times New Roman"/>
          <w:b/>
          <w:i/>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332913" w:rsidRPr="00560C17" w:rsidRDefault="00332913" w:rsidP="00332913">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332913" w:rsidRPr="00560C17" w:rsidRDefault="00332913" w:rsidP="00332913">
      <w:pPr>
        <w:ind w:left="360"/>
        <w:jc w:val="both"/>
        <w:rPr>
          <w:rFonts w:ascii="Times New Roman" w:hAnsi="Times New Roman" w:cs="Times New Roman"/>
          <w:bCs/>
          <w:iCs/>
          <w:sz w:val="22"/>
          <w:szCs w:val="22"/>
          <w:u w:val="single"/>
        </w:rPr>
      </w:pPr>
    </w:p>
    <w:p w:rsidR="00332913" w:rsidRPr="00560C17" w:rsidRDefault="00332913" w:rsidP="00332913">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332913" w:rsidRPr="00560C17" w:rsidRDefault="00332913" w:rsidP="00332913">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332913" w:rsidRPr="00560C17" w:rsidRDefault="00332913" w:rsidP="00332913">
      <w:pPr>
        <w:pStyle w:val="310"/>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332913" w:rsidRPr="00560C17" w:rsidRDefault="00332913" w:rsidP="0033291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332913" w:rsidRPr="00560C17" w:rsidRDefault="00332913" w:rsidP="0033291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332913" w:rsidRPr="00560C17" w:rsidRDefault="00332913" w:rsidP="0033291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332913" w:rsidRPr="00560C17" w:rsidRDefault="00332913" w:rsidP="0033291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332913" w:rsidRPr="00560C17" w:rsidRDefault="00332913" w:rsidP="0033291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332913" w:rsidRPr="00560C17" w:rsidRDefault="00332913" w:rsidP="0033291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332913" w:rsidRPr="00560C17" w:rsidRDefault="00332913" w:rsidP="00332913">
      <w:pPr>
        <w:pStyle w:val="310"/>
        <w:rPr>
          <w:rFonts w:ascii="Times New Roman" w:hAnsi="Times New Roman" w:cs="Times New Roman"/>
          <w:sz w:val="22"/>
          <w:szCs w:val="22"/>
        </w:rPr>
      </w:pPr>
    </w:p>
    <w:p w:rsidR="00332913" w:rsidRPr="00560C17" w:rsidRDefault="00332913" w:rsidP="00332913">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332913" w:rsidRPr="00560C17" w:rsidRDefault="00332913" w:rsidP="00332913">
      <w:pPr>
        <w:jc w:val="both"/>
        <w:rPr>
          <w:rFonts w:ascii="Times New Roman" w:hAnsi="Times New Roman" w:cs="Times New Roman"/>
          <w:b/>
          <w:i/>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32913" w:rsidRPr="00560C17" w:rsidRDefault="00332913" w:rsidP="0033291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332913" w:rsidRPr="00560C17" w:rsidRDefault="00332913" w:rsidP="0033291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332913" w:rsidRPr="00560C17" w:rsidRDefault="00332913" w:rsidP="0033291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332913" w:rsidRPr="00560C17" w:rsidRDefault="00332913" w:rsidP="0033291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332913" w:rsidRPr="00560C17" w:rsidRDefault="00332913" w:rsidP="0033291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332913" w:rsidRPr="00560C17" w:rsidRDefault="00332913" w:rsidP="0033291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332913" w:rsidRPr="00560C17" w:rsidRDefault="00332913" w:rsidP="0033291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332913" w:rsidRPr="00560C17" w:rsidRDefault="00332913" w:rsidP="0033291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332913" w:rsidRPr="00560C17" w:rsidRDefault="00332913" w:rsidP="00332913">
      <w:pPr>
        <w:ind w:left="360" w:firstLine="720"/>
        <w:jc w:val="both"/>
        <w:rPr>
          <w:rFonts w:ascii="Times New Roman" w:hAnsi="Times New Roman" w:cs="Times New Roman"/>
          <w:sz w:val="22"/>
          <w:szCs w:val="22"/>
        </w:rPr>
      </w:pPr>
    </w:p>
    <w:p w:rsidR="00332913" w:rsidRPr="00560C17" w:rsidRDefault="00332913" w:rsidP="00332913">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332913" w:rsidRPr="00560C17" w:rsidRDefault="00332913" w:rsidP="00332913">
      <w:pPr>
        <w:jc w:val="both"/>
        <w:rPr>
          <w:rFonts w:ascii="Times New Roman" w:hAnsi="Times New Roman" w:cs="Times New Roman"/>
          <w:b/>
          <w:i/>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332913" w:rsidRPr="00560C17" w:rsidRDefault="00332913" w:rsidP="00332913">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32913" w:rsidRPr="00560C17" w:rsidRDefault="00332913" w:rsidP="00332913">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32913" w:rsidRPr="00560C17" w:rsidRDefault="00332913" w:rsidP="00332913">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332913" w:rsidRPr="00560C17" w:rsidRDefault="00332913" w:rsidP="00332913">
      <w:pPr>
        <w:ind w:left="720"/>
        <w:jc w:val="both"/>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332913" w:rsidRPr="00560C17" w:rsidRDefault="00332913" w:rsidP="00332913">
      <w:pPr>
        <w:jc w:val="both"/>
        <w:rPr>
          <w:rFonts w:ascii="Times New Roman" w:hAnsi="Times New Roman" w:cs="Times New Roman"/>
          <w:b/>
          <w:i/>
          <w:sz w:val="22"/>
          <w:szCs w:val="22"/>
          <w:shd w:val="clear" w:color="auto" w:fill="00FFFF"/>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332913" w:rsidRPr="00560C17" w:rsidRDefault="00332913" w:rsidP="00332913">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332913" w:rsidRPr="00560C17" w:rsidRDefault="00332913" w:rsidP="00332913">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332913" w:rsidRPr="00560C17" w:rsidRDefault="00332913" w:rsidP="00332913">
      <w:pPr>
        <w:ind w:left="360"/>
        <w:jc w:val="both"/>
        <w:rPr>
          <w:rFonts w:ascii="Times New Roman" w:hAnsi="Times New Roman" w:cs="Times New Roman"/>
          <w:b/>
          <w:bCs/>
          <w:sz w:val="22"/>
          <w:szCs w:val="22"/>
        </w:rPr>
      </w:pPr>
    </w:p>
    <w:p w:rsidR="00332913" w:rsidRPr="00560C17" w:rsidRDefault="00332913" w:rsidP="003329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32913" w:rsidRPr="00560C17" w:rsidRDefault="00332913" w:rsidP="00332913">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332913" w:rsidRPr="00560C17" w:rsidRDefault="00332913" w:rsidP="00332913">
      <w:pPr>
        <w:pStyle w:val="a6"/>
        <w:tabs>
          <w:tab w:val="left" w:pos="0"/>
        </w:tabs>
        <w:rPr>
          <w:rFonts w:ascii="Times New Roman" w:hAnsi="Times New Roman" w:cs="Times New Roman"/>
          <w:sz w:val="22"/>
          <w:szCs w:val="22"/>
        </w:rPr>
      </w:pPr>
    </w:p>
    <w:p w:rsidR="00332913" w:rsidRPr="00560C17" w:rsidRDefault="00332913" w:rsidP="00332913">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332913" w:rsidRPr="00560C17" w:rsidRDefault="00332913" w:rsidP="00332913">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332913" w:rsidRPr="00560C17" w:rsidRDefault="00332913" w:rsidP="00332913">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332913" w:rsidRPr="00560C17" w:rsidRDefault="00332913" w:rsidP="00332913">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332913" w:rsidRPr="00560C17" w:rsidRDefault="00332913" w:rsidP="00332913">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332913" w:rsidRPr="00560C17" w:rsidRDefault="00332913" w:rsidP="00332913">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332913" w:rsidRPr="00560C17" w:rsidRDefault="00332913" w:rsidP="0033291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332913" w:rsidRPr="00560C17" w:rsidRDefault="00332913" w:rsidP="0033291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332913" w:rsidRPr="00560C17" w:rsidRDefault="00332913" w:rsidP="0033291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332913" w:rsidRPr="00560C17" w:rsidRDefault="00332913" w:rsidP="0033291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332913" w:rsidRPr="00560C17" w:rsidRDefault="00332913" w:rsidP="0033291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332913" w:rsidRPr="00560C17" w:rsidRDefault="00332913" w:rsidP="0033291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332913" w:rsidRPr="00560C17" w:rsidRDefault="00332913" w:rsidP="0033291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332913" w:rsidRPr="00560C17" w:rsidRDefault="00332913" w:rsidP="00332913">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332913" w:rsidRPr="00560C17" w:rsidRDefault="00332913" w:rsidP="00332913">
      <w:pPr>
        <w:ind w:left="360"/>
        <w:jc w:val="both"/>
        <w:rPr>
          <w:rFonts w:ascii="Times New Roman" w:hAnsi="Times New Roman" w:cs="Times New Roman"/>
          <w:b/>
          <w:bCs/>
          <w:sz w:val="22"/>
          <w:szCs w:val="22"/>
        </w:rPr>
      </w:pPr>
    </w:p>
    <w:p w:rsidR="00332913" w:rsidRPr="00560C17" w:rsidRDefault="00332913" w:rsidP="00332913">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332913" w:rsidRPr="00560C17" w:rsidRDefault="00332913" w:rsidP="00332913">
      <w:pPr>
        <w:jc w:val="both"/>
        <w:rPr>
          <w:rFonts w:ascii="Times New Roman" w:hAnsi="Times New Roman" w:cs="Times New Roman"/>
          <w:b/>
          <w:i/>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332913" w:rsidRPr="00560C17" w:rsidRDefault="00332913" w:rsidP="0033291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332913" w:rsidRPr="00560C17" w:rsidRDefault="00332913" w:rsidP="0033291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332913" w:rsidRPr="00560C17" w:rsidRDefault="00332913" w:rsidP="0033291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332913" w:rsidRPr="00560C17" w:rsidRDefault="00332913" w:rsidP="0033291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332913" w:rsidRPr="00560C17" w:rsidRDefault="00332913" w:rsidP="0033291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332913" w:rsidRPr="00560C17" w:rsidRDefault="00332913" w:rsidP="00332913">
      <w:pPr>
        <w:ind w:left="360"/>
        <w:jc w:val="both"/>
        <w:rPr>
          <w:rFonts w:ascii="Times New Roman" w:hAnsi="Times New Roman" w:cs="Times New Roman"/>
          <w:b/>
          <w:bCs/>
          <w:sz w:val="22"/>
          <w:szCs w:val="22"/>
        </w:rPr>
      </w:pP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332913" w:rsidRPr="00560C17" w:rsidRDefault="00332913" w:rsidP="00332913">
      <w:pPr>
        <w:jc w:val="both"/>
        <w:rPr>
          <w:rFonts w:ascii="Times New Roman" w:hAnsi="Times New Roman" w:cs="Times New Roman"/>
          <w:b/>
          <w:i/>
          <w:sz w:val="22"/>
          <w:szCs w:val="22"/>
        </w:rPr>
      </w:pP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332913" w:rsidRPr="00560C17" w:rsidRDefault="00332913" w:rsidP="00332913">
      <w:pPr>
        <w:ind w:firstLine="360"/>
        <w:jc w:val="both"/>
        <w:rPr>
          <w:rFonts w:ascii="Times New Roman" w:hAnsi="Times New Roman" w:cs="Times New Roman"/>
          <w:sz w:val="22"/>
          <w:szCs w:val="22"/>
        </w:rPr>
      </w:pPr>
    </w:p>
    <w:p w:rsidR="00332913" w:rsidRPr="00560C17" w:rsidRDefault="00332913" w:rsidP="00332913">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332913" w:rsidRPr="00560C17" w:rsidRDefault="00332913" w:rsidP="00332913">
      <w:pPr>
        <w:jc w:val="both"/>
        <w:rPr>
          <w:rFonts w:ascii="Times New Roman" w:hAnsi="Times New Roman" w:cs="Times New Roman"/>
          <w:b/>
          <w:bCs/>
          <w:i/>
          <w:iCs/>
          <w:sz w:val="22"/>
          <w:szCs w:val="22"/>
        </w:rPr>
      </w:pPr>
    </w:p>
    <w:p w:rsidR="00332913" w:rsidRPr="00560C17" w:rsidRDefault="00332913" w:rsidP="003329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32913" w:rsidRPr="00560C17" w:rsidRDefault="00332913" w:rsidP="00332913">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32913" w:rsidRPr="00560C17" w:rsidRDefault="00332913" w:rsidP="0033291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autoSpaceDE w:val="0"/>
        <w:ind w:left="360"/>
        <w:jc w:val="both"/>
        <w:rPr>
          <w:rFonts w:ascii="Times New Roman" w:hAnsi="Times New Roman" w:cs="Times New Roman"/>
          <w:sz w:val="22"/>
          <w:szCs w:val="22"/>
        </w:rPr>
      </w:pPr>
    </w:p>
    <w:p w:rsidR="00332913" w:rsidRPr="00560C17" w:rsidRDefault="00332913" w:rsidP="0033291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32913" w:rsidRPr="00560C17" w:rsidRDefault="00332913" w:rsidP="00332913">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32913" w:rsidRPr="00560C17" w:rsidRDefault="00332913" w:rsidP="00332913">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332913" w:rsidRPr="00560C17" w:rsidRDefault="00332913" w:rsidP="00332913">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pStyle w:val="31"/>
        <w:rPr>
          <w:rFonts w:ascii="Times New Roman" w:hAnsi="Times New Roman" w:cs="Times New Roman"/>
          <w:sz w:val="22"/>
          <w:szCs w:val="22"/>
          <w:u w:val="none"/>
        </w:rPr>
      </w:pPr>
    </w:p>
    <w:p w:rsidR="00332913" w:rsidRPr="00560C17" w:rsidRDefault="00332913" w:rsidP="0033291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32913" w:rsidRPr="00560C17" w:rsidRDefault="00332913" w:rsidP="00332913">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332913" w:rsidRPr="00560C17" w:rsidRDefault="00332913" w:rsidP="00332913">
      <w:pPr>
        <w:pStyle w:val="31"/>
        <w:rPr>
          <w:rFonts w:ascii="Times New Roman" w:hAnsi="Times New Roman" w:cs="Times New Roman"/>
          <w:sz w:val="22"/>
          <w:szCs w:val="22"/>
          <w:u w:val="none"/>
        </w:rPr>
      </w:pPr>
    </w:p>
    <w:p w:rsidR="00332913" w:rsidRPr="00560C17" w:rsidRDefault="00332913" w:rsidP="0033291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332913" w:rsidRPr="00560C17" w:rsidRDefault="00332913" w:rsidP="00332913">
      <w:pPr>
        <w:pStyle w:val="af"/>
        <w:spacing w:before="0" w:after="0"/>
        <w:ind w:firstLine="720"/>
        <w:jc w:val="both"/>
        <w:rPr>
          <w:rFonts w:ascii="Times New Roman" w:hAnsi="Times New Roman" w:cs="Times New Roman"/>
          <w:sz w:val="22"/>
          <w:szCs w:val="22"/>
        </w:rPr>
      </w:pPr>
    </w:p>
    <w:p w:rsidR="00332913" w:rsidRPr="00560C17" w:rsidRDefault="00332913" w:rsidP="003329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332913" w:rsidRPr="00560C17" w:rsidRDefault="00332913" w:rsidP="00332913">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332913" w:rsidRDefault="00332913" w:rsidP="00332913">
      <w:pPr>
        <w:ind w:firstLine="720"/>
        <w:jc w:val="both"/>
        <w:rPr>
          <w:rFonts w:ascii="Times New Roman" w:hAnsi="Times New Roman" w:cs="Times New Roman"/>
          <w:sz w:val="22"/>
          <w:szCs w:val="22"/>
        </w:rPr>
      </w:pPr>
    </w:p>
    <w:p w:rsidR="00332913" w:rsidRPr="00560C17" w:rsidRDefault="00332913" w:rsidP="00332913">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332913" w:rsidRPr="00560C17" w:rsidRDefault="00332913" w:rsidP="00332913">
      <w:pPr>
        <w:autoSpaceDE w:val="0"/>
        <w:ind w:firstLine="720"/>
        <w:jc w:val="both"/>
        <w:rPr>
          <w:rFonts w:ascii="Times New Roman" w:hAnsi="Times New Roman" w:cs="Times New Roman"/>
          <w:sz w:val="22"/>
          <w:szCs w:val="22"/>
        </w:rPr>
      </w:pP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332913" w:rsidRPr="00560C17" w:rsidRDefault="00332913" w:rsidP="00332913">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332913" w:rsidRPr="00560C17" w:rsidRDefault="00332913" w:rsidP="00332913">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332913" w:rsidRPr="00560C17" w:rsidRDefault="00332913" w:rsidP="00332913">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332913" w:rsidRPr="00560C17" w:rsidRDefault="00332913" w:rsidP="00332913">
      <w:pPr>
        <w:autoSpaceDE w:val="0"/>
        <w:ind w:left="360"/>
        <w:jc w:val="both"/>
        <w:rPr>
          <w:rFonts w:ascii="Times New Roman" w:hAnsi="Times New Roman" w:cs="Times New Roman"/>
          <w:sz w:val="22"/>
          <w:szCs w:val="22"/>
        </w:rPr>
      </w:pPr>
    </w:p>
    <w:p w:rsidR="00332913" w:rsidRPr="00560C17" w:rsidRDefault="00332913" w:rsidP="00332913">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332913" w:rsidRPr="00560C17" w:rsidRDefault="00332913" w:rsidP="0033291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332913" w:rsidRPr="00560C17" w:rsidRDefault="00332913" w:rsidP="0033291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332913" w:rsidRPr="00560C17" w:rsidRDefault="00332913" w:rsidP="0033291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332913" w:rsidRPr="00560C17" w:rsidRDefault="00332913" w:rsidP="00332913">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332913" w:rsidRPr="00560C17" w:rsidRDefault="00332913" w:rsidP="00332913">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32913" w:rsidRPr="00560C17" w:rsidRDefault="00332913" w:rsidP="00332913">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332913" w:rsidRPr="00560C17" w:rsidRDefault="00332913" w:rsidP="00332913">
      <w:pPr>
        <w:pStyle w:val="31"/>
        <w:ind w:left="1080"/>
        <w:rPr>
          <w:rFonts w:ascii="Times New Roman" w:hAnsi="Times New Roman" w:cs="Times New Roman"/>
          <w:bCs/>
          <w:sz w:val="22"/>
          <w:szCs w:val="22"/>
          <w:u w:val="none"/>
        </w:rPr>
      </w:pPr>
    </w:p>
    <w:p w:rsidR="00332913" w:rsidRPr="00560C17" w:rsidRDefault="00332913" w:rsidP="00332913">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332913" w:rsidRPr="00560C17" w:rsidRDefault="00332913" w:rsidP="00332913">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332913" w:rsidRPr="00560C17" w:rsidRDefault="00332913" w:rsidP="0033291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32913" w:rsidRPr="00560C17" w:rsidRDefault="00332913" w:rsidP="00332913">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332913" w:rsidRPr="00560C17" w:rsidRDefault="00332913" w:rsidP="0033291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32913" w:rsidRPr="00560C17" w:rsidRDefault="00332913" w:rsidP="00332913">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332913" w:rsidRPr="00560C17" w:rsidRDefault="00332913" w:rsidP="0033291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32913" w:rsidRPr="00560C17" w:rsidRDefault="00332913" w:rsidP="00332913">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332913" w:rsidRPr="00560C17" w:rsidRDefault="00332913" w:rsidP="00332913">
      <w:pPr>
        <w:pStyle w:val="31"/>
        <w:ind w:left="0" w:firstLine="720"/>
        <w:rPr>
          <w:rFonts w:ascii="Times New Roman" w:hAnsi="Times New Roman" w:cs="Times New Roman"/>
          <w:sz w:val="22"/>
          <w:szCs w:val="22"/>
        </w:rPr>
      </w:pPr>
    </w:p>
    <w:p w:rsidR="00332913" w:rsidRPr="00560C17" w:rsidRDefault="00332913" w:rsidP="003329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332913" w:rsidRPr="00560C17" w:rsidRDefault="00332913" w:rsidP="00332913">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332913" w:rsidRPr="00560C17" w:rsidRDefault="00332913" w:rsidP="0033291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332913" w:rsidRPr="00560C17" w:rsidRDefault="00332913" w:rsidP="00332913">
      <w:pPr>
        <w:autoSpaceDE w:val="0"/>
        <w:ind w:firstLine="720"/>
        <w:jc w:val="both"/>
        <w:rPr>
          <w:rFonts w:ascii="Times New Roman" w:hAnsi="Times New Roman" w:cs="Times New Roman"/>
          <w:sz w:val="22"/>
          <w:szCs w:val="22"/>
          <w:u w:val="single"/>
        </w:rPr>
      </w:pPr>
    </w:p>
    <w:p w:rsidR="00332913" w:rsidRPr="00560C17" w:rsidRDefault="00332913" w:rsidP="0033291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332913" w:rsidRPr="00560C17" w:rsidRDefault="00332913" w:rsidP="0033291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332913" w:rsidRPr="00560C17" w:rsidRDefault="00332913" w:rsidP="0033291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332913" w:rsidRPr="00560C17" w:rsidRDefault="00332913" w:rsidP="00332913">
      <w:pPr>
        <w:autoSpaceDE w:val="0"/>
        <w:ind w:firstLine="720"/>
        <w:jc w:val="both"/>
        <w:rPr>
          <w:rFonts w:ascii="Times New Roman" w:hAnsi="Times New Roman" w:cs="Times New Roman"/>
          <w:sz w:val="22"/>
          <w:szCs w:val="22"/>
        </w:rPr>
      </w:pPr>
    </w:p>
    <w:p w:rsidR="00332913"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332913" w:rsidRPr="00560C17" w:rsidRDefault="00332913" w:rsidP="00332913">
      <w:pPr>
        <w:autoSpaceDE w:val="0"/>
        <w:ind w:firstLine="720"/>
        <w:jc w:val="both"/>
        <w:rPr>
          <w:rFonts w:ascii="Times New Roman" w:hAnsi="Times New Roman" w:cs="Times New Roman"/>
          <w:sz w:val="22"/>
          <w:szCs w:val="22"/>
        </w:rPr>
      </w:pPr>
    </w:p>
    <w:p w:rsidR="00332913" w:rsidRPr="00560C17" w:rsidRDefault="00332913" w:rsidP="00332913">
      <w:pPr>
        <w:ind w:left="720"/>
        <w:jc w:val="both"/>
        <w:rPr>
          <w:rFonts w:ascii="Times New Roman" w:hAnsi="Times New Roman" w:cs="Times New Roman"/>
          <w:sz w:val="22"/>
          <w:szCs w:val="22"/>
        </w:rPr>
      </w:pPr>
    </w:p>
    <w:p w:rsidR="00332913" w:rsidRPr="00560C17" w:rsidRDefault="00332913" w:rsidP="00332913">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332913" w:rsidRPr="00560C17" w:rsidRDefault="00332913" w:rsidP="00332913">
      <w:pPr>
        <w:ind w:firstLine="720"/>
        <w:jc w:val="both"/>
        <w:rPr>
          <w:rFonts w:ascii="Times New Roman" w:hAnsi="Times New Roman" w:cs="Times New Roman"/>
          <w:bCs/>
          <w:iCs/>
          <w:sz w:val="22"/>
          <w:szCs w:val="22"/>
        </w:rPr>
      </w:pPr>
    </w:p>
    <w:p w:rsidR="00332913" w:rsidRPr="00560C17" w:rsidRDefault="00332913" w:rsidP="0033291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332913" w:rsidRPr="00560C17" w:rsidRDefault="00332913" w:rsidP="0033291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332913" w:rsidRPr="00560C17" w:rsidRDefault="00332913" w:rsidP="00332913">
      <w:pPr>
        <w:ind w:left="720"/>
        <w:jc w:val="both"/>
        <w:rPr>
          <w:rFonts w:ascii="Times New Roman" w:hAnsi="Times New Roman" w:cs="Times New Roman"/>
          <w:sz w:val="22"/>
          <w:szCs w:val="22"/>
        </w:rPr>
      </w:pPr>
    </w:p>
    <w:p w:rsidR="00332913" w:rsidRPr="00560C17" w:rsidRDefault="00332913" w:rsidP="00332913">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332913" w:rsidRPr="00560C17" w:rsidRDefault="00332913" w:rsidP="00332913">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332913" w:rsidRPr="00560C17" w:rsidRDefault="00332913" w:rsidP="00332913">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332913" w:rsidRPr="00560C17" w:rsidRDefault="00332913" w:rsidP="00332913">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332913" w:rsidRPr="00560C17" w:rsidRDefault="00332913" w:rsidP="00332913">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332913" w:rsidRPr="00560C17" w:rsidRDefault="00332913" w:rsidP="00332913">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332913" w:rsidRPr="00560C17" w:rsidRDefault="00332913" w:rsidP="00332913">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332913" w:rsidRPr="00560C17" w:rsidRDefault="00332913" w:rsidP="00332913">
      <w:pPr>
        <w:pStyle w:val="211"/>
        <w:ind w:left="1080"/>
        <w:rPr>
          <w:rFonts w:ascii="Times New Roman" w:hAnsi="Times New Roman" w:cs="Times New Roman"/>
          <w:sz w:val="22"/>
          <w:szCs w:val="22"/>
        </w:rPr>
      </w:pPr>
    </w:p>
    <w:p w:rsidR="00332913" w:rsidRPr="00560C17" w:rsidRDefault="00332913" w:rsidP="00332913">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332913" w:rsidRPr="00560C17" w:rsidRDefault="00332913" w:rsidP="0033291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332913" w:rsidRPr="00560C17" w:rsidRDefault="00332913" w:rsidP="00332913">
      <w:pPr>
        <w:autoSpaceDE w:val="0"/>
        <w:ind w:left="1012"/>
        <w:jc w:val="both"/>
        <w:rPr>
          <w:rFonts w:ascii="Times New Roman" w:hAnsi="Times New Roman" w:cs="Times New Roman"/>
          <w:color w:val="000000"/>
          <w:sz w:val="22"/>
          <w:szCs w:val="22"/>
        </w:rPr>
      </w:pP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332913" w:rsidRPr="00560C17" w:rsidRDefault="00332913" w:rsidP="00332913">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332913" w:rsidRDefault="00332913" w:rsidP="00332913">
      <w:pPr>
        <w:autoSpaceDE w:val="0"/>
        <w:ind w:firstLine="720"/>
        <w:jc w:val="both"/>
        <w:rPr>
          <w:rFonts w:ascii="Times New Roman" w:hAnsi="Times New Roman" w:cs="Times New Roman"/>
          <w:color w:val="000000"/>
          <w:sz w:val="22"/>
          <w:szCs w:val="22"/>
        </w:rPr>
      </w:pPr>
    </w:p>
    <w:p w:rsidR="00332913" w:rsidRPr="00560C17" w:rsidRDefault="00332913" w:rsidP="00332913">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332913" w:rsidRPr="00560C17" w:rsidRDefault="00332913" w:rsidP="00332913">
      <w:pPr>
        <w:autoSpaceDE w:val="0"/>
        <w:jc w:val="both"/>
        <w:rPr>
          <w:rFonts w:ascii="Times New Roman" w:hAnsi="Times New Roman" w:cs="Times New Roman"/>
          <w:b/>
          <w:i/>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332913" w:rsidRPr="00560C17" w:rsidRDefault="00332913" w:rsidP="00332913">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332913" w:rsidRPr="00560C17" w:rsidRDefault="00332913" w:rsidP="00332913">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332913" w:rsidRPr="00560C17" w:rsidRDefault="00332913" w:rsidP="00332913">
      <w:pPr>
        <w:autoSpaceDE w:val="0"/>
        <w:ind w:firstLine="485"/>
        <w:jc w:val="both"/>
        <w:rPr>
          <w:rFonts w:ascii="Times New Roman" w:hAnsi="Times New Roman" w:cs="Times New Roman"/>
          <w:color w:val="000000"/>
          <w:sz w:val="22"/>
          <w:szCs w:val="22"/>
        </w:rPr>
      </w:pPr>
    </w:p>
    <w:p w:rsidR="00332913" w:rsidRPr="00560C17" w:rsidRDefault="00332913" w:rsidP="00332913">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332913" w:rsidRPr="00560C17" w:rsidRDefault="00332913" w:rsidP="00332913">
      <w:pPr>
        <w:autoSpaceDE w:val="0"/>
        <w:jc w:val="both"/>
        <w:rPr>
          <w:rFonts w:ascii="Times New Roman" w:hAnsi="Times New Roman" w:cs="Times New Roman"/>
          <w:b/>
          <w:i/>
          <w:color w:val="000000"/>
          <w:sz w:val="22"/>
          <w:szCs w:val="22"/>
        </w:rPr>
      </w:pPr>
    </w:p>
    <w:p w:rsidR="00332913" w:rsidRPr="00560C17" w:rsidRDefault="00332913" w:rsidP="0033291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332913" w:rsidRPr="00560C17" w:rsidRDefault="00332913" w:rsidP="00332913">
      <w:pPr>
        <w:autoSpaceDE w:val="0"/>
        <w:ind w:firstLine="485"/>
        <w:jc w:val="both"/>
        <w:rPr>
          <w:rFonts w:ascii="Times New Roman" w:hAnsi="Times New Roman" w:cs="Times New Roman"/>
          <w:color w:val="000000"/>
          <w:sz w:val="22"/>
          <w:szCs w:val="22"/>
        </w:rPr>
      </w:pP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332913" w:rsidRPr="00560C17" w:rsidRDefault="00332913" w:rsidP="00332913">
      <w:pPr>
        <w:rPr>
          <w:rFonts w:ascii="Times New Roman" w:hAnsi="Times New Roman" w:cs="Times New Roman"/>
          <w:sz w:val="22"/>
          <w:szCs w:val="22"/>
          <w:u w:val="single"/>
        </w:rPr>
      </w:pPr>
    </w:p>
    <w:p w:rsidR="00332913" w:rsidRPr="00560C17" w:rsidRDefault="00332913" w:rsidP="00332913">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332913" w:rsidRPr="00560C17" w:rsidRDefault="00332913" w:rsidP="00332913">
      <w:pPr>
        <w:jc w:val="both"/>
        <w:rPr>
          <w:rFonts w:ascii="Times New Roman" w:hAnsi="Times New Roman" w:cs="Times New Roman"/>
          <w:b/>
          <w:i/>
          <w:sz w:val="22"/>
          <w:szCs w:val="22"/>
        </w:rPr>
      </w:pPr>
    </w:p>
    <w:p w:rsidR="00332913" w:rsidRPr="00560C17" w:rsidRDefault="00332913" w:rsidP="003329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332913" w:rsidRPr="00560C17" w:rsidRDefault="00332913" w:rsidP="00332913">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332913" w:rsidRPr="00560C17" w:rsidRDefault="00332913" w:rsidP="00332913">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32913" w:rsidRPr="00560C17" w:rsidRDefault="00332913" w:rsidP="00332913">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pStyle w:val="31"/>
        <w:ind w:left="360"/>
        <w:rPr>
          <w:rFonts w:ascii="Times New Roman" w:hAnsi="Times New Roman" w:cs="Times New Roman"/>
          <w:sz w:val="22"/>
          <w:szCs w:val="22"/>
        </w:rPr>
      </w:pPr>
    </w:p>
    <w:p w:rsidR="00332913" w:rsidRPr="00560C17" w:rsidRDefault="00332913" w:rsidP="0033291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32913" w:rsidRPr="00560C17" w:rsidRDefault="00332913" w:rsidP="00332913">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332913" w:rsidRPr="00560C17" w:rsidRDefault="00332913" w:rsidP="00332913">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332913" w:rsidRPr="00560C17" w:rsidRDefault="00332913" w:rsidP="00332913">
      <w:pPr>
        <w:pStyle w:val="31"/>
        <w:ind w:left="0" w:firstLine="720"/>
        <w:rPr>
          <w:rFonts w:ascii="Times New Roman" w:hAnsi="Times New Roman" w:cs="Times New Roman"/>
          <w:sz w:val="22"/>
          <w:szCs w:val="22"/>
          <w:u w:val="none"/>
        </w:rPr>
      </w:pPr>
    </w:p>
    <w:p w:rsidR="00332913" w:rsidRPr="00560C17" w:rsidRDefault="00332913" w:rsidP="0033291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332913" w:rsidRPr="00560C17" w:rsidRDefault="00332913" w:rsidP="0033291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332913" w:rsidRPr="00560C17" w:rsidRDefault="00332913" w:rsidP="00332913">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332913" w:rsidRPr="00560C17" w:rsidRDefault="00332913" w:rsidP="00332913">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332913" w:rsidRPr="00560C17" w:rsidRDefault="00332913" w:rsidP="00332913">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332913" w:rsidRPr="00560C17" w:rsidRDefault="00332913" w:rsidP="00332913">
      <w:pPr>
        <w:pStyle w:val="31"/>
        <w:ind w:left="0" w:firstLine="720"/>
        <w:rPr>
          <w:rFonts w:ascii="Times New Roman" w:hAnsi="Times New Roman" w:cs="Times New Roman"/>
          <w:color w:val="000000"/>
          <w:sz w:val="22"/>
          <w:szCs w:val="22"/>
          <w:u w:val="none"/>
        </w:rPr>
      </w:pPr>
    </w:p>
    <w:p w:rsidR="00332913" w:rsidRPr="00560C17" w:rsidRDefault="00332913" w:rsidP="00332913">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332913" w:rsidRPr="00560C17" w:rsidRDefault="00332913" w:rsidP="00332913">
      <w:pPr>
        <w:pStyle w:val="31"/>
        <w:ind w:left="0" w:firstLine="720"/>
        <w:rPr>
          <w:rFonts w:ascii="Times New Roman" w:hAnsi="Times New Roman" w:cs="Times New Roman"/>
          <w:b/>
          <w:color w:val="000000"/>
          <w:sz w:val="22"/>
          <w:szCs w:val="22"/>
        </w:rPr>
      </w:pP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332913" w:rsidRPr="00560C17" w:rsidRDefault="00332913" w:rsidP="00332913">
      <w:pPr>
        <w:autoSpaceDE w:val="0"/>
        <w:ind w:firstLine="720"/>
        <w:jc w:val="both"/>
        <w:rPr>
          <w:rFonts w:ascii="Times New Roman" w:hAnsi="Times New Roman" w:cs="Times New Roman"/>
          <w:color w:val="000000"/>
          <w:sz w:val="22"/>
          <w:szCs w:val="22"/>
        </w:rPr>
      </w:pPr>
    </w:p>
    <w:p w:rsidR="00332913" w:rsidRPr="00560C17" w:rsidRDefault="00332913" w:rsidP="00332913">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332913" w:rsidRPr="00560C17" w:rsidRDefault="00332913" w:rsidP="00332913">
      <w:pPr>
        <w:autoSpaceDE w:val="0"/>
        <w:jc w:val="both"/>
        <w:rPr>
          <w:rFonts w:ascii="Times New Roman" w:hAnsi="Times New Roman" w:cs="Times New Roman"/>
          <w:b/>
          <w:i/>
          <w:color w:val="000000"/>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32913" w:rsidRPr="00560C17" w:rsidRDefault="00332913" w:rsidP="00332913">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autoSpaceDE w:val="0"/>
        <w:ind w:firstLine="720"/>
        <w:jc w:val="both"/>
        <w:rPr>
          <w:rFonts w:ascii="Times New Roman" w:hAnsi="Times New Roman" w:cs="Times New Roman"/>
          <w:sz w:val="22"/>
          <w:szCs w:val="22"/>
        </w:rPr>
      </w:pPr>
    </w:p>
    <w:p w:rsidR="00332913" w:rsidRPr="00560C17" w:rsidRDefault="00332913" w:rsidP="00332913">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332913" w:rsidRPr="00560C17" w:rsidRDefault="00332913" w:rsidP="00332913">
      <w:pPr>
        <w:autoSpaceDE w:val="0"/>
        <w:jc w:val="both"/>
        <w:rPr>
          <w:rFonts w:ascii="Times New Roman" w:hAnsi="Times New Roman" w:cs="Times New Roman"/>
          <w:b/>
          <w:i/>
          <w:color w:val="000000"/>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332913" w:rsidRPr="00560C17" w:rsidRDefault="00332913" w:rsidP="00332913">
      <w:pPr>
        <w:autoSpaceDE w:val="0"/>
        <w:jc w:val="both"/>
        <w:rPr>
          <w:rFonts w:ascii="Times New Roman" w:hAnsi="Times New Roman" w:cs="Times New Roman"/>
          <w:color w:val="000000"/>
          <w:sz w:val="22"/>
          <w:szCs w:val="22"/>
        </w:rPr>
      </w:pPr>
    </w:p>
    <w:p w:rsidR="00332913" w:rsidRPr="00560C17" w:rsidRDefault="00332913" w:rsidP="00332913">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32913" w:rsidRPr="00560C17" w:rsidRDefault="00332913" w:rsidP="0033291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autoSpaceDE w:val="0"/>
        <w:ind w:firstLine="720"/>
        <w:jc w:val="both"/>
        <w:rPr>
          <w:rFonts w:ascii="Times New Roman" w:hAnsi="Times New Roman" w:cs="Times New Roman"/>
          <w:color w:val="000000"/>
          <w:sz w:val="22"/>
          <w:szCs w:val="22"/>
        </w:rPr>
      </w:pPr>
    </w:p>
    <w:p w:rsidR="00332913" w:rsidRPr="00560C17" w:rsidRDefault="00332913" w:rsidP="003329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332913" w:rsidRPr="00560C17" w:rsidRDefault="00332913" w:rsidP="00332913">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32913" w:rsidRPr="00560C17" w:rsidRDefault="00332913" w:rsidP="00332913">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332913" w:rsidRPr="00560C17" w:rsidRDefault="00332913" w:rsidP="00332913">
      <w:pPr>
        <w:pStyle w:val="31"/>
        <w:ind w:left="0"/>
        <w:rPr>
          <w:rFonts w:ascii="Times New Roman" w:hAnsi="Times New Roman" w:cs="Times New Roman"/>
          <w:b/>
          <w:i/>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32913" w:rsidRPr="00560C17" w:rsidRDefault="00332913" w:rsidP="0033291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pStyle w:val="31"/>
        <w:ind w:left="360"/>
        <w:rPr>
          <w:rFonts w:ascii="Times New Roman" w:hAnsi="Times New Roman" w:cs="Times New Roman"/>
          <w:sz w:val="22"/>
          <w:szCs w:val="22"/>
          <w:u w:val="none"/>
        </w:rPr>
      </w:pPr>
    </w:p>
    <w:p w:rsidR="00332913" w:rsidRPr="00560C17" w:rsidRDefault="00332913" w:rsidP="003329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32913" w:rsidRPr="00560C17" w:rsidRDefault="00332913" w:rsidP="0033291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332913" w:rsidRPr="00560C17" w:rsidRDefault="00332913" w:rsidP="0033291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32913" w:rsidRPr="00560C17" w:rsidRDefault="00332913" w:rsidP="0033291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332913" w:rsidRPr="00560C17" w:rsidRDefault="00332913" w:rsidP="003329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32913" w:rsidRPr="00560C17" w:rsidRDefault="00332913" w:rsidP="0033291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332913" w:rsidRPr="00560C17" w:rsidRDefault="00332913" w:rsidP="0033291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332913" w:rsidRPr="00560C17" w:rsidRDefault="00332913" w:rsidP="0033291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32913" w:rsidRPr="00560C17" w:rsidRDefault="00332913" w:rsidP="00332913">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332913" w:rsidRPr="00560C17" w:rsidRDefault="00332913" w:rsidP="00332913">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332913" w:rsidRPr="00560C17" w:rsidRDefault="00332913" w:rsidP="00332913">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332913" w:rsidRPr="00560C17" w:rsidRDefault="00332913" w:rsidP="00332913">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332913" w:rsidRPr="00560C17" w:rsidRDefault="00332913" w:rsidP="00332913">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332913" w:rsidRPr="00560C17" w:rsidRDefault="00332913" w:rsidP="00332913">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32913" w:rsidRPr="00560C17" w:rsidRDefault="00332913" w:rsidP="00332913">
      <w:pPr>
        <w:pStyle w:val="31"/>
        <w:ind w:left="360"/>
        <w:rPr>
          <w:rFonts w:ascii="Times New Roman" w:hAnsi="Times New Roman" w:cs="Times New Roman"/>
          <w:sz w:val="22"/>
          <w:szCs w:val="22"/>
          <w:u w:val="none"/>
          <w:shd w:val="clear" w:color="auto" w:fill="00FFFF"/>
        </w:rPr>
      </w:pPr>
    </w:p>
    <w:p w:rsidR="00332913" w:rsidRPr="00560C17" w:rsidRDefault="00332913" w:rsidP="00332913">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332913" w:rsidRPr="00560C17" w:rsidRDefault="00332913" w:rsidP="00332913">
      <w:pPr>
        <w:pStyle w:val="a6"/>
        <w:tabs>
          <w:tab w:val="left" w:pos="0"/>
        </w:tabs>
        <w:ind w:firstLine="720"/>
        <w:rPr>
          <w:rFonts w:ascii="Times New Roman" w:hAnsi="Times New Roman" w:cs="Times New Roman"/>
          <w:sz w:val="22"/>
          <w:szCs w:val="22"/>
          <w:shd w:val="clear" w:color="auto" w:fill="00FFFF"/>
        </w:rPr>
      </w:pPr>
    </w:p>
    <w:p w:rsidR="00332913" w:rsidRPr="00560C17" w:rsidRDefault="00332913" w:rsidP="00332913">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332913" w:rsidRPr="00560C17" w:rsidRDefault="00332913" w:rsidP="00332913">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332913" w:rsidRPr="00560C17" w:rsidRDefault="00332913" w:rsidP="00332913">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32913" w:rsidRPr="00560C17" w:rsidRDefault="00332913" w:rsidP="00332913">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332913" w:rsidRPr="00560C17" w:rsidRDefault="00332913" w:rsidP="00332913">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332913" w:rsidRPr="00560C17" w:rsidRDefault="00332913" w:rsidP="00332913">
      <w:pPr>
        <w:pStyle w:val="a6"/>
        <w:tabs>
          <w:tab w:val="left" w:pos="0"/>
        </w:tabs>
        <w:rPr>
          <w:rFonts w:ascii="Times New Roman" w:hAnsi="Times New Roman" w:cs="Times New Roman"/>
          <w:sz w:val="22"/>
          <w:szCs w:val="22"/>
          <w:shd w:val="clear" w:color="auto" w:fill="00FFFF"/>
        </w:rPr>
      </w:pPr>
    </w:p>
    <w:p w:rsidR="00332913" w:rsidRPr="00560C17" w:rsidRDefault="00332913" w:rsidP="00332913">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332913" w:rsidRPr="00560C17" w:rsidRDefault="00332913" w:rsidP="003329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32913" w:rsidRPr="00560C17" w:rsidRDefault="00332913" w:rsidP="003329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332913" w:rsidRPr="00560C17" w:rsidRDefault="00332913" w:rsidP="003329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332913" w:rsidRPr="00560C17" w:rsidRDefault="00332913" w:rsidP="003329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332913" w:rsidRPr="00560C17" w:rsidRDefault="00332913" w:rsidP="003329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332913" w:rsidRPr="00560C17" w:rsidRDefault="00332913" w:rsidP="003329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332913" w:rsidRPr="00560C17" w:rsidRDefault="00332913" w:rsidP="003329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332913" w:rsidRPr="00560C17" w:rsidRDefault="00332913" w:rsidP="003329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332913" w:rsidRPr="00560C17" w:rsidRDefault="00332913" w:rsidP="003329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32913" w:rsidRPr="00560C17" w:rsidRDefault="00332913" w:rsidP="00332913">
      <w:pPr>
        <w:ind w:left="360"/>
        <w:jc w:val="both"/>
        <w:rPr>
          <w:rFonts w:ascii="Times New Roman" w:hAnsi="Times New Roman" w:cs="Times New Roman"/>
          <w:sz w:val="22"/>
          <w:szCs w:val="22"/>
          <w:shd w:val="clear" w:color="auto" w:fill="00FFFF"/>
        </w:rPr>
      </w:pPr>
    </w:p>
    <w:p w:rsidR="00332913" w:rsidRPr="00560C17" w:rsidRDefault="00332913" w:rsidP="00332913">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332913" w:rsidRPr="00560C17" w:rsidRDefault="00332913" w:rsidP="00332913">
      <w:pPr>
        <w:jc w:val="both"/>
        <w:rPr>
          <w:rFonts w:ascii="Times New Roman" w:hAnsi="Times New Roman" w:cs="Times New Roman"/>
          <w:b/>
          <w:i/>
          <w:sz w:val="22"/>
          <w:szCs w:val="22"/>
          <w:shd w:val="clear" w:color="auto" w:fill="00FFFF"/>
        </w:rPr>
      </w:pPr>
    </w:p>
    <w:p w:rsidR="00332913" w:rsidRPr="00560C17" w:rsidRDefault="00332913" w:rsidP="003329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32913" w:rsidRPr="00560C17" w:rsidRDefault="00332913" w:rsidP="003329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332913" w:rsidRPr="00560C17" w:rsidRDefault="00332913" w:rsidP="003329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332913" w:rsidRPr="00560C17" w:rsidRDefault="00332913" w:rsidP="003329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332913" w:rsidRPr="00560C17" w:rsidRDefault="00332913" w:rsidP="003329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332913" w:rsidRPr="00560C17" w:rsidRDefault="00332913" w:rsidP="003329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32913" w:rsidRPr="00560C17" w:rsidRDefault="00332913" w:rsidP="00332913">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332913" w:rsidRPr="00560C17" w:rsidRDefault="00332913" w:rsidP="00332913">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332913" w:rsidRPr="00560C17" w:rsidRDefault="00332913" w:rsidP="0033291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332913" w:rsidRPr="00560C17" w:rsidRDefault="00332913" w:rsidP="0033291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332913" w:rsidRPr="00560C17" w:rsidRDefault="00332913" w:rsidP="0033291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332913" w:rsidRPr="00560C17" w:rsidRDefault="00332913" w:rsidP="0033291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332913" w:rsidRPr="00560C17" w:rsidRDefault="00332913" w:rsidP="0033291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332913" w:rsidRPr="00560C17" w:rsidRDefault="00332913" w:rsidP="0033291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332913" w:rsidRPr="00560C17" w:rsidRDefault="00332913" w:rsidP="00332913">
      <w:pPr>
        <w:ind w:left="360"/>
        <w:jc w:val="both"/>
        <w:rPr>
          <w:rFonts w:ascii="Times New Roman" w:hAnsi="Times New Roman" w:cs="Times New Roman"/>
          <w:sz w:val="22"/>
          <w:szCs w:val="22"/>
          <w:shd w:val="clear" w:color="auto" w:fill="00FFFF"/>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332913" w:rsidRPr="00560C17" w:rsidRDefault="00332913" w:rsidP="00332913">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332913" w:rsidRPr="00560C17" w:rsidRDefault="00332913" w:rsidP="003329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32913" w:rsidRPr="00560C17" w:rsidRDefault="00332913" w:rsidP="0033291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332913" w:rsidRPr="00560C17" w:rsidRDefault="00332913" w:rsidP="0033291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32913" w:rsidRPr="00560C17" w:rsidRDefault="00332913" w:rsidP="0033291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332913" w:rsidRPr="00560C17" w:rsidRDefault="00332913" w:rsidP="0033291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32913" w:rsidRPr="00560C17" w:rsidRDefault="00332913" w:rsidP="00332913">
      <w:pPr>
        <w:ind w:left="720"/>
        <w:jc w:val="both"/>
        <w:rPr>
          <w:rFonts w:ascii="Times New Roman" w:hAnsi="Times New Roman" w:cs="Times New Roman"/>
          <w:sz w:val="22"/>
          <w:szCs w:val="22"/>
        </w:rPr>
      </w:pPr>
    </w:p>
    <w:p w:rsidR="00332913" w:rsidRPr="00560C17" w:rsidRDefault="00332913" w:rsidP="00332913">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32913" w:rsidRPr="00560C17" w:rsidRDefault="00332913" w:rsidP="00332913">
      <w:pPr>
        <w:ind w:left="720"/>
        <w:jc w:val="both"/>
        <w:rPr>
          <w:rFonts w:ascii="Times New Roman" w:hAnsi="Times New Roman" w:cs="Times New Roman"/>
          <w:bCs/>
          <w:iCs/>
          <w:sz w:val="22"/>
          <w:szCs w:val="22"/>
        </w:rPr>
      </w:pPr>
    </w:p>
    <w:p w:rsidR="00332913" w:rsidRPr="00560C17" w:rsidRDefault="00332913" w:rsidP="00332913">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332913" w:rsidRPr="00560C17" w:rsidRDefault="00332913" w:rsidP="00332913">
      <w:pPr>
        <w:pStyle w:val="af"/>
        <w:spacing w:before="0" w:after="0"/>
        <w:jc w:val="both"/>
        <w:rPr>
          <w:rFonts w:ascii="Times New Roman" w:hAnsi="Times New Roman" w:cs="Times New Roman"/>
          <w:sz w:val="22"/>
          <w:szCs w:val="22"/>
        </w:rPr>
      </w:pPr>
    </w:p>
    <w:p w:rsidR="00332913" w:rsidRPr="00560C17" w:rsidRDefault="00332913" w:rsidP="003329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332913" w:rsidRPr="00560C17" w:rsidRDefault="00332913" w:rsidP="00332913">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332913" w:rsidRPr="00560C17" w:rsidRDefault="00332913" w:rsidP="00332913">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332913" w:rsidRPr="00560C17" w:rsidRDefault="00332913" w:rsidP="00332913">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332913" w:rsidRPr="00560C17" w:rsidRDefault="00332913" w:rsidP="00332913">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332913" w:rsidRPr="00560C17" w:rsidRDefault="00332913" w:rsidP="00332913">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332913" w:rsidRPr="00560C17" w:rsidRDefault="00332913" w:rsidP="00332913">
      <w:pPr>
        <w:ind w:firstLine="360"/>
        <w:jc w:val="both"/>
        <w:rPr>
          <w:rFonts w:ascii="Times New Roman" w:hAnsi="Times New Roman" w:cs="Times New Roman"/>
          <w:sz w:val="22"/>
          <w:szCs w:val="22"/>
          <w:u w:val="single"/>
          <w:shd w:val="clear" w:color="auto" w:fill="00FFFF"/>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332913" w:rsidRPr="00560C17" w:rsidRDefault="00332913" w:rsidP="00332913">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332913" w:rsidRPr="00560C17" w:rsidRDefault="00332913" w:rsidP="003329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32913" w:rsidRPr="00560C17" w:rsidRDefault="00332913" w:rsidP="0033291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332913" w:rsidRPr="00560C17" w:rsidRDefault="00332913" w:rsidP="0033291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32913" w:rsidRPr="00560C17" w:rsidRDefault="00332913" w:rsidP="0033291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32913" w:rsidRPr="00560C17" w:rsidRDefault="00332913" w:rsidP="00332913">
      <w:pPr>
        <w:ind w:left="720"/>
        <w:jc w:val="both"/>
        <w:rPr>
          <w:rFonts w:ascii="Times New Roman" w:hAnsi="Times New Roman" w:cs="Times New Roman"/>
          <w:sz w:val="22"/>
          <w:szCs w:val="22"/>
        </w:rPr>
      </w:pPr>
    </w:p>
    <w:p w:rsidR="00332913" w:rsidRPr="00560C17" w:rsidRDefault="00332913" w:rsidP="00332913">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332913" w:rsidRPr="00560C17" w:rsidRDefault="00332913" w:rsidP="00332913">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332913" w:rsidRPr="00560C17" w:rsidRDefault="00332913" w:rsidP="00332913">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332913" w:rsidRPr="00560C17" w:rsidRDefault="00332913" w:rsidP="00332913">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332913" w:rsidRPr="00560C17" w:rsidRDefault="00332913" w:rsidP="00332913">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332913" w:rsidRPr="00560C17" w:rsidRDefault="00332913" w:rsidP="00332913">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332913" w:rsidRPr="00560C17" w:rsidRDefault="00332913" w:rsidP="00332913">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332913" w:rsidRPr="00560C17" w:rsidRDefault="00332913" w:rsidP="00332913">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332913" w:rsidRPr="00560C17" w:rsidRDefault="00332913" w:rsidP="00332913">
      <w:pPr>
        <w:rPr>
          <w:rFonts w:ascii="Times New Roman" w:hAnsi="Times New Roman" w:cs="Times New Roman"/>
          <w:sz w:val="22"/>
          <w:szCs w:val="22"/>
        </w:rPr>
      </w:pPr>
    </w:p>
    <w:p w:rsidR="00332913" w:rsidRPr="00560C17" w:rsidRDefault="00332913" w:rsidP="00332913">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332913" w:rsidRPr="00560C17" w:rsidRDefault="00332913" w:rsidP="00332913">
      <w:pPr>
        <w:rPr>
          <w:rFonts w:ascii="Times New Roman" w:hAnsi="Times New Roman" w:cs="Times New Roman"/>
          <w:b/>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332913" w:rsidRPr="00560C17" w:rsidRDefault="00332913" w:rsidP="00332913">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332913" w:rsidRPr="00560C17" w:rsidRDefault="00332913" w:rsidP="00332913">
      <w:pPr>
        <w:ind w:firstLine="720"/>
        <w:rPr>
          <w:rFonts w:ascii="Times New Roman" w:hAnsi="Times New Roman" w:cs="Times New Roman"/>
          <w:sz w:val="22"/>
          <w:szCs w:val="22"/>
        </w:rPr>
      </w:pPr>
    </w:p>
    <w:p w:rsidR="00332913" w:rsidRPr="00560C17" w:rsidRDefault="00332913" w:rsidP="00332913">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332913" w:rsidRPr="00560C17" w:rsidRDefault="00332913" w:rsidP="00332913">
      <w:pPr>
        <w:rPr>
          <w:rFonts w:ascii="Times New Roman" w:hAnsi="Times New Roman" w:cs="Times New Roman"/>
          <w:sz w:val="22"/>
          <w:szCs w:val="22"/>
        </w:rPr>
      </w:pPr>
    </w:p>
    <w:p w:rsidR="00332913" w:rsidRPr="00560C17" w:rsidRDefault="00332913" w:rsidP="00332913">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332913" w:rsidRPr="00560C17" w:rsidRDefault="00332913" w:rsidP="0033291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332913" w:rsidRPr="00560C17" w:rsidRDefault="00332913" w:rsidP="0033291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332913" w:rsidRPr="00560C17" w:rsidRDefault="00332913" w:rsidP="0033291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332913" w:rsidRPr="00560C17" w:rsidRDefault="00332913" w:rsidP="0033291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332913" w:rsidRPr="00560C17" w:rsidRDefault="00332913" w:rsidP="0033291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332913" w:rsidRPr="00560C17" w:rsidRDefault="00332913" w:rsidP="0033291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332913" w:rsidRPr="00560C17" w:rsidRDefault="00332913" w:rsidP="00332913">
      <w:pPr>
        <w:ind w:left="360"/>
        <w:rPr>
          <w:rFonts w:ascii="Times New Roman" w:hAnsi="Times New Roman" w:cs="Times New Roman"/>
          <w:sz w:val="22"/>
          <w:szCs w:val="22"/>
        </w:rPr>
      </w:pPr>
    </w:p>
    <w:p w:rsidR="00332913" w:rsidRPr="00560C17" w:rsidRDefault="00332913" w:rsidP="00332913">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332913" w:rsidRPr="00560C17" w:rsidRDefault="00332913" w:rsidP="00332913">
      <w:pPr>
        <w:pStyle w:val="af"/>
        <w:tabs>
          <w:tab w:val="left" w:pos="1080"/>
          <w:tab w:val="left" w:pos="1260"/>
        </w:tabs>
        <w:spacing w:before="0" w:after="0"/>
        <w:jc w:val="both"/>
        <w:rPr>
          <w:rFonts w:ascii="Times New Roman" w:hAnsi="Times New Roman" w:cs="Times New Roman"/>
          <w:sz w:val="22"/>
          <w:szCs w:val="22"/>
        </w:rPr>
      </w:pPr>
    </w:p>
    <w:p w:rsidR="00332913" w:rsidRPr="00560C17" w:rsidRDefault="00332913" w:rsidP="00332913">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332913" w:rsidRPr="00560C17" w:rsidRDefault="00332913" w:rsidP="00332913">
      <w:pPr>
        <w:pStyle w:val="af"/>
        <w:tabs>
          <w:tab w:val="left" w:pos="900"/>
          <w:tab w:val="left" w:pos="1260"/>
          <w:tab w:val="left" w:pos="1650"/>
        </w:tabs>
        <w:spacing w:before="0" w:after="0"/>
        <w:jc w:val="both"/>
        <w:rPr>
          <w:rFonts w:ascii="Times New Roman" w:hAnsi="Times New Roman" w:cs="Times New Roman"/>
          <w:sz w:val="22"/>
          <w:szCs w:val="22"/>
        </w:rPr>
      </w:pPr>
    </w:p>
    <w:p w:rsidR="00332913" w:rsidRPr="00560C17" w:rsidRDefault="00332913" w:rsidP="00332913">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332913" w:rsidRPr="00560C17" w:rsidRDefault="00332913" w:rsidP="00332913">
      <w:pPr>
        <w:pStyle w:val="af"/>
        <w:tabs>
          <w:tab w:val="left" w:pos="900"/>
          <w:tab w:val="left" w:pos="1260"/>
        </w:tabs>
        <w:spacing w:before="0" w:after="0"/>
        <w:jc w:val="both"/>
        <w:rPr>
          <w:rFonts w:ascii="Times New Roman" w:hAnsi="Times New Roman" w:cs="Times New Roman"/>
          <w:sz w:val="22"/>
          <w:szCs w:val="22"/>
        </w:rPr>
      </w:pPr>
    </w:p>
    <w:p w:rsidR="00332913" w:rsidRPr="00560C17" w:rsidRDefault="00332913" w:rsidP="00332913">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332913" w:rsidRPr="00560C17" w:rsidRDefault="00332913" w:rsidP="00332913">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332913" w:rsidRPr="00560C17" w:rsidRDefault="00332913" w:rsidP="00332913">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332913" w:rsidRPr="00560C17" w:rsidRDefault="00332913" w:rsidP="00332913">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332913" w:rsidRPr="00560C17" w:rsidRDefault="00332913" w:rsidP="00332913">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332913" w:rsidRPr="00560C17" w:rsidRDefault="00332913" w:rsidP="00332913">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332913" w:rsidRPr="00560C17" w:rsidRDefault="00332913" w:rsidP="00332913">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332913" w:rsidRPr="00560C17" w:rsidRDefault="00332913" w:rsidP="00332913">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332913" w:rsidRPr="00560C17" w:rsidRDefault="00332913" w:rsidP="00332913">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332913" w:rsidRPr="00560C17" w:rsidRDefault="00332913" w:rsidP="00332913">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332913" w:rsidRPr="00560C17" w:rsidRDefault="00332913" w:rsidP="00332913">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332913" w:rsidRPr="00560C17" w:rsidRDefault="00332913" w:rsidP="00332913">
      <w:pPr>
        <w:rPr>
          <w:rFonts w:ascii="Times New Roman" w:hAnsi="Times New Roman" w:cs="Times New Roman"/>
          <w:sz w:val="22"/>
          <w:szCs w:val="22"/>
        </w:rPr>
      </w:pPr>
    </w:p>
    <w:p w:rsidR="00332913" w:rsidRPr="00560C17" w:rsidRDefault="00332913" w:rsidP="00332913">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332913" w:rsidRPr="00560C17" w:rsidRDefault="00332913" w:rsidP="00332913">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332913" w:rsidRPr="00560C17" w:rsidRDefault="00332913" w:rsidP="00332913">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332913" w:rsidRPr="00560C17" w:rsidRDefault="00332913" w:rsidP="00332913">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332913" w:rsidRPr="00560C17" w:rsidRDefault="00332913" w:rsidP="00332913">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332913" w:rsidRPr="00560C17" w:rsidRDefault="00332913" w:rsidP="00332913">
      <w:pPr>
        <w:ind w:firstLine="900"/>
        <w:jc w:val="both"/>
        <w:rPr>
          <w:rFonts w:ascii="Times New Roman" w:hAnsi="Times New Roman" w:cs="Times New Roman"/>
          <w:sz w:val="22"/>
          <w:szCs w:val="22"/>
        </w:rPr>
      </w:pPr>
    </w:p>
    <w:p w:rsidR="00332913" w:rsidRPr="00560C17" w:rsidRDefault="00332913" w:rsidP="003329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332913" w:rsidRPr="00560C17" w:rsidRDefault="00332913" w:rsidP="00332913">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332913" w:rsidRPr="00560C17" w:rsidRDefault="00332913" w:rsidP="0033291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32913" w:rsidRPr="00560C17" w:rsidRDefault="00332913" w:rsidP="0033291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32913" w:rsidRPr="00560C17" w:rsidRDefault="00332913" w:rsidP="0033291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32913" w:rsidRPr="00560C17" w:rsidRDefault="00332913" w:rsidP="0033291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332913" w:rsidRPr="00560C17" w:rsidRDefault="00332913" w:rsidP="0033291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332913" w:rsidRPr="00560C17" w:rsidRDefault="00332913" w:rsidP="0033291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332913" w:rsidRPr="00560C17" w:rsidRDefault="00332913" w:rsidP="00332913">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332913" w:rsidRPr="00560C17" w:rsidRDefault="00332913" w:rsidP="003329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332913" w:rsidRPr="00560C17" w:rsidRDefault="00332913" w:rsidP="00332913">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332913" w:rsidRPr="00560C17" w:rsidRDefault="00332913" w:rsidP="00332913">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332913" w:rsidRPr="00560C17" w:rsidRDefault="00332913" w:rsidP="00332913">
      <w:pPr>
        <w:ind w:firstLine="357"/>
        <w:rPr>
          <w:rFonts w:ascii="Times New Roman" w:hAnsi="Times New Roman" w:cs="Times New Roman"/>
          <w:sz w:val="22"/>
          <w:szCs w:val="22"/>
        </w:rPr>
      </w:pPr>
    </w:p>
    <w:p w:rsidR="00332913" w:rsidRPr="00560C17" w:rsidRDefault="00332913" w:rsidP="00332913">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332913" w:rsidRPr="00560C17" w:rsidRDefault="00332913" w:rsidP="00332913">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332913" w:rsidRPr="00560C17" w:rsidRDefault="00332913" w:rsidP="003329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332913" w:rsidRPr="00560C17" w:rsidRDefault="00332913" w:rsidP="00332913">
      <w:pPr>
        <w:pStyle w:val="af"/>
        <w:spacing w:before="0" w:after="0"/>
        <w:ind w:firstLine="720"/>
        <w:rPr>
          <w:rFonts w:ascii="Times New Roman" w:hAnsi="Times New Roman" w:cs="Times New Roman"/>
          <w:sz w:val="22"/>
          <w:szCs w:val="22"/>
        </w:rPr>
      </w:pPr>
    </w:p>
    <w:p w:rsidR="00332913" w:rsidRPr="00560C17" w:rsidRDefault="00332913" w:rsidP="00332913">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332913" w:rsidRPr="00560C17" w:rsidRDefault="00332913" w:rsidP="00332913">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332913" w:rsidRPr="00560C17" w:rsidRDefault="00332913" w:rsidP="00332913">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332913" w:rsidRPr="00560C17" w:rsidRDefault="00332913" w:rsidP="00332913">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332913" w:rsidRPr="00560C17" w:rsidRDefault="00332913" w:rsidP="003329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332913" w:rsidRPr="00560C17" w:rsidRDefault="00332913" w:rsidP="00332913">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332913" w:rsidRPr="00560C17" w:rsidRDefault="00332913" w:rsidP="00332913">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332913" w:rsidRPr="00560C17" w:rsidRDefault="00332913" w:rsidP="00332913">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332913" w:rsidRPr="00560C17" w:rsidRDefault="00332913" w:rsidP="00332913">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32913" w:rsidRPr="00560C17" w:rsidRDefault="00332913" w:rsidP="00332913">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32913" w:rsidRPr="00560C17" w:rsidRDefault="00332913" w:rsidP="00332913">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32913" w:rsidRPr="00560C17" w:rsidRDefault="00332913" w:rsidP="00332913">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332913" w:rsidRPr="00560C17" w:rsidRDefault="00332913" w:rsidP="00332913">
      <w:pPr>
        <w:pStyle w:val="af"/>
        <w:spacing w:before="0" w:after="0"/>
        <w:ind w:left="896"/>
        <w:rPr>
          <w:rFonts w:ascii="Times New Roman" w:hAnsi="Times New Roman" w:cs="Times New Roman"/>
          <w:sz w:val="22"/>
          <w:szCs w:val="22"/>
        </w:rPr>
      </w:pPr>
    </w:p>
    <w:p w:rsidR="00332913" w:rsidRPr="00560C17" w:rsidRDefault="00332913" w:rsidP="00332913">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332913" w:rsidRPr="00560C17" w:rsidRDefault="00332913" w:rsidP="00332913">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332913" w:rsidRPr="00560C17" w:rsidRDefault="00332913" w:rsidP="0033291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332913" w:rsidRPr="00560C17" w:rsidRDefault="00332913" w:rsidP="0033291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332913" w:rsidRPr="00560C17" w:rsidRDefault="00332913" w:rsidP="0033291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332913" w:rsidRPr="00560C17" w:rsidRDefault="00332913" w:rsidP="0033291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332913" w:rsidRPr="00560C17" w:rsidRDefault="00332913" w:rsidP="0033291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332913" w:rsidRPr="00560C17" w:rsidRDefault="00332913" w:rsidP="00332913">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332913" w:rsidRPr="00560C17" w:rsidRDefault="00332913" w:rsidP="00332913">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332913" w:rsidRPr="00560C17" w:rsidRDefault="00332913" w:rsidP="003329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332913" w:rsidRPr="00560C17" w:rsidRDefault="00332913" w:rsidP="003329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332913" w:rsidRPr="00560C17" w:rsidRDefault="00332913" w:rsidP="003329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332913" w:rsidRPr="00560C17" w:rsidRDefault="00332913" w:rsidP="003329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332913" w:rsidRPr="00560C17" w:rsidRDefault="00332913" w:rsidP="00332913">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332913" w:rsidRPr="00560C17" w:rsidRDefault="00332913" w:rsidP="00332913">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332913" w:rsidRPr="00560C17" w:rsidRDefault="00332913" w:rsidP="00332913">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332913" w:rsidRPr="00560C17" w:rsidRDefault="00332913" w:rsidP="00332913">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332913" w:rsidRPr="00560C17" w:rsidRDefault="00332913" w:rsidP="00332913">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332913" w:rsidRPr="00560C17" w:rsidRDefault="00332913" w:rsidP="00332913">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332913" w:rsidRPr="00560C17" w:rsidRDefault="00332913" w:rsidP="0033291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332913" w:rsidRPr="00560C17" w:rsidRDefault="00332913" w:rsidP="0033291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32913" w:rsidRPr="00560C17" w:rsidRDefault="00332913" w:rsidP="0033291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332913" w:rsidRPr="00560C17" w:rsidRDefault="00332913" w:rsidP="0033291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332913" w:rsidRPr="00560C17" w:rsidRDefault="00332913" w:rsidP="0033291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332913" w:rsidRPr="00560C17" w:rsidRDefault="00332913" w:rsidP="00332913">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332913" w:rsidRPr="00560C17" w:rsidRDefault="00332913" w:rsidP="00332913">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332913" w:rsidRPr="00560C17" w:rsidRDefault="00332913" w:rsidP="00332913">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332913" w:rsidRPr="00560C17" w:rsidRDefault="00332913" w:rsidP="00332913">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332913" w:rsidRPr="00560C17" w:rsidRDefault="00332913" w:rsidP="00332913">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332913" w:rsidRPr="00560C17" w:rsidRDefault="00332913" w:rsidP="0033291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332913" w:rsidRPr="00560C17" w:rsidRDefault="00332913" w:rsidP="0033291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32913" w:rsidRPr="00560C17" w:rsidRDefault="00332913" w:rsidP="0033291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332913" w:rsidRPr="00560C17" w:rsidRDefault="00332913" w:rsidP="0033291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332913" w:rsidRPr="00560C17" w:rsidRDefault="00332913" w:rsidP="0033291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332913" w:rsidRPr="00560C17" w:rsidRDefault="00332913" w:rsidP="00332913">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32913" w:rsidRPr="00560C17" w:rsidRDefault="00332913" w:rsidP="003329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32913" w:rsidRDefault="00332913" w:rsidP="00332913">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332913" w:rsidRPr="00560C17" w:rsidRDefault="00332913" w:rsidP="00332913">
      <w:pPr>
        <w:pStyle w:val="af"/>
        <w:spacing w:before="167"/>
        <w:ind w:firstLine="900"/>
        <w:jc w:val="both"/>
        <w:rPr>
          <w:rStyle w:val="it"/>
          <w:rFonts w:ascii="Times New Roman" w:hAnsi="Times New Roman" w:cs="Times New Roman"/>
          <w:sz w:val="22"/>
          <w:szCs w:val="22"/>
        </w:rPr>
      </w:pPr>
    </w:p>
    <w:p w:rsidR="00332913" w:rsidRPr="00560C17" w:rsidRDefault="00332913" w:rsidP="00332913">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332913" w:rsidRPr="00560C17" w:rsidRDefault="00332913" w:rsidP="00332913">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332913" w:rsidRPr="00560C17" w:rsidRDefault="00332913" w:rsidP="00332913">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332913" w:rsidRPr="00560C17" w:rsidRDefault="00332913" w:rsidP="00332913">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332913" w:rsidRPr="00560C17" w:rsidRDefault="00332913" w:rsidP="00332913">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332913" w:rsidRPr="00560C17" w:rsidRDefault="00332913" w:rsidP="00332913">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332913" w:rsidRPr="00560C17" w:rsidRDefault="00332913" w:rsidP="00332913">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332913" w:rsidRPr="00560C17" w:rsidRDefault="00332913" w:rsidP="00332913">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332913" w:rsidRPr="00560C17" w:rsidRDefault="00332913" w:rsidP="00332913">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332913" w:rsidRPr="00560C17" w:rsidRDefault="00332913" w:rsidP="00332913">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332913" w:rsidRPr="00560C17" w:rsidRDefault="00332913" w:rsidP="00332913">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332913" w:rsidRPr="00560C17" w:rsidRDefault="00332913" w:rsidP="00332913">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332913" w:rsidRPr="00560C17" w:rsidRDefault="00332913" w:rsidP="00332913">
      <w:pPr>
        <w:pStyle w:val="ConsPlusNormal"/>
        <w:widowControl/>
        <w:tabs>
          <w:tab w:val="left" w:pos="1440"/>
        </w:tabs>
        <w:ind w:left="720"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332913" w:rsidRPr="00560C17" w:rsidRDefault="00332913" w:rsidP="0033291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332913" w:rsidRPr="00560C17" w:rsidRDefault="00332913" w:rsidP="00332913">
      <w:pPr>
        <w:pStyle w:val="ConsPlusNormal"/>
        <w:widowControl/>
        <w:ind w:left="72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332913" w:rsidRPr="00560C17" w:rsidRDefault="00332913" w:rsidP="0033291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332913" w:rsidRPr="00560C17" w:rsidRDefault="00332913" w:rsidP="00332913">
      <w:pPr>
        <w:pStyle w:val="ConsPlusNormal"/>
        <w:widowControl/>
        <w:ind w:left="72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332913" w:rsidRPr="00560C17" w:rsidRDefault="00332913" w:rsidP="00332913">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332913" w:rsidRPr="00560C17" w:rsidRDefault="00332913" w:rsidP="00332913">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332913" w:rsidRPr="00560C17" w:rsidRDefault="00332913" w:rsidP="00332913">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332913" w:rsidRPr="00560C17" w:rsidRDefault="00332913" w:rsidP="00332913">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332913" w:rsidRPr="00560C17" w:rsidRDefault="00332913" w:rsidP="00332913">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332913" w:rsidRPr="00560C17" w:rsidRDefault="00332913" w:rsidP="00332913">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332913" w:rsidRPr="00560C17" w:rsidRDefault="00332913" w:rsidP="00332913">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332913" w:rsidRPr="00560C17" w:rsidRDefault="00332913" w:rsidP="00332913">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332913" w:rsidRPr="00560C17" w:rsidRDefault="00332913" w:rsidP="0033291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332913" w:rsidRPr="00560C17" w:rsidRDefault="00332913" w:rsidP="00332913">
      <w:pPr>
        <w:pStyle w:val="ConsPlusNormal"/>
        <w:widowControl/>
        <w:ind w:left="72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332913" w:rsidRPr="00560C17" w:rsidRDefault="00332913" w:rsidP="00332913">
      <w:pPr>
        <w:pStyle w:val="ConsPlusNormal"/>
        <w:widowControl/>
        <w:tabs>
          <w:tab w:val="left" w:pos="1418"/>
        </w:tabs>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332913" w:rsidRPr="00560C17" w:rsidRDefault="00332913" w:rsidP="00332913">
      <w:pPr>
        <w:pStyle w:val="ConsPlusNormal"/>
        <w:widowControl/>
        <w:tabs>
          <w:tab w:val="left" w:pos="1440"/>
        </w:tabs>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332913" w:rsidRPr="00560C17" w:rsidRDefault="00332913" w:rsidP="00332913">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332913" w:rsidRPr="00560C17" w:rsidRDefault="00332913" w:rsidP="00332913">
      <w:pPr>
        <w:pStyle w:val="ConsPlusNormal"/>
        <w:widowControl/>
        <w:ind w:left="72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332913" w:rsidRPr="00560C17" w:rsidRDefault="00332913" w:rsidP="00332913">
      <w:pPr>
        <w:pStyle w:val="ConsPlusNormal"/>
        <w:widowControl/>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332913" w:rsidRPr="00560C17" w:rsidRDefault="00332913" w:rsidP="00332913">
      <w:pPr>
        <w:pStyle w:val="ConsPlusNormal"/>
        <w:widowControl/>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332913" w:rsidRPr="00560C17" w:rsidRDefault="00332913" w:rsidP="0033291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332913" w:rsidRPr="00560C17" w:rsidRDefault="00332913" w:rsidP="0033291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332913" w:rsidRPr="00560C17" w:rsidRDefault="00332913" w:rsidP="0033291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332913" w:rsidRPr="00560C17" w:rsidRDefault="00332913" w:rsidP="0033291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332913" w:rsidRPr="00560C17" w:rsidRDefault="00332913" w:rsidP="0033291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332913" w:rsidRPr="00560C17" w:rsidRDefault="00332913" w:rsidP="0033291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332913" w:rsidRPr="00560C17" w:rsidRDefault="00332913" w:rsidP="00332913">
      <w:pPr>
        <w:pStyle w:val="ConsPlusNormal"/>
        <w:widowControl/>
        <w:ind w:left="540"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332913" w:rsidRPr="00560C17" w:rsidRDefault="00332913" w:rsidP="00332913">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332913" w:rsidRPr="00560C17" w:rsidRDefault="00332913" w:rsidP="00332913">
      <w:pPr>
        <w:pStyle w:val="ConsPlusNormal"/>
        <w:widowControl/>
        <w:tabs>
          <w:tab w:val="left" w:pos="0"/>
        </w:tabs>
        <w:ind w:firstLine="144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332913" w:rsidRPr="00560C17" w:rsidRDefault="00332913" w:rsidP="00332913">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332913" w:rsidRPr="00560C17" w:rsidRDefault="00332913" w:rsidP="00332913">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332913" w:rsidRPr="00560C17" w:rsidRDefault="00332913" w:rsidP="00332913">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332913" w:rsidRPr="00560C17" w:rsidRDefault="00332913" w:rsidP="00332913">
      <w:pPr>
        <w:pStyle w:val="ConsPlusNormal"/>
        <w:widowControl/>
        <w:tabs>
          <w:tab w:val="left" w:pos="1620"/>
        </w:tabs>
        <w:ind w:left="720"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332913" w:rsidRPr="00560C17" w:rsidRDefault="00332913" w:rsidP="00332913">
      <w:pPr>
        <w:pStyle w:val="ConsPlusNormal"/>
        <w:widowControl/>
        <w:tabs>
          <w:tab w:val="left" w:pos="1440"/>
        </w:tabs>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332913" w:rsidRPr="00560C17" w:rsidRDefault="00332913" w:rsidP="00332913">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332913" w:rsidRPr="00560C17" w:rsidRDefault="00332913" w:rsidP="00332913">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332913" w:rsidRPr="00560C17" w:rsidRDefault="00332913" w:rsidP="00332913">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332913" w:rsidRPr="00560C17" w:rsidRDefault="00332913" w:rsidP="00332913">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332913" w:rsidRPr="00560C17" w:rsidRDefault="00332913" w:rsidP="00332913">
      <w:pPr>
        <w:pStyle w:val="ConsPlusNormal"/>
        <w:widowControl/>
        <w:tabs>
          <w:tab w:val="left" w:pos="1440"/>
        </w:tabs>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332913" w:rsidRPr="00560C17" w:rsidRDefault="00332913" w:rsidP="00332913">
      <w:pPr>
        <w:pStyle w:val="ConsPlusNormal"/>
        <w:widowControl/>
        <w:tabs>
          <w:tab w:val="left" w:pos="1440"/>
        </w:tabs>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332913" w:rsidRPr="00560C17" w:rsidRDefault="00332913" w:rsidP="00332913">
      <w:pPr>
        <w:pStyle w:val="ConsPlusNormal"/>
        <w:widowControl/>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332913" w:rsidRPr="00560C17" w:rsidRDefault="00332913" w:rsidP="00332913">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332913" w:rsidRPr="00560C17" w:rsidRDefault="00332913" w:rsidP="00332913">
      <w:pPr>
        <w:pStyle w:val="ConsPlusNormal"/>
        <w:widowControl/>
        <w:tabs>
          <w:tab w:val="left" w:pos="2328"/>
        </w:tabs>
        <w:ind w:left="720"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332913" w:rsidRPr="00560C17" w:rsidRDefault="00332913" w:rsidP="00332913">
      <w:pPr>
        <w:pStyle w:val="ConsPlusNormal"/>
        <w:widowControl/>
        <w:tabs>
          <w:tab w:val="left" w:pos="1608"/>
        </w:tabs>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332913" w:rsidRPr="00560C17" w:rsidRDefault="00332913" w:rsidP="00332913">
      <w:pPr>
        <w:pStyle w:val="ConsPlusNormal"/>
        <w:widowControl/>
        <w:tabs>
          <w:tab w:val="left" w:pos="1608"/>
        </w:tabs>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332913" w:rsidRPr="00560C17" w:rsidRDefault="00332913" w:rsidP="00332913">
      <w:pPr>
        <w:pStyle w:val="ConsPlusNormal"/>
        <w:widowControl/>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332913" w:rsidRPr="00560C17" w:rsidRDefault="00332913" w:rsidP="00332913">
      <w:pPr>
        <w:pStyle w:val="ConsPlusNormal"/>
        <w:widowControl/>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332913" w:rsidRPr="00560C17" w:rsidRDefault="00332913" w:rsidP="00332913">
      <w:pPr>
        <w:pStyle w:val="ConsPlusNormal"/>
        <w:widowControl/>
        <w:ind w:firstLine="0"/>
        <w:jc w:val="both"/>
        <w:rPr>
          <w:rFonts w:ascii="Times New Roman" w:hAnsi="Times New Roman" w:cs="Times New Roman"/>
          <w:color w:val="000000"/>
          <w:sz w:val="22"/>
          <w:szCs w:val="22"/>
        </w:rPr>
      </w:pPr>
    </w:p>
    <w:p w:rsidR="00332913" w:rsidRPr="00560C17" w:rsidRDefault="00332913" w:rsidP="00332913">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332913" w:rsidRPr="00560C17" w:rsidRDefault="00332913" w:rsidP="00332913">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332913" w:rsidRPr="00560C17" w:rsidRDefault="00332913" w:rsidP="00332913">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332913" w:rsidRPr="00560C17" w:rsidRDefault="00332913" w:rsidP="00332913">
      <w:pPr>
        <w:jc w:val="both"/>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332913" w:rsidRPr="00560C17" w:rsidRDefault="00332913" w:rsidP="00332913">
      <w:pPr>
        <w:ind w:firstLine="720"/>
        <w:jc w:val="both"/>
        <w:rPr>
          <w:rFonts w:ascii="Times New Roman" w:hAnsi="Times New Roman" w:cs="Times New Roman"/>
          <w:sz w:val="22"/>
          <w:szCs w:val="22"/>
        </w:rPr>
      </w:pPr>
    </w:p>
    <w:p w:rsidR="00332913" w:rsidRPr="00560C17" w:rsidRDefault="00332913" w:rsidP="00332913">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332913" w:rsidRPr="00560C17" w:rsidRDefault="00332913" w:rsidP="00332913">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332913" w:rsidRPr="00560C17" w:rsidRDefault="00332913" w:rsidP="00332913">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332913" w:rsidRPr="00560C17" w:rsidRDefault="00332913" w:rsidP="00332913">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332913" w:rsidRPr="00560C17" w:rsidRDefault="00332913" w:rsidP="00332913">
      <w:pPr>
        <w:tabs>
          <w:tab w:val="left" w:pos="1134"/>
        </w:tabs>
        <w:ind w:left="720"/>
        <w:jc w:val="both"/>
        <w:rPr>
          <w:rFonts w:ascii="Times New Roman" w:hAnsi="Times New Roman" w:cs="Times New Roman"/>
          <w:bCs/>
          <w:sz w:val="22"/>
          <w:szCs w:val="22"/>
        </w:rPr>
      </w:pPr>
    </w:p>
    <w:p w:rsidR="00332913" w:rsidRPr="00560C17" w:rsidRDefault="00332913" w:rsidP="00332913">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332913" w:rsidRPr="00560C17" w:rsidRDefault="00332913" w:rsidP="00332913">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332913" w:rsidRPr="00560C17" w:rsidRDefault="00332913" w:rsidP="00332913">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332913" w:rsidRPr="00560C17" w:rsidRDefault="00332913" w:rsidP="00332913">
      <w:pPr>
        <w:ind w:left="540"/>
        <w:jc w:val="both"/>
        <w:rPr>
          <w:rFonts w:ascii="Times New Roman" w:hAnsi="Times New Roman" w:cs="Times New Roman"/>
          <w:sz w:val="22"/>
          <w:szCs w:val="22"/>
        </w:rPr>
      </w:pPr>
    </w:p>
    <w:p w:rsidR="00332913" w:rsidRPr="00560C17" w:rsidRDefault="00332913" w:rsidP="00332913">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332913" w:rsidRPr="00560C17" w:rsidRDefault="00332913" w:rsidP="003329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332913" w:rsidRPr="00560C17" w:rsidRDefault="00332913" w:rsidP="0033291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332913" w:rsidRPr="00560C17" w:rsidRDefault="00332913" w:rsidP="00332913">
      <w:pPr>
        <w:autoSpaceDE w:val="0"/>
        <w:ind w:firstLine="540"/>
        <w:jc w:val="both"/>
        <w:rPr>
          <w:rFonts w:ascii="Times New Roman" w:hAnsi="Times New Roman" w:cs="Times New Roman"/>
          <w:sz w:val="22"/>
          <w:szCs w:val="22"/>
        </w:rPr>
      </w:pP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332913" w:rsidRPr="00560C17" w:rsidRDefault="00332913" w:rsidP="003329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332913" w:rsidRPr="00560C17" w:rsidRDefault="00332913" w:rsidP="00332913">
      <w:pPr>
        <w:pStyle w:val="31"/>
        <w:tabs>
          <w:tab w:val="left" w:pos="1080"/>
        </w:tabs>
        <w:ind w:left="360" w:firstLine="360"/>
        <w:rPr>
          <w:rFonts w:ascii="Times New Roman" w:hAnsi="Times New Roman" w:cs="Times New Roman"/>
          <w:bCs/>
          <w:sz w:val="22"/>
          <w:szCs w:val="22"/>
          <w:u w:val="none"/>
          <w:shd w:val="clear" w:color="auto" w:fill="00FFFF"/>
        </w:rPr>
      </w:pPr>
    </w:p>
    <w:p w:rsidR="00332913" w:rsidRPr="00560C17" w:rsidRDefault="00332913" w:rsidP="00332913">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332913" w:rsidRPr="00560C17" w:rsidRDefault="00332913" w:rsidP="00332913">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332913" w:rsidRPr="00560C17" w:rsidRDefault="00332913" w:rsidP="00332913">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332913" w:rsidRPr="00560C17" w:rsidRDefault="00332913" w:rsidP="00332913">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332913" w:rsidRPr="00560C17" w:rsidRDefault="00332913" w:rsidP="00332913">
      <w:pPr>
        <w:pStyle w:val="a9"/>
        <w:tabs>
          <w:tab w:val="clear" w:pos="4677"/>
          <w:tab w:val="clear" w:pos="9355"/>
        </w:tabs>
        <w:rPr>
          <w:rFonts w:ascii="Times New Roman" w:hAnsi="Times New Roman" w:cs="Times New Roman"/>
          <w:b/>
          <w:bCs/>
          <w:i/>
          <w:iCs/>
          <w:sz w:val="22"/>
          <w:szCs w:val="22"/>
        </w:rPr>
      </w:pPr>
    </w:p>
    <w:p w:rsidR="00332913" w:rsidRPr="00560C17" w:rsidRDefault="00332913" w:rsidP="00332913">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332913" w:rsidRPr="00560C17" w:rsidRDefault="00332913" w:rsidP="00332913">
      <w:pPr>
        <w:pStyle w:val="af"/>
        <w:spacing w:before="0" w:after="0"/>
        <w:ind w:firstLine="720"/>
        <w:jc w:val="both"/>
        <w:rPr>
          <w:rFonts w:ascii="Times New Roman" w:hAnsi="Times New Roman" w:cs="Times New Roman"/>
          <w:sz w:val="22"/>
          <w:szCs w:val="22"/>
        </w:rPr>
      </w:pPr>
    </w:p>
    <w:p w:rsidR="00332913" w:rsidRPr="00560C17" w:rsidRDefault="00332913" w:rsidP="003329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332913" w:rsidRPr="00560C17" w:rsidRDefault="00332913" w:rsidP="003329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332913" w:rsidRPr="00560C17" w:rsidRDefault="00332913" w:rsidP="003329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332913" w:rsidRPr="00560C17" w:rsidRDefault="00332913" w:rsidP="00332913">
      <w:pPr>
        <w:pStyle w:val="af"/>
        <w:spacing w:before="0" w:after="0"/>
        <w:ind w:firstLine="720"/>
        <w:jc w:val="both"/>
        <w:rPr>
          <w:rFonts w:ascii="Times New Roman" w:hAnsi="Times New Roman" w:cs="Times New Roman"/>
          <w:sz w:val="22"/>
          <w:szCs w:val="22"/>
        </w:rPr>
      </w:pPr>
    </w:p>
    <w:p w:rsidR="00332913" w:rsidRPr="00560C17" w:rsidRDefault="00332913" w:rsidP="00332913">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332913" w:rsidRPr="00560C17" w:rsidRDefault="00332913" w:rsidP="00332913">
      <w:pPr>
        <w:pStyle w:val="a6"/>
        <w:ind w:firstLine="720"/>
        <w:rPr>
          <w:rFonts w:ascii="Times New Roman" w:hAnsi="Times New Roman" w:cs="Times New Roman"/>
          <w:sz w:val="22"/>
          <w:szCs w:val="22"/>
        </w:rPr>
      </w:pPr>
    </w:p>
    <w:p w:rsidR="00332913" w:rsidRPr="00560C17" w:rsidRDefault="00332913" w:rsidP="00332913">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332913" w:rsidRPr="00560C17" w:rsidRDefault="00332913" w:rsidP="0033291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332913" w:rsidRPr="00560C17" w:rsidRDefault="00332913" w:rsidP="0033291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332913" w:rsidRPr="00560C17" w:rsidRDefault="00332913" w:rsidP="0033291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332913" w:rsidRPr="00560C17" w:rsidRDefault="00332913" w:rsidP="0033291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332913" w:rsidRPr="00560C17" w:rsidRDefault="00332913" w:rsidP="0033291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332913" w:rsidRPr="00560C17" w:rsidRDefault="00332913" w:rsidP="0033291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332913" w:rsidRPr="00560C17" w:rsidRDefault="00332913" w:rsidP="00332913">
      <w:pPr>
        <w:rPr>
          <w:rFonts w:ascii="Times New Roman" w:hAnsi="Times New Roman" w:cs="Times New Roman"/>
          <w:sz w:val="22"/>
          <w:szCs w:val="22"/>
        </w:rPr>
      </w:pPr>
    </w:p>
    <w:p w:rsidR="00332913" w:rsidRPr="00560C17" w:rsidRDefault="00332913" w:rsidP="00332913">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332913" w:rsidRPr="00560C17" w:rsidRDefault="00332913" w:rsidP="00332913">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332913" w:rsidRPr="00560C17" w:rsidRDefault="00332913" w:rsidP="00332913">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332913" w:rsidRPr="00560C17" w:rsidRDefault="00332913" w:rsidP="00332913">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32913" w:rsidRPr="00560C17" w:rsidRDefault="00332913" w:rsidP="00332913">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332913" w:rsidRPr="00560C17" w:rsidRDefault="00332913" w:rsidP="00332913">
      <w:pPr>
        <w:pStyle w:val="af"/>
        <w:tabs>
          <w:tab w:val="left" w:pos="1314"/>
        </w:tabs>
        <w:spacing w:before="0" w:after="0"/>
        <w:ind w:left="414"/>
        <w:jc w:val="both"/>
        <w:rPr>
          <w:rFonts w:ascii="Times New Roman" w:hAnsi="Times New Roman" w:cs="Times New Roman"/>
          <w:sz w:val="22"/>
          <w:szCs w:val="22"/>
          <w:shd w:val="clear" w:color="auto" w:fill="00FFFF"/>
        </w:rPr>
      </w:pPr>
    </w:p>
    <w:p w:rsidR="00332913" w:rsidRPr="00560C17" w:rsidRDefault="00332913" w:rsidP="00332913">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332913" w:rsidRPr="00560C17" w:rsidRDefault="00332913" w:rsidP="00332913">
      <w:pPr>
        <w:pStyle w:val="af"/>
        <w:tabs>
          <w:tab w:val="left" w:pos="900"/>
        </w:tabs>
        <w:spacing w:before="0" w:after="0"/>
        <w:jc w:val="both"/>
        <w:rPr>
          <w:rFonts w:ascii="Times New Roman" w:hAnsi="Times New Roman" w:cs="Times New Roman"/>
          <w:sz w:val="22"/>
          <w:szCs w:val="22"/>
        </w:rPr>
      </w:pPr>
    </w:p>
    <w:p w:rsidR="00332913" w:rsidRPr="00560C17" w:rsidRDefault="00332913" w:rsidP="00332913">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332913" w:rsidRPr="00560C17" w:rsidRDefault="00332913" w:rsidP="0033291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332913" w:rsidRPr="00560C17" w:rsidRDefault="00332913" w:rsidP="0033291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332913" w:rsidRPr="00560C17" w:rsidRDefault="00332913" w:rsidP="0033291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332913" w:rsidRPr="00560C17" w:rsidRDefault="00332913" w:rsidP="0033291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332913" w:rsidRPr="00560C17" w:rsidRDefault="00332913" w:rsidP="0033291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332913" w:rsidRPr="00560C17" w:rsidRDefault="00332913" w:rsidP="0033291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332913" w:rsidRPr="00560C17" w:rsidRDefault="00332913" w:rsidP="0033291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332913" w:rsidRPr="00560C17" w:rsidRDefault="00332913" w:rsidP="0033291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332913" w:rsidRPr="00560C17" w:rsidRDefault="00332913" w:rsidP="00332913">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332913" w:rsidRPr="00560C17" w:rsidRDefault="00332913" w:rsidP="003329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332913" w:rsidRPr="00560C17" w:rsidRDefault="00332913" w:rsidP="003329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332913" w:rsidRPr="00560C17" w:rsidRDefault="00332913" w:rsidP="00332913">
      <w:pPr>
        <w:ind w:left="360"/>
        <w:rPr>
          <w:rFonts w:ascii="Times New Roman" w:hAnsi="Times New Roman" w:cs="Times New Roman"/>
          <w:sz w:val="22"/>
          <w:szCs w:val="22"/>
        </w:rPr>
      </w:pPr>
    </w:p>
    <w:p w:rsidR="00332913" w:rsidRPr="00560C17" w:rsidRDefault="00332913" w:rsidP="00332913">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332913" w:rsidRPr="00560C17" w:rsidRDefault="00332913" w:rsidP="00332913">
      <w:pPr>
        <w:pStyle w:val="32"/>
        <w:ind w:left="0" w:firstLine="0"/>
        <w:rPr>
          <w:rFonts w:ascii="Times New Roman" w:hAnsi="Times New Roman" w:cs="Times New Roman"/>
          <w:b/>
          <w:i/>
          <w:szCs w:val="22"/>
        </w:rPr>
      </w:pPr>
    </w:p>
    <w:p w:rsidR="00332913" w:rsidRPr="00560C17" w:rsidRDefault="00332913" w:rsidP="00332913">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332913" w:rsidRPr="00560C17" w:rsidRDefault="00332913" w:rsidP="00332913">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332913" w:rsidRPr="00560C17" w:rsidRDefault="00332913" w:rsidP="00332913">
      <w:pPr>
        <w:ind w:left="360" w:firstLine="360"/>
        <w:jc w:val="both"/>
        <w:rPr>
          <w:rFonts w:ascii="Times New Roman" w:hAnsi="Times New Roman" w:cs="Times New Roman"/>
          <w:sz w:val="22"/>
          <w:szCs w:val="22"/>
        </w:rPr>
      </w:pPr>
    </w:p>
    <w:p w:rsidR="00332913" w:rsidRPr="00560C17" w:rsidRDefault="00332913" w:rsidP="00332913">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332913" w:rsidRPr="00560C17" w:rsidRDefault="00332913" w:rsidP="00332913">
      <w:pPr>
        <w:pStyle w:val="af"/>
        <w:spacing w:before="0" w:after="0"/>
        <w:rPr>
          <w:rFonts w:ascii="Times New Roman" w:hAnsi="Times New Roman" w:cs="Times New Roman"/>
          <w:sz w:val="22"/>
          <w:szCs w:val="22"/>
        </w:rPr>
      </w:pPr>
    </w:p>
    <w:p w:rsidR="00332913" w:rsidRPr="00560C17" w:rsidRDefault="00332913" w:rsidP="00332913">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332913" w:rsidRPr="00560C17" w:rsidRDefault="00332913" w:rsidP="00332913">
      <w:pPr>
        <w:pStyle w:val="af"/>
        <w:spacing w:before="0" w:after="0"/>
        <w:ind w:firstLine="720"/>
        <w:rPr>
          <w:rFonts w:ascii="Times New Roman" w:hAnsi="Times New Roman" w:cs="Times New Roman"/>
          <w:sz w:val="22"/>
          <w:szCs w:val="22"/>
        </w:rPr>
      </w:pPr>
    </w:p>
    <w:p w:rsidR="00332913" w:rsidRPr="00560C17" w:rsidRDefault="00332913" w:rsidP="00332913">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332913" w:rsidRPr="00560C17" w:rsidRDefault="00332913" w:rsidP="00332913">
      <w:pPr>
        <w:pStyle w:val="af"/>
        <w:spacing w:before="0" w:after="0"/>
        <w:jc w:val="both"/>
        <w:rPr>
          <w:rFonts w:ascii="Times New Roman" w:hAnsi="Times New Roman" w:cs="Times New Roman"/>
          <w:sz w:val="22"/>
          <w:szCs w:val="22"/>
        </w:rPr>
      </w:pPr>
    </w:p>
    <w:p w:rsidR="00332913" w:rsidRPr="00560C17" w:rsidRDefault="00332913" w:rsidP="00332913">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332913" w:rsidRPr="00560C17" w:rsidRDefault="00332913" w:rsidP="00332913">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332913" w:rsidRPr="00560C17" w:rsidRDefault="00332913" w:rsidP="00332913">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332913" w:rsidRPr="00560C17" w:rsidRDefault="00332913" w:rsidP="00332913">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332913" w:rsidRPr="00560C17" w:rsidRDefault="00332913" w:rsidP="00332913">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332913" w:rsidRPr="00560C17" w:rsidRDefault="00332913" w:rsidP="003329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332913" w:rsidRPr="00560C17" w:rsidRDefault="00332913" w:rsidP="00332913">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332913" w:rsidRPr="00560C17" w:rsidRDefault="00332913" w:rsidP="00332913">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332913" w:rsidRDefault="00332913" w:rsidP="00332913">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332913" w:rsidRPr="00560C17" w:rsidRDefault="00332913" w:rsidP="00332913">
      <w:pPr>
        <w:ind w:left="360"/>
        <w:jc w:val="both"/>
        <w:rPr>
          <w:rFonts w:ascii="Times New Roman" w:hAnsi="Times New Roman" w:cs="Times New Roman"/>
          <w:sz w:val="22"/>
          <w:szCs w:val="22"/>
        </w:rPr>
      </w:pPr>
    </w:p>
    <w:p w:rsidR="00332913" w:rsidRPr="00560C17" w:rsidRDefault="00332913" w:rsidP="00332913">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332913" w:rsidRPr="00560C17" w:rsidRDefault="00332913" w:rsidP="00332913">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332913" w:rsidRPr="00560C17" w:rsidRDefault="00332913" w:rsidP="00332913">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332913" w:rsidRPr="00560C17" w:rsidRDefault="00332913" w:rsidP="00332913">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332913" w:rsidRPr="00560C17" w:rsidRDefault="00332913" w:rsidP="00332913">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332913" w:rsidRPr="00560C17" w:rsidRDefault="00332913" w:rsidP="00332913">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332913" w:rsidRPr="00560C17" w:rsidRDefault="00332913" w:rsidP="00332913">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332913" w:rsidRPr="00560C17" w:rsidRDefault="00332913" w:rsidP="00332913">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332913" w:rsidRPr="00560C17" w:rsidRDefault="00332913" w:rsidP="00332913">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332913" w:rsidRPr="00560C17" w:rsidRDefault="00332913" w:rsidP="00332913">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332913" w:rsidRPr="00560C17" w:rsidRDefault="00332913" w:rsidP="00332913">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332913" w:rsidRPr="00560C17" w:rsidRDefault="00332913" w:rsidP="00332913">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332913" w:rsidRPr="00560C17" w:rsidRDefault="00332913" w:rsidP="00332913">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332913" w:rsidRPr="00560C17" w:rsidRDefault="00332913" w:rsidP="00332913">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332913" w:rsidRPr="00560C17" w:rsidRDefault="00332913" w:rsidP="00332913">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332913" w:rsidRPr="00560C17" w:rsidRDefault="00332913" w:rsidP="00332913">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332913" w:rsidRPr="00560C17" w:rsidRDefault="00332913" w:rsidP="00332913">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332913" w:rsidRPr="00560C17" w:rsidRDefault="00332913" w:rsidP="00332913">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332913" w:rsidRPr="00560C17" w:rsidRDefault="00332913" w:rsidP="00332913">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332913" w:rsidRPr="00560C17" w:rsidRDefault="00332913" w:rsidP="00332913">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332913" w:rsidRPr="00560C17" w:rsidRDefault="00332913" w:rsidP="00332913">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332913" w:rsidRPr="00560C17" w:rsidRDefault="00332913" w:rsidP="00332913">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332913" w:rsidRPr="00560C17" w:rsidRDefault="00332913" w:rsidP="00332913">
      <w:pPr>
        <w:rPr>
          <w:rFonts w:ascii="Times New Roman" w:hAnsi="Times New Roman" w:cs="Times New Roman"/>
          <w:sz w:val="22"/>
          <w:szCs w:val="22"/>
        </w:rPr>
      </w:pPr>
    </w:p>
    <w:p w:rsidR="00332913" w:rsidRPr="00A26528" w:rsidRDefault="00332913" w:rsidP="00332913">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332913" w:rsidRPr="00A26528" w:rsidRDefault="00332913" w:rsidP="00332913">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332913" w:rsidRPr="00A26528" w:rsidRDefault="00332913" w:rsidP="0033291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332913" w:rsidRPr="00A26528" w:rsidRDefault="00332913" w:rsidP="0033291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332913" w:rsidRPr="00A26528" w:rsidRDefault="00332913" w:rsidP="0033291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332913" w:rsidRPr="00A26528" w:rsidRDefault="00332913" w:rsidP="0033291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332913" w:rsidRPr="00A26528" w:rsidRDefault="00332913" w:rsidP="00332913">
      <w:pPr>
        <w:jc w:val="both"/>
        <w:rPr>
          <w:rFonts w:ascii="Times New Roman" w:hAnsi="Times New Roman" w:cs="Times New Roman"/>
          <w:sz w:val="22"/>
          <w:szCs w:val="22"/>
        </w:rPr>
      </w:pPr>
    </w:p>
    <w:p w:rsidR="00332913" w:rsidRPr="00A26528" w:rsidRDefault="00332913" w:rsidP="00332913">
      <w:pPr>
        <w:rPr>
          <w:rFonts w:ascii="Times New Roman" w:hAnsi="Times New Roman" w:cs="Times New Roman"/>
          <w:sz w:val="22"/>
          <w:szCs w:val="22"/>
        </w:rPr>
      </w:pPr>
    </w:p>
    <w:p w:rsidR="00332913" w:rsidRPr="00A26528" w:rsidRDefault="00332913" w:rsidP="00332913">
      <w:pPr>
        <w:rPr>
          <w:rFonts w:ascii="Times New Roman" w:hAnsi="Times New Roman" w:cs="Times New Roman"/>
          <w:sz w:val="22"/>
          <w:szCs w:val="22"/>
        </w:rPr>
      </w:pPr>
    </w:p>
    <w:p w:rsidR="00332913" w:rsidRPr="00A26528"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autoSpaceDE w:val="0"/>
        <w:autoSpaceDN w:val="0"/>
        <w:adjustRightInd w:val="0"/>
        <w:ind w:firstLine="142"/>
        <w:jc w:val="right"/>
        <w:rPr>
          <w:rFonts w:ascii="Times New Roman" w:hAnsi="Times New Roman" w:cs="Times New Roman"/>
          <w:b/>
          <w:bCs/>
          <w:i/>
          <w:sz w:val="22"/>
          <w:szCs w:val="22"/>
        </w:rPr>
      </w:pPr>
    </w:p>
    <w:p w:rsidR="00332913" w:rsidRDefault="00332913" w:rsidP="00332913">
      <w:pPr>
        <w:widowControl/>
        <w:suppressAutoHyphens w:val="0"/>
        <w:spacing w:after="200" w:line="276" w:lineRule="auto"/>
        <w:rPr>
          <w:rFonts w:ascii="Times New Roman" w:hAnsi="Times New Roman" w:cs="Times New Roman"/>
          <w:b/>
          <w:bCs/>
          <w:i/>
          <w:sz w:val="22"/>
          <w:szCs w:val="22"/>
        </w:rPr>
      </w:pPr>
    </w:p>
    <w:p w:rsidR="00332913" w:rsidRDefault="00332913" w:rsidP="00332913"/>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3291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3291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32913"/>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3291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332913">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33291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329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32913"/>
    <w:rsid w:val="00010AA8"/>
    <w:rsid w:val="000372CF"/>
    <w:rsid w:val="000E0733"/>
    <w:rsid w:val="001949B3"/>
    <w:rsid w:val="00304568"/>
    <w:rsid w:val="00332913"/>
    <w:rsid w:val="003A6B55"/>
    <w:rsid w:val="0068198F"/>
    <w:rsid w:val="007454EC"/>
    <w:rsid w:val="00801F7A"/>
    <w:rsid w:val="009105F6"/>
    <w:rsid w:val="00AC0D28"/>
    <w:rsid w:val="00B612BB"/>
    <w:rsid w:val="00CD1269"/>
    <w:rsid w:val="00E11544"/>
    <w:rsid w:val="00E300D2"/>
    <w:rsid w:val="00E731B7"/>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913"/>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332913"/>
    <w:pPr>
      <w:keepNext/>
      <w:tabs>
        <w:tab w:val="num" w:pos="432"/>
      </w:tabs>
      <w:ind w:left="432" w:hanging="432"/>
      <w:jc w:val="center"/>
      <w:outlineLvl w:val="0"/>
    </w:pPr>
    <w:rPr>
      <w:b/>
      <w:bCs/>
      <w:sz w:val="48"/>
    </w:rPr>
  </w:style>
  <w:style w:type="paragraph" w:styleId="2">
    <w:name w:val="heading 2"/>
    <w:basedOn w:val="a"/>
    <w:next w:val="a"/>
    <w:link w:val="20"/>
    <w:qFormat/>
    <w:rsid w:val="00332913"/>
    <w:pPr>
      <w:keepNext/>
      <w:tabs>
        <w:tab w:val="num" w:pos="576"/>
      </w:tabs>
      <w:ind w:left="576" w:hanging="576"/>
      <w:jc w:val="center"/>
      <w:outlineLvl w:val="1"/>
    </w:pPr>
    <w:rPr>
      <w:b/>
      <w:bCs/>
      <w:sz w:val="28"/>
    </w:rPr>
  </w:style>
  <w:style w:type="paragraph" w:styleId="3">
    <w:name w:val="heading 3"/>
    <w:basedOn w:val="a"/>
    <w:next w:val="a"/>
    <w:link w:val="30"/>
    <w:qFormat/>
    <w:rsid w:val="00332913"/>
    <w:pPr>
      <w:keepNext/>
      <w:tabs>
        <w:tab w:val="num" w:pos="720"/>
      </w:tabs>
      <w:ind w:left="720" w:hanging="720"/>
      <w:jc w:val="both"/>
      <w:outlineLvl w:val="2"/>
    </w:pPr>
    <w:rPr>
      <w:sz w:val="20"/>
      <w:u w:val="single"/>
    </w:rPr>
  </w:style>
  <w:style w:type="paragraph" w:styleId="4">
    <w:name w:val="heading 4"/>
    <w:basedOn w:val="a"/>
    <w:next w:val="a"/>
    <w:link w:val="40"/>
    <w:qFormat/>
    <w:rsid w:val="00332913"/>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913"/>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332913"/>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332913"/>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332913"/>
    <w:rPr>
      <w:rFonts w:ascii="Liberation Serif" w:eastAsia="DejaVu Sans" w:hAnsi="Liberation Serif" w:cs="DejaVu Sans"/>
      <w:b/>
      <w:bCs/>
      <w:kern w:val="1"/>
      <w:sz w:val="24"/>
      <w:szCs w:val="24"/>
      <w:lang w:eastAsia="hi-IN" w:bidi="hi-IN"/>
    </w:rPr>
  </w:style>
  <w:style w:type="character" w:customStyle="1" w:styleId="WW8Num44z0">
    <w:name w:val="WW8Num44z0"/>
    <w:rsid w:val="00332913"/>
    <w:rPr>
      <w:rFonts w:ascii="Symbol" w:hAnsi="Symbol"/>
    </w:rPr>
  </w:style>
  <w:style w:type="character" w:customStyle="1" w:styleId="WW8Num44z1">
    <w:name w:val="WW8Num44z1"/>
    <w:rsid w:val="00332913"/>
    <w:rPr>
      <w:rFonts w:ascii="Courier New" w:hAnsi="Courier New"/>
    </w:rPr>
  </w:style>
  <w:style w:type="character" w:customStyle="1" w:styleId="WW8Num44z2">
    <w:name w:val="WW8Num44z2"/>
    <w:rsid w:val="00332913"/>
    <w:rPr>
      <w:rFonts w:ascii="Wingdings" w:hAnsi="Wingdings"/>
    </w:rPr>
  </w:style>
  <w:style w:type="character" w:customStyle="1" w:styleId="WW8Num59z0">
    <w:name w:val="WW8Num59z0"/>
    <w:rsid w:val="00332913"/>
    <w:rPr>
      <w:rFonts w:ascii="Symbol" w:hAnsi="Symbol"/>
    </w:rPr>
  </w:style>
  <w:style w:type="character" w:customStyle="1" w:styleId="WW8Num59z1">
    <w:name w:val="WW8Num59z1"/>
    <w:rsid w:val="00332913"/>
    <w:rPr>
      <w:rFonts w:ascii="Courier New" w:hAnsi="Courier New"/>
    </w:rPr>
  </w:style>
  <w:style w:type="character" w:customStyle="1" w:styleId="WW8Num59z2">
    <w:name w:val="WW8Num59z2"/>
    <w:rsid w:val="00332913"/>
    <w:rPr>
      <w:rFonts w:ascii="Wingdings" w:hAnsi="Wingdings"/>
    </w:rPr>
  </w:style>
  <w:style w:type="character" w:customStyle="1" w:styleId="WW8Num25z0">
    <w:name w:val="WW8Num25z0"/>
    <w:rsid w:val="00332913"/>
    <w:rPr>
      <w:rFonts w:ascii="Symbol" w:hAnsi="Symbol"/>
    </w:rPr>
  </w:style>
  <w:style w:type="character" w:customStyle="1" w:styleId="WW8Num25z1">
    <w:name w:val="WW8Num25z1"/>
    <w:rsid w:val="00332913"/>
    <w:rPr>
      <w:rFonts w:ascii="Courier New" w:hAnsi="Courier New"/>
    </w:rPr>
  </w:style>
  <w:style w:type="character" w:customStyle="1" w:styleId="WW8Num25z2">
    <w:name w:val="WW8Num25z2"/>
    <w:rsid w:val="00332913"/>
    <w:rPr>
      <w:rFonts w:ascii="Wingdings" w:hAnsi="Wingdings"/>
    </w:rPr>
  </w:style>
  <w:style w:type="character" w:customStyle="1" w:styleId="WW8Num127z0">
    <w:name w:val="WW8Num127z0"/>
    <w:rsid w:val="00332913"/>
    <w:rPr>
      <w:rFonts w:ascii="Symbol" w:hAnsi="Symbol"/>
    </w:rPr>
  </w:style>
  <w:style w:type="character" w:customStyle="1" w:styleId="WW8Num127z4">
    <w:name w:val="WW8Num127z4"/>
    <w:rsid w:val="00332913"/>
    <w:rPr>
      <w:rFonts w:ascii="Courier New" w:hAnsi="Courier New"/>
    </w:rPr>
  </w:style>
  <w:style w:type="character" w:customStyle="1" w:styleId="WW8Num127z5">
    <w:name w:val="WW8Num127z5"/>
    <w:rsid w:val="00332913"/>
    <w:rPr>
      <w:rFonts w:ascii="Wingdings" w:hAnsi="Wingdings"/>
    </w:rPr>
  </w:style>
  <w:style w:type="character" w:customStyle="1" w:styleId="WW8Num16z0">
    <w:name w:val="WW8Num16z0"/>
    <w:rsid w:val="00332913"/>
    <w:rPr>
      <w:rFonts w:ascii="Symbol" w:hAnsi="Symbol"/>
    </w:rPr>
  </w:style>
  <w:style w:type="character" w:customStyle="1" w:styleId="WW8Num16z1">
    <w:name w:val="WW8Num16z1"/>
    <w:rsid w:val="00332913"/>
    <w:rPr>
      <w:rFonts w:ascii="Courier New" w:hAnsi="Courier New"/>
    </w:rPr>
  </w:style>
  <w:style w:type="character" w:customStyle="1" w:styleId="WW8Num16z2">
    <w:name w:val="WW8Num16z2"/>
    <w:rsid w:val="00332913"/>
    <w:rPr>
      <w:rFonts w:ascii="Wingdings" w:hAnsi="Wingdings"/>
    </w:rPr>
  </w:style>
  <w:style w:type="character" w:customStyle="1" w:styleId="WW8Num69z0">
    <w:name w:val="WW8Num69z0"/>
    <w:rsid w:val="00332913"/>
    <w:rPr>
      <w:rFonts w:ascii="Symbol" w:hAnsi="Symbol"/>
    </w:rPr>
  </w:style>
  <w:style w:type="character" w:customStyle="1" w:styleId="WW8Num69z1">
    <w:name w:val="WW8Num69z1"/>
    <w:rsid w:val="00332913"/>
    <w:rPr>
      <w:rFonts w:ascii="Courier New" w:hAnsi="Courier New"/>
    </w:rPr>
  </w:style>
  <w:style w:type="character" w:customStyle="1" w:styleId="WW8Num69z2">
    <w:name w:val="WW8Num69z2"/>
    <w:rsid w:val="00332913"/>
    <w:rPr>
      <w:rFonts w:ascii="Wingdings" w:hAnsi="Wingdings"/>
    </w:rPr>
  </w:style>
  <w:style w:type="character" w:customStyle="1" w:styleId="WW8Num107z0">
    <w:name w:val="WW8Num107z0"/>
    <w:rsid w:val="00332913"/>
    <w:rPr>
      <w:rFonts w:ascii="Symbol" w:hAnsi="Symbol"/>
    </w:rPr>
  </w:style>
  <w:style w:type="character" w:customStyle="1" w:styleId="WW8Num107z1">
    <w:name w:val="WW8Num107z1"/>
    <w:rsid w:val="00332913"/>
    <w:rPr>
      <w:rFonts w:ascii="Symbol" w:hAnsi="Symbol" w:cs="Times New Roman"/>
      <w:color w:val="auto"/>
      <w:sz w:val="20"/>
      <w:szCs w:val="20"/>
    </w:rPr>
  </w:style>
  <w:style w:type="character" w:customStyle="1" w:styleId="WW8Num107z2">
    <w:name w:val="WW8Num107z2"/>
    <w:rsid w:val="00332913"/>
    <w:rPr>
      <w:rFonts w:ascii="Wingdings" w:hAnsi="Wingdings"/>
    </w:rPr>
  </w:style>
  <w:style w:type="character" w:customStyle="1" w:styleId="WW8Num107z4">
    <w:name w:val="WW8Num107z4"/>
    <w:rsid w:val="00332913"/>
    <w:rPr>
      <w:rFonts w:ascii="Courier New" w:hAnsi="Courier New"/>
    </w:rPr>
  </w:style>
  <w:style w:type="character" w:customStyle="1" w:styleId="WW8Num152z0">
    <w:name w:val="WW8Num152z0"/>
    <w:rsid w:val="00332913"/>
    <w:rPr>
      <w:rFonts w:ascii="Symbol" w:hAnsi="Symbol"/>
    </w:rPr>
  </w:style>
  <w:style w:type="character" w:customStyle="1" w:styleId="WW8Num152z1">
    <w:name w:val="WW8Num152z1"/>
    <w:rsid w:val="00332913"/>
    <w:rPr>
      <w:rFonts w:ascii="Courier New" w:hAnsi="Courier New"/>
    </w:rPr>
  </w:style>
  <w:style w:type="character" w:customStyle="1" w:styleId="WW8Num152z2">
    <w:name w:val="WW8Num152z2"/>
    <w:rsid w:val="00332913"/>
    <w:rPr>
      <w:rFonts w:ascii="Wingdings" w:hAnsi="Wingdings"/>
    </w:rPr>
  </w:style>
  <w:style w:type="character" w:customStyle="1" w:styleId="WW8Num139z0">
    <w:name w:val="WW8Num139z0"/>
    <w:rsid w:val="00332913"/>
    <w:rPr>
      <w:rFonts w:ascii="Symbol" w:hAnsi="Symbol"/>
    </w:rPr>
  </w:style>
  <w:style w:type="character" w:customStyle="1" w:styleId="WW8Num139z1">
    <w:name w:val="WW8Num139z1"/>
    <w:rsid w:val="00332913"/>
    <w:rPr>
      <w:rFonts w:ascii="Courier New" w:hAnsi="Courier New"/>
    </w:rPr>
  </w:style>
  <w:style w:type="character" w:customStyle="1" w:styleId="WW8Num139z2">
    <w:name w:val="WW8Num139z2"/>
    <w:rsid w:val="00332913"/>
    <w:rPr>
      <w:rFonts w:ascii="Wingdings" w:hAnsi="Wingdings"/>
    </w:rPr>
  </w:style>
  <w:style w:type="character" w:customStyle="1" w:styleId="WW8Num50z0">
    <w:name w:val="WW8Num50z0"/>
    <w:rsid w:val="00332913"/>
    <w:rPr>
      <w:rFonts w:ascii="Symbol" w:hAnsi="Symbol"/>
    </w:rPr>
  </w:style>
  <w:style w:type="character" w:customStyle="1" w:styleId="WW8Num50z1">
    <w:name w:val="WW8Num50z1"/>
    <w:rsid w:val="00332913"/>
    <w:rPr>
      <w:rFonts w:ascii="Courier New" w:hAnsi="Courier New"/>
    </w:rPr>
  </w:style>
  <w:style w:type="character" w:customStyle="1" w:styleId="WW8Num50z2">
    <w:name w:val="WW8Num50z2"/>
    <w:rsid w:val="00332913"/>
    <w:rPr>
      <w:rFonts w:ascii="Wingdings" w:hAnsi="Wingdings"/>
    </w:rPr>
  </w:style>
  <w:style w:type="character" w:customStyle="1" w:styleId="WW8Num157z0">
    <w:name w:val="WW8Num157z0"/>
    <w:rsid w:val="00332913"/>
    <w:rPr>
      <w:rFonts w:ascii="Symbol" w:hAnsi="Symbol"/>
    </w:rPr>
  </w:style>
  <w:style w:type="character" w:customStyle="1" w:styleId="WW8Num157z1">
    <w:name w:val="WW8Num157z1"/>
    <w:rsid w:val="00332913"/>
    <w:rPr>
      <w:rFonts w:ascii="Courier New" w:hAnsi="Courier New"/>
    </w:rPr>
  </w:style>
  <w:style w:type="character" w:customStyle="1" w:styleId="WW8Num157z2">
    <w:name w:val="WW8Num157z2"/>
    <w:rsid w:val="00332913"/>
    <w:rPr>
      <w:rFonts w:ascii="Wingdings" w:hAnsi="Wingdings"/>
    </w:rPr>
  </w:style>
  <w:style w:type="character" w:customStyle="1" w:styleId="WW8Num151z0">
    <w:name w:val="WW8Num151z0"/>
    <w:rsid w:val="00332913"/>
    <w:rPr>
      <w:rFonts w:ascii="Symbol" w:hAnsi="Symbol"/>
    </w:rPr>
  </w:style>
  <w:style w:type="character" w:customStyle="1" w:styleId="WW8Num151z1">
    <w:name w:val="WW8Num151z1"/>
    <w:rsid w:val="00332913"/>
    <w:rPr>
      <w:rFonts w:ascii="Courier New" w:hAnsi="Courier New"/>
    </w:rPr>
  </w:style>
  <w:style w:type="character" w:customStyle="1" w:styleId="WW8Num151z2">
    <w:name w:val="WW8Num151z2"/>
    <w:rsid w:val="00332913"/>
    <w:rPr>
      <w:rFonts w:ascii="Wingdings" w:hAnsi="Wingdings"/>
    </w:rPr>
  </w:style>
  <w:style w:type="character" w:customStyle="1" w:styleId="WW8Num12z0">
    <w:name w:val="WW8Num12z0"/>
    <w:rsid w:val="00332913"/>
    <w:rPr>
      <w:rFonts w:ascii="Symbol" w:hAnsi="Symbol"/>
    </w:rPr>
  </w:style>
  <w:style w:type="character" w:customStyle="1" w:styleId="WW8Num12z1">
    <w:name w:val="WW8Num12z1"/>
    <w:rsid w:val="00332913"/>
    <w:rPr>
      <w:rFonts w:ascii="Courier New" w:hAnsi="Courier New"/>
    </w:rPr>
  </w:style>
  <w:style w:type="character" w:customStyle="1" w:styleId="WW8Num12z2">
    <w:name w:val="WW8Num12z2"/>
    <w:rsid w:val="00332913"/>
    <w:rPr>
      <w:rFonts w:ascii="Wingdings" w:hAnsi="Wingdings"/>
    </w:rPr>
  </w:style>
  <w:style w:type="character" w:customStyle="1" w:styleId="WW8Num115z0">
    <w:name w:val="WW8Num115z0"/>
    <w:rsid w:val="00332913"/>
    <w:rPr>
      <w:rFonts w:ascii="Symbol" w:hAnsi="Symbol"/>
    </w:rPr>
  </w:style>
  <w:style w:type="character" w:customStyle="1" w:styleId="WW8Num115z1">
    <w:name w:val="WW8Num115z1"/>
    <w:rsid w:val="00332913"/>
    <w:rPr>
      <w:rFonts w:ascii="Courier New" w:hAnsi="Courier New" w:cs="Courier New"/>
    </w:rPr>
  </w:style>
  <w:style w:type="character" w:customStyle="1" w:styleId="WW8Num115z2">
    <w:name w:val="WW8Num115z2"/>
    <w:rsid w:val="00332913"/>
    <w:rPr>
      <w:rFonts w:ascii="Wingdings" w:hAnsi="Wingdings"/>
    </w:rPr>
  </w:style>
  <w:style w:type="character" w:customStyle="1" w:styleId="WW8Num13z0">
    <w:name w:val="WW8Num13z0"/>
    <w:rsid w:val="00332913"/>
    <w:rPr>
      <w:rFonts w:ascii="Symbol" w:hAnsi="Symbol"/>
    </w:rPr>
  </w:style>
  <w:style w:type="character" w:customStyle="1" w:styleId="WW8Num13z1">
    <w:name w:val="WW8Num13z1"/>
    <w:rsid w:val="00332913"/>
    <w:rPr>
      <w:rFonts w:ascii="Courier New" w:hAnsi="Courier New" w:cs="Courier New"/>
    </w:rPr>
  </w:style>
  <w:style w:type="character" w:customStyle="1" w:styleId="WW8Num13z2">
    <w:name w:val="WW8Num13z2"/>
    <w:rsid w:val="00332913"/>
    <w:rPr>
      <w:rFonts w:ascii="Wingdings" w:hAnsi="Wingdings"/>
    </w:rPr>
  </w:style>
  <w:style w:type="character" w:customStyle="1" w:styleId="WW8Num45z0">
    <w:name w:val="WW8Num45z0"/>
    <w:rsid w:val="00332913"/>
    <w:rPr>
      <w:rFonts w:ascii="Symbol" w:hAnsi="Symbol"/>
    </w:rPr>
  </w:style>
  <w:style w:type="character" w:customStyle="1" w:styleId="WW8Num45z1">
    <w:name w:val="WW8Num45z1"/>
    <w:rsid w:val="00332913"/>
    <w:rPr>
      <w:rFonts w:ascii="Courier New" w:hAnsi="Courier New"/>
    </w:rPr>
  </w:style>
  <w:style w:type="character" w:customStyle="1" w:styleId="WW8Num45z2">
    <w:name w:val="WW8Num45z2"/>
    <w:rsid w:val="00332913"/>
    <w:rPr>
      <w:rFonts w:ascii="Wingdings" w:hAnsi="Wingdings"/>
    </w:rPr>
  </w:style>
  <w:style w:type="character" w:customStyle="1" w:styleId="WW8Num72z0">
    <w:name w:val="WW8Num72z0"/>
    <w:rsid w:val="00332913"/>
    <w:rPr>
      <w:rFonts w:ascii="Symbol" w:hAnsi="Symbol"/>
    </w:rPr>
  </w:style>
  <w:style w:type="character" w:customStyle="1" w:styleId="WW8Num72z1">
    <w:name w:val="WW8Num72z1"/>
    <w:rsid w:val="00332913"/>
    <w:rPr>
      <w:rFonts w:ascii="Times New Roman" w:eastAsia="Times New Roman" w:hAnsi="Times New Roman" w:cs="Times New Roman"/>
    </w:rPr>
  </w:style>
  <w:style w:type="character" w:customStyle="1" w:styleId="WW8Num72z2">
    <w:name w:val="WW8Num72z2"/>
    <w:rsid w:val="00332913"/>
    <w:rPr>
      <w:rFonts w:ascii="Wingdings" w:hAnsi="Wingdings"/>
    </w:rPr>
  </w:style>
  <w:style w:type="character" w:customStyle="1" w:styleId="WW8Num72z4">
    <w:name w:val="WW8Num72z4"/>
    <w:rsid w:val="00332913"/>
    <w:rPr>
      <w:rFonts w:ascii="Courier New" w:hAnsi="Courier New"/>
    </w:rPr>
  </w:style>
  <w:style w:type="character" w:customStyle="1" w:styleId="WW8Num27z0">
    <w:name w:val="WW8Num27z0"/>
    <w:rsid w:val="00332913"/>
    <w:rPr>
      <w:rFonts w:ascii="Symbol" w:hAnsi="Symbol"/>
    </w:rPr>
  </w:style>
  <w:style w:type="character" w:customStyle="1" w:styleId="WW8Num27z1">
    <w:name w:val="WW8Num27z1"/>
    <w:rsid w:val="00332913"/>
    <w:rPr>
      <w:rFonts w:ascii="Courier New" w:hAnsi="Courier New" w:cs="Courier New"/>
    </w:rPr>
  </w:style>
  <w:style w:type="character" w:customStyle="1" w:styleId="WW8Num27z2">
    <w:name w:val="WW8Num27z2"/>
    <w:rsid w:val="00332913"/>
    <w:rPr>
      <w:rFonts w:ascii="Wingdings" w:hAnsi="Wingdings"/>
    </w:rPr>
  </w:style>
  <w:style w:type="character" w:customStyle="1" w:styleId="WW8Num125z0">
    <w:name w:val="WW8Num125z0"/>
    <w:rsid w:val="00332913"/>
    <w:rPr>
      <w:rFonts w:ascii="Symbol" w:hAnsi="Symbol"/>
    </w:rPr>
  </w:style>
  <w:style w:type="character" w:customStyle="1" w:styleId="WW8Num125z1">
    <w:name w:val="WW8Num125z1"/>
    <w:rsid w:val="00332913"/>
    <w:rPr>
      <w:rFonts w:ascii="Courier New" w:hAnsi="Courier New" w:cs="Courier New"/>
    </w:rPr>
  </w:style>
  <w:style w:type="character" w:customStyle="1" w:styleId="WW8Num125z2">
    <w:name w:val="WW8Num125z2"/>
    <w:rsid w:val="00332913"/>
    <w:rPr>
      <w:rFonts w:ascii="Wingdings" w:hAnsi="Wingdings"/>
    </w:rPr>
  </w:style>
  <w:style w:type="character" w:customStyle="1" w:styleId="WW8Num148z2">
    <w:name w:val="WW8Num148z2"/>
    <w:rsid w:val="00332913"/>
    <w:rPr>
      <w:sz w:val="24"/>
      <w:szCs w:val="24"/>
    </w:rPr>
  </w:style>
  <w:style w:type="character" w:customStyle="1" w:styleId="WW8Num63z0">
    <w:name w:val="WW8Num63z0"/>
    <w:rsid w:val="00332913"/>
    <w:rPr>
      <w:rFonts w:ascii="Symbol" w:hAnsi="Symbol"/>
    </w:rPr>
  </w:style>
  <w:style w:type="character" w:customStyle="1" w:styleId="WW8Num63z1">
    <w:name w:val="WW8Num63z1"/>
    <w:rsid w:val="00332913"/>
    <w:rPr>
      <w:rFonts w:ascii="Courier New" w:hAnsi="Courier New" w:cs="Courier New"/>
    </w:rPr>
  </w:style>
  <w:style w:type="character" w:customStyle="1" w:styleId="WW8Num63z2">
    <w:name w:val="WW8Num63z2"/>
    <w:rsid w:val="00332913"/>
    <w:rPr>
      <w:rFonts w:ascii="Wingdings" w:hAnsi="Wingdings"/>
    </w:rPr>
  </w:style>
  <w:style w:type="character" w:customStyle="1" w:styleId="WW8Num134z0">
    <w:name w:val="WW8Num134z0"/>
    <w:rsid w:val="00332913"/>
    <w:rPr>
      <w:rFonts w:ascii="Symbol" w:hAnsi="Symbol"/>
    </w:rPr>
  </w:style>
  <w:style w:type="character" w:customStyle="1" w:styleId="WW8Num134z1">
    <w:name w:val="WW8Num134z1"/>
    <w:rsid w:val="00332913"/>
    <w:rPr>
      <w:rFonts w:ascii="Courier New" w:hAnsi="Courier New" w:cs="Courier New"/>
    </w:rPr>
  </w:style>
  <w:style w:type="character" w:customStyle="1" w:styleId="WW8Num134z2">
    <w:name w:val="WW8Num134z2"/>
    <w:rsid w:val="00332913"/>
    <w:rPr>
      <w:rFonts w:ascii="Wingdings" w:hAnsi="Wingdings"/>
    </w:rPr>
  </w:style>
  <w:style w:type="character" w:customStyle="1" w:styleId="WW8Num56z0">
    <w:name w:val="WW8Num56z0"/>
    <w:rsid w:val="00332913"/>
    <w:rPr>
      <w:rFonts w:ascii="Symbol" w:hAnsi="Symbol"/>
    </w:rPr>
  </w:style>
  <w:style w:type="character" w:customStyle="1" w:styleId="WW8Num56z1">
    <w:name w:val="WW8Num56z1"/>
    <w:rsid w:val="00332913"/>
    <w:rPr>
      <w:rFonts w:ascii="Courier New" w:hAnsi="Courier New" w:cs="Courier New"/>
    </w:rPr>
  </w:style>
  <w:style w:type="character" w:customStyle="1" w:styleId="WW8Num56z2">
    <w:name w:val="WW8Num56z2"/>
    <w:rsid w:val="00332913"/>
    <w:rPr>
      <w:rFonts w:ascii="Wingdings" w:hAnsi="Wingdings"/>
    </w:rPr>
  </w:style>
  <w:style w:type="character" w:customStyle="1" w:styleId="WW8Num126z0">
    <w:name w:val="WW8Num126z0"/>
    <w:rsid w:val="00332913"/>
    <w:rPr>
      <w:rFonts w:ascii="Symbol" w:hAnsi="Symbol"/>
    </w:rPr>
  </w:style>
  <w:style w:type="character" w:customStyle="1" w:styleId="WW8Num126z1">
    <w:name w:val="WW8Num126z1"/>
    <w:rsid w:val="00332913"/>
    <w:rPr>
      <w:rFonts w:ascii="Courier New" w:hAnsi="Courier New" w:cs="Courier New"/>
    </w:rPr>
  </w:style>
  <w:style w:type="character" w:customStyle="1" w:styleId="WW8Num126z2">
    <w:name w:val="WW8Num126z2"/>
    <w:rsid w:val="00332913"/>
    <w:rPr>
      <w:rFonts w:ascii="Wingdings" w:hAnsi="Wingdings"/>
    </w:rPr>
  </w:style>
  <w:style w:type="character" w:customStyle="1" w:styleId="WW8Num104z0">
    <w:name w:val="WW8Num104z0"/>
    <w:rsid w:val="00332913"/>
    <w:rPr>
      <w:rFonts w:ascii="Symbol" w:hAnsi="Symbol"/>
    </w:rPr>
  </w:style>
  <w:style w:type="character" w:customStyle="1" w:styleId="WW8Num104z1">
    <w:name w:val="WW8Num104z1"/>
    <w:rsid w:val="00332913"/>
    <w:rPr>
      <w:rFonts w:ascii="Courier New" w:hAnsi="Courier New" w:cs="Courier New"/>
    </w:rPr>
  </w:style>
  <w:style w:type="character" w:customStyle="1" w:styleId="WW8Num104z2">
    <w:name w:val="WW8Num104z2"/>
    <w:rsid w:val="00332913"/>
    <w:rPr>
      <w:rFonts w:ascii="Wingdings" w:hAnsi="Wingdings"/>
    </w:rPr>
  </w:style>
  <w:style w:type="character" w:customStyle="1" w:styleId="WW8Num147z0">
    <w:name w:val="WW8Num147z0"/>
    <w:rsid w:val="00332913"/>
    <w:rPr>
      <w:rFonts w:ascii="Symbol" w:hAnsi="Symbol"/>
    </w:rPr>
  </w:style>
  <w:style w:type="character" w:customStyle="1" w:styleId="WW8Num147z1">
    <w:name w:val="WW8Num147z1"/>
    <w:rsid w:val="00332913"/>
    <w:rPr>
      <w:rFonts w:ascii="Courier New" w:hAnsi="Courier New"/>
      <w:sz w:val="20"/>
    </w:rPr>
  </w:style>
  <w:style w:type="character" w:customStyle="1" w:styleId="WW8Num147z2">
    <w:name w:val="WW8Num147z2"/>
    <w:rsid w:val="00332913"/>
    <w:rPr>
      <w:rFonts w:ascii="Wingdings" w:hAnsi="Wingdings"/>
      <w:sz w:val="20"/>
    </w:rPr>
  </w:style>
  <w:style w:type="character" w:customStyle="1" w:styleId="WW8Num36z0">
    <w:name w:val="WW8Num36z0"/>
    <w:rsid w:val="00332913"/>
    <w:rPr>
      <w:rFonts w:ascii="Symbol" w:hAnsi="Symbol"/>
    </w:rPr>
  </w:style>
  <w:style w:type="character" w:customStyle="1" w:styleId="WW8Num36z1">
    <w:name w:val="WW8Num36z1"/>
    <w:rsid w:val="00332913"/>
    <w:rPr>
      <w:rFonts w:ascii="Courier New" w:hAnsi="Courier New"/>
    </w:rPr>
  </w:style>
  <w:style w:type="character" w:customStyle="1" w:styleId="WW8Num36z2">
    <w:name w:val="WW8Num36z2"/>
    <w:rsid w:val="00332913"/>
    <w:rPr>
      <w:rFonts w:ascii="Wingdings" w:hAnsi="Wingdings"/>
    </w:rPr>
  </w:style>
  <w:style w:type="character" w:customStyle="1" w:styleId="WW8Num33z0">
    <w:name w:val="WW8Num33z0"/>
    <w:rsid w:val="00332913"/>
    <w:rPr>
      <w:rFonts w:ascii="Symbol" w:hAnsi="Symbol"/>
    </w:rPr>
  </w:style>
  <w:style w:type="character" w:customStyle="1" w:styleId="WW8Num33z1">
    <w:name w:val="WW8Num33z1"/>
    <w:rsid w:val="00332913"/>
    <w:rPr>
      <w:rFonts w:ascii="Courier New" w:hAnsi="Courier New"/>
    </w:rPr>
  </w:style>
  <w:style w:type="character" w:customStyle="1" w:styleId="WW8Num33z2">
    <w:name w:val="WW8Num33z2"/>
    <w:rsid w:val="00332913"/>
    <w:rPr>
      <w:rFonts w:ascii="Wingdings" w:hAnsi="Wingdings"/>
    </w:rPr>
  </w:style>
  <w:style w:type="character" w:customStyle="1" w:styleId="WW8Num39z0">
    <w:name w:val="WW8Num39z0"/>
    <w:rsid w:val="00332913"/>
    <w:rPr>
      <w:rFonts w:ascii="Symbol" w:hAnsi="Symbol"/>
    </w:rPr>
  </w:style>
  <w:style w:type="character" w:customStyle="1" w:styleId="WW8Num39z1">
    <w:name w:val="WW8Num39z1"/>
    <w:rsid w:val="00332913"/>
    <w:rPr>
      <w:rFonts w:ascii="Courier New" w:hAnsi="Courier New"/>
    </w:rPr>
  </w:style>
  <w:style w:type="character" w:customStyle="1" w:styleId="WW8Num39z2">
    <w:name w:val="WW8Num39z2"/>
    <w:rsid w:val="00332913"/>
    <w:rPr>
      <w:rFonts w:ascii="Wingdings" w:hAnsi="Wingdings"/>
    </w:rPr>
  </w:style>
  <w:style w:type="character" w:customStyle="1" w:styleId="WW8Num61z2">
    <w:name w:val="WW8Num61z2"/>
    <w:rsid w:val="00332913"/>
    <w:rPr>
      <w:sz w:val="24"/>
      <w:szCs w:val="24"/>
    </w:rPr>
  </w:style>
  <w:style w:type="character" w:customStyle="1" w:styleId="WW8Num138z0">
    <w:name w:val="WW8Num138z0"/>
    <w:rsid w:val="00332913"/>
    <w:rPr>
      <w:rFonts w:ascii="Symbol" w:hAnsi="Symbol"/>
    </w:rPr>
  </w:style>
  <w:style w:type="character" w:customStyle="1" w:styleId="WW8Num138z1">
    <w:name w:val="WW8Num138z1"/>
    <w:rsid w:val="00332913"/>
    <w:rPr>
      <w:rFonts w:ascii="Courier New" w:hAnsi="Courier New"/>
    </w:rPr>
  </w:style>
  <w:style w:type="character" w:customStyle="1" w:styleId="WW8Num138z2">
    <w:name w:val="WW8Num138z2"/>
    <w:rsid w:val="00332913"/>
    <w:rPr>
      <w:rFonts w:ascii="Wingdings" w:hAnsi="Wingdings"/>
    </w:rPr>
  </w:style>
  <w:style w:type="character" w:customStyle="1" w:styleId="WW8Num42z0">
    <w:name w:val="WW8Num42z0"/>
    <w:rsid w:val="00332913"/>
    <w:rPr>
      <w:rFonts w:ascii="Symbol" w:hAnsi="Symbol"/>
    </w:rPr>
  </w:style>
  <w:style w:type="character" w:customStyle="1" w:styleId="WW8Num42z1">
    <w:name w:val="WW8Num42z1"/>
    <w:rsid w:val="00332913"/>
    <w:rPr>
      <w:rFonts w:ascii="Courier New" w:hAnsi="Courier New" w:cs="Courier New"/>
    </w:rPr>
  </w:style>
  <w:style w:type="character" w:customStyle="1" w:styleId="WW8Num42z2">
    <w:name w:val="WW8Num42z2"/>
    <w:rsid w:val="00332913"/>
    <w:rPr>
      <w:rFonts w:ascii="Wingdings" w:hAnsi="Wingdings"/>
    </w:rPr>
  </w:style>
  <w:style w:type="character" w:customStyle="1" w:styleId="WW8Num123z0">
    <w:name w:val="WW8Num123z0"/>
    <w:rsid w:val="00332913"/>
    <w:rPr>
      <w:rFonts w:ascii="Symbol" w:hAnsi="Symbol"/>
    </w:rPr>
  </w:style>
  <w:style w:type="character" w:customStyle="1" w:styleId="WW8Num123z1">
    <w:name w:val="WW8Num123z1"/>
    <w:rsid w:val="00332913"/>
    <w:rPr>
      <w:rFonts w:ascii="Courier New" w:hAnsi="Courier New"/>
    </w:rPr>
  </w:style>
  <w:style w:type="character" w:customStyle="1" w:styleId="WW8Num123z2">
    <w:name w:val="WW8Num123z2"/>
    <w:rsid w:val="00332913"/>
    <w:rPr>
      <w:rFonts w:ascii="Wingdings" w:hAnsi="Wingdings"/>
    </w:rPr>
  </w:style>
  <w:style w:type="character" w:customStyle="1" w:styleId="WW8Num70z0">
    <w:name w:val="WW8Num70z0"/>
    <w:rsid w:val="00332913"/>
    <w:rPr>
      <w:rFonts w:ascii="Symbol" w:hAnsi="Symbol"/>
    </w:rPr>
  </w:style>
  <w:style w:type="character" w:customStyle="1" w:styleId="WW8Num70z1">
    <w:name w:val="WW8Num70z1"/>
    <w:rsid w:val="00332913"/>
    <w:rPr>
      <w:rFonts w:ascii="Courier New" w:hAnsi="Courier New" w:cs="Courier New"/>
    </w:rPr>
  </w:style>
  <w:style w:type="character" w:customStyle="1" w:styleId="WW8Num70z2">
    <w:name w:val="WW8Num70z2"/>
    <w:rsid w:val="00332913"/>
    <w:rPr>
      <w:rFonts w:ascii="Wingdings" w:hAnsi="Wingdings"/>
    </w:rPr>
  </w:style>
  <w:style w:type="character" w:customStyle="1" w:styleId="11">
    <w:name w:val="Основной шрифт абзаца1"/>
    <w:rsid w:val="00332913"/>
  </w:style>
  <w:style w:type="character" w:styleId="a3">
    <w:name w:val="Emphasis"/>
    <w:basedOn w:val="11"/>
    <w:qFormat/>
    <w:rsid w:val="00332913"/>
    <w:rPr>
      <w:i/>
      <w:iCs/>
    </w:rPr>
  </w:style>
  <w:style w:type="character" w:customStyle="1" w:styleId="WW8Num90z1">
    <w:name w:val="WW8Num90z1"/>
    <w:rsid w:val="00332913"/>
    <w:rPr>
      <w:b/>
      <w:i/>
      <w:sz w:val="20"/>
      <w:szCs w:val="20"/>
    </w:rPr>
  </w:style>
  <w:style w:type="character" w:customStyle="1" w:styleId="WW8Num66z0">
    <w:name w:val="WW8Num66z0"/>
    <w:rsid w:val="00332913"/>
    <w:rPr>
      <w:rFonts w:ascii="Symbol" w:hAnsi="Symbol"/>
    </w:rPr>
  </w:style>
  <w:style w:type="character" w:customStyle="1" w:styleId="WW8Num66z1">
    <w:name w:val="WW8Num66z1"/>
    <w:rsid w:val="00332913"/>
    <w:rPr>
      <w:rFonts w:ascii="Courier New" w:hAnsi="Courier New" w:cs="Courier New"/>
    </w:rPr>
  </w:style>
  <w:style w:type="character" w:customStyle="1" w:styleId="WW8Num66z2">
    <w:name w:val="WW8Num66z2"/>
    <w:rsid w:val="00332913"/>
    <w:rPr>
      <w:rFonts w:ascii="Wingdings" w:hAnsi="Wingdings"/>
    </w:rPr>
  </w:style>
  <w:style w:type="character" w:customStyle="1" w:styleId="WW8Num129z1">
    <w:name w:val="WW8Num129z1"/>
    <w:rsid w:val="00332913"/>
    <w:rPr>
      <w:rFonts w:ascii="Symbol" w:hAnsi="Symbol"/>
    </w:rPr>
  </w:style>
  <w:style w:type="character" w:customStyle="1" w:styleId="WW8Num73z0">
    <w:name w:val="WW8Num73z0"/>
    <w:rsid w:val="00332913"/>
    <w:rPr>
      <w:rFonts w:ascii="Symbol" w:hAnsi="Symbol"/>
    </w:rPr>
  </w:style>
  <w:style w:type="character" w:customStyle="1" w:styleId="WW8Num73z1">
    <w:name w:val="WW8Num73z1"/>
    <w:rsid w:val="00332913"/>
    <w:rPr>
      <w:rFonts w:ascii="Courier New" w:hAnsi="Courier New"/>
    </w:rPr>
  </w:style>
  <w:style w:type="character" w:customStyle="1" w:styleId="WW8Num73z2">
    <w:name w:val="WW8Num73z2"/>
    <w:rsid w:val="00332913"/>
    <w:rPr>
      <w:rFonts w:ascii="Wingdings" w:hAnsi="Wingdings"/>
    </w:rPr>
  </w:style>
  <w:style w:type="character" w:styleId="a4">
    <w:name w:val="Hyperlink"/>
    <w:rsid w:val="00332913"/>
    <w:rPr>
      <w:color w:val="000080"/>
      <w:u w:val="single"/>
    </w:rPr>
  </w:style>
  <w:style w:type="character" w:customStyle="1" w:styleId="WW8Num141z0">
    <w:name w:val="WW8Num141z0"/>
    <w:rsid w:val="00332913"/>
    <w:rPr>
      <w:b w:val="0"/>
      <w:i w:val="0"/>
    </w:rPr>
  </w:style>
  <w:style w:type="character" w:customStyle="1" w:styleId="WW8Num141z1">
    <w:name w:val="WW8Num141z1"/>
    <w:rsid w:val="00332913"/>
    <w:rPr>
      <w:b/>
      <w:i/>
    </w:rPr>
  </w:style>
  <w:style w:type="character" w:customStyle="1" w:styleId="WW8Num131z0">
    <w:name w:val="WW8Num131z0"/>
    <w:rsid w:val="00332913"/>
    <w:rPr>
      <w:b w:val="0"/>
    </w:rPr>
  </w:style>
  <w:style w:type="character" w:customStyle="1" w:styleId="WW8Num131z1">
    <w:name w:val="WW8Num131z1"/>
    <w:rsid w:val="00332913"/>
    <w:rPr>
      <w:b/>
    </w:rPr>
  </w:style>
  <w:style w:type="character" w:customStyle="1" w:styleId="WW8Num11z0">
    <w:name w:val="WW8Num11z0"/>
    <w:rsid w:val="00332913"/>
    <w:rPr>
      <w:b w:val="0"/>
    </w:rPr>
  </w:style>
  <w:style w:type="character" w:customStyle="1" w:styleId="WW8Num11z1">
    <w:name w:val="WW8Num11z1"/>
    <w:rsid w:val="00332913"/>
    <w:rPr>
      <w:b/>
    </w:rPr>
  </w:style>
  <w:style w:type="character" w:customStyle="1" w:styleId="WW8Num2z0">
    <w:name w:val="WW8Num2z0"/>
    <w:rsid w:val="00332913"/>
    <w:rPr>
      <w:b w:val="0"/>
    </w:rPr>
  </w:style>
  <w:style w:type="character" w:customStyle="1" w:styleId="WW8Num2z1">
    <w:name w:val="WW8Num2z1"/>
    <w:rsid w:val="00332913"/>
    <w:rPr>
      <w:rFonts w:ascii="Symbol" w:hAnsi="Symbol"/>
      <w:b w:val="0"/>
    </w:rPr>
  </w:style>
  <w:style w:type="character" w:customStyle="1" w:styleId="WW8Num83z0">
    <w:name w:val="WW8Num83z0"/>
    <w:rsid w:val="00332913"/>
    <w:rPr>
      <w:b w:val="0"/>
    </w:rPr>
  </w:style>
  <w:style w:type="character" w:customStyle="1" w:styleId="WW8Num83z1">
    <w:name w:val="WW8Num83z1"/>
    <w:rsid w:val="00332913"/>
    <w:rPr>
      <w:b/>
    </w:rPr>
  </w:style>
  <w:style w:type="character" w:customStyle="1" w:styleId="WW8Num21z0">
    <w:name w:val="WW8Num21z0"/>
    <w:rsid w:val="00332913"/>
    <w:rPr>
      <w:b w:val="0"/>
      <w:i w:val="0"/>
    </w:rPr>
  </w:style>
  <w:style w:type="character" w:customStyle="1" w:styleId="WW8Num21z2">
    <w:name w:val="WW8Num21z2"/>
    <w:rsid w:val="00332913"/>
    <w:rPr>
      <w:b w:val="0"/>
      <w:i w:val="0"/>
      <w:sz w:val="20"/>
      <w:szCs w:val="20"/>
    </w:rPr>
  </w:style>
  <w:style w:type="character" w:customStyle="1" w:styleId="WW8Num18z0">
    <w:name w:val="WW8Num18z0"/>
    <w:rsid w:val="00332913"/>
    <w:rPr>
      <w:b/>
      <w:i w:val="0"/>
    </w:rPr>
  </w:style>
  <w:style w:type="character" w:customStyle="1" w:styleId="WW8Num18z1">
    <w:name w:val="WW8Num18z1"/>
    <w:rsid w:val="00332913"/>
    <w:rPr>
      <w:b/>
      <w:i/>
    </w:rPr>
  </w:style>
  <w:style w:type="character" w:customStyle="1" w:styleId="WW8Num18z2">
    <w:name w:val="WW8Num18z2"/>
    <w:rsid w:val="00332913"/>
    <w:rPr>
      <w:b w:val="0"/>
      <w:i w:val="0"/>
    </w:rPr>
  </w:style>
  <w:style w:type="character" w:customStyle="1" w:styleId="WW8Num103z0">
    <w:name w:val="WW8Num103z0"/>
    <w:rsid w:val="00332913"/>
    <w:rPr>
      <w:rFonts w:ascii="Symbol" w:hAnsi="Symbol" w:cs="Times New Roman"/>
      <w:color w:val="auto"/>
      <w:sz w:val="20"/>
      <w:szCs w:val="20"/>
    </w:rPr>
  </w:style>
  <w:style w:type="character" w:customStyle="1" w:styleId="WW8Num103z1">
    <w:name w:val="WW8Num103z1"/>
    <w:rsid w:val="00332913"/>
    <w:rPr>
      <w:rFonts w:ascii="Courier New" w:hAnsi="Courier New" w:cs="Courier New"/>
    </w:rPr>
  </w:style>
  <w:style w:type="character" w:customStyle="1" w:styleId="WW8Num103z2">
    <w:name w:val="WW8Num103z2"/>
    <w:rsid w:val="00332913"/>
    <w:rPr>
      <w:rFonts w:ascii="Wingdings" w:hAnsi="Wingdings"/>
    </w:rPr>
  </w:style>
  <w:style w:type="character" w:customStyle="1" w:styleId="WW8Num103z3">
    <w:name w:val="WW8Num103z3"/>
    <w:rsid w:val="00332913"/>
    <w:rPr>
      <w:rFonts w:ascii="Symbol" w:hAnsi="Symbol"/>
    </w:rPr>
  </w:style>
  <w:style w:type="character" w:customStyle="1" w:styleId="WW8Num17z0">
    <w:name w:val="WW8Num17z0"/>
    <w:rsid w:val="00332913"/>
    <w:rPr>
      <w:rFonts w:ascii="Symbol" w:hAnsi="Symbol"/>
    </w:rPr>
  </w:style>
  <w:style w:type="character" w:customStyle="1" w:styleId="WW8Num17z1">
    <w:name w:val="WW8Num17z1"/>
    <w:rsid w:val="00332913"/>
    <w:rPr>
      <w:rFonts w:ascii="Courier New" w:hAnsi="Courier New"/>
    </w:rPr>
  </w:style>
  <w:style w:type="character" w:customStyle="1" w:styleId="WW8Num17z2">
    <w:name w:val="WW8Num17z2"/>
    <w:rsid w:val="00332913"/>
    <w:rPr>
      <w:rFonts w:ascii="Wingdings" w:hAnsi="Wingdings"/>
    </w:rPr>
  </w:style>
  <w:style w:type="character" w:customStyle="1" w:styleId="WW8Num8z0">
    <w:name w:val="WW8Num8z0"/>
    <w:rsid w:val="00332913"/>
    <w:rPr>
      <w:rFonts w:ascii="Symbol" w:hAnsi="Symbol"/>
    </w:rPr>
  </w:style>
  <w:style w:type="character" w:customStyle="1" w:styleId="WW8Num8z1">
    <w:name w:val="WW8Num8z1"/>
    <w:rsid w:val="00332913"/>
    <w:rPr>
      <w:rFonts w:ascii="Courier New" w:hAnsi="Courier New"/>
    </w:rPr>
  </w:style>
  <w:style w:type="character" w:customStyle="1" w:styleId="WW8Num8z2">
    <w:name w:val="WW8Num8z2"/>
    <w:rsid w:val="00332913"/>
    <w:rPr>
      <w:rFonts w:ascii="Wingdings" w:hAnsi="Wingdings"/>
    </w:rPr>
  </w:style>
  <w:style w:type="character" w:customStyle="1" w:styleId="WW8Num159z0">
    <w:name w:val="WW8Num159z0"/>
    <w:rsid w:val="00332913"/>
    <w:rPr>
      <w:rFonts w:ascii="Symbol" w:hAnsi="Symbol"/>
    </w:rPr>
  </w:style>
  <w:style w:type="character" w:customStyle="1" w:styleId="WW8Num159z1">
    <w:name w:val="WW8Num159z1"/>
    <w:rsid w:val="00332913"/>
    <w:rPr>
      <w:rFonts w:ascii="Courier New" w:hAnsi="Courier New"/>
    </w:rPr>
  </w:style>
  <w:style w:type="character" w:customStyle="1" w:styleId="WW8Num159z2">
    <w:name w:val="WW8Num159z2"/>
    <w:rsid w:val="00332913"/>
    <w:rPr>
      <w:rFonts w:ascii="Wingdings" w:hAnsi="Wingdings"/>
    </w:rPr>
  </w:style>
  <w:style w:type="character" w:customStyle="1" w:styleId="WW8Num57z0">
    <w:name w:val="WW8Num57z0"/>
    <w:rsid w:val="00332913"/>
    <w:rPr>
      <w:rFonts w:ascii="Symbol" w:hAnsi="Symbol"/>
    </w:rPr>
  </w:style>
  <w:style w:type="character" w:customStyle="1" w:styleId="WW8Num57z1">
    <w:name w:val="WW8Num57z1"/>
    <w:rsid w:val="00332913"/>
    <w:rPr>
      <w:rFonts w:ascii="Courier New" w:hAnsi="Courier New"/>
    </w:rPr>
  </w:style>
  <w:style w:type="character" w:customStyle="1" w:styleId="WW8Num57z2">
    <w:name w:val="WW8Num57z2"/>
    <w:rsid w:val="00332913"/>
    <w:rPr>
      <w:rFonts w:ascii="Wingdings" w:hAnsi="Wingdings"/>
    </w:rPr>
  </w:style>
  <w:style w:type="character" w:customStyle="1" w:styleId="WW8Num158z0">
    <w:name w:val="WW8Num158z0"/>
    <w:rsid w:val="00332913"/>
    <w:rPr>
      <w:rFonts w:ascii="Symbol" w:hAnsi="Symbol"/>
    </w:rPr>
  </w:style>
  <w:style w:type="character" w:customStyle="1" w:styleId="WW8Num158z1">
    <w:name w:val="WW8Num158z1"/>
    <w:rsid w:val="00332913"/>
    <w:rPr>
      <w:rFonts w:ascii="Courier New" w:hAnsi="Courier New" w:cs="Courier New"/>
    </w:rPr>
  </w:style>
  <w:style w:type="character" w:customStyle="1" w:styleId="WW8Num158z2">
    <w:name w:val="WW8Num158z2"/>
    <w:rsid w:val="00332913"/>
    <w:rPr>
      <w:rFonts w:ascii="Wingdings" w:hAnsi="Wingdings"/>
    </w:rPr>
  </w:style>
  <w:style w:type="character" w:customStyle="1" w:styleId="WW8Num37z0">
    <w:name w:val="WW8Num37z0"/>
    <w:rsid w:val="00332913"/>
    <w:rPr>
      <w:rFonts w:ascii="Symbol" w:hAnsi="Symbol"/>
    </w:rPr>
  </w:style>
  <w:style w:type="character" w:customStyle="1" w:styleId="WW8Num37z1">
    <w:name w:val="WW8Num37z1"/>
    <w:rsid w:val="00332913"/>
    <w:rPr>
      <w:rFonts w:ascii="Courier New" w:hAnsi="Courier New"/>
    </w:rPr>
  </w:style>
  <w:style w:type="character" w:customStyle="1" w:styleId="WW8Num37z2">
    <w:name w:val="WW8Num37z2"/>
    <w:rsid w:val="00332913"/>
    <w:rPr>
      <w:rFonts w:ascii="Wingdings" w:hAnsi="Wingdings"/>
    </w:rPr>
  </w:style>
  <w:style w:type="character" w:customStyle="1" w:styleId="WW8Num23z0">
    <w:name w:val="WW8Num23z0"/>
    <w:rsid w:val="00332913"/>
    <w:rPr>
      <w:rFonts w:ascii="Symbol" w:hAnsi="Symbol"/>
    </w:rPr>
  </w:style>
  <w:style w:type="character" w:customStyle="1" w:styleId="WW8Num23z1">
    <w:name w:val="WW8Num23z1"/>
    <w:rsid w:val="00332913"/>
    <w:rPr>
      <w:rFonts w:ascii="Courier New" w:hAnsi="Courier New"/>
    </w:rPr>
  </w:style>
  <w:style w:type="character" w:customStyle="1" w:styleId="WW8Num23z2">
    <w:name w:val="WW8Num23z2"/>
    <w:rsid w:val="00332913"/>
    <w:rPr>
      <w:rFonts w:ascii="Wingdings" w:hAnsi="Wingdings"/>
    </w:rPr>
  </w:style>
  <w:style w:type="character" w:customStyle="1" w:styleId="WW8Num74z0">
    <w:name w:val="WW8Num74z0"/>
    <w:rsid w:val="00332913"/>
    <w:rPr>
      <w:rFonts w:ascii="Symbol" w:hAnsi="Symbol"/>
    </w:rPr>
  </w:style>
  <w:style w:type="character" w:customStyle="1" w:styleId="WW8Num74z1">
    <w:name w:val="WW8Num74z1"/>
    <w:rsid w:val="00332913"/>
    <w:rPr>
      <w:rFonts w:ascii="Courier New" w:hAnsi="Courier New" w:cs="Courier New"/>
    </w:rPr>
  </w:style>
  <w:style w:type="character" w:customStyle="1" w:styleId="WW8Num74z2">
    <w:name w:val="WW8Num74z2"/>
    <w:rsid w:val="00332913"/>
    <w:rPr>
      <w:rFonts w:ascii="Wingdings" w:hAnsi="Wingdings"/>
    </w:rPr>
  </w:style>
  <w:style w:type="character" w:customStyle="1" w:styleId="WW8Num82z0">
    <w:name w:val="WW8Num82z0"/>
    <w:rsid w:val="00332913"/>
    <w:rPr>
      <w:rFonts w:ascii="Symbol" w:hAnsi="Symbol"/>
    </w:rPr>
  </w:style>
  <w:style w:type="character" w:customStyle="1" w:styleId="WW8Num82z1">
    <w:name w:val="WW8Num82z1"/>
    <w:rsid w:val="00332913"/>
    <w:rPr>
      <w:rFonts w:ascii="Courier New" w:hAnsi="Courier New"/>
    </w:rPr>
  </w:style>
  <w:style w:type="character" w:customStyle="1" w:styleId="WW8Num82z2">
    <w:name w:val="WW8Num82z2"/>
    <w:rsid w:val="00332913"/>
    <w:rPr>
      <w:rFonts w:ascii="Wingdings" w:hAnsi="Wingdings"/>
    </w:rPr>
  </w:style>
  <w:style w:type="character" w:customStyle="1" w:styleId="WW8Num30z0">
    <w:name w:val="WW8Num30z0"/>
    <w:rsid w:val="00332913"/>
    <w:rPr>
      <w:rFonts w:ascii="Symbol" w:hAnsi="Symbol"/>
    </w:rPr>
  </w:style>
  <w:style w:type="character" w:customStyle="1" w:styleId="WW8Num30z1">
    <w:name w:val="WW8Num30z1"/>
    <w:rsid w:val="00332913"/>
    <w:rPr>
      <w:rFonts w:ascii="Courier New" w:hAnsi="Courier New"/>
    </w:rPr>
  </w:style>
  <w:style w:type="character" w:customStyle="1" w:styleId="WW8Num30z2">
    <w:name w:val="WW8Num30z2"/>
    <w:rsid w:val="00332913"/>
    <w:rPr>
      <w:rFonts w:ascii="Wingdings" w:hAnsi="Wingdings"/>
    </w:rPr>
  </w:style>
  <w:style w:type="character" w:customStyle="1" w:styleId="WW8Num35z0">
    <w:name w:val="WW8Num35z0"/>
    <w:rsid w:val="00332913"/>
    <w:rPr>
      <w:rFonts w:ascii="Symbol" w:hAnsi="Symbol"/>
    </w:rPr>
  </w:style>
  <w:style w:type="character" w:customStyle="1" w:styleId="WW8Num35z1">
    <w:name w:val="WW8Num35z1"/>
    <w:rsid w:val="00332913"/>
    <w:rPr>
      <w:rFonts w:ascii="Courier New" w:hAnsi="Courier New"/>
    </w:rPr>
  </w:style>
  <w:style w:type="character" w:customStyle="1" w:styleId="WW8Num35z2">
    <w:name w:val="WW8Num35z2"/>
    <w:rsid w:val="00332913"/>
    <w:rPr>
      <w:rFonts w:ascii="Wingdings" w:hAnsi="Wingdings"/>
    </w:rPr>
  </w:style>
  <w:style w:type="character" w:customStyle="1" w:styleId="WW8Num6z0">
    <w:name w:val="WW8Num6z0"/>
    <w:rsid w:val="00332913"/>
    <w:rPr>
      <w:rFonts w:ascii="Symbol" w:hAnsi="Symbol"/>
    </w:rPr>
  </w:style>
  <w:style w:type="character" w:customStyle="1" w:styleId="WW8Num6z1">
    <w:name w:val="WW8Num6z1"/>
    <w:rsid w:val="00332913"/>
    <w:rPr>
      <w:rFonts w:ascii="Courier New" w:hAnsi="Courier New"/>
    </w:rPr>
  </w:style>
  <w:style w:type="character" w:customStyle="1" w:styleId="WW8Num6z2">
    <w:name w:val="WW8Num6z2"/>
    <w:rsid w:val="00332913"/>
    <w:rPr>
      <w:rFonts w:ascii="Wingdings" w:hAnsi="Wingdings"/>
    </w:rPr>
  </w:style>
  <w:style w:type="character" w:customStyle="1" w:styleId="WW8Num108z0">
    <w:name w:val="WW8Num108z0"/>
    <w:rsid w:val="00332913"/>
    <w:rPr>
      <w:rFonts w:ascii="Symbol" w:hAnsi="Symbol"/>
    </w:rPr>
  </w:style>
  <w:style w:type="character" w:customStyle="1" w:styleId="WW8Num108z1">
    <w:name w:val="WW8Num108z1"/>
    <w:rsid w:val="00332913"/>
    <w:rPr>
      <w:rFonts w:ascii="Courier New" w:hAnsi="Courier New"/>
    </w:rPr>
  </w:style>
  <w:style w:type="character" w:customStyle="1" w:styleId="WW8Num108z2">
    <w:name w:val="WW8Num108z2"/>
    <w:rsid w:val="00332913"/>
    <w:rPr>
      <w:rFonts w:ascii="Wingdings" w:hAnsi="Wingdings"/>
    </w:rPr>
  </w:style>
  <w:style w:type="character" w:customStyle="1" w:styleId="WW8Num87z0">
    <w:name w:val="WW8Num87z0"/>
    <w:rsid w:val="00332913"/>
    <w:rPr>
      <w:rFonts w:ascii="Symbol" w:hAnsi="Symbol"/>
    </w:rPr>
  </w:style>
  <w:style w:type="character" w:customStyle="1" w:styleId="WW8Num87z1">
    <w:name w:val="WW8Num87z1"/>
    <w:rsid w:val="00332913"/>
    <w:rPr>
      <w:rFonts w:ascii="Courier New" w:hAnsi="Courier New" w:cs="Courier New"/>
    </w:rPr>
  </w:style>
  <w:style w:type="character" w:customStyle="1" w:styleId="WW8Num87z2">
    <w:name w:val="WW8Num87z2"/>
    <w:rsid w:val="00332913"/>
    <w:rPr>
      <w:rFonts w:ascii="Wingdings" w:hAnsi="Wingdings"/>
    </w:rPr>
  </w:style>
  <w:style w:type="character" w:customStyle="1" w:styleId="WW8Num135z0">
    <w:name w:val="WW8Num135z0"/>
    <w:rsid w:val="00332913"/>
    <w:rPr>
      <w:rFonts w:ascii="Symbol" w:hAnsi="Symbol"/>
    </w:rPr>
  </w:style>
  <w:style w:type="character" w:customStyle="1" w:styleId="WW8Num135z1">
    <w:name w:val="WW8Num135z1"/>
    <w:rsid w:val="00332913"/>
    <w:rPr>
      <w:rFonts w:ascii="Courier New" w:hAnsi="Courier New"/>
    </w:rPr>
  </w:style>
  <w:style w:type="character" w:customStyle="1" w:styleId="WW8Num135z2">
    <w:name w:val="WW8Num135z2"/>
    <w:rsid w:val="00332913"/>
    <w:rPr>
      <w:rFonts w:ascii="Wingdings" w:hAnsi="Wingdings"/>
    </w:rPr>
  </w:style>
  <w:style w:type="character" w:customStyle="1" w:styleId="WW8Num91z0">
    <w:name w:val="WW8Num91z0"/>
    <w:rsid w:val="00332913"/>
    <w:rPr>
      <w:rFonts w:ascii="Symbol" w:hAnsi="Symbol"/>
    </w:rPr>
  </w:style>
  <w:style w:type="character" w:customStyle="1" w:styleId="WW8Num91z1">
    <w:name w:val="WW8Num91z1"/>
    <w:rsid w:val="00332913"/>
    <w:rPr>
      <w:rFonts w:ascii="Courier New" w:hAnsi="Courier New"/>
    </w:rPr>
  </w:style>
  <w:style w:type="character" w:customStyle="1" w:styleId="WW8Num91z2">
    <w:name w:val="WW8Num91z2"/>
    <w:rsid w:val="00332913"/>
    <w:rPr>
      <w:rFonts w:ascii="Wingdings" w:hAnsi="Wingdings"/>
    </w:rPr>
  </w:style>
  <w:style w:type="character" w:customStyle="1" w:styleId="WW8Num111z0">
    <w:name w:val="WW8Num111z0"/>
    <w:rsid w:val="00332913"/>
    <w:rPr>
      <w:rFonts w:ascii="Symbol" w:hAnsi="Symbol"/>
    </w:rPr>
  </w:style>
  <w:style w:type="character" w:customStyle="1" w:styleId="WW8Num111z1">
    <w:name w:val="WW8Num111z1"/>
    <w:rsid w:val="00332913"/>
    <w:rPr>
      <w:rFonts w:ascii="Courier New" w:hAnsi="Courier New" w:cs="Courier New"/>
    </w:rPr>
  </w:style>
  <w:style w:type="character" w:customStyle="1" w:styleId="WW8Num111z2">
    <w:name w:val="WW8Num111z2"/>
    <w:rsid w:val="00332913"/>
    <w:rPr>
      <w:rFonts w:ascii="Wingdings" w:hAnsi="Wingdings"/>
    </w:rPr>
  </w:style>
  <w:style w:type="character" w:customStyle="1" w:styleId="WW8Num5z0">
    <w:name w:val="WW8Num5z0"/>
    <w:rsid w:val="00332913"/>
    <w:rPr>
      <w:rFonts w:ascii="Symbol" w:hAnsi="Symbol"/>
    </w:rPr>
  </w:style>
  <w:style w:type="character" w:customStyle="1" w:styleId="WW8Num5z1">
    <w:name w:val="WW8Num5z1"/>
    <w:rsid w:val="00332913"/>
    <w:rPr>
      <w:rFonts w:ascii="Courier New" w:hAnsi="Courier New" w:cs="Courier New"/>
    </w:rPr>
  </w:style>
  <w:style w:type="character" w:customStyle="1" w:styleId="WW8Num5z2">
    <w:name w:val="WW8Num5z2"/>
    <w:rsid w:val="00332913"/>
    <w:rPr>
      <w:rFonts w:ascii="Wingdings" w:hAnsi="Wingdings"/>
    </w:rPr>
  </w:style>
  <w:style w:type="character" w:customStyle="1" w:styleId="WW8Num120z0">
    <w:name w:val="WW8Num120z0"/>
    <w:rsid w:val="00332913"/>
    <w:rPr>
      <w:rFonts w:ascii="Symbol" w:hAnsi="Symbol"/>
    </w:rPr>
  </w:style>
  <w:style w:type="character" w:customStyle="1" w:styleId="WW8Num120z1">
    <w:name w:val="WW8Num120z1"/>
    <w:rsid w:val="00332913"/>
    <w:rPr>
      <w:rFonts w:ascii="Courier New" w:hAnsi="Courier New" w:cs="Courier New"/>
    </w:rPr>
  </w:style>
  <w:style w:type="character" w:customStyle="1" w:styleId="WW8Num120z2">
    <w:name w:val="WW8Num120z2"/>
    <w:rsid w:val="00332913"/>
    <w:rPr>
      <w:rFonts w:ascii="Wingdings" w:hAnsi="Wingdings"/>
    </w:rPr>
  </w:style>
  <w:style w:type="character" w:customStyle="1" w:styleId="WW8Num86z0">
    <w:name w:val="WW8Num86z0"/>
    <w:rsid w:val="00332913"/>
    <w:rPr>
      <w:rFonts w:ascii="Symbol" w:hAnsi="Symbol"/>
    </w:rPr>
  </w:style>
  <w:style w:type="character" w:customStyle="1" w:styleId="WW8Num86z1">
    <w:name w:val="WW8Num86z1"/>
    <w:rsid w:val="00332913"/>
    <w:rPr>
      <w:rFonts w:ascii="Courier New" w:hAnsi="Courier New" w:cs="Courier New"/>
    </w:rPr>
  </w:style>
  <w:style w:type="character" w:customStyle="1" w:styleId="WW8Num86z2">
    <w:name w:val="WW8Num86z2"/>
    <w:rsid w:val="00332913"/>
    <w:rPr>
      <w:rFonts w:ascii="Wingdings" w:hAnsi="Wingdings"/>
    </w:rPr>
  </w:style>
  <w:style w:type="character" w:customStyle="1" w:styleId="WW8Num132z1">
    <w:name w:val="WW8Num132z1"/>
    <w:rsid w:val="00332913"/>
    <w:rPr>
      <w:b/>
      <w:i/>
      <w:sz w:val="24"/>
      <w:szCs w:val="24"/>
    </w:rPr>
  </w:style>
  <w:style w:type="character" w:customStyle="1" w:styleId="WW8Num132z2">
    <w:name w:val="WW8Num132z2"/>
    <w:rsid w:val="00332913"/>
    <w:rPr>
      <w:rFonts w:ascii="Times New Roman" w:hAnsi="Times New Roman" w:cs="Times New Roman"/>
      <w:sz w:val="20"/>
      <w:szCs w:val="20"/>
    </w:rPr>
  </w:style>
  <w:style w:type="character" w:customStyle="1" w:styleId="WW8Num137z0">
    <w:name w:val="WW8Num137z0"/>
    <w:rsid w:val="00332913"/>
    <w:rPr>
      <w:rFonts w:ascii="Symbol" w:hAnsi="Symbol"/>
    </w:rPr>
  </w:style>
  <w:style w:type="character" w:customStyle="1" w:styleId="WW8Num137z1">
    <w:name w:val="WW8Num137z1"/>
    <w:rsid w:val="00332913"/>
    <w:rPr>
      <w:rFonts w:ascii="Courier New" w:hAnsi="Courier New"/>
    </w:rPr>
  </w:style>
  <w:style w:type="character" w:customStyle="1" w:styleId="WW8Num137z2">
    <w:name w:val="WW8Num137z2"/>
    <w:rsid w:val="00332913"/>
    <w:rPr>
      <w:rFonts w:ascii="Wingdings" w:hAnsi="Wingdings"/>
    </w:rPr>
  </w:style>
  <w:style w:type="character" w:customStyle="1" w:styleId="WW8Num67z0">
    <w:name w:val="WW8Num67z0"/>
    <w:rsid w:val="00332913"/>
    <w:rPr>
      <w:rFonts w:ascii="Symbol" w:hAnsi="Symbol"/>
    </w:rPr>
  </w:style>
  <w:style w:type="character" w:customStyle="1" w:styleId="WW8Num67z1">
    <w:name w:val="WW8Num67z1"/>
    <w:rsid w:val="00332913"/>
    <w:rPr>
      <w:rFonts w:ascii="Courier New" w:hAnsi="Courier New"/>
    </w:rPr>
  </w:style>
  <w:style w:type="character" w:customStyle="1" w:styleId="WW8Num67z2">
    <w:name w:val="WW8Num67z2"/>
    <w:rsid w:val="00332913"/>
    <w:rPr>
      <w:rFonts w:ascii="Wingdings" w:hAnsi="Wingdings"/>
    </w:rPr>
  </w:style>
  <w:style w:type="character" w:customStyle="1" w:styleId="WW8Num142z0">
    <w:name w:val="WW8Num142z0"/>
    <w:rsid w:val="00332913"/>
    <w:rPr>
      <w:rFonts w:ascii="Symbol" w:hAnsi="Symbol"/>
    </w:rPr>
  </w:style>
  <w:style w:type="character" w:customStyle="1" w:styleId="WW8Num142z1">
    <w:name w:val="WW8Num142z1"/>
    <w:rsid w:val="00332913"/>
    <w:rPr>
      <w:rFonts w:ascii="Courier New" w:hAnsi="Courier New" w:cs="Courier New"/>
    </w:rPr>
  </w:style>
  <w:style w:type="character" w:customStyle="1" w:styleId="WW8Num142z2">
    <w:name w:val="WW8Num142z2"/>
    <w:rsid w:val="00332913"/>
    <w:rPr>
      <w:rFonts w:ascii="Wingdings" w:hAnsi="Wingdings"/>
    </w:rPr>
  </w:style>
  <w:style w:type="character" w:customStyle="1" w:styleId="WW8Num155z0">
    <w:name w:val="WW8Num155z0"/>
    <w:rsid w:val="00332913"/>
    <w:rPr>
      <w:rFonts w:ascii="Symbol" w:hAnsi="Symbol"/>
    </w:rPr>
  </w:style>
  <w:style w:type="character" w:customStyle="1" w:styleId="WW8Num155z1">
    <w:name w:val="WW8Num155z1"/>
    <w:rsid w:val="00332913"/>
    <w:rPr>
      <w:rFonts w:ascii="Courier New" w:hAnsi="Courier New" w:cs="Courier New"/>
    </w:rPr>
  </w:style>
  <w:style w:type="character" w:customStyle="1" w:styleId="WW8Num155z2">
    <w:name w:val="WW8Num155z2"/>
    <w:rsid w:val="00332913"/>
    <w:rPr>
      <w:rFonts w:ascii="Wingdings" w:hAnsi="Wingdings"/>
    </w:rPr>
  </w:style>
  <w:style w:type="character" w:customStyle="1" w:styleId="WW8Num150z0">
    <w:name w:val="WW8Num150z0"/>
    <w:rsid w:val="00332913"/>
    <w:rPr>
      <w:rFonts w:ascii="Symbol" w:hAnsi="Symbol"/>
    </w:rPr>
  </w:style>
  <w:style w:type="character" w:customStyle="1" w:styleId="WW8Num150z1">
    <w:name w:val="WW8Num150z1"/>
    <w:rsid w:val="00332913"/>
    <w:rPr>
      <w:rFonts w:ascii="Courier New" w:hAnsi="Courier New" w:cs="Courier New"/>
    </w:rPr>
  </w:style>
  <w:style w:type="character" w:customStyle="1" w:styleId="WW8Num150z2">
    <w:name w:val="WW8Num150z2"/>
    <w:rsid w:val="00332913"/>
    <w:rPr>
      <w:rFonts w:ascii="Wingdings" w:hAnsi="Wingdings"/>
    </w:rPr>
  </w:style>
  <w:style w:type="character" w:customStyle="1" w:styleId="WW8Num7z0">
    <w:name w:val="WW8Num7z0"/>
    <w:rsid w:val="00332913"/>
    <w:rPr>
      <w:rFonts w:ascii="Symbol" w:hAnsi="Symbol"/>
    </w:rPr>
  </w:style>
  <w:style w:type="character" w:customStyle="1" w:styleId="WW8Num7z1">
    <w:name w:val="WW8Num7z1"/>
    <w:rsid w:val="00332913"/>
    <w:rPr>
      <w:rFonts w:ascii="Courier New" w:hAnsi="Courier New"/>
    </w:rPr>
  </w:style>
  <w:style w:type="character" w:customStyle="1" w:styleId="WW8Num7z2">
    <w:name w:val="WW8Num7z2"/>
    <w:rsid w:val="00332913"/>
    <w:rPr>
      <w:rFonts w:ascii="Wingdings" w:hAnsi="Wingdings"/>
    </w:rPr>
  </w:style>
  <w:style w:type="character" w:customStyle="1" w:styleId="WW8Num153z0">
    <w:name w:val="WW8Num153z0"/>
    <w:rsid w:val="00332913"/>
    <w:rPr>
      <w:rFonts w:ascii="Symbol" w:hAnsi="Symbol"/>
    </w:rPr>
  </w:style>
  <w:style w:type="character" w:customStyle="1" w:styleId="WW8Num153z1">
    <w:name w:val="WW8Num153z1"/>
    <w:rsid w:val="00332913"/>
    <w:rPr>
      <w:rFonts w:ascii="Courier New" w:hAnsi="Courier New" w:cs="Courier New"/>
    </w:rPr>
  </w:style>
  <w:style w:type="character" w:customStyle="1" w:styleId="WW8Num153z2">
    <w:name w:val="WW8Num153z2"/>
    <w:rsid w:val="00332913"/>
    <w:rPr>
      <w:rFonts w:ascii="Wingdings" w:hAnsi="Wingdings"/>
    </w:rPr>
  </w:style>
  <w:style w:type="character" w:customStyle="1" w:styleId="WW8Num65z0">
    <w:name w:val="WW8Num65z0"/>
    <w:rsid w:val="00332913"/>
    <w:rPr>
      <w:rFonts w:ascii="Symbol" w:hAnsi="Symbol"/>
    </w:rPr>
  </w:style>
  <w:style w:type="character" w:customStyle="1" w:styleId="WW8Num65z1">
    <w:name w:val="WW8Num65z1"/>
    <w:rsid w:val="00332913"/>
    <w:rPr>
      <w:rFonts w:ascii="Courier New" w:hAnsi="Courier New"/>
    </w:rPr>
  </w:style>
  <w:style w:type="character" w:customStyle="1" w:styleId="WW8Num65z2">
    <w:name w:val="WW8Num65z2"/>
    <w:rsid w:val="00332913"/>
    <w:rPr>
      <w:rFonts w:ascii="Wingdings" w:hAnsi="Wingdings"/>
    </w:rPr>
  </w:style>
  <w:style w:type="character" w:customStyle="1" w:styleId="WW8Num105z0">
    <w:name w:val="WW8Num105z0"/>
    <w:rsid w:val="00332913"/>
    <w:rPr>
      <w:rFonts w:ascii="Symbol" w:hAnsi="Symbol"/>
    </w:rPr>
  </w:style>
  <w:style w:type="character" w:customStyle="1" w:styleId="WW8Num105z1">
    <w:name w:val="WW8Num105z1"/>
    <w:rsid w:val="00332913"/>
    <w:rPr>
      <w:rFonts w:ascii="Courier New" w:hAnsi="Courier New" w:cs="Courier New"/>
    </w:rPr>
  </w:style>
  <w:style w:type="character" w:customStyle="1" w:styleId="WW8Num105z2">
    <w:name w:val="WW8Num105z2"/>
    <w:rsid w:val="00332913"/>
    <w:rPr>
      <w:rFonts w:ascii="Wingdings" w:hAnsi="Wingdings"/>
    </w:rPr>
  </w:style>
  <w:style w:type="character" w:customStyle="1" w:styleId="WW8Num71z0">
    <w:name w:val="WW8Num71z0"/>
    <w:rsid w:val="00332913"/>
    <w:rPr>
      <w:rFonts w:ascii="Symbol" w:hAnsi="Symbol"/>
    </w:rPr>
  </w:style>
  <w:style w:type="character" w:customStyle="1" w:styleId="WW8Num71z1">
    <w:name w:val="WW8Num71z1"/>
    <w:rsid w:val="00332913"/>
    <w:rPr>
      <w:rFonts w:ascii="Courier New" w:hAnsi="Courier New"/>
    </w:rPr>
  </w:style>
  <w:style w:type="character" w:customStyle="1" w:styleId="WW8Num71z2">
    <w:name w:val="WW8Num71z2"/>
    <w:rsid w:val="00332913"/>
    <w:rPr>
      <w:rFonts w:ascii="Wingdings" w:hAnsi="Wingdings"/>
    </w:rPr>
  </w:style>
  <w:style w:type="character" w:customStyle="1" w:styleId="it">
    <w:name w:val="it"/>
    <w:basedOn w:val="11"/>
    <w:rsid w:val="00332913"/>
  </w:style>
  <w:style w:type="character" w:customStyle="1" w:styleId="WW8Num124z0">
    <w:name w:val="WW8Num124z0"/>
    <w:rsid w:val="00332913"/>
    <w:rPr>
      <w:rFonts w:ascii="Symbol" w:hAnsi="Symbol"/>
    </w:rPr>
  </w:style>
  <w:style w:type="character" w:customStyle="1" w:styleId="WW8Num124z1">
    <w:name w:val="WW8Num124z1"/>
    <w:rsid w:val="00332913"/>
    <w:rPr>
      <w:rFonts w:ascii="Courier New" w:hAnsi="Courier New" w:cs="Courier New"/>
    </w:rPr>
  </w:style>
  <w:style w:type="character" w:customStyle="1" w:styleId="WW8Num124z2">
    <w:name w:val="WW8Num124z2"/>
    <w:rsid w:val="00332913"/>
    <w:rPr>
      <w:rFonts w:ascii="Wingdings" w:hAnsi="Wingdings"/>
    </w:rPr>
  </w:style>
  <w:style w:type="character" w:customStyle="1" w:styleId="WW8Num92z0">
    <w:name w:val="WW8Num92z0"/>
    <w:rsid w:val="00332913"/>
    <w:rPr>
      <w:rFonts w:ascii="Symbol" w:hAnsi="Symbol"/>
    </w:rPr>
  </w:style>
  <w:style w:type="character" w:customStyle="1" w:styleId="WW8Num92z1">
    <w:name w:val="WW8Num92z1"/>
    <w:rsid w:val="00332913"/>
    <w:rPr>
      <w:rFonts w:ascii="Courier New" w:hAnsi="Courier New" w:cs="Courier New"/>
    </w:rPr>
  </w:style>
  <w:style w:type="character" w:customStyle="1" w:styleId="WW8Num92z2">
    <w:name w:val="WW8Num92z2"/>
    <w:rsid w:val="00332913"/>
    <w:rPr>
      <w:rFonts w:ascii="Wingdings" w:hAnsi="Wingdings"/>
    </w:rPr>
  </w:style>
  <w:style w:type="character" w:customStyle="1" w:styleId="WW8Num53z0">
    <w:name w:val="WW8Num53z0"/>
    <w:rsid w:val="00332913"/>
    <w:rPr>
      <w:rFonts w:ascii="Symbol" w:hAnsi="Symbol"/>
    </w:rPr>
  </w:style>
  <w:style w:type="character" w:customStyle="1" w:styleId="WW8Num53z1">
    <w:name w:val="WW8Num53z1"/>
    <w:rsid w:val="00332913"/>
    <w:rPr>
      <w:rFonts w:ascii="Courier New" w:hAnsi="Courier New" w:cs="Courier New"/>
    </w:rPr>
  </w:style>
  <w:style w:type="character" w:customStyle="1" w:styleId="WW8Num53z2">
    <w:name w:val="WW8Num53z2"/>
    <w:rsid w:val="00332913"/>
    <w:rPr>
      <w:rFonts w:ascii="Wingdings" w:hAnsi="Wingdings"/>
    </w:rPr>
  </w:style>
  <w:style w:type="character" w:customStyle="1" w:styleId="WW8Num41z0">
    <w:name w:val="WW8Num41z0"/>
    <w:rsid w:val="00332913"/>
    <w:rPr>
      <w:rFonts w:ascii="Symbol" w:hAnsi="Symbol"/>
    </w:rPr>
  </w:style>
  <w:style w:type="character" w:customStyle="1" w:styleId="WW8Num41z1">
    <w:name w:val="WW8Num41z1"/>
    <w:rsid w:val="00332913"/>
    <w:rPr>
      <w:rFonts w:ascii="Courier New" w:hAnsi="Courier New" w:cs="Courier New"/>
    </w:rPr>
  </w:style>
  <w:style w:type="character" w:customStyle="1" w:styleId="WW8Num41z2">
    <w:name w:val="WW8Num41z2"/>
    <w:rsid w:val="00332913"/>
    <w:rPr>
      <w:rFonts w:ascii="Wingdings" w:hAnsi="Wingdings"/>
    </w:rPr>
  </w:style>
  <w:style w:type="character" w:customStyle="1" w:styleId="WW8Num4z0">
    <w:name w:val="WW8Num4z0"/>
    <w:rsid w:val="00332913"/>
    <w:rPr>
      <w:rFonts w:ascii="Symbol" w:hAnsi="Symbol"/>
    </w:rPr>
  </w:style>
  <w:style w:type="character" w:customStyle="1" w:styleId="WW8Num4z1">
    <w:name w:val="WW8Num4z1"/>
    <w:rsid w:val="00332913"/>
    <w:rPr>
      <w:rFonts w:ascii="Courier New" w:hAnsi="Courier New" w:cs="Courier New"/>
    </w:rPr>
  </w:style>
  <w:style w:type="character" w:customStyle="1" w:styleId="WW8Num4z2">
    <w:name w:val="WW8Num4z2"/>
    <w:rsid w:val="00332913"/>
    <w:rPr>
      <w:rFonts w:ascii="Wingdings" w:hAnsi="Wingdings"/>
    </w:rPr>
  </w:style>
  <w:style w:type="character" w:customStyle="1" w:styleId="WW8Num58z0">
    <w:name w:val="WW8Num58z0"/>
    <w:rsid w:val="00332913"/>
    <w:rPr>
      <w:rFonts w:ascii="Symbol" w:hAnsi="Symbol"/>
    </w:rPr>
  </w:style>
  <w:style w:type="character" w:customStyle="1" w:styleId="WW8Num58z1">
    <w:name w:val="WW8Num58z1"/>
    <w:rsid w:val="00332913"/>
    <w:rPr>
      <w:rFonts w:ascii="Courier New" w:hAnsi="Courier New"/>
    </w:rPr>
  </w:style>
  <w:style w:type="character" w:customStyle="1" w:styleId="WW8Num58z2">
    <w:name w:val="WW8Num58z2"/>
    <w:rsid w:val="00332913"/>
    <w:rPr>
      <w:rFonts w:ascii="Wingdings" w:hAnsi="Wingdings"/>
    </w:rPr>
  </w:style>
  <w:style w:type="character" w:customStyle="1" w:styleId="WW8Num136z0">
    <w:name w:val="WW8Num136z0"/>
    <w:rsid w:val="00332913"/>
    <w:rPr>
      <w:rFonts w:ascii="Symbol" w:hAnsi="Symbol"/>
    </w:rPr>
  </w:style>
  <w:style w:type="character" w:customStyle="1" w:styleId="WW8Num136z1">
    <w:name w:val="WW8Num136z1"/>
    <w:rsid w:val="00332913"/>
    <w:rPr>
      <w:rFonts w:ascii="Courier New" w:hAnsi="Courier New"/>
    </w:rPr>
  </w:style>
  <w:style w:type="character" w:customStyle="1" w:styleId="WW8Num136z2">
    <w:name w:val="WW8Num136z2"/>
    <w:rsid w:val="00332913"/>
    <w:rPr>
      <w:rFonts w:ascii="Wingdings" w:hAnsi="Wingdings"/>
    </w:rPr>
  </w:style>
  <w:style w:type="character" w:customStyle="1" w:styleId="WW8Num100z0">
    <w:name w:val="WW8Num100z0"/>
    <w:rsid w:val="00332913"/>
    <w:rPr>
      <w:rFonts w:ascii="Symbol" w:hAnsi="Symbol"/>
    </w:rPr>
  </w:style>
  <w:style w:type="character" w:customStyle="1" w:styleId="WW8Num100z1">
    <w:name w:val="WW8Num100z1"/>
    <w:rsid w:val="00332913"/>
    <w:rPr>
      <w:rFonts w:ascii="Courier New" w:hAnsi="Courier New"/>
    </w:rPr>
  </w:style>
  <w:style w:type="character" w:customStyle="1" w:styleId="WW8Num100z2">
    <w:name w:val="WW8Num100z2"/>
    <w:rsid w:val="00332913"/>
    <w:rPr>
      <w:rFonts w:ascii="Wingdings" w:hAnsi="Wingdings"/>
    </w:rPr>
  </w:style>
  <w:style w:type="character" w:customStyle="1" w:styleId="WW8Num76z0">
    <w:name w:val="WW8Num76z0"/>
    <w:rsid w:val="00332913"/>
    <w:rPr>
      <w:rFonts w:ascii="Symbol" w:hAnsi="Symbol"/>
    </w:rPr>
  </w:style>
  <w:style w:type="character" w:customStyle="1" w:styleId="WW8Num76z1">
    <w:name w:val="WW8Num76z1"/>
    <w:rsid w:val="00332913"/>
    <w:rPr>
      <w:rFonts w:ascii="Courier New" w:hAnsi="Courier New" w:cs="Courier New"/>
    </w:rPr>
  </w:style>
  <w:style w:type="character" w:customStyle="1" w:styleId="WW8Num76z2">
    <w:name w:val="WW8Num76z2"/>
    <w:rsid w:val="00332913"/>
    <w:rPr>
      <w:rFonts w:ascii="Wingdings" w:hAnsi="Wingdings"/>
    </w:rPr>
  </w:style>
  <w:style w:type="character" w:customStyle="1" w:styleId="WW8Num75z0">
    <w:name w:val="WW8Num75z0"/>
    <w:rsid w:val="00332913"/>
    <w:rPr>
      <w:rFonts w:ascii="Symbol" w:hAnsi="Symbol"/>
    </w:rPr>
  </w:style>
  <w:style w:type="character" w:customStyle="1" w:styleId="WW8Num75z1">
    <w:name w:val="WW8Num75z1"/>
    <w:rsid w:val="00332913"/>
    <w:rPr>
      <w:rFonts w:ascii="Courier New" w:hAnsi="Courier New"/>
    </w:rPr>
  </w:style>
  <w:style w:type="character" w:customStyle="1" w:styleId="WW8Num75z2">
    <w:name w:val="WW8Num75z2"/>
    <w:rsid w:val="00332913"/>
    <w:rPr>
      <w:rFonts w:ascii="Wingdings" w:hAnsi="Wingdings"/>
    </w:rPr>
  </w:style>
  <w:style w:type="character" w:customStyle="1" w:styleId="WW8Num34z0">
    <w:name w:val="WW8Num34z0"/>
    <w:rsid w:val="00332913"/>
    <w:rPr>
      <w:rFonts w:ascii="Symbol" w:hAnsi="Symbol"/>
    </w:rPr>
  </w:style>
  <w:style w:type="character" w:customStyle="1" w:styleId="WW8Num34z1">
    <w:name w:val="WW8Num34z1"/>
    <w:rsid w:val="00332913"/>
    <w:rPr>
      <w:rFonts w:ascii="Courier New" w:hAnsi="Courier New"/>
    </w:rPr>
  </w:style>
  <w:style w:type="character" w:customStyle="1" w:styleId="WW8Num34z2">
    <w:name w:val="WW8Num34z2"/>
    <w:rsid w:val="00332913"/>
    <w:rPr>
      <w:rFonts w:ascii="Wingdings" w:hAnsi="Wingdings"/>
    </w:rPr>
  </w:style>
  <w:style w:type="character" w:customStyle="1" w:styleId="WW8Num55z0">
    <w:name w:val="WW8Num55z0"/>
    <w:rsid w:val="00332913"/>
    <w:rPr>
      <w:rFonts w:ascii="Symbol" w:hAnsi="Symbol"/>
    </w:rPr>
  </w:style>
  <w:style w:type="character" w:customStyle="1" w:styleId="WW8Num55z1">
    <w:name w:val="WW8Num55z1"/>
    <w:rsid w:val="00332913"/>
    <w:rPr>
      <w:rFonts w:ascii="Courier New" w:hAnsi="Courier New"/>
    </w:rPr>
  </w:style>
  <w:style w:type="character" w:customStyle="1" w:styleId="WW8Num55z2">
    <w:name w:val="WW8Num55z2"/>
    <w:rsid w:val="00332913"/>
    <w:rPr>
      <w:rFonts w:ascii="Wingdings" w:hAnsi="Wingdings"/>
    </w:rPr>
  </w:style>
  <w:style w:type="character" w:customStyle="1" w:styleId="WW8Num29z0">
    <w:name w:val="WW8Num29z0"/>
    <w:rsid w:val="00332913"/>
    <w:rPr>
      <w:rFonts w:ascii="Symbol" w:hAnsi="Symbol"/>
    </w:rPr>
  </w:style>
  <w:style w:type="character" w:customStyle="1" w:styleId="WW8Num29z1">
    <w:name w:val="WW8Num29z1"/>
    <w:rsid w:val="00332913"/>
    <w:rPr>
      <w:rFonts w:ascii="Courier New" w:hAnsi="Courier New"/>
    </w:rPr>
  </w:style>
  <w:style w:type="character" w:customStyle="1" w:styleId="WW8Num29z2">
    <w:name w:val="WW8Num29z2"/>
    <w:rsid w:val="00332913"/>
    <w:rPr>
      <w:rFonts w:ascii="Wingdings" w:hAnsi="Wingdings"/>
    </w:rPr>
  </w:style>
  <w:style w:type="character" w:customStyle="1" w:styleId="WW8Num95z0">
    <w:name w:val="WW8Num95z0"/>
    <w:rsid w:val="00332913"/>
    <w:rPr>
      <w:rFonts w:ascii="Symbol" w:hAnsi="Symbol"/>
    </w:rPr>
  </w:style>
  <w:style w:type="character" w:customStyle="1" w:styleId="WW8Num95z1">
    <w:name w:val="WW8Num95z1"/>
    <w:rsid w:val="00332913"/>
    <w:rPr>
      <w:rFonts w:ascii="Courier New" w:hAnsi="Courier New"/>
    </w:rPr>
  </w:style>
  <w:style w:type="character" w:customStyle="1" w:styleId="WW8Num95z2">
    <w:name w:val="WW8Num95z2"/>
    <w:rsid w:val="00332913"/>
    <w:rPr>
      <w:rFonts w:ascii="Wingdings" w:hAnsi="Wingdings"/>
    </w:rPr>
  </w:style>
  <w:style w:type="character" w:customStyle="1" w:styleId="WW8Num22z0">
    <w:name w:val="WW8Num22z0"/>
    <w:rsid w:val="00332913"/>
    <w:rPr>
      <w:rFonts w:ascii="Symbol" w:hAnsi="Symbol"/>
    </w:rPr>
  </w:style>
  <w:style w:type="character" w:customStyle="1" w:styleId="WW8Num22z4">
    <w:name w:val="WW8Num22z4"/>
    <w:rsid w:val="00332913"/>
    <w:rPr>
      <w:rFonts w:ascii="Courier New" w:hAnsi="Courier New"/>
    </w:rPr>
  </w:style>
  <w:style w:type="character" w:customStyle="1" w:styleId="WW8Num22z5">
    <w:name w:val="WW8Num22z5"/>
    <w:rsid w:val="00332913"/>
    <w:rPr>
      <w:rFonts w:ascii="Wingdings" w:hAnsi="Wingdings"/>
    </w:rPr>
  </w:style>
  <w:style w:type="character" w:customStyle="1" w:styleId="WW8Num114z0">
    <w:name w:val="WW8Num114z0"/>
    <w:rsid w:val="00332913"/>
    <w:rPr>
      <w:rFonts w:ascii="Symbol" w:hAnsi="Symbol"/>
    </w:rPr>
  </w:style>
  <w:style w:type="character" w:customStyle="1" w:styleId="WW8Num114z1">
    <w:name w:val="WW8Num114z1"/>
    <w:rsid w:val="00332913"/>
    <w:rPr>
      <w:rFonts w:ascii="Courier New" w:hAnsi="Courier New"/>
    </w:rPr>
  </w:style>
  <w:style w:type="character" w:customStyle="1" w:styleId="WW8Num114z2">
    <w:name w:val="WW8Num114z2"/>
    <w:rsid w:val="00332913"/>
    <w:rPr>
      <w:rFonts w:ascii="Wingdings" w:hAnsi="Wingdings"/>
    </w:rPr>
  </w:style>
  <w:style w:type="character" w:customStyle="1" w:styleId="WW8Num118z0">
    <w:name w:val="WW8Num118z0"/>
    <w:rsid w:val="00332913"/>
    <w:rPr>
      <w:rFonts w:ascii="Symbol" w:hAnsi="Symbol"/>
    </w:rPr>
  </w:style>
  <w:style w:type="character" w:customStyle="1" w:styleId="WW8Num118z2">
    <w:name w:val="WW8Num118z2"/>
    <w:rsid w:val="00332913"/>
    <w:rPr>
      <w:b/>
      <w:i/>
    </w:rPr>
  </w:style>
  <w:style w:type="character" w:customStyle="1" w:styleId="WW8Num144z0">
    <w:name w:val="WW8Num144z0"/>
    <w:rsid w:val="00332913"/>
    <w:rPr>
      <w:rFonts w:ascii="Symbol" w:hAnsi="Symbol"/>
    </w:rPr>
  </w:style>
  <w:style w:type="character" w:customStyle="1" w:styleId="WW8Num144z2">
    <w:name w:val="WW8Num144z2"/>
    <w:rsid w:val="00332913"/>
    <w:rPr>
      <w:b/>
      <w:i/>
    </w:rPr>
  </w:style>
  <w:style w:type="character" w:customStyle="1" w:styleId="WW8Num101z0">
    <w:name w:val="WW8Num101z0"/>
    <w:rsid w:val="00332913"/>
    <w:rPr>
      <w:rFonts w:ascii="Symbol" w:hAnsi="Symbol"/>
    </w:rPr>
  </w:style>
  <w:style w:type="character" w:customStyle="1" w:styleId="WW8Num101z1">
    <w:name w:val="WW8Num101z1"/>
    <w:rsid w:val="00332913"/>
    <w:rPr>
      <w:rFonts w:ascii="Courier New" w:hAnsi="Courier New"/>
      <w:sz w:val="20"/>
    </w:rPr>
  </w:style>
  <w:style w:type="character" w:customStyle="1" w:styleId="WW8Num101z2">
    <w:name w:val="WW8Num101z2"/>
    <w:rsid w:val="00332913"/>
    <w:rPr>
      <w:rFonts w:ascii="Wingdings" w:hAnsi="Wingdings"/>
      <w:sz w:val="20"/>
    </w:rPr>
  </w:style>
  <w:style w:type="character" w:customStyle="1" w:styleId="WW8Num122z0">
    <w:name w:val="WW8Num122z0"/>
    <w:rsid w:val="00332913"/>
    <w:rPr>
      <w:rFonts w:ascii="Symbol" w:hAnsi="Symbol"/>
    </w:rPr>
  </w:style>
  <w:style w:type="character" w:customStyle="1" w:styleId="WW8Num122z1">
    <w:name w:val="WW8Num122z1"/>
    <w:rsid w:val="00332913"/>
    <w:rPr>
      <w:rFonts w:ascii="Courier New" w:hAnsi="Courier New" w:cs="Courier New"/>
    </w:rPr>
  </w:style>
  <w:style w:type="character" w:customStyle="1" w:styleId="WW8Num122z2">
    <w:name w:val="WW8Num122z2"/>
    <w:rsid w:val="00332913"/>
    <w:rPr>
      <w:rFonts w:ascii="Wingdings" w:hAnsi="Wingdings"/>
    </w:rPr>
  </w:style>
  <w:style w:type="character" w:customStyle="1" w:styleId="WW8Num145z0">
    <w:name w:val="WW8Num145z0"/>
    <w:rsid w:val="00332913"/>
    <w:rPr>
      <w:rFonts w:ascii="Symbol" w:hAnsi="Symbol"/>
    </w:rPr>
  </w:style>
  <w:style w:type="character" w:customStyle="1" w:styleId="WW8Num145z1">
    <w:name w:val="WW8Num145z1"/>
    <w:rsid w:val="00332913"/>
    <w:rPr>
      <w:rFonts w:ascii="Courier New" w:hAnsi="Courier New"/>
      <w:sz w:val="20"/>
    </w:rPr>
  </w:style>
  <w:style w:type="character" w:customStyle="1" w:styleId="WW8Num145z2">
    <w:name w:val="WW8Num145z2"/>
    <w:rsid w:val="00332913"/>
    <w:rPr>
      <w:rFonts w:ascii="Wingdings" w:hAnsi="Wingdings"/>
      <w:sz w:val="20"/>
    </w:rPr>
  </w:style>
  <w:style w:type="character" w:customStyle="1" w:styleId="WW8Num10z0">
    <w:name w:val="WW8Num10z0"/>
    <w:rsid w:val="00332913"/>
    <w:rPr>
      <w:rFonts w:ascii="Symbol" w:hAnsi="Symbol"/>
    </w:rPr>
  </w:style>
  <w:style w:type="character" w:customStyle="1" w:styleId="WW8Num10z1">
    <w:name w:val="WW8Num10z1"/>
    <w:rsid w:val="00332913"/>
    <w:rPr>
      <w:rFonts w:ascii="Courier New" w:hAnsi="Courier New"/>
      <w:sz w:val="20"/>
    </w:rPr>
  </w:style>
  <w:style w:type="character" w:customStyle="1" w:styleId="WW8Num10z2">
    <w:name w:val="WW8Num10z2"/>
    <w:rsid w:val="00332913"/>
    <w:rPr>
      <w:rFonts w:ascii="Wingdings" w:hAnsi="Wingdings"/>
      <w:sz w:val="20"/>
    </w:rPr>
  </w:style>
  <w:style w:type="character" w:customStyle="1" w:styleId="WW8Num26z1">
    <w:name w:val="WW8Num26z1"/>
    <w:rsid w:val="00332913"/>
    <w:rPr>
      <w:rFonts w:ascii="Symbol" w:hAnsi="Symbol"/>
    </w:rPr>
  </w:style>
  <w:style w:type="character" w:customStyle="1" w:styleId="WW8Num26z2">
    <w:name w:val="WW8Num26z2"/>
    <w:rsid w:val="00332913"/>
    <w:rPr>
      <w:rFonts w:ascii="Wingdings" w:hAnsi="Wingdings"/>
      <w:sz w:val="20"/>
    </w:rPr>
  </w:style>
  <w:style w:type="character" w:customStyle="1" w:styleId="WW8Num49z1">
    <w:name w:val="WW8Num49z1"/>
    <w:rsid w:val="00332913"/>
    <w:rPr>
      <w:rFonts w:ascii="Symbol" w:hAnsi="Symbol"/>
    </w:rPr>
  </w:style>
  <w:style w:type="character" w:customStyle="1" w:styleId="WW8Num49z2">
    <w:name w:val="WW8Num49z2"/>
    <w:rsid w:val="00332913"/>
    <w:rPr>
      <w:rFonts w:ascii="Wingdings" w:hAnsi="Wingdings"/>
      <w:sz w:val="20"/>
    </w:rPr>
  </w:style>
  <w:style w:type="character" w:customStyle="1" w:styleId="WW8Num62z0">
    <w:name w:val="WW8Num62z0"/>
    <w:rsid w:val="00332913"/>
    <w:rPr>
      <w:rFonts w:ascii="Symbol" w:hAnsi="Symbol"/>
    </w:rPr>
  </w:style>
  <w:style w:type="character" w:customStyle="1" w:styleId="WW8Num62z1">
    <w:name w:val="WW8Num62z1"/>
    <w:rsid w:val="00332913"/>
    <w:rPr>
      <w:rFonts w:ascii="Courier New" w:hAnsi="Courier New"/>
    </w:rPr>
  </w:style>
  <w:style w:type="character" w:customStyle="1" w:styleId="WW8Num62z2">
    <w:name w:val="WW8Num62z2"/>
    <w:rsid w:val="00332913"/>
    <w:rPr>
      <w:rFonts w:ascii="Wingdings" w:hAnsi="Wingdings"/>
    </w:rPr>
  </w:style>
  <w:style w:type="character" w:customStyle="1" w:styleId="WW8Num38z0">
    <w:name w:val="WW8Num38z0"/>
    <w:rsid w:val="00332913"/>
    <w:rPr>
      <w:rFonts w:ascii="Symbol" w:hAnsi="Symbol"/>
    </w:rPr>
  </w:style>
  <w:style w:type="character" w:customStyle="1" w:styleId="WW8Num38z1">
    <w:name w:val="WW8Num38z1"/>
    <w:rsid w:val="00332913"/>
    <w:rPr>
      <w:rFonts w:ascii="Courier New" w:hAnsi="Courier New"/>
    </w:rPr>
  </w:style>
  <w:style w:type="character" w:customStyle="1" w:styleId="WW8Num38z2">
    <w:name w:val="WW8Num38z2"/>
    <w:rsid w:val="00332913"/>
    <w:rPr>
      <w:rFonts w:ascii="Wingdings" w:hAnsi="Wingdings"/>
    </w:rPr>
  </w:style>
  <w:style w:type="character" w:customStyle="1" w:styleId="WW8Num54z0">
    <w:name w:val="WW8Num54z0"/>
    <w:rsid w:val="00332913"/>
    <w:rPr>
      <w:rFonts w:ascii="Symbol" w:hAnsi="Symbol"/>
    </w:rPr>
  </w:style>
  <w:style w:type="character" w:customStyle="1" w:styleId="WW8Num54z1">
    <w:name w:val="WW8Num54z1"/>
    <w:rsid w:val="00332913"/>
    <w:rPr>
      <w:rFonts w:ascii="Courier New" w:hAnsi="Courier New"/>
    </w:rPr>
  </w:style>
  <w:style w:type="character" w:customStyle="1" w:styleId="WW8Num54z2">
    <w:name w:val="WW8Num54z2"/>
    <w:rsid w:val="00332913"/>
    <w:rPr>
      <w:rFonts w:ascii="Wingdings" w:hAnsi="Wingdings"/>
    </w:rPr>
  </w:style>
  <w:style w:type="character" w:customStyle="1" w:styleId="WW8Num68z0">
    <w:name w:val="WW8Num68z0"/>
    <w:rsid w:val="00332913"/>
    <w:rPr>
      <w:rFonts w:ascii="Symbol" w:hAnsi="Symbol"/>
    </w:rPr>
  </w:style>
  <w:style w:type="character" w:customStyle="1" w:styleId="WW8Num68z1">
    <w:name w:val="WW8Num68z1"/>
    <w:rsid w:val="00332913"/>
    <w:rPr>
      <w:rFonts w:ascii="Courier New" w:hAnsi="Courier New"/>
    </w:rPr>
  </w:style>
  <w:style w:type="character" w:customStyle="1" w:styleId="WW8Num68z2">
    <w:name w:val="WW8Num68z2"/>
    <w:rsid w:val="00332913"/>
    <w:rPr>
      <w:rFonts w:ascii="Wingdings" w:hAnsi="Wingdings"/>
    </w:rPr>
  </w:style>
  <w:style w:type="character" w:customStyle="1" w:styleId="WW8Num109z0">
    <w:name w:val="WW8Num109z0"/>
    <w:rsid w:val="00332913"/>
    <w:rPr>
      <w:rFonts w:ascii="Symbol" w:hAnsi="Symbol"/>
    </w:rPr>
  </w:style>
  <w:style w:type="character" w:customStyle="1" w:styleId="WW8Num109z1">
    <w:name w:val="WW8Num109z1"/>
    <w:rsid w:val="00332913"/>
    <w:rPr>
      <w:rFonts w:ascii="Courier New" w:hAnsi="Courier New" w:cs="Courier New"/>
    </w:rPr>
  </w:style>
  <w:style w:type="character" w:customStyle="1" w:styleId="WW8Num109z2">
    <w:name w:val="WW8Num109z2"/>
    <w:rsid w:val="00332913"/>
    <w:rPr>
      <w:rFonts w:ascii="Wingdings" w:hAnsi="Wingdings"/>
    </w:rPr>
  </w:style>
  <w:style w:type="character" w:customStyle="1" w:styleId="WW8Num149z0">
    <w:name w:val="WW8Num149z0"/>
    <w:rsid w:val="00332913"/>
    <w:rPr>
      <w:rFonts w:ascii="Symbol" w:hAnsi="Symbol"/>
    </w:rPr>
  </w:style>
  <w:style w:type="character" w:customStyle="1" w:styleId="WW8Num149z1">
    <w:name w:val="WW8Num149z1"/>
    <w:rsid w:val="00332913"/>
    <w:rPr>
      <w:rFonts w:ascii="Courier New" w:hAnsi="Courier New" w:cs="Courier New"/>
    </w:rPr>
  </w:style>
  <w:style w:type="character" w:customStyle="1" w:styleId="WW8Num149z2">
    <w:name w:val="WW8Num149z2"/>
    <w:rsid w:val="00332913"/>
    <w:rPr>
      <w:rFonts w:ascii="Wingdings" w:hAnsi="Wingdings"/>
    </w:rPr>
  </w:style>
  <w:style w:type="character" w:customStyle="1" w:styleId="WW8Num14z0">
    <w:name w:val="WW8Num14z0"/>
    <w:rsid w:val="00332913"/>
    <w:rPr>
      <w:rFonts w:ascii="Symbol" w:hAnsi="Symbol"/>
    </w:rPr>
  </w:style>
  <w:style w:type="character" w:customStyle="1" w:styleId="WW8Num14z1">
    <w:name w:val="WW8Num14z1"/>
    <w:rsid w:val="00332913"/>
    <w:rPr>
      <w:rFonts w:ascii="Courier New" w:hAnsi="Courier New" w:cs="Courier New"/>
    </w:rPr>
  </w:style>
  <w:style w:type="character" w:customStyle="1" w:styleId="WW8Num14z2">
    <w:name w:val="WW8Num14z2"/>
    <w:rsid w:val="00332913"/>
    <w:rPr>
      <w:rFonts w:ascii="Wingdings" w:hAnsi="Wingdings"/>
    </w:rPr>
  </w:style>
  <w:style w:type="character" w:customStyle="1" w:styleId="WW8Num106z0">
    <w:name w:val="WW8Num106z0"/>
    <w:rsid w:val="00332913"/>
    <w:rPr>
      <w:rFonts w:ascii="Symbol" w:hAnsi="Symbol"/>
    </w:rPr>
  </w:style>
  <w:style w:type="character" w:customStyle="1" w:styleId="WW8Num106z1">
    <w:name w:val="WW8Num106z1"/>
    <w:rsid w:val="00332913"/>
    <w:rPr>
      <w:rFonts w:ascii="Courier New" w:hAnsi="Courier New" w:cs="Courier New"/>
    </w:rPr>
  </w:style>
  <w:style w:type="character" w:customStyle="1" w:styleId="WW8Num106z2">
    <w:name w:val="WW8Num106z2"/>
    <w:rsid w:val="00332913"/>
    <w:rPr>
      <w:rFonts w:ascii="Wingdings" w:hAnsi="Wingdings"/>
    </w:rPr>
  </w:style>
  <w:style w:type="character" w:customStyle="1" w:styleId="WW8Num112z0">
    <w:name w:val="WW8Num112z0"/>
    <w:rsid w:val="00332913"/>
    <w:rPr>
      <w:rFonts w:ascii="Symbol" w:hAnsi="Symbol"/>
    </w:rPr>
  </w:style>
  <w:style w:type="character" w:customStyle="1" w:styleId="WW8Num112z1">
    <w:name w:val="WW8Num112z1"/>
    <w:rsid w:val="00332913"/>
    <w:rPr>
      <w:rFonts w:ascii="Courier New" w:hAnsi="Courier New" w:cs="Courier New"/>
    </w:rPr>
  </w:style>
  <w:style w:type="character" w:customStyle="1" w:styleId="WW8Num112z2">
    <w:name w:val="WW8Num112z2"/>
    <w:rsid w:val="00332913"/>
    <w:rPr>
      <w:rFonts w:ascii="Wingdings" w:hAnsi="Wingdings"/>
    </w:rPr>
  </w:style>
  <w:style w:type="character" w:customStyle="1" w:styleId="WW8Num9z0">
    <w:name w:val="WW8Num9z0"/>
    <w:rsid w:val="00332913"/>
    <w:rPr>
      <w:rFonts w:ascii="Symbol" w:hAnsi="Symbol"/>
    </w:rPr>
  </w:style>
  <w:style w:type="character" w:customStyle="1" w:styleId="WW8Num9z1">
    <w:name w:val="WW8Num9z1"/>
    <w:rsid w:val="00332913"/>
    <w:rPr>
      <w:rFonts w:ascii="Courier New" w:hAnsi="Courier New" w:cs="Courier New"/>
    </w:rPr>
  </w:style>
  <w:style w:type="character" w:customStyle="1" w:styleId="WW8Num9z2">
    <w:name w:val="WW8Num9z2"/>
    <w:rsid w:val="00332913"/>
    <w:rPr>
      <w:rFonts w:ascii="Wingdings" w:hAnsi="Wingdings"/>
    </w:rPr>
  </w:style>
  <w:style w:type="character" w:customStyle="1" w:styleId="WW8Num43z0">
    <w:name w:val="WW8Num43z0"/>
    <w:rsid w:val="00332913"/>
    <w:rPr>
      <w:rFonts w:ascii="Symbol" w:hAnsi="Symbol"/>
    </w:rPr>
  </w:style>
  <w:style w:type="character" w:customStyle="1" w:styleId="WW8Num43z1">
    <w:name w:val="WW8Num43z1"/>
    <w:rsid w:val="00332913"/>
    <w:rPr>
      <w:rFonts w:ascii="Courier New" w:hAnsi="Courier New" w:cs="Courier New"/>
    </w:rPr>
  </w:style>
  <w:style w:type="character" w:customStyle="1" w:styleId="WW8Num43z2">
    <w:name w:val="WW8Num43z2"/>
    <w:rsid w:val="00332913"/>
    <w:rPr>
      <w:rFonts w:ascii="Wingdings" w:hAnsi="Wingdings"/>
    </w:rPr>
  </w:style>
  <w:style w:type="character" w:customStyle="1" w:styleId="WW8Num51z0">
    <w:name w:val="WW8Num51z0"/>
    <w:rsid w:val="00332913"/>
    <w:rPr>
      <w:rFonts w:ascii="Symbol" w:hAnsi="Symbol"/>
    </w:rPr>
  </w:style>
  <w:style w:type="character" w:customStyle="1" w:styleId="WW8Num51z1">
    <w:name w:val="WW8Num51z1"/>
    <w:rsid w:val="00332913"/>
    <w:rPr>
      <w:rFonts w:ascii="Courier New" w:hAnsi="Courier New" w:cs="Courier New"/>
    </w:rPr>
  </w:style>
  <w:style w:type="character" w:customStyle="1" w:styleId="WW8Num51z2">
    <w:name w:val="WW8Num51z2"/>
    <w:rsid w:val="00332913"/>
    <w:rPr>
      <w:rFonts w:ascii="Wingdings" w:hAnsi="Wingdings"/>
    </w:rPr>
  </w:style>
  <w:style w:type="character" w:customStyle="1" w:styleId="WW8Num15z0">
    <w:name w:val="WW8Num15z0"/>
    <w:rsid w:val="00332913"/>
    <w:rPr>
      <w:rFonts w:ascii="Symbol" w:hAnsi="Symbol"/>
    </w:rPr>
  </w:style>
  <w:style w:type="character" w:customStyle="1" w:styleId="WW8Num15z1">
    <w:name w:val="WW8Num15z1"/>
    <w:rsid w:val="00332913"/>
    <w:rPr>
      <w:rFonts w:ascii="Courier New" w:hAnsi="Courier New" w:cs="Courier New"/>
    </w:rPr>
  </w:style>
  <w:style w:type="character" w:customStyle="1" w:styleId="WW8Num15z2">
    <w:name w:val="WW8Num15z2"/>
    <w:rsid w:val="00332913"/>
    <w:rPr>
      <w:rFonts w:ascii="Wingdings" w:hAnsi="Wingdings"/>
    </w:rPr>
  </w:style>
  <w:style w:type="character" w:customStyle="1" w:styleId="WW8Num48z0">
    <w:name w:val="WW8Num48z0"/>
    <w:rsid w:val="00332913"/>
    <w:rPr>
      <w:rFonts w:ascii="Symbol" w:hAnsi="Symbol"/>
    </w:rPr>
  </w:style>
  <w:style w:type="character" w:customStyle="1" w:styleId="WW8Num48z1">
    <w:name w:val="WW8Num48z1"/>
    <w:rsid w:val="00332913"/>
    <w:rPr>
      <w:rFonts w:ascii="Courier New" w:hAnsi="Courier New" w:cs="Courier New"/>
    </w:rPr>
  </w:style>
  <w:style w:type="character" w:customStyle="1" w:styleId="WW8Num48z2">
    <w:name w:val="WW8Num48z2"/>
    <w:rsid w:val="00332913"/>
    <w:rPr>
      <w:rFonts w:ascii="Wingdings" w:hAnsi="Wingdings"/>
    </w:rPr>
  </w:style>
  <w:style w:type="character" w:customStyle="1" w:styleId="WW8Num84z0">
    <w:name w:val="WW8Num84z0"/>
    <w:rsid w:val="00332913"/>
    <w:rPr>
      <w:rFonts w:ascii="Symbol" w:hAnsi="Symbol"/>
    </w:rPr>
  </w:style>
  <w:style w:type="character" w:customStyle="1" w:styleId="WW8Num84z1">
    <w:name w:val="WW8Num84z1"/>
    <w:rsid w:val="00332913"/>
    <w:rPr>
      <w:rFonts w:ascii="Courier New" w:hAnsi="Courier New" w:cs="Courier New"/>
    </w:rPr>
  </w:style>
  <w:style w:type="character" w:customStyle="1" w:styleId="WW8Num84z2">
    <w:name w:val="WW8Num84z2"/>
    <w:rsid w:val="00332913"/>
    <w:rPr>
      <w:rFonts w:ascii="Wingdings" w:hAnsi="Wingdings"/>
    </w:rPr>
  </w:style>
  <w:style w:type="character" w:customStyle="1" w:styleId="WW8Num98z0">
    <w:name w:val="WW8Num98z0"/>
    <w:rsid w:val="00332913"/>
    <w:rPr>
      <w:rFonts w:ascii="Symbol" w:hAnsi="Symbol"/>
    </w:rPr>
  </w:style>
  <w:style w:type="character" w:customStyle="1" w:styleId="WW8Num98z1">
    <w:name w:val="WW8Num98z1"/>
    <w:rsid w:val="00332913"/>
    <w:rPr>
      <w:rFonts w:ascii="Courier New" w:hAnsi="Courier New" w:cs="Courier New"/>
    </w:rPr>
  </w:style>
  <w:style w:type="character" w:customStyle="1" w:styleId="WW8Num98z2">
    <w:name w:val="WW8Num98z2"/>
    <w:rsid w:val="00332913"/>
    <w:rPr>
      <w:rFonts w:ascii="Wingdings" w:hAnsi="Wingdings"/>
    </w:rPr>
  </w:style>
  <w:style w:type="character" w:customStyle="1" w:styleId="WW8Num24z0">
    <w:name w:val="WW8Num24z0"/>
    <w:rsid w:val="00332913"/>
    <w:rPr>
      <w:rFonts w:ascii="Symbol" w:hAnsi="Symbol"/>
    </w:rPr>
  </w:style>
  <w:style w:type="character" w:customStyle="1" w:styleId="WW8Num24z1">
    <w:name w:val="WW8Num24z1"/>
    <w:rsid w:val="00332913"/>
    <w:rPr>
      <w:rFonts w:ascii="Courier New" w:hAnsi="Courier New" w:cs="Courier New"/>
    </w:rPr>
  </w:style>
  <w:style w:type="character" w:customStyle="1" w:styleId="WW8Num24z2">
    <w:name w:val="WW8Num24z2"/>
    <w:rsid w:val="00332913"/>
    <w:rPr>
      <w:rFonts w:ascii="Wingdings" w:hAnsi="Wingdings"/>
    </w:rPr>
  </w:style>
  <w:style w:type="character" w:customStyle="1" w:styleId="WW8Num77z0">
    <w:name w:val="WW8Num77z0"/>
    <w:rsid w:val="00332913"/>
    <w:rPr>
      <w:rFonts w:ascii="Symbol" w:hAnsi="Symbol"/>
    </w:rPr>
  </w:style>
  <w:style w:type="character" w:customStyle="1" w:styleId="WW8Num77z1">
    <w:name w:val="WW8Num77z1"/>
    <w:rsid w:val="00332913"/>
    <w:rPr>
      <w:rFonts w:ascii="Courier New" w:hAnsi="Courier New" w:cs="Courier New"/>
    </w:rPr>
  </w:style>
  <w:style w:type="character" w:customStyle="1" w:styleId="WW8Num77z2">
    <w:name w:val="WW8Num77z2"/>
    <w:rsid w:val="00332913"/>
    <w:rPr>
      <w:rFonts w:ascii="Wingdings" w:hAnsi="Wingdings"/>
    </w:rPr>
  </w:style>
  <w:style w:type="character" w:customStyle="1" w:styleId="WW8Num79z0">
    <w:name w:val="WW8Num79z0"/>
    <w:rsid w:val="00332913"/>
    <w:rPr>
      <w:rFonts w:ascii="Symbol" w:hAnsi="Symbol"/>
    </w:rPr>
  </w:style>
  <w:style w:type="character" w:customStyle="1" w:styleId="WW8Num79z1">
    <w:name w:val="WW8Num79z1"/>
    <w:rsid w:val="00332913"/>
    <w:rPr>
      <w:rFonts w:ascii="Courier New" w:hAnsi="Courier New" w:cs="Courier New"/>
    </w:rPr>
  </w:style>
  <w:style w:type="character" w:customStyle="1" w:styleId="WW8Num79z2">
    <w:name w:val="WW8Num79z2"/>
    <w:rsid w:val="00332913"/>
    <w:rPr>
      <w:rFonts w:ascii="Wingdings" w:hAnsi="Wingdings"/>
    </w:rPr>
  </w:style>
  <w:style w:type="character" w:customStyle="1" w:styleId="WW8Num160z0">
    <w:name w:val="WW8Num160z0"/>
    <w:rsid w:val="00332913"/>
    <w:rPr>
      <w:rFonts w:ascii="Symbol" w:hAnsi="Symbol"/>
    </w:rPr>
  </w:style>
  <w:style w:type="character" w:customStyle="1" w:styleId="WW8Num160z1">
    <w:name w:val="WW8Num160z1"/>
    <w:rsid w:val="00332913"/>
    <w:rPr>
      <w:rFonts w:ascii="Courier New" w:hAnsi="Courier New" w:cs="Courier New"/>
    </w:rPr>
  </w:style>
  <w:style w:type="character" w:customStyle="1" w:styleId="WW8Num160z2">
    <w:name w:val="WW8Num160z2"/>
    <w:rsid w:val="00332913"/>
    <w:rPr>
      <w:rFonts w:ascii="Wingdings" w:hAnsi="Wingdings"/>
    </w:rPr>
  </w:style>
  <w:style w:type="character" w:customStyle="1" w:styleId="WW8Num28z0">
    <w:name w:val="WW8Num28z0"/>
    <w:rsid w:val="00332913"/>
    <w:rPr>
      <w:rFonts w:ascii="Symbol" w:hAnsi="Symbol"/>
    </w:rPr>
  </w:style>
  <w:style w:type="character" w:customStyle="1" w:styleId="WW8Num28z1">
    <w:name w:val="WW8Num28z1"/>
    <w:rsid w:val="00332913"/>
    <w:rPr>
      <w:rFonts w:ascii="Courier New" w:hAnsi="Courier New" w:cs="Courier New"/>
    </w:rPr>
  </w:style>
  <w:style w:type="character" w:customStyle="1" w:styleId="WW8Num28z2">
    <w:name w:val="WW8Num28z2"/>
    <w:rsid w:val="00332913"/>
    <w:rPr>
      <w:rFonts w:ascii="Wingdings" w:hAnsi="Wingdings"/>
    </w:rPr>
  </w:style>
  <w:style w:type="character" w:customStyle="1" w:styleId="WW8Num64z0">
    <w:name w:val="WW8Num64z0"/>
    <w:rsid w:val="00332913"/>
    <w:rPr>
      <w:rFonts w:ascii="Symbol" w:hAnsi="Symbol"/>
    </w:rPr>
  </w:style>
  <w:style w:type="character" w:customStyle="1" w:styleId="WW8Num64z1">
    <w:name w:val="WW8Num64z1"/>
    <w:rsid w:val="00332913"/>
    <w:rPr>
      <w:rFonts w:ascii="Courier New" w:hAnsi="Courier New"/>
    </w:rPr>
  </w:style>
  <w:style w:type="character" w:customStyle="1" w:styleId="WW8Num64z2">
    <w:name w:val="WW8Num64z2"/>
    <w:rsid w:val="00332913"/>
    <w:rPr>
      <w:rFonts w:ascii="Wingdings" w:hAnsi="Wingdings"/>
    </w:rPr>
  </w:style>
  <w:style w:type="character" w:customStyle="1" w:styleId="WW8Num78z0">
    <w:name w:val="WW8Num78z0"/>
    <w:rsid w:val="00332913"/>
    <w:rPr>
      <w:rFonts w:ascii="Symbol" w:hAnsi="Symbol"/>
    </w:rPr>
  </w:style>
  <w:style w:type="character" w:customStyle="1" w:styleId="WW8Num78z1">
    <w:name w:val="WW8Num78z1"/>
    <w:rsid w:val="00332913"/>
    <w:rPr>
      <w:rFonts w:ascii="Courier New" w:hAnsi="Courier New"/>
    </w:rPr>
  </w:style>
  <w:style w:type="character" w:customStyle="1" w:styleId="WW8Num78z2">
    <w:name w:val="WW8Num78z2"/>
    <w:rsid w:val="00332913"/>
    <w:rPr>
      <w:rFonts w:ascii="Wingdings" w:hAnsi="Wingdings"/>
    </w:rPr>
  </w:style>
  <w:style w:type="character" w:customStyle="1" w:styleId="WW8Num40z0">
    <w:name w:val="WW8Num40z0"/>
    <w:rsid w:val="00332913"/>
    <w:rPr>
      <w:rFonts w:ascii="Symbol" w:hAnsi="Symbol"/>
    </w:rPr>
  </w:style>
  <w:style w:type="character" w:customStyle="1" w:styleId="WW8Num40z1">
    <w:name w:val="WW8Num40z1"/>
    <w:rsid w:val="00332913"/>
    <w:rPr>
      <w:rFonts w:ascii="Courier New" w:hAnsi="Courier New" w:cs="Courier New"/>
    </w:rPr>
  </w:style>
  <w:style w:type="character" w:customStyle="1" w:styleId="WW8Num40z2">
    <w:name w:val="WW8Num40z2"/>
    <w:rsid w:val="00332913"/>
    <w:rPr>
      <w:rFonts w:ascii="Wingdings" w:hAnsi="Wingdings"/>
    </w:rPr>
  </w:style>
  <w:style w:type="character" w:customStyle="1" w:styleId="WW8Num130z0">
    <w:name w:val="WW8Num130z0"/>
    <w:rsid w:val="00332913"/>
    <w:rPr>
      <w:rFonts w:ascii="Symbol" w:hAnsi="Symbol"/>
    </w:rPr>
  </w:style>
  <w:style w:type="character" w:customStyle="1" w:styleId="WW8Num130z1">
    <w:name w:val="WW8Num130z1"/>
    <w:rsid w:val="00332913"/>
    <w:rPr>
      <w:rFonts w:ascii="Courier New" w:hAnsi="Courier New" w:cs="Courier New"/>
    </w:rPr>
  </w:style>
  <w:style w:type="character" w:customStyle="1" w:styleId="WW8Num130z2">
    <w:name w:val="WW8Num130z2"/>
    <w:rsid w:val="00332913"/>
    <w:rPr>
      <w:rFonts w:ascii="Wingdings" w:hAnsi="Wingdings"/>
    </w:rPr>
  </w:style>
  <w:style w:type="character" w:customStyle="1" w:styleId="WW8Num32z0">
    <w:name w:val="WW8Num32z0"/>
    <w:rsid w:val="00332913"/>
    <w:rPr>
      <w:rFonts w:ascii="Symbol" w:hAnsi="Symbol"/>
    </w:rPr>
  </w:style>
  <w:style w:type="character" w:customStyle="1" w:styleId="WW8Num32z1">
    <w:name w:val="WW8Num32z1"/>
    <w:rsid w:val="00332913"/>
    <w:rPr>
      <w:rFonts w:ascii="Courier New" w:hAnsi="Courier New"/>
    </w:rPr>
  </w:style>
  <w:style w:type="character" w:customStyle="1" w:styleId="WW8Num32z2">
    <w:name w:val="WW8Num32z2"/>
    <w:rsid w:val="00332913"/>
    <w:rPr>
      <w:rFonts w:ascii="Wingdings" w:hAnsi="Wingdings"/>
    </w:rPr>
  </w:style>
  <w:style w:type="character" w:customStyle="1" w:styleId="WW8Num121z1">
    <w:name w:val="WW8Num121z1"/>
    <w:rsid w:val="00332913"/>
    <w:rPr>
      <w:rFonts w:ascii="Symbol" w:hAnsi="Symbol"/>
    </w:rPr>
  </w:style>
  <w:style w:type="character" w:customStyle="1" w:styleId="WW8Num121z2">
    <w:name w:val="WW8Num121z2"/>
    <w:rsid w:val="00332913"/>
    <w:rPr>
      <w:rFonts w:ascii="Wingdings" w:hAnsi="Wingdings"/>
      <w:sz w:val="20"/>
    </w:rPr>
  </w:style>
  <w:style w:type="character" w:customStyle="1" w:styleId="zag">
    <w:name w:val="zag"/>
    <w:basedOn w:val="11"/>
    <w:rsid w:val="00332913"/>
  </w:style>
  <w:style w:type="character" w:customStyle="1" w:styleId="gen">
    <w:name w:val="gen"/>
    <w:basedOn w:val="11"/>
    <w:rsid w:val="00332913"/>
  </w:style>
  <w:style w:type="character" w:customStyle="1" w:styleId="WW8Num116z0">
    <w:name w:val="WW8Num116z0"/>
    <w:rsid w:val="00332913"/>
    <w:rPr>
      <w:rFonts w:ascii="Symbol" w:hAnsi="Symbol"/>
      <w:sz w:val="20"/>
    </w:rPr>
  </w:style>
  <w:style w:type="character" w:customStyle="1" w:styleId="WW8Num116z1">
    <w:name w:val="WW8Num116z1"/>
    <w:rsid w:val="00332913"/>
    <w:rPr>
      <w:rFonts w:ascii="Courier New" w:hAnsi="Courier New"/>
      <w:sz w:val="20"/>
    </w:rPr>
  </w:style>
  <w:style w:type="character" w:customStyle="1" w:styleId="WW8Num116z2">
    <w:name w:val="WW8Num116z2"/>
    <w:rsid w:val="00332913"/>
    <w:rPr>
      <w:rFonts w:ascii="Wingdings" w:hAnsi="Wingdings"/>
      <w:sz w:val="20"/>
    </w:rPr>
  </w:style>
  <w:style w:type="character" w:customStyle="1" w:styleId="WW8Num110z0">
    <w:name w:val="WW8Num110z0"/>
    <w:rsid w:val="00332913"/>
    <w:rPr>
      <w:rFonts w:ascii="Symbol" w:hAnsi="Symbol"/>
      <w:sz w:val="20"/>
    </w:rPr>
  </w:style>
  <w:style w:type="character" w:customStyle="1" w:styleId="WW8Num110z1">
    <w:name w:val="WW8Num110z1"/>
    <w:rsid w:val="00332913"/>
    <w:rPr>
      <w:rFonts w:ascii="Courier New" w:hAnsi="Courier New"/>
      <w:sz w:val="20"/>
    </w:rPr>
  </w:style>
  <w:style w:type="character" w:customStyle="1" w:styleId="WW8Num110z2">
    <w:name w:val="WW8Num110z2"/>
    <w:rsid w:val="00332913"/>
    <w:rPr>
      <w:rFonts w:ascii="Wingdings" w:hAnsi="Wingdings"/>
      <w:sz w:val="20"/>
    </w:rPr>
  </w:style>
  <w:style w:type="character" w:customStyle="1" w:styleId="WW8Num1z0">
    <w:name w:val="WW8Num1z0"/>
    <w:rsid w:val="00332913"/>
    <w:rPr>
      <w:rFonts w:ascii="Symbol" w:hAnsi="Symbol"/>
    </w:rPr>
  </w:style>
  <w:style w:type="character" w:customStyle="1" w:styleId="WW8Num1z1">
    <w:name w:val="WW8Num1z1"/>
    <w:rsid w:val="00332913"/>
    <w:rPr>
      <w:rFonts w:ascii="Courier New" w:hAnsi="Courier New" w:cs="Courier New"/>
    </w:rPr>
  </w:style>
  <w:style w:type="character" w:customStyle="1" w:styleId="WW8Num1z2">
    <w:name w:val="WW8Num1z2"/>
    <w:rsid w:val="00332913"/>
    <w:rPr>
      <w:rFonts w:ascii="Wingdings" w:hAnsi="Wingdings"/>
    </w:rPr>
  </w:style>
  <w:style w:type="character" w:customStyle="1" w:styleId="WW8Num81z0">
    <w:name w:val="WW8Num81z0"/>
    <w:rsid w:val="00332913"/>
    <w:rPr>
      <w:rFonts w:ascii="Symbol" w:hAnsi="Symbol"/>
    </w:rPr>
  </w:style>
  <w:style w:type="character" w:customStyle="1" w:styleId="WW8Num81z1">
    <w:name w:val="WW8Num81z1"/>
    <w:rsid w:val="00332913"/>
    <w:rPr>
      <w:rFonts w:ascii="Courier New" w:hAnsi="Courier New" w:cs="Courier New"/>
    </w:rPr>
  </w:style>
  <w:style w:type="character" w:customStyle="1" w:styleId="WW8Num81z2">
    <w:name w:val="WW8Num81z2"/>
    <w:rsid w:val="00332913"/>
    <w:rPr>
      <w:rFonts w:ascii="Wingdings" w:hAnsi="Wingdings"/>
    </w:rPr>
  </w:style>
  <w:style w:type="character" w:customStyle="1" w:styleId="rel">
    <w:name w:val="rel"/>
    <w:basedOn w:val="11"/>
    <w:rsid w:val="00332913"/>
  </w:style>
  <w:style w:type="character" w:customStyle="1" w:styleId="WW8Num143z0">
    <w:name w:val="WW8Num143z0"/>
    <w:rsid w:val="00332913"/>
    <w:rPr>
      <w:rFonts w:ascii="Symbol" w:hAnsi="Symbol"/>
      <w:sz w:val="20"/>
    </w:rPr>
  </w:style>
  <w:style w:type="character" w:customStyle="1" w:styleId="WW8Num143z1">
    <w:name w:val="WW8Num143z1"/>
    <w:rsid w:val="00332913"/>
    <w:rPr>
      <w:rFonts w:ascii="Symbol" w:hAnsi="Symbol"/>
    </w:rPr>
  </w:style>
  <w:style w:type="character" w:customStyle="1" w:styleId="WW8Num143z2">
    <w:name w:val="WW8Num143z2"/>
    <w:rsid w:val="00332913"/>
    <w:rPr>
      <w:rFonts w:ascii="Wingdings" w:hAnsi="Wingdings"/>
      <w:sz w:val="20"/>
    </w:rPr>
  </w:style>
  <w:style w:type="character" w:customStyle="1" w:styleId="WW8Num60z0">
    <w:name w:val="WW8Num60z0"/>
    <w:rsid w:val="00332913"/>
    <w:rPr>
      <w:rFonts w:ascii="Symbol" w:hAnsi="Symbol"/>
    </w:rPr>
  </w:style>
  <w:style w:type="character" w:customStyle="1" w:styleId="WW8Num60z1">
    <w:name w:val="WW8Num60z1"/>
    <w:rsid w:val="00332913"/>
    <w:rPr>
      <w:rFonts w:ascii="Courier New" w:hAnsi="Courier New"/>
    </w:rPr>
  </w:style>
  <w:style w:type="character" w:customStyle="1" w:styleId="WW8Num60z2">
    <w:name w:val="WW8Num60z2"/>
    <w:rsid w:val="00332913"/>
    <w:rPr>
      <w:rFonts w:ascii="Wingdings" w:hAnsi="Wingdings"/>
    </w:rPr>
  </w:style>
  <w:style w:type="character" w:customStyle="1" w:styleId="WW8Num128z0">
    <w:name w:val="WW8Num128z0"/>
    <w:rsid w:val="00332913"/>
    <w:rPr>
      <w:rFonts w:ascii="Symbol" w:hAnsi="Symbol"/>
    </w:rPr>
  </w:style>
  <w:style w:type="character" w:customStyle="1" w:styleId="WW8Num128z1">
    <w:name w:val="WW8Num128z1"/>
    <w:rsid w:val="00332913"/>
    <w:rPr>
      <w:rFonts w:ascii="Courier New" w:hAnsi="Courier New"/>
    </w:rPr>
  </w:style>
  <w:style w:type="character" w:customStyle="1" w:styleId="WW8Num128z2">
    <w:name w:val="WW8Num128z2"/>
    <w:rsid w:val="00332913"/>
    <w:rPr>
      <w:rFonts w:ascii="Wingdings" w:hAnsi="Wingdings"/>
    </w:rPr>
  </w:style>
  <w:style w:type="character" w:customStyle="1" w:styleId="WW8Num97z1">
    <w:name w:val="WW8Num97z1"/>
    <w:rsid w:val="00332913"/>
    <w:rPr>
      <w:b/>
    </w:rPr>
  </w:style>
  <w:style w:type="character" w:customStyle="1" w:styleId="WW8Num3z0">
    <w:name w:val="WW8Num3z0"/>
    <w:rsid w:val="00332913"/>
    <w:rPr>
      <w:rFonts w:ascii="Symbol" w:hAnsi="Symbol"/>
    </w:rPr>
  </w:style>
  <w:style w:type="character" w:customStyle="1" w:styleId="WW8Num3z1">
    <w:name w:val="WW8Num3z1"/>
    <w:rsid w:val="00332913"/>
    <w:rPr>
      <w:rFonts w:ascii="Courier New" w:hAnsi="Courier New" w:cs="Courier New"/>
    </w:rPr>
  </w:style>
  <w:style w:type="character" w:customStyle="1" w:styleId="WW8Num3z2">
    <w:name w:val="WW8Num3z2"/>
    <w:rsid w:val="00332913"/>
    <w:rPr>
      <w:rFonts w:ascii="Wingdings" w:hAnsi="Wingdings"/>
    </w:rPr>
  </w:style>
  <w:style w:type="character" w:customStyle="1" w:styleId="WW8Num89z0">
    <w:name w:val="WW8Num89z0"/>
    <w:rsid w:val="00332913"/>
    <w:rPr>
      <w:rFonts w:ascii="Symbol" w:hAnsi="Symbol"/>
    </w:rPr>
  </w:style>
  <w:style w:type="character" w:customStyle="1" w:styleId="WW8Num89z1">
    <w:name w:val="WW8Num89z1"/>
    <w:rsid w:val="00332913"/>
    <w:rPr>
      <w:rFonts w:ascii="Courier New" w:hAnsi="Courier New" w:cs="Courier New"/>
    </w:rPr>
  </w:style>
  <w:style w:type="character" w:customStyle="1" w:styleId="WW8Num89z2">
    <w:name w:val="WW8Num89z2"/>
    <w:rsid w:val="00332913"/>
    <w:rPr>
      <w:rFonts w:ascii="Wingdings" w:hAnsi="Wingdings"/>
    </w:rPr>
  </w:style>
  <w:style w:type="character" w:customStyle="1" w:styleId="WW8Num119z0">
    <w:name w:val="WW8Num119z0"/>
    <w:rsid w:val="00332913"/>
    <w:rPr>
      <w:rFonts w:ascii="Symbol" w:hAnsi="Symbol"/>
    </w:rPr>
  </w:style>
  <w:style w:type="character" w:customStyle="1" w:styleId="WW8Num119z1">
    <w:name w:val="WW8Num119z1"/>
    <w:rsid w:val="00332913"/>
    <w:rPr>
      <w:rFonts w:ascii="Courier New" w:hAnsi="Courier New" w:cs="Courier New"/>
    </w:rPr>
  </w:style>
  <w:style w:type="character" w:customStyle="1" w:styleId="WW8Num119z2">
    <w:name w:val="WW8Num119z2"/>
    <w:rsid w:val="00332913"/>
    <w:rPr>
      <w:rFonts w:ascii="Wingdings" w:hAnsi="Wingdings"/>
    </w:rPr>
  </w:style>
  <w:style w:type="character" w:customStyle="1" w:styleId="WW8Num94z0">
    <w:name w:val="WW8Num94z0"/>
    <w:rsid w:val="00332913"/>
    <w:rPr>
      <w:rFonts w:ascii="Symbol" w:hAnsi="Symbol"/>
    </w:rPr>
  </w:style>
  <w:style w:type="character" w:customStyle="1" w:styleId="WW8Num94z1">
    <w:name w:val="WW8Num94z1"/>
    <w:rsid w:val="00332913"/>
    <w:rPr>
      <w:rFonts w:ascii="Courier New" w:hAnsi="Courier New" w:cs="Courier New"/>
    </w:rPr>
  </w:style>
  <w:style w:type="character" w:customStyle="1" w:styleId="WW8Num94z2">
    <w:name w:val="WW8Num94z2"/>
    <w:rsid w:val="00332913"/>
    <w:rPr>
      <w:rFonts w:ascii="Wingdings" w:hAnsi="Wingdings"/>
    </w:rPr>
  </w:style>
  <w:style w:type="character" w:customStyle="1" w:styleId="WW8Num99z0">
    <w:name w:val="WW8Num99z0"/>
    <w:rsid w:val="00332913"/>
    <w:rPr>
      <w:rFonts w:ascii="Symbol" w:hAnsi="Symbol"/>
    </w:rPr>
  </w:style>
  <w:style w:type="character" w:customStyle="1" w:styleId="WW8Num99z1">
    <w:name w:val="WW8Num99z1"/>
    <w:rsid w:val="00332913"/>
    <w:rPr>
      <w:rFonts w:ascii="Courier New" w:hAnsi="Courier New" w:cs="Courier New"/>
    </w:rPr>
  </w:style>
  <w:style w:type="character" w:customStyle="1" w:styleId="WW8Num99z2">
    <w:name w:val="WW8Num99z2"/>
    <w:rsid w:val="00332913"/>
    <w:rPr>
      <w:rFonts w:ascii="Wingdings" w:hAnsi="Wingdings"/>
    </w:rPr>
  </w:style>
  <w:style w:type="paragraph" w:customStyle="1" w:styleId="a5">
    <w:name w:val="Заголовок"/>
    <w:basedOn w:val="a"/>
    <w:next w:val="a6"/>
    <w:rsid w:val="00332913"/>
    <w:pPr>
      <w:keepNext/>
      <w:spacing w:before="240" w:after="120"/>
    </w:pPr>
    <w:rPr>
      <w:rFonts w:ascii="Liberation Sans" w:hAnsi="Liberation Sans"/>
      <w:sz w:val="28"/>
      <w:szCs w:val="28"/>
    </w:rPr>
  </w:style>
  <w:style w:type="paragraph" w:styleId="a6">
    <w:name w:val="Body Text"/>
    <w:basedOn w:val="a"/>
    <w:link w:val="a7"/>
    <w:rsid w:val="00332913"/>
    <w:pPr>
      <w:spacing w:after="120"/>
    </w:pPr>
  </w:style>
  <w:style w:type="character" w:customStyle="1" w:styleId="a7">
    <w:name w:val="Основной текст Знак"/>
    <w:basedOn w:val="a0"/>
    <w:link w:val="a6"/>
    <w:rsid w:val="00332913"/>
    <w:rPr>
      <w:rFonts w:ascii="Liberation Serif" w:eastAsia="DejaVu Sans" w:hAnsi="Liberation Serif" w:cs="DejaVu Sans"/>
      <w:kern w:val="1"/>
      <w:sz w:val="24"/>
      <w:szCs w:val="24"/>
      <w:lang w:eastAsia="hi-IN" w:bidi="hi-IN"/>
    </w:rPr>
  </w:style>
  <w:style w:type="paragraph" w:styleId="a8">
    <w:name w:val="List"/>
    <w:basedOn w:val="a6"/>
    <w:rsid w:val="00332913"/>
  </w:style>
  <w:style w:type="paragraph" w:customStyle="1" w:styleId="12">
    <w:name w:val="Название1"/>
    <w:basedOn w:val="a"/>
    <w:rsid w:val="00332913"/>
    <w:pPr>
      <w:suppressLineNumbers/>
      <w:spacing w:before="120" w:after="120"/>
    </w:pPr>
    <w:rPr>
      <w:i/>
      <w:iCs/>
    </w:rPr>
  </w:style>
  <w:style w:type="paragraph" w:customStyle="1" w:styleId="13">
    <w:name w:val="Указатель1"/>
    <w:basedOn w:val="a"/>
    <w:rsid w:val="00332913"/>
    <w:pPr>
      <w:suppressLineNumbers/>
    </w:pPr>
  </w:style>
  <w:style w:type="paragraph" w:styleId="a9">
    <w:name w:val="header"/>
    <w:basedOn w:val="a"/>
    <w:link w:val="aa"/>
    <w:uiPriority w:val="99"/>
    <w:rsid w:val="00332913"/>
    <w:pPr>
      <w:tabs>
        <w:tab w:val="center" w:pos="4677"/>
        <w:tab w:val="right" w:pos="9355"/>
      </w:tabs>
    </w:pPr>
  </w:style>
  <w:style w:type="character" w:customStyle="1" w:styleId="aa">
    <w:name w:val="Верхний колонтитул Знак"/>
    <w:basedOn w:val="a0"/>
    <w:link w:val="a9"/>
    <w:uiPriority w:val="99"/>
    <w:rsid w:val="00332913"/>
    <w:rPr>
      <w:rFonts w:ascii="Liberation Serif" w:eastAsia="DejaVu Sans" w:hAnsi="Liberation Serif" w:cs="DejaVu Sans"/>
      <w:kern w:val="1"/>
      <w:sz w:val="24"/>
      <w:szCs w:val="24"/>
      <w:lang w:eastAsia="hi-IN" w:bidi="hi-IN"/>
    </w:rPr>
  </w:style>
  <w:style w:type="paragraph" w:styleId="ab">
    <w:name w:val="footer"/>
    <w:basedOn w:val="a"/>
    <w:link w:val="ac"/>
    <w:rsid w:val="00332913"/>
    <w:pPr>
      <w:tabs>
        <w:tab w:val="center" w:pos="4677"/>
        <w:tab w:val="right" w:pos="9355"/>
      </w:tabs>
    </w:pPr>
  </w:style>
  <w:style w:type="character" w:customStyle="1" w:styleId="ac">
    <w:name w:val="Нижний колонтитул Знак"/>
    <w:basedOn w:val="a0"/>
    <w:link w:val="ab"/>
    <w:rsid w:val="00332913"/>
    <w:rPr>
      <w:rFonts w:ascii="Liberation Serif" w:eastAsia="DejaVu Sans" w:hAnsi="Liberation Serif" w:cs="DejaVu Sans"/>
      <w:kern w:val="1"/>
      <w:sz w:val="24"/>
      <w:szCs w:val="24"/>
      <w:lang w:eastAsia="hi-IN" w:bidi="hi-IN"/>
    </w:rPr>
  </w:style>
  <w:style w:type="paragraph" w:styleId="ad">
    <w:name w:val="Body Text Indent"/>
    <w:basedOn w:val="a"/>
    <w:link w:val="ae"/>
    <w:rsid w:val="00332913"/>
    <w:pPr>
      <w:ind w:firstLine="900"/>
      <w:jc w:val="both"/>
    </w:pPr>
    <w:rPr>
      <w:sz w:val="20"/>
    </w:rPr>
  </w:style>
  <w:style w:type="character" w:customStyle="1" w:styleId="ae">
    <w:name w:val="Основной текст с отступом Знак"/>
    <w:basedOn w:val="a0"/>
    <w:link w:val="ad"/>
    <w:rsid w:val="00332913"/>
    <w:rPr>
      <w:rFonts w:ascii="Liberation Serif" w:eastAsia="DejaVu Sans" w:hAnsi="Liberation Serif" w:cs="DejaVu Sans"/>
      <w:kern w:val="1"/>
      <w:sz w:val="20"/>
      <w:szCs w:val="24"/>
      <w:lang w:eastAsia="hi-IN" w:bidi="hi-IN"/>
    </w:rPr>
  </w:style>
  <w:style w:type="paragraph" w:customStyle="1" w:styleId="21">
    <w:name w:val="текст 2"/>
    <w:basedOn w:val="a"/>
    <w:rsid w:val="00332913"/>
    <w:pPr>
      <w:ind w:left="1980" w:hanging="846"/>
      <w:jc w:val="both"/>
    </w:pPr>
    <w:rPr>
      <w:sz w:val="22"/>
      <w:szCs w:val="20"/>
    </w:rPr>
  </w:style>
  <w:style w:type="paragraph" w:customStyle="1" w:styleId="210">
    <w:name w:val="Основной текст 21"/>
    <w:basedOn w:val="a"/>
    <w:rsid w:val="00332913"/>
    <w:pPr>
      <w:jc w:val="both"/>
    </w:pPr>
    <w:rPr>
      <w:sz w:val="20"/>
      <w:u w:val="single"/>
    </w:rPr>
  </w:style>
  <w:style w:type="paragraph" w:customStyle="1" w:styleId="211">
    <w:name w:val="Основной текст с отступом 21"/>
    <w:basedOn w:val="a"/>
    <w:rsid w:val="00332913"/>
    <w:pPr>
      <w:ind w:left="660"/>
      <w:jc w:val="both"/>
    </w:pPr>
    <w:rPr>
      <w:sz w:val="20"/>
    </w:rPr>
  </w:style>
  <w:style w:type="paragraph" w:customStyle="1" w:styleId="31">
    <w:name w:val="Основной текст с отступом 31"/>
    <w:basedOn w:val="a"/>
    <w:rsid w:val="00332913"/>
    <w:pPr>
      <w:ind w:left="720"/>
      <w:jc w:val="both"/>
    </w:pPr>
    <w:rPr>
      <w:sz w:val="20"/>
      <w:u w:val="single"/>
    </w:rPr>
  </w:style>
  <w:style w:type="paragraph" w:customStyle="1" w:styleId="310">
    <w:name w:val="Основной текст 31"/>
    <w:basedOn w:val="a"/>
    <w:rsid w:val="00332913"/>
    <w:pPr>
      <w:jc w:val="both"/>
    </w:pPr>
    <w:rPr>
      <w:b/>
      <w:bCs/>
      <w:i/>
      <w:iCs/>
    </w:rPr>
  </w:style>
  <w:style w:type="paragraph" w:customStyle="1" w:styleId="ConsNormal">
    <w:name w:val="ConsNormal"/>
    <w:rsid w:val="00332913"/>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332913"/>
    <w:pPr>
      <w:spacing w:before="280" w:after="280"/>
    </w:pPr>
    <w:rPr>
      <w:rFonts w:ascii="Arial Unicode MS" w:eastAsia="Arial Unicode MS" w:hAnsi="Arial Unicode MS" w:cs="Arial Unicode MS"/>
    </w:rPr>
  </w:style>
  <w:style w:type="paragraph" w:customStyle="1" w:styleId="ConsPlusNormal">
    <w:name w:val="ConsPlusNormal"/>
    <w:rsid w:val="00332913"/>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332913"/>
    <w:pPr>
      <w:tabs>
        <w:tab w:val="left" w:pos="2693"/>
      </w:tabs>
      <w:ind w:left="2700" w:hanging="720"/>
      <w:jc w:val="both"/>
    </w:pPr>
    <w:rPr>
      <w:sz w:val="22"/>
      <w:szCs w:val="20"/>
    </w:rPr>
  </w:style>
  <w:style w:type="paragraph" w:styleId="af0">
    <w:name w:val="List Paragraph"/>
    <w:basedOn w:val="a"/>
    <w:uiPriority w:val="34"/>
    <w:qFormat/>
    <w:rsid w:val="00332913"/>
    <w:pPr>
      <w:ind w:left="720"/>
      <w:contextualSpacing/>
    </w:pPr>
    <w:rPr>
      <w:rFonts w:cs="Mangal"/>
      <w:szCs w:val="21"/>
    </w:rPr>
  </w:style>
  <w:style w:type="paragraph" w:styleId="af1">
    <w:name w:val="Plain Text"/>
    <w:basedOn w:val="a"/>
    <w:link w:val="af2"/>
    <w:uiPriority w:val="99"/>
    <w:unhideWhenUsed/>
    <w:rsid w:val="00332913"/>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332913"/>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62</Pages>
  <Words>29693</Words>
  <Characters>169252</Characters>
  <Application>Microsoft Office Word</Application>
  <DocSecurity>0</DocSecurity>
  <Lines>1410</Lines>
  <Paragraphs>397</Paragraphs>
  <ScaleCrop>false</ScaleCrop>
  <Company>WolfishLair</Company>
  <LinksUpToDate>false</LinksUpToDate>
  <CharactersWithSpaces>198548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2012-04-23T13:38:00Z</dcterms:created>
  <dcterms:modified xsi:type="dcterms:W3CDTF">2012-04-23T13:40:00Z</dcterms:modified>
</cp:coreProperties>
</file>