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59C" w:rsidRPr="00560C17" w:rsidRDefault="0026659C" w:rsidP="0026659C">
      <w:pPr>
        <w:pStyle w:val="a5"/>
        <w:spacing w:before="0" w:after="0"/>
        <w:jc w:val="center"/>
        <w:rPr>
          <w:rFonts w:ascii="Times New Roman" w:hAnsi="Times New Roman" w:cs="Times New Roman"/>
          <w:b/>
          <w:bCs/>
          <w:i/>
          <w:sz w:val="32"/>
          <w:szCs w:val="32"/>
        </w:rPr>
      </w:pPr>
      <w:r w:rsidRPr="00560C17">
        <w:rPr>
          <w:rFonts w:ascii="Times New Roman" w:hAnsi="Times New Roman" w:cs="Times New Roman"/>
          <w:b/>
          <w:i/>
          <w:sz w:val="32"/>
          <w:szCs w:val="32"/>
        </w:rPr>
        <w:t xml:space="preserve">Закрытое акционерное общество </w:t>
      </w:r>
      <w:r w:rsidRPr="00560C17">
        <w:rPr>
          <w:rFonts w:ascii="Times New Roman" w:hAnsi="Times New Roman" w:cs="Times New Roman"/>
          <w:b/>
          <w:bCs/>
          <w:i/>
          <w:sz w:val="32"/>
          <w:szCs w:val="32"/>
        </w:rPr>
        <w:t>«</w:t>
      </w:r>
      <w:r>
        <w:rPr>
          <w:rFonts w:ascii="Times New Roman" w:hAnsi="Times New Roman" w:cs="Times New Roman"/>
          <w:b/>
          <w:bCs/>
          <w:i/>
          <w:sz w:val="32"/>
          <w:szCs w:val="32"/>
        </w:rPr>
        <w:t>Паритет-Сервис</w:t>
      </w:r>
      <w:r w:rsidRPr="00560C17">
        <w:rPr>
          <w:rFonts w:ascii="Times New Roman" w:hAnsi="Times New Roman" w:cs="Times New Roman"/>
          <w:b/>
          <w:bCs/>
          <w:i/>
          <w:sz w:val="32"/>
          <w:szCs w:val="32"/>
        </w:rPr>
        <w:t>»</w:t>
      </w:r>
    </w:p>
    <w:p w:rsidR="0026659C" w:rsidRPr="00560C17" w:rsidRDefault="0026659C" w:rsidP="0026659C">
      <w:pPr>
        <w:jc w:val="center"/>
        <w:rPr>
          <w:rFonts w:ascii="Times New Roman" w:hAnsi="Times New Roman" w:cs="Times New Roman"/>
          <w:b/>
          <w:bCs/>
          <w:sz w:val="32"/>
          <w:szCs w:val="32"/>
        </w:rPr>
      </w:pPr>
    </w:p>
    <w:p w:rsidR="0026659C" w:rsidRPr="00826869" w:rsidRDefault="0026659C" w:rsidP="0026659C">
      <w:pPr>
        <w:jc w:val="center"/>
        <w:rPr>
          <w:rFonts w:ascii="Times New Roman" w:hAnsi="Times New Roman" w:cs="Times New Roman"/>
          <w:b/>
          <w:bCs/>
        </w:rPr>
      </w:pPr>
    </w:p>
    <w:p w:rsidR="0026659C" w:rsidRPr="00826869" w:rsidRDefault="0026659C" w:rsidP="0026659C">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26659C" w:rsidRDefault="0026659C" w:rsidP="0026659C">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26659C" w:rsidRPr="001B72F9" w:rsidRDefault="0026659C" w:rsidP="0026659C">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r>
        <w:rPr>
          <w:rFonts w:ascii="Times New Roman" w:hAnsi="Times New Roman" w:cs="Times New Roman"/>
        </w:rPr>
        <w:t xml:space="preserve">Паритет-Сервис»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___.___.</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26659C" w:rsidRPr="001B72F9" w:rsidRDefault="0026659C" w:rsidP="0026659C">
      <w:pPr>
        <w:pStyle w:val="33"/>
        <w:rPr>
          <w:rFonts w:ascii="Times New Roman" w:hAnsi="Times New Roman" w:cs="Times New Roman"/>
          <w:sz w:val="24"/>
          <w:szCs w:val="24"/>
        </w:rPr>
      </w:pPr>
    </w:p>
    <w:p w:rsidR="0026659C" w:rsidRPr="00E06F6B" w:rsidRDefault="0026659C" w:rsidP="0026659C">
      <w:pPr>
        <w:pStyle w:val="33"/>
        <w:rPr>
          <w:rFonts w:ascii="Times New Roman" w:hAnsi="Times New Roman" w:cs="Times New Roman"/>
          <w:sz w:val="22"/>
          <w:szCs w:val="22"/>
        </w:rPr>
      </w:pPr>
      <w:r>
        <w:rPr>
          <w:rFonts w:ascii="Times New Roman" w:hAnsi="Times New Roman" w:cs="Times New Roman"/>
          <w:sz w:val="24"/>
          <w:szCs w:val="24"/>
        </w:rPr>
        <w:t xml:space="preserve">                                                                                     ________</w:t>
      </w:r>
      <w:r w:rsidRPr="001B72F9">
        <w:rPr>
          <w:rFonts w:ascii="Times New Roman" w:hAnsi="Times New Roman" w:cs="Times New Roman"/>
          <w:sz w:val="24"/>
          <w:szCs w:val="24"/>
        </w:rPr>
        <w:t>__</w:t>
      </w:r>
      <w:r>
        <w:rPr>
          <w:rFonts w:ascii="Times New Roman" w:hAnsi="Times New Roman" w:cs="Times New Roman"/>
          <w:sz w:val="24"/>
          <w:szCs w:val="24"/>
        </w:rPr>
        <w:t>__________А.В. Киселев</w:t>
      </w:r>
    </w:p>
    <w:p w:rsidR="0026659C" w:rsidRPr="00826869" w:rsidRDefault="0026659C" w:rsidP="0026659C">
      <w:pPr>
        <w:jc w:val="center"/>
        <w:rPr>
          <w:rFonts w:ascii="Times New Roman" w:hAnsi="Times New Roman" w:cs="Times New Roman"/>
        </w:rPr>
      </w:pPr>
    </w:p>
    <w:p w:rsidR="0026659C" w:rsidRPr="00826869" w:rsidRDefault="0026659C" w:rsidP="0026659C">
      <w:pPr>
        <w:jc w:val="right"/>
        <w:rPr>
          <w:rFonts w:ascii="Times New Roman" w:hAnsi="Times New Roman" w:cs="Times New Roman"/>
        </w:rPr>
      </w:pPr>
    </w:p>
    <w:p w:rsidR="0026659C" w:rsidRPr="00826869" w:rsidRDefault="0026659C" w:rsidP="0026659C">
      <w:pPr>
        <w:jc w:val="right"/>
        <w:rPr>
          <w:rFonts w:ascii="Times New Roman" w:hAnsi="Times New Roman" w:cs="Times New Roman"/>
        </w:rPr>
      </w:pPr>
    </w:p>
    <w:p w:rsidR="0026659C" w:rsidRPr="00826869" w:rsidRDefault="0026659C" w:rsidP="0026659C">
      <w:pPr>
        <w:jc w:val="center"/>
        <w:rPr>
          <w:rFonts w:ascii="Times New Roman" w:hAnsi="Times New Roman" w:cs="Times New Roman"/>
        </w:rPr>
      </w:pPr>
    </w:p>
    <w:p w:rsidR="0026659C" w:rsidRPr="00826869" w:rsidRDefault="0026659C" w:rsidP="0026659C">
      <w:pPr>
        <w:jc w:val="right"/>
        <w:rPr>
          <w:rFonts w:ascii="Times New Roman" w:hAnsi="Times New Roman" w:cs="Times New Roman"/>
          <w:shadow/>
        </w:rPr>
      </w:pPr>
    </w:p>
    <w:p w:rsidR="0026659C" w:rsidRPr="00826869" w:rsidRDefault="0026659C" w:rsidP="0026659C">
      <w:pPr>
        <w:jc w:val="right"/>
        <w:rPr>
          <w:rFonts w:ascii="Times New Roman" w:hAnsi="Times New Roman" w:cs="Times New Roman"/>
        </w:rPr>
      </w:pPr>
    </w:p>
    <w:p w:rsidR="0026659C" w:rsidRPr="00826869" w:rsidRDefault="0026659C" w:rsidP="0026659C">
      <w:pPr>
        <w:jc w:val="right"/>
        <w:rPr>
          <w:rFonts w:ascii="Times New Roman" w:hAnsi="Times New Roman" w:cs="Times New Roman"/>
        </w:rPr>
      </w:pPr>
    </w:p>
    <w:p w:rsidR="0026659C" w:rsidRPr="002A4CA2" w:rsidRDefault="0026659C" w:rsidP="0026659C">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26659C" w:rsidRPr="00181D23" w:rsidRDefault="0026659C" w:rsidP="0026659C">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26659C" w:rsidRPr="00181D23" w:rsidRDefault="0026659C" w:rsidP="0026659C">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26659C" w:rsidRPr="00181D23" w:rsidRDefault="0026659C" w:rsidP="0026659C">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26659C" w:rsidRPr="00826869" w:rsidRDefault="0026659C" w:rsidP="0026659C">
      <w:pPr>
        <w:jc w:val="center"/>
        <w:rPr>
          <w:rFonts w:ascii="Times New Roman" w:hAnsi="Times New Roman" w:cs="Times New Roman"/>
          <w:b/>
          <w:bCs/>
        </w:rPr>
      </w:pPr>
    </w:p>
    <w:p w:rsidR="0026659C" w:rsidRPr="00826869" w:rsidRDefault="0026659C" w:rsidP="0026659C">
      <w:pPr>
        <w:jc w:val="center"/>
        <w:rPr>
          <w:rFonts w:ascii="Times New Roman" w:hAnsi="Times New Roman" w:cs="Times New Roman"/>
          <w:b/>
          <w:bCs/>
        </w:rPr>
      </w:pPr>
    </w:p>
    <w:p w:rsidR="0026659C" w:rsidRPr="00826869" w:rsidRDefault="0026659C" w:rsidP="0026659C">
      <w:pPr>
        <w:jc w:val="center"/>
        <w:rPr>
          <w:rFonts w:ascii="Times New Roman" w:hAnsi="Times New Roman" w:cs="Times New Roman"/>
          <w:b/>
          <w:bCs/>
        </w:rPr>
      </w:pPr>
    </w:p>
    <w:p w:rsidR="0026659C" w:rsidRPr="00826869" w:rsidRDefault="0026659C" w:rsidP="0026659C">
      <w:pPr>
        <w:jc w:val="center"/>
        <w:rPr>
          <w:rFonts w:ascii="Times New Roman" w:hAnsi="Times New Roman" w:cs="Times New Roman"/>
          <w:b/>
          <w:bCs/>
        </w:rPr>
      </w:pPr>
    </w:p>
    <w:p w:rsidR="0026659C" w:rsidRPr="00826869" w:rsidRDefault="0026659C" w:rsidP="0026659C">
      <w:pPr>
        <w:jc w:val="center"/>
        <w:rPr>
          <w:rFonts w:ascii="Times New Roman" w:hAnsi="Times New Roman" w:cs="Times New Roman"/>
          <w:b/>
          <w:bCs/>
        </w:rPr>
      </w:pPr>
    </w:p>
    <w:p w:rsidR="0026659C" w:rsidRPr="00826869"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Default="0026659C" w:rsidP="0026659C">
      <w:pPr>
        <w:jc w:val="center"/>
        <w:rPr>
          <w:rFonts w:ascii="Times New Roman" w:hAnsi="Times New Roman" w:cs="Times New Roman"/>
          <w:b/>
          <w:bCs/>
        </w:rPr>
      </w:pPr>
    </w:p>
    <w:p w:rsidR="0026659C" w:rsidRPr="00826869" w:rsidRDefault="0026659C" w:rsidP="0026659C">
      <w:pPr>
        <w:jc w:val="center"/>
        <w:rPr>
          <w:rFonts w:ascii="Times New Roman" w:hAnsi="Times New Roman" w:cs="Times New Roman"/>
          <w:b/>
          <w:bCs/>
        </w:rPr>
      </w:pPr>
    </w:p>
    <w:p w:rsidR="0026659C" w:rsidRPr="00826869" w:rsidRDefault="0026659C" w:rsidP="0026659C">
      <w:pPr>
        <w:pStyle w:val="2"/>
        <w:rPr>
          <w:rFonts w:ascii="Times New Roman" w:hAnsi="Times New Roman" w:cs="Times New Roman"/>
          <w:sz w:val="24"/>
        </w:rPr>
      </w:pPr>
      <w:r>
        <w:rPr>
          <w:rFonts w:ascii="Times New Roman" w:hAnsi="Times New Roman" w:cs="Times New Roman"/>
          <w:sz w:val="24"/>
        </w:rPr>
        <w:t>ОРЕЛ</w:t>
      </w:r>
    </w:p>
    <w:p w:rsidR="0026659C" w:rsidRPr="00826869" w:rsidRDefault="0026659C" w:rsidP="0026659C">
      <w:pPr>
        <w:jc w:val="center"/>
        <w:rPr>
          <w:rFonts w:ascii="Times New Roman" w:hAnsi="Times New Roman" w:cs="Times New Roman"/>
          <w:b/>
          <w:bCs/>
        </w:rPr>
      </w:pPr>
      <w:r w:rsidRPr="00826869">
        <w:rPr>
          <w:rFonts w:ascii="Times New Roman" w:hAnsi="Times New Roman" w:cs="Times New Roman"/>
          <w:b/>
          <w:bCs/>
        </w:rPr>
        <w:t>2012 г.</w:t>
      </w:r>
    </w:p>
    <w:p w:rsidR="0026659C" w:rsidRPr="00826869" w:rsidRDefault="0026659C" w:rsidP="0026659C">
      <w:pPr>
        <w:rPr>
          <w:rFonts w:ascii="Times New Roman" w:hAnsi="Times New Roman" w:cs="Times New Roman"/>
        </w:rPr>
        <w:sectPr w:rsidR="0026659C" w:rsidRPr="00826869">
          <w:pgSz w:w="11906" w:h="16838"/>
          <w:pgMar w:top="1355" w:right="851" w:bottom="1534" w:left="1418" w:header="1079" w:footer="1258" w:gutter="0"/>
          <w:cols w:space="720"/>
          <w:docGrid w:linePitch="360" w:charSpace="6143"/>
        </w:sectPr>
      </w:pPr>
    </w:p>
    <w:p w:rsidR="0026659C" w:rsidRPr="00560C17" w:rsidRDefault="0026659C" w:rsidP="0026659C">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26659C" w:rsidRPr="00560C17" w:rsidRDefault="0026659C" w:rsidP="0026659C">
      <w:pPr>
        <w:ind w:left="357"/>
        <w:jc w:val="both"/>
        <w:rPr>
          <w:rFonts w:ascii="Times New Roman" w:hAnsi="Times New Roman" w:cs="Times New Roman"/>
          <w:b/>
          <w:bCs/>
          <w:sz w:val="22"/>
          <w:szCs w:val="22"/>
        </w:rPr>
      </w:pP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Паритет-Сервис</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26659C" w:rsidRPr="00560C17" w:rsidRDefault="0026659C" w:rsidP="0026659C">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26659C" w:rsidRPr="00560C17" w:rsidRDefault="0026659C" w:rsidP="0026659C">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26659C" w:rsidRPr="004A4280" w:rsidRDefault="0026659C" w:rsidP="0026659C">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26659C" w:rsidRPr="00560C17" w:rsidRDefault="0026659C" w:rsidP="0026659C">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26659C" w:rsidRPr="00560C17" w:rsidRDefault="0026659C" w:rsidP="0026659C">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26659C" w:rsidRPr="00560C17" w:rsidRDefault="0026659C" w:rsidP="0026659C">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26659C" w:rsidRPr="00560C17" w:rsidRDefault="0026659C" w:rsidP="0026659C">
      <w:pPr>
        <w:ind w:left="900"/>
        <w:jc w:val="both"/>
        <w:rPr>
          <w:rFonts w:ascii="Times New Roman" w:hAnsi="Times New Roman" w:cs="Times New Roman"/>
          <w:b/>
          <w:bCs/>
          <w:sz w:val="22"/>
          <w:szCs w:val="22"/>
        </w:rPr>
      </w:pPr>
    </w:p>
    <w:p w:rsidR="0026659C" w:rsidRPr="00560C17" w:rsidRDefault="0026659C" w:rsidP="0026659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26659C" w:rsidRPr="00560C17" w:rsidRDefault="0026659C" w:rsidP="0026659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26659C" w:rsidRPr="00560C17" w:rsidRDefault="0026659C" w:rsidP="0026659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26659C" w:rsidRPr="00560C17" w:rsidRDefault="0026659C" w:rsidP="0026659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26659C" w:rsidRPr="00560C17" w:rsidRDefault="0026659C" w:rsidP="0026659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26659C" w:rsidRPr="00560C17" w:rsidRDefault="0026659C" w:rsidP="0026659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26659C" w:rsidRPr="00560C17" w:rsidRDefault="0026659C" w:rsidP="0026659C">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26659C" w:rsidRPr="00560C17" w:rsidRDefault="0026659C" w:rsidP="0026659C">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26659C" w:rsidRPr="00560C17" w:rsidRDefault="0026659C" w:rsidP="0026659C">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26659C" w:rsidRPr="00560C17" w:rsidRDefault="0026659C" w:rsidP="0026659C">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26659C" w:rsidRPr="00560C17" w:rsidRDefault="0026659C" w:rsidP="0026659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26659C" w:rsidRPr="00560C17" w:rsidRDefault="0026659C" w:rsidP="0026659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26659C" w:rsidRPr="00560C17" w:rsidRDefault="0026659C" w:rsidP="0026659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26659C" w:rsidRPr="00560C17" w:rsidRDefault="0026659C" w:rsidP="0026659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26659C" w:rsidRPr="00560C17" w:rsidRDefault="0026659C" w:rsidP="0026659C">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26659C" w:rsidRPr="00560C17" w:rsidRDefault="0026659C" w:rsidP="0026659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26659C" w:rsidRPr="00560C17" w:rsidRDefault="0026659C" w:rsidP="0026659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26659C" w:rsidRPr="00560C17" w:rsidRDefault="0026659C" w:rsidP="0026659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26659C" w:rsidRPr="00560C17" w:rsidRDefault="0026659C" w:rsidP="0026659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26659C" w:rsidRPr="00560C17" w:rsidRDefault="0026659C" w:rsidP="0026659C">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26659C" w:rsidRPr="00560C17" w:rsidRDefault="0026659C" w:rsidP="0026659C">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26659C" w:rsidRPr="00560C17" w:rsidRDefault="0026659C" w:rsidP="0026659C">
      <w:pPr>
        <w:ind w:firstLine="360"/>
        <w:jc w:val="both"/>
        <w:rPr>
          <w:rFonts w:ascii="Times New Roman" w:hAnsi="Times New Roman" w:cs="Times New Roman"/>
          <w:color w:val="000000"/>
          <w:sz w:val="22"/>
          <w:szCs w:val="22"/>
        </w:rPr>
      </w:pPr>
    </w:p>
    <w:p w:rsidR="0026659C" w:rsidRPr="00560C17" w:rsidRDefault="0026659C" w:rsidP="0026659C">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26659C" w:rsidRPr="00560C17" w:rsidRDefault="0026659C" w:rsidP="0026659C">
      <w:pPr>
        <w:jc w:val="both"/>
        <w:rPr>
          <w:rFonts w:ascii="Times New Roman" w:hAnsi="Times New Roman" w:cs="Times New Roman"/>
          <w:b/>
          <w:bCs/>
          <w:sz w:val="22"/>
          <w:szCs w:val="22"/>
          <w:u w:val="single"/>
        </w:rPr>
      </w:pPr>
    </w:p>
    <w:p w:rsidR="0026659C" w:rsidRPr="00560C17" w:rsidRDefault="0026659C" w:rsidP="0026659C">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26659C" w:rsidRPr="00560C17" w:rsidRDefault="0026659C" w:rsidP="0026659C">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26659C" w:rsidRPr="00560C17" w:rsidRDefault="0026659C" w:rsidP="0026659C">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26659C" w:rsidRPr="00560C17" w:rsidRDefault="0026659C" w:rsidP="0026659C">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26659C" w:rsidRPr="00560C17" w:rsidRDefault="0026659C" w:rsidP="0026659C">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26659C" w:rsidRPr="00560C17" w:rsidRDefault="0026659C" w:rsidP="0026659C">
      <w:pPr>
        <w:jc w:val="both"/>
        <w:rPr>
          <w:rFonts w:ascii="Times New Roman" w:hAnsi="Times New Roman" w:cs="Times New Roman"/>
          <w:b/>
          <w:bCs/>
          <w:sz w:val="22"/>
          <w:szCs w:val="22"/>
          <w:shd w:val="clear" w:color="auto" w:fill="00FFFF"/>
        </w:rPr>
      </w:pPr>
    </w:p>
    <w:p w:rsidR="0026659C" w:rsidRPr="00560C17" w:rsidRDefault="0026659C" w:rsidP="0026659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26659C" w:rsidRPr="00560C17" w:rsidRDefault="0026659C" w:rsidP="0026659C">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26659C" w:rsidRPr="00560C17" w:rsidRDefault="0026659C" w:rsidP="0026659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26659C" w:rsidRPr="00560C17" w:rsidRDefault="0026659C" w:rsidP="0026659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26659C" w:rsidRPr="00560C17" w:rsidRDefault="0026659C" w:rsidP="0026659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26659C" w:rsidRPr="00560C17" w:rsidRDefault="0026659C" w:rsidP="0026659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26659C" w:rsidRPr="00560C17" w:rsidRDefault="0026659C" w:rsidP="0026659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26659C" w:rsidRPr="00560C17" w:rsidRDefault="0026659C" w:rsidP="0026659C">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26659C" w:rsidRPr="00560C17" w:rsidRDefault="0026659C" w:rsidP="0026659C">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26659C" w:rsidRPr="00560C17" w:rsidRDefault="0026659C" w:rsidP="0026659C">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26659C" w:rsidRPr="00560C17" w:rsidRDefault="0026659C" w:rsidP="0026659C">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26659C" w:rsidRPr="00560C17" w:rsidRDefault="0026659C" w:rsidP="0026659C">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26659C" w:rsidRPr="00560C17" w:rsidRDefault="0026659C" w:rsidP="0026659C">
      <w:pPr>
        <w:ind w:firstLine="720"/>
        <w:jc w:val="both"/>
        <w:rPr>
          <w:rFonts w:ascii="Times New Roman" w:hAnsi="Times New Roman" w:cs="Times New Roman"/>
          <w:bCs/>
          <w:iCs/>
          <w:sz w:val="22"/>
          <w:szCs w:val="22"/>
        </w:rPr>
      </w:pPr>
    </w:p>
    <w:p w:rsidR="0026659C" w:rsidRPr="00560C17" w:rsidRDefault="0026659C" w:rsidP="0026659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26659C" w:rsidRPr="00560C17" w:rsidRDefault="0026659C" w:rsidP="0026659C">
      <w:pPr>
        <w:jc w:val="both"/>
        <w:rPr>
          <w:rFonts w:ascii="Times New Roman" w:hAnsi="Times New Roman" w:cs="Times New Roman"/>
          <w:sz w:val="22"/>
          <w:szCs w:val="22"/>
          <w:u w:val="single"/>
        </w:rPr>
      </w:pP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26659C" w:rsidRPr="00560C17" w:rsidRDefault="0026659C" w:rsidP="0026659C">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26659C" w:rsidRPr="00560C17" w:rsidRDefault="0026659C" w:rsidP="0026659C">
      <w:pPr>
        <w:jc w:val="both"/>
        <w:rPr>
          <w:rFonts w:ascii="Times New Roman" w:hAnsi="Times New Roman" w:cs="Times New Roman"/>
          <w:sz w:val="22"/>
          <w:szCs w:val="22"/>
          <w:u w:val="single"/>
        </w:rPr>
      </w:pP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26659C" w:rsidRPr="00560C17" w:rsidRDefault="0026659C" w:rsidP="0026659C">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26659C" w:rsidRPr="00560C17" w:rsidRDefault="0026659C" w:rsidP="0026659C">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26659C" w:rsidRPr="00560C17" w:rsidRDefault="0026659C" w:rsidP="0026659C">
      <w:pPr>
        <w:ind w:left="360"/>
        <w:jc w:val="both"/>
        <w:rPr>
          <w:rFonts w:ascii="Times New Roman" w:hAnsi="Times New Roman" w:cs="Times New Roman"/>
          <w:bCs/>
          <w:sz w:val="22"/>
          <w:szCs w:val="22"/>
        </w:rPr>
      </w:pP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26659C" w:rsidRPr="00560C17" w:rsidRDefault="0026659C" w:rsidP="0026659C">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26659C" w:rsidRPr="00560C17" w:rsidRDefault="0026659C" w:rsidP="0026659C">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26659C" w:rsidRPr="00560C17" w:rsidRDefault="0026659C" w:rsidP="0026659C">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26659C" w:rsidRPr="00560C17" w:rsidRDefault="0026659C" w:rsidP="0026659C">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26659C" w:rsidRPr="00560C17" w:rsidRDefault="0026659C" w:rsidP="0026659C">
      <w:pPr>
        <w:jc w:val="both"/>
        <w:rPr>
          <w:rFonts w:ascii="Times New Roman" w:hAnsi="Times New Roman" w:cs="Times New Roman"/>
          <w:sz w:val="22"/>
          <w:szCs w:val="22"/>
          <w:u w:val="single"/>
        </w:rPr>
      </w:pP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26659C" w:rsidRPr="00560C17" w:rsidRDefault="0026659C" w:rsidP="0026659C">
      <w:pPr>
        <w:ind w:firstLine="360"/>
        <w:jc w:val="both"/>
        <w:rPr>
          <w:rFonts w:ascii="Times New Roman" w:hAnsi="Times New Roman" w:cs="Times New Roman"/>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26659C" w:rsidRPr="00560C17" w:rsidRDefault="0026659C" w:rsidP="0026659C">
      <w:pPr>
        <w:jc w:val="both"/>
        <w:rPr>
          <w:rFonts w:ascii="Times New Roman" w:hAnsi="Times New Roman" w:cs="Times New Roman"/>
          <w:sz w:val="22"/>
          <w:szCs w:val="22"/>
          <w:u w:val="single"/>
        </w:rPr>
      </w:pPr>
    </w:p>
    <w:p w:rsidR="0026659C" w:rsidRPr="00560C17" w:rsidRDefault="0026659C" w:rsidP="0026659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26659C" w:rsidRPr="00560C17" w:rsidRDefault="0026659C" w:rsidP="0026659C">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26659C" w:rsidRPr="00560C17" w:rsidRDefault="0026659C" w:rsidP="0026659C">
      <w:pPr>
        <w:ind w:left="708"/>
        <w:jc w:val="both"/>
        <w:rPr>
          <w:rFonts w:ascii="Times New Roman" w:hAnsi="Times New Roman" w:cs="Times New Roman"/>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26659C" w:rsidRPr="00560C17" w:rsidRDefault="0026659C" w:rsidP="0026659C">
      <w:pPr>
        <w:ind w:firstLine="360"/>
        <w:jc w:val="both"/>
        <w:rPr>
          <w:rFonts w:ascii="Times New Roman" w:hAnsi="Times New Roman" w:cs="Times New Roman"/>
          <w:sz w:val="22"/>
          <w:szCs w:val="22"/>
        </w:rPr>
      </w:pPr>
    </w:p>
    <w:p w:rsidR="0026659C" w:rsidRPr="00560C17" w:rsidRDefault="0026659C" w:rsidP="0026659C">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26659C" w:rsidRPr="00560C17" w:rsidRDefault="0026659C" w:rsidP="0026659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26659C" w:rsidRPr="00560C17" w:rsidRDefault="0026659C" w:rsidP="0026659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jc w:val="both"/>
        <w:rPr>
          <w:rFonts w:ascii="Times New Roman" w:hAnsi="Times New Roman" w:cs="Times New Roman"/>
          <w:color w:val="000000"/>
          <w:sz w:val="22"/>
          <w:szCs w:val="22"/>
          <w:shd w:val="clear" w:color="auto" w:fill="00FFFF"/>
        </w:rPr>
      </w:pPr>
    </w:p>
    <w:p w:rsidR="0026659C" w:rsidRPr="00560C17" w:rsidRDefault="0026659C" w:rsidP="0026659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26659C" w:rsidRPr="00560C17" w:rsidRDefault="0026659C" w:rsidP="0026659C">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26659C" w:rsidRPr="00560C17" w:rsidRDefault="0026659C" w:rsidP="0026659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26659C" w:rsidRPr="00560C17" w:rsidRDefault="0026659C" w:rsidP="0026659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26659C" w:rsidRPr="00560C17" w:rsidRDefault="0026659C" w:rsidP="0026659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26659C" w:rsidRPr="00560C17" w:rsidRDefault="0026659C" w:rsidP="0026659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26659C" w:rsidRPr="00560C17" w:rsidRDefault="0026659C" w:rsidP="0026659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26659C" w:rsidRPr="00560C17" w:rsidRDefault="0026659C" w:rsidP="0026659C">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26659C" w:rsidRPr="00560C17" w:rsidRDefault="0026659C" w:rsidP="0026659C">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jc w:val="both"/>
        <w:rPr>
          <w:rFonts w:ascii="Times New Roman" w:hAnsi="Times New Roman" w:cs="Times New Roman"/>
          <w:b/>
          <w:bCs/>
          <w:i/>
          <w:iCs/>
          <w:sz w:val="22"/>
          <w:szCs w:val="22"/>
          <w:shd w:val="clear" w:color="auto" w:fill="00FFFF"/>
        </w:rPr>
      </w:pP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26659C" w:rsidRPr="00560C17" w:rsidRDefault="0026659C" w:rsidP="0026659C">
      <w:pPr>
        <w:pStyle w:val="ad"/>
        <w:rPr>
          <w:rFonts w:ascii="Times New Roman" w:hAnsi="Times New Roman" w:cs="Times New Roman"/>
          <w:color w:val="000000"/>
          <w:sz w:val="22"/>
          <w:szCs w:val="22"/>
        </w:rPr>
      </w:pPr>
    </w:p>
    <w:p w:rsidR="0026659C" w:rsidRPr="00560C17" w:rsidRDefault="0026659C" w:rsidP="0026659C">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26659C" w:rsidRPr="00560C17" w:rsidRDefault="0026659C" w:rsidP="0026659C">
      <w:pPr>
        <w:ind w:left="360" w:firstLine="540"/>
        <w:jc w:val="both"/>
        <w:rPr>
          <w:rFonts w:ascii="Times New Roman" w:hAnsi="Times New Roman" w:cs="Times New Roman"/>
          <w:sz w:val="22"/>
          <w:szCs w:val="22"/>
        </w:rPr>
      </w:pPr>
    </w:p>
    <w:p w:rsidR="0026659C" w:rsidRPr="00560C17" w:rsidRDefault="0026659C" w:rsidP="0026659C">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26659C" w:rsidRPr="00560C17" w:rsidRDefault="0026659C" w:rsidP="0026659C">
      <w:pPr>
        <w:ind w:left="360" w:firstLine="540"/>
        <w:jc w:val="both"/>
        <w:rPr>
          <w:rFonts w:ascii="Times New Roman" w:hAnsi="Times New Roman" w:cs="Times New Roman"/>
          <w:sz w:val="22"/>
          <w:szCs w:val="22"/>
        </w:rPr>
      </w:pPr>
    </w:p>
    <w:p w:rsidR="0026659C" w:rsidRPr="00560C17" w:rsidRDefault="0026659C" w:rsidP="0026659C">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26659C" w:rsidRPr="00560C17" w:rsidRDefault="0026659C" w:rsidP="0026659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26659C" w:rsidRPr="00560C17" w:rsidRDefault="0026659C" w:rsidP="0026659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26659C" w:rsidRPr="00560C17" w:rsidRDefault="0026659C" w:rsidP="0026659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26659C" w:rsidRPr="00560C17" w:rsidRDefault="0026659C" w:rsidP="0026659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26659C" w:rsidRPr="00560C17" w:rsidRDefault="0026659C" w:rsidP="0026659C">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26659C" w:rsidRPr="00560C17" w:rsidRDefault="0026659C" w:rsidP="0026659C">
      <w:pPr>
        <w:jc w:val="both"/>
        <w:rPr>
          <w:rFonts w:ascii="Times New Roman" w:hAnsi="Times New Roman" w:cs="Times New Roman"/>
          <w:color w:val="000000"/>
          <w:sz w:val="22"/>
          <w:szCs w:val="22"/>
        </w:rPr>
      </w:pPr>
    </w:p>
    <w:p w:rsidR="0026659C" w:rsidRPr="00560C17" w:rsidRDefault="0026659C" w:rsidP="0026659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26659C" w:rsidRPr="00560C17" w:rsidRDefault="0026659C" w:rsidP="0026659C">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26659C" w:rsidRPr="00560C17" w:rsidRDefault="0026659C" w:rsidP="0026659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26659C" w:rsidRPr="00560C17" w:rsidRDefault="0026659C" w:rsidP="0026659C">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26659C" w:rsidRPr="00560C17" w:rsidRDefault="0026659C" w:rsidP="0026659C">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26659C" w:rsidRPr="00560C17" w:rsidRDefault="0026659C" w:rsidP="0026659C">
      <w:pPr>
        <w:ind w:firstLine="720"/>
        <w:jc w:val="both"/>
        <w:rPr>
          <w:rFonts w:ascii="Times New Roman" w:hAnsi="Times New Roman" w:cs="Times New Roman"/>
          <w:bCs/>
          <w:iCs/>
          <w:sz w:val="22"/>
          <w:szCs w:val="22"/>
          <w:shd w:val="clear" w:color="auto" w:fill="00FFFF"/>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26659C" w:rsidRPr="00560C17" w:rsidRDefault="0026659C" w:rsidP="0026659C">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26659C" w:rsidRPr="00560C17" w:rsidRDefault="0026659C" w:rsidP="0026659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26659C" w:rsidRPr="00560C17" w:rsidRDefault="0026659C" w:rsidP="0026659C">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26659C" w:rsidRPr="00560C17" w:rsidRDefault="0026659C" w:rsidP="0026659C">
      <w:pPr>
        <w:ind w:left="360"/>
        <w:jc w:val="both"/>
        <w:rPr>
          <w:rFonts w:ascii="Times New Roman" w:hAnsi="Times New Roman" w:cs="Times New Roman"/>
          <w:sz w:val="22"/>
          <w:szCs w:val="22"/>
          <w:shd w:val="clear" w:color="auto" w:fill="00FFFF"/>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26659C" w:rsidRPr="00560C17" w:rsidRDefault="0026659C" w:rsidP="0026659C">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26659C" w:rsidRPr="00560C17" w:rsidRDefault="0026659C" w:rsidP="0026659C">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26659C" w:rsidRPr="00560C17" w:rsidRDefault="0026659C" w:rsidP="0026659C">
      <w:pPr>
        <w:ind w:left="360"/>
        <w:jc w:val="both"/>
        <w:rPr>
          <w:rFonts w:ascii="Times New Roman" w:hAnsi="Times New Roman" w:cs="Times New Roman"/>
          <w:sz w:val="22"/>
          <w:szCs w:val="22"/>
          <w:shd w:val="clear" w:color="auto" w:fill="00FFFF"/>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26659C" w:rsidRPr="00560C17" w:rsidRDefault="0026659C" w:rsidP="0026659C">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26659C" w:rsidRPr="00560C17" w:rsidRDefault="0026659C" w:rsidP="0026659C">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26659C" w:rsidRPr="00560C17" w:rsidRDefault="0026659C" w:rsidP="0026659C">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26659C" w:rsidRPr="00560C17" w:rsidRDefault="0026659C" w:rsidP="0026659C">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26659C" w:rsidRPr="00560C17" w:rsidRDefault="0026659C" w:rsidP="0026659C">
      <w:pPr>
        <w:ind w:left="360"/>
        <w:jc w:val="both"/>
        <w:rPr>
          <w:rFonts w:ascii="Times New Roman" w:hAnsi="Times New Roman" w:cs="Times New Roman"/>
          <w:sz w:val="22"/>
          <w:szCs w:val="22"/>
          <w:u w:val="single"/>
          <w:shd w:val="clear" w:color="auto" w:fill="00FFFF"/>
        </w:rPr>
      </w:pP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26659C" w:rsidRPr="00560C17" w:rsidRDefault="0026659C" w:rsidP="0026659C">
      <w:pPr>
        <w:ind w:left="360"/>
        <w:jc w:val="both"/>
        <w:rPr>
          <w:rFonts w:ascii="Times New Roman" w:hAnsi="Times New Roman" w:cs="Times New Roman"/>
          <w:sz w:val="22"/>
          <w:szCs w:val="22"/>
          <w:shd w:val="clear" w:color="auto" w:fill="00FFFF"/>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26659C" w:rsidRPr="00560C17" w:rsidRDefault="0026659C" w:rsidP="0026659C">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26659C" w:rsidRPr="00560C17" w:rsidRDefault="0026659C" w:rsidP="0026659C">
      <w:pPr>
        <w:ind w:left="360"/>
        <w:jc w:val="both"/>
        <w:rPr>
          <w:rFonts w:ascii="Times New Roman" w:hAnsi="Times New Roman" w:cs="Times New Roman"/>
          <w:b/>
          <w:bCs/>
          <w:i/>
          <w:iCs/>
          <w:sz w:val="22"/>
          <w:szCs w:val="22"/>
        </w:rPr>
      </w:pPr>
    </w:p>
    <w:p w:rsidR="0026659C"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26659C" w:rsidRDefault="0026659C" w:rsidP="0026659C">
      <w:pPr>
        <w:ind w:firstLine="660"/>
        <w:jc w:val="both"/>
        <w:rPr>
          <w:rFonts w:ascii="Times New Roman" w:hAnsi="Times New Roman" w:cs="Times New Roman"/>
          <w:sz w:val="22"/>
          <w:szCs w:val="22"/>
        </w:rPr>
      </w:pPr>
    </w:p>
    <w:p w:rsidR="0026659C" w:rsidRPr="00560C17" w:rsidRDefault="0026659C" w:rsidP="0026659C">
      <w:pPr>
        <w:ind w:firstLine="660"/>
        <w:jc w:val="both"/>
        <w:rPr>
          <w:rFonts w:ascii="Times New Roman" w:hAnsi="Times New Roman" w:cs="Times New Roman"/>
          <w:sz w:val="22"/>
          <w:szCs w:val="22"/>
        </w:rPr>
      </w:pP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26659C" w:rsidRPr="00560C17" w:rsidRDefault="0026659C" w:rsidP="0026659C">
      <w:pPr>
        <w:ind w:firstLine="660"/>
        <w:jc w:val="both"/>
        <w:rPr>
          <w:rFonts w:ascii="Times New Roman" w:hAnsi="Times New Roman" w:cs="Times New Roman"/>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26659C" w:rsidRPr="00560C17" w:rsidRDefault="0026659C" w:rsidP="0026659C">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26659C" w:rsidRPr="00560C17" w:rsidRDefault="0026659C" w:rsidP="0026659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26659C" w:rsidRPr="00560C17" w:rsidRDefault="0026659C" w:rsidP="0026659C">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26659C" w:rsidRPr="00560C17" w:rsidRDefault="0026659C" w:rsidP="0026659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26659C" w:rsidRPr="00560C17" w:rsidRDefault="0026659C" w:rsidP="0026659C">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26659C" w:rsidRPr="00560C17" w:rsidRDefault="0026659C" w:rsidP="0026659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26659C" w:rsidRPr="00560C17" w:rsidRDefault="0026659C" w:rsidP="0026659C">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26659C" w:rsidRPr="00560C17" w:rsidRDefault="0026659C" w:rsidP="0026659C">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26659C" w:rsidRPr="00560C17" w:rsidRDefault="0026659C" w:rsidP="0026659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26659C" w:rsidRPr="00560C17" w:rsidRDefault="0026659C" w:rsidP="0026659C">
      <w:pPr>
        <w:ind w:left="360" w:hanging="360"/>
        <w:jc w:val="both"/>
        <w:rPr>
          <w:rFonts w:ascii="Times New Roman" w:hAnsi="Times New Roman" w:cs="Times New Roman"/>
          <w:sz w:val="22"/>
          <w:szCs w:val="22"/>
          <w:u w:val="single"/>
        </w:rPr>
      </w:pP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26659C" w:rsidRPr="00560C17" w:rsidRDefault="0026659C" w:rsidP="0026659C">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26659C" w:rsidRPr="00560C17" w:rsidRDefault="0026659C" w:rsidP="0026659C">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26659C" w:rsidRPr="00560C17" w:rsidRDefault="0026659C" w:rsidP="0026659C">
      <w:pPr>
        <w:pStyle w:val="ad"/>
        <w:rPr>
          <w:rFonts w:ascii="Times New Roman" w:hAnsi="Times New Roman" w:cs="Times New Roman"/>
          <w:sz w:val="22"/>
          <w:szCs w:val="22"/>
          <w:shd w:val="clear" w:color="auto" w:fill="00FFFF"/>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26659C" w:rsidRPr="00560C17" w:rsidRDefault="0026659C" w:rsidP="0026659C">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26659C" w:rsidRPr="00560C17" w:rsidRDefault="0026659C" w:rsidP="0026659C">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26659C" w:rsidRPr="00560C17" w:rsidRDefault="0026659C" w:rsidP="0026659C">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26659C" w:rsidRPr="00560C17" w:rsidRDefault="0026659C" w:rsidP="0026659C">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26659C" w:rsidRPr="00560C17" w:rsidRDefault="0026659C" w:rsidP="0026659C">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26659C" w:rsidRPr="00560C17" w:rsidRDefault="0026659C" w:rsidP="0026659C">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26659C" w:rsidRPr="00560C17" w:rsidRDefault="0026659C" w:rsidP="0026659C">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26659C" w:rsidRPr="00560C17" w:rsidRDefault="0026659C" w:rsidP="0026659C">
      <w:pPr>
        <w:pStyle w:val="ad"/>
        <w:rPr>
          <w:rFonts w:ascii="Times New Roman" w:hAnsi="Times New Roman" w:cs="Times New Roman"/>
          <w:sz w:val="22"/>
          <w:szCs w:val="22"/>
        </w:rPr>
      </w:pPr>
    </w:p>
    <w:p w:rsidR="0026659C" w:rsidRPr="00560C17" w:rsidRDefault="0026659C" w:rsidP="0026659C">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26659C" w:rsidRPr="00560C17" w:rsidRDefault="0026659C" w:rsidP="0026659C">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26659C" w:rsidRPr="00560C17" w:rsidRDefault="0026659C" w:rsidP="0026659C">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26659C" w:rsidRPr="00560C17" w:rsidRDefault="0026659C" w:rsidP="0026659C">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26659C" w:rsidRPr="00560C17" w:rsidRDefault="0026659C" w:rsidP="0026659C">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26659C" w:rsidRPr="00560C17" w:rsidRDefault="0026659C" w:rsidP="0026659C">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26659C" w:rsidRPr="00560C17" w:rsidRDefault="0026659C" w:rsidP="0026659C">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26659C" w:rsidRPr="00560C17" w:rsidRDefault="0026659C" w:rsidP="0026659C">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26659C" w:rsidRPr="00560C17" w:rsidRDefault="0026659C" w:rsidP="0026659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26659C" w:rsidRPr="00560C17" w:rsidRDefault="0026659C" w:rsidP="0026659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26659C" w:rsidRPr="00560C17" w:rsidRDefault="0026659C" w:rsidP="0026659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26659C" w:rsidRPr="00560C17" w:rsidRDefault="0026659C" w:rsidP="0026659C">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26659C" w:rsidRPr="00560C17" w:rsidRDefault="0026659C" w:rsidP="0026659C">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26659C" w:rsidRPr="00560C17" w:rsidRDefault="0026659C" w:rsidP="0026659C">
      <w:pPr>
        <w:ind w:left="360"/>
        <w:jc w:val="both"/>
        <w:rPr>
          <w:rFonts w:ascii="Times New Roman" w:hAnsi="Times New Roman" w:cs="Times New Roman"/>
          <w:b/>
          <w:bCs/>
          <w:i/>
          <w:iCs/>
          <w:sz w:val="22"/>
          <w:szCs w:val="22"/>
        </w:rPr>
      </w:pPr>
    </w:p>
    <w:p w:rsidR="0026659C" w:rsidRPr="00560C17" w:rsidRDefault="0026659C" w:rsidP="0026659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26659C" w:rsidRPr="00560C17" w:rsidRDefault="0026659C" w:rsidP="0026659C">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26659C" w:rsidRPr="00560C17" w:rsidRDefault="0026659C" w:rsidP="0026659C">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26659C" w:rsidRPr="00560C17" w:rsidRDefault="0026659C" w:rsidP="0026659C">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26659C" w:rsidRPr="00560C17" w:rsidRDefault="0026659C" w:rsidP="0026659C">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26659C" w:rsidRPr="00560C17" w:rsidRDefault="0026659C" w:rsidP="0026659C">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26659C" w:rsidRPr="00560C17" w:rsidRDefault="0026659C" w:rsidP="0026659C">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26659C" w:rsidRPr="00560C17" w:rsidRDefault="0026659C" w:rsidP="0026659C">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26659C" w:rsidRPr="00560C17" w:rsidRDefault="0026659C" w:rsidP="0026659C">
      <w:pPr>
        <w:ind w:left="357"/>
        <w:rPr>
          <w:rFonts w:ascii="Times New Roman" w:hAnsi="Times New Roman" w:cs="Times New Roman"/>
          <w:sz w:val="22"/>
          <w:szCs w:val="22"/>
        </w:rPr>
      </w:pPr>
    </w:p>
    <w:p w:rsidR="0026659C" w:rsidRPr="00560C17" w:rsidRDefault="0026659C" w:rsidP="0026659C">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26659C" w:rsidRPr="00560C17" w:rsidRDefault="0026659C" w:rsidP="0026659C">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26659C" w:rsidRPr="00560C17" w:rsidRDefault="0026659C" w:rsidP="0026659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26659C" w:rsidRPr="00560C17" w:rsidRDefault="0026659C" w:rsidP="0026659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26659C" w:rsidRPr="00560C17" w:rsidRDefault="0026659C" w:rsidP="0026659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26659C" w:rsidRPr="00560C17" w:rsidRDefault="0026659C" w:rsidP="0026659C">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26659C" w:rsidRPr="00560C17" w:rsidRDefault="0026659C" w:rsidP="0026659C">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26659C" w:rsidRPr="00560C17" w:rsidRDefault="0026659C" w:rsidP="0026659C">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26659C" w:rsidRPr="00560C17" w:rsidRDefault="0026659C" w:rsidP="0026659C">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26659C" w:rsidRPr="00560C17" w:rsidRDefault="0026659C" w:rsidP="0026659C">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26659C" w:rsidRPr="00560C17" w:rsidRDefault="0026659C" w:rsidP="0026659C">
      <w:pPr>
        <w:ind w:left="540"/>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26659C" w:rsidRPr="00560C17" w:rsidRDefault="0026659C" w:rsidP="0026659C">
      <w:pPr>
        <w:pStyle w:val="a6"/>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26659C" w:rsidRPr="00560C17" w:rsidRDefault="0026659C" w:rsidP="0026659C">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26659C" w:rsidRPr="00560C17" w:rsidRDefault="0026659C" w:rsidP="0026659C">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26659C" w:rsidRPr="00560C17" w:rsidRDefault="0026659C" w:rsidP="0026659C">
      <w:pPr>
        <w:ind w:left="540"/>
        <w:jc w:val="both"/>
        <w:rPr>
          <w:rFonts w:ascii="Times New Roman" w:hAnsi="Times New Roman" w:cs="Times New Roman"/>
          <w:sz w:val="22"/>
          <w:szCs w:val="22"/>
          <w:shd w:val="clear" w:color="auto" w:fill="00FFFF"/>
        </w:rPr>
      </w:pPr>
    </w:p>
    <w:p w:rsidR="0026659C" w:rsidRPr="00560C17" w:rsidRDefault="0026659C" w:rsidP="0026659C">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26659C" w:rsidRPr="00560C17" w:rsidRDefault="0026659C" w:rsidP="0026659C">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26659C" w:rsidRPr="00560C17" w:rsidRDefault="0026659C" w:rsidP="0026659C">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26659C" w:rsidRPr="00560C17" w:rsidRDefault="0026659C" w:rsidP="0026659C">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26659C" w:rsidRPr="00560C17" w:rsidRDefault="0026659C" w:rsidP="0026659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26659C" w:rsidRPr="00560C17" w:rsidRDefault="0026659C" w:rsidP="0026659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26659C" w:rsidRPr="00560C17" w:rsidRDefault="0026659C" w:rsidP="0026659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26659C" w:rsidRPr="00560C17" w:rsidRDefault="0026659C" w:rsidP="0026659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26659C" w:rsidRPr="00560C17" w:rsidRDefault="0026659C" w:rsidP="0026659C">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26659C" w:rsidRPr="00560C17" w:rsidRDefault="0026659C" w:rsidP="0026659C">
      <w:pPr>
        <w:ind w:left="360"/>
        <w:rPr>
          <w:rFonts w:ascii="Times New Roman" w:hAnsi="Times New Roman" w:cs="Times New Roman"/>
          <w:sz w:val="22"/>
          <w:szCs w:val="22"/>
        </w:rPr>
      </w:pPr>
    </w:p>
    <w:p w:rsidR="0026659C" w:rsidRPr="00560C17" w:rsidRDefault="0026659C" w:rsidP="0026659C">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26659C" w:rsidRPr="00560C17" w:rsidRDefault="0026659C" w:rsidP="0026659C">
      <w:pPr>
        <w:jc w:val="both"/>
        <w:rPr>
          <w:rFonts w:ascii="Times New Roman" w:hAnsi="Times New Roman" w:cs="Times New Roman"/>
          <w:b/>
          <w:bCs/>
          <w:sz w:val="22"/>
          <w:szCs w:val="22"/>
          <w:shd w:val="clear" w:color="auto" w:fill="00FFFF"/>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26659C" w:rsidRPr="00560C17" w:rsidRDefault="0026659C" w:rsidP="0026659C">
      <w:pPr>
        <w:jc w:val="both"/>
        <w:rPr>
          <w:rFonts w:ascii="Times New Roman" w:hAnsi="Times New Roman" w:cs="Times New Roman"/>
          <w:b/>
          <w:bCs/>
          <w:sz w:val="22"/>
          <w:szCs w:val="22"/>
        </w:rPr>
      </w:pPr>
    </w:p>
    <w:p w:rsidR="0026659C" w:rsidRPr="000300FD" w:rsidRDefault="0026659C" w:rsidP="0026659C">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26659C" w:rsidRDefault="0026659C" w:rsidP="0026659C">
      <w:pPr>
        <w:pStyle w:val="af0"/>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26659C" w:rsidRPr="00560C17" w:rsidRDefault="0026659C" w:rsidP="0026659C">
      <w:pPr>
        <w:jc w:val="both"/>
        <w:rPr>
          <w:rFonts w:ascii="Times New Roman" w:hAnsi="Times New Roman" w:cs="Times New Roman"/>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26659C" w:rsidRPr="00560C17" w:rsidRDefault="0026659C" w:rsidP="0026659C">
      <w:pPr>
        <w:jc w:val="both"/>
        <w:rPr>
          <w:rFonts w:ascii="Times New Roman" w:hAnsi="Times New Roman" w:cs="Times New Roman"/>
          <w:sz w:val="22"/>
          <w:szCs w:val="22"/>
          <w:shd w:val="clear" w:color="auto" w:fill="00FFFF"/>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26659C" w:rsidRPr="00560C17" w:rsidRDefault="0026659C" w:rsidP="0026659C">
      <w:pPr>
        <w:ind w:left="540"/>
        <w:jc w:val="both"/>
        <w:rPr>
          <w:rFonts w:ascii="Times New Roman" w:hAnsi="Times New Roman" w:cs="Times New Roman"/>
          <w:b/>
          <w:b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26659C" w:rsidRPr="00560C17" w:rsidRDefault="0026659C" w:rsidP="0026659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26659C" w:rsidRPr="00560C17" w:rsidRDefault="0026659C" w:rsidP="0026659C">
      <w:pPr>
        <w:jc w:val="both"/>
        <w:rPr>
          <w:rFonts w:ascii="Times New Roman" w:hAnsi="Times New Roman" w:cs="Times New Roman"/>
          <w:b/>
          <w:bCs/>
          <w:i/>
          <w:iCs/>
          <w:sz w:val="22"/>
          <w:szCs w:val="22"/>
          <w:shd w:val="clear" w:color="auto" w:fill="00FFFF"/>
        </w:rPr>
      </w:pPr>
    </w:p>
    <w:p w:rsidR="0026659C" w:rsidRPr="00560C17" w:rsidRDefault="0026659C" w:rsidP="0026659C">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26659C" w:rsidRPr="00560C17" w:rsidRDefault="0026659C" w:rsidP="0026659C">
      <w:pPr>
        <w:pStyle w:val="211"/>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26659C" w:rsidRPr="00560C17" w:rsidRDefault="0026659C" w:rsidP="0026659C">
      <w:pPr>
        <w:pStyle w:val="211"/>
        <w:ind w:left="36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26659C" w:rsidRPr="00560C17" w:rsidRDefault="0026659C" w:rsidP="0026659C">
      <w:pPr>
        <w:pStyle w:val="211"/>
        <w:ind w:left="36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26659C" w:rsidRPr="00560C17" w:rsidRDefault="0026659C" w:rsidP="0026659C">
      <w:pPr>
        <w:pStyle w:val="af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26659C" w:rsidRPr="00560C17" w:rsidRDefault="0026659C" w:rsidP="0026659C">
      <w:pPr>
        <w:pStyle w:val="211"/>
        <w:ind w:left="36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26659C" w:rsidRPr="00560C17" w:rsidRDefault="0026659C" w:rsidP="0026659C">
      <w:pPr>
        <w:pStyle w:val="211"/>
        <w:ind w:left="0"/>
        <w:rPr>
          <w:rFonts w:ascii="Times New Roman" w:hAnsi="Times New Roman" w:cs="Times New Roman"/>
          <w:sz w:val="22"/>
          <w:szCs w:val="22"/>
          <w:shd w:val="clear" w:color="auto" w:fill="FFFF00"/>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26659C" w:rsidRPr="00560C17" w:rsidRDefault="0026659C" w:rsidP="0026659C">
      <w:pPr>
        <w:pStyle w:val="211"/>
        <w:ind w:left="0"/>
        <w:rPr>
          <w:rFonts w:ascii="Times New Roman" w:hAnsi="Times New Roman" w:cs="Times New Roman"/>
          <w:sz w:val="22"/>
          <w:szCs w:val="22"/>
        </w:rPr>
      </w:pPr>
    </w:p>
    <w:p w:rsidR="0026659C" w:rsidRPr="00560C17" w:rsidRDefault="0026659C" w:rsidP="0026659C">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26659C" w:rsidRPr="00560C17" w:rsidRDefault="0026659C" w:rsidP="0026659C">
      <w:pPr>
        <w:pStyle w:val="a6"/>
        <w:rPr>
          <w:rFonts w:ascii="Times New Roman" w:hAnsi="Times New Roman" w:cs="Times New Roman"/>
          <w:sz w:val="22"/>
          <w:szCs w:val="22"/>
        </w:rPr>
      </w:pPr>
    </w:p>
    <w:p w:rsidR="0026659C" w:rsidRPr="00560C17" w:rsidRDefault="0026659C" w:rsidP="0026659C">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26659C" w:rsidRPr="00560C17" w:rsidRDefault="0026659C" w:rsidP="0026659C">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26659C" w:rsidRPr="00560C17" w:rsidRDefault="0026659C" w:rsidP="0026659C">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26659C" w:rsidRPr="00560C17" w:rsidRDefault="0026659C" w:rsidP="0026659C">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26659C" w:rsidRPr="00560C17" w:rsidRDefault="0026659C" w:rsidP="0026659C">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26659C" w:rsidRPr="00560C17" w:rsidRDefault="0026659C" w:rsidP="0026659C">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26659C" w:rsidRPr="00560C17" w:rsidRDefault="0026659C" w:rsidP="0026659C">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26659C" w:rsidRPr="00560C17" w:rsidRDefault="0026659C" w:rsidP="0026659C">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26659C" w:rsidRPr="00560C17" w:rsidRDefault="0026659C" w:rsidP="0026659C">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26659C" w:rsidRPr="00560C17" w:rsidRDefault="0026659C" w:rsidP="0026659C">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26659C" w:rsidRPr="00560C17" w:rsidRDefault="0026659C" w:rsidP="0026659C">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26659C" w:rsidRPr="00560C17" w:rsidRDefault="0026659C" w:rsidP="0026659C">
      <w:pPr>
        <w:ind w:left="720"/>
        <w:jc w:val="both"/>
        <w:rPr>
          <w:rFonts w:ascii="Times New Roman" w:hAnsi="Times New Roman" w:cs="Times New Roman"/>
          <w:sz w:val="22"/>
          <w:szCs w:val="22"/>
          <w:u w:val="single"/>
        </w:rPr>
      </w:pPr>
    </w:p>
    <w:p w:rsidR="0026659C" w:rsidRPr="00560C17" w:rsidRDefault="0026659C" w:rsidP="0026659C">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26659C" w:rsidRPr="00560C17" w:rsidRDefault="0026659C" w:rsidP="0026659C">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26659C" w:rsidRPr="00560C17" w:rsidRDefault="0026659C" w:rsidP="0026659C">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26659C" w:rsidRPr="00560C17" w:rsidRDefault="0026659C" w:rsidP="0026659C">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26659C" w:rsidRPr="00560C17" w:rsidRDefault="0026659C" w:rsidP="0026659C">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26659C" w:rsidRPr="00560C17" w:rsidRDefault="0026659C" w:rsidP="0026659C">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26659C" w:rsidRPr="00560C17" w:rsidRDefault="0026659C" w:rsidP="0026659C">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26659C" w:rsidRPr="00560C17" w:rsidRDefault="0026659C" w:rsidP="0026659C">
      <w:pPr>
        <w:ind w:left="410"/>
        <w:jc w:val="both"/>
        <w:rPr>
          <w:rFonts w:ascii="Times New Roman" w:hAnsi="Times New Roman" w:cs="Times New Roman"/>
          <w:sz w:val="22"/>
          <w:szCs w:val="22"/>
        </w:rPr>
      </w:pPr>
    </w:p>
    <w:p w:rsidR="0026659C" w:rsidRPr="00560C17" w:rsidRDefault="0026659C" w:rsidP="0026659C">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26659C" w:rsidRPr="00560C17" w:rsidRDefault="0026659C" w:rsidP="0026659C">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26659C" w:rsidRPr="00560C17" w:rsidRDefault="0026659C" w:rsidP="0026659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26659C" w:rsidRPr="00560C17" w:rsidRDefault="0026659C" w:rsidP="0026659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26659C" w:rsidRPr="00560C17" w:rsidRDefault="0026659C" w:rsidP="0026659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26659C" w:rsidRPr="00560C17" w:rsidRDefault="0026659C" w:rsidP="0026659C">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26659C" w:rsidRPr="00560C17" w:rsidRDefault="0026659C" w:rsidP="0026659C">
      <w:pPr>
        <w:ind w:left="360" w:firstLine="360"/>
        <w:jc w:val="both"/>
        <w:rPr>
          <w:rFonts w:ascii="Times New Roman" w:hAnsi="Times New Roman" w:cs="Times New Roman"/>
          <w:sz w:val="22"/>
          <w:szCs w:val="22"/>
          <w:u w:val="single"/>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26659C" w:rsidRPr="00560C17" w:rsidRDefault="0026659C" w:rsidP="0026659C">
      <w:pPr>
        <w:ind w:left="360" w:firstLine="720"/>
        <w:jc w:val="both"/>
        <w:rPr>
          <w:rFonts w:ascii="Times New Roman" w:hAnsi="Times New Roman" w:cs="Times New Roman"/>
          <w:sz w:val="22"/>
          <w:szCs w:val="22"/>
        </w:rPr>
      </w:pPr>
    </w:p>
    <w:p w:rsidR="0026659C" w:rsidRPr="00560C17" w:rsidRDefault="0026659C" w:rsidP="0026659C">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26659C" w:rsidRPr="00560C17" w:rsidRDefault="0026659C" w:rsidP="0026659C">
      <w:pPr>
        <w:jc w:val="both"/>
        <w:rPr>
          <w:rFonts w:ascii="Times New Roman" w:hAnsi="Times New Roman" w:cs="Times New Roman"/>
          <w:b/>
          <w:bCs/>
          <w:sz w:val="22"/>
          <w:szCs w:val="22"/>
        </w:rPr>
      </w:pPr>
    </w:p>
    <w:p w:rsidR="0026659C" w:rsidRPr="00560C17" w:rsidRDefault="0026659C" w:rsidP="0026659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26659C" w:rsidRPr="00560C17" w:rsidRDefault="0026659C" w:rsidP="0026659C">
      <w:pPr>
        <w:ind w:firstLine="709"/>
        <w:jc w:val="both"/>
        <w:rPr>
          <w:rFonts w:ascii="Times New Roman" w:hAnsi="Times New Roman" w:cs="Times New Roman"/>
          <w:bCs/>
          <w:iCs/>
          <w:sz w:val="22"/>
          <w:szCs w:val="22"/>
        </w:rPr>
      </w:pPr>
    </w:p>
    <w:p w:rsidR="0026659C" w:rsidRPr="00560C17" w:rsidRDefault="0026659C" w:rsidP="0026659C">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26659C" w:rsidRPr="00560C17" w:rsidRDefault="0026659C" w:rsidP="0026659C">
      <w:pPr>
        <w:jc w:val="both"/>
        <w:rPr>
          <w:rFonts w:ascii="Times New Roman" w:hAnsi="Times New Roman" w:cs="Times New Roman"/>
          <w:sz w:val="22"/>
          <w:szCs w:val="22"/>
          <w:u w:val="single"/>
        </w:rPr>
      </w:pPr>
    </w:p>
    <w:p w:rsidR="0026659C" w:rsidRPr="00560C17" w:rsidRDefault="0026659C" w:rsidP="0026659C">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26659C" w:rsidRPr="00560C17" w:rsidRDefault="0026659C" w:rsidP="0026659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26659C" w:rsidRPr="00560C17" w:rsidRDefault="0026659C" w:rsidP="0026659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26659C" w:rsidRPr="00560C17" w:rsidRDefault="0026659C" w:rsidP="0026659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26659C" w:rsidRPr="00560C17" w:rsidRDefault="0026659C" w:rsidP="0026659C">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26659C" w:rsidRPr="00560C17" w:rsidRDefault="0026659C" w:rsidP="0026659C">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26659C" w:rsidRPr="00560C17" w:rsidRDefault="0026659C" w:rsidP="0026659C">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26659C" w:rsidRPr="00560C17" w:rsidRDefault="0026659C" w:rsidP="0026659C">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26659C" w:rsidRPr="00560C17" w:rsidRDefault="0026659C" w:rsidP="0026659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26659C" w:rsidRPr="00560C17" w:rsidRDefault="0026659C" w:rsidP="0026659C">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26659C" w:rsidRPr="00560C17" w:rsidRDefault="0026659C" w:rsidP="0026659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26659C" w:rsidRPr="00560C17" w:rsidRDefault="0026659C" w:rsidP="0026659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26659C" w:rsidRPr="00560C17" w:rsidRDefault="0026659C" w:rsidP="0026659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26659C" w:rsidRPr="00560C17" w:rsidRDefault="0026659C" w:rsidP="0026659C">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26659C" w:rsidRPr="00560C17" w:rsidRDefault="0026659C" w:rsidP="0026659C">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26659C" w:rsidRPr="00560C17" w:rsidRDefault="0026659C" w:rsidP="0026659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26659C" w:rsidRPr="00560C17" w:rsidRDefault="0026659C" w:rsidP="0026659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26659C" w:rsidRPr="00560C17" w:rsidRDefault="0026659C" w:rsidP="0026659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26659C" w:rsidRPr="00560C17" w:rsidRDefault="0026659C" w:rsidP="0026659C">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26659C" w:rsidRPr="00560C17" w:rsidRDefault="0026659C" w:rsidP="0026659C">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26659C" w:rsidRPr="00560C17" w:rsidRDefault="0026659C" w:rsidP="0026659C">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26659C" w:rsidRPr="00560C17" w:rsidRDefault="0026659C" w:rsidP="0026659C">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26659C" w:rsidRPr="00560C17" w:rsidRDefault="0026659C" w:rsidP="0026659C">
      <w:pPr>
        <w:ind w:left="1080"/>
        <w:jc w:val="both"/>
        <w:rPr>
          <w:rFonts w:ascii="Times New Roman" w:hAnsi="Times New Roman" w:cs="Times New Roman"/>
          <w:sz w:val="22"/>
          <w:szCs w:val="22"/>
        </w:rPr>
      </w:pPr>
    </w:p>
    <w:p w:rsidR="0026659C" w:rsidRPr="00560C17" w:rsidRDefault="0026659C" w:rsidP="0026659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26659C" w:rsidRPr="00560C17" w:rsidRDefault="0026659C" w:rsidP="0026659C">
      <w:pPr>
        <w:ind w:left="360" w:firstLine="720"/>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26659C" w:rsidRPr="00560C17" w:rsidRDefault="0026659C" w:rsidP="0026659C">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26659C" w:rsidRPr="00560C17" w:rsidRDefault="0026659C" w:rsidP="0026659C">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26659C" w:rsidRPr="00560C17" w:rsidRDefault="0026659C" w:rsidP="0026659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26659C" w:rsidRPr="00560C17" w:rsidRDefault="0026659C" w:rsidP="0026659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26659C" w:rsidRPr="00560C17" w:rsidRDefault="0026659C" w:rsidP="0026659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26659C" w:rsidRPr="00560C17" w:rsidRDefault="0026659C" w:rsidP="0026659C">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26659C" w:rsidRPr="00560C17" w:rsidRDefault="0026659C" w:rsidP="0026659C">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26659C" w:rsidRPr="00560C17" w:rsidRDefault="0026659C" w:rsidP="0026659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26659C" w:rsidRPr="00560C17" w:rsidRDefault="0026659C" w:rsidP="0026659C">
      <w:pPr>
        <w:ind w:firstLine="720"/>
        <w:jc w:val="both"/>
        <w:rPr>
          <w:rFonts w:ascii="Times New Roman" w:hAnsi="Times New Roman" w:cs="Times New Roman"/>
          <w:sz w:val="22"/>
          <w:szCs w:val="22"/>
          <w:shd w:val="clear" w:color="auto" w:fill="00FFFF"/>
        </w:rPr>
      </w:pPr>
    </w:p>
    <w:p w:rsidR="0026659C" w:rsidRPr="00560C17" w:rsidRDefault="0026659C" w:rsidP="0026659C">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26659C" w:rsidRPr="00560C17" w:rsidRDefault="0026659C" w:rsidP="0026659C">
      <w:pPr>
        <w:jc w:val="both"/>
        <w:rPr>
          <w:rFonts w:ascii="Times New Roman" w:hAnsi="Times New Roman" w:cs="Times New Roman"/>
          <w:sz w:val="22"/>
          <w:szCs w:val="22"/>
          <w:u w:val="single"/>
        </w:rPr>
      </w:pPr>
    </w:p>
    <w:p w:rsidR="0026659C" w:rsidRPr="00560C17" w:rsidRDefault="0026659C" w:rsidP="0026659C">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26659C" w:rsidRPr="00560C17" w:rsidRDefault="0026659C" w:rsidP="0026659C">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26659C" w:rsidRPr="00560C17" w:rsidRDefault="0026659C" w:rsidP="0026659C">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26659C" w:rsidRPr="00560C17" w:rsidRDefault="0026659C" w:rsidP="0026659C">
      <w:pPr>
        <w:ind w:left="1080"/>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26659C" w:rsidRPr="00560C17" w:rsidRDefault="0026659C" w:rsidP="0026659C">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26659C" w:rsidRPr="00560C17" w:rsidRDefault="0026659C" w:rsidP="0026659C">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26659C" w:rsidRPr="00560C17" w:rsidRDefault="0026659C" w:rsidP="0026659C">
      <w:pPr>
        <w:ind w:left="1080"/>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26659C" w:rsidRPr="00560C17" w:rsidRDefault="0026659C" w:rsidP="0026659C">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26659C" w:rsidRPr="00560C17" w:rsidRDefault="0026659C" w:rsidP="0026659C">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26659C" w:rsidRPr="00560C17" w:rsidRDefault="0026659C" w:rsidP="0026659C">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26659C" w:rsidRPr="00560C17" w:rsidRDefault="0026659C" w:rsidP="0026659C">
      <w:pPr>
        <w:ind w:left="360"/>
        <w:jc w:val="both"/>
        <w:rPr>
          <w:rFonts w:ascii="Times New Roman" w:hAnsi="Times New Roman" w:cs="Times New Roman"/>
          <w:bCs/>
          <w:iCs/>
          <w:sz w:val="22"/>
          <w:szCs w:val="22"/>
          <w:u w:val="single"/>
        </w:rPr>
      </w:pPr>
    </w:p>
    <w:p w:rsidR="0026659C" w:rsidRPr="00560C17" w:rsidRDefault="0026659C" w:rsidP="0026659C">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26659C" w:rsidRPr="00560C17" w:rsidRDefault="0026659C" w:rsidP="0026659C">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26659C" w:rsidRPr="00560C17" w:rsidRDefault="0026659C" w:rsidP="0026659C">
      <w:pPr>
        <w:pStyle w:val="310"/>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26659C" w:rsidRPr="00560C17" w:rsidRDefault="0026659C" w:rsidP="0026659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26659C" w:rsidRPr="00560C17" w:rsidRDefault="0026659C" w:rsidP="0026659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26659C" w:rsidRPr="00560C17" w:rsidRDefault="0026659C" w:rsidP="0026659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26659C" w:rsidRPr="00560C17" w:rsidRDefault="0026659C" w:rsidP="0026659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26659C" w:rsidRPr="00560C17" w:rsidRDefault="0026659C" w:rsidP="0026659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26659C" w:rsidRPr="00560C17" w:rsidRDefault="0026659C" w:rsidP="0026659C">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26659C" w:rsidRPr="00560C17" w:rsidRDefault="0026659C" w:rsidP="0026659C">
      <w:pPr>
        <w:pStyle w:val="310"/>
        <w:rPr>
          <w:rFonts w:ascii="Times New Roman" w:hAnsi="Times New Roman" w:cs="Times New Roman"/>
          <w:sz w:val="22"/>
          <w:szCs w:val="22"/>
        </w:rPr>
      </w:pPr>
    </w:p>
    <w:p w:rsidR="0026659C" w:rsidRPr="00560C17" w:rsidRDefault="0026659C" w:rsidP="0026659C">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26659C" w:rsidRPr="00560C17" w:rsidRDefault="0026659C" w:rsidP="0026659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26659C" w:rsidRPr="00560C17" w:rsidRDefault="0026659C" w:rsidP="0026659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26659C" w:rsidRPr="00560C17" w:rsidRDefault="0026659C" w:rsidP="0026659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26659C" w:rsidRPr="00560C17" w:rsidRDefault="0026659C" w:rsidP="0026659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26659C" w:rsidRPr="00560C17" w:rsidRDefault="0026659C" w:rsidP="0026659C">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26659C" w:rsidRPr="00560C17" w:rsidRDefault="0026659C" w:rsidP="0026659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26659C" w:rsidRPr="00560C17" w:rsidRDefault="0026659C" w:rsidP="0026659C">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26659C" w:rsidRPr="00560C17" w:rsidRDefault="0026659C" w:rsidP="0026659C">
      <w:pPr>
        <w:ind w:left="360" w:firstLine="720"/>
        <w:jc w:val="both"/>
        <w:rPr>
          <w:rFonts w:ascii="Times New Roman" w:hAnsi="Times New Roman" w:cs="Times New Roman"/>
          <w:sz w:val="22"/>
          <w:szCs w:val="22"/>
        </w:rPr>
      </w:pPr>
    </w:p>
    <w:p w:rsidR="0026659C" w:rsidRPr="00560C17" w:rsidRDefault="0026659C" w:rsidP="0026659C">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26659C" w:rsidRPr="00560C17" w:rsidRDefault="0026659C" w:rsidP="0026659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26659C" w:rsidRPr="00560C17" w:rsidRDefault="0026659C" w:rsidP="0026659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26659C" w:rsidRPr="00560C17" w:rsidRDefault="0026659C" w:rsidP="0026659C">
      <w:pPr>
        <w:jc w:val="both"/>
        <w:rPr>
          <w:rFonts w:ascii="Times New Roman" w:hAnsi="Times New Roman" w:cs="Times New Roman"/>
          <w:b/>
          <w:i/>
          <w:sz w:val="22"/>
          <w:szCs w:val="22"/>
          <w:shd w:val="clear" w:color="auto" w:fill="00FFFF"/>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26659C" w:rsidRPr="00560C17" w:rsidRDefault="0026659C" w:rsidP="0026659C">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26659C" w:rsidRPr="00560C17" w:rsidRDefault="0026659C" w:rsidP="0026659C">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26659C" w:rsidRPr="00560C17" w:rsidRDefault="0026659C" w:rsidP="0026659C">
      <w:pPr>
        <w:pStyle w:val="a6"/>
        <w:tabs>
          <w:tab w:val="left" w:pos="0"/>
        </w:tabs>
        <w:rPr>
          <w:rFonts w:ascii="Times New Roman" w:hAnsi="Times New Roman" w:cs="Times New Roman"/>
          <w:sz w:val="22"/>
          <w:szCs w:val="22"/>
        </w:rPr>
      </w:pPr>
    </w:p>
    <w:p w:rsidR="0026659C" w:rsidRPr="00560C17" w:rsidRDefault="0026659C" w:rsidP="0026659C">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26659C" w:rsidRPr="00560C17" w:rsidRDefault="0026659C" w:rsidP="0026659C">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26659C" w:rsidRPr="00560C17" w:rsidRDefault="0026659C" w:rsidP="0026659C">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26659C" w:rsidRPr="00560C17" w:rsidRDefault="0026659C" w:rsidP="0026659C">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26659C" w:rsidRPr="00560C17" w:rsidRDefault="0026659C" w:rsidP="0026659C">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26659C" w:rsidRPr="00560C17" w:rsidRDefault="0026659C" w:rsidP="0026659C">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26659C" w:rsidRPr="00560C17" w:rsidRDefault="0026659C" w:rsidP="0026659C">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26659C" w:rsidRPr="00560C17" w:rsidRDefault="0026659C" w:rsidP="0026659C">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26659C" w:rsidRPr="00560C17" w:rsidRDefault="0026659C" w:rsidP="0026659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26659C" w:rsidRPr="00560C17" w:rsidRDefault="0026659C" w:rsidP="0026659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26659C" w:rsidRPr="00560C17" w:rsidRDefault="0026659C" w:rsidP="0026659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26659C" w:rsidRPr="00560C17" w:rsidRDefault="0026659C" w:rsidP="0026659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26659C" w:rsidRPr="00560C17" w:rsidRDefault="0026659C" w:rsidP="0026659C">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26659C" w:rsidRPr="00560C17" w:rsidRDefault="0026659C" w:rsidP="0026659C">
      <w:pPr>
        <w:ind w:left="360"/>
        <w:jc w:val="both"/>
        <w:rPr>
          <w:rFonts w:ascii="Times New Roman" w:hAnsi="Times New Roman" w:cs="Times New Roman"/>
          <w:b/>
          <w:bCs/>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26659C" w:rsidRPr="00560C17" w:rsidRDefault="0026659C" w:rsidP="0026659C">
      <w:pPr>
        <w:ind w:firstLine="360"/>
        <w:jc w:val="both"/>
        <w:rPr>
          <w:rFonts w:ascii="Times New Roman" w:hAnsi="Times New Roman" w:cs="Times New Roman"/>
          <w:sz w:val="22"/>
          <w:szCs w:val="22"/>
        </w:rPr>
      </w:pPr>
    </w:p>
    <w:p w:rsidR="0026659C" w:rsidRPr="00560C17" w:rsidRDefault="0026659C" w:rsidP="0026659C">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26659C" w:rsidRPr="00560C17" w:rsidRDefault="0026659C" w:rsidP="0026659C">
      <w:pPr>
        <w:jc w:val="both"/>
        <w:rPr>
          <w:rFonts w:ascii="Times New Roman" w:hAnsi="Times New Roman" w:cs="Times New Roman"/>
          <w:b/>
          <w:bCs/>
          <w:i/>
          <w:iCs/>
          <w:sz w:val="22"/>
          <w:szCs w:val="22"/>
        </w:rPr>
      </w:pP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26659C" w:rsidRPr="00560C17" w:rsidRDefault="0026659C" w:rsidP="0026659C">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autoSpaceDE w:val="0"/>
        <w:ind w:left="360"/>
        <w:jc w:val="both"/>
        <w:rPr>
          <w:rFonts w:ascii="Times New Roman" w:hAnsi="Times New Roman" w:cs="Times New Roman"/>
          <w:sz w:val="22"/>
          <w:szCs w:val="22"/>
        </w:rPr>
      </w:pPr>
    </w:p>
    <w:p w:rsidR="0026659C" w:rsidRPr="00560C17" w:rsidRDefault="0026659C" w:rsidP="0026659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26659C" w:rsidRPr="00560C17" w:rsidRDefault="0026659C" w:rsidP="0026659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26659C" w:rsidRPr="00560C17" w:rsidRDefault="0026659C" w:rsidP="0026659C">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26659C" w:rsidRPr="00560C17" w:rsidRDefault="0026659C" w:rsidP="0026659C">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pStyle w:val="31"/>
        <w:rPr>
          <w:rFonts w:ascii="Times New Roman" w:hAnsi="Times New Roman" w:cs="Times New Roman"/>
          <w:sz w:val="22"/>
          <w:szCs w:val="22"/>
          <w:u w:val="none"/>
        </w:rPr>
      </w:pPr>
    </w:p>
    <w:p w:rsidR="0026659C" w:rsidRPr="00560C17" w:rsidRDefault="0026659C" w:rsidP="0026659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26659C" w:rsidRPr="00560C17" w:rsidRDefault="0026659C" w:rsidP="0026659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26659C" w:rsidRPr="00560C17" w:rsidRDefault="0026659C" w:rsidP="0026659C">
      <w:pPr>
        <w:pStyle w:val="31"/>
        <w:rPr>
          <w:rFonts w:ascii="Times New Roman" w:hAnsi="Times New Roman" w:cs="Times New Roman"/>
          <w:sz w:val="22"/>
          <w:szCs w:val="22"/>
          <w:u w:val="none"/>
        </w:rPr>
      </w:pPr>
    </w:p>
    <w:p w:rsidR="0026659C" w:rsidRPr="00560C17" w:rsidRDefault="0026659C" w:rsidP="0026659C">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26659C" w:rsidRPr="00560C17" w:rsidRDefault="0026659C" w:rsidP="0026659C">
      <w:pPr>
        <w:pStyle w:val="af"/>
        <w:spacing w:before="0" w:after="0"/>
        <w:ind w:firstLine="720"/>
        <w:jc w:val="both"/>
        <w:rPr>
          <w:rFonts w:ascii="Times New Roman" w:hAnsi="Times New Roman" w:cs="Times New Roman"/>
          <w:sz w:val="22"/>
          <w:szCs w:val="22"/>
        </w:rPr>
      </w:pP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26659C" w:rsidRPr="00560C17" w:rsidRDefault="0026659C" w:rsidP="0026659C">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26659C"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26659C" w:rsidRPr="00560C17" w:rsidRDefault="0026659C" w:rsidP="0026659C">
      <w:pPr>
        <w:autoSpaceDE w:val="0"/>
        <w:ind w:firstLine="720"/>
        <w:jc w:val="both"/>
        <w:rPr>
          <w:rFonts w:ascii="Times New Roman" w:hAnsi="Times New Roman" w:cs="Times New Roman"/>
          <w:sz w:val="22"/>
          <w:szCs w:val="22"/>
        </w:rPr>
      </w:pP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26659C" w:rsidRPr="00560C17" w:rsidRDefault="0026659C" w:rsidP="0026659C">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26659C" w:rsidRPr="00560C17" w:rsidRDefault="0026659C" w:rsidP="0026659C">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26659C" w:rsidRPr="00560C17" w:rsidRDefault="0026659C" w:rsidP="0026659C">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26659C" w:rsidRPr="00560C17" w:rsidRDefault="0026659C" w:rsidP="0026659C">
      <w:pPr>
        <w:autoSpaceDE w:val="0"/>
        <w:ind w:left="360"/>
        <w:jc w:val="both"/>
        <w:rPr>
          <w:rFonts w:ascii="Times New Roman" w:hAnsi="Times New Roman" w:cs="Times New Roman"/>
          <w:sz w:val="22"/>
          <w:szCs w:val="22"/>
        </w:rPr>
      </w:pPr>
    </w:p>
    <w:p w:rsidR="0026659C" w:rsidRPr="00560C17" w:rsidRDefault="0026659C" w:rsidP="0026659C">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26659C" w:rsidRPr="00560C17" w:rsidRDefault="0026659C" w:rsidP="0026659C">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26659C" w:rsidRPr="00560C17" w:rsidRDefault="0026659C" w:rsidP="0026659C">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26659C" w:rsidRPr="00560C17" w:rsidRDefault="0026659C" w:rsidP="0026659C">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26659C" w:rsidRPr="00560C17" w:rsidRDefault="0026659C" w:rsidP="0026659C">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26659C" w:rsidRPr="00560C17" w:rsidRDefault="0026659C" w:rsidP="0026659C">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26659C" w:rsidRPr="00560C17" w:rsidRDefault="0026659C" w:rsidP="0026659C">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26659C" w:rsidRPr="00560C17" w:rsidRDefault="0026659C" w:rsidP="0026659C">
      <w:pPr>
        <w:pStyle w:val="31"/>
        <w:ind w:left="1080"/>
        <w:rPr>
          <w:rFonts w:ascii="Times New Roman" w:hAnsi="Times New Roman" w:cs="Times New Roman"/>
          <w:bCs/>
          <w:sz w:val="22"/>
          <w:szCs w:val="22"/>
          <w:u w:val="none"/>
        </w:rPr>
      </w:pPr>
    </w:p>
    <w:p w:rsidR="0026659C" w:rsidRPr="00560C17" w:rsidRDefault="0026659C" w:rsidP="0026659C">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26659C" w:rsidRPr="00560C17" w:rsidRDefault="0026659C" w:rsidP="0026659C">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26659C" w:rsidRPr="00560C17" w:rsidRDefault="0026659C" w:rsidP="0026659C">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26659C" w:rsidRPr="00560C17" w:rsidRDefault="0026659C" w:rsidP="0026659C">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26659C" w:rsidRPr="00560C17" w:rsidRDefault="0026659C" w:rsidP="0026659C">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26659C" w:rsidRPr="00560C17" w:rsidRDefault="0026659C" w:rsidP="0026659C">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26659C" w:rsidRPr="00560C17" w:rsidRDefault="0026659C" w:rsidP="0026659C">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26659C" w:rsidRPr="00560C17" w:rsidRDefault="0026659C" w:rsidP="0026659C">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26659C" w:rsidRPr="00560C17" w:rsidRDefault="0026659C" w:rsidP="0026659C">
      <w:pPr>
        <w:pStyle w:val="31"/>
        <w:ind w:left="0" w:firstLine="720"/>
        <w:rPr>
          <w:rFonts w:ascii="Times New Roman" w:hAnsi="Times New Roman" w:cs="Times New Roman"/>
          <w:sz w:val="22"/>
          <w:szCs w:val="22"/>
        </w:rPr>
      </w:pP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26659C" w:rsidRPr="00560C17" w:rsidRDefault="0026659C" w:rsidP="0026659C">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26659C" w:rsidRPr="00560C17" w:rsidRDefault="0026659C" w:rsidP="0026659C">
      <w:pPr>
        <w:autoSpaceDE w:val="0"/>
        <w:ind w:firstLine="720"/>
        <w:jc w:val="both"/>
        <w:rPr>
          <w:rFonts w:ascii="Times New Roman" w:hAnsi="Times New Roman" w:cs="Times New Roman"/>
          <w:sz w:val="22"/>
          <w:szCs w:val="22"/>
          <w:u w:val="single"/>
        </w:rPr>
      </w:pPr>
    </w:p>
    <w:p w:rsidR="0026659C" w:rsidRPr="00560C17" w:rsidRDefault="0026659C" w:rsidP="0026659C">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26659C" w:rsidRPr="00560C17" w:rsidRDefault="0026659C" w:rsidP="0026659C">
      <w:pPr>
        <w:autoSpaceDE w:val="0"/>
        <w:ind w:firstLine="720"/>
        <w:jc w:val="both"/>
        <w:rPr>
          <w:rFonts w:ascii="Times New Roman" w:hAnsi="Times New Roman" w:cs="Times New Roman"/>
          <w:sz w:val="22"/>
          <w:szCs w:val="22"/>
        </w:rPr>
      </w:pPr>
    </w:p>
    <w:p w:rsidR="0026659C"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26659C" w:rsidRPr="00560C17" w:rsidRDefault="0026659C" w:rsidP="0026659C">
      <w:pPr>
        <w:autoSpaceDE w:val="0"/>
        <w:ind w:firstLine="720"/>
        <w:jc w:val="both"/>
        <w:rPr>
          <w:rFonts w:ascii="Times New Roman" w:hAnsi="Times New Roman" w:cs="Times New Roman"/>
          <w:sz w:val="22"/>
          <w:szCs w:val="22"/>
        </w:rPr>
      </w:pP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26659C" w:rsidRPr="00560C17" w:rsidRDefault="0026659C" w:rsidP="0026659C">
      <w:pPr>
        <w:ind w:firstLine="720"/>
        <w:jc w:val="both"/>
        <w:rPr>
          <w:rFonts w:ascii="Times New Roman" w:hAnsi="Times New Roman" w:cs="Times New Roman"/>
          <w:bCs/>
          <w:iCs/>
          <w:sz w:val="22"/>
          <w:szCs w:val="22"/>
        </w:rPr>
      </w:pPr>
    </w:p>
    <w:p w:rsidR="0026659C" w:rsidRPr="00560C17" w:rsidRDefault="0026659C" w:rsidP="0026659C">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26659C" w:rsidRPr="00560C17" w:rsidRDefault="0026659C" w:rsidP="0026659C">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26659C" w:rsidRPr="00560C17" w:rsidRDefault="0026659C" w:rsidP="0026659C">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26659C" w:rsidRPr="00560C17" w:rsidRDefault="0026659C" w:rsidP="0026659C">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26659C" w:rsidRPr="00560C17" w:rsidRDefault="0026659C" w:rsidP="0026659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26659C" w:rsidRPr="00560C17" w:rsidRDefault="0026659C" w:rsidP="0026659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26659C" w:rsidRPr="00560C17" w:rsidRDefault="0026659C" w:rsidP="0026659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26659C" w:rsidRPr="00560C17" w:rsidRDefault="0026659C" w:rsidP="0026659C">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26659C" w:rsidRPr="00560C17" w:rsidRDefault="0026659C" w:rsidP="0026659C">
      <w:pPr>
        <w:pStyle w:val="211"/>
        <w:ind w:left="1080"/>
        <w:rPr>
          <w:rFonts w:ascii="Times New Roman" w:hAnsi="Times New Roman" w:cs="Times New Roman"/>
          <w:sz w:val="22"/>
          <w:szCs w:val="22"/>
        </w:rPr>
      </w:pPr>
    </w:p>
    <w:p w:rsidR="0026659C" w:rsidRPr="00560C17" w:rsidRDefault="0026659C" w:rsidP="0026659C">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26659C" w:rsidRPr="00560C17" w:rsidRDefault="0026659C" w:rsidP="0026659C">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26659C" w:rsidRPr="00560C17" w:rsidRDefault="0026659C" w:rsidP="0026659C">
      <w:pPr>
        <w:autoSpaceDE w:val="0"/>
        <w:ind w:left="1012"/>
        <w:jc w:val="both"/>
        <w:rPr>
          <w:rFonts w:ascii="Times New Roman" w:hAnsi="Times New Roman" w:cs="Times New Roman"/>
          <w:color w:val="000000"/>
          <w:sz w:val="22"/>
          <w:szCs w:val="22"/>
        </w:rPr>
      </w:pP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26659C" w:rsidRPr="00560C17" w:rsidRDefault="0026659C" w:rsidP="0026659C">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26659C" w:rsidRDefault="0026659C" w:rsidP="0026659C">
      <w:pPr>
        <w:autoSpaceDE w:val="0"/>
        <w:ind w:firstLine="720"/>
        <w:jc w:val="both"/>
        <w:rPr>
          <w:rFonts w:ascii="Times New Roman" w:hAnsi="Times New Roman" w:cs="Times New Roman"/>
          <w:color w:val="000000"/>
          <w:sz w:val="22"/>
          <w:szCs w:val="22"/>
        </w:rPr>
      </w:pPr>
    </w:p>
    <w:p w:rsidR="0026659C" w:rsidRPr="00560C17" w:rsidRDefault="0026659C" w:rsidP="0026659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26659C" w:rsidRPr="00560C17" w:rsidRDefault="0026659C" w:rsidP="0026659C">
      <w:pPr>
        <w:autoSpaceDE w:val="0"/>
        <w:jc w:val="both"/>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26659C" w:rsidRPr="00560C17" w:rsidRDefault="0026659C" w:rsidP="0026659C">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26659C" w:rsidRPr="00560C17" w:rsidRDefault="0026659C" w:rsidP="0026659C">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26659C" w:rsidRPr="00560C17" w:rsidRDefault="0026659C" w:rsidP="0026659C">
      <w:pPr>
        <w:autoSpaceDE w:val="0"/>
        <w:ind w:firstLine="485"/>
        <w:jc w:val="both"/>
        <w:rPr>
          <w:rFonts w:ascii="Times New Roman" w:hAnsi="Times New Roman" w:cs="Times New Roman"/>
          <w:color w:val="000000"/>
          <w:sz w:val="22"/>
          <w:szCs w:val="22"/>
        </w:rPr>
      </w:pPr>
    </w:p>
    <w:p w:rsidR="0026659C" w:rsidRPr="00560C17" w:rsidRDefault="0026659C" w:rsidP="0026659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26659C" w:rsidRPr="00560C17" w:rsidRDefault="0026659C" w:rsidP="0026659C">
      <w:pPr>
        <w:autoSpaceDE w:val="0"/>
        <w:jc w:val="both"/>
        <w:rPr>
          <w:rFonts w:ascii="Times New Roman" w:hAnsi="Times New Roman" w:cs="Times New Roman"/>
          <w:b/>
          <w:i/>
          <w:color w:val="000000"/>
          <w:sz w:val="22"/>
          <w:szCs w:val="22"/>
        </w:rPr>
      </w:pPr>
    </w:p>
    <w:p w:rsidR="0026659C" w:rsidRPr="00560C17" w:rsidRDefault="0026659C" w:rsidP="0026659C">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26659C" w:rsidRPr="00560C17" w:rsidRDefault="0026659C" w:rsidP="0026659C">
      <w:pPr>
        <w:autoSpaceDE w:val="0"/>
        <w:ind w:firstLine="485"/>
        <w:jc w:val="both"/>
        <w:rPr>
          <w:rFonts w:ascii="Times New Roman" w:hAnsi="Times New Roman" w:cs="Times New Roman"/>
          <w:color w:val="000000"/>
          <w:sz w:val="22"/>
          <w:szCs w:val="22"/>
        </w:rPr>
      </w:pP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26659C" w:rsidRPr="00560C17" w:rsidRDefault="0026659C" w:rsidP="0026659C">
      <w:pPr>
        <w:rPr>
          <w:rFonts w:ascii="Times New Roman" w:hAnsi="Times New Roman" w:cs="Times New Roman"/>
          <w:sz w:val="22"/>
          <w:szCs w:val="22"/>
          <w:u w:val="single"/>
        </w:rPr>
      </w:pPr>
    </w:p>
    <w:p w:rsidR="0026659C" w:rsidRPr="00560C17" w:rsidRDefault="0026659C" w:rsidP="0026659C">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26659C" w:rsidRPr="00560C17" w:rsidRDefault="0026659C" w:rsidP="0026659C">
      <w:pPr>
        <w:jc w:val="both"/>
        <w:rPr>
          <w:rFonts w:ascii="Times New Roman" w:hAnsi="Times New Roman" w:cs="Times New Roman"/>
          <w:b/>
          <w:i/>
          <w:sz w:val="22"/>
          <w:szCs w:val="22"/>
        </w:rPr>
      </w:pP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26659C" w:rsidRPr="00560C17" w:rsidRDefault="0026659C" w:rsidP="0026659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26659C" w:rsidRPr="00560C17" w:rsidRDefault="0026659C" w:rsidP="0026659C">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26659C" w:rsidRPr="00560C17" w:rsidRDefault="0026659C" w:rsidP="0026659C">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pStyle w:val="31"/>
        <w:ind w:left="360"/>
        <w:rPr>
          <w:rFonts w:ascii="Times New Roman" w:hAnsi="Times New Roman" w:cs="Times New Roman"/>
          <w:sz w:val="22"/>
          <w:szCs w:val="22"/>
        </w:rPr>
      </w:pPr>
    </w:p>
    <w:p w:rsidR="0026659C" w:rsidRPr="00560C17" w:rsidRDefault="0026659C" w:rsidP="0026659C">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26659C" w:rsidRPr="00560C17" w:rsidRDefault="0026659C" w:rsidP="0026659C">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26659C" w:rsidRPr="00560C17" w:rsidRDefault="0026659C" w:rsidP="0026659C">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26659C" w:rsidRPr="00560C17" w:rsidRDefault="0026659C" w:rsidP="0026659C">
      <w:pPr>
        <w:pStyle w:val="31"/>
        <w:ind w:left="0" w:firstLine="720"/>
        <w:rPr>
          <w:rFonts w:ascii="Times New Roman" w:hAnsi="Times New Roman" w:cs="Times New Roman"/>
          <w:sz w:val="22"/>
          <w:szCs w:val="22"/>
          <w:u w:val="none"/>
        </w:rPr>
      </w:pPr>
    </w:p>
    <w:p w:rsidR="0026659C" w:rsidRPr="00560C17" w:rsidRDefault="0026659C" w:rsidP="0026659C">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26659C" w:rsidRPr="00560C17" w:rsidRDefault="0026659C" w:rsidP="0026659C">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26659C" w:rsidRPr="00560C17" w:rsidRDefault="0026659C" w:rsidP="0026659C">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26659C" w:rsidRPr="00560C17" w:rsidRDefault="0026659C" w:rsidP="0026659C">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26659C" w:rsidRPr="00560C17" w:rsidRDefault="0026659C" w:rsidP="0026659C">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26659C" w:rsidRPr="00560C17" w:rsidRDefault="0026659C" w:rsidP="0026659C">
      <w:pPr>
        <w:pStyle w:val="31"/>
        <w:ind w:left="0" w:firstLine="720"/>
        <w:rPr>
          <w:rFonts w:ascii="Times New Roman" w:hAnsi="Times New Roman" w:cs="Times New Roman"/>
          <w:color w:val="000000"/>
          <w:sz w:val="22"/>
          <w:szCs w:val="22"/>
          <w:u w:val="none"/>
        </w:rPr>
      </w:pPr>
    </w:p>
    <w:p w:rsidR="0026659C" w:rsidRPr="00560C17" w:rsidRDefault="0026659C" w:rsidP="0026659C">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26659C" w:rsidRPr="00560C17" w:rsidRDefault="0026659C" w:rsidP="0026659C">
      <w:pPr>
        <w:pStyle w:val="31"/>
        <w:ind w:left="0" w:firstLine="720"/>
        <w:rPr>
          <w:rFonts w:ascii="Times New Roman" w:hAnsi="Times New Roman" w:cs="Times New Roman"/>
          <w:b/>
          <w:color w:val="000000"/>
          <w:sz w:val="22"/>
          <w:szCs w:val="22"/>
        </w:rPr>
      </w:pP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26659C" w:rsidRPr="00560C17" w:rsidRDefault="0026659C" w:rsidP="0026659C">
      <w:pPr>
        <w:autoSpaceDE w:val="0"/>
        <w:ind w:firstLine="720"/>
        <w:jc w:val="both"/>
        <w:rPr>
          <w:rFonts w:ascii="Times New Roman" w:hAnsi="Times New Roman" w:cs="Times New Roman"/>
          <w:color w:val="000000"/>
          <w:sz w:val="22"/>
          <w:szCs w:val="22"/>
        </w:rPr>
      </w:pPr>
    </w:p>
    <w:p w:rsidR="0026659C" w:rsidRPr="00560C17" w:rsidRDefault="0026659C" w:rsidP="0026659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26659C" w:rsidRPr="00560C17" w:rsidRDefault="0026659C" w:rsidP="0026659C">
      <w:pPr>
        <w:autoSpaceDE w:val="0"/>
        <w:jc w:val="both"/>
        <w:rPr>
          <w:rFonts w:ascii="Times New Roman" w:hAnsi="Times New Roman" w:cs="Times New Roman"/>
          <w:b/>
          <w:i/>
          <w:color w:val="000000"/>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26659C" w:rsidRPr="00560C17" w:rsidRDefault="0026659C" w:rsidP="0026659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autoSpaceDE w:val="0"/>
        <w:ind w:firstLine="720"/>
        <w:jc w:val="both"/>
        <w:rPr>
          <w:rFonts w:ascii="Times New Roman" w:hAnsi="Times New Roman" w:cs="Times New Roman"/>
          <w:sz w:val="22"/>
          <w:szCs w:val="22"/>
        </w:rPr>
      </w:pPr>
    </w:p>
    <w:p w:rsidR="0026659C" w:rsidRPr="00560C17" w:rsidRDefault="0026659C" w:rsidP="0026659C">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26659C" w:rsidRPr="00560C17" w:rsidRDefault="0026659C" w:rsidP="0026659C">
      <w:pPr>
        <w:autoSpaceDE w:val="0"/>
        <w:jc w:val="both"/>
        <w:rPr>
          <w:rFonts w:ascii="Times New Roman" w:hAnsi="Times New Roman" w:cs="Times New Roman"/>
          <w:b/>
          <w:i/>
          <w:color w:val="000000"/>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26659C" w:rsidRPr="00560C17" w:rsidRDefault="0026659C" w:rsidP="0026659C">
      <w:pPr>
        <w:autoSpaceDE w:val="0"/>
        <w:jc w:val="both"/>
        <w:rPr>
          <w:rFonts w:ascii="Times New Roman" w:hAnsi="Times New Roman" w:cs="Times New Roman"/>
          <w:color w:val="000000"/>
          <w:sz w:val="22"/>
          <w:szCs w:val="22"/>
        </w:rPr>
      </w:pPr>
    </w:p>
    <w:p w:rsidR="0026659C" w:rsidRPr="00560C17" w:rsidRDefault="0026659C" w:rsidP="0026659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autoSpaceDE w:val="0"/>
        <w:ind w:firstLine="720"/>
        <w:jc w:val="both"/>
        <w:rPr>
          <w:rFonts w:ascii="Times New Roman" w:hAnsi="Times New Roman" w:cs="Times New Roman"/>
          <w:color w:val="000000"/>
          <w:sz w:val="22"/>
          <w:szCs w:val="22"/>
        </w:rPr>
      </w:pPr>
    </w:p>
    <w:p w:rsidR="0026659C" w:rsidRPr="00560C17" w:rsidRDefault="0026659C" w:rsidP="0026659C">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26659C" w:rsidRPr="00560C17" w:rsidRDefault="0026659C" w:rsidP="0026659C">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26659C" w:rsidRPr="00560C17" w:rsidRDefault="0026659C" w:rsidP="0026659C">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26659C" w:rsidRPr="00560C17" w:rsidRDefault="0026659C" w:rsidP="0026659C">
      <w:pPr>
        <w:pStyle w:val="31"/>
        <w:ind w:left="0"/>
        <w:rPr>
          <w:rFonts w:ascii="Times New Roman" w:hAnsi="Times New Roman" w:cs="Times New Roman"/>
          <w:b/>
          <w:i/>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pStyle w:val="31"/>
        <w:ind w:left="360"/>
        <w:rPr>
          <w:rFonts w:ascii="Times New Roman" w:hAnsi="Times New Roman" w:cs="Times New Roman"/>
          <w:sz w:val="22"/>
          <w:szCs w:val="22"/>
          <w:u w:val="none"/>
        </w:rPr>
      </w:pP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26659C" w:rsidRPr="00560C17" w:rsidRDefault="0026659C" w:rsidP="0026659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26659C" w:rsidRPr="00560C17" w:rsidRDefault="0026659C" w:rsidP="0026659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26659C" w:rsidRPr="00560C17" w:rsidRDefault="0026659C" w:rsidP="0026659C">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26659C" w:rsidRPr="00560C17" w:rsidRDefault="0026659C" w:rsidP="0026659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26659C" w:rsidRPr="00560C17" w:rsidRDefault="0026659C" w:rsidP="0026659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26659C" w:rsidRPr="00560C17" w:rsidRDefault="0026659C" w:rsidP="0026659C">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26659C" w:rsidRPr="00560C17" w:rsidRDefault="0026659C" w:rsidP="0026659C">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26659C" w:rsidRPr="00560C17" w:rsidRDefault="0026659C" w:rsidP="0026659C">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26659C" w:rsidRPr="00560C17" w:rsidRDefault="0026659C" w:rsidP="0026659C">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26659C" w:rsidRPr="00560C17" w:rsidRDefault="0026659C" w:rsidP="0026659C">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26659C" w:rsidRPr="00560C17" w:rsidRDefault="0026659C" w:rsidP="0026659C">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26659C" w:rsidRPr="00560C17" w:rsidRDefault="0026659C" w:rsidP="0026659C">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26659C" w:rsidRPr="00560C17" w:rsidRDefault="0026659C" w:rsidP="0026659C">
      <w:pPr>
        <w:pStyle w:val="31"/>
        <w:ind w:left="360"/>
        <w:rPr>
          <w:rFonts w:ascii="Times New Roman" w:hAnsi="Times New Roman" w:cs="Times New Roman"/>
          <w:sz w:val="22"/>
          <w:szCs w:val="22"/>
          <w:u w:val="none"/>
          <w:shd w:val="clear" w:color="auto" w:fill="00FFFF"/>
        </w:rPr>
      </w:pPr>
    </w:p>
    <w:p w:rsidR="0026659C" w:rsidRPr="00560C17" w:rsidRDefault="0026659C" w:rsidP="0026659C">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26659C" w:rsidRPr="00560C17" w:rsidRDefault="0026659C" w:rsidP="0026659C">
      <w:pPr>
        <w:pStyle w:val="a6"/>
        <w:tabs>
          <w:tab w:val="left" w:pos="0"/>
        </w:tabs>
        <w:ind w:firstLine="720"/>
        <w:rPr>
          <w:rFonts w:ascii="Times New Roman" w:hAnsi="Times New Roman" w:cs="Times New Roman"/>
          <w:sz w:val="22"/>
          <w:szCs w:val="22"/>
          <w:shd w:val="clear" w:color="auto" w:fill="00FFFF"/>
        </w:rPr>
      </w:pPr>
    </w:p>
    <w:p w:rsidR="0026659C" w:rsidRPr="00560C17" w:rsidRDefault="0026659C" w:rsidP="0026659C">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26659C" w:rsidRPr="00560C17" w:rsidRDefault="0026659C" w:rsidP="0026659C">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26659C" w:rsidRPr="00560C17" w:rsidRDefault="0026659C" w:rsidP="0026659C">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26659C" w:rsidRPr="00560C17" w:rsidRDefault="0026659C" w:rsidP="0026659C">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26659C" w:rsidRPr="00560C17" w:rsidRDefault="0026659C" w:rsidP="0026659C">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26659C" w:rsidRPr="00560C17" w:rsidRDefault="0026659C" w:rsidP="0026659C">
      <w:pPr>
        <w:pStyle w:val="a6"/>
        <w:tabs>
          <w:tab w:val="left" w:pos="0"/>
        </w:tabs>
        <w:rPr>
          <w:rFonts w:ascii="Times New Roman" w:hAnsi="Times New Roman" w:cs="Times New Roman"/>
          <w:sz w:val="22"/>
          <w:szCs w:val="22"/>
          <w:shd w:val="clear" w:color="auto" w:fill="00FFFF"/>
        </w:rPr>
      </w:pPr>
    </w:p>
    <w:p w:rsidR="0026659C" w:rsidRPr="00560C17" w:rsidRDefault="0026659C" w:rsidP="0026659C">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26659C" w:rsidRPr="00560C17" w:rsidRDefault="0026659C" w:rsidP="0026659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26659C" w:rsidRPr="00560C17" w:rsidRDefault="0026659C" w:rsidP="0026659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26659C" w:rsidRPr="00560C17" w:rsidRDefault="0026659C" w:rsidP="0026659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26659C" w:rsidRPr="00560C17" w:rsidRDefault="0026659C" w:rsidP="0026659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26659C" w:rsidRPr="00560C17" w:rsidRDefault="0026659C" w:rsidP="0026659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26659C" w:rsidRPr="00560C17" w:rsidRDefault="0026659C" w:rsidP="0026659C">
      <w:pPr>
        <w:ind w:left="360"/>
        <w:jc w:val="both"/>
        <w:rPr>
          <w:rFonts w:ascii="Times New Roman" w:hAnsi="Times New Roman" w:cs="Times New Roman"/>
          <w:sz w:val="22"/>
          <w:szCs w:val="22"/>
          <w:shd w:val="clear" w:color="auto" w:fill="00FFFF"/>
        </w:rPr>
      </w:pPr>
    </w:p>
    <w:p w:rsidR="0026659C" w:rsidRPr="00560C17" w:rsidRDefault="0026659C" w:rsidP="0026659C">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26659C" w:rsidRPr="00560C17" w:rsidRDefault="0026659C" w:rsidP="0026659C">
      <w:pPr>
        <w:jc w:val="both"/>
        <w:rPr>
          <w:rFonts w:ascii="Times New Roman" w:hAnsi="Times New Roman" w:cs="Times New Roman"/>
          <w:b/>
          <w:i/>
          <w:sz w:val="22"/>
          <w:szCs w:val="22"/>
          <w:shd w:val="clear" w:color="auto" w:fill="00FFFF"/>
        </w:rPr>
      </w:pPr>
    </w:p>
    <w:p w:rsidR="0026659C" w:rsidRPr="00560C17" w:rsidRDefault="0026659C" w:rsidP="0026659C">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26659C" w:rsidRPr="00560C17" w:rsidRDefault="0026659C" w:rsidP="0026659C">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26659C" w:rsidRPr="00560C17" w:rsidRDefault="0026659C" w:rsidP="0026659C">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26659C" w:rsidRPr="00560C17" w:rsidRDefault="0026659C" w:rsidP="0026659C">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26659C" w:rsidRPr="00560C17" w:rsidRDefault="0026659C" w:rsidP="0026659C">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26659C" w:rsidRPr="00560C17" w:rsidRDefault="0026659C" w:rsidP="0026659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26659C" w:rsidRPr="00560C17" w:rsidRDefault="0026659C" w:rsidP="0026659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26659C" w:rsidRPr="00560C17" w:rsidRDefault="0026659C" w:rsidP="0026659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26659C" w:rsidRPr="00560C17" w:rsidRDefault="0026659C" w:rsidP="0026659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26659C" w:rsidRPr="00560C17" w:rsidRDefault="0026659C" w:rsidP="0026659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26659C" w:rsidRPr="00560C17" w:rsidRDefault="0026659C" w:rsidP="0026659C">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26659C" w:rsidRPr="00560C17" w:rsidRDefault="0026659C" w:rsidP="0026659C">
      <w:pPr>
        <w:ind w:left="360"/>
        <w:jc w:val="both"/>
        <w:rPr>
          <w:rFonts w:ascii="Times New Roman" w:hAnsi="Times New Roman" w:cs="Times New Roman"/>
          <w:sz w:val="22"/>
          <w:szCs w:val="22"/>
          <w:shd w:val="clear" w:color="auto" w:fill="00FFFF"/>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26659C" w:rsidRPr="00560C17" w:rsidRDefault="0026659C" w:rsidP="0026659C">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26659C" w:rsidRPr="00560C17" w:rsidRDefault="0026659C" w:rsidP="0026659C">
      <w:pPr>
        <w:ind w:left="720"/>
        <w:jc w:val="both"/>
        <w:rPr>
          <w:rFonts w:ascii="Times New Roman" w:hAnsi="Times New Roman" w:cs="Times New Roman"/>
          <w:bCs/>
          <w:iCs/>
          <w:sz w:val="22"/>
          <w:szCs w:val="22"/>
        </w:rPr>
      </w:pPr>
    </w:p>
    <w:p w:rsidR="0026659C" w:rsidRPr="00560C17" w:rsidRDefault="0026659C" w:rsidP="0026659C">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26659C" w:rsidRPr="00560C17" w:rsidRDefault="0026659C" w:rsidP="0026659C">
      <w:pPr>
        <w:pStyle w:val="af"/>
        <w:spacing w:before="0" w:after="0"/>
        <w:jc w:val="both"/>
        <w:rPr>
          <w:rFonts w:ascii="Times New Roman" w:hAnsi="Times New Roman" w:cs="Times New Roman"/>
          <w:sz w:val="22"/>
          <w:szCs w:val="22"/>
        </w:rPr>
      </w:pP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26659C" w:rsidRPr="00560C17" w:rsidRDefault="0026659C" w:rsidP="0026659C">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26659C" w:rsidRPr="00560C17" w:rsidRDefault="0026659C" w:rsidP="0026659C">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26659C" w:rsidRPr="00560C17" w:rsidRDefault="0026659C" w:rsidP="0026659C">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26659C" w:rsidRPr="00560C17" w:rsidRDefault="0026659C" w:rsidP="0026659C">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26659C" w:rsidRPr="00560C17" w:rsidRDefault="0026659C" w:rsidP="0026659C">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26659C" w:rsidRPr="00560C17" w:rsidRDefault="0026659C" w:rsidP="0026659C">
      <w:pPr>
        <w:ind w:firstLine="360"/>
        <w:jc w:val="both"/>
        <w:rPr>
          <w:rFonts w:ascii="Times New Roman" w:hAnsi="Times New Roman" w:cs="Times New Roman"/>
          <w:sz w:val="22"/>
          <w:szCs w:val="22"/>
          <w:u w:val="single"/>
          <w:shd w:val="clear" w:color="auto" w:fill="00FFFF"/>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26659C" w:rsidRPr="00560C17" w:rsidRDefault="0026659C" w:rsidP="0026659C">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26659C" w:rsidRPr="00560C17" w:rsidRDefault="0026659C" w:rsidP="0026659C">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26659C" w:rsidRPr="00560C17" w:rsidRDefault="0026659C" w:rsidP="0026659C">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26659C" w:rsidRPr="00560C17" w:rsidRDefault="0026659C" w:rsidP="0026659C">
      <w:pPr>
        <w:ind w:left="720"/>
        <w:jc w:val="both"/>
        <w:rPr>
          <w:rFonts w:ascii="Times New Roman" w:hAnsi="Times New Roman" w:cs="Times New Roman"/>
          <w:sz w:val="22"/>
          <w:szCs w:val="22"/>
        </w:rPr>
      </w:pPr>
    </w:p>
    <w:p w:rsidR="0026659C" w:rsidRPr="00560C17" w:rsidRDefault="0026659C" w:rsidP="0026659C">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26659C" w:rsidRPr="00560C17" w:rsidRDefault="0026659C" w:rsidP="0026659C">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26659C" w:rsidRPr="00560C17" w:rsidRDefault="0026659C" w:rsidP="0026659C">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26659C" w:rsidRPr="00560C17" w:rsidRDefault="0026659C" w:rsidP="0026659C">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26659C" w:rsidRPr="00560C17" w:rsidRDefault="0026659C" w:rsidP="0026659C">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26659C" w:rsidRPr="00560C17" w:rsidRDefault="0026659C" w:rsidP="0026659C">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26659C" w:rsidRPr="00560C17" w:rsidRDefault="0026659C" w:rsidP="0026659C">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26659C" w:rsidRPr="00560C17" w:rsidRDefault="0026659C" w:rsidP="0026659C">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26659C" w:rsidRPr="00560C17" w:rsidRDefault="0026659C" w:rsidP="0026659C">
      <w:pPr>
        <w:rPr>
          <w:rFonts w:ascii="Times New Roman" w:hAnsi="Times New Roman" w:cs="Times New Roman"/>
          <w:sz w:val="22"/>
          <w:szCs w:val="22"/>
        </w:rPr>
      </w:pPr>
    </w:p>
    <w:p w:rsidR="0026659C" w:rsidRPr="00560C17" w:rsidRDefault="0026659C" w:rsidP="0026659C">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26659C" w:rsidRPr="00560C17" w:rsidRDefault="0026659C" w:rsidP="0026659C">
      <w:pPr>
        <w:rPr>
          <w:rFonts w:ascii="Times New Roman" w:hAnsi="Times New Roman" w:cs="Times New Roman"/>
          <w:b/>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26659C" w:rsidRPr="00560C17" w:rsidRDefault="0026659C" w:rsidP="0026659C">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26659C" w:rsidRPr="00560C17" w:rsidRDefault="0026659C" w:rsidP="0026659C">
      <w:pPr>
        <w:ind w:firstLine="720"/>
        <w:rPr>
          <w:rFonts w:ascii="Times New Roman" w:hAnsi="Times New Roman" w:cs="Times New Roman"/>
          <w:sz w:val="22"/>
          <w:szCs w:val="22"/>
        </w:rPr>
      </w:pPr>
    </w:p>
    <w:p w:rsidR="0026659C" w:rsidRPr="00560C17" w:rsidRDefault="0026659C" w:rsidP="0026659C">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26659C" w:rsidRPr="00560C17" w:rsidRDefault="0026659C" w:rsidP="0026659C">
      <w:pPr>
        <w:rPr>
          <w:rFonts w:ascii="Times New Roman" w:hAnsi="Times New Roman" w:cs="Times New Roman"/>
          <w:sz w:val="22"/>
          <w:szCs w:val="22"/>
        </w:rPr>
      </w:pPr>
    </w:p>
    <w:p w:rsidR="0026659C" w:rsidRPr="00560C17" w:rsidRDefault="0026659C" w:rsidP="0026659C">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26659C" w:rsidRPr="00560C17" w:rsidRDefault="0026659C" w:rsidP="0026659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26659C" w:rsidRPr="00560C17" w:rsidRDefault="0026659C" w:rsidP="0026659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26659C" w:rsidRPr="00560C17" w:rsidRDefault="0026659C" w:rsidP="0026659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26659C" w:rsidRPr="00560C17" w:rsidRDefault="0026659C" w:rsidP="0026659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26659C" w:rsidRPr="00560C17" w:rsidRDefault="0026659C" w:rsidP="0026659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26659C" w:rsidRPr="00560C17" w:rsidRDefault="0026659C" w:rsidP="0026659C">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26659C" w:rsidRPr="00560C17" w:rsidRDefault="0026659C" w:rsidP="0026659C">
      <w:pPr>
        <w:ind w:left="360"/>
        <w:rPr>
          <w:rFonts w:ascii="Times New Roman" w:hAnsi="Times New Roman" w:cs="Times New Roman"/>
          <w:sz w:val="22"/>
          <w:szCs w:val="22"/>
        </w:rPr>
      </w:pPr>
    </w:p>
    <w:p w:rsidR="0026659C" w:rsidRPr="00560C17" w:rsidRDefault="0026659C" w:rsidP="0026659C">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26659C" w:rsidRPr="00560C17" w:rsidRDefault="0026659C" w:rsidP="0026659C">
      <w:pPr>
        <w:pStyle w:val="af"/>
        <w:tabs>
          <w:tab w:val="left" w:pos="1080"/>
          <w:tab w:val="left" w:pos="1260"/>
        </w:tabs>
        <w:spacing w:before="0" w:after="0"/>
        <w:jc w:val="both"/>
        <w:rPr>
          <w:rFonts w:ascii="Times New Roman" w:hAnsi="Times New Roman" w:cs="Times New Roman"/>
          <w:sz w:val="22"/>
          <w:szCs w:val="22"/>
        </w:rPr>
      </w:pPr>
    </w:p>
    <w:p w:rsidR="0026659C" w:rsidRPr="00560C17" w:rsidRDefault="0026659C" w:rsidP="0026659C">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26659C" w:rsidRPr="00560C17" w:rsidRDefault="0026659C" w:rsidP="0026659C">
      <w:pPr>
        <w:pStyle w:val="af"/>
        <w:tabs>
          <w:tab w:val="left" w:pos="900"/>
          <w:tab w:val="left" w:pos="1260"/>
          <w:tab w:val="left" w:pos="1650"/>
        </w:tabs>
        <w:spacing w:before="0" w:after="0"/>
        <w:jc w:val="both"/>
        <w:rPr>
          <w:rFonts w:ascii="Times New Roman" w:hAnsi="Times New Roman" w:cs="Times New Roman"/>
          <w:sz w:val="22"/>
          <w:szCs w:val="22"/>
        </w:rPr>
      </w:pPr>
    </w:p>
    <w:p w:rsidR="0026659C" w:rsidRPr="00560C17" w:rsidRDefault="0026659C" w:rsidP="0026659C">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26659C" w:rsidRPr="00560C17" w:rsidRDefault="0026659C" w:rsidP="0026659C">
      <w:pPr>
        <w:pStyle w:val="af"/>
        <w:tabs>
          <w:tab w:val="left" w:pos="900"/>
          <w:tab w:val="left" w:pos="1260"/>
        </w:tabs>
        <w:spacing w:before="0" w:after="0"/>
        <w:jc w:val="both"/>
        <w:rPr>
          <w:rFonts w:ascii="Times New Roman" w:hAnsi="Times New Roman" w:cs="Times New Roman"/>
          <w:sz w:val="22"/>
          <w:szCs w:val="22"/>
        </w:rPr>
      </w:pPr>
    </w:p>
    <w:p w:rsidR="0026659C" w:rsidRPr="00560C17" w:rsidRDefault="0026659C" w:rsidP="0026659C">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26659C" w:rsidRPr="00560C17" w:rsidRDefault="0026659C" w:rsidP="0026659C">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26659C" w:rsidRPr="00560C17" w:rsidRDefault="0026659C" w:rsidP="0026659C">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26659C" w:rsidRPr="00560C17" w:rsidRDefault="0026659C" w:rsidP="0026659C">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26659C" w:rsidRPr="00560C17" w:rsidRDefault="0026659C" w:rsidP="0026659C">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26659C" w:rsidRPr="00560C17" w:rsidRDefault="0026659C" w:rsidP="0026659C">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26659C" w:rsidRPr="00560C17" w:rsidRDefault="0026659C" w:rsidP="0026659C">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26659C" w:rsidRPr="00560C17" w:rsidRDefault="0026659C" w:rsidP="0026659C">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26659C" w:rsidRPr="00560C17" w:rsidRDefault="0026659C" w:rsidP="0026659C">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26659C" w:rsidRPr="00560C17" w:rsidRDefault="0026659C" w:rsidP="0026659C">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26659C" w:rsidRPr="00560C17" w:rsidRDefault="0026659C" w:rsidP="0026659C">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26659C" w:rsidRPr="00560C17" w:rsidRDefault="0026659C" w:rsidP="0026659C">
      <w:pPr>
        <w:rPr>
          <w:rFonts w:ascii="Times New Roman" w:hAnsi="Times New Roman" w:cs="Times New Roman"/>
          <w:sz w:val="22"/>
          <w:szCs w:val="22"/>
        </w:rPr>
      </w:pPr>
    </w:p>
    <w:p w:rsidR="0026659C" w:rsidRPr="00560C17" w:rsidRDefault="0026659C" w:rsidP="0026659C">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26659C" w:rsidRPr="00560C17" w:rsidRDefault="0026659C" w:rsidP="0026659C">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26659C" w:rsidRPr="00560C17" w:rsidRDefault="0026659C" w:rsidP="0026659C">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26659C" w:rsidRPr="00560C17" w:rsidRDefault="0026659C" w:rsidP="0026659C">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26659C" w:rsidRPr="00560C17" w:rsidRDefault="0026659C" w:rsidP="0026659C">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26659C" w:rsidRPr="00560C17" w:rsidRDefault="0026659C" w:rsidP="0026659C">
      <w:pPr>
        <w:ind w:firstLine="900"/>
        <w:jc w:val="both"/>
        <w:rPr>
          <w:rFonts w:ascii="Times New Roman" w:hAnsi="Times New Roman" w:cs="Times New Roman"/>
          <w:sz w:val="22"/>
          <w:szCs w:val="22"/>
        </w:rPr>
      </w:pPr>
    </w:p>
    <w:p w:rsidR="0026659C" w:rsidRPr="00560C17" w:rsidRDefault="0026659C" w:rsidP="0026659C">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26659C" w:rsidRPr="00560C17" w:rsidRDefault="0026659C" w:rsidP="0026659C">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26659C" w:rsidRPr="00560C17" w:rsidRDefault="0026659C" w:rsidP="0026659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26659C" w:rsidRPr="00560C17" w:rsidRDefault="0026659C" w:rsidP="0026659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26659C" w:rsidRPr="00560C17" w:rsidRDefault="0026659C" w:rsidP="0026659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26659C" w:rsidRPr="00560C17" w:rsidRDefault="0026659C" w:rsidP="0026659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26659C" w:rsidRPr="00560C17" w:rsidRDefault="0026659C" w:rsidP="0026659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26659C" w:rsidRPr="00560C17" w:rsidRDefault="0026659C" w:rsidP="0026659C">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26659C" w:rsidRPr="00560C17" w:rsidRDefault="0026659C" w:rsidP="0026659C">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26659C" w:rsidRPr="00560C17" w:rsidRDefault="0026659C" w:rsidP="0026659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26659C" w:rsidRPr="00560C17" w:rsidRDefault="0026659C" w:rsidP="0026659C">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26659C" w:rsidRPr="00560C17" w:rsidRDefault="0026659C" w:rsidP="0026659C">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26659C" w:rsidRPr="00560C17" w:rsidRDefault="0026659C" w:rsidP="0026659C">
      <w:pPr>
        <w:ind w:firstLine="357"/>
        <w:rPr>
          <w:rFonts w:ascii="Times New Roman" w:hAnsi="Times New Roman" w:cs="Times New Roman"/>
          <w:sz w:val="22"/>
          <w:szCs w:val="22"/>
        </w:rPr>
      </w:pPr>
    </w:p>
    <w:p w:rsidR="0026659C" w:rsidRPr="00560C17" w:rsidRDefault="0026659C" w:rsidP="0026659C">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26659C" w:rsidRPr="00560C17" w:rsidRDefault="0026659C" w:rsidP="0026659C">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26659C" w:rsidRPr="00560C17" w:rsidRDefault="0026659C" w:rsidP="0026659C">
      <w:pPr>
        <w:pStyle w:val="af"/>
        <w:spacing w:before="0" w:after="0"/>
        <w:ind w:firstLine="720"/>
        <w:rPr>
          <w:rFonts w:ascii="Times New Roman" w:hAnsi="Times New Roman" w:cs="Times New Roman"/>
          <w:sz w:val="22"/>
          <w:szCs w:val="22"/>
        </w:rPr>
      </w:pPr>
    </w:p>
    <w:p w:rsidR="0026659C" w:rsidRPr="00560C17" w:rsidRDefault="0026659C" w:rsidP="0026659C">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26659C" w:rsidRPr="00560C17" w:rsidRDefault="0026659C" w:rsidP="0026659C">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26659C" w:rsidRPr="00560C17" w:rsidRDefault="0026659C" w:rsidP="0026659C">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26659C" w:rsidRPr="00560C17" w:rsidRDefault="0026659C" w:rsidP="0026659C">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26659C" w:rsidRPr="00560C17" w:rsidRDefault="0026659C" w:rsidP="0026659C">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26659C" w:rsidRPr="00560C17" w:rsidRDefault="0026659C" w:rsidP="0026659C">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26659C" w:rsidRPr="00560C17" w:rsidRDefault="0026659C" w:rsidP="0026659C">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26659C" w:rsidRPr="00560C17" w:rsidRDefault="0026659C" w:rsidP="0026659C">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26659C" w:rsidRPr="00560C17" w:rsidRDefault="0026659C" w:rsidP="0026659C">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26659C" w:rsidRPr="00560C17" w:rsidRDefault="0026659C" w:rsidP="0026659C">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26659C" w:rsidRPr="00560C17" w:rsidRDefault="0026659C" w:rsidP="0026659C">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26659C" w:rsidRPr="00560C17" w:rsidRDefault="0026659C" w:rsidP="0026659C">
      <w:pPr>
        <w:pStyle w:val="af"/>
        <w:spacing w:before="0" w:after="0"/>
        <w:ind w:left="896"/>
        <w:rPr>
          <w:rFonts w:ascii="Times New Roman" w:hAnsi="Times New Roman" w:cs="Times New Roman"/>
          <w:sz w:val="22"/>
          <w:szCs w:val="22"/>
        </w:rPr>
      </w:pPr>
    </w:p>
    <w:p w:rsidR="0026659C" w:rsidRPr="00560C17" w:rsidRDefault="0026659C" w:rsidP="0026659C">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26659C" w:rsidRPr="00560C17" w:rsidRDefault="0026659C" w:rsidP="0026659C">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26659C" w:rsidRPr="00560C17" w:rsidRDefault="0026659C" w:rsidP="0026659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26659C" w:rsidRPr="00560C17" w:rsidRDefault="0026659C" w:rsidP="0026659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26659C" w:rsidRPr="00560C17" w:rsidRDefault="0026659C" w:rsidP="0026659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26659C" w:rsidRPr="00560C17" w:rsidRDefault="0026659C" w:rsidP="0026659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26659C" w:rsidRPr="00560C17" w:rsidRDefault="0026659C" w:rsidP="0026659C">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26659C" w:rsidRPr="00560C17" w:rsidRDefault="0026659C" w:rsidP="0026659C">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26659C" w:rsidRPr="00560C17" w:rsidRDefault="0026659C" w:rsidP="0026659C">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26659C" w:rsidRPr="00560C17" w:rsidRDefault="0026659C" w:rsidP="0026659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26659C" w:rsidRPr="00560C17" w:rsidRDefault="0026659C" w:rsidP="0026659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26659C" w:rsidRPr="00560C17" w:rsidRDefault="0026659C" w:rsidP="0026659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26659C" w:rsidRPr="00560C17" w:rsidRDefault="0026659C" w:rsidP="0026659C">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26659C" w:rsidRPr="00560C17" w:rsidRDefault="0026659C" w:rsidP="0026659C">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26659C" w:rsidRPr="00560C17" w:rsidRDefault="0026659C" w:rsidP="0026659C">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26659C" w:rsidRPr="00560C17" w:rsidRDefault="0026659C" w:rsidP="0026659C">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26659C" w:rsidRPr="00560C17" w:rsidRDefault="0026659C" w:rsidP="0026659C">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26659C" w:rsidRPr="00560C17" w:rsidRDefault="0026659C" w:rsidP="0026659C">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26659C" w:rsidRPr="00560C17" w:rsidRDefault="0026659C" w:rsidP="0026659C">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26659C" w:rsidRPr="00560C17" w:rsidRDefault="0026659C" w:rsidP="0026659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26659C" w:rsidRPr="00560C17" w:rsidRDefault="0026659C" w:rsidP="0026659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26659C" w:rsidRPr="00560C17" w:rsidRDefault="0026659C" w:rsidP="0026659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26659C" w:rsidRPr="00560C17" w:rsidRDefault="0026659C" w:rsidP="0026659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26659C" w:rsidRPr="00560C17" w:rsidRDefault="0026659C" w:rsidP="0026659C">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26659C" w:rsidRPr="00560C17" w:rsidRDefault="0026659C" w:rsidP="0026659C">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26659C" w:rsidRPr="00560C17" w:rsidRDefault="0026659C" w:rsidP="0026659C">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26659C" w:rsidRPr="00560C17" w:rsidRDefault="0026659C" w:rsidP="0026659C">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26659C" w:rsidRPr="00560C17" w:rsidRDefault="0026659C" w:rsidP="0026659C">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26659C" w:rsidRPr="00560C17" w:rsidRDefault="0026659C" w:rsidP="0026659C">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26659C" w:rsidRPr="00560C17" w:rsidRDefault="0026659C" w:rsidP="0026659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26659C" w:rsidRPr="00560C17" w:rsidRDefault="0026659C" w:rsidP="0026659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26659C" w:rsidRPr="00560C17" w:rsidRDefault="0026659C" w:rsidP="0026659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26659C" w:rsidRPr="00560C17" w:rsidRDefault="0026659C" w:rsidP="0026659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26659C" w:rsidRPr="00560C17" w:rsidRDefault="0026659C" w:rsidP="0026659C">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26659C" w:rsidRPr="00560C17" w:rsidRDefault="0026659C" w:rsidP="0026659C">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26659C" w:rsidRPr="00560C17" w:rsidRDefault="0026659C" w:rsidP="0026659C">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26659C" w:rsidRDefault="0026659C" w:rsidP="0026659C">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26659C" w:rsidRPr="00560C17" w:rsidRDefault="0026659C" w:rsidP="0026659C">
      <w:pPr>
        <w:pStyle w:val="af"/>
        <w:spacing w:before="167"/>
        <w:ind w:firstLine="900"/>
        <w:jc w:val="both"/>
        <w:rPr>
          <w:rStyle w:val="it"/>
          <w:rFonts w:ascii="Times New Roman" w:hAnsi="Times New Roman" w:cs="Times New Roman"/>
          <w:sz w:val="22"/>
          <w:szCs w:val="22"/>
        </w:rPr>
      </w:pPr>
    </w:p>
    <w:p w:rsidR="0026659C" w:rsidRPr="00560C17" w:rsidRDefault="0026659C" w:rsidP="0026659C">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26659C" w:rsidRPr="00560C17" w:rsidRDefault="0026659C" w:rsidP="0026659C">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26659C" w:rsidRPr="00560C17" w:rsidRDefault="0026659C" w:rsidP="0026659C">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26659C" w:rsidRPr="00560C17" w:rsidRDefault="0026659C" w:rsidP="0026659C">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26659C" w:rsidRPr="00560C17" w:rsidRDefault="0026659C" w:rsidP="0026659C">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26659C" w:rsidRPr="00560C17" w:rsidRDefault="0026659C" w:rsidP="0026659C">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26659C" w:rsidRPr="00560C17" w:rsidRDefault="0026659C" w:rsidP="0026659C">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26659C" w:rsidRPr="00560C17" w:rsidRDefault="0026659C" w:rsidP="0026659C">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26659C" w:rsidRPr="00560C17" w:rsidRDefault="0026659C" w:rsidP="0026659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26659C" w:rsidRPr="00560C17" w:rsidRDefault="0026659C" w:rsidP="0026659C">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26659C" w:rsidRPr="00560C17" w:rsidRDefault="0026659C" w:rsidP="0026659C">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26659C" w:rsidRPr="00560C17" w:rsidRDefault="0026659C" w:rsidP="0026659C">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26659C" w:rsidRPr="00560C17" w:rsidRDefault="0026659C" w:rsidP="0026659C">
      <w:pPr>
        <w:pStyle w:val="ConsPlusNormal"/>
        <w:widowControl/>
        <w:tabs>
          <w:tab w:val="left" w:pos="1440"/>
        </w:tabs>
        <w:ind w:left="720"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26659C" w:rsidRPr="00560C17" w:rsidRDefault="0026659C" w:rsidP="0026659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26659C" w:rsidRPr="00560C17" w:rsidRDefault="0026659C" w:rsidP="0026659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26659C" w:rsidRPr="00560C17" w:rsidRDefault="0026659C" w:rsidP="0026659C">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26659C" w:rsidRPr="00560C17" w:rsidRDefault="0026659C" w:rsidP="0026659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26659C" w:rsidRPr="00560C17" w:rsidRDefault="0026659C" w:rsidP="0026659C">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26659C" w:rsidRPr="00560C17" w:rsidRDefault="0026659C" w:rsidP="0026659C">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26659C" w:rsidRPr="00560C17" w:rsidRDefault="0026659C" w:rsidP="0026659C">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26659C" w:rsidRPr="00560C17" w:rsidRDefault="0026659C" w:rsidP="0026659C">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26659C" w:rsidRPr="00560C17" w:rsidRDefault="0026659C" w:rsidP="0026659C">
      <w:pPr>
        <w:pStyle w:val="ConsPlusNormal"/>
        <w:widowControl/>
        <w:tabs>
          <w:tab w:val="left" w:pos="1418"/>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26659C" w:rsidRPr="00560C17" w:rsidRDefault="0026659C" w:rsidP="0026659C">
      <w:pPr>
        <w:pStyle w:val="ConsPlusNormal"/>
        <w:widowControl/>
        <w:tabs>
          <w:tab w:val="left" w:pos="1440"/>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26659C" w:rsidRPr="00560C17" w:rsidRDefault="0026659C" w:rsidP="0026659C">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26659C" w:rsidRPr="00560C17" w:rsidRDefault="0026659C" w:rsidP="0026659C">
      <w:pPr>
        <w:pStyle w:val="ConsPlusNormal"/>
        <w:widowControl/>
        <w:ind w:left="72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26659C" w:rsidRPr="00560C17" w:rsidRDefault="0026659C" w:rsidP="0026659C">
      <w:pPr>
        <w:pStyle w:val="ConsPlusNormal"/>
        <w:widowControl/>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26659C" w:rsidRPr="00560C17" w:rsidRDefault="0026659C" w:rsidP="0026659C">
      <w:pPr>
        <w:pStyle w:val="ConsPlusNormal"/>
        <w:widowControl/>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26659C" w:rsidRPr="00560C17" w:rsidRDefault="0026659C" w:rsidP="0026659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26659C" w:rsidRPr="00560C17" w:rsidRDefault="0026659C" w:rsidP="0026659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26659C" w:rsidRPr="00560C17" w:rsidRDefault="0026659C" w:rsidP="0026659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26659C" w:rsidRPr="00560C17" w:rsidRDefault="0026659C" w:rsidP="0026659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26659C" w:rsidRPr="00560C17" w:rsidRDefault="0026659C" w:rsidP="0026659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26659C" w:rsidRPr="00560C17" w:rsidRDefault="0026659C" w:rsidP="0026659C">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26659C" w:rsidRPr="00560C17" w:rsidRDefault="0026659C" w:rsidP="0026659C">
      <w:pPr>
        <w:pStyle w:val="ConsPlusNormal"/>
        <w:widowControl/>
        <w:ind w:left="540"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26659C" w:rsidRPr="00560C17" w:rsidRDefault="0026659C" w:rsidP="0026659C">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26659C" w:rsidRPr="00560C17" w:rsidRDefault="0026659C" w:rsidP="0026659C">
      <w:pPr>
        <w:pStyle w:val="ConsPlusNormal"/>
        <w:widowControl/>
        <w:tabs>
          <w:tab w:val="left" w:pos="0"/>
        </w:tabs>
        <w:ind w:firstLine="144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26659C" w:rsidRPr="00560C17" w:rsidRDefault="0026659C" w:rsidP="0026659C">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26659C" w:rsidRPr="00560C17" w:rsidRDefault="0026659C" w:rsidP="0026659C">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26659C" w:rsidRPr="00560C17" w:rsidRDefault="0026659C" w:rsidP="0026659C">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26659C" w:rsidRPr="00560C17" w:rsidRDefault="0026659C" w:rsidP="0026659C">
      <w:pPr>
        <w:pStyle w:val="ConsPlusNormal"/>
        <w:widowControl/>
        <w:tabs>
          <w:tab w:val="left" w:pos="1620"/>
        </w:tabs>
        <w:ind w:left="720"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26659C" w:rsidRPr="00560C17" w:rsidRDefault="0026659C" w:rsidP="0026659C">
      <w:pPr>
        <w:pStyle w:val="ConsPlusNormal"/>
        <w:widowControl/>
        <w:tabs>
          <w:tab w:val="left" w:pos="1440"/>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26659C" w:rsidRPr="00560C17" w:rsidRDefault="0026659C" w:rsidP="0026659C">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26659C" w:rsidRPr="00560C17" w:rsidRDefault="0026659C" w:rsidP="0026659C">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26659C" w:rsidRPr="00560C17" w:rsidRDefault="0026659C" w:rsidP="0026659C">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26659C" w:rsidRPr="00560C17" w:rsidRDefault="0026659C" w:rsidP="0026659C">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26659C" w:rsidRPr="00560C17" w:rsidRDefault="0026659C" w:rsidP="0026659C">
      <w:pPr>
        <w:pStyle w:val="ConsPlusNormal"/>
        <w:widowControl/>
        <w:tabs>
          <w:tab w:val="left" w:pos="1440"/>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26659C" w:rsidRPr="00560C17" w:rsidRDefault="0026659C" w:rsidP="0026659C">
      <w:pPr>
        <w:pStyle w:val="ConsPlusNormal"/>
        <w:widowControl/>
        <w:tabs>
          <w:tab w:val="left" w:pos="1440"/>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26659C" w:rsidRPr="00560C17" w:rsidRDefault="0026659C" w:rsidP="0026659C">
      <w:pPr>
        <w:pStyle w:val="ConsPlusNormal"/>
        <w:widowControl/>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26659C" w:rsidRPr="00560C17" w:rsidRDefault="0026659C" w:rsidP="0026659C">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26659C" w:rsidRPr="00560C17" w:rsidRDefault="0026659C" w:rsidP="0026659C">
      <w:pPr>
        <w:pStyle w:val="ConsPlusNormal"/>
        <w:widowControl/>
        <w:tabs>
          <w:tab w:val="left" w:pos="2328"/>
        </w:tabs>
        <w:ind w:left="720"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26659C" w:rsidRPr="00560C17" w:rsidRDefault="0026659C" w:rsidP="0026659C">
      <w:pPr>
        <w:pStyle w:val="ConsPlusNormal"/>
        <w:widowControl/>
        <w:tabs>
          <w:tab w:val="left" w:pos="1608"/>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26659C" w:rsidRPr="00560C17" w:rsidRDefault="0026659C" w:rsidP="0026659C">
      <w:pPr>
        <w:pStyle w:val="ConsPlusNormal"/>
        <w:widowControl/>
        <w:tabs>
          <w:tab w:val="left" w:pos="1608"/>
        </w:tabs>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26659C" w:rsidRPr="00560C17" w:rsidRDefault="0026659C" w:rsidP="0026659C">
      <w:pPr>
        <w:pStyle w:val="ConsPlusNormal"/>
        <w:widowControl/>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26659C" w:rsidRPr="00560C17" w:rsidRDefault="0026659C" w:rsidP="0026659C">
      <w:pPr>
        <w:pStyle w:val="ConsPlusNormal"/>
        <w:widowControl/>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26659C" w:rsidRPr="00560C17" w:rsidRDefault="0026659C" w:rsidP="0026659C">
      <w:pPr>
        <w:pStyle w:val="ConsPlusNormal"/>
        <w:widowControl/>
        <w:ind w:firstLine="0"/>
        <w:jc w:val="both"/>
        <w:rPr>
          <w:rFonts w:ascii="Times New Roman" w:hAnsi="Times New Roman" w:cs="Times New Roman"/>
          <w:color w:val="000000"/>
          <w:sz w:val="22"/>
          <w:szCs w:val="22"/>
        </w:rPr>
      </w:pPr>
    </w:p>
    <w:p w:rsidR="0026659C" w:rsidRPr="00560C17" w:rsidRDefault="0026659C" w:rsidP="0026659C">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26659C" w:rsidRPr="00560C17" w:rsidRDefault="0026659C" w:rsidP="0026659C">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26659C" w:rsidRPr="00560C17" w:rsidRDefault="0026659C" w:rsidP="0026659C">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26659C" w:rsidRPr="00560C17" w:rsidRDefault="0026659C" w:rsidP="0026659C">
      <w:pPr>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26659C" w:rsidRPr="00560C17" w:rsidRDefault="0026659C" w:rsidP="0026659C">
      <w:pPr>
        <w:ind w:firstLine="720"/>
        <w:jc w:val="both"/>
        <w:rPr>
          <w:rFonts w:ascii="Times New Roman" w:hAnsi="Times New Roman" w:cs="Times New Roman"/>
          <w:sz w:val="22"/>
          <w:szCs w:val="22"/>
        </w:rPr>
      </w:pPr>
    </w:p>
    <w:p w:rsidR="0026659C" w:rsidRPr="00560C17" w:rsidRDefault="0026659C" w:rsidP="0026659C">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26659C" w:rsidRPr="00560C17" w:rsidRDefault="0026659C" w:rsidP="0026659C">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26659C" w:rsidRPr="00560C17" w:rsidRDefault="0026659C" w:rsidP="0026659C">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26659C" w:rsidRPr="00560C17" w:rsidRDefault="0026659C" w:rsidP="0026659C">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26659C" w:rsidRPr="00560C17" w:rsidRDefault="0026659C" w:rsidP="0026659C">
      <w:pPr>
        <w:tabs>
          <w:tab w:val="left" w:pos="1134"/>
        </w:tabs>
        <w:ind w:left="720"/>
        <w:jc w:val="both"/>
        <w:rPr>
          <w:rFonts w:ascii="Times New Roman" w:hAnsi="Times New Roman" w:cs="Times New Roman"/>
          <w:bCs/>
          <w:sz w:val="22"/>
          <w:szCs w:val="22"/>
        </w:rPr>
      </w:pPr>
    </w:p>
    <w:p w:rsidR="0026659C" w:rsidRPr="00560C17" w:rsidRDefault="0026659C" w:rsidP="0026659C">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26659C" w:rsidRPr="00560C17" w:rsidRDefault="0026659C" w:rsidP="0026659C">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26659C" w:rsidRPr="00560C17" w:rsidRDefault="0026659C" w:rsidP="0026659C">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26659C" w:rsidRPr="00560C17" w:rsidRDefault="0026659C" w:rsidP="0026659C">
      <w:pPr>
        <w:ind w:left="540"/>
        <w:jc w:val="both"/>
        <w:rPr>
          <w:rFonts w:ascii="Times New Roman" w:hAnsi="Times New Roman" w:cs="Times New Roman"/>
          <w:sz w:val="22"/>
          <w:szCs w:val="22"/>
        </w:rPr>
      </w:pPr>
    </w:p>
    <w:p w:rsidR="0026659C" w:rsidRPr="00560C17" w:rsidRDefault="0026659C" w:rsidP="0026659C">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26659C" w:rsidRPr="00560C17" w:rsidRDefault="0026659C" w:rsidP="0026659C">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26659C" w:rsidRPr="00560C17" w:rsidRDefault="0026659C" w:rsidP="0026659C">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26659C" w:rsidRPr="00560C17" w:rsidRDefault="0026659C" w:rsidP="0026659C">
      <w:pPr>
        <w:autoSpaceDE w:val="0"/>
        <w:ind w:firstLine="540"/>
        <w:jc w:val="both"/>
        <w:rPr>
          <w:rFonts w:ascii="Times New Roman" w:hAnsi="Times New Roman" w:cs="Times New Roman"/>
          <w:sz w:val="22"/>
          <w:szCs w:val="22"/>
        </w:rPr>
      </w:pP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26659C" w:rsidRPr="00560C17" w:rsidRDefault="0026659C" w:rsidP="0026659C">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26659C" w:rsidRPr="00560C17" w:rsidRDefault="0026659C" w:rsidP="0026659C">
      <w:pPr>
        <w:pStyle w:val="31"/>
        <w:tabs>
          <w:tab w:val="left" w:pos="1080"/>
        </w:tabs>
        <w:ind w:left="360" w:firstLine="360"/>
        <w:rPr>
          <w:rFonts w:ascii="Times New Roman" w:hAnsi="Times New Roman" w:cs="Times New Roman"/>
          <w:bCs/>
          <w:sz w:val="22"/>
          <w:szCs w:val="22"/>
          <w:u w:val="none"/>
          <w:shd w:val="clear" w:color="auto" w:fill="00FFFF"/>
        </w:rPr>
      </w:pPr>
    </w:p>
    <w:p w:rsidR="0026659C" w:rsidRPr="00560C17" w:rsidRDefault="0026659C" w:rsidP="0026659C">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26659C" w:rsidRPr="00560C17" w:rsidRDefault="0026659C" w:rsidP="0026659C">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26659C" w:rsidRPr="00560C17" w:rsidRDefault="0026659C" w:rsidP="0026659C">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26659C" w:rsidRPr="00560C17" w:rsidRDefault="0026659C" w:rsidP="0026659C">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26659C" w:rsidRPr="00560C17" w:rsidRDefault="0026659C" w:rsidP="0026659C">
      <w:pPr>
        <w:pStyle w:val="a9"/>
        <w:tabs>
          <w:tab w:val="clear" w:pos="4677"/>
          <w:tab w:val="clear" w:pos="9355"/>
        </w:tabs>
        <w:rPr>
          <w:rFonts w:ascii="Times New Roman" w:hAnsi="Times New Roman" w:cs="Times New Roman"/>
          <w:b/>
          <w:bCs/>
          <w:i/>
          <w:iCs/>
          <w:sz w:val="22"/>
          <w:szCs w:val="22"/>
        </w:rPr>
      </w:pPr>
    </w:p>
    <w:p w:rsidR="0026659C" w:rsidRPr="00560C17" w:rsidRDefault="0026659C" w:rsidP="0026659C">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26659C" w:rsidRPr="00560C17" w:rsidRDefault="0026659C" w:rsidP="0026659C">
      <w:pPr>
        <w:pStyle w:val="af"/>
        <w:spacing w:before="0" w:after="0"/>
        <w:ind w:firstLine="720"/>
        <w:jc w:val="both"/>
        <w:rPr>
          <w:rFonts w:ascii="Times New Roman" w:hAnsi="Times New Roman" w:cs="Times New Roman"/>
          <w:sz w:val="22"/>
          <w:szCs w:val="22"/>
        </w:rPr>
      </w:pP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26659C" w:rsidRPr="00560C17" w:rsidRDefault="0026659C" w:rsidP="0026659C">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26659C" w:rsidRPr="00560C17" w:rsidRDefault="0026659C" w:rsidP="0026659C">
      <w:pPr>
        <w:pStyle w:val="af"/>
        <w:spacing w:before="0" w:after="0"/>
        <w:ind w:firstLine="720"/>
        <w:jc w:val="both"/>
        <w:rPr>
          <w:rFonts w:ascii="Times New Roman" w:hAnsi="Times New Roman" w:cs="Times New Roman"/>
          <w:sz w:val="22"/>
          <w:szCs w:val="22"/>
        </w:rPr>
      </w:pPr>
    </w:p>
    <w:p w:rsidR="0026659C" w:rsidRPr="00560C17" w:rsidRDefault="0026659C" w:rsidP="0026659C">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26659C" w:rsidRPr="00560C17" w:rsidRDefault="0026659C" w:rsidP="0026659C">
      <w:pPr>
        <w:pStyle w:val="a6"/>
        <w:ind w:firstLine="720"/>
        <w:rPr>
          <w:rFonts w:ascii="Times New Roman" w:hAnsi="Times New Roman" w:cs="Times New Roman"/>
          <w:sz w:val="22"/>
          <w:szCs w:val="22"/>
        </w:rPr>
      </w:pPr>
    </w:p>
    <w:p w:rsidR="0026659C" w:rsidRPr="00560C17" w:rsidRDefault="0026659C" w:rsidP="0026659C">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26659C" w:rsidRPr="00560C17" w:rsidRDefault="0026659C" w:rsidP="0026659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26659C" w:rsidRPr="00560C17" w:rsidRDefault="0026659C" w:rsidP="0026659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26659C" w:rsidRPr="00560C17" w:rsidRDefault="0026659C" w:rsidP="0026659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26659C" w:rsidRPr="00560C17" w:rsidRDefault="0026659C" w:rsidP="0026659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26659C" w:rsidRPr="00560C17" w:rsidRDefault="0026659C" w:rsidP="0026659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26659C" w:rsidRPr="00560C17" w:rsidRDefault="0026659C" w:rsidP="0026659C">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26659C" w:rsidRPr="00560C17" w:rsidRDefault="0026659C" w:rsidP="0026659C">
      <w:pPr>
        <w:rPr>
          <w:rFonts w:ascii="Times New Roman" w:hAnsi="Times New Roman" w:cs="Times New Roman"/>
          <w:sz w:val="22"/>
          <w:szCs w:val="22"/>
        </w:rPr>
      </w:pPr>
    </w:p>
    <w:p w:rsidR="0026659C" w:rsidRPr="00560C17" w:rsidRDefault="0026659C" w:rsidP="0026659C">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26659C" w:rsidRPr="00560C17" w:rsidRDefault="0026659C" w:rsidP="0026659C">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26659C" w:rsidRPr="00560C17" w:rsidRDefault="0026659C" w:rsidP="0026659C">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26659C" w:rsidRPr="00560C17" w:rsidRDefault="0026659C" w:rsidP="0026659C">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26659C" w:rsidRPr="00560C17" w:rsidRDefault="0026659C" w:rsidP="0026659C">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26659C" w:rsidRPr="00560C17" w:rsidRDefault="0026659C" w:rsidP="0026659C">
      <w:pPr>
        <w:pStyle w:val="af"/>
        <w:tabs>
          <w:tab w:val="left" w:pos="1314"/>
        </w:tabs>
        <w:spacing w:before="0" w:after="0"/>
        <w:ind w:left="414"/>
        <w:jc w:val="both"/>
        <w:rPr>
          <w:rFonts w:ascii="Times New Roman" w:hAnsi="Times New Roman" w:cs="Times New Roman"/>
          <w:sz w:val="22"/>
          <w:szCs w:val="22"/>
          <w:shd w:val="clear" w:color="auto" w:fill="00FFFF"/>
        </w:rPr>
      </w:pPr>
    </w:p>
    <w:p w:rsidR="0026659C" w:rsidRPr="00560C17" w:rsidRDefault="0026659C" w:rsidP="0026659C">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26659C" w:rsidRPr="00560C17" w:rsidRDefault="0026659C" w:rsidP="0026659C">
      <w:pPr>
        <w:pStyle w:val="af"/>
        <w:tabs>
          <w:tab w:val="left" w:pos="900"/>
        </w:tabs>
        <w:spacing w:before="0" w:after="0"/>
        <w:jc w:val="both"/>
        <w:rPr>
          <w:rFonts w:ascii="Times New Roman" w:hAnsi="Times New Roman" w:cs="Times New Roman"/>
          <w:sz w:val="22"/>
          <w:szCs w:val="22"/>
        </w:rPr>
      </w:pPr>
    </w:p>
    <w:p w:rsidR="0026659C" w:rsidRPr="00560C17" w:rsidRDefault="0026659C" w:rsidP="0026659C">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26659C" w:rsidRPr="00560C17" w:rsidRDefault="0026659C" w:rsidP="0026659C">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26659C" w:rsidRPr="00560C17" w:rsidRDefault="0026659C" w:rsidP="0026659C">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26659C" w:rsidRPr="00560C17" w:rsidRDefault="0026659C" w:rsidP="0026659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26659C" w:rsidRPr="00560C17" w:rsidRDefault="0026659C" w:rsidP="0026659C">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26659C" w:rsidRPr="00560C17" w:rsidRDefault="0026659C" w:rsidP="0026659C">
      <w:pPr>
        <w:ind w:left="360"/>
        <w:rPr>
          <w:rFonts w:ascii="Times New Roman" w:hAnsi="Times New Roman" w:cs="Times New Roman"/>
          <w:sz w:val="22"/>
          <w:szCs w:val="22"/>
        </w:rPr>
      </w:pPr>
    </w:p>
    <w:p w:rsidR="0026659C" w:rsidRPr="00560C17" w:rsidRDefault="0026659C" w:rsidP="0026659C">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26659C" w:rsidRPr="00560C17" w:rsidRDefault="0026659C" w:rsidP="0026659C">
      <w:pPr>
        <w:pStyle w:val="32"/>
        <w:ind w:left="0" w:firstLine="0"/>
        <w:rPr>
          <w:rFonts w:ascii="Times New Roman" w:hAnsi="Times New Roman" w:cs="Times New Roman"/>
          <w:b/>
          <w:i/>
          <w:szCs w:val="22"/>
        </w:rPr>
      </w:pPr>
    </w:p>
    <w:p w:rsidR="0026659C" w:rsidRPr="00560C17" w:rsidRDefault="0026659C" w:rsidP="0026659C">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26659C" w:rsidRPr="00560C17" w:rsidRDefault="0026659C" w:rsidP="0026659C">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26659C" w:rsidRPr="00560C17" w:rsidRDefault="0026659C" w:rsidP="0026659C">
      <w:pPr>
        <w:ind w:left="360" w:firstLine="360"/>
        <w:jc w:val="both"/>
        <w:rPr>
          <w:rFonts w:ascii="Times New Roman" w:hAnsi="Times New Roman" w:cs="Times New Roman"/>
          <w:sz w:val="22"/>
          <w:szCs w:val="22"/>
        </w:rPr>
      </w:pPr>
    </w:p>
    <w:p w:rsidR="0026659C" w:rsidRPr="00560C17" w:rsidRDefault="0026659C" w:rsidP="0026659C">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26659C" w:rsidRPr="00560C17" w:rsidRDefault="0026659C" w:rsidP="0026659C">
      <w:pPr>
        <w:pStyle w:val="af"/>
        <w:spacing w:before="0" w:after="0"/>
        <w:rPr>
          <w:rFonts w:ascii="Times New Roman" w:hAnsi="Times New Roman" w:cs="Times New Roman"/>
          <w:sz w:val="22"/>
          <w:szCs w:val="22"/>
        </w:rPr>
      </w:pPr>
    </w:p>
    <w:p w:rsidR="0026659C" w:rsidRPr="00560C17" w:rsidRDefault="0026659C" w:rsidP="0026659C">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26659C" w:rsidRPr="00560C17" w:rsidRDefault="0026659C" w:rsidP="0026659C">
      <w:pPr>
        <w:pStyle w:val="af"/>
        <w:spacing w:before="0" w:after="0"/>
        <w:ind w:firstLine="720"/>
        <w:rPr>
          <w:rFonts w:ascii="Times New Roman" w:hAnsi="Times New Roman" w:cs="Times New Roman"/>
          <w:sz w:val="22"/>
          <w:szCs w:val="22"/>
        </w:rPr>
      </w:pPr>
    </w:p>
    <w:p w:rsidR="0026659C" w:rsidRPr="00560C17" w:rsidRDefault="0026659C" w:rsidP="0026659C">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26659C" w:rsidRPr="00560C17" w:rsidRDefault="0026659C" w:rsidP="0026659C">
      <w:pPr>
        <w:pStyle w:val="af"/>
        <w:spacing w:before="0" w:after="0"/>
        <w:jc w:val="both"/>
        <w:rPr>
          <w:rFonts w:ascii="Times New Roman" w:hAnsi="Times New Roman" w:cs="Times New Roman"/>
          <w:sz w:val="22"/>
          <w:szCs w:val="22"/>
        </w:rPr>
      </w:pPr>
    </w:p>
    <w:p w:rsidR="0026659C" w:rsidRPr="00560C17" w:rsidRDefault="0026659C" w:rsidP="0026659C">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26659C" w:rsidRPr="00560C17" w:rsidRDefault="0026659C" w:rsidP="0026659C">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26659C" w:rsidRPr="00560C17" w:rsidRDefault="0026659C" w:rsidP="0026659C">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26659C" w:rsidRPr="00560C17" w:rsidRDefault="0026659C" w:rsidP="0026659C">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26659C" w:rsidRPr="00560C17" w:rsidRDefault="0026659C" w:rsidP="0026659C">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26659C" w:rsidRPr="00560C17" w:rsidRDefault="0026659C" w:rsidP="0026659C">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26659C" w:rsidRPr="00560C17" w:rsidRDefault="0026659C" w:rsidP="0026659C">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26659C" w:rsidRPr="00560C17" w:rsidRDefault="0026659C" w:rsidP="0026659C">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26659C" w:rsidRDefault="0026659C" w:rsidP="0026659C">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26659C" w:rsidRPr="00560C17" w:rsidRDefault="0026659C" w:rsidP="0026659C">
      <w:pPr>
        <w:ind w:left="360"/>
        <w:jc w:val="both"/>
        <w:rPr>
          <w:rFonts w:ascii="Times New Roman" w:hAnsi="Times New Roman" w:cs="Times New Roman"/>
          <w:sz w:val="22"/>
          <w:szCs w:val="22"/>
        </w:rPr>
      </w:pPr>
    </w:p>
    <w:p w:rsidR="0026659C" w:rsidRPr="00560C17" w:rsidRDefault="0026659C" w:rsidP="0026659C">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26659C" w:rsidRPr="00560C17" w:rsidRDefault="0026659C" w:rsidP="0026659C">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26659C" w:rsidRPr="00560C17" w:rsidRDefault="0026659C" w:rsidP="0026659C">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26659C" w:rsidRPr="00560C17" w:rsidRDefault="0026659C" w:rsidP="0026659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26659C" w:rsidRPr="00560C17" w:rsidRDefault="0026659C" w:rsidP="0026659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26659C" w:rsidRPr="00560C17" w:rsidRDefault="0026659C" w:rsidP="0026659C">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26659C" w:rsidRPr="00560C17" w:rsidRDefault="0026659C" w:rsidP="0026659C">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26659C" w:rsidRPr="00560C17" w:rsidRDefault="0026659C" w:rsidP="0026659C">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26659C" w:rsidRPr="00560C17" w:rsidRDefault="0026659C" w:rsidP="0026659C">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26659C" w:rsidRPr="00560C17" w:rsidRDefault="0026659C" w:rsidP="0026659C">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26659C" w:rsidRPr="00560C17" w:rsidRDefault="0026659C" w:rsidP="0026659C">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26659C" w:rsidRPr="00560C17" w:rsidRDefault="0026659C" w:rsidP="0026659C">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26659C" w:rsidRPr="00560C17" w:rsidRDefault="0026659C" w:rsidP="0026659C">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26659C" w:rsidRPr="00560C17" w:rsidRDefault="0026659C" w:rsidP="0026659C">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26659C" w:rsidRPr="00560C17" w:rsidRDefault="0026659C" w:rsidP="0026659C">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26659C" w:rsidRPr="00560C17" w:rsidRDefault="0026659C" w:rsidP="0026659C">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26659C" w:rsidRPr="00560C17" w:rsidRDefault="0026659C" w:rsidP="0026659C">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26659C" w:rsidRPr="00560C17" w:rsidRDefault="0026659C" w:rsidP="0026659C">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26659C" w:rsidRPr="00560C17" w:rsidRDefault="0026659C" w:rsidP="0026659C">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26659C" w:rsidRPr="00560C17" w:rsidRDefault="0026659C" w:rsidP="0026659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26659C" w:rsidRPr="00560C17" w:rsidRDefault="0026659C" w:rsidP="0026659C">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26659C" w:rsidRPr="00560C17" w:rsidRDefault="0026659C" w:rsidP="0026659C">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26659C" w:rsidRPr="00560C17" w:rsidRDefault="0026659C" w:rsidP="0026659C">
      <w:pPr>
        <w:rPr>
          <w:rFonts w:ascii="Times New Roman" w:hAnsi="Times New Roman" w:cs="Times New Roman"/>
          <w:sz w:val="22"/>
          <w:szCs w:val="22"/>
        </w:rPr>
      </w:pPr>
    </w:p>
    <w:p w:rsidR="0026659C" w:rsidRPr="00A26528" w:rsidRDefault="0026659C" w:rsidP="0026659C">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26659C" w:rsidRPr="00A26528" w:rsidRDefault="0026659C" w:rsidP="0026659C">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26659C" w:rsidRPr="00A26528" w:rsidRDefault="0026659C" w:rsidP="0026659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26659C" w:rsidRPr="00A26528" w:rsidRDefault="0026659C" w:rsidP="0026659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26659C" w:rsidRPr="00A26528" w:rsidRDefault="0026659C" w:rsidP="0026659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26659C" w:rsidRPr="00A26528" w:rsidRDefault="0026659C" w:rsidP="0026659C">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26659C" w:rsidRPr="00A26528" w:rsidRDefault="0026659C" w:rsidP="0026659C">
      <w:pPr>
        <w:jc w:val="both"/>
        <w:rPr>
          <w:rFonts w:ascii="Times New Roman" w:hAnsi="Times New Roman" w:cs="Times New Roman"/>
          <w:sz w:val="22"/>
          <w:szCs w:val="22"/>
        </w:rPr>
      </w:pPr>
    </w:p>
    <w:p w:rsidR="0026659C" w:rsidRPr="00A26528" w:rsidRDefault="0026659C" w:rsidP="0026659C">
      <w:pPr>
        <w:rPr>
          <w:rFonts w:ascii="Times New Roman" w:hAnsi="Times New Roman" w:cs="Times New Roman"/>
          <w:sz w:val="22"/>
          <w:szCs w:val="22"/>
        </w:rPr>
      </w:pPr>
    </w:p>
    <w:p w:rsidR="0026659C" w:rsidRPr="00A26528" w:rsidRDefault="0026659C" w:rsidP="0026659C">
      <w:pPr>
        <w:rPr>
          <w:rFonts w:ascii="Times New Roman" w:hAnsi="Times New Roman" w:cs="Times New Roman"/>
          <w:sz w:val="22"/>
          <w:szCs w:val="22"/>
        </w:rPr>
      </w:pPr>
    </w:p>
    <w:p w:rsidR="0026659C" w:rsidRPr="00A26528"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autoSpaceDE w:val="0"/>
        <w:autoSpaceDN w:val="0"/>
        <w:adjustRightInd w:val="0"/>
        <w:ind w:firstLine="142"/>
        <w:jc w:val="right"/>
        <w:rPr>
          <w:rFonts w:ascii="Times New Roman" w:hAnsi="Times New Roman" w:cs="Times New Roman"/>
          <w:b/>
          <w:bCs/>
          <w:i/>
          <w:sz w:val="22"/>
          <w:szCs w:val="22"/>
        </w:rPr>
      </w:pPr>
    </w:p>
    <w:p w:rsidR="0026659C" w:rsidRDefault="0026659C" w:rsidP="0026659C">
      <w:pPr>
        <w:widowControl/>
        <w:suppressAutoHyphens w:val="0"/>
        <w:spacing w:after="200" w:line="276" w:lineRule="auto"/>
        <w:rPr>
          <w:rFonts w:ascii="Times New Roman" w:hAnsi="Times New Roman" w:cs="Times New Roman"/>
          <w:b/>
          <w:bCs/>
          <w:i/>
          <w:sz w:val="22"/>
          <w:szCs w:val="22"/>
        </w:rPr>
      </w:pPr>
    </w:p>
    <w:p w:rsidR="0026659C" w:rsidRDefault="0026659C" w:rsidP="0026659C"/>
    <w:p w:rsidR="0026659C" w:rsidRDefault="0026659C" w:rsidP="0026659C"/>
    <w:p w:rsidR="0026659C" w:rsidRDefault="0026659C" w:rsidP="0026659C"/>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BE416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BE416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BE416D"/>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BE416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BE416D">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26659C">
      <w:rPr>
        <w:rFonts w:ascii="Times New Roman" w:hAnsi="Times New Roman" w:cs="Times New Roman"/>
        <w:noProof/>
      </w:rPr>
      <w:t>2</w:t>
    </w:r>
    <w:r w:rsidRPr="00181D23">
      <w:rPr>
        <w:rFonts w:ascii="Times New Roman" w:hAnsi="Times New Roman" w:cs="Times New Roman"/>
      </w:rPr>
      <w:fldChar w:fldCharType="end"/>
    </w:r>
  </w:p>
  <w:p w:rsidR="001E1B90" w:rsidRDefault="00BE416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BE416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6659C"/>
    <w:rsid w:val="00010AA8"/>
    <w:rsid w:val="000372CF"/>
    <w:rsid w:val="000E0733"/>
    <w:rsid w:val="001949B3"/>
    <w:rsid w:val="0026659C"/>
    <w:rsid w:val="00304568"/>
    <w:rsid w:val="003A6B55"/>
    <w:rsid w:val="0068198F"/>
    <w:rsid w:val="007454EC"/>
    <w:rsid w:val="00801F7A"/>
    <w:rsid w:val="00890ED2"/>
    <w:rsid w:val="009105F6"/>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59C"/>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26659C"/>
    <w:pPr>
      <w:keepNext/>
      <w:tabs>
        <w:tab w:val="num" w:pos="432"/>
      </w:tabs>
      <w:ind w:left="432" w:hanging="432"/>
      <w:jc w:val="center"/>
      <w:outlineLvl w:val="0"/>
    </w:pPr>
    <w:rPr>
      <w:b/>
      <w:bCs/>
      <w:sz w:val="48"/>
    </w:rPr>
  </w:style>
  <w:style w:type="paragraph" w:styleId="2">
    <w:name w:val="heading 2"/>
    <w:basedOn w:val="a"/>
    <w:next w:val="a"/>
    <w:link w:val="20"/>
    <w:qFormat/>
    <w:rsid w:val="0026659C"/>
    <w:pPr>
      <w:keepNext/>
      <w:tabs>
        <w:tab w:val="num" w:pos="576"/>
      </w:tabs>
      <w:ind w:left="576" w:hanging="576"/>
      <w:jc w:val="center"/>
      <w:outlineLvl w:val="1"/>
    </w:pPr>
    <w:rPr>
      <w:b/>
      <w:bCs/>
      <w:sz w:val="28"/>
    </w:rPr>
  </w:style>
  <w:style w:type="paragraph" w:styleId="3">
    <w:name w:val="heading 3"/>
    <w:basedOn w:val="a"/>
    <w:next w:val="a"/>
    <w:link w:val="30"/>
    <w:qFormat/>
    <w:rsid w:val="0026659C"/>
    <w:pPr>
      <w:keepNext/>
      <w:tabs>
        <w:tab w:val="num" w:pos="720"/>
      </w:tabs>
      <w:ind w:left="720" w:hanging="720"/>
      <w:jc w:val="both"/>
      <w:outlineLvl w:val="2"/>
    </w:pPr>
    <w:rPr>
      <w:sz w:val="20"/>
      <w:u w:val="single"/>
    </w:rPr>
  </w:style>
  <w:style w:type="paragraph" w:styleId="4">
    <w:name w:val="heading 4"/>
    <w:basedOn w:val="a"/>
    <w:next w:val="a"/>
    <w:link w:val="40"/>
    <w:qFormat/>
    <w:rsid w:val="0026659C"/>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6659C"/>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26659C"/>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26659C"/>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26659C"/>
    <w:rPr>
      <w:rFonts w:ascii="Liberation Serif" w:eastAsia="DejaVu Sans" w:hAnsi="Liberation Serif" w:cs="DejaVu Sans"/>
      <w:b/>
      <w:bCs/>
      <w:kern w:val="1"/>
      <w:sz w:val="24"/>
      <w:szCs w:val="24"/>
      <w:lang w:eastAsia="hi-IN" w:bidi="hi-IN"/>
    </w:rPr>
  </w:style>
  <w:style w:type="character" w:customStyle="1" w:styleId="WW8Num44z0">
    <w:name w:val="WW8Num44z0"/>
    <w:rsid w:val="0026659C"/>
    <w:rPr>
      <w:rFonts w:ascii="Symbol" w:hAnsi="Symbol"/>
    </w:rPr>
  </w:style>
  <w:style w:type="character" w:customStyle="1" w:styleId="WW8Num44z1">
    <w:name w:val="WW8Num44z1"/>
    <w:rsid w:val="0026659C"/>
    <w:rPr>
      <w:rFonts w:ascii="Courier New" w:hAnsi="Courier New"/>
    </w:rPr>
  </w:style>
  <w:style w:type="character" w:customStyle="1" w:styleId="WW8Num44z2">
    <w:name w:val="WW8Num44z2"/>
    <w:rsid w:val="0026659C"/>
    <w:rPr>
      <w:rFonts w:ascii="Wingdings" w:hAnsi="Wingdings"/>
    </w:rPr>
  </w:style>
  <w:style w:type="character" w:customStyle="1" w:styleId="WW8Num59z0">
    <w:name w:val="WW8Num59z0"/>
    <w:rsid w:val="0026659C"/>
    <w:rPr>
      <w:rFonts w:ascii="Symbol" w:hAnsi="Symbol"/>
    </w:rPr>
  </w:style>
  <w:style w:type="character" w:customStyle="1" w:styleId="WW8Num59z1">
    <w:name w:val="WW8Num59z1"/>
    <w:rsid w:val="0026659C"/>
    <w:rPr>
      <w:rFonts w:ascii="Courier New" w:hAnsi="Courier New"/>
    </w:rPr>
  </w:style>
  <w:style w:type="character" w:customStyle="1" w:styleId="WW8Num59z2">
    <w:name w:val="WW8Num59z2"/>
    <w:rsid w:val="0026659C"/>
    <w:rPr>
      <w:rFonts w:ascii="Wingdings" w:hAnsi="Wingdings"/>
    </w:rPr>
  </w:style>
  <w:style w:type="character" w:customStyle="1" w:styleId="WW8Num25z0">
    <w:name w:val="WW8Num25z0"/>
    <w:rsid w:val="0026659C"/>
    <w:rPr>
      <w:rFonts w:ascii="Symbol" w:hAnsi="Symbol"/>
    </w:rPr>
  </w:style>
  <w:style w:type="character" w:customStyle="1" w:styleId="WW8Num25z1">
    <w:name w:val="WW8Num25z1"/>
    <w:rsid w:val="0026659C"/>
    <w:rPr>
      <w:rFonts w:ascii="Courier New" w:hAnsi="Courier New"/>
    </w:rPr>
  </w:style>
  <w:style w:type="character" w:customStyle="1" w:styleId="WW8Num25z2">
    <w:name w:val="WW8Num25z2"/>
    <w:rsid w:val="0026659C"/>
    <w:rPr>
      <w:rFonts w:ascii="Wingdings" w:hAnsi="Wingdings"/>
    </w:rPr>
  </w:style>
  <w:style w:type="character" w:customStyle="1" w:styleId="WW8Num127z0">
    <w:name w:val="WW8Num127z0"/>
    <w:rsid w:val="0026659C"/>
    <w:rPr>
      <w:rFonts w:ascii="Symbol" w:hAnsi="Symbol"/>
    </w:rPr>
  </w:style>
  <w:style w:type="character" w:customStyle="1" w:styleId="WW8Num127z4">
    <w:name w:val="WW8Num127z4"/>
    <w:rsid w:val="0026659C"/>
    <w:rPr>
      <w:rFonts w:ascii="Courier New" w:hAnsi="Courier New"/>
    </w:rPr>
  </w:style>
  <w:style w:type="character" w:customStyle="1" w:styleId="WW8Num127z5">
    <w:name w:val="WW8Num127z5"/>
    <w:rsid w:val="0026659C"/>
    <w:rPr>
      <w:rFonts w:ascii="Wingdings" w:hAnsi="Wingdings"/>
    </w:rPr>
  </w:style>
  <w:style w:type="character" w:customStyle="1" w:styleId="WW8Num16z0">
    <w:name w:val="WW8Num16z0"/>
    <w:rsid w:val="0026659C"/>
    <w:rPr>
      <w:rFonts w:ascii="Symbol" w:hAnsi="Symbol"/>
    </w:rPr>
  </w:style>
  <w:style w:type="character" w:customStyle="1" w:styleId="WW8Num16z1">
    <w:name w:val="WW8Num16z1"/>
    <w:rsid w:val="0026659C"/>
    <w:rPr>
      <w:rFonts w:ascii="Courier New" w:hAnsi="Courier New"/>
    </w:rPr>
  </w:style>
  <w:style w:type="character" w:customStyle="1" w:styleId="WW8Num16z2">
    <w:name w:val="WW8Num16z2"/>
    <w:rsid w:val="0026659C"/>
    <w:rPr>
      <w:rFonts w:ascii="Wingdings" w:hAnsi="Wingdings"/>
    </w:rPr>
  </w:style>
  <w:style w:type="character" w:customStyle="1" w:styleId="WW8Num69z0">
    <w:name w:val="WW8Num69z0"/>
    <w:rsid w:val="0026659C"/>
    <w:rPr>
      <w:rFonts w:ascii="Symbol" w:hAnsi="Symbol"/>
    </w:rPr>
  </w:style>
  <w:style w:type="character" w:customStyle="1" w:styleId="WW8Num69z1">
    <w:name w:val="WW8Num69z1"/>
    <w:rsid w:val="0026659C"/>
    <w:rPr>
      <w:rFonts w:ascii="Courier New" w:hAnsi="Courier New"/>
    </w:rPr>
  </w:style>
  <w:style w:type="character" w:customStyle="1" w:styleId="WW8Num69z2">
    <w:name w:val="WW8Num69z2"/>
    <w:rsid w:val="0026659C"/>
    <w:rPr>
      <w:rFonts w:ascii="Wingdings" w:hAnsi="Wingdings"/>
    </w:rPr>
  </w:style>
  <w:style w:type="character" w:customStyle="1" w:styleId="WW8Num107z0">
    <w:name w:val="WW8Num107z0"/>
    <w:rsid w:val="0026659C"/>
    <w:rPr>
      <w:rFonts w:ascii="Symbol" w:hAnsi="Symbol"/>
    </w:rPr>
  </w:style>
  <w:style w:type="character" w:customStyle="1" w:styleId="WW8Num107z1">
    <w:name w:val="WW8Num107z1"/>
    <w:rsid w:val="0026659C"/>
    <w:rPr>
      <w:rFonts w:ascii="Symbol" w:hAnsi="Symbol" w:cs="Times New Roman"/>
      <w:color w:val="auto"/>
      <w:sz w:val="20"/>
      <w:szCs w:val="20"/>
    </w:rPr>
  </w:style>
  <w:style w:type="character" w:customStyle="1" w:styleId="WW8Num107z2">
    <w:name w:val="WW8Num107z2"/>
    <w:rsid w:val="0026659C"/>
    <w:rPr>
      <w:rFonts w:ascii="Wingdings" w:hAnsi="Wingdings"/>
    </w:rPr>
  </w:style>
  <w:style w:type="character" w:customStyle="1" w:styleId="WW8Num107z4">
    <w:name w:val="WW8Num107z4"/>
    <w:rsid w:val="0026659C"/>
    <w:rPr>
      <w:rFonts w:ascii="Courier New" w:hAnsi="Courier New"/>
    </w:rPr>
  </w:style>
  <w:style w:type="character" w:customStyle="1" w:styleId="WW8Num152z0">
    <w:name w:val="WW8Num152z0"/>
    <w:rsid w:val="0026659C"/>
    <w:rPr>
      <w:rFonts w:ascii="Symbol" w:hAnsi="Symbol"/>
    </w:rPr>
  </w:style>
  <w:style w:type="character" w:customStyle="1" w:styleId="WW8Num152z1">
    <w:name w:val="WW8Num152z1"/>
    <w:rsid w:val="0026659C"/>
    <w:rPr>
      <w:rFonts w:ascii="Courier New" w:hAnsi="Courier New"/>
    </w:rPr>
  </w:style>
  <w:style w:type="character" w:customStyle="1" w:styleId="WW8Num152z2">
    <w:name w:val="WW8Num152z2"/>
    <w:rsid w:val="0026659C"/>
    <w:rPr>
      <w:rFonts w:ascii="Wingdings" w:hAnsi="Wingdings"/>
    </w:rPr>
  </w:style>
  <w:style w:type="character" w:customStyle="1" w:styleId="WW8Num139z0">
    <w:name w:val="WW8Num139z0"/>
    <w:rsid w:val="0026659C"/>
    <w:rPr>
      <w:rFonts w:ascii="Symbol" w:hAnsi="Symbol"/>
    </w:rPr>
  </w:style>
  <w:style w:type="character" w:customStyle="1" w:styleId="WW8Num139z1">
    <w:name w:val="WW8Num139z1"/>
    <w:rsid w:val="0026659C"/>
    <w:rPr>
      <w:rFonts w:ascii="Courier New" w:hAnsi="Courier New"/>
    </w:rPr>
  </w:style>
  <w:style w:type="character" w:customStyle="1" w:styleId="WW8Num139z2">
    <w:name w:val="WW8Num139z2"/>
    <w:rsid w:val="0026659C"/>
    <w:rPr>
      <w:rFonts w:ascii="Wingdings" w:hAnsi="Wingdings"/>
    </w:rPr>
  </w:style>
  <w:style w:type="character" w:customStyle="1" w:styleId="WW8Num50z0">
    <w:name w:val="WW8Num50z0"/>
    <w:rsid w:val="0026659C"/>
    <w:rPr>
      <w:rFonts w:ascii="Symbol" w:hAnsi="Symbol"/>
    </w:rPr>
  </w:style>
  <w:style w:type="character" w:customStyle="1" w:styleId="WW8Num50z1">
    <w:name w:val="WW8Num50z1"/>
    <w:rsid w:val="0026659C"/>
    <w:rPr>
      <w:rFonts w:ascii="Courier New" w:hAnsi="Courier New"/>
    </w:rPr>
  </w:style>
  <w:style w:type="character" w:customStyle="1" w:styleId="WW8Num50z2">
    <w:name w:val="WW8Num50z2"/>
    <w:rsid w:val="0026659C"/>
    <w:rPr>
      <w:rFonts w:ascii="Wingdings" w:hAnsi="Wingdings"/>
    </w:rPr>
  </w:style>
  <w:style w:type="character" w:customStyle="1" w:styleId="WW8Num157z0">
    <w:name w:val="WW8Num157z0"/>
    <w:rsid w:val="0026659C"/>
    <w:rPr>
      <w:rFonts w:ascii="Symbol" w:hAnsi="Symbol"/>
    </w:rPr>
  </w:style>
  <w:style w:type="character" w:customStyle="1" w:styleId="WW8Num157z1">
    <w:name w:val="WW8Num157z1"/>
    <w:rsid w:val="0026659C"/>
    <w:rPr>
      <w:rFonts w:ascii="Courier New" w:hAnsi="Courier New"/>
    </w:rPr>
  </w:style>
  <w:style w:type="character" w:customStyle="1" w:styleId="WW8Num157z2">
    <w:name w:val="WW8Num157z2"/>
    <w:rsid w:val="0026659C"/>
    <w:rPr>
      <w:rFonts w:ascii="Wingdings" w:hAnsi="Wingdings"/>
    </w:rPr>
  </w:style>
  <w:style w:type="character" w:customStyle="1" w:styleId="WW8Num151z0">
    <w:name w:val="WW8Num151z0"/>
    <w:rsid w:val="0026659C"/>
    <w:rPr>
      <w:rFonts w:ascii="Symbol" w:hAnsi="Symbol"/>
    </w:rPr>
  </w:style>
  <w:style w:type="character" w:customStyle="1" w:styleId="WW8Num151z1">
    <w:name w:val="WW8Num151z1"/>
    <w:rsid w:val="0026659C"/>
    <w:rPr>
      <w:rFonts w:ascii="Courier New" w:hAnsi="Courier New"/>
    </w:rPr>
  </w:style>
  <w:style w:type="character" w:customStyle="1" w:styleId="WW8Num151z2">
    <w:name w:val="WW8Num151z2"/>
    <w:rsid w:val="0026659C"/>
    <w:rPr>
      <w:rFonts w:ascii="Wingdings" w:hAnsi="Wingdings"/>
    </w:rPr>
  </w:style>
  <w:style w:type="character" w:customStyle="1" w:styleId="WW8Num12z0">
    <w:name w:val="WW8Num12z0"/>
    <w:rsid w:val="0026659C"/>
    <w:rPr>
      <w:rFonts w:ascii="Symbol" w:hAnsi="Symbol"/>
    </w:rPr>
  </w:style>
  <w:style w:type="character" w:customStyle="1" w:styleId="WW8Num12z1">
    <w:name w:val="WW8Num12z1"/>
    <w:rsid w:val="0026659C"/>
    <w:rPr>
      <w:rFonts w:ascii="Courier New" w:hAnsi="Courier New"/>
    </w:rPr>
  </w:style>
  <w:style w:type="character" w:customStyle="1" w:styleId="WW8Num12z2">
    <w:name w:val="WW8Num12z2"/>
    <w:rsid w:val="0026659C"/>
    <w:rPr>
      <w:rFonts w:ascii="Wingdings" w:hAnsi="Wingdings"/>
    </w:rPr>
  </w:style>
  <w:style w:type="character" w:customStyle="1" w:styleId="WW8Num115z0">
    <w:name w:val="WW8Num115z0"/>
    <w:rsid w:val="0026659C"/>
    <w:rPr>
      <w:rFonts w:ascii="Symbol" w:hAnsi="Symbol"/>
    </w:rPr>
  </w:style>
  <w:style w:type="character" w:customStyle="1" w:styleId="WW8Num115z1">
    <w:name w:val="WW8Num115z1"/>
    <w:rsid w:val="0026659C"/>
    <w:rPr>
      <w:rFonts w:ascii="Courier New" w:hAnsi="Courier New" w:cs="Courier New"/>
    </w:rPr>
  </w:style>
  <w:style w:type="character" w:customStyle="1" w:styleId="WW8Num115z2">
    <w:name w:val="WW8Num115z2"/>
    <w:rsid w:val="0026659C"/>
    <w:rPr>
      <w:rFonts w:ascii="Wingdings" w:hAnsi="Wingdings"/>
    </w:rPr>
  </w:style>
  <w:style w:type="character" w:customStyle="1" w:styleId="WW8Num13z0">
    <w:name w:val="WW8Num13z0"/>
    <w:rsid w:val="0026659C"/>
    <w:rPr>
      <w:rFonts w:ascii="Symbol" w:hAnsi="Symbol"/>
    </w:rPr>
  </w:style>
  <w:style w:type="character" w:customStyle="1" w:styleId="WW8Num13z1">
    <w:name w:val="WW8Num13z1"/>
    <w:rsid w:val="0026659C"/>
    <w:rPr>
      <w:rFonts w:ascii="Courier New" w:hAnsi="Courier New" w:cs="Courier New"/>
    </w:rPr>
  </w:style>
  <w:style w:type="character" w:customStyle="1" w:styleId="WW8Num13z2">
    <w:name w:val="WW8Num13z2"/>
    <w:rsid w:val="0026659C"/>
    <w:rPr>
      <w:rFonts w:ascii="Wingdings" w:hAnsi="Wingdings"/>
    </w:rPr>
  </w:style>
  <w:style w:type="character" w:customStyle="1" w:styleId="WW8Num45z0">
    <w:name w:val="WW8Num45z0"/>
    <w:rsid w:val="0026659C"/>
    <w:rPr>
      <w:rFonts w:ascii="Symbol" w:hAnsi="Symbol"/>
    </w:rPr>
  </w:style>
  <w:style w:type="character" w:customStyle="1" w:styleId="WW8Num45z1">
    <w:name w:val="WW8Num45z1"/>
    <w:rsid w:val="0026659C"/>
    <w:rPr>
      <w:rFonts w:ascii="Courier New" w:hAnsi="Courier New"/>
    </w:rPr>
  </w:style>
  <w:style w:type="character" w:customStyle="1" w:styleId="WW8Num45z2">
    <w:name w:val="WW8Num45z2"/>
    <w:rsid w:val="0026659C"/>
    <w:rPr>
      <w:rFonts w:ascii="Wingdings" w:hAnsi="Wingdings"/>
    </w:rPr>
  </w:style>
  <w:style w:type="character" w:customStyle="1" w:styleId="WW8Num72z0">
    <w:name w:val="WW8Num72z0"/>
    <w:rsid w:val="0026659C"/>
    <w:rPr>
      <w:rFonts w:ascii="Symbol" w:hAnsi="Symbol"/>
    </w:rPr>
  </w:style>
  <w:style w:type="character" w:customStyle="1" w:styleId="WW8Num72z1">
    <w:name w:val="WW8Num72z1"/>
    <w:rsid w:val="0026659C"/>
    <w:rPr>
      <w:rFonts w:ascii="Times New Roman" w:eastAsia="Times New Roman" w:hAnsi="Times New Roman" w:cs="Times New Roman"/>
    </w:rPr>
  </w:style>
  <w:style w:type="character" w:customStyle="1" w:styleId="WW8Num72z2">
    <w:name w:val="WW8Num72z2"/>
    <w:rsid w:val="0026659C"/>
    <w:rPr>
      <w:rFonts w:ascii="Wingdings" w:hAnsi="Wingdings"/>
    </w:rPr>
  </w:style>
  <w:style w:type="character" w:customStyle="1" w:styleId="WW8Num72z4">
    <w:name w:val="WW8Num72z4"/>
    <w:rsid w:val="0026659C"/>
    <w:rPr>
      <w:rFonts w:ascii="Courier New" w:hAnsi="Courier New"/>
    </w:rPr>
  </w:style>
  <w:style w:type="character" w:customStyle="1" w:styleId="WW8Num27z0">
    <w:name w:val="WW8Num27z0"/>
    <w:rsid w:val="0026659C"/>
    <w:rPr>
      <w:rFonts w:ascii="Symbol" w:hAnsi="Symbol"/>
    </w:rPr>
  </w:style>
  <w:style w:type="character" w:customStyle="1" w:styleId="WW8Num27z1">
    <w:name w:val="WW8Num27z1"/>
    <w:rsid w:val="0026659C"/>
    <w:rPr>
      <w:rFonts w:ascii="Courier New" w:hAnsi="Courier New" w:cs="Courier New"/>
    </w:rPr>
  </w:style>
  <w:style w:type="character" w:customStyle="1" w:styleId="WW8Num27z2">
    <w:name w:val="WW8Num27z2"/>
    <w:rsid w:val="0026659C"/>
    <w:rPr>
      <w:rFonts w:ascii="Wingdings" w:hAnsi="Wingdings"/>
    </w:rPr>
  </w:style>
  <w:style w:type="character" w:customStyle="1" w:styleId="WW8Num125z0">
    <w:name w:val="WW8Num125z0"/>
    <w:rsid w:val="0026659C"/>
    <w:rPr>
      <w:rFonts w:ascii="Symbol" w:hAnsi="Symbol"/>
    </w:rPr>
  </w:style>
  <w:style w:type="character" w:customStyle="1" w:styleId="WW8Num125z1">
    <w:name w:val="WW8Num125z1"/>
    <w:rsid w:val="0026659C"/>
    <w:rPr>
      <w:rFonts w:ascii="Courier New" w:hAnsi="Courier New" w:cs="Courier New"/>
    </w:rPr>
  </w:style>
  <w:style w:type="character" w:customStyle="1" w:styleId="WW8Num125z2">
    <w:name w:val="WW8Num125z2"/>
    <w:rsid w:val="0026659C"/>
    <w:rPr>
      <w:rFonts w:ascii="Wingdings" w:hAnsi="Wingdings"/>
    </w:rPr>
  </w:style>
  <w:style w:type="character" w:customStyle="1" w:styleId="WW8Num148z2">
    <w:name w:val="WW8Num148z2"/>
    <w:rsid w:val="0026659C"/>
    <w:rPr>
      <w:sz w:val="24"/>
      <w:szCs w:val="24"/>
    </w:rPr>
  </w:style>
  <w:style w:type="character" w:customStyle="1" w:styleId="WW8Num63z0">
    <w:name w:val="WW8Num63z0"/>
    <w:rsid w:val="0026659C"/>
    <w:rPr>
      <w:rFonts w:ascii="Symbol" w:hAnsi="Symbol"/>
    </w:rPr>
  </w:style>
  <w:style w:type="character" w:customStyle="1" w:styleId="WW8Num63z1">
    <w:name w:val="WW8Num63z1"/>
    <w:rsid w:val="0026659C"/>
    <w:rPr>
      <w:rFonts w:ascii="Courier New" w:hAnsi="Courier New" w:cs="Courier New"/>
    </w:rPr>
  </w:style>
  <w:style w:type="character" w:customStyle="1" w:styleId="WW8Num63z2">
    <w:name w:val="WW8Num63z2"/>
    <w:rsid w:val="0026659C"/>
    <w:rPr>
      <w:rFonts w:ascii="Wingdings" w:hAnsi="Wingdings"/>
    </w:rPr>
  </w:style>
  <w:style w:type="character" w:customStyle="1" w:styleId="WW8Num134z0">
    <w:name w:val="WW8Num134z0"/>
    <w:rsid w:val="0026659C"/>
    <w:rPr>
      <w:rFonts w:ascii="Symbol" w:hAnsi="Symbol"/>
    </w:rPr>
  </w:style>
  <w:style w:type="character" w:customStyle="1" w:styleId="WW8Num134z1">
    <w:name w:val="WW8Num134z1"/>
    <w:rsid w:val="0026659C"/>
    <w:rPr>
      <w:rFonts w:ascii="Courier New" w:hAnsi="Courier New" w:cs="Courier New"/>
    </w:rPr>
  </w:style>
  <w:style w:type="character" w:customStyle="1" w:styleId="WW8Num134z2">
    <w:name w:val="WW8Num134z2"/>
    <w:rsid w:val="0026659C"/>
    <w:rPr>
      <w:rFonts w:ascii="Wingdings" w:hAnsi="Wingdings"/>
    </w:rPr>
  </w:style>
  <w:style w:type="character" w:customStyle="1" w:styleId="WW8Num56z0">
    <w:name w:val="WW8Num56z0"/>
    <w:rsid w:val="0026659C"/>
    <w:rPr>
      <w:rFonts w:ascii="Symbol" w:hAnsi="Symbol"/>
    </w:rPr>
  </w:style>
  <w:style w:type="character" w:customStyle="1" w:styleId="WW8Num56z1">
    <w:name w:val="WW8Num56z1"/>
    <w:rsid w:val="0026659C"/>
    <w:rPr>
      <w:rFonts w:ascii="Courier New" w:hAnsi="Courier New" w:cs="Courier New"/>
    </w:rPr>
  </w:style>
  <w:style w:type="character" w:customStyle="1" w:styleId="WW8Num56z2">
    <w:name w:val="WW8Num56z2"/>
    <w:rsid w:val="0026659C"/>
    <w:rPr>
      <w:rFonts w:ascii="Wingdings" w:hAnsi="Wingdings"/>
    </w:rPr>
  </w:style>
  <w:style w:type="character" w:customStyle="1" w:styleId="WW8Num126z0">
    <w:name w:val="WW8Num126z0"/>
    <w:rsid w:val="0026659C"/>
    <w:rPr>
      <w:rFonts w:ascii="Symbol" w:hAnsi="Symbol"/>
    </w:rPr>
  </w:style>
  <w:style w:type="character" w:customStyle="1" w:styleId="WW8Num126z1">
    <w:name w:val="WW8Num126z1"/>
    <w:rsid w:val="0026659C"/>
    <w:rPr>
      <w:rFonts w:ascii="Courier New" w:hAnsi="Courier New" w:cs="Courier New"/>
    </w:rPr>
  </w:style>
  <w:style w:type="character" w:customStyle="1" w:styleId="WW8Num126z2">
    <w:name w:val="WW8Num126z2"/>
    <w:rsid w:val="0026659C"/>
    <w:rPr>
      <w:rFonts w:ascii="Wingdings" w:hAnsi="Wingdings"/>
    </w:rPr>
  </w:style>
  <w:style w:type="character" w:customStyle="1" w:styleId="WW8Num104z0">
    <w:name w:val="WW8Num104z0"/>
    <w:rsid w:val="0026659C"/>
    <w:rPr>
      <w:rFonts w:ascii="Symbol" w:hAnsi="Symbol"/>
    </w:rPr>
  </w:style>
  <w:style w:type="character" w:customStyle="1" w:styleId="WW8Num104z1">
    <w:name w:val="WW8Num104z1"/>
    <w:rsid w:val="0026659C"/>
    <w:rPr>
      <w:rFonts w:ascii="Courier New" w:hAnsi="Courier New" w:cs="Courier New"/>
    </w:rPr>
  </w:style>
  <w:style w:type="character" w:customStyle="1" w:styleId="WW8Num104z2">
    <w:name w:val="WW8Num104z2"/>
    <w:rsid w:val="0026659C"/>
    <w:rPr>
      <w:rFonts w:ascii="Wingdings" w:hAnsi="Wingdings"/>
    </w:rPr>
  </w:style>
  <w:style w:type="character" w:customStyle="1" w:styleId="WW8Num147z0">
    <w:name w:val="WW8Num147z0"/>
    <w:rsid w:val="0026659C"/>
    <w:rPr>
      <w:rFonts w:ascii="Symbol" w:hAnsi="Symbol"/>
    </w:rPr>
  </w:style>
  <w:style w:type="character" w:customStyle="1" w:styleId="WW8Num147z1">
    <w:name w:val="WW8Num147z1"/>
    <w:rsid w:val="0026659C"/>
    <w:rPr>
      <w:rFonts w:ascii="Courier New" w:hAnsi="Courier New"/>
      <w:sz w:val="20"/>
    </w:rPr>
  </w:style>
  <w:style w:type="character" w:customStyle="1" w:styleId="WW8Num147z2">
    <w:name w:val="WW8Num147z2"/>
    <w:rsid w:val="0026659C"/>
    <w:rPr>
      <w:rFonts w:ascii="Wingdings" w:hAnsi="Wingdings"/>
      <w:sz w:val="20"/>
    </w:rPr>
  </w:style>
  <w:style w:type="character" w:customStyle="1" w:styleId="WW8Num36z0">
    <w:name w:val="WW8Num36z0"/>
    <w:rsid w:val="0026659C"/>
    <w:rPr>
      <w:rFonts w:ascii="Symbol" w:hAnsi="Symbol"/>
    </w:rPr>
  </w:style>
  <w:style w:type="character" w:customStyle="1" w:styleId="WW8Num36z1">
    <w:name w:val="WW8Num36z1"/>
    <w:rsid w:val="0026659C"/>
    <w:rPr>
      <w:rFonts w:ascii="Courier New" w:hAnsi="Courier New"/>
    </w:rPr>
  </w:style>
  <w:style w:type="character" w:customStyle="1" w:styleId="WW8Num36z2">
    <w:name w:val="WW8Num36z2"/>
    <w:rsid w:val="0026659C"/>
    <w:rPr>
      <w:rFonts w:ascii="Wingdings" w:hAnsi="Wingdings"/>
    </w:rPr>
  </w:style>
  <w:style w:type="character" w:customStyle="1" w:styleId="WW8Num33z0">
    <w:name w:val="WW8Num33z0"/>
    <w:rsid w:val="0026659C"/>
    <w:rPr>
      <w:rFonts w:ascii="Symbol" w:hAnsi="Symbol"/>
    </w:rPr>
  </w:style>
  <w:style w:type="character" w:customStyle="1" w:styleId="WW8Num33z1">
    <w:name w:val="WW8Num33z1"/>
    <w:rsid w:val="0026659C"/>
    <w:rPr>
      <w:rFonts w:ascii="Courier New" w:hAnsi="Courier New"/>
    </w:rPr>
  </w:style>
  <w:style w:type="character" w:customStyle="1" w:styleId="WW8Num33z2">
    <w:name w:val="WW8Num33z2"/>
    <w:rsid w:val="0026659C"/>
    <w:rPr>
      <w:rFonts w:ascii="Wingdings" w:hAnsi="Wingdings"/>
    </w:rPr>
  </w:style>
  <w:style w:type="character" w:customStyle="1" w:styleId="WW8Num39z0">
    <w:name w:val="WW8Num39z0"/>
    <w:rsid w:val="0026659C"/>
    <w:rPr>
      <w:rFonts w:ascii="Symbol" w:hAnsi="Symbol"/>
    </w:rPr>
  </w:style>
  <w:style w:type="character" w:customStyle="1" w:styleId="WW8Num39z1">
    <w:name w:val="WW8Num39z1"/>
    <w:rsid w:val="0026659C"/>
    <w:rPr>
      <w:rFonts w:ascii="Courier New" w:hAnsi="Courier New"/>
    </w:rPr>
  </w:style>
  <w:style w:type="character" w:customStyle="1" w:styleId="WW8Num39z2">
    <w:name w:val="WW8Num39z2"/>
    <w:rsid w:val="0026659C"/>
    <w:rPr>
      <w:rFonts w:ascii="Wingdings" w:hAnsi="Wingdings"/>
    </w:rPr>
  </w:style>
  <w:style w:type="character" w:customStyle="1" w:styleId="WW8Num61z2">
    <w:name w:val="WW8Num61z2"/>
    <w:rsid w:val="0026659C"/>
    <w:rPr>
      <w:sz w:val="24"/>
      <w:szCs w:val="24"/>
    </w:rPr>
  </w:style>
  <w:style w:type="character" w:customStyle="1" w:styleId="WW8Num138z0">
    <w:name w:val="WW8Num138z0"/>
    <w:rsid w:val="0026659C"/>
    <w:rPr>
      <w:rFonts w:ascii="Symbol" w:hAnsi="Symbol"/>
    </w:rPr>
  </w:style>
  <w:style w:type="character" w:customStyle="1" w:styleId="WW8Num138z1">
    <w:name w:val="WW8Num138z1"/>
    <w:rsid w:val="0026659C"/>
    <w:rPr>
      <w:rFonts w:ascii="Courier New" w:hAnsi="Courier New"/>
    </w:rPr>
  </w:style>
  <w:style w:type="character" w:customStyle="1" w:styleId="WW8Num138z2">
    <w:name w:val="WW8Num138z2"/>
    <w:rsid w:val="0026659C"/>
    <w:rPr>
      <w:rFonts w:ascii="Wingdings" w:hAnsi="Wingdings"/>
    </w:rPr>
  </w:style>
  <w:style w:type="character" w:customStyle="1" w:styleId="WW8Num42z0">
    <w:name w:val="WW8Num42z0"/>
    <w:rsid w:val="0026659C"/>
    <w:rPr>
      <w:rFonts w:ascii="Symbol" w:hAnsi="Symbol"/>
    </w:rPr>
  </w:style>
  <w:style w:type="character" w:customStyle="1" w:styleId="WW8Num42z1">
    <w:name w:val="WW8Num42z1"/>
    <w:rsid w:val="0026659C"/>
    <w:rPr>
      <w:rFonts w:ascii="Courier New" w:hAnsi="Courier New" w:cs="Courier New"/>
    </w:rPr>
  </w:style>
  <w:style w:type="character" w:customStyle="1" w:styleId="WW8Num42z2">
    <w:name w:val="WW8Num42z2"/>
    <w:rsid w:val="0026659C"/>
    <w:rPr>
      <w:rFonts w:ascii="Wingdings" w:hAnsi="Wingdings"/>
    </w:rPr>
  </w:style>
  <w:style w:type="character" w:customStyle="1" w:styleId="WW8Num123z0">
    <w:name w:val="WW8Num123z0"/>
    <w:rsid w:val="0026659C"/>
    <w:rPr>
      <w:rFonts w:ascii="Symbol" w:hAnsi="Symbol"/>
    </w:rPr>
  </w:style>
  <w:style w:type="character" w:customStyle="1" w:styleId="WW8Num123z1">
    <w:name w:val="WW8Num123z1"/>
    <w:rsid w:val="0026659C"/>
    <w:rPr>
      <w:rFonts w:ascii="Courier New" w:hAnsi="Courier New"/>
    </w:rPr>
  </w:style>
  <w:style w:type="character" w:customStyle="1" w:styleId="WW8Num123z2">
    <w:name w:val="WW8Num123z2"/>
    <w:rsid w:val="0026659C"/>
    <w:rPr>
      <w:rFonts w:ascii="Wingdings" w:hAnsi="Wingdings"/>
    </w:rPr>
  </w:style>
  <w:style w:type="character" w:customStyle="1" w:styleId="WW8Num70z0">
    <w:name w:val="WW8Num70z0"/>
    <w:rsid w:val="0026659C"/>
    <w:rPr>
      <w:rFonts w:ascii="Symbol" w:hAnsi="Symbol"/>
    </w:rPr>
  </w:style>
  <w:style w:type="character" w:customStyle="1" w:styleId="WW8Num70z1">
    <w:name w:val="WW8Num70z1"/>
    <w:rsid w:val="0026659C"/>
    <w:rPr>
      <w:rFonts w:ascii="Courier New" w:hAnsi="Courier New" w:cs="Courier New"/>
    </w:rPr>
  </w:style>
  <w:style w:type="character" w:customStyle="1" w:styleId="WW8Num70z2">
    <w:name w:val="WW8Num70z2"/>
    <w:rsid w:val="0026659C"/>
    <w:rPr>
      <w:rFonts w:ascii="Wingdings" w:hAnsi="Wingdings"/>
    </w:rPr>
  </w:style>
  <w:style w:type="character" w:customStyle="1" w:styleId="11">
    <w:name w:val="Основной шрифт абзаца1"/>
    <w:rsid w:val="0026659C"/>
  </w:style>
  <w:style w:type="character" w:styleId="a3">
    <w:name w:val="Emphasis"/>
    <w:basedOn w:val="11"/>
    <w:qFormat/>
    <w:rsid w:val="0026659C"/>
    <w:rPr>
      <w:i/>
      <w:iCs/>
    </w:rPr>
  </w:style>
  <w:style w:type="character" w:customStyle="1" w:styleId="WW8Num90z1">
    <w:name w:val="WW8Num90z1"/>
    <w:rsid w:val="0026659C"/>
    <w:rPr>
      <w:b/>
      <w:i/>
      <w:sz w:val="20"/>
      <w:szCs w:val="20"/>
    </w:rPr>
  </w:style>
  <w:style w:type="character" w:customStyle="1" w:styleId="WW8Num66z0">
    <w:name w:val="WW8Num66z0"/>
    <w:rsid w:val="0026659C"/>
    <w:rPr>
      <w:rFonts w:ascii="Symbol" w:hAnsi="Symbol"/>
    </w:rPr>
  </w:style>
  <w:style w:type="character" w:customStyle="1" w:styleId="WW8Num66z1">
    <w:name w:val="WW8Num66z1"/>
    <w:rsid w:val="0026659C"/>
    <w:rPr>
      <w:rFonts w:ascii="Courier New" w:hAnsi="Courier New" w:cs="Courier New"/>
    </w:rPr>
  </w:style>
  <w:style w:type="character" w:customStyle="1" w:styleId="WW8Num66z2">
    <w:name w:val="WW8Num66z2"/>
    <w:rsid w:val="0026659C"/>
    <w:rPr>
      <w:rFonts w:ascii="Wingdings" w:hAnsi="Wingdings"/>
    </w:rPr>
  </w:style>
  <w:style w:type="character" w:customStyle="1" w:styleId="WW8Num129z1">
    <w:name w:val="WW8Num129z1"/>
    <w:rsid w:val="0026659C"/>
    <w:rPr>
      <w:rFonts w:ascii="Symbol" w:hAnsi="Symbol"/>
    </w:rPr>
  </w:style>
  <w:style w:type="character" w:customStyle="1" w:styleId="WW8Num73z0">
    <w:name w:val="WW8Num73z0"/>
    <w:rsid w:val="0026659C"/>
    <w:rPr>
      <w:rFonts w:ascii="Symbol" w:hAnsi="Symbol"/>
    </w:rPr>
  </w:style>
  <w:style w:type="character" w:customStyle="1" w:styleId="WW8Num73z1">
    <w:name w:val="WW8Num73z1"/>
    <w:rsid w:val="0026659C"/>
    <w:rPr>
      <w:rFonts w:ascii="Courier New" w:hAnsi="Courier New"/>
    </w:rPr>
  </w:style>
  <w:style w:type="character" w:customStyle="1" w:styleId="WW8Num73z2">
    <w:name w:val="WW8Num73z2"/>
    <w:rsid w:val="0026659C"/>
    <w:rPr>
      <w:rFonts w:ascii="Wingdings" w:hAnsi="Wingdings"/>
    </w:rPr>
  </w:style>
  <w:style w:type="character" w:styleId="a4">
    <w:name w:val="Hyperlink"/>
    <w:rsid w:val="0026659C"/>
    <w:rPr>
      <w:color w:val="000080"/>
      <w:u w:val="single"/>
    </w:rPr>
  </w:style>
  <w:style w:type="character" w:customStyle="1" w:styleId="WW8Num141z0">
    <w:name w:val="WW8Num141z0"/>
    <w:rsid w:val="0026659C"/>
    <w:rPr>
      <w:b w:val="0"/>
      <w:i w:val="0"/>
    </w:rPr>
  </w:style>
  <w:style w:type="character" w:customStyle="1" w:styleId="WW8Num141z1">
    <w:name w:val="WW8Num141z1"/>
    <w:rsid w:val="0026659C"/>
    <w:rPr>
      <w:b/>
      <w:i/>
    </w:rPr>
  </w:style>
  <w:style w:type="character" w:customStyle="1" w:styleId="WW8Num131z0">
    <w:name w:val="WW8Num131z0"/>
    <w:rsid w:val="0026659C"/>
    <w:rPr>
      <w:b w:val="0"/>
    </w:rPr>
  </w:style>
  <w:style w:type="character" w:customStyle="1" w:styleId="WW8Num131z1">
    <w:name w:val="WW8Num131z1"/>
    <w:rsid w:val="0026659C"/>
    <w:rPr>
      <w:b/>
    </w:rPr>
  </w:style>
  <w:style w:type="character" w:customStyle="1" w:styleId="WW8Num11z0">
    <w:name w:val="WW8Num11z0"/>
    <w:rsid w:val="0026659C"/>
    <w:rPr>
      <w:b w:val="0"/>
    </w:rPr>
  </w:style>
  <w:style w:type="character" w:customStyle="1" w:styleId="WW8Num11z1">
    <w:name w:val="WW8Num11z1"/>
    <w:rsid w:val="0026659C"/>
    <w:rPr>
      <w:b/>
    </w:rPr>
  </w:style>
  <w:style w:type="character" w:customStyle="1" w:styleId="WW8Num2z0">
    <w:name w:val="WW8Num2z0"/>
    <w:rsid w:val="0026659C"/>
    <w:rPr>
      <w:b w:val="0"/>
    </w:rPr>
  </w:style>
  <w:style w:type="character" w:customStyle="1" w:styleId="WW8Num2z1">
    <w:name w:val="WW8Num2z1"/>
    <w:rsid w:val="0026659C"/>
    <w:rPr>
      <w:rFonts w:ascii="Symbol" w:hAnsi="Symbol"/>
      <w:b w:val="0"/>
    </w:rPr>
  </w:style>
  <w:style w:type="character" w:customStyle="1" w:styleId="WW8Num83z0">
    <w:name w:val="WW8Num83z0"/>
    <w:rsid w:val="0026659C"/>
    <w:rPr>
      <w:b w:val="0"/>
    </w:rPr>
  </w:style>
  <w:style w:type="character" w:customStyle="1" w:styleId="WW8Num83z1">
    <w:name w:val="WW8Num83z1"/>
    <w:rsid w:val="0026659C"/>
    <w:rPr>
      <w:b/>
    </w:rPr>
  </w:style>
  <w:style w:type="character" w:customStyle="1" w:styleId="WW8Num21z0">
    <w:name w:val="WW8Num21z0"/>
    <w:rsid w:val="0026659C"/>
    <w:rPr>
      <w:b w:val="0"/>
      <w:i w:val="0"/>
    </w:rPr>
  </w:style>
  <w:style w:type="character" w:customStyle="1" w:styleId="WW8Num21z2">
    <w:name w:val="WW8Num21z2"/>
    <w:rsid w:val="0026659C"/>
    <w:rPr>
      <w:b w:val="0"/>
      <w:i w:val="0"/>
      <w:sz w:val="20"/>
      <w:szCs w:val="20"/>
    </w:rPr>
  </w:style>
  <w:style w:type="character" w:customStyle="1" w:styleId="WW8Num18z0">
    <w:name w:val="WW8Num18z0"/>
    <w:rsid w:val="0026659C"/>
    <w:rPr>
      <w:b/>
      <w:i w:val="0"/>
    </w:rPr>
  </w:style>
  <w:style w:type="character" w:customStyle="1" w:styleId="WW8Num18z1">
    <w:name w:val="WW8Num18z1"/>
    <w:rsid w:val="0026659C"/>
    <w:rPr>
      <w:b/>
      <w:i/>
    </w:rPr>
  </w:style>
  <w:style w:type="character" w:customStyle="1" w:styleId="WW8Num18z2">
    <w:name w:val="WW8Num18z2"/>
    <w:rsid w:val="0026659C"/>
    <w:rPr>
      <w:b w:val="0"/>
      <w:i w:val="0"/>
    </w:rPr>
  </w:style>
  <w:style w:type="character" w:customStyle="1" w:styleId="WW8Num103z0">
    <w:name w:val="WW8Num103z0"/>
    <w:rsid w:val="0026659C"/>
    <w:rPr>
      <w:rFonts w:ascii="Symbol" w:hAnsi="Symbol" w:cs="Times New Roman"/>
      <w:color w:val="auto"/>
      <w:sz w:val="20"/>
      <w:szCs w:val="20"/>
    </w:rPr>
  </w:style>
  <w:style w:type="character" w:customStyle="1" w:styleId="WW8Num103z1">
    <w:name w:val="WW8Num103z1"/>
    <w:rsid w:val="0026659C"/>
    <w:rPr>
      <w:rFonts w:ascii="Courier New" w:hAnsi="Courier New" w:cs="Courier New"/>
    </w:rPr>
  </w:style>
  <w:style w:type="character" w:customStyle="1" w:styleId="WW8Num103z2">
    <w:name w:val="WW8Num103z2"/>
    <w:rsid w:val="0026659C"/>
    <w:rPr>
      <w:rFonts w:ascii="Wingdings" w:hAnsi="Wingdings"/>
    </w:rPr>
  </w:style>
  <w:style w:type="character" w:customStyle="1" w:styleId="WW8Num103z3">
    <w:name w:val="WW8Num103z3"/>
    <w:rsid w:val="0026659C"/>
    <w:rPr>
      <w:rFonts w:ascii="Symbol" w:hAnsi="Symbol"/>
    </w:rPr>
  </w:style>
  <w:style w:type="character" w:customStyle="1" w:styleId="WW8Num17z0">
    <w:name w:val="WW8Num17z0"/>
    <w:rsid w:val="0026659C"/>
    <w:rPr>
      <w:rFonts w:ascii="Symbol" w:hAnsi="Symbol"/>
    </w:rPr>
  </w:style>
  <w:style w:type="character" w:customStyle="1" w:styleId="WW8Num17z1">
    <w:name w:val="WW8Num17z1"/>
    <w:rsid w:val="0026659C"/>
    <w:rPr>
      <w:rFonts w:ascii="Courier New" w:hAnsi="Courier New"/>
    </w:rPr>
  </w:style>
  <w:style w:type="character" w:customStyle="1" w:styleId="WW8Num17z2">
    <w:name w:val="WW8Num17z2"/>
    <w:rsid w:val="0026659C"/>
    <w:rPr>
      <w:rFonts w:ascii="Wingdings" w:hAnsi="Wingdings"/>
    </w:rPr>
  </w:style>
  <w:style w:type="character" w:customStyle="1" w:styleId="WW8Num8z0">
    <w:name w:val="WW8Num8z0"/>
    <w:rsid w:val="0026659C"/>
    <w:rPr>
      <w:rFonts w:ascii="Symbol" w:hAnsi="Symbol"/>
    </w:rPr>
  </w:style>
  <w:style w:type="character" w:customStyle="1" w:styleId="WW8Num8z1">
    <w:name w:val="WW8Num8z1"/>
    <w:rsid w:val="0026659C"/>
    <w:rPr>
      <w:rFonts w:ascii="Courier New" w:hAnsi="Courier New"/>
    </w:rPr>
  </w:style>
  <w:style w:type="character" w:customStyle="1" w:styleId="WW8Num8z2">
    <w:name w:val="WW8Num8z2"/>
    <w:rsid w:val="0026659C"/>
    <w:rPr>
      <w:rFonts w:ascii="Wingdings" w:hAnsi="Wingdings"/>
    </w:rPr>
  </w:style>
  <w:style w:type="character" w:customStyle="1" w:styleId="WW8Num159z0">
    <w:name w:val="WW8Num159z0"/>
    <w:rsid w:val="0026659C"/>
    <w:rPr>
      <w:rFonts w:ascii="Symbol" w:hAnsi="Symbol"/>
    </w:rPr>
  </w:style>
  <w:style w:type="character" w:customStyle="1" w:styleId="WW8Num159z1">
    <w:name w:val="WW8Num159z1"/>
    <w:rsid w:val="0026659C"/>
    <w:rPr>
      <w:rFonts w:ascii="Courier New" w:hAnsi="Courier New"/>
    </w:rPr>
  </w:style>
  <w:style w:type="character" w:customStyle="1" w:styleId="WW8Num159z2">
    <w:name w:val="WW8Num159z2"/>
    <w:rsid w:val="0026659C"/>
    <w:rPr>
      <w:rFonts w:ascii="Wingdings" w:hAnsi="Wingdings"/>
    </w:rPr>
  </w:style>
  <w:style w:type="character" w:customStyle="1" w:styleId="WW8Num57z0">
    <w:name w:val="WW8Num57z0"/>
    <w:rsid w:val="0026659C"/>
    <w:rPr>
      <w:rFonts w:ascii="Symbol" w:hAnsi="Symbol"/>
    </w:rPr>
  </w:style>
  <w:style w:type="character" w:customStyle="1" w:styleId="WW8Num57z1">
    <w:name w:val="WW8Num57z1"/>
    <w:rsid w:val="0026659C"/>
    <w:rPr>
      <w:rFonts w:ascii="Courier New" w:hAnsi="Courier New"/>
    </w:rPr>
  </w:style>
  <w:style w:type="character" w:customStyle="1" w:styleId="WW8Num57z2">
    <w:name w:val="WW8Num57z2"/>
    <w:rsid w:val="0026659C"/>
    <w:rPr>
      <w:rFonts w:ascii="Wingdings" w:hAnsi="Wingdings"/>
    </w:rPr>
  </w:style>
  <w:style w:type="character" w:customStyle="1" w:styleId="WW8Num158z0">
    <w:name w:val="WW8Num158z0"/>
    <w:rsid w:val="0026659C"/>
    <w:rPr>
      <w:rFonts w:ascii="Symbol" w:hAnsi="Symbol"/>
    </w:rPr>
  </w:style>
  <w:style w:type="character" w:customStyle="1" w:styleId="WW8Num158z1">
    <w:name w:val="WW8Num158z1"/>
    <w:rsid w:val="0026659C"/>
    <w:rPr>
      <w:rFonts w:ascii="Courier New" w:hAnsi="Courier New" w:cs="Courier New"/>
    </w:rPr>
  </w:style>
  <w:style w:type="character" w:customStyle="1" w:styleId="WW8Num158z2">
    <w:name w:val="WW8Num158z2"/>
    <w:rsid w:val="0026659C"/>
    <w:rPr>
      <w:rFonts w:ascii="Wingdings" w:hAnsi="Wingdings"/>
    </w:rPr>
  </w:style>
  <w:style w:type="character" w:customStyle="1" w:styleId="WW8Num37z0">
    <w:name w:val="WW8Num37z0"/>
    <w:rsid w:val="0026659C"/>
    <w:rPr>
      <w:rFonts w:ascii="Symbol" w:hAnsi="Symbol"/>
    </w:rPr>
  </w:style>
  <w:style w:type="character" w:customStyle="1" w:styleId="WW8Num37z1">
    <w:name w:val="WW8Num37z1"/>
    <w:rsid w:val="0026659C"/>
    <w:rPr>
      <w:rFonts w:ascii="Courier New" w:hAnsi="Courier New"/>
    </w:rPr>
  </w:style>
  <w:style w:type="character" w:customStyle="1" w:styleId="WW8Num37z2">
    <w:name w:val="WW8Num37z2"/>
    <w:rsid w:val="0026659C"/>
    <w:rPr>
      <w:rFonts w:ascii="Wingdings" w:hAnsi="Wingdings"/>
    </w:rPr>
  </w:style>
  <w:style w:type="character" w:customStyle="1" w:styleId="WW8Num23z0">
    <w:name w:val="WW8Num23z0"/>
    <w:rsid w:val="0026659C"/>
    <w:rPr>
      <w:rFonts w:ascii="Symbol" w:hAnsi="Symbol"/>
    </w:rPr>
  </w:style>
  <w:style w:type="character" w:customStyle="1" w:styleId="WW8Num23z1">
    <w:name w:val="WW8Num23z1"/>
    <w:rsid w:val="0026659C"/>
    <w:rPr>
      <w:rFonts w:ascii="Courier New" w:hAnsi="Courier New"/>
    </w:rPr>
  </w:style>
  <w:style w:type="character" w:customStyle="1" w:styleId="WW8Num23z2">
    <w:name w:val="WW8Num23z2"/>
    <w:rsid w:val="0026659C"/>
    <w:rPr>
      <w:rFonts w:ascii="Wingdings" w:hAnsi="Wingdings"/>
    </w:rPr>
  </w:style>
  <w:style w:type="character" w:customStyle="1" w:styleId="WW8Num74z0">
    <w:name w:val="WW8Num74z0"/>
    <w:rsid w:val="0026659C"/>
    <w:rPr>
      <w:rFonts w:ascii="Symbol" w:hAnsi="Symbol"/>
    </w:rPr>
  </w:style>
  <w:style w:type="character" w:customStyle="1" w:styleId="WW8Num74z1">
    <w:name w:val="WW8Num74z1"/>
    <w:rsid w:val="0026659C"/>
    <w:rPr>
      <w:rFonts w:ascii="Courier New" w:hAnsi="Courier New" w:cs="Courier New"/>
    </w:rPr>
  </w:style>
  <w:style w:type="character" w:customStyle="1" w:styleId="WW8Num74z2">
    <w:name w:val="WW8Num74z2"/>
    <w:rsid w:val="0026659C"/>
    <w:rPr>
      <w:rFonts w:ascii="Wingdings" w:hAnsi="Wingdings"/>
    </w:rPr>
  </w:style>
  <w:style w:type="character" w:customStyle="1" w:styleId="WW8Num82z0">
    <w:name w:val="WW8Num82z0"/>
    <w:rsid w:val="0026659C"/>
    <w:rPr>
      <w:rFonts w:ascii="Symbol" w:hAnsi="Symbol"/>
    </w:rPr>
  </w:style>
  <w:style w:type="character" w:customStyle="1" w:styleId="WW8Num82z1">
    <w:name w:val="WW8Num82z1"/>
    <w:rsid w:val="0026659C"/>
    <w:rPr>
      <w:rFonts w:ascii="Courier New" w:hAnsi="Courier New"/>
    </w:rPr>
  </w:style>
  <w:style w:type="character" w:customStyle="1" w:styleId="WW8Num82z2">
    <w:name w:val="WW8Num82z2"/>
    <w:rsid w:val="0026659C"/>
    <w:rPr>
      <w:rFonts w:ascii="Wingdings" w:hAnsi="Wingdings"/>
    </w:rPr>
  </w:style>
  <w:style w:type="character" w:customStyle="1" w:styleId="WW8Num30z0">
    <w:name w:val="WW8Num30z0"/>
    <w:rsid w:val="0026659C"/>
    <w:rPr>
      <w:rFonts w:ascii="Symbol" w:hAnsi="Symbol"/>
    </w:rPr>
  </w:style>
  <w:style w:type="character" w:customStyle="1" w:styleId="WW8Num30z1">
    <w:name w:val="WW8Num30z1"/>
    <w:rsid w:val="0026659C"/>
    <w:rPr>
      <w:rFonts w:ascii="Courier New" w:hAnsi="Courier New"/>
    </w:rPr>
  </w:style>
  <w:style w:type="character" w:customStyle="1" w:styleId="WW8Num30z2">
    <w:name w:val="WW8Num30z2"/>
    <w:rsid w:val="0026659C"/>
    <w:rPr>
      <w:rFonts w:ascii="Wingdings" w:hAnsi="Wingdings"/>
    </w:rPr>
  </w:style>
  <w:style w:type="character" w:customStyle="1" w:styleId="WW8Num35z0">
    <w:name w:val="WW8Num35z0"/>
    <w:rsid w:val="0026659C"/>
    <w:rPr>
      <w:rFonts w:ascii="Symbol" w:hAnsi="Symbol"/>
    </w:rPr>
  </w:style>
  <w:style w:type="character" w:customStyle="1" w:styleId="WW8Num35z1">
    <w:name w:val="WW8Num35z1"/>
    <w:rsid w:val="0026659C"/>
    <w:rPr>
      <w:rFonts w:ascii="Courier New" w:hAnsi="Courier New"/>
    </w:rPr>
  </w:style>
  <w:style w:type="character" w:customStyle="1" w:styleId="WW8Num35z2">
    <w:name w:val="WW8Num35z2"/>
    <w:rsid w:val="0026659C"/>
    <w:rPr>
      <w:rFonts w:ascii="Wingdings" w:hAnsi="Wingdings"/>
    </w:rPr>
  </w:style>
  <w:style w:type="character" w:customStyle="1" w:styleId="WW8Num6z0">
    <w:name w:val="WW8Num6z0"/>
    <w:rsid w:val="0026659C"/>
    <w:rPr>
      <w:rFonts w:ascii="Symbol" w:hAnsi="Symbol"/>
    </w:rPr>
  </w:style>
  <w:style w:type="character" w:customStyle="1" w:styleId="WW8Num6z1">
    <w:name w:val="WW8Num6z1"/>
    <w:rsid w:val="0026659C"/>
    <w:rPr>
      <w:rFonts w:ascii="Courier New" w:hAnsi="Courier New"/>
    </w:rPr>
  </w:style>
  <w:style w:type="character" w:customStyle="1" w:styleId="WW8Num6z2">
    <w:name w:val="WW8Num6z2"/>
    <w:rsid w:val="0026659C"/>
    <w:rPr>
      <w:rFonts w:ascii="Wingdings" w:hAnsi="Wingdings"/>
    </w:rPr>
  </w:style>
  <w:style w:type="character" w:customStyle="1" w:styleId="WW8Num108z0">
    <w:name w:val="WW8Num108z0"/>
    <w:rsid w:val="0026659C"/>
    <w:rPr>
      <w:rFonts w:ascii="Symbol" w:hAnsi="Symbol"/>
    </w:rPr>
  </w:style>
  <w:style w:type="character" w:customStyle="1" w:styleId="WW8Num108z1">
    <w:name w:val="WW8Num108z1"/>
    <w:rsid w:val="0026659C"/>
    <w:rPr>
      <w:rFonts w:ascii="Courier New" w:hAnsi="Courier New"/>
    </w:rPr>
  </w:style>
  <w:style w:type="character" w:customStyle="1" w:styleId="WW8Num108z2">
    <w:name w:val="WW8Num108z2"/>
    <w:rsid w:val="0026659C"/>
    <w:rPr>
      <w:rFonts w:ascii="Wingdings" w:hAnsi="Wingdings"/>
    </w:rPr>
  </w:style>
  <w:style w:type="character" w:customStyle="1" w:styleId="WW8Num87z0">
    <w:name w:val="WW8Num87z0"/>
    <w:rsid w:val="0026659C"/>
    <w:rPr>
      <w:rFonts w:ascii="Symbol" w:hAnsi="Symbol"/>
    </w:rPr>
  </w:style>
  <w:style w:type="character" w:customStyle="1" w:styleId="WW8Num87z1">
    <w:name w:val="WW8Num87z1"/>
    <w:rsid w:val="0026659C"/>
    <w:rPr>
      <w:rFonts w:ascii="Courier New" w:hAnsi="Courier New" w:cs="Courier New"/>
    </w:rPr>
  </w:style>
  <w:style w:type="character" w:customStyle="1" w:styleId="WW8Num87z2">
    <w:name w:val="WW8Num87z2"/>
    <w:rsid w:val="0026659C"/>
    <w:rPr>
      <w:rFonts w:ascii="Wingdings" w:hAnsi="Wingdings"/>
    </w:rPr>
  </w:style>
  <w:style w:type="character" w:customStyle="1" w:styleId="WW8Num135z0">
    <w:name w:val="WW8Num135z0"/>
    <w:rsid w:val="0026659C"/>
    <w:rPr>
      <w:rFonts w:ascii="Symbol" w:hAnsi="Symbol"/>
    </w:rPr>
  </w:style>
  <w:style w:type="character" w:customStyle="1" w:styleId="WW8Num135z1">
    <w:name w:val="WW8Num135z1"/>
    <w:rsid w:val="0026659C"/>
    <w:rPr>
      <w:rFonts w:ascii="Courier New" w:hAnsi="Courier New"/>
    </w:rPr>
  </w:style>
  <w:style w:type="character" w:customStyle="1" w:styleId="WW8Num135z2">
    <w:name w:val="WW8Num135z2"/>
    <w:rsid w:val="0026659C"/>
    <w:rPr>
      <w:rFonts w:ascii="Wingdings" w:hAnsi="Wingdings"/>
    </w:rPr>
  </w:style>
  <w:style w:type="character" w:customStyle="1" w:styleId="WW8Num91z0">
    <w:name w:val="WW8Num91z0"/>
    <w:rsid w:val="0026659C"/>
    <w:rPr>
      <w:rFonts w:ascii="Symbol" w:hAnsi="Symbol"/>
    </w:rPr>
  </w:style>
  <w:style w:type="character" w:customStyle="1" w:styleId="WW8Num91z1">
    <w:name w:val="WW8Num91z1"/>
    <w:rsid w:val="0026659C"/>
    <w:rPr>
      <w:rFonts w:ascii="Courier New" w:hAnsi="Courier New"/>
    </w:rPr>
  </w:style>
  <w:style w:type="character" w:customStyle="1" w:styleId="WW8Num91z2">
    <w:name w:val="WW8Num91z2"/>
    <w:rsid w:val="0026659C"/>
    <w:rPr>
      <w:rFonts w:ascii="Wingdings" w:hAnsi="Wingdings"/>
    </w:rPr>
  </w:style>
  <w:style w:type="character" w:customStyle="1" w:styleId="WW8Num111z0">
    <w:name w:val="WW8Num111z0"/>
    <w:rsid w:val="0026659C"/>
    <w:rPr>
      <w:rFonts w:ascii="Symbol" w:hAnsi="Symbol"/>
    </w:rPr>
  </w:style>
  <w:style w:type="character" w:customStyle="1" w:styleId="WW8Num111z1">
    <w:name w:val="WW8Num111z1"/>
    <w:rsid w:val="0026659C"/>
    <w:rPr>
      <w:rFonts w:ascii="Courier New" w:hAnsi="Courier New" w:cs="Courier New"/>
    </w:rPr>
  </w:style>
  <w:style w:type="character" w:customStyle="1" w:styleId="WW8Num111z2">
    <w:name w:val="WW8Num111z2"/>
    <w:rsid w:val="0026659C"/>
    <w:rPr>
      <w:rFonts w:ascii="Wingdings" w:hAnsi="Wingdings"/>
    </w:rPr>
  </w:style>
  <w:style w:type="character" w:customStyle="1" w:styleId="WW8Num5z0">
    <w:name w:val="WW8Num5z0"/>
    <w:rsid w:val="0026659C"/>
    <w:rPr>
      <w:rFonts w:ascii="Symbol" w:hAnsi="Symbol"/>
    </w:rPr>
  </w:style>
  <w:style w:type="character" w:customStyle="1" w:styleId="WW8Num5z1">
    <w:name w:val="WW8Num5z1"/>
    <w:rsid w:val="0026659C"/>
    <w:rPr>
      <w:rFonts w:ascii="Courier New" w:hAnsi="Courier New" w:cs="Courier New"/>
    </w:rPr>
  </w:style>
  <w:style w:type="character" w:customStyle="1" w:styleId="WW8Num5z2">
    <w:name w:val="WW8Num5z2"/>
    <w:rsid w:val="0026659C"/>
    <w:rPr>
      <w:rFonts w:ascii="Wingdings" w:hAnsi="Wingdings"/>
    </w:rPr>
  </w:style>
  <w:style w:type="character" w:customStyle="1" w:styleId="WW8Num120z0">
    <w:name w:val="WW8Num120z0"/>
    <w:rsid w:val="0026659C"/>
    <w:rPr>
      <w:rFonts w:ascii="Symbol" w:hAnsi="Symbol"/>
    </w:rPr>
  </w:style>
  <w:style w:type="character" w:customStyle="1" w:styleId="WW8Num120z1">
    <w:name w:val="WW8Num120z1"/>
    <w:rsid w:val="0026659C"/>
    <w:rPr>
      <w:rFonts w:ascii="Courier New" w:hAnsi="Courier New" w:cs="Courier New"/>
    </w:rPr>
  </w:style>
  <w:style w:type="character" w:customStyle="1" w:styleId="WW8Num120z2">
    <w:name w:val="WW8Num120z2"/>
    <w:rsid w:val="0026659C"/>
    <w:rPr>
      <w:rFonts w:ascii="Wingdings" w:hAnsi="Wingdings"/>
    </w:rPr>
  </w:style>
  <w:style w:type="character" w:customStyle="1" w:styleId="WW8Num86z0">
    <w:name w:val="WW8Num86z0"/>
    <w:rsid w:val="0026659C"/>
    <w:rPr>
      <w:rFonts w:ascii="Symbol" w:hAnsi="Symbol"/>
    </w:rPr>
  </w:style>
  <w:style w:type="character" w:customStyle="1" w:styleId="WW8Num86z1">
    <w:name w:val="WW8Num86z1"/>
    <w:rsid w:val="0026659C"/>
    <w:rPr>
      <w:rFonts w:ascii="Courier New" w:hAnsi="Courier New" w:cs="Courier New"/>
    </w:rPr>
  </w:style>
  <w:style w:type="character" w:customStyle="1" w:styleId="WW8Num86z2">
    <w:name w:val="WW8Num86z2"/>
    <w:rsid w:val="0026659C"/>
    <w:rPr>
      <w:rFonts w:ascii="Wingdings" w:hAnsi="Wingdings"/>
    </w:rPr>
  </w:style>
  <w:style w:type="character" w:customStyle="1" w:styleId="WW8Num132z1">
    <w:name w:val="WW8Num132z1"/>
    <w:rsid w:val="0026659C"/>
    <w:rPr>
      <w:b/>
      <w:i/>
      <w:sz w:val="24"/>
      <w:szCs w:val="24"/>
    </w:rPr>
  </w:style>
  <w:style w:type="character" w:customStyle="1" w:styleId="WW8Num132z2">
    <w:name w:val="WW8Num132z2"/>
    <w:rsid w:val="0026659C"/>
    <w:rPr>
      <w:rFonts w:ascii="Times New Roman" w:hAnsi="Times New Roman" w:cs="Times New Roman"/>
      <w:sz w:val="20"/>
      <w:szCs w:val="20"/>
    </w:rPr>
  </w:style>
  <w:style w:type="character" w:customStyle="1" w:styleId="WW8Num137z0">
    <w:name w:val="WW8Num137z0"/>
    <w:rsid w:val="0026659C"/>
    <w:rPr>
      <w:rFonts w:ascii="Symbol" w:hAnsi="Symbol"/>
    </w:rPr>
  </w:style>
  <w:style w:type="character" w:customStyle="1" w:styleId="WW8Num137z1">
    <w:name w:val="WW8Num137z1"/>
    <w:rsid w:val="0026659C"/>
    <w:rPr>
      <w:rFonts w:ascii="Courier New" w:hAnsi="Courier New"/>
    </w:rPr>
  </w:style>
  <w:style w:type="character" w:customStyle="1" w:styleId="WW8Num137z2">
    <w:name w:val="WW8Num137z2"/>
    <w:rsid w:val="0026659C"/>
    <w:rPr>
      <w:rFonts w:ascii="Wingdings" w:hAnsi="Wingdings"/>
    </w:rPr>
  </w:style>
  <w:style w:type="character" w:customStyle="1" w:styleId="WW8Num67z0">
    <w:name w:val="WW8Num67z0"/>
    <w:rsid w:val="0026659C"/>
    <w:rPr>
      <w:rFonts w:ascii="Symbol" w:hAnsi="Symbol"/>
    </w:rPr>
  </w:style>
  <w:style w:type="character" w:customStyle="1" w:styleId="WW8Num67z1">
    <w:name w:val="WW8Num67z1"/>
    <w:rsid w:val="0026659C"/>
    <w:rPr>
      <w:rFonts w:ascii="Courier New" w:hAnsi="Courier New"/>
    </w:rPr>
  </w:style>
  <w:style w:type="character" w:customStyle="1" w:styleId="WW8Num67z2">
    <w:name w:val="WW8Num67z2"/>
    <w:rsid w:val="0026659C"/>
    <w:rPr>
      <w:rFonts w:ascii="Wingdings" w:hAnsi="Wingdings"/>
    </w:rPr>
  </w:style>
  <w:style w:type="character" w:customStyle="1" w:styleId="WW8Num142z0">
    <w:name w:val="WW8Num142z0"/>
    <w:rsid w:val="0026659C"/>
    <w:rPr>
      <w:rFonts w:ascii="Symbol" w:hAnsi="Symbol"/>
    </w:rPr>
  </w:style>
  <w:style w:type="character" w:customStyle="1" w:styleId="WW8Num142z1">
    <w:name w:val="WW8Num142z1"/>
    <w:rsid w:val="0026659C"/>
    <w:rPr>
      <w:rFonts w:ascii="Courier New" w:hAnsi="Courier New" w:cs="Courier New"/>
    </w:rPr>
  </w:style>
  <w:style w:type="character" w:customStyle="1" w:styleId="WW8Num142z2">
    <w:name w:val="WW8Num142z2"/>
    <w:rsid w:val="0026659C"/>
    <w:rPr>
      <w:rFonts w:ascii="Wingdings" w:hAnsi="Wingdings"/>
    </w:rPr>
  </w:style>
  <w:style w:type="character" w:customStyle="1" w:styleId="WW8Num155z0">
    <w:name w:val="WW8Num155z0"/>
    <w:rsid w:val="0026659C"/>
    <w:rPr>
      <w:rFonts w:ascii="Symbol" w:hAnsi="Symbol"/>
    </w:rPr>
  </w:style>
  <w:style w:type="character" w:customStyle="1" w:styleId="WW8Num155z1">
    <w:name w:val="WW8Num155z1"/>
    <w:rsid w:val="0026659C"/>
    <w:rPr>
      <w:rFonts w:ascii="Courier New" w:hAnsi="Courier New" w:cs="Courier New"/>
    </w:rPr>
  </w:style>
  <w:style w:type="character" w:customStyle="1" w:styleId="WW8Num155z2">
    <w:name w:val="WW8Num155z2"/>
    <w:rsid w:val="0026659C"/>
    <w:rPr>
      <w:rFonts w:ascii="Wingdings" w:hAnsi="Wingdings"/>
    </w:rPr>
  </w:style>
  <w:style w:type="character" w:customStyle="1" w:styleId="WW8Num150z0">
    <w:name w:val="WW8Num150z0"/>
    <w:rsid w:val="0026659C"/>
    <w:rPr>
      <w:rFonts w:ascii="Symbol" w:hAnsi="Symbol"/>
    </w:rPr>
  </w:style>
  <w:style w:type="character" w:customStyle="1" w:styleId="WW8Num150z1">
    <w:name w:val="WW8Num150z1"/>
    <w:rsid w:val="0026659C"/>
    <w:rPr>
      <w:rFonts w:ascii="Courier New" w:hAnsi="Courier New" w:cs="Courier New"/>
    </w:rPr>
  </w:style>
  <w:style w:type="character" w:customStyle="1" w:styleId="WW8Num150z2">
    <w:name w:val="WW8Num150z2"/>
    <w:rsid w:val="0026659C"/>
    <w:rPr>
      <w:rFonts w:ascii="Wingdings" w:hAnsi="Wingdings"/>
    </w:rPr>
  </w:style>
  <w:style w:type="character" w:customStyle="1" w:styleId="WW8Num7z0">
    <w:name w:val="WW8Num7z0"/>
    <w:rsid w:val="0026659C"/>
    <w:rPr>
      <w:rFonts w:ascii="Symbol" w:hAnsi="Symbol"/>
    </w:rPr>
  </w:style>
  <w:style w:type="character" w:customStyle="1" w:styleId="WW8Num7z1">
    <w:name w:val="WW8Num7z1"/>
    <w:rsid w:val="0026659C"/>
    <w:rPr>
      <w:rFonts w:ascii="Courier New" w:hAnsi="Courier New"/>
    </w:rPr>
  </w:style>
  <w:style w:type="character" w:customStyle="1" w:styleId="WW8Num7z2">
    <w:name w:val="WW8Num7z2"/>
    <w:rsid w:val="0026659C"/>
    <w:rPr>
      <w:rFonts w:ascii="Wingdings" w:hAnsi="Wingdings"/>
    </w:rPr>
  </w:style>
  <w:style w:type="character" w:customStyle="1" w:styleId="WW8Num153z0">
    <w:name w:val="WW8Num153z0"/>
    <w:rsid w:val="0026659C"/>
    <w:rPr>
      <w:rFonts w:ascii="Symbol" w:hAnsi="Symbol"/>
    </w:rPr>
  </w:style>
  <w:style w:type="character" w:customStyle="1" w:styleId="WW8Num153z1">
    <w:name w:val="WW8Num153z1"/>
    <w:rsid w:val="0026659C"/>
    <w:rPr>
      <w:rFonts w:ascii="Courier New" w:hAnsi="Courier New" w:cs="Courier New"/>
    </w:rPr>
  </w:style>
  <w:style w:type="character" w:customStyle="1" w:styleId="WW8Num153z2">
    <w:name w:val="WW8Num153z2"/>
    <w:rsid w:val="0026659C"/>
    <w:rPr>
      <w:rFonts w:ascii="Wingdings" w:hAnsi="Wingdings"/>
    </w:rPr>
  </w:style>
  <w:style w:type="character" w:customStyle="1" w:styleId="WW8Num65z0">
    <w:name w:val="WW8Num65z0"/>
    <w:rsid w:val="0026659C"/>
    <w:rPr>
      <w:rFonts w:ascii="Symbol" w:hAnsi="Symbol"/>
    </w:rPr>
  </w:style>
  <w:style w:type="character" w:customStyle="1" w:styleId="WW8Num65z1">
    <w:name w:val="WW8Num65z1"/>
    <w:rsid w:val="0026659C"/>
    <w:rPr>
      <w:rFonts w:ascii="Courier New" w:hAnsi="Courier New"/>
    </w:rPr>
  </w:style>
  <w:style w:type="character" w:customStyle="1" w:styleId="WW8Num65z2">
    <w:name w:val="WW8Num65z2"/>
    <w:rsid w:val="0026659C"/>
    <w:rPr>
      <w:rFonts w:ascii="Wingdings" w:hAnsi="Wingdings"/>
    </w:rPr>
  </w:style>
  <w:style w:type="character" w:customStyle="1" w:styleId="WW8Num105z0">
    <w:name w:val="WW8Num105z0"/>
    <w:rsid w:val="0026659C"/>
    <w:rPr>
      <w:rFonts w:ascii="Symbol" w:hAnsi="Symbol"/>
    </w:rPr>
  </w:style>
  <w:style w:type="character" w:customStyle="1" w:styleId="WW8Num105z1">
    <w:name w:val="WW8Num105z1"/>
    <w:rsid w:val="0026659C"/>
    <w:rPr>
      <w:rFonts w:ascii="Courier New" w:hAnsi="Courier New" w:cs="Courier New"/>
    </w:rPr>
  </w:style>
  <w:style w:type="character" w:customStyle="1" w:styleId="WW8Num105z2">
    <w:name w:val="WW8Num105z2"/>
    <w:rsid w:val="0026659C"/>
    <w:rPr>
      <w:rFonts w:ascii="Wingdings" w:hAnsi="Wingdings"/>
    </w:rPr>
  </w:style>
  <w:style w:type="character" w:customStyle="1" w:styleId="WW8Num71z0">
    <w:name w:val="WW8Num71z0"/>
    <w:rsid w:val="0026659C"/>
    <w:rPr>
      <w:rFonts w:ascii="Symbol" w:hAnsi="Symbol"/>
    </w:rPr>
  </w:style>
  <w:style w:type="character" w:customStyle="1" w:styleId="WW8Num71z1">
    <w:name w:val="WW8Num71z1"/>
    <w:rsid w:val="0026659C"/>
    <w:rPr>
      <w:rFonts w:ascii="Courier New" w:hAnsi="Courier New"/>
    </w:rPr>
  </w:style>
  <w:style w:type="character" w:customStyle="1" w:styleId="WW8Num71z2">
    <w:name w:val="WW8Num71z2"/>
    <w:rsid w:val="0026659C"/>
    <w:rPr>
      <w:rFonts w:ascii="Wingdings" w:hAnsi="Wingdings"/>
    </w:rPr>
  </w:style>
  <w:style w:type="character" w:customStyle="1" w:styleId="it">
    <w:name w:val="it"/>
    <w:basedOn w:val="11"/>
    <w:rsid w:val="0026659C"/>
  </w:style>
  <w:style w:type="character" w:customStyle="1" w:styleId="WW8Num124z0">
    <w:name w:val="WW8Num124z0"/>
    <w:rsid w:val="0026659C"/>
    <w:rPr>
      <w:rFonts w:ascii="Symbol" w:hAnsi="Symbol"/>
    </w:rPr>
  </w:style>
  <w:style w:type="character" w:customStyle="1" w:styleId="WW8Num124z1">
    <w:name w:val="WW8Num124z1"/>
    <w:rsid w:val="0026659C"/>
    <w:rPr>
      <w:rFonts w:ascii="Courier New" w:hAnsi="Courier New" w:cs="Courier New"/>
    </w:rPr>
  </w:style>
  <w:style w:type="character" w:customStyle="1" w:styleId="WW8Num124z2">
    <w:name w:val="WW8Num124z2"/>
    <w:rsid w:val="0026659C"/>
    <w:rPr>
      <w:rFonts w:ascii="Wingdings" w:hAnsi="Wingdings"/>
    </w:rPr>
  </w:style>
  <w:style w:type="character" w:customStyle="1" w:styleId="WW8Num92z0">
    <w:name w:val="WW8Num92z0"/>
    <w:rsid w:val="0026659C"/>
    <w:rPr>
      <w:rFonts w:ascii="Symbol" w:hAnsi="Symbol"/>
    </w:rPr>
  </w:style>
  <w:style w:type="character" w:customStyle="1" w:styleId="WW8Num92z1">
    <w:name w:val="WW8Num92z1"/>
    <w:rsid w:val="0026659C"/>
    <w:rPr>
      <w:rFonts w:ascii="Courier New" w:hAnsi="Courier New" w:cs="Courier New"/>
    </w:rPr>
  </w:style>
  <w:style w:type="character" w:customStyle="1" w:styleId="WW8Num92z2">
    <w:name w:val="WW8Num92z2"/>
    <w:rsid w:val="0026659C"/>
    <w:rPr>
      <w:rFonts w:ascii="Wingdings" w:hAnsi="Wingdings"/>
    </w:rPr>
  </w:style>
  <w:style w:type="character" w:customStyle="1" w:styleId="WW8Num53z0">
    <w:name w:val="WW8Num53z0"/>
    <w:rsid w:val="0026659C"/>
    <w:rPr>
      <w:rFonts w:ascii="Symbol" w:hAnsi="Symbol"/>
    </w:rPr>
  </w:style>
  <w:style w:type="character" w:customStyle="1" w:styleId="WW8Num53z1">
    <w:name w:val="WW8Num53z1"/>
    <w:rsid w:val="0026659C"/>
    <w:rPr>
      <w:rFonts w:ascii="Courier New" w:hAnsi="Courier New" w:cs="Courier New"/>
    </w:rPr>
  </w:style>
  <w:style w:type="character" w:customStyle="1" w:styleId="WW8Num53z2">
    <w:name w:val="WW8Num53z2"/>
    <w:rsid w:val="0026659C"/>
    <w:rPr>
      <w:rFonts w:ascii="Wingdings" w:hAnsi="Wingdings"/>
    </w:rPr>
  </w:style>
  <w:style w:type="character" w:customStyle="1" w:styleId="WW8Num41z0">
    <w:name w:val="WW8Num41z0"/>
    <w:rsid w:val="0026659C"/>
    <w:rPr>
      <w:rFonts w:ascii="Symbol" w:hAnsi="Symbol"/>
    </w:rPr>
  </w:style>
  <w:style w:type="character" w:customStyle="1" w:styleId="WW8Num41z1">
    <w:name w:val="WW8Num41z1"/>
    <w:rsid w:val="0026659C"/>
    <w:rPr>
      <w:rFonts w:ascii="Courier New" w:hAnsi="Courier New" w:cs="Courier New"/>
    </w:rPr>
  </w:style>
  <w:style w:type="character" w:customStyle="1" w:styleId="WW8Num41z2">
    <w:name w:val="WW8Num41z2"/>
    <w:rsid w:val="0026659C"/>
    <w:rPr>
      <w:rFonts w:ascii="Wingdings" w:hAnsi="Wingdings"/>
    </w:rPr>
  </w:style>
  <w:style w:type="character" w:customStyle="1" w:styleId="WW8Num4z0">
    <w:name w:val="WW8Num4z0"/>
    <w:rsid w:val="0026659C"/>
    <w:rPr>
      <w:rFonts w:ascii="Symbol" w:hAnsi="Symbol"/>
    </w:rPr>
  </w:style>
  <w:style w:type="character" w:customStyle="1" w:styleId="WW8Num4z1">
    <w:name w:val="WW8Num4z1"/>
    <w:rsid w:val="0026659C"/>
    <w:rPr>
      <w:rFonts w:ascii="Courier New" w:hAnsi="Courier New" w:cs="Courier New"/>
    </w:rPr>
  </w:style>
  <w:style w:type="character" w:customStyle="1" w:styleId="WW8Num4z2">
    <w:name w:val="WW8Num4z2"/>
    <w:rsid w:val="0026659C"/>
    <w:rPr>
      <w:rFonts w:ascii="Wingdings" w:hAnsi="Wingdings"/>
    </w:rPr>
  </w:style>
  <w:style w:type="character" w:customStyle="1" w:styleId="WW8Num58z0">
    <w:name w:val="WW8Num58z0"/>
    <w:rsid w:val="0026659C"/>
    <w:rPr>
      <w:rFonts w:ascii="Symbol" w:hAnsi="Symbol"/>
    </w:rPr>
  </w:style>
  <w:style w:type="character" w:customStyle="1" w:styleId="WW8Num58z1">
    <w:name w:val="WW8Num58z1"/>
    <w:rsid w:val="0026659C"/>
    <w:rPr>
      <w:rFonts w:ascii="Courier New" w:hAnsi="Courier New"/>
    </w:rPr>
  </w:style>
  <w:style w:type="character" w:customStyle="1" w:styleId="WW8Num58z2">
    <w:name w:val="WW8Num58z2"/>
    <w:rsid w:val="0026659C"/>
    <w:rPr>
      <w:rFonts w:ascii="Wingdings" w:hAnsi="Wingdings"/>
    </w:rPr>
  </w:style>
  <w:style w:type="character" w:customStyle="1" w:styleId="WW8Num136z0">
    <w:name w:val="WW8Num136z0"/>
    <w:rsid w:val="0026659C"/>
    <w:rPr>
      <w:rFonts w:ascii="Symbol" w:hAnsi="Symbol"/>
    </w:rPr>
  </w:style>
  <w:style w:type="character" w:customStyle="1" w:styleId="WW8Num136z1">
    <w:name w:val="WW8Num136z1"/>
    <w:rsid w:val="0026659C"/>
    <w:rPr>
      <w:rFonts w:ascii="Courier New" w:hAnsi="Courier New"/>
    </w:rPr>
  </w:style>
  <w:style w:type="character" w:customStyle="1" w:styleId="WW8Num136z2">
    <w:name w:val="WW8Num136z2"/>
    <w:rsid w:val="0026659C"/>
    <w:rPr>
      <w:rFonts w:ascii="Wingdings" w:hAnsi="Wingdings"/>
    </w:rPr>
  </w:style>
  <w:style w:type="character" w:customStyle="1" w:styleId="WW8Num100z0">
    <w:name w:val="WW8Num100z0"/>
    <w:rsid w:val="0026659C"/>
    <w:rPr>
      <w:rFonts w:ascii="Symbol" w:hAnsi="Symbol"/>
    </w:rPr>
  </w:style>
  <w:style w:type="character" w:customStyle="1" w:styleId="WW8Num100z1">
    <w:name w:val="WW8Num100z1"/>
    <w:rsid w:val="0026659C"/>
    <w:rPr>
      <w:rFonts w:ascii="Courier New" w:hAnsi="Courier New"/>
    </w:rPr>
  </w:style>
  <w:style w:type="character" w:customStyle="1" w:styleId="WW8Num100z2">
    <w:name w:val="WW8Num100z2"/>
    <w:rsid w:val="0026659C"/>
    <w:rPr>
      <w:rFonts w:ascii="Wingdings" w:hAnsi="Wingdings"/>
    </w:rPr>
  </w:style>
  <w:style w:type="character" w:customStyle="1" w:styleId="WW8Num76z0">
    <w:name w:val="WW8Num76z0"/>
    <w:rsid w:val="0026659C"/>
    <w:rPr>
      <w:rFonts w:ascii="Symbol" w:hAnsi="Symbol"/>
    </w:rPr>
  </w:style>
  <w:style w:type="character" w:customStyle="1" w:styleId="WW8Num76z1">
    <w:name w:val="WW8Num76z1"/>
    <w:rsid w:val="0026659C"/>
    <w:rPr>
      <w:rFonts w:ascii="Courier New" w:hAnsi="Courier New" w:cs="Courier New"/>
    </w:rPr>
  </w:style>
  <w:style w:type="character" w:customStyle="1" w:styleId="WW8Num76z2">
    <w:name w:val="WW8Num76z2"/>
    <w:rsid w:val="0026659C"/>
    <w:rPr>
      <w:rFonts w:ascii="Wingdings" w:hAnsi="Wingdings"/>
    </w:rPr>
  </w:style>
  <w:style w:type="character" w:customStyle="1" w:styleId="WW8Num75z0">
    <w:name w:val="WW8Num75z0"/>
    <w:rsid w:val="0026659C"/>
    <w:rPr>
      <w:rFonts w:ascii="Symbol" w:hAnsi="Symbol"/>
    </w:rPr>
  </w:style>
  <w:style w:type="character" w:customStyle="1" w:styleId="WW8Num75z1">
    <w:name w:val="WW8Num75z1"/>
    <w:rsid w:val="0026659C"/>
    <w:rPr>
      <w:rFonts w:ascii="Courier New" w:hAnsi="Courier New"/>
    </w:rPr>
  </w:style>
  <w:style w:type="character" w:customStyle="1" w:styleId="WW8Num75z2">
    <w:name w:val="WW8Num75z2"/>
    <w:rsid w:val="0026659C"/>
    <w:rPr>
      <w:rFonts w:ascii="Wingdings" w:hAnsi="Wingdings"/>
    </w:rPr>
  </w:style>
  <w:style w:type="character" w:customStyle="1" w:styleId="WW8Num34z0">
    <w:name w:val="WW8Num34z0"/>
    <w:rsid w:val="0026659C"/>
    <w:rPr>
      <w:rFonts w:ascii="Symbol" w:hAnsi="Symbol"/>
    </w:rPr>
  </w:style>
  <w:style w:type="character" w:customStyle="1" w:styleId="WW8Num34z1">
    <w:name w:val="WW8Num34z1"/>
    <w:rsid w:val="0026659C"/>
    <w:rPr>
      <w:rFonts w:ascii="Courier New" w:hAnsi="Courier New"/>
    </w:rPr>
  </w:style>
  <w:style w:type="character" w:customStyle="1" w:styleId="WW8Num34z2">
    <w:name w:val="WW8Num34z2"/>
    <w:rsid w:val="0026659C"/>
    <w:rPr>
      <w:rFonts w:ascii="Wingdings" w:hAnsi="Wingdings"/>
    </w:rPr>
  </w:style>
  <w:style w:type="character" w:customStyle="1" w:styleId="WW8Num55z0">
    <w:name w:val="WW8Num55z0"/>
    <w:rsid w:val="0026659C"/>
    <w:rPr>
      <w:rFonts w:ascii="Symbol" w:hAnsi="Symbol"/>
    </w:rPr>
  </w:style>
  <w:style w:type="character" w:customStyle="1" w:styleId="WW8Num55z1">
    <w:name w:val="WW8Num55z1"/>
    <w:rsid w:val="0026659C"/>
    <w:rPr>
      <w:rFonts w:ascii="Courier New" w:hAnsi="Courier New"/>
    </w:rPr>
  </w:style>
  <w:style w:type="character" w:customStyle="1" w:styleId="WW8Num55z2">
    <w:name w:val="WW8Num55z2"/>
    <w:rsid w:val="0026659C"/>
    <w:rPr>
      <w:rFonts w:ascii="Wingdings" w:hAnsi="Wingdings"/>
    </w:rPr>
  </w:style>
  <w:style w:type="character" w:customStyle="1" w:styleId="WW8Num29z0">
    <w:name w:val="WW8Num29z0"/>
    <w:rsid w:val="0026659C"/>
    <w:rPr>
      <w:rFonts w:ascii="Symbol" w:hAnsi="Symbol"/>
    </w:rPr>
  </w:style>
  <w:style w:type="character" w:customStyle="1" w:styleId="WW8Num29z1">
    <w:name w:val="WW8Num29z1"/>
    <w:rsid w:val="0026659C"/>
    <w:rPr>
      <w:rFonts w:ascii="Courier New" w:hAnsi="Courier New"/>
    </w:rPr>
  </w:style>
  <w:style w:type="character" w:customStyle="1" w:styleId="WW8Num29z2">
    <w:name w:val="WW8Num29z2"/>
    <w:rsid w:val="0026659C"/>
    <w:rPr>
      <w:rFonts w:ascii="Wingdings" w:hAnsi="Wingdings"/>
    </w:rPr>
  </w:style>
  <w:style w:type="character" w:customStyle="1" w:styleId="WW8Num95z0">
    <w:name w:val="WW8Num95z0"/>
    <w:rsid w:val="0026659C"/>
    <w:rPr>
      <w:rFonts w:ascii="Symbol" w:hAnsi="Symbol"/>
    </w:rPr>
  </w:style>
  <w:style w:type="character" w:customStyle="1" w:styleId="WW8Num95z1">
    <w:name w:val="WW8Num95z1"/>
    <w:rsid w:val="0026659C"/>
    <w:rPr>
      <w:rFonts w:ascii="Courier New" w:hAnsi="Courier New"/>
    </w:rPr>
  </w:style>
  <w:style w:type="character" w:customStyle="1" w:styleId="WW8Num95z2">
    <w:name w:val="WW8Num95z2"/>
    <w:rsid w:val="0026659C"/>
    <w:rPr>
      <w:rFonts w:ascii="Wingdings" w:hAnsi="Wingdings"/>
    </w:rPr>
  </w:style>
  <w:style w:type="character" w:customStyle="1" w:styleId="WW8Num22z0">
    <w:name w:val="WW8Num22z0"/>
    <w:rsid w:val="0026659C"/>
    <w:rPr>
      <w:rFonts w:ascii="Symbol" w:hAnsi="Symbol"/>
    </w:rPr>
  </w:style>
  <w:style w:type="character" w:customStyle="1" w:styleId="WW8Num22z4">
    <w:name w:val="WW8Num22z4"/>
    <w:rsid w:val="0026659C"/>
    <w:rPr>
      <w:rFonts w:ascii="Courier New" w:hAnsi="Courier New"/>
    </w:rPr>
  </w:style>
  <w:style w:type="character" w:customStyle="1" w:styleId="WW8Num22z5">
    <w:name w:val="WW8Num22z5"/>
    <w:rsid w:val="0026659C"/>
    <w:rPr>
      <w:rFonts w:ascii="Wingdings" w:hAnsi="Wingdings"/>
    </w:rPr>
  </w:style>
  <w:style w:type="character" w:customStyle="1" w:styleId="WW8Num114z0">
    <w:name w:val="WW8Num114z0"/>
    <w:rsid w:val="0026659C"/>
    <w:rPr>
      <w:rFonts w:ascii="Symbol" w:hAnsi="Symbol"/>
    </w:rPr>
  </w:style>
  <w:style w:type="character" w:customStyle="1" w:styleId="WW8Num114z1">
    <w:name w:val="WW8Num114z1"/>
    <w:rsid w:val="0026659C"/>
    <w:rPr>
      <w:rFonts w:ascii="Courier New" w:hAnsi="Courier New"/>
    </w:rPr>
  </w:style>
  <w:style w:type="character" w:customStyle="1" w:styleId="WW8Num114z2">
    <w:name w:val="WW8Num114z2"/>
    <w:rsid w:val="0026659C"/>
    <w:rPr>
      <w:rFonts w:ascii="Wingdings" w:hAnsi="Wingdings"/>
    </w:rPr>
  </w:style>
  <w:style w:type="character" w:customStyle="1" w:styleId="WW8Num118z0">
    <w:name w:val="WW8Num118z0"/>
    <w:rsid w:val="0026659C"/>
    <w:rPr>
      <w:rFonts w:ascii="Symbol" w:hAnsi="Symbol"/>
    </w:rPr>
  </w:style>
  <w:style w:type="character" w:customStyle="1" w:styleId="WW8Num118z2">
    <w:name w:val="WW8Num118z2"/>
    <w:rsid w:val="0026659C"/>
    <w:rPr>
      <w:b/>
      <w:i/>
    </w:rPr>
  </w:style>
  <w:style w:type="character" w:customStyle="1" w:styleId="WW8Num144z0">
    <w:name w:val="WW8Num144z0"/>
    <w:rsid w:val="0026659C"/>
    <w:rPr>
      <w:rFonts w:ascii="Symbol" w:hAnsi="Symbol"/>
    </w:rPr>
  </w:style>
  <w:style w:type="character" w:customStyle="1" w:styleId="WW8Num144z2">
    <w:name w:val="WW8Num144z2"/>
    <w:rsid w:val="0026659C"/>
    <w:rPr>
      <w:b/>
      <w:i/>
    </w:rPr>
  </w:style>
  <w:style w:type="character" w:customStyle="1" w:styleId="WW8Num101z0">
    <w:name w:val="WW8Num101z0"/>
    <w:rsid w:val="0026659C"/>
    <w:rPr>
      <w:rFonts w:ascii="Symbol" w:hAnsi="Symbol"/>
    </w:rPr>
  </w:style>
  <w:style w:type="character" w:customStyle="1" w:styleId="WW8Num101z1">
    <w:name w:val="WW8Num101z1"/>
    <w:rsid w:val="0026659C"/>
    <w:rPr>
      <w:rFonts w:ascii="Courier New" w:hAnsi="Courier New"/>
      <w:sz w:val="20"/>
    </w:rPr>
  </w:style>
  <w:style w:type="character" w:customStyle="1" w:styleId="WW8Num101z2">
    <w:name w:val="WW8Num101z2"/>
    <w:rsid w:val="0026659C"/>
    <w:rPr>
      <w:rFonts w:ascii="Wingdings" w:hAnsi="Wingdings"/>
      <w:sz w:val="20"/>
    </w:rPr>
  </w:style>
  <w:style w:type="character" w:customStyle="1" w:styleId="WW8Num122z0">
    <w:name w:val="WW8Num122z0"/>
    <w:rsid w:val="0026659C"/>
    <w:rPr>
      <w:rFonts w:ascii="Symbol" w:hAnsi="Symbol"/>
    </w:rPr>
  </w:style>
  <w:style w:type="character" w:customStyle="1" w:styleId="WW8Num122z1">
    <w:name w:val="WW8Num122z1"/>
    <w:rsid w:val="0026659C"/>
    <w:rPr>
      <w:rFonts w:ascii="Courier New" w:hAnsi="Courier New" w:cs="Courier New"/>
    </w:rPr>
  </w:style>
  <w:style w:type="character" w:customStyle="1" w:styleId="WW8Num122z2">
    <w:name w:val="WW8Num122z2"/>
    <w:rsid w:val="0026659C"/>
    <w:rPr>
      <w:rFonts w:ascii="Wingdings" w:hAnsi="Wingdings"/>
    </w:rPr>
  </w:style>
  <w:style w:type="character" w:customStyle="1" w:styleId="WW8Num145z0">
    <w:name w:val="WW8Num145z0"/>
    <w:rsid w:val="0026659C"/>
    <w:rPr>
      <w:rFonts w:ascii="Symbol" w:hAnsi="Symbol"/>
    </w:rPr>
  </w:style>
  <w:style w:type="character" w:customStyle="1" w:styleId="WW8Num145z1">
    <w:name w:val="WW8Num145z1"/>
    <w:rsid w:val="0026659C"/>
    <w:rPr>
      <w:rFonts w:ascii="Courier New" w:hAnsi="Courier New"/>
      <w:sz w:val="20"/>
    </w:rPr>
  </w:style>
  <w:style w:type="character" w:customStyle="1" w:styleId="WW8Num145z2">
    <w:name w:val="WW8Num145z2"/>
    <w:rsid w:val="0026659C"/>
    <w:rPr>
      <w:rFonts w:ascii="Wingdings" w:hAnsi="Wingdings"/>
      <w:sz w:val="20"/>
    </w:rPr>
  </w:style>
  <w:style w:type="character" w:customStyle="1" w:styleId="WW8Num10z0">
    <w:name w:val="WW8Num10z0"/>
    <w:rsid w:val="0026659C"/>
    <w:rPr>
      <w:rFonts w:ascii="Symbol" w:hAnsi="Symbol"/>
    </w:rPr>
  </w:style>
  <w:style w:type="character" w:customStyle="1" w:styleId="WW8Num10z1">
    <w:name w:val="WW8Num10z1"/>
    <w:rsid w:val="0026659C"/>
    <w:rPr>
      <w:rFonts w:ascii="Courier New" w:hAnsi="Courier New"/>
      <w:sz w:val="20"/>
    </w:rPr>
  </w:style>
  <w:style w:type="character" w:customStyle="1" w:styleId="WW8Num10z2">
    <w:name w:val="WW8Num10z2"/>
    <w:rsid w:val="0026659C"/>
    <w:rPr>
      <w:rFonts w:ascii="Wingdings" w:hAnsi="Wingdings"/>
      <w:sz w:val="20"/>
    </w:rPr>
  </w:style>
  <w:style w:type="character" w:customStyle="1" w:styleId="WW8Num26z1">
    <w:name w:val="WW8Num26z1"/>
    <w:rsid w:val="0026659C"/>
    <w:rPr>
      <w:rFonts w:ascii="Symbol" w:hAnsi="Symbol"/>
    </w:rPr>
  </w:style>
  <w:style w:type="character" w:customStyle="1" w:styleId="WW8Num26z2">
    <w:name w:val="WW8Num26z2"/>
    <w:rsid w:val="0026659C"/>
    <w:rPr>
      <w:rFonts w:ascii="Wingdings" w:hAnsi="Wingdings"/>
      <w:sz w:val="20"/>
    </w:rPr>
  </w:style>
  <w:style w:type="character" w:customStyle="1" w:styleId="WW8Num49z1">
    <w:name w:val="WW8Num49z1"/>
    <w:rsid w:val="0026659C"/>
    <w:rPr>
      <w:rFonts w:ascii="Symbol" w:hAnsi="Symbol"/>
    </w:rPr>
  </w:style>
  <w:style w:type="character" w:customStyle="1" w:styleId="WW8Num49z2">
    <w:name w:val="WW8Num49z2"/>
    <w:rsid w:val="0026659C"/>
    <w:rPr>
      <w:rFonts w:ascii="Wingdings" w:hAnsi="Wingdings"/>
      <w:sz w:val="20"/>
    </w:rPr>
  </w:style>
  <w:style w:type="character" w:customStyle="1" w:styleId="WW8Num62z0">
    <w:name w:val="WW8Num62z0"/>
    <w:rsid w:val="0026659C"/>
    <w:rPr>
      <w:rFonts w:ascii="Symbol" w:hAnsi="Symbol"/>
    </w:rPr>
  </w:style>
  <w:style w:type="character" w:customStyle="1" w:styleId="WW8Num62z1">
    <w:name w:val="WW8Num62z1"/>
    <w:rsid w:val="0026659C"/>
    <w:rPr>
      <w:rFonts w:ascii="Courier New" w:hAnsi="Courier New"/>
    </w:rPr>
  </w:style>
  <w:style w:type="character" w:customStyle="1" w:styleId="WW8Num62z2">
    <w:name w:val="WW8Num62z2"/>
    <w:rsid w:val="0026659C"/>
    <w:rPr>
      <w:rFonts w:ascii="Wingdings" w:hAnsi="Wingdings"/>
    </w:rPr>
  </w:style>
  <w:style w:type="character" w:customStyle="1" w:styleId="WW8Num38z0">
    <w:name w:val="WW8Num38z0"/>
    <w:rsid w:val="0026659C"/>
    <w:rPr>
      <w:rFonts w:ascii="Symbol" w:hAnsi="Symbol"/>
    </w:rPr>
  </w:style>
  <w:style w:type="character" w:customStyle="1" w:styleId="WW8Num38z1">
    <w:name w:val="WW8Num38z1"/>
    <w:rsid w:val="0026659C"/>
    <w:rPr>
      <w:rFonts w:ascii="Courier New" w:hAnsi="Courier New"/>
    </w:rPr>
  </w:style>
  <w:style w:type="character" w:customStyle="1" w:styleId="WW8Num38z2">
    <w:name w:val="WW8Num38z2"/>
    <w:rsid w:val="0026659C"/>
    <w:rPr>
      <w:rFonts w:ascii="Wingdings" w:hAnsi="Wingdings"/>
    </w:rPr>
  </w:style>
  <w:style w:type="character" w:customStyle="1" w:styleId="WW8Num54z0">
    <w:name w:val="WW8Num54z0"/>
    <w:rsid w:val="0026659C"/>
    <w:rPr>
      <w:rFonts w:ascii="Symbol" w:hAnsi="Symbol"/>
    </w:rPr>
  </w:style>
  <w:style w:type="character" w:customStyle="1" w:styleId="WW8Num54z1">
    <w:name w:val="WW8Num54z1"/>
    <w:rsid w:val="0026659C"/>
    <w:rPr>
      <w:rFonts w:ascii="Courier New" w:hAnsi="Courier New"/>
    </w:rPr>
  </w:style>
  <w:style w:type="character" w:customStyle="1" w:styleId="WW8Num54z2">
    <w:name w:val="WW8Num54z2"/>
    <w:rsid w:val="0026659C"/>
    <w:rPr>
      <w:rFonts w:ascii="Wingdings" w:hAnsi="Wingdings"/>
    </w:rPr>
  </w:style>
  <w:style w:type="character" w:customStyle="1" w:styleId="WW8Num68z0">
    <w:name w:val="WW8Num68z0"/>
    <w:rsid w:val="0026659C"/>
    <w:rPr>
      <w:rFonts w:ascii="Symbol" w:hAnsi="Symbol"/>
    </w:rPr>
  </w:style>
  <w:style w:type="character" w:customStyle="1" w:styleId="WW8Num68z1">
    <w:name w:val="WW8Num68z1"/>
    <w:rsid w:val="0026659C"/>
    <w:rPr>
      <w:rFonts w:ascii="Courier New" w:hAnsi="Courier New"/>
    </w:rPr>
  </w:style>
  <w:style w:type="character" w:customStyle="1" w:styleId="WW8Num68z2">
    <w:name w:val="WW8Num68z2"/>
    <w:rsid w:val="0026659C"/>
    <w:rPr>
      <w:rFonts w:ascii="Wingdings" w:hAnsi="Wingdings"/>
    </w:rPr>
  </w:style>
  <w:style w:type="character" w:customStyle="1" w:styleId="WW8Num109z0">
    <w:name w:val="WW8Num109z0"/>
    <w:rsid w:val="0026659C"/>
    <w:rPr>
      <w:rFonts w:ascii="Symbol" w:hAnsi="Symbol"/>
    </w:rPr>
  </w:style>
  <w:style w:type="character" w:customStyle="1" w:styleId="WW8Num109z1">
    <w:name w:val="WW8Num109z1"/>
    <w:rsid w:val="0026659C"/>
    <w:rPr>
      <w:rFonts w:ascii="Courier New" w:hAnsi="Courier New" w:cs="Courier New"/>
    </w:rPr>
  </w:style>
  <w:style w:type="character" w:customStyle="1" w:styleId="WW8Num109z2">
    <w:name w:val="WW8Num109z2"/>
    <w:rsid w:val="0026659C"/>
    <w:rPr>
      <w:rFonts w:ascii="Wingdings" w:hAnsi="Wingdings"/>
    </w:rPr>
  </w:style>
  <w:style w:type="character" w:customStyle="1" w:styleId="WW8Num149z0">
    <w:name w:val="WW8Num149z0"/>
    <w:rsid w:val="0026659C"/>
    <w:rPr>
      <w:rFonts w:ascii="Symbol" w:hAnsi="Symbol"/>
    </w:rPr>
  </w:style>
  <w:style w:type="character" w:customStyle="1" w:styleId="WW8Num149z1">
    <w:name w:val="WW8Num149z1"/>
    <w:rsid w:val="0026659C"/>
    <w:rPr>
      <w:rFonts w:ascii="Courier New" w:hAnsi="Courier New" w:cs="Courier New"/>
    </w:rPr>
  </w:style>
  <w:style w:type="character" w:customStyle="1" w:styleId="WW8Num149z2">
    <w:name w:val="WW8Num149z2"/>
    <w:rsid w:val="0026659C"/>
    <w:rPr>
      <w:rFonts w:ascii="Wingdings" w:hAnsi="Wingdings"/>
    </w:rPr>
  </w:style>
  <w:style w:type="character" w:customStyle="1" w:styleId="WW8Num14z0">
    <w:name w:val="WW8Num14z0"/>
    <w:rsid w:val="0026659C"/>
    <w:rPr>
      <w:rFonts w:ascii="Symbol" w:hAnsi="Symbol"/>
    </w:rPr>
  </w:style>
  <w:style w:type="character" w:customStyle="1" w:styleId="WW8Num14z1">
    <w:name w:val="WW8Num14z1"/>
    <w:rsid w:val="0026659C"/>
    <w:rPr>
      <w:rFonts w:ascii="Courier New" w:hAnsi="Courier New" w:cs="Courier New"/>
    </w:rPr>
  </w:style>
  <w:style w:type="character" w:customStyle="1" w:styleId="WW8Num14z2">
    <w:name w:val="WW8Num14z2"/>
    <w:rsid w:val="0026659C"/>
    <w:rPr>
      <w:rFonts w:ascii="Wingdings" w:hAnsi="Wingdings"/>
    </w:rPr>
  </w:style>
  <w:style w:type="character" w:customStyle="1" w:styleId="WW8Num106z0">
    <w:name w:val="WW8Num106z0"/>
    <w:rsid w:val="0026659C"/>
    <w:rPr>
      <w:rFonts w:ascii="Symbol" w:hAnsi="Symbol"/>
    </w:rPr>
  </w:style>
  <w:style w:type="character" w:customStyle="1" w:styleId="WW8Num106z1">
    <w:name w:val="WW8Num106z1"/>
    <w:rsid w:val="0026659C"/>
    <w:rPr>
      <w:rFonts w:ascii="Courier New" w:hAnsi="Courier New" w:cs="Courier New"/>
    </w:rPr>
  </w:style>
  <w:style w:type="character" w:customStyle="1" w:styleId="WW8Num106z2">
    <w:name w:val="WW8Num106z2"/>
    <w:rsid w:val="0026659C"/>
    <w:rPr>
      <w:rFonts w:ascii="Wingdings" w:hAnsi="Wingdings"/>
    </w:rPr>
  </w:style>
  <w:style w:type="character" w:customStyle="1" w:styleId="WW8Num112z0">
    <w:name w:val="WW8Num112z0"/>
    <w:rsid w:val="0026659C"/>
    <w:rPr>
      <w:rFonts w:ascii="Symbol" w:hAnsi="Symbol"/>
    </w:rPr>
  </w:style>
  <w:style w:type="character" w:customStyle="1" w:styleId="WW8Num112z1">
    <w:name w:val="WW8Num112z1"/>
    <w:rsid w:val="0026659C"/>
    <w:rPr>
      <w:rFonts w:ascii="Courier New" w:hAnsi="Courier New" w:cs="Courier New"/>
    </w:rPr>
  </w:style>
  <w:style w:type="character" w:customStyle="1" w:styleId="WW8Num112z2">
    <w:name w:val="WW8Num112z2"/>
    <w:rsid w:val="0026659C"/>
    <w:rPr>
      <w:rFonts w:ascii="Wingdings" w:hAnsi="Wingdings"/>
    </w:rPr>
  </w:style>
  <w:style w:type="character" w:customStyle="1" w:styleId="WW8Num9z0">
    <w:name w:val="WW8Num9z0"/>
    <w:rsid w:val="0026659C"/>
    <w:rPr>
      <w:rFonts w:ascii="Symbol" w:hAnsi="Symbol"/>
    </w:rPr>
  </w:style>
  <w:style w:type="character" w:customStyle="1" w:styleId="WW8Num9z1">
    <w:name w:val="WW8Num9z1"/>
    <w:rsid w:val="0026659C"/>
    <w:rPr>
      <w:rFonts w:ascii="Courier New" w:hAnsi="Courier New" w:cs="Courier New"/>
    </w:rPr>
  </w:style>
  <w:style w:type="character" w:customStyle="1" w:styleId="WW8Num9z2">
    <w:name w:val="WW8Num9z2"/>
    <w:rsid w:val="0026659C"/>
    <w:rPr>
      <w:rFonts w:ascii="Wingdings" w:hAnsi="Wingdings"/>
    </w:rPr>
  </w:style>
  <w:style w:type="character" w:customStyle="1" w:styleId="WW8Num43z0">
    <w:name w:val="WW8Num43z0"/>
    <w:rsid w:val="0026659C"/>
    <w:rPr>
      <w:rFonts w:ascii="Symbol" w:hAnsi="Symbol"/>
    </w:rPr>
  </w:style>
  <w:style w:type="character" w:customStyle="1" w:styleId="WW8Num43z1">
    <w:name w:val="WW8Num43z1"/>
    <w:rsid w:val="0026659C"/>
    <w:rPr>
      <w:rFonts w:ascii="Courier New" w:hAnsi="Courier New" w:cs="Courier New"/>
    </w:rPr>
  </w:style>
  <w:style w:type="character" w:customStyle="1" w:styleId="WW8Num43z2">
    <w:name w:val="WW8Num43z2"/>
    <w:rsid w:val="0026659C"/>
    <w:rPr>
      <w:rFonts w:ascii="Wingdings" w:hAnsi="Wingdings"/>
    </w:rPr>
  </w:style>
  <w:style w:type="character" w:customStyle="1" w:styleId="WW8Num51z0">
    <w:name w:val="WW8Num51z0"/>
    <w:rsid w:val="0026659C"/>
    <w:rPr>
      <w:rFonts w:ascii="Symbol" w:hAnsi="Symbol"/>
    </w:rPr>
  </w:style>
  <w:style w:type="character" w:customStyle="1" w:styleId="WW8Num51z1">
    <w:name w:val="WW8Num51z1"/>
    <w:rsid w:val="0026659C"/>
    <w:rPr>
      <w:rFonts w:ascii="Courier New" w:hAnsi="Courier New" w:cs="Courier New"/>
    </w:rPr>
  </w:style>
  <w:style w:type="character" w:customStyle="1" w:styleId="WW8Num51z2">
    <w:name w:val="WW8Num51z2"/>
    <w:rsid w:val="0026659C"/>
    <w:rPr>
      <w:rFonts w:ascii="Wingdings" w:hAnsi="Wingdings"/>
    </w:rPr>
  </w:style>
  <w:style w:type="character" w:customStyle="1" w:styleId="WW8Num15z0">
    <w:name w:val="WW8Num15z0"/>
    <w:rsid w:val="0026659C"/>
    <w:rPr>
      <w:rFonts w:ascii="Symbol" w:hAnsi="Symbol"/>
    </w:rPr>
  </w:style>
  <w:style w:type="character" w:customStyle="1" w:styleId="WW8Num15z1">
    <w:name w:val="WW8Num15z1"/>
    <w:rsid w:val="0026659C"/>
    <w:rPr>
      <w:rFonts w:ascii="Courier New" w:hAnsi="Courier New" w:cs="Courier New"/>
    </w:rPr>
  </w:style>
  <w:style w:type="character" w:customStyle="1" w:styleId="WW8Num15z2">
    <w:name w:val="WW8Num15z2"/>
    <w:rsid w:val="0026659C"/>
    <w:rPr>
      <w:rFonts w:ascii="Wingdings" w:hAnsi="Wingdings"/>
    </w:rPr>
  </w:style>
  <w:style w:type="character" w:customStyle="1" w:styleId="WW8Num48z0">
    <w:name w:val="WW8Num48z0"/>
    <w:rsid w:val="0026659C"/>
    <w:rPr>
      <w:rFonts w:ascii="Symbol" w:hAnsi="Symbol"/>
    </w:rPr>
  </w:style>
  <w:style w:type="character" w:customStyle="1" w:styleId="WW8Num48z1">
    <w:name w:val="WW8Num48z1"/>
    <w:rsid w:val="0026659C"/>
    <w:rPr>
      <w:rFonts w:ascii="Courier New" w:hAnsi="Courier New" w:cs="Courier New"/>
    </w:rPr>
  </w:style>
  <w:style w:type="character" w:customStyle="1" w:styleId="WW8Num48z2">
    <w:name w:val="WW8Num48z2"/>
    <w:rsid w:val="0026659C"/>
    <w:rPr>
      <w:rFonts w:ascii="Wingdings" w:hAnsi="Wingdings"/>
    </w:rPr>
  </w:style>
  <w:style w:type="character" w:customStyle="1" w:styleId="WW8Num84z0">
    <w:name w:val="WW8Num84z0"/>
    <w:rsid w:val="0026659C"/>
    <w:rPr>
      <w:rFonts w:ascii="Symbol" w:hAnsi="Symbol"/>
    </w:rPr>
  </w:style>
  <w:style w:type="character" w:customStyle="1" w:styleId="WW8Num84z1">
    <w:name w:val="WW8Num84z1"/>
    <w:rsid w:val="0026659C"/>
    <w:rPr>
      <w:rFonts w:ascii="Courier New" w:hAnsi="Courier New" w:cs="Courier New"/>
    </w:rPr>
  </w:style>
  <w:style w:type="character" w:customStyle="1" w:styleId="WW8Num84z2">
    <w:name w:val="WW8Num84z2"/>
    <w:rsid w:val="0026659C"/>
    <w:rPr>
      <w:rFonts w:ascii="Wingdings" w:hAnsi="Wingdings"/>
    </w:rPr>
  </w:style>
  <w:style w:type="character" w:customStyle="1" w:styleId="WW8Num98z0">
    <w:name w:val="WW8Num98z0"/>
    <w:rsid w:val="0026659C"/>
    <w:rPr>
      <w:rFonts w:ascii="Symbol" w:hAnsi="Symbol"/>
    </w:rPr>
  </w:style>
  <w:style w:type="character" w:customStyle="1" w:styleId="WW8Num98z1">
    <w:name w:val="WW8Num98z1"/>
    <w:rsid w:val="0026659C"/>
    <w:rPr>
      <w:rFonts w:ascii="Courier New" w:hAnsi="Courier New" w:cs="Courier New"/>
    </w:rPr>
  </w:style>
  <w:style w:type="character" w:customStyle="1" w:styleId="WW8Num98z2">
    <w:name w:val="WW8Num98z2"/>
    <w:rsid w:val="0026659C"/>
    <w:rPr>
      <w:rFonts w:ascii="Wingdings" w:hAnsi="Wingdings"/>
    </w:rPr>
  </w:style>
  <w:style w:type="character" w:customStyle="1" w:styleId="WW8Num24z0">
    <w:name w:val="WW8Num24z0"/>
    <w:rsid w:val="0026659C"/>
    <w:rPr>
      <w:rFonts w:ascii="Symbol" w:hAnsi="Symbol"/>
    </w:rPr>
  </w:style>
  <w:style w:type="character" w:customStyle="1" w:styleId="WW8Num24z1">
    <w:name w:val="WW8Num24z1"/>
    <w:rsid w:val="0026659C"/>
    <w:rPr>
      <w:rFonts w:ascii="Courier New" w:hAnsi="Courier New" w:cs="Courier New"/>
    </w:rPr>
  </w:style>
  <w:style w:type="character" w:customStyle="1" w:styleId="WW8Num24z2">
    <w:name w:val="WW8Num24z2"/>
    <w:rsid w:val="0026659C"/>
    <w:rPr>
      <w:rFonts w:ascii="Wingdings" w:hAnsi="Wingdings"/>
    </w:rPr>
  </w:style>
  <w:style w:type="character" w:customStyle="1" w:styleId="WW8Num77z0">
    <w:name w:val="WW8Num77z0"/>
    <w:rsid w:val="0026659C"/>
    <w:rPr>
      <w:rFonts w:ascii="Symbol" w:hAnsi="Symbol"/>
    </w:rPr>
  </w:style>
  <w:style w:type="character" w:customStyle="1" w:styleId="WW8Num77z1">
    <w:name w:val="WW8Num77z1"/>
    <w:rsid w:val="0026659C"/>
    <w:rPr>
      <w:rFonts w:ascii="Courier New" w:hAnsi="Courier New" w:cs="Courier New"/>
    </w:rPr>
  </w:style>
  <w:style w:type="character" w:customStyle="1" w:styleId="WW8Num77z2">
    <w:name w:val="WW8Num77z2"/>
    <w:rsid w:val="0026659C"/>
    <w:rPr>
      <w:rFonts w:ascii="Wingdings" w:hAnsi="Wingdings"/>
    </w:rPr>
  </w:style>
  <w:style w:type="character" w:customStyle="1" w:styleId="WW8Num79z0">
    <w:name w:val="WW8Num79z0"/>
    <w:rsid w:val="0026659C"/>
    <w:rPr>
      <w:rFonts w:ascii="Symbol" w:hAnsi="Symbol"/>
    </w:rPr>
  </w:style>
  <w:style w:type="character" w:customStyle="1" w:styleId="WW8Num79z1">
    <w:name w:val="WW8Num79z1"/>
    <w:rsid w:val="0026659C"/>
    <w:rPr>
      <w:rFonts w:ascii="Courier New" w:hAnsi="Courier New" w:cs="Courier New"/>
    </w:rPr>
  </w:style>
  <w:style w:type="character" w:customStyle="1" w:styleId="WW8Num79z2">
    <w:name w:val="WW8Num79z2"/>
    <w:rsid w:val="0026659C"/>
    <w:rPr>
      <w:rFonts w:ascii="Wingdings" w:hAnsi="Wingdings"/>
    </w:rPr>
  </w:style>
  <w:style w:type="character" w:customStyle="1" w:styleId="WW8Num160z0">
    <w:name w:val="WW8Num160z0"/>
    <w:rsid w:val="0026659C"/>
    <w:rPr>
      <w:rFonts w:ascii="Symbol" w:hAnsi="Symbol"/>
    </w:rPr>
  </w:style>
  <w:style w:type="character" w:customStyle="1" w:styleId="WW8Num160z1">
    <w:name w:val="WW8Num160z1"/>
    <w:rsid w:val="0026659C"/>
    <w:rPr>
      <w:rFonts w:ascii="Courier New" w:hAnsi="Courier New" w:cs="Courier New"/>
    </w:rPr>
  </w:style>
  <w:style w:type="character" w:customStyle="1" w:styleId="WW8Num160z2">
    <w:name w:val="WW8Num160z2"/>
    <w:rsid w:val="0026659C"/>
    <w:rPr>
      <w:rFonts w:ascii="Wingdings" w:hAnsi="Wingdings"/>
    </w:rPr>
  </w:style>
  <w:style w:type="character" w:customStyle="1" w:styleId="WW8Num28z0">
    <w:name w:val="WW8Num28z0"/>
    <w:rsid w:val="0026659C"/>
    <w:rPr>
      <w:rFonts w:ascii="Symbol" w:hAnsi="Symbol"/>
    </w:rPr>
  </w:style>
  <w:style w:type="character" w:customStyle="1" w:styleId="WW8Num28z1">
    <w:name w:val="WW8Num28z1"/>
    <w:rsid w:val="0026659C"/>
    <w:rPr>
      <w:rFonts w:ascii="Courier New" w:hAnsi="Courier New" w:cs="Courier New"/>
    </w:rPr>
  </w:style>
  <w:style w:type="character" w:customStyle="1" w:styleId="WW8Num28z2">
    <w:name w:val="WW8Num28z2"/>
    <w:rsid w:val="0026659C"/>
    <w:rPr>
      <w:rFonts w:ascii="Wingdings" w:hAnsi="Wingdings"/>
    </w:rPr>
  </w:style>
  <w:style w:type="character" w:customStyle="1" w:styleId="WW8Num64z0">
    <w:name w:val="WW8Num64z0"/>
    <w:rsid w:val="0026659C"/>
    <w:rPr>
      <w:rFonts w:ascii="Symbol" w:hAnsi="Symbol"/>
    </w:rPr>
  </w:style>
  <w:style w:type="character" w:customStyle="1" w:styleId="WW8Num64z1">
    <w:name w:val="WW8Num64z1"/>
    <w:rsid w:val="0026659C"/>
    <w:rPr>
      <w:rFonts w:ascii="Courier New" w:hAnsi="Courier New"/>
    </w:rPr>
  </w:style>
  <w:style w:type="character" w:customStyle="1" w:styleId="WW8Num64z2">
    <w:name w:val="WW8Num64z2"/>
    <w:rsid w:val="0026659C"/>
    <w:rPr>
      <w:rFonts w:ascii="Wingdings" w:hAnsi="Wingdings"/>
    </w:rPr>
  </w:style>
  <w:style w:type="character" w:customStyle="1" w:styleId="WW8Num78z0">
    <w:name w:val="WW8Num78z0"/>
    <w:rsid w:val="0026659C"/>
    <w:rPr>
      <w:rFonts w:ascii="Symbol" w:hAnsi="Symbol"/>
    </w:rPr>
  </w:style>
  <w:style w:type="character" w:customStyle="1" w:styleId="WW8Num78z1">
    <w:name w:val="WW8Num78z1"/>
    <w:rsid w:val="0026659C"/>
    <w:rPr>
      <w:rFonts w:ascii="Courier New" w:hAnsi="Courier New"/>
    </w:rPr>
  </w:style>
  <w:style w:type="character" w:customStyle="1" w:styleId="WW8Num78z2">
    <w:name w:val="WW8Num78z2"/>
    <w:rsid w:val="0026659C"/>
    <w:rPr>
      <w:rFonts w:ascii="Wingdings" w:hAnsi="Wingdings"/>
    </w:rPr>
  </w:style>
  <w:style w:type="character" w:customStyle="1" w:styleId="WW8Num40z0">
    <w:name w:val="WW8Num40z0"/>
    <w:rsid w:val="0026659C"/>
    <w:rPr>
      <w:rFonts w:ascii="Symbol" w:hAnsi="Symbol"/>
    </w:rPr>
  </w:style>
  <w:style w:type="character" w:customStyle="1" w:styleId="WW8Num40z1">
    <w:name w:val="WW8Num40z1"/>
    <w:rsid w:val="0026659C"/>
    <w:rPr>
      <w:rFonts w:ascii="Courier New" w:hAnsi="Courier New" w:cs="Courier New"/>
    </w:rPr>
  </w:style>
  <w:style w:type="character" w:customStyle="1" w:styleId="WW8Num40z2">
    <w:name w:val="WW8Num40z2"/>
    <w:rsid w:val="0026659C"/>
    <w:rPr>
      <w:rFonts w:ascii="Wingdings" w:hAnsi="Wingdings"/>
    </w:rPr>
  </w:style>
  <w:style w:type="character" w:customStyle="1" w:styleId="WW8Num130z0">
    <w:name w:val="WW8Num130z0"/>
    <w:rsid w:val="0026659C"/>
    <w:rPr>
      <w:rFonts w:ascii="Symbol" w:hAnsi="Symbol"/>
    </w:rPr>
  </w:style>
  <w:style w:type="character" w:customStyle="1" w:styleId="WW8Num130z1">
    <w:name w:val="WW8Num130z1"/>
    <w:rsid w:val="0026659C"/>
    <w:rPr>
      <w:rFonts w:ascii="Courier New" w:hAnsi="Courier New" w:cs="Courier New"/>
    </w:rPr>
  </w:style>
  <w:style w:type="character" w:customStyle="1" w:styleId="WW8Num130z2">
    <w:name w:val="WW8Num130z2"/>
    <w:rsid w:val="0026659C"/>
    <w:rPr>
      <w:rFonts w:ascii="Wingdings" w:hAnsi="Wingdings"/>
    </w:rPr>
  </w:style>
  <w:style w:type="character" w:customStyle="1" w:styleId="WW8Num32z0">
    <w:name w:val="WW8Num32z0"/>
    <w:rsid w:val="0026659C"/>
    <w:rPr>
      <w:rFonts w:ascii="Symbol" w:hAnsi="Symbol"/>
    </w:rPr>
  </w:style>
  <w:style w:type="character" w:customStyle="1" w:styleId="WW8Num32z1">
    <w:name w:val="WW8Num32z1"/>
    <w:rsid w:val="0026659C"/>
    <w:rPr>
      <w:rFonts w:ascii="Courier New" w:hAnsi="Courier New"/>
    </w:rPr>
  </w:style>
  <w:style w:type="character" w:customStyle="1" w:styleId="WW8Num32z2">
    <w:name w:val="WW8Num32z2"/>
    <w:rsid w:val="0026659C"/>
    <w:rPr>
      <w:rFonts w:ascii="Wingdings" w:hAnsi="Wingdings"/>
    </w:rPr>
  </w:style>
  <w:style w:type="character" w:customStyle="1" w:styleId="WW8Num121z1">
    <w:name w:val="WW8Num121z1"/>
    <w:rsid w:val="0026659C"/>
    <w:rPr>
      <w:rFonts w:ascii="Symbol" w:hAnsi="Symbol"/>
    </w:rPr>
  </w:style>
  <w:style w:type="character" w:customStyle="1" w:styleId="WW8Num121z2">
    <w:name w:val="WW8Num121z2"/>
    <w:rsid w:val="0026659C"/>
    <w:rPr>
      <w:rFonts w:ascii="Wingdings" w:hAnsi="Wingdings"/>
      <w:sz w:val="20"/>
    </w:rPr>
  </w:style>
  <w:style w:type="character" w:customStyle="1" w:styleId="zag">
    <w:name w:val="zag"/>
    <w:basedOn w:val="11"/>
    <w:rsid w:val="0026659C"/>
  </w:style>
  <w:style w:type="character" w:customStyle="1" w:styleId="gen">
    <w:name w:val="gen"/>
    <w:basedOn w:val="11"/>
    <w:rsid w:val="0026659C"/>
  </w:style>
  <w:style w:type="character" w:customStyle="1" w:styleId="WW8Num116z0">
    <w:name w:val="WW8Num116z0"/>
    <w:rsid w:val="0026659C"/>
    <w:rPr>
      <w:rFonts w:ascii="Symbol" w:hAnsi="Symbol"/>
      <w:sz w:val="20"/>
    </w:rPr>
  </w:style>
  <w:style w:type="character" w:customStyle="1" w:styleId="WW8Num116z1">
    <w:name w:val="WW8Num116z1"/>
    <w:rsid w:val="0026659C"/>
    <w:rPr>
      <w:rFonts w:ascii="Courier New" w:hAnsi="Courier New"/>
      <w:sz w:val="20"/>
    </w:rPr>
  </w:style>
  <w:style w:type="character" w:customStyle="1" w:styleId="WW8Num116z2">
    <w:name w:val="WW8Num116z2"/>
    <w:rsid w:val="0026659C"/>
    <w:rPr>
      <w:rFonts w:ascii="Wingdings" w:hAnsi="Wingdings"/>
      <w:sz w:val="20"/>
    </w:rPr>
  </w:style>
  <w:style w:type="character" w:customStyle="1" w:styleId="WW8Num110z0">
    <w:name w:val="WW8Num110z0"/>
    <w:rsid w:val="0026659C"/>
    <w:rPr>
      <w:rFonts w:ascii="Symbol" w:hAnsi="Symbol"/>
      <w:sz w:val="20"/>
    </w:rPr>
  </w:style>
  <w:style w:type="character" w:customStyle="1" w:styleId="WW8Num110z1">
    <w:name w:val="WW8Num110z1"/>
    <w:rsid w:val="0026659C"/>
    <w:rPr>
      <w:rFonts w:ascii="Courier New" w:hAnsi="Courier New"/>
      <w:sz w:val="20"/>
    </w:rPr>
  </w:style>
  <w:style w:type="character" w:customStyle="1" w:styleId="WW8Num110z2">
    <w:name w:val="WW8Num110z2"/>
    <w:rsid w:val="0026659C"/>
    <w:rPr>
      <w:rFonts w:ascii="Wingdings" w:hAnsi="Wingdings"/>
      <w:sz w:val="20"/>
    </w:rPr>
  </w:style>
  <w:style w:type="character" w:customStyle="1" w:styleId="WW8Num1z0">
    <w:name w:val="WW8Num1z0"/>
    <w:rsid w:val="0026659C"/>
    <w:rPr>
      <w:rFonts w:ascii="Symbol" w:hAnsi="Symbol"/>
    </w:rPr>
  </w:style>
  <w:style w:type="character" w:customStyle="1" w:styleId="WW8Num1z1">
    <w:name w:val="WW8Num1z1"/>
    <w:rsid w:val="0026659C"/>
    <w:rPr>
      <w:rFonts w:ascii="Courier New" w:hAnsi="Courier New" w:cs="Courier New"/>
    </w:rPr>
  </w:style>
  <w:style w:type="character" w:customStyle="1" w:styleId="WW8Num1z2">
    <w:name w:val="WW8Num1z2"/>
    <w:rsid w:val="0026659C"/>
    <w:rPr>
      <w:rFonts w:ascii="Wingdings" w:hAnsi="Wingdings"/>
    </w:rPr>
  </w:style>
  <w:style w:type="character" w:customStyle="1" w:styleId="WW8Num81z0">
    <w:name w:val="WW8Num81z0"/>
    <w:rsid w:val="0026659C"/>
    <w:rPr>
      <w:rFonts w:ascii="Symbol" w:hAnsi="Symbol"/>
    </w:rPr>
  </w:style>
  <w:style w:type="character" w:customStyle="1" w:styleId="WW8Num81z1">
    <w:name w:val="WW8Num81z1"/>
    <w:rsid w:val="0026659C"/>
    <w:rPr>
      <w:rFonts w:ascii="Courier New" w:hAnsi="Courier New" w:cs="Courier New"/>
    </w:rPr>
  </w:style>
  <w:style w:type="character" w:customStyle="1" w:styleId="WW8Num81z2">
    <w:name w:val="WW8Num81z2"/>
    <w:rsid w:val="0026659C"/>
    <w:rPr>
      <w:rFonts w:ascii="Wingdings" w:hAnsi="Wingdings"/>
    </w:rPr>
  </w:style>
  <w:style w:type="character" w:customStyle="1" w:styleId="rel">
    <w:name w:val="rel"/>
    <w:basedOn w:val="11"/>
    <w:rsid w:val="0026659C"/>
  </w:style>
  <w:style w:type="character" w:customStyle="1" w:styleId="WW8Num143z0">
    <w:name w:val="WW8Num143z0"/>
    <w:rsid w:val="0026659C"/>
    <w:rPr>
      <w:rFonts w:ascii="Symbol" w:hAnsi="Symbol"/>
      <w:sz w:val="20"/>
    </w:rPr>
  </w:style>
  <w:style w:type="character" w:customStyle="1" w:styleId="WW8Num143z1">
    <w:name w:val="WW8Num143z1"/>
    <w:rsid w:val="0026659C"/>
    <w:rPr>
      <w:rFonts w:ascii="Symbol" w:hAnsi="Symbol"/>
    </w:rPr>
  </w:style>
  <w:style w:type="character" w:customStyle="1" w:styleId="WW8Num143z2">
    <w:name w:val="WW8Num143z2"/>
    <w:rsid w:val="0026659C"/>
    <w:rPr>
      <w:rFonts w:ascii="Wingdings" w:hAnsi="Wingdings"/>
      <w:sz w:val="20"/>
    </w:rPr>
  </w:style>
  <w:style w:type="character" w:customStyle="1" w:styleId="WW8Num60z0">
    <w:name w:val="WW8Num60z0"/>
    <w:rsid w:val="0026659C"/>
    <w:rPr>
      <w:rFonts w:ascii="Symbol" w:hAnsi="Symbol"/>
    </w:rPr>
  </w:style>
  <w:style w:type="character" w:customStyle="1" w:styleId="WW8Num60z1">
    <w:name w:val="WW8Num60z1"/>
    <w:rsid w:val="0026659C"/>
    <w:rPr>
      <w:rFonts w:ascii="Courier New" w:hAnsi="Courier New"/>
    </w:rPr>
  </w:style>
  <w:style w:type="character" w:customStyle="1" w:styleId="WW8Num60z2">
    <w:name w:val="WW8Num60z2"/>
    <w:rsid w:val="0026659C"/>
    <w:rPr>
      <w:rFonts w:ascii="Wingdings" w:hAnsi="Wingdings"/>
    </w:rPr>
  </w:style>
  <w:style w:type="character" w:customStyle="1" w:styleId="WW8Num128z0">
    <w:name w:val="WW8Num128z0"/>
    <w:rsid w:val="0026659C"/>
    <w:rPr>
      <w:rFonts w:ascii="Symbol" w:hAnsi="Symbol"/>
    </w:rPr>
  </w:style>
  <w:style w:type="character" w:customStyle="1" w:styleId="WW8Num128z1">
    <w:name w:val="WW8Num128z1"/>
    <w:rsid w:val="0026659C"/>
    <w:rPr>
      <w:rFonts w:ascii="Courier New" w:hAnsi="Courier New"/>
    </w:rPr>
  </w:style>
  <w:style w:type="character" w:customStyle="1" w:styleId="WW8Num128z2">
    <w:name w:val="WW8Num128z2"/>
    <w:rsid w:val="0026659C"/>
    <w:rPr>
      <w:rFonts w:ascii="Wingdings" w:hAnsi="Wingdings"/>
    </w:rPr>
  </w:style>
  <w:style w:type="character" w:customStyle="1" w:styleId="WW8Num97z1">
    <w:name w:val="WW8Num97z1"/>
    <w:rsid w:val="0026659C"/>
    <w:rPr>
      <w:b/>
    </w:rPr>
  </w:style>
  <w:style w:type="character" w:customStyle="1" w:styleId="WW8Num3z0">
    <w:name w:val="WW8Num3z0"/>
    <w:rsid w:val="0026659C"/>
    <w:rPr>
      <w:rFonts w:ascii="Symbol" w:hAnsi="Symbol"/>
    </w:rPr>
  </w:style>
  <w:style w:type="character" w:customStyle="1" w:styleId="WW8Num3z1">
    <w:name w:val="WW8Num3z1"/>
    <w:rsid w:val="0026659C"/>
    <w:rPr>
      <w:rFonts w:ascii="Courier New" w:hAnsi="Courier New" w:cs="Courier New"/>
    </w:rPr>
  </w:style>
  <w:style w:type="character" w:customStyle="1" w:styleId="WW8Num3z2">
    <w:name w:val="WW8Num3z2"/>
    <w:rsid w:val="0026659C"/>
    <w:rPr>
      <w:rFonts w:ascii="Wingdings" w:hAnsi="Wingdings"/>
    </w:rPr>
  </w:style>
  <w:style w:type="character" w:customStyle="1" w:styleId="WW8Num89z0">
    <w:name w:val="WW8Num89z0"/>
    <w:rsid w:val="0026659C"/>
    <w:rPr>
      <w:rFonts w:ascii="Symbol" w:hAnsi="Symbol"/>
    </w:rPr>
  </w:style>
  <w:style w:type="character" w:customStyle="1" w:styleId="WW8Num89z1">
    <w:name w:val="WW8Num89z1"/>
    <w:rsid w:val="0026659C"/>
    <w:rPr>
      <w:rFonts w:ascii="Courier New" w:hAnsi="Courier New" w:cs="Courier New"/>
    </w:rPr>
  </w:style>
  <w:style w:type="character" w:customStyle="1" w:styleId="WW8Num89z2">
    <w:name w:val="WW8Num89z2"/>
    <w:rsid w:val="0026659C"/>
    <w:rPr>
      <w:rFonts w:ascii="Wingdings" w:hAnsi="Wingdings"/>
    </w:rPr>
  </w:style>
  <w:style w:type="character" w:customStyle="1" w:styleId="WW8Num119z0">
    <w:name w:val="WW8Num119z0"/>
    <w:rsid w:val="0026659C"/>
    <w:rPr>
      <w:rFonts w:ascii="Symbol" w:hAnsi="Symbol"/>
    </w:rPr>
  </w:style>
  <w:style w:type="character" w:customStyle="1" w:styleId="WW8Num119z1">
    <w:name w:val="WW8Num119z1"/>
    <w:rsid w:val="0026659C"/>
    <w:rPr>
      <w:rFonts w:ascii="Courier New" w:hAnsi="Courier New" w:cs="Courier New"/>
    </w:rPr>
  </w:style>
  <w:style w:type="character" w:customStyle="1" w:styleId="WW8Num119z2">
    <w:name w:val="WW8Num119z2"/>
    <w:rsid w:val="0026659C"/>
    <w:rPr>
      <w:rFonts w:ascii="Wingdings" w:hAnsi="Wingdings"/>
    </w:rPr>
  </w:style>
  <w:style w:type="character" w:customStyle="1" w:styleId="WW8Num94z0">
    <w:name w:val="WW8Num94z0"/>
    <w:rsid w:val="0026659C"/>
    <w:rPr>
      <w:rFonts w:ascii="Symbol" w:hAnsi="Symbol"/>
    </w:rPr>
  </w:style>
  <w:style w:type="character" w:customStyle="1" w:styleId="WW8Num94z1">
    <w:name w:val="WW8Num94z1"/>
    <w:rsid w:val="0026659C"/>
    <w:rPr>
      <w:rFonts w:ascii="Courier New" w:hAnsi="Courier New" w:cs="Courier New"/>
    </w:rPr>
  </w:style>
  <w:style w:type="character" w:customStyle="1" w:styleId="WW8Num94z2">
    <w:name w:val="WW8Num94z2"/>
    <w:rsid w:val="0026659C"/>
    <w:rPr>
      <w:rFonts w:ascii="Wingdings" w:hAnsi="Wingdings"/>
    </w:rPr>
  </w:style>
  <w:style w:type="character" w:customStyle="1" w:styleId="WW8Num99z0">
    <w:name w:val="WW8Num99z0"/>
    <w:rsid w:val="0026659C"/>
    <w:rPr>
      <w:rFonts w:ascii="Symbol" w:hAnsi="Symbol"/>
    </w:rPr>
  </w:style>
  <w:style w:type="character" w:customStyle="1" w:styleId="WW8Num99z1">
    <w:name w:val="WW8Num99z1"/>
    <w:rsid w:val="0026659C"/>
    <w:rPr>
      <w:rFonts w:ascii="Courier New" w:hAnsi="Courier New" w:cs="Courier New"/>
    </w:rPr>
  </w:style>
  <w:style w:type="character" w:customStyle="1" w:styleId="WW8Num99z2">
    <w:name w:val="WW8Num99z2"/>
    <w:rsid w:val="0026659C"/>
    <w:rPr>
      <w:rFonts w:ascii="Wingdings" w:hAnsi="Wingdings"/>
    </w:rPr>
  </w:style>
  <w:style w:type="paragraph" w:customStyle="1" w:styleId="a5">
    <w:name w:val="Заголовок"/>
    <w:basedOn w:val="a"/>
    <w:next w:val="a6"/>
    <w:rsid w:val="0026659C"/>
    <w:pPr>
      <w:keepNext/>
      <w:spacing w:before="240" w:after="120"/>
    </w:pPr>
    <w:rPr>
      <w:rFonts w:ascii="Liberation Sans" w:hAnsi="Liberation Sans"/>
      <w:sz w:val="28"/>
      <w:szCs w:val="28"/>
    </w:rPr>
  </w:style>
  <w:style w:type="paragraph" w:styleId="a6">
    <w:name w:val="Body Text"/>
    <w:basedOn w:val="a"/>
    <w:link w:val="a7"/>
    <w:rsid w:val="0026659C"/>
    <w:pPr>
      <w:spacing w:after="120"/>
    </w:pPr>
  </w:style>
  <w:style w:type="character" w:customStyle="1" w:styleId="a7">
    <w:name w:val="Основной текст Знак"/>
    <w:basedOn w:val="a0"/>
    <w:link w:val="a6"/>
    <w:rsid w:val="0026659C"/>
    <w:rPr>
      <w:rFonts w:ascii="Liberation Serif" w:eastAsia="DejaVu Sans" w:hAnsi="Liberation Serif" w:cs="DejaVu Sans"/>
      <w:kern w:val="1"/>
      <w:sz w:val="24"/>
      <w:szCs w:val="24"/>
      <w:lang w:eastAsia="hi-IN" w:bidi="hi-IN"/>
    </w:rPr>
  </w:style>
  <w:style w:type="paragraph" w:styleId="a8">
    <w:name w:val="List"/>
    <w:basedOn w:val="a6"/>
    <w:rsid w:val="0026659C"/>
  </w:style>
  <w:style w:type="paragraph" w:customStyle="1" w:styleId="12">
    <w:name w:val="Название1"/>
    <w:basedOn w:val="a"/>
    <w:rsid w:val="0026659C"/>
    <w:pPr>
      <w:suppressLineNumbers/>
      <w:spacing w:before="120" w:after="120"/>
    </w:pPr>
    <w:rPr>
      <w:i/>
      <w:iCs/>
    </w:rPr>
  </w:style>
  <w:style w:type="paragraph" w:customStyle="1" w:styleId="13">
    <w:name w:val="Указатель1"/>
    <w:basedOn w:val="a"/>
    <w:rsid w:val="0026659C"/>
    <w:pPr>
      <w:suppressLineNumbers/>
    </w:pPr>
  </w:style>
  <w:style w:type="paragraph" w:styleId="a9">
    <w:name w:val="header"/>
    <w:basedOn w:val="a"/>
    <w:link w:val="aa"/>
    <w:uiPriority w:val="99"/>
    <w:rsid w:val="0026659C"/>
    <w:pPr>
      <w:tabs>
        <w:tab w:val="center" w:pos="4677"/>
        <w:tab w:val="right" w:pos="9355"/>
      </w:tabs>
    </w:pPr>
  </w:style>
  <w:style w:type="character" w:customStyle="1" w:styleId="aa">
    <w:name w:val="Верхний колонтитул Знак"/>
    <w:basedOn w:val="a0"/>
    <w:link w:val="a9"/>
    <w:uiPriority w:val="99"/>
    <w:rsid w:val="0026659C"/>
    <w:rPr>
      <w:rFonts w:ascii="Liberation Serif" w:eastAsia="DejaVu Sans" w:hAnsi="Liberation Serif" w:cs="DejaVu Sans"/>
      <w:kern w:val="1"/>
      <w:sz w:val="24"/>
      <w:szCs w:val="24"/>
      <w:lang w:eastAsia="hi-IN" w:bidi="hi-IN"/>
    </w:rPr>
  </w:style>
  <w:style w:type="paragraph" w:styleId="ab">
    <w:name w:val="footer"/>
    <w:basedOn w:val="a"/>
    <w:link w:val="ac"/>
    <w:rsid w:val="0026659C"/>
    <w:pPr>
      <w:tabs>
        <w:tab w:val="center" w:pos="4677"/>
        <w:tab w:val="right" w:pos="9355"/>
      </w:tabs>
    </w:pPr>
  </w:style>
  <w:style w:type="character" w:customStyle="1" w:styleId="ac">
    <w:name w:val="Нижний колонтитул Знак"/>
    <w:basedOn w:val="a0"/>
    <w:link w:val="ab"/>
    <w:rsid w:val="0026659C"/>
    <w:rPr>
      <w:rFonts w:ascii="Liberation Serif" w:eastAsia="DejaVu Sans" w:hAnsi="Liberation Serif" w:cs="DejaVu Sans"/>
      <w:kern w:val="1"/>
      <w:sz w:val="24"/>
      <w:szCs w:val="24"/>
      <w:lang w:eastAsia="hi-IN" w:bidi="hi-IN"/>
    </w:rPr>
  </w:style>
  <w:style w:type="paragraph" w:styleId="ad">
    <w:name w:val="Body Text Indent"/>
    <w:basedOn w:val="a"/>
    <w:link w:val="ae"/>
    <w:rsid w:val="0026659C"/>
    <w:pPr>
      <w:ind w:firstLine="900"/>
      <w:jc w:val="both"/>
    </w:pPr>
    <w:rPr>
      <w:sz w:val="20"/>
    </w:rPr>
  </w:style>
  <w:style w:type="character" w:customStyle="1" w:styleId="ae">
    <w:name w:val="Основной текст с отступом Знак"/>
    <w:basedOn w:val="a0"/>
    <w:link w:val="ad"/>
    <w:rsid w:val="0026659C"/>
    <w:rPr>
      <w:rFonts w:ascii="Liberation Serif" w:eastAsia="DejaVu Sans" w:hAnsi="Liberation Serif" w:cs="DejaVu Sans"/>
      <w:kern w:val="1"/>
      <w:sz w:val="20"/>
      <w:szCs w:val="24"/>
      <w:lang w:eastAsia="hi-IN" w:bidi="hi-IN"/>
    </w:rPr>
  </w:style>
  <w:style w:type="paragraph" w:customStyle="1" w:styleId="21">
    <w:name w:val="текст 2"/>
    <w:basedOn w:val="a"/>
    <w:rsid w:val="0026659C"/>
    <w:pPr>
      <w:ind w:left="1980" w:hanging="846"/>
      <w:jc w:val="both"/>
    </w:pPr>
    <w:rPr>
      <w:sz w:val="22"/>
      <w:szCs w:val="20"/>
    </w:rPr>
  </w:style>
  <w:style w:type="paragraph" w:customStyle="1" w:styleId="210">
    <w:name w:val="Основной текст 21"/>
    <w:basedOn w:val="a"/>
    <w:rsid w:val="0026659C"/>
    <w:pPr>
      <w:jc w:val="both"/>
    </w:pPr>
    <w:rPr>
      <w:sz w:val="20"/>
      <w:u w:val="single"/>
    </w:rPr>
  </w:style>
  <w:style w:type="paragraph" w:customStyle="1" w:styleId="211">
    <w:name w:val="Основной текст с отступом 21"/>
    <w:basedOn w:val="a"/>
    <w:rsid w:val="0026659C"/>
    <w:pPr>
      <w:ind w:left="660"/>
      <w:jc w:val="both"/>
    </w:pPr>
    <w:rPr>
      <w:sz w:val="20"/>
    </w:rPr>
  </w:style>
  <w:style w:type="paragraph" w:customStyle="1" w:styleId="31">
    <w:name w:val="Основной текст с отступом 31"/>
    <w:basedOn w:val="a"/>
    <w:rsid w:val="0026659C"/>
    <w:pPr>
      <w:ind w:left="720"/>
      <w:jc w:val="both"/>
    </w:pPr>
    <w:rPr>
      <w:sz w:val="20"/>
      <w:u w:val="single"/>
    </w:rPr>
  </w:style>
  <w:style w:type="paragraph" w:customStyle="1" w:styleId="310">
    <w:name w:val="Основной текст 31"/>
    <w:basedOn w:val="a"/>
    <w:rsid w:val="0026659C"/>
    <w:pPr>
      <w:jc w:val="both"/>
    </w:pPr>
    <w:rPr>
      <w:b/>
      <w:bCs/>
      <w:i/>
      <w:iCs/>
    </w:rPr>
  </w:style>
  <w:style w:type="paragraph" w:customStyle="1" w:styleId="ConsNormal">
    <w:name w:val="ConsNormal"/>
    <w:rsid w:val="0026659C"/>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26659C"/>
    <w:pPr>
      <w:spacing w:before="280" w:after="280"/>
    </w:pPr>
    <w:rPr>
      <w:rFonts w:ascii="Arial Unicode MS" w:eastAsia="Arial Unicode MS" w:hAnsi="Arial Unicode MS" w:cs="Arial Unicode MS"/>
    </w:rPr>
  </w:style>
  <w:style w:type="paragraph" w:customStyle="1" w:styleId="ConsPlusNormal">
    <w:name w:val="ConsPlusNormal"/>
    <w:rsid w:val="0026659C"/>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26659C"/>
    <w:pPr>
      <w:tabs>
        <w:tab w:val="left" w:pos="2693"/>
      </w:tabs>
      <w:ind w:left="2700" w:hanging="720"/>
      <w:jc w:val="both"/>
    </w:pPr>
    <w:rPr>
      <w:sz w:val="22"/>
      <w:szCs w:val="20"/>
    </w:rPr>
  </w:style>
  <w:style w:type="paragraph" w:styleId="af0">
    <w:name w:val="List Paragraph"/>
    <w:basedOn w:val="a"/>
    <w:uiPriority w:val="34"/>
    <w:qFormat/>
    <w:rsid w:val="0026659C"/>
    <w:pPr>
      <w:ind w:left="720"/>
      <w:contextualSpacing/>
    </w:pPr>
    <w:rPr>
      <w:rFonts w:cs="Mangal"/>
      <w:szCs w:val="21"/>
    </w:rPr>
  </w:style>
  <w:style w:type="paragraph" w:styleId="af1">
    <w:name w:val="Plain Text"/>
    <w:basedOn w:val="a"/>
    <w:link w:val="af2"/>
    <w:uiPriority w:val="99"/>
    <w:unhideWhenUsed/>
    <w:rsid w:val="0026659C"/>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26659C"/>
    <w:rPr>
      <w:rFonts w:ascii="Consolas" w:eastAsia="Calibri" w:hAnsi="Consolas" w:cs="Times New Roman"/>
      <w:sz w:val="21"/>
      <w:szCs w:val="21"/>
    </w:rPr>
  </w:style>
  <w:style w:type="paragraph" w:styleId="33">
    <w:name w:val="Body Text 3"/>
    <w:basedOn w:val="a"/>
    <w:link w:val="34"/>
    <w:uiPriority w:val="99"/>
    <w:unhideWhenUsed/>
    <w:rsid w:val="0026659C"/>
    <w:pPr>
      <w:spacing w:after="120"/>
    </w:pPr>
    <w:rPr>
      <w:rFonts w:cs="Mangal"/>
      <w:sz w:val="16"/>
      <w:szCs w:val="14"/>
    </w:rPr>
  </w:style>
  <w:style w:type="character" w:customStyle="1" w:styleId="34">
    <w:name w:val="Основной текст 3 Знак"/>
    <w:basedOn w:val="a0"/>
    <w:link w:val="33"/>
    <w:uiPriority w:val="99"/>
    <w:rsid w:val="0026659C"/>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63</Pages>
  <Words>29708</Words>
  <Characters>169337</Characters>
  <Application>Microsoft Office Word</Application>
  <DocSecurity>0</DocSecurity>
  <Lines>1411</Lines>
  <Paragraphs>397</Paragraphs>
  <ScaleCrop>false</ScaleCrop>
  <Company>WolfishLair</Company>
  <LinksUpToDate>false</LinksUpToDate>
  <CharactersWithSpaces>198648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2012-06-21T13:19:00Z</dcterms:created>
  <dcterms:modified xsi:type="dcterms:W3CDTF">2012-06-21T13:19:00Z</dcterms:modified>
</cp:coreProperties>
</file>