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BE" w:rsidRPr="00ED75BE" w:rsidRDefault="00ED75BE" w:rsidP="00ED75BE">
      <w:pPr>
        <w:jc w:val="center"/>
        <w:rPr>
          <w:rFonts w:ascii="Times New Roman" w:hAnsi="Times New Roman" w:cs="Times New Roman"/>
          <w:b/>
          <w:bCs/>
          <w:i/>
          <w:sz w:val="32"/>
          <w:szCs w:val="32"/>
        </w:rPr>
      </w:pPr>
      <w:r w:rsidRPr="00ED75BE">
        <w:rPr>
          <w:rFonts w:ascii="Times New Roman" w:hAnsi="Times New Roman" w:cs="Times New Roman"/>
          <w:b/>
          <w:i/>
          <w:sz w:val="32"/>
          <w:szCs w:val="32"/>
        </w:rPr>
        <w:t>Закрытое акционерное общество «Торговый дом Орлик»</w:t>
      </w:r>
    </w:p>
    <w:p w:rsidR="00ED75BE" w:rsidRPr="00826869" w:rsidRDefault="00ED75BE" w:rsidP="00ED75BE">
      <w:pPr>
        <w:jc w:val="center"/>
        <w:rPr>
          <w:rFonts w:ascii="Times New Roman" w:hAnsi="Times New Roman" w:cs="Times New Roman"/>
          <w:b/>
          <w:bCs/>
        </w:rPr>
      </w:pPr>
    </w:p>
    <w:p w:rsidR="00ED75BE" w:rsidRPr="00826869" w:rsidRDefault="00ED75BE" w:rsidP="00ED75BE">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ED75BE" w:rsidRDefault="00ED75BE" w:rsidP="00ED75BE">
      <w:pPr>
        <w:jc w:val="center"/>
        <w:rPr>
          <w:rFonts w:ascii="Times New Roman" w:hAnsi="Times New Roman" w:cs="Times New Roman"/>
          <w:b/>
          <w:bCs/>
        </w:rPr>
      </w:pPr>
      <w:r>
        <w:rPr>
          <w:rFonts w:ascii="Times New Roman" w:hAnsi="Times New Roman" w:cs="Times New Roman"/>
          <w:b/>
          <w:bCs/>
        </w:rPr>
        <w:t xml:space="preserve">                                                        </w:t>
      </w:r>
      <w:r w:rsidRPr="008B0EEC">
        <w:rPr>
          <w:rFonts w:ascii="Times New Roman" w:hAnsi="Times New Roman" w:cs="Times New Roman"/>
          <w:b/>
          <w:bCs/>
        </w:rPr>
        <w:t xml:space="preserve"> </w:t>
      </w:r>
      <w:r>
        <w:rPr>
          <w:rFonts w:ascii="Times New Roman" w:hAnsi="Times New Roman" w:cs="Times New Roman"/>
          <w:b/>
          <w:bCs/>
        </w:rPr>
        <w:t>Р</w:t>
      </w:r>
      <w:r w:rsidRPr="00826869">
        <w:rPr>
          <w:rFonts w:ascii="Times New Roman" w:hAnsi="Times New Roman" w:cs="Times New Roman"/>
          <w:b/>
          <w:bCs/>
        </w:rPr>
        <w:t xml:space="preserve">ешением </w:t>
      </w:r>
      <w:r>
        <w:rPr>
          <w:rFonts w:ascii="Times New Roman" w:hAnsi="Times New Roman" w:cs="Times New Roman"/>
          <w:b/>
          <w:bCs/>
        </w:rPr>
        <w:t>________________________________</w:t>
      </w:r>
    </w:p>
    <w:p w:rsidR="00ED75BE" w:rsidRDefault="00ED75BE" w:rsidP="00ED75BE">
      <w:pPr>
        <w:jc w:val="center"/>
        <w:rPr>
          <w:rFonts w:ascii="Times New Roman" w:hAnsi="Times New Roman" w:cs="Times New Roman"/>
          <w:b/>
          <w:bCs/>
        </w:rPr>
      </w:pPr>
      <w:r>
        <w:rPr>
          <w:rFonts w:ascii="Times New Roman" w:hAnsi="Times New Roman" w:cs="Times New Roman"/>
          <w:b/>
          <w:bCs/>
        </w:rPr>
        <w:t xml:space="preserve">   ЗАО «ТД «Орлик» </w:t>
      </w:r>
    </w:p>
    <w:p w:rsidR="00ED75BE" w:rsidRDefault="00ED75BE" w:rsidP="00ED75BE">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Протокол № ________от «___»___________2012 г.</w:t>
      </w:r>
    </w:p>
    <w:p w:rsidR="00ED75BE" w:rsidRDefault="00ED75BE" w:rsidP="00ED75BE">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Председатель ___________________________________</w:t>
      </w:r>
    </w:p>
    <w:p w:rsidR="00ED75BE" w:rsidRDefault="00ED75BE" w:rsidP="00ED75BE">
      <w:pPr>
        <w:jc w:val="right"/>
        <w:rPr>
          <w:rFonts w:ascii="Times New Roman" w:hAnsi="Times New Roman" w:cs="Times New Roman"/>
          <w:b/>
          <w:bCs/>
        </w:rPr>
      </w:pPr>
    </w:p>
    <w:p w:rsidR="00ED75BE" w:rsidRPr="00826869" w:rsidRDefault="00ED75BE" w:rsidP="00ED75BE">
      <w:pPr>
        <w:jc w:val="right"/>
        <w:rPr>
          <w:rFonts w:ascii="Times New Roman" w:hAnsi="Times New Roman" w:cs="Times New Roman"/>
          <w:b/>
          <w:bCs/>
        </w:rPr>
      </w:pPr>
      <w:r>
        <w:rPr>
          <w:rFonts w:ascii="Times New Roman" w:hAnsi="Times New Roman" w:cs="Times New Roman"/>
          <w:b/>
          <w:bCs/>
        </w:rPr>
        <w:t>______________________ /________________________/</w:t>
      </w:r>
    </w:p>
    <w:p w:rsidR="00ED75BE" w:rsidRPr="00826869" w:rsidRDefault="00ED75BE" w:rsidP="00ED75BE">
      <w:pPr>
        <w:jc w:val="right"/>
        <w:rPr>
          <w:rFonts w:ascii="Times New Roman" w:hAnsi="Times New Roman" w:cs="Times New Roman"/>
        </w:rPr>
      </w:pPr>
      <w:r w:rsidRPr="00826869">
        <w:rPr>
          <w:rFonts w:ascii="Times New Roman" w:hAnsi="Times New Roman" w:cs="Times New Roman"/>
        </w:rPr>
        <w:t xml:space="preserve">                                                                                      </w:t>
      </w:r>
    </w:p>
    <w:p w:rsidR="00ED75BE" w:rsidRPr="00826869" w:rsidRDefault="00ED75BE" w:rsidP="00ED75BE">
      <w:pPr>
        <w:jc w:val="center"/>
        <w:rPr>
          <w:rFonts w:ascii="Times New Roman" w:hAnsi="Times New Roman" w:cs="Times New Roman"/>
        </w:rPr>
      </w:pPr>
      <w:r>
        <w:rPr>
          <w:rFonts w:ascii="Times New Roman" w:hAnsi="Times New Roman" w:cs="Times New Roman"/>
        </w:rPr>
        <w:t>М.П.</w:t>
      </w:r>
    </w:p>
    <w:p w:rsidR="00ED75BE" w:rsidRPr="00826869" w:rsidRDefault="00ED75BE" w:rsidP="00ED75BE">
      <w:pPr>
        <w:jc w:val="right"/>
        <w:rPr>
          <w:rFonts w:ascii="Times New Roman" w:hAnsi="Times New Roman" w:cs="Times New Roman"/>
        </w:rPr>
      </w:pPr>
    </w:p>
    <w:p w:rsidR="00ED75BE" w:rsidRPr="00826869" w:rsidRDefault="00ED75BE" w:rsidP="00ED75BE">
      <w:pPr>
        <w:jc w:val="right"/>
        <w:rPr>
          <w:rFonts w:ascii="Times New Roman" w:hAnsi="Times New Roman" w:cs="Times New Roman"/>
        </w:rPr>
      </w:pPr>
    </w:p>
    <w:p w:rsidR="00ED75BE" w:rsidRPr="00826869" w:rsidRDefault="00ED75BE" w:rsidP="00ED75BE">
      <w:pPr>
        <w:jc w:val="right"/>
        <w:rPr>
          <w:rFonts w:ascii="Times New Roman" w:hAnsi="Times New Roman" w:cs="Times New Roman"/>
        </w:rPr>
      </w:pPr>
    </w:p>
    <w:p w:rsidR="00ED75BE" w:rsidRPr="00826869" w:rsidRDefault="00ED75BE" w:rsidP="00ED75BE">
      <w:pPr>
        <w:jc w:val="center"/>
        <w:rPr>
          <w:rFonts w:ascii="Times New Roman" w:hAnsi="Times New Roman" w:cs="Times New Roman"/>
        </w:rPr>
      </w:pPr>
    </w:p>
    <w:p w:rsidR="00ED75BE" w:rsidRPr="00826869" w:rsidRDefault="00ED75BE" w:rsidP="00ED75BE">
      <w:pPr>
        <w:jc w:val="right"/>
        <w:rPr>
          <w:rFonts w:ascii="Times New Roman" w:hAnsi="Times New Roman" w:cs="Times New Roman"/>
          <w:shadow/>
        </w:rPr>
      </w:pPr>
    </w:p>
    <w:p w:rsidR="00ED75BE" w:rsidRPr="00826869" w:rsidRDefault="00ED75BE" w:rsidP="00ED75BE">
      <w:pPr>
        <w:jc w:val="right"/>
        <w:rPr>
          <w:rFonts w:ascii="Times New Roman" w:hAnsi="Times New Roman" w:cs="Times New Roman"/>
        </w:rPr>
      </w:pPr>
    </w:p>
    <w:p w:rsidR="00ED75BE" w:rsidRPr="00826869" w:rsidRDefault="00ED75BE" w:rsidP="00ED75BE">
      <w:pPr>
        <w:jc w:val="right"/>
        <w:rPr>
          <w:rFonts w:ascii="Times New Roman" w:hAnsi="Times New Roman" w:cs="Times New Roman"/>
        </w:rPr>
      </w:pPr>
    </w:p>
    <w:p w:rsidR="00ED75BE" w:rsidRPr="002A4CA2" w:rsidRDefault="00ED75BE" w:rsidP="00ED75BE">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ED75BE" w:rsidRPr="00181D23" w:rsidRDefault="00ED75BE" w:rsidP="00ED75BE">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ED75BE" w:rsidRPr="00181D23" w:rsidRDefault="00ED75BE" w:rsidP="00ED75BE">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ED75BE" w:rsidRPr="00181D23" w:rsidRDefault="00ED75BE" w:rsidP="00ED75BE">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ED75BE" w:rsidRPr="00826869" w:rsidRDefault="00ED75BE" w:rsidP="00ED75BE">
      <w:pPr>
        <w:jc w:val="center"/>
        <w:rPr>
          <w:rFonts w:ascii="Times New Roman" w:hAnsi="Times New Roman" w:cs="Times New Roman"/>
          <w:b/>
          <w:bCs/>
        </w:rPr>
      </w:pPr>
    </w:p>
    <w:p w:rsidR="00ED75BE" w:rsidRPr="00826869" w:rsidRDefault="00ED75BE" w:rsidP="00ED75BE">
      <w:pPr>
        <w:jc w:val="center"/>
        <w:rPr>
          <w:rFonts w:ascii="Times New Roman" w:hAnsi="Times New Roman" w:cs="Times New Roman"/>
          <w:b/>
          <w:bCs/>
        </w:rPr>
      </w:pPr>
    </w:p>
    <w:p w:rsidR="00ED75BE" w:rsidRPr="00826869" w:rsidRDefault="00ED75BE" w:rsidP="00ED75BE">
      <w:pPr>
        <w:jc w:val="center"/>
        <w:rPr>
          <w:rFonts w:ascii="Times New Roman" w:hAnsi="Times New Roman" w:cs="Times New Roman"/>
          <w:b/>
          <w:bCs/>
        </w:rPr>
      </w:pPr>
    </w:p>
    <w:p w:rsidR="00ED75BE" w:rsidRPr="00826869" w:rsidRDefault="00ED75BE" w:rsidP="00ED75BE">
      <w:pPr>
        <w:jc w:val="center"/>
        <w:rPr>
          <w:rFonts w:ascii="Times New Roman" w:hAnsi="Times New Roman" w:cs="Times New Roman"/>
          <w:b/>
          <w:bCs/>
        </w:rPr>
      </w:pPr>
    </w:p>
    <w:p w:rsidR="00ED75BE" w:rsidRPr="00826869" w:rsidRDefault="00ED75BE" w:rsidP="00ED75BE">
      <w:pPr>
        <w:jc w:val="center"/>
        <w:rPr>
          <w:rFonts w:ascii="Times New Roman" w:hAnsi="Times New Roman" w:cs="Times New Roman"/>
          <w:b/>
          <w:bCs/>
        </w:rPr>
      </w:pPr>
    </w:p>
    <w:p w:rsidR="00ED75BE" w:rsidRPr="00826869"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Default="00ED75BE" w:rsidP="00ED75BE">
      <w:pPr>
        <w:jc w:val="center"/>
        <w:rPr>
          <w:rFonts w:ascii="Times New Roman" w:hAnsi="Times New Roman" w:cs="Times New Roman"/>
          <w:b/>
          <w:bCs/>
        </w:rPr>
      </w:pPr>
    </w:p>
    <w:p w:rsidR="00ED75BE" w:rsidRPr="00826869" w:rsidRDefault="00ED75BE" w:rsidP="00ED75BE">
      <w:pPr>
        <w:jc w:val="center"/>
        <w:rPr>
          <w:rFonts w:ascii="Times New Roman" w:hAnsi="Times New Roman" w:cs="Times New Roman"/>
          <w:b/>
          <w:bCs/>
        </w:rPr>
      </w:pPr>
    </w:p>
    <w:p w:rsidR="00ED75BE" w:rsidRPr="00826869" w:rsidRDefault="00ED75BE" w:rsidP="00ED75BE">
      <w:pPr>
        <w:pStyle w:val="2"/>
        <w:rPr>
          <w:rFonts w:ascii="Times New Roman" w:hAnsi="Times New Roman" w:cs="Times New Roman"/>
          <w:sz w:val="24"/>
        </w:rPr>
      </w:pPr>
      <w:r>
        <w:rPr>
          <w:rFonts w:ascii="Times New Roman" w:hAnsi="Times New Roman" w:cs="Times New Roman"/>
          <w:sz w:val="24"/>
        </w:rPr>
        <w:t>ОРЕЛ</w:t>
      </w:r>
    </w:p>
    <w:p w:rsidR="00ED75BE" w:rsidRPr="00826869" w:rsidRDefault="00ED75BE" w:rsidP="00ED75BE">
      <w:pPr>
        <w:jc w:val="center"/>
        <w:rPr>
          <w:rFonts w:ascii="Times New Roman" w:hAnsi="Times New Roman" w:cs="Times New Roman"/>
          <w:b/>
          <w:bCs/>
        </w:rPr>
      </w:pPr>
      <w:r w:rsidRPr="00826869">
        <w:rPr>
          <w:rFonts w:ascii="Times New Roman" w:hAnsi="Times New Roman" w:cs="Times New Roman"/>
          <w:b/>
          <w:bCs/>
        </w:rPr>
        <w:t>2012 г.</w:t>
      </w:r>
    </w:p>
    <w:p w:rsidR="00ED75BE" w:rsidRPr="00826869" w:rsidRDefault="00ED75BE" w:rsidP="00ED75BE">
      <w:pPr>
        <w:rPr>
          <w:rFonts w:ascii="Times New Roman" w:hAnsi="Times New Roman" w:cs="Times New Roman"/>
        </w:rPr>
        <w:sectPr w:rsidR="00ED75BE" w:rsidRPr="00826869">
          <w:pgSz w:w="11906" w:h="16838"/>
          <w:pgMar w:top="1355" w:right="851" w:bottom="1534" w:left="1418" w:header="1079" w:footer="1258" w:gutter="0"/>
          <w:cols w:space="720"/>
          <w:docGrid w:linePitch="360" w:charSpace="6143"/>
        </w:sectPr>
      </w:pPr>
    </w:p>
    <w:p w:rsidR="00ED75BE" w:rsidRPr="00560C17" w:rsidRDefault="00ED75BE" w:rsidP="00ED75BE">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ED75BE" w:rsidRPr="00560C17" w:rsidRDefault="00ED75BE" w:rsidP="00ED75BE">
      <w:pPr>
        <w:ind w:left="357"/>
        <w:jc w:val="both"/>
        <w:rPr>
          <w:rFonts w:ascii="Times New Roman" w:hAnsi="Times New Roman" w:cs="Times New Roman"/>
          <w:b/>
          <w:bCs/>
          <w:sz w:val="22"/>
          <w:szCs w:val="22"/>
        </w:rPr>
      </w:pP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З</w:t>
      </w:r>
      <w:r w:rsidRPr="00560C17">
        <w:rPr>
          <w:rFonts w:ascii="Times New Roman" w:hAnsi="Times New Roman" w:cs="Times New Roman"/>
          <w:sz w:val="22"/>
          <w:szCs w:val="22"/>
        </w:rPr>
        <w:t xml:space="preserve">АО  </w:t>
      </w:r>
      <w:r>
        <w:rPr>
          <w:rFonts w:ascii="Times New Roman" w:hAnsi="Times New Roman" w:cs="Times New Roman"/>
          <w:sz w:val="22"/>
          <w:szCs w:val="22"/>
        </w:rPr>
        <w:t xml:space="preserve">«ТД </w:t>
      </w:r>
      <w:r w:rsidRPr="00560C17">
        <w:rPr>
          <w:rFonts w:ascii="Times New Roman" w:hAnsi="Times New Roman" w:cs="Times New Roman"/>
          <w:sz w:val="22"/>
          <w:szCs w:val="22"/>
        </w:rPr>
        <w:t>«</w:t>
      </w:r>
      <w:r>
        <w:rPr>
          <w:rFonts w:ascii="Times New Roman" w:hAnsi="Times New Roman" w:cs="Times New Roman"/>
          <w:sz w:val="22"/>
          <w:szCs w:val="22"/>
        </w:rPr>
        <w:t>Орлик</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ED75BE" w:rsidRPr="00560C17" w:rsidRDefault="00ED75BE" w:rsidP="00ED75BE">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ED75BE" w:rsidRPr="00560C17" w:rsidRDefault="00ED75BE" w:rsidP="00ED75B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ED75BE" w:rsidRPr="004A4280" w:rsidRDefault="00ED75BE" w:rsidP="00ED75BE">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ED75BE" w:rsidRPr="00560C17" w:rsidRDefault="00ED75BE" w:rsidP="00ED75BE">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ED75BE" w:rsidRPr="00560C17" w:rsidRDefault="00ED75BE" w:rsidP="00ED75BE">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ED75BE" w:rsidRPr="00560C17" w:rsidRDefault="00ED75BE" w:rsidP="00ED75BE">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ED75BE" w:rsidRPr="00560C17" w:rsidRDefault="00ED75BE" w:rsidP="00ED75BE">
      <w:pPr>
        <w:ind w:left="900"/>
        <w:jc w:val="both"/>
        <w:rPr>
          <w:rFonts w:ascii="Times New Roman" w:hAnsi="Times New Roman" w:cs="Times New Roman"/>
          <w:b/>
          <w:bCs/>
          <w:sz w:val="22"/>
          <w:szCs w:val="22"/>
        </w:rPr>
      </w:pPr>
    </w:p>
    <w:p w:rsidR="00ED75BE" w:rsidRPr="00560C17" w:rsidRDefault="00ED75BE" w:rsidP="00ED75B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ED75BE" w:rsidRPr="00560C17" w:rsidRDefault="00ED75BE" w:rsidP="00ED75B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ED75BE" w:rsidRPr="00560C17" w:rsidRDefault="00ED75BE" w:rsidP="00ED75B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ED75BE" w:rsidRPr="00560C17" w:rsidRDefault="00ED75BE" w:rsidP="00ED75B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ED75BE" w:rsidRPr="00560C17" w:rsidRDefault="00ED75BE" w:rsidP="00ED75B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ED75BE" w:rsidRPr="00560C17" w:rsidRDefault="00ED75BE" w:rsidP="00ED75B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ED75BE" w:rsidRPr="00560C17" w:rsidRDefault="00ED75BE" w:rsidP="00ED75B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ED75BE" w:rsidRPr="00560C17" w:rsidRDefault="00ED75BE" w:rsidP="00ED75BE">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ED75BE" w:rsidRPr="00560C17" w:rsidRDefault="00ED75BE" w:rsidP="00ED75BE">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ED75BE" w:rsidRPr="00560C17" w:rsidRDefault="00ED75BE" w:rsidP="00ED75BE">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ED75BE" w:rsidRPr="00560C17" w:rsidRDefault="00ED75BE" w:rsidP="00ED75B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ED75BE" w:rsidRPr="00560C17" w:rsidRDefault="00ED75BE" w:rsidP="00ED75B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ED75BE" w:rsidRPr="00560C17" w:rsidRDefault="00ED75BE" w:rsidP="00ED75B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ED75BE" w:rsidRPr="00560C17" w:rsidRDefault="00ED75BE" w:rsidP="00ED75B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ED75BE" w:rsidRPr="00560C17" w:rsidRDefault="00ED75BE" w:rsidP="00ED75B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ED75BE" w:rsidRPr="00560C17" w:rsidRDefault="00ED75BE" w:rsidP="00ED75B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ED75BE" w:rsidRPr="00560C17" w:rsidRDefault="00ED75BE" w:rsidP="00ED75B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ED75BE" w:rsidRPr="00560C17" w:rsidRDefault="00ED75BE" w:rsidP="00ED75B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ED75BE" w:rsidRPr="00560C17" w:rsidRDefault="00ED75BE" w:rsidP="00ED75B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ED75BE" w:rsidRPr="00560C17" w:rsidRDefault="00ED75BE" w:rsidP="00ED75B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ED75BE" w:rsidRPr="00560C17" w:rsidRDefault="00ED75BE" w:rsidP="00ED75BE">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ED75BE" w:rsidRPr="00560C17" w:rsidRDefault="00ED75BE" w:rsidP="00ED75BE">
      <w:pPr>
        <w:ind w:firstLine="360"/>
        <w:jc w:val="both"/>
        <w:rPr>
          <w:rFonts w:ascii="Times New Roman" w:hAnsi="Times New Roman" w:cs="Times New Roman"/>
          <w:color w:val="000000"/>
          <w:sz w:val="22"/>
          <w:szCs w:val="22"/>
        </w:rPr>
      </w:pPr>
    </w:p>
    <w:p w:rsidR="00ED75BE" w:rsidRPr="00560C17" w:rsidRDefault="00ED75BE" w:rsidP="00ED75BE">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ED75BE" w:rsidRPr="00560C17" w:rsidRDefault="00ED75BE" w:rsidP="00ED75BE">
      <w:pPr>
        <w:jc w:val="both"/>
        <w:rPr>
          <w:rFonts w:ascii="Times New Roman" w:hAnsi="Times New Roman" w:cs="Times New Roman"/>
          <w:b/>
          <w:bCs/>
          <w:sz w:val="22"/>
          <w:szCs w:val="22"/>
          <w:u w:val="single"/>
        </w:rPr>
      </w:pPr>
    </w:p>
    <w:p w:rsidR="00ED75BE" w:rsidRPr="00560C17" w:rsidRDefault="00ED75BE" w:rsidP="00ED75BE">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ED75BE" w:rsidRPr="00560C17" w:rsidRDefault="00ED75BE" w:rsidP="00ED75BE">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ED75BE" w:rsidRPr="00560C17" w:rsidRDefault="00ED75BE" w:rsidP="00ED75BE">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ED75BE" w:rsidRPr="00560C17" w:rsidRDefault="00ED75BE" w:rsidP="00ED75BE">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ED75BE" w:rsidRPr="00560C17" w:rsidRDefault="00ED75BE" w:rsidP="00ED75BE">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ED75BE" w:rsidRPr="00560C17" w:rsidRDefault="00ED75BE" w:rsidP="00ED75BE">
      <w:pPr>
        <w:jc w:val="both"/>
        <w:rPr>
          <w:rFonts w:ascii="Times New Roman" w:hAnsi="Times New Roman" w:cs="Times New Roman"/>
          <w:b/>
          <w:bCs/>
          <w:sz w:val="22"/>
          <w:szCs w:val="22"/>
          <w:shd w:val="clear" w:color="auto" w:fill="00FFFF"/>
        </w:rPr>
      </w:pPr>
    </w:p>
    <w:p w:rsidR="00ED75BE" w:rsidRPr="00560C17" w:rsidRDefault="00ED75BE" w:rsidP="00ED75B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ED75BE" w:rsidRPr="00560C17" w:rsidRDefault="00ED75BE" w:rsidP="00ED75B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ED75BE" w:rsidRPr="00560C17" w:rsidRDefault="00ED75BE" w:rsidP="00ED75B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ED75BE" w:rsidRPr="00560C17" w:rsidRDefault="00ED75BE" w:rsidP="00ED75B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ED75BE" w:rsidRPr="00560C17" w:rsidRDefault="00ED75BE" w:rsidP="00ED75B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ED75BE" w:rsidRPr="00560C17" w:rsidRDefault="00ED75BE" w:rsidP="00ED75B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ED75BE" w:rsidRPr="00560C17" w:rsidRDefault="00ED75BE" w:rsidP="00ED75B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ED75BE" w:rsidRPr="00560C17" w:rsidRDefault="00ED75BE" w:rsidP="00ED75B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ED75BE" w:rsidRPr="00560C17" w:rsidRDefault="00ED75BE" w:rsidP="00ED75B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ED75BE" w:rsidRPr="00560C17" w:rsidRDefault="00ED75BE" w:rsidP="00ED75B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ED75BE" w:rsidRPr="00560C17" w:rsidRDefault="00ED75BE" w:rsidP="00ED75B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ED75BE" w:rsidRPr="00560C17" w:rsidRDefault="00ED75BE" w:rsidP="00ED75B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ED75BE" w:rsidRPr="00560C17" w:rsidRDefault="00ED75BE" w:rsidP="00ED75BE">
      <w:pPr>
        <w:ind w:firstLine="720"/>
        <w:jc w:val="both"/>
        <w:rPr>
          <w:rFonts w:ascii="Times New Roman" w:hAnsi="Times New Roman" w:cs="Times New Roman"/>
          <w:bCs/>
          <w:iCs/>
          <w:sz w:val="22"/>
          <w:szCs w:val="22"/>
        </w:rPr>
      </w:pPr>
    </w:p>
    <w:p w:rsidR="00ED75BE" w:rsidRPr="00560C17" w:rsidRDefault="00ED75BE" w:rsidP="00ED75B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ED75BE" w:rsidRPr="00560C17" w:rsidRDefault="00ED75BE" w:rsidP="00ED75BE">
      <w:pPr>
        <w:jc w:val="both"/>
        <w:rPr>
          <w:rFonts w:ascii="Times New Roman" w:hAnsi="Times New Roman" w:cs="Times New Roman"/>
          <w:sz w:val="22"/>
          <w:szCs w:val="22"/>
          <w:u w:val="single"/>
        </w:rPr>
      </w:pP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ED75BE" w:rsidRPr="00560C17" w:rsidRDefault="00ED75BE" w:rsidP="00ED75B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ED75BE" w:rsidRPr="00560C17" w:rsidRDefault="00ED75BE" w:rsidP="00ED75BE">
      <w:pPr>
        <w:jc w:val="both"/>
        <w:rPr>
          <w:rFonts w:ascii="Times New Roman" w:hAnsi="Times New Roman" w:cs="Times New Roman"/>
          <w:sz w:val="22"/>
          <w:szCs w:val="22"/>
          <w:u w:val="single"/>
        </w:rPr>
      </w:pP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ED75BE" w:rsidRPr="00560C17" w:rsidRDefault="00ED75BE" w:rsidP="00ED75BE">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ED75BE" w:rsidRPr="00560C17" w:rsidRDefault="00ED75BE" w:rsidP="00ED75BE">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ED75BE" w:rsidRPr="00560C17" w:rsidRDefault="00ED75BE" w:rsidP="00ED75BE">
      <w:pPr>
        <w:ind w:left="360"/>
        <w:jc w:val="both"/>
        <w:rPr>
          <w:rFonts w:ascii="Times New Roman" w:hAnsi="Times New Roman" w:cs="Times New Roman"/>
          <w:bCs/>
          <w:sz w:val="22"/>
          <w:szCs w:val="22"/>
        </w:rPr>
      </w:pP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ED75BE" w:rsidRPr="00560C17" w:rsidRDefault="00ED75BE" w:rsidP="00ED75B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ED75BE" w:rsidRPr="00560C17" w:rsidRDefault="00ED75BE" w:rsidP="00ED75B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ED75BE" w:rsidRPr="00560C17" w:rsidRDefault="00ED75BE" w:rsidP="00ED75B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ED75BE" w:rsidRPr="00560C17" w:rsidRDefault="00ED75BE" w:rsidP="00ED75B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ED75BE" w:rsidRPr="00560C17" w:rsidRDefault="00ED75BE" w:rsidP="00ED75BE">
      <w:pPr>
        <w:jc w:val="both"/>
        <w:rPr>
          <w:rFonts w:ascii="Times New Roman" w:hAnsi="Times New Roman" w:cs="Times New Roman"/>
          <w:sz w:val="22"/>
          <w:szCs w:val="22"/>
          <w:u w:val="single"/>
        </w:rPr>
      </w:pP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ED75BE" w:rsidRPr="00560C17" w:rsidRDefault="00ED75BE" w:rsidP="00ED75BE">
      <w:pPr>
        <w:ind w:firstLine="360"/>
        <w:jc w:val="both"/>
        <w:rPr>
          <w:rFonts w:ascii="Times New Roman" w:hAnsi="Times New Roman" w:cs="Times New Roman"/>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ED75BE" w:rsidRPr="00560C17" w:rsidRDefault="00ED75BE" w:rsidP="00ED75BE">
      <w:pPr>
        <w:jc w:val="both"/>
        <w:rPr>
          <w:rFonts w:ascii="Times New Roman" w:hAnsi="Times New Roman" w:cs="Times New Roman"/>
          <w:sz w:val="22"/>
          <w:szCs w:val="22"/>
          <w:u w:val="single"/>
        </w:rPr>
      </w:pPr>
    </w:p>
    <w:p w:rsidR="00ED75BE" w:rsidRPr="00560C17" w:rsidRDefault="00ED75BE" w:rsidP="00ED75B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ED75BE" w:rsidRPr="00560C17" w:rsidRDefault="00ED75BE" w:rsidP="00ED75B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ED75BE" w:rsidRPr="00560C17" w:rsidRDefault="00ED75BE" w:rsidP="00ED75BE">
      <w:pPr>
        <w:ind w:left="708"/>
        <w:jc w:val="both"/>
        <w:rPr>
          <w:rFonts w:ascii="Times New Roman" w:hAnsi="Times New Roman" w:cs="Times New Roman"/>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ED75BE" w:rsidRPr="00560C17" w:rsidRDefault="00ED75BE" w:rsidP="00ED75BE">
      <w:pPr>
        <w:ind w:firstLine="360"/>
        <w:jc w:val="both"/>
        <w:rPr>
          <w:rFonts w:ascii="Times New Roman" w:hAnsi="Times New Roman" w:cs="Times New Roman"/>
          <w:sz w:val="22"/>
          <w:szCs w:val="22"/>
        </w:rPr>
      </w:pPr>
    </w:p>
    <w:p w:rsidR="00ED75BE" w:rsidRPr="00560C17" w:rsidRDefault="00ED75BE" w:rsidP="00ED75B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ED75BE" w:rsidRPr="00560C17" w:rsidRDefault="00ED75BE" w:rsidP="00ED75B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ED75BE" w:rsidRPr="00560C17" w:rsidRDefault="00ED75BE" w:rsidP="00ED75B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jc w:val="both"/>
        <w:rPr>
          <w:rFonts w:ascii="Times New Roman" w:hAnsi="Times New Roman" w:cs="Times New Roman"/>
          <w:color w:val="000000"/>
          <w:sz w:val="22"/>
          <w:szCs w:val="22"/>
          <w:shd w:val="clear" w:color="auto" w:fill="00FFFF"/>
        </w:rPr>
      </w:pPr>
    </w:p>
    <w:p w:rsidR="00ED75BE" w:rsidRPr="00560C17" w:rsidRDefault="00ED75BE" w:rsidP="00ED75B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ED75BE" w:rsidRPr="00560C17" w:rsidRDefault="00ED75BE" w:rsidP="00ED75BE">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ED75BE" w:rsidRPr="00560C17" w:rsidRDefault="00ED75BE" w:rsidP="00ED75B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ED75BE" w:rsidRPr="00560C17" w:rsidRDefault="00ED75BE" w:rsidP="00ED75B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ED75BE" w:rsidRPr="00560C17" w:rsidRDefault="00ED75BE" w:rsidP="00ED75B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ED75BE" w:rsidRPr="00560C17" w:rsidRDefault="00ED75BE" w:rsidP="00ED75B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ED75BE" w:rsidRPr="00560C17" w:rsidRDefault="00ED75BE" w:rsidP="00ED75B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ED75BE" w:rsidRPr="00560C17" w:rsidRDefault="00ED75BE" w:rsidP="00ED75B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ED75BE" w:rsidRPr="00560C17" w:rsidRDefault="00ED75BE" w:rsidP="00ED75B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jc w:val="both"/>
        <w:rPr>
          <w:rFonts w:ascii="Times New Roman" w:hAnsi="Times New Roman" w:cs="Times New Roman"/>
          <w:b/>
          <w:bCs/>
          <w:i/>
          <w:iCs/>
          <w:sz w:val="22"/>
          <w:szCs w:val="22"/>
          <w:shd w:val="clear" w:color="auto" w:fill="00FFFF"/>
        </w:rPr>
      </w:pP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ED75BE" w:rsidRPr="00560C17" w:rsidRDefault="00ED75BE" w:rsidP="00ED75BE">
      <w:pPr>
        <w:pStyle w:val="ad"/>
        <w:rPr>
          <w:rFonts w:ascii="Times New Roman" w:hAnsi="Times New Roman" w:cs="Times New Roman"/>
          <w:color w:val="000000"/>
          <w:sz w:val="22"/>
          <w:szCs w:val="22"/>
        </w:rPr>
      </w:pPr>
    </w:p>
    <w:p w:rsidR="00ED75BE" w:rsidRPr="00560C17" w:rsidRDefault="00ED75BE" w:rsidP="00ED75BE">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ED75BE" w:rsidRPr="00560C17" w:rsidRDefault="00ED75BE" w:rsidP="00ED75BE">
      <w:pPr>
        <w:ind w:left="360" w:firstLine="540"/>
        <w:jc w:val="both"/>
        <w:rPr>
          <w:rFonts w:ascii="Times New Roman" w:hAnsi="Times New Roman" w:cs="Times New Roman"/>
          <w:sz w:val="22"/>
          <w:szCs w:val="22"/>
        </w:rPr>
      </w:pPr>
    </w:p>
    <w:p w:rsidR="00ED75BE" w:rsidRPr="00560C17" w:rsidRDefault="00ED75BE" w:rsidP="00ED75BE">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ED75BE" w:rsidRPr="00560C17" w:rsidRDefault="00ED75BE" w:rsidP="00ED75BE">
      <w:pPr>
        <w:ind w:left="360" w:firstLine="540"/>
        <w:jc w:val="both"/>
        <w:rPr>
          <w:rFonts w:ascii="Times New Roman" w:hAnsi="Times New Roman" w:cs="Times New Roman"/>
          <w:sz w:val="22"/>
          <w:szCs w:val="22"/>
        </w:rPr>
      </w:pPr>
    </w:p>
    <w:p w:rsidR="00ED75BE" w:rsidRPr="00560C17" w:rsidRDefault="00ED75BE" w:rsidP="00ED75BE">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ED75BE" w:rsidRPr="00560C17" w:rsidRDefault="00ED75BE" w:rsidP="00ED75B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ED75BE" w:rsidRPr="00560C17" w:rsidRDefault="00ED75BE" w:rsidP="00ED75B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ED75BE" w:rsidRPr="00560C17" w:rsidRDefault="00ED75BE" w:rsidP="00ED75B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ED75BE" w:rsidRPr="00560C17" w:rsidRDefault="00ED75BE" w:rsidP="00ED75B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ED75BE" w:rsidRPr="00560C17" w:rsidRDefault="00ED75BE" w:rsidP="00ED75B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ED75BE" w:rsidRPr="00560C17" w:rsidRDefault="00ED75BE" w:rsidP="00ED75BE">
      <w:pPr>
        <w:jc w:val="both"/>
        <w:rPr>
          <w:rFonts w:ascii="Times New Roman" w:hAnsi="Times New Roman" w:cs="Times New Roman"/>
          <w:color w:val="000000"/>
          <w:sz w:val="22"/>
          <w:szCs w:val="22"/>
        </w:rPr>
      </w:pPr>
    </w:p>
    <w:p w:rsidR="00ED75BE" w:rsidRPr="00560C17" w:rsidRDefault="00ED75BE" w:rsidP="00ED75B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ED75BE" w:rsidRPr="00560C17" w:rsidRDefault="00ED75BE" w:rsidP="00ED75B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ED75BE" w:rsidRPr="00560C17" w:rsidRDefault="00ED75BE" w:rsidP="00ED75B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ED75BE" w:rsidRPr="00560C17" w:rsidRDefault="00ED75BE" w:rsidP="00ED75B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ED75BE" w:rsidRPr="00560C17" w:rsidRDefault="00ED75BE" w:rsidP="00ED75BE">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ED75BE" w:rsidRPr="00560C17" w:rsidRDefault="00ED75BE" w:rsidP="00ED75BE">
      <w:pPr>
        <w:ind w:firstLine="720"/>
        <w:jc w:val="both"/>
        <w:rPr>
          <w:rFonts w:ascii="Times New Roman" w:hAnsi="Times New Roman" w:cs="Times New Roman"/>
          <w:bCs/>
          <w:iCs/>
          <w:sz w:val="22"/>
          <w:szCs w:val="22"/>
          <w:shd w:val="clear" w:color="auto" w:fill="00FFFF"/>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ED75BE" w:rsidRPr="00560C17" w:rsidRDefault="00ED75BE" w:rsidP="00ED75B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ED75BE" w:rsidRPr="00560C17" w:rsidRDefault="00ED75BE" w:rsidP="00ED75B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ED75BE" w:rsidRPr="00560C17" w:rsidRDefault="00ED75BE" w:rsidP="00ED75B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ED75BE" w:rsidRPr="00560C17" w:rsidRDefault="00ED75BE" w:rsidP="00ED75BE">
      <w:pPr>
        <w:ind w:left="360"/>
        <w:jc w:val="both"/>
        <w:rPr>
          <w:rFonts w:ascii="Times New Roman" w:hAnsi="Times New Roman" w:cs="Times New Roman"/>
          <w:sz w:val="22"/>
          <w:szCs w:val="22"/>
          <w:shd w:val="clear" w:color="auto" w:fill="00FFFF"/>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ED75BE" w:rsidRPr="00560C17" w:rsidRDefault="00ED75BE" w:rsidP="00ED75B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ED75BE" w:rsidRPr="00560C17" w:rsidRDefault="00ED75BE" w:rsidP="00ED75B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ED75BE" w:rsidRPr="00560C17" w:rsidRDefault="00ED75BE" w:rsidP="00ED75BE">
      <w:pPr>
        <w:ind w:left="360"/>
        <w:jc w:val="both"/>
        <w:rPr>
          <w:rFonts w:ascii="Times New Roman" w:hAnsi="Times New Roman" w:cs="Times New Roman"/>
          <w:sz w:val="22"/>
          <w:szCs w:val="22"/>
          <w:shd w:val="clear" w:color="auto" w:fill="00FFFF"/>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ED75BE" w:rsidRPr="00560C17" w:rsidRDefault="00ED75BE" w:rsidP="00ED75BE">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ED75BE" w:rsidRPr="00560C17" w:rsidRDefault="00ED75BE" w:rsidP="00ED75B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ED75BE" w:rsidRPr="00560C17" w:rsidRDefault="00ED75BE" w:rsidP="00ED75B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ED75BE" w:rsidRPr="00560C17" w:rsidRDefault="00ED75BE" w:rsidP="00ED75B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ED75BE" w:rsidRPr="00560C17" w:rsidRDefault="00ED75BE" w:rsidP="00ED75BE">
      <w:pPr>
        <w:ind w:left="360"/>
        <w:jc w:val="both"/>
        <w:rPr>
          <w:rFonts w:ascii="Times New Roman" w:hAnsi="Times New Roman" w:cs="Times New Roman"/>
          <w:sz w:val="22"/>
          <w:szCs w:val="22"/>
          <w:u w:val="single"/>
          <w:shd w:val="clear" w:color="auto" w:fill="00FFFF"/>
        </w:rPr>
      </w:pP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ED75BE" w:rsidRPr="00560C17" w:rsidRDefault="00ED75BE" w:rsidP="00ED75BE">
      <w:pPr>
        <w:ind w:left="360"/>
        <w:jc w:val="both"/>
        <w:rPr>
          <w:rFonts w:ascii="Times New Roman" w:hAnsi="Times New Roman" w:cs="Times New Roman"/>
          <w:sz w:val="22"/>
          <w:szCs w:val="22"/>
          <w:shd w:val="clear" w:color="auto" w:fill="00FFFF"/>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ED75BE" w:rsidRPr="00560C17" w:rsidRDefault="00ED75BE" w:rsidP="00ED75B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ED75BE" w:rsidRPr="00560C17" w:rsidRDefault="00ED75BE" w:rsidP="00ED75BE">
      <w:pPr>
        <w:ind w:left="360"/>
        <w:jc w:val="both"/>
        <w:rPr>
          <w:rFonts w:ascii="Times New Roman" w:hAnsi="Times New Roman" w:cs="Times New Roman"/>
          <w:b/>
          <w:bCs/>
          <w:i/>
          <w:iCs/>
          <w:sz w:val="22"/>
          <w:szCs w:val="22"/>
        </w:rPr>
      </w:pPr>
    </w:p>
    <w:p w:rsidR="00ED75BE"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ED75BE" w:rsidRPr="00560C17" w:rsidRDefault="00ED75BE" w:rsidP="00ED75BE">
      <w:pPr>
        <w:ind w:firstLine="660"/>
        <w:jc w:val="both"/>
        <w:rPr>
          <w:rFonts w:ascii="Times New Roman" w:hAnsi="Times New Roman" w:cs="Times New Roman"/>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ED75BE" w:rsidRPr="00560C17" w:rsidRDefault="00ED75BE" w:rsidP="00ED75B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ED75BE" w:rsidRPr="00560C17" w:rsidRDefault="00ED75BE" w:rsidP="00ED75B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ED75BE" w:rsidRPr="00560C17" w:rsidRDefault="00ED75BE" w:rsidP="00ED75B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ED75BE" w:rsidRPr="00560C17" w:rsidRDefault="00ED75BE" w:rsidP="00ED75B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ED75BE" w:rsidRPr="00560C17" w:rsidRDefault="00ED75BE" w:rsidP="00ED75B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ED75BE" w:rsidRPr="00560C17" w:rsidRDefault="00ED75BE" w:rsidP="00ED75BE">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ED75BE" w:rsidRPr="00560C17" w:rsidRDefault="00ED75BE" w:rsidP="00ED75BE">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ED75BE" w:rsidRPr="00560C17" w:rsidRDefault="00ED75BE" w:rsidP="00ED75B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ED75BE" w:rsidRPr="00560C17" w:rsidRDefault="00ED75BE" w:rsidP="00ED75BE">
      <w:pPr>
        <w:ind w:left="360" w:hanging="360"/>
        <w:jc w:val="both"/>
        <w:rPr>
          <w:rFonts w:ascii="Times New Roman" w:hAnsi="Times New Roman" w:cs="Times New Roman"/>
          <w:sz w:val="22"/>
          <w:szCs w:val="22"/>
          <w:u w:val="single"/>
        </w:rPr>
      </w:pP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ED75BE" w:rsidRPr="00560C17" w:rsidRDefault="00ED75BE" w:rsidP="00ED75BE">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ED75BE" w:rsidRPr="00560C17" w:rsidRDefault="00ED75BE" w:rsidP="00ED75B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ED75BE" w:rsidRPr="00560C17" w:rsidRDefault="00ED75BE" w:rsidP="00ED75BE">
      <w:pPr>
        <w:pStyle w:val="ad"/>
        <w:rPr>
          <w:rFonts w:ascii="Times New Roman" w:hAnsi="Times New Roman" w:cs="Times New Roman"/>
          <w:sz w:val="22"/>
          <w:szCs w:val="22"/>
          <w:shd w:val="clear" w:color="auto" w:fill="00FFFF"/>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ED75BE" w:rsidRPr="00560C17" w:rsidRDefault="00ED75BE" w:rsidP="00ED75B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ED75BE" w:rsidRPr="00560C17" w:rsidRDefault="00ED75BE" w:rsidP="00ED75B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ED75BE" w:rsidRPr="00560C17" w:rsidRDefault="00ED75BE" w:rsidP="00ED75B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ED75BE" w:rsidRPr="00560C17" w:rsidRDefault="00ED75BE" w:rsidP="00ED75BE">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ED75BE" w:rsidRPr="00560C17" w:rsidRDefault="00ED75BE" w:rsidP="00ED75B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ED75BE" w:rsidRPr="00560C17" w:rsidRDefault="00ED75BE" w:rsidP="00ED75B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ED75BE" w:rsidRPr="00560C17" w:rsidRDefault="00ED75BE" w:rsidP="00ED75B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ED75BE" w:rsidRPr="00560C17" w:rsidRDefault="00ED75BE" w:rsidP="00ED75BE">
      <w:pPr>
        <w:pStyle w:val="ad"/>
        <w:rPr>
          <w:rFonts w:ascii="Times New Roman" w:hAnsi="Times New Roman" w:cs="Times New Roman"/>
          <w:sz w:val="22"/>
          <w:szCs w:val="22"/>
        </w:rPr>
      </w:pPr>
    </w:p>
    <w:p w:rsidR="00ED75BE" w:rsidRPr="00560C17" w:rsidRDefault="00ED75BE" w:rsidP="00ED75BE">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ED75BE" w:rsidRPr="00560C17" w:rsidRDefault="00ED75BE" w:rsidP="00ED75BE">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ED75BE" w:rsidRPr="00560C17" w:rsidRDefault="00ED75BE" w:rsidP="00ED75BE">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ED75BE" w:rsidRPr="00560C17" w:rsidRDefault="00ED75BE" w:rsidP="00ED75BE">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ED75BE" w:rsidRPr="00560C17" w:rsidRDefault="00ED75BE" w:rsidP="00ED75BE">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ED75BE" w:rsidRPr="00560C17" w:rsidRDefault="00ED75BE" w:rsidP="00ED75BE">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ED75BE" w:rsidRPr="00560C17" w:rsidRDefault="00ED75BE" w:rsidP="00ED75BE">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ED75BE" w:rsidRPr="00560C17" w:rsidRDefault="00ED75BE" w:rsidP="00ED75BE">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ED75BE" w:rsidRPr="00560C17" w:rsidRDefault="00ED75BE" w:rsidP="00ED75B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ED75BE" w:rsidRPr="00560C17" w:rsidRDefault="00ED75BE" w:rsidP="00ED75B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ED75BE" w:rsidRPr="00560C17" w:rsidRDefault="00ED75BE" w:rsidP="00ED75B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ED75BE" w:rsidRPr="00560C17" w:rsidRDefault="00ED75BE" w:rsidP="00ED75BE">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ED75BE" w:rsidRPr="00560C17" w:rsidRDefault="00ED75BE" w:rsidP="00ED75B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ED75BE" w:rsidRPr="00560C17" w:rsidRDefault="00ED75BE" w:rsidP="00ED75BE">
      <w:pPr>
        <w:ind w:left="360"/>
        <w:jc w:val="both"/>
        <w:rPr>
          <w:rFonts w:ascii="Times New Roman" w:hAnsi="Times New Roman" w:cs="Times New Roman"/>
          <w:b/>
          <w:bCs/>
          <w:i/>
          <w:iCs/>
          <w:sz w:val="22"/>
          <w:szCs w:val="22"/>
        </w:rPr>
      </w:pPr>
    </w:p>
    <w:p w:rsidR="00ED75BE" w:rsidRPr="00560C17" w:rsidRDefault="00ED75BE" w:rsidP="00ED75B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ED75BE" w:rsidRPr="00560C17" w:rsidRDefault="00ED75BE" w:rsidP="00ED75B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ED75BE" w:rsidRPr="00560C17" w:rsidRDefault="00ED75BE" w:rsidP="00ED75BE">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ED75BE" w:rsidRPr="00560C17" w:rsidRDefault="00ED75BE" w:rsidP="00ED75BE">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ED75BE" w:rsidRPr="00560C17" w:rsidRDefault="00ED75BE" w:rsidP="00ED75B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ED75BE" w:rsidRPr="00560C17" w:rsidRDefault="00ED75BE" w:rsidP="00ED75BE">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ED75BE" w:rsidRPr="00560C17" w:rsidRDefault="00ED75BE" w:rsidP="00ED75B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ED75BE" w:rsidRPr="00560C17" w:rsidRDefault="00ED75BE" w:rsidP="00ED75B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ED75BE" w:rsidRPr="00560C17" w:rsidRDefault="00ED75BE" w:rsidP="00ED75BE">
      <w:pPr>
        <w:ind w:left="357"/>
        <w:rPr>
          <w:rFonts w:ascii="Times New Roman" w:hAnsi="Times New Roman" w:cs="Times New Roman"/>
          <w:sz w:val="22"/>
          <w:szCs w:val="22"/>
        </w:rPr>
      </w:pPr>
    </w:p>
    <w:p w:rsidR="00ED75BE" w:rsidRPr="00560C17" w:rsidRDefault="00ED75BE" w:rsidP="00ED75B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ED75BE" w:rsidRPr="00560C17" w:rsidRDefault="00ED75BE" w:rsidP="00ED75BE">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ED75BE" w:rsidRPr="00560C17" w:rsidRDefault="00ED75BE" w:rsidP="00ED75B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ED75BE" w:rsidRPr="00560C17" w:rsidRDefault="00ED75BE" w:rsidP="00ED75B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ED75BE" w:rsidRPr="00560C17" w:rsidRDefault="00ED75BE" w:rsidP="00ED75B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ED75BE" w:rsidRPr="00560C17" w:rsidRDefault="00ED75BE" w:rsidP="00ED75BE">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ED75BE" w:rsidRPr="00560C17" w:rsidRDefault="00ED75BE" w:rsidP="00ED75BE">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ED75BE" w:rsidRPr="00560C17" w:rsidRDefault="00ED75BE" w:rsidP="00ED75B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ED75BE" w:rsidRPr="00560C17" w:rsidRDefault="00ED75BE" w:rsidP="00ED75BE">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ED75BE" w:rsidRPr="00560C17" w:rsidRDefault="00ED75BE" w:rsidP="00ED75BE">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ED75BE" w:rsidRPr="00560C17" w:rsidRDefault="00ED75BE" w:rsidP="00ED75BE">
      <w:pPr>
        <w:ind w:left="540"/>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ED75BE" w:rsidRPr="00560C17" w:rsidRDefault="00ED75BE" w:rsidP="00ED75BE">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ED75BE" w:rsidRPr="00560C17" w:rsidRDefault="00ED75BE" w:rsidP="00ED75BE">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ED75BE" w:rsidRPr="00560C17" w:rsidRDefault="00ED75BE" w:rsidP="00ED75BE">
      <w:pPr>
        <w:ind w:left="540"/>
        <w:jc w:val="both"/>
        <w:rPr>
          <w:rFonts w:ascii="Times New Roman" w:hAnsi="Times New Roman" w:cs="Times New Roman"/>
          <w:sz w:val="22"/>
          <w:szCs w:val="22"/>
          <w:shd w:val="clear" w:color="auto" w:fill="00FFFF"/>
        </w:rPr>
      </w:pPr>
    </w:p>
    <w:p w:rsidR="00ED75BE" w:rsidRPr="00560C17" w:rsidRDefault="00ED75BE" w:rsidP="00ED75B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ED75BE" w:rsidRPr="00560C17" w:rsidRDefault="00ED75BE" w:rsidP="00ED75B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ED75BE" w:rsidRPr="00560C17" w:rsidRDefault="00ED75BE" w:rsidP="00ED75B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ED75BE" w:rsidRPr="00560C17" w:rsidRDefault="00ED75BE" w:rsidP="00ED75B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ED75BE" w:rsidRPr="00560C17" w:rsidRDefault="00ED75BE" w:rsidP="00ED75B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ED75BE" w:rsidRPr="00560C17" w:rsidRDefault="00ED75BE" w:rsidP="00ED75B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ED75BE" w:rsidRPr="00560C17" w:rsidRDefault="00ED75BE" w:rsidP="00ED75B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ED75BE" w:rsidRPr="00560C17" w:rsidRDefault="00ED75BE" w:rsidP="00ED75B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ED75BE" w:rsidRPr="00560C17" w:rsidRDefault="00ED75BE" w:rsidP="00ED75B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ED75BE" w:rsidRPr="00560C17" w:rsidRDefault="00ED75BE" w:rsidP="00ED75BE">
      <w:pPr>
        <w:ind w:left="360"/>
        <w:rPr>
          <w:rFonts w:ascii="Times New Roman" w:hAnsi="Times New Roman" w:cs="Times New Roman"/>
          <w:sz w:val="22"/>
          <w:szCs w:val="22"/>
        </w:rPr>
      </w:pPr>
    </w:p>
    <w:p w:rsidR="00ED75BE" w:rsidRPr="00560C17" w:rsidRDefault="00ED75BE" w:rsidP="00ED75BE">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ED75BE" w:rsidRPr="00560C17" w:rsidRDefault="00ED75BE" w:rsidP="00ED75BE">
      <w:pPr>
        <w:jc w:val="both"/>
        <w:rPr>
          <w:rFonts w:ascii="Times New Roman" w:hAnsi="Times New Roman" w:cs="Times New Roman"/>
          <w:b/>
          <w:bCs/>
          <w:sz w:val="22"/>
          <w:szCs w:val="22"/>
          <w:shd w:val="clear" w:color="auto" w:fill="00FFFF"/>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ED75BE" w:rsidRPr="00560C17" w:rsidRDefault="00ED75BE" w:rsidP="00ED75BE">
      <w:pPr>
        <w:jc w:val="both"/>
        <w:rPr>
          <w:rFonts w:ascii="Times New Roman" w:hAnsi="Times New Roman" w:cs="Times New Roman"/>
          <w:b/>
          <w:bCs/>
          <w:sz w:val="22"/>
          <w:szCs w:val="22"/>
        </w:rPr>
      </w:pPr>
    </w:p>
    <w:p w:rsidR="00ED75BE" w:rsidRPr="000300FD" w:rsidRDefault="00ED75BE" w:rsidP="00ED75BE">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ED75BE" w:rsidRDefault="00ED75BE" w:rsidP="00ED75BE">
      <w:pPr>
        <w:pStyle w:val="af0"/>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ED75BE" w:rsidRPr="00560C17" w:rsidRDefault="00ED75BE" w:rsidP="00ED75BE">
      <w:pPr>
        <w:jc w:val="both"/>
        <w:rPr>
          <w:rFonts w:ascii="Times New Roman" w:hAnsi="Times New Roman" w:cs="Times New Roman"/>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ED75BE" w:rsidRPr="00560C17" w:rsidRDefault="00ED75BE" w:rsidP="00ED75BE">
      <w:pPr>
        <w:jc w:val="both"/>
        <w:rPr>
          <w:rFonts w:ascii="Times New Roman" w:hAnsi="Times New Roman" w:cs="Times New Roman"/>
          <w:sz w:val="22"/>
          <w:szCs w:val="22"/>
          <w:shd w:val="clear" w:color="auto" w:fill="00FFFF"/>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ED75BE" w:rsidRPr="00560C17" w:rsidRDefault="00ED75BE" w:rsidP="00ED75BE">
      <w:pPr>
        <w:ind w:left="540"/>
        <w:jc w:val="both"/>
        <w:rPr>
          <w:rFonts w:ascii="Times New Roman" w:hAnsi="Times New Roman" w:cs="Times New Roman"/>
          <w:b/>
          <w:b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ED75BE" w:rsidRPr="00560C17" w:rsidRDefault="00ED75BE" w:rsidP="00ED75B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ED75BE" w:rsidRPr="00560C17" w:rsidRDefault="00ED75BE" w:rsidP="00ED75BE">
      <w:pPr>
        <w:jc w:val="both"/>
        <w:rPr>
          <w:rFonts w:ascii="Times New Roman" w:hAnsi="Times New Roman" w:cs="Times New Roman"/>
          <w:b/>
          <w:bCs/>
          <w:i/>
          <w:iCs/>
          <w:sz w:val="22"/>
          <w:szCs w:val="22"/>
          <w:shd w:val="clear" w:color="auto" w:fill="00FFFF"/>
        </w:rPr>
      </w:pPr>
    </w:p>
    <w:p w:rsidR="00ED75BE" w:rsidRPr="00560C17" w:rsidRDefault="00ED75BE" w:rsidP="00ED75B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ED75BE" w:rsidRPr="00560C17" w:rsidRDefault="00ED75BE" w:rsidP="00ED75BE">
      <w:pPr>
        <w:pStyle w:val="211"/>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ED75BE" w:rsidRPr="00560C17" w:rsidRDefault="00ED75BE" w:rsidP="00ED75BE">
      <w:pPr>
        <w:pStyle w:val="211"/>
        <w:ind w:left="36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ED75BE" w:rsidRPr="00560C17" w:rsidRDefault="00ED75BE" w:rsidP="00ED75BE">
      <w:pPr>
        <w:pStyle w:val="211"/>
        <w:ind w:left="36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ED75BE" w:rsidRPr="00560C17" w:rsidRDefault="00ED75BE" w:rsidP="00ED75BE">
      <w:pPr>
        <w:pStyle w:val="af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ED75BE" w:rsidRPr="00560C17" w:rsidRDefault="00ED75BE" w:rsidP="00ED75BE">
      <w:pPr>
        <w:pStyle w:val="211"/>
        <w:ind w:left="36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ED75BE" w:rsidRPr="00560C17" w:rsidRDefault="00ED75BE" w:rsidP="00ED75BE">
      <w:pPr>
        <w:pStyle w:val="211"/>
        <w:ind w:left="0"/>
        <w:rPr>
          <w:rFonts w:ascii="Times New Roman" w:hAnsi="Times New Roman" w:cs="Times New Roman"/>
          <w:sz w:val="22"/>
          <w:szCs w:val="22"/>
          <w:shd w:val="clear" w:color="auto" w:fill="FFFF00"/>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ED75BE" w:rsidRPr="00560C17" w:rsidRDefault="00ED75BE" w:rsidP="00ED75BE">
      <w:pPr>
        <w:pStyle w:val="211"/>
        <w:ind w:left="0"/>
        <w:rPr>
          <w:rFonts w:ascii="Times New Roman" w:hAnsi="Times New Roman" w:cs="Times New Roman"/>
          <w:sz w:val="22"/>
          <w:szCs w:val="22"/>
        </w:rPr>
      </w:pPr>
    </w:p>
    <w:p w:rsidR="00ED75BE" w:rsidRPr="00560C17" w:rsidRDefault="00ED75BE" w:rsidP="00ED75BE">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ED75BE" w:rsidRPr="00560C17" w:rsidRDefault="00ED75BE" w:rsidP="00ED75BE">
      <w:pPr>
        <w:pStyle w:val="a6"/>
        <w:rPr>
          <w:rFonts w:ascii="Times New Roman" w:hAnsi="Times New Roman" w:cs="Times New Roman"/>
          <w:sz w:val="22"/>
          <w:szCs w:val="22"/>
        </w:rPr>
      </w:pPr>
    </w:p>
    <w:p w:rsidR="00ED75BE" w:rsidRPr="00560C17" w:rsidRDefault="00ED75BE" w:rsidP="00ED75B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ED75BE" w:rsidRPr="00560C17" w:rsidRDefault="00ED75BE" w:rsidP="00ED75B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ED75BE" w:rsidRPr="00560C17" w:rsidRDefault="00ED75BE" w:rsidP="00ED75BE">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ED75BE" w:rsidRPr="00560C17" w:rsidRDefault="00ED75BE" w:rsidP="00ED75B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ED75BE" w:rsidRPr="00560C17" w:rsidRDefault="00ED75BE" w:rsidP="00ED75BE">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ED75BE" w:rsidRPr="00560C17" w:rsidRDefault="00ED75BE" w:rsidP="00ED75BE">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ED75BE" w:rsidRPr="00560C17" w:rsidRDefault="00ED75BE" w:rsidP="00ED75B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ED75BE" w:rsidRPr="00560C17" w:rsidRDefault="00ED75BE" w:rsidP="00ED75B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ED75BE" w:rsidRPr="00560C17" w:rsidRDefault="00ED75BE" w:rsidP="00ED75B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ED75BE" w:rsidRPr="00560C17" w:rsidRDefault="00ED75BE" w:rsidP="00ED75B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ED75BE" w:rsidRPr="00560C17" w:rsidRDefault="00ED75BE" w:rsidP="00ED75B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ED75BE" w:rsidRPr="00560C17" w:rsidRDefault="00ED75BE" w:rsidP="00ED75BE">
      <w:pPr>
        <w:ind w:left="720"/>
        <w:jc w:val="both"/>
        <w:rPr>
          <w:rFonts w:ascii="Times New Roman" w:hAnsi="Times New Roman" w:cs="Times New Roman"/>
          <w:sz w:val="22"/>
          <w:szCs w:val="22"/>
          <w:u w:val="single"/>
        </w:rPr>
      </w:pPr>
    </w:p>
    <w:p w:rsidR="00ED75BE" w:rsidRPr="00560C17" w:rsidRDefault="00ED75BE" w:rsidP="00ED75B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ED75BE" w:rsidRPr="00560C17" w:rsidRDefault="00ED75BE" w:rsidP="00ED75B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ED75BE" w:rsidRPr="00560C17" w:rsidRDefault="00ED75BE" w:rsidP="00ED75B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ED75BE" w:rsidRPr="00560C17" w:rsidRDefault="00ED75BE" w:rsidP="00ED75B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ED75BE" w:rsidRPr="00560C17" w:rsidRDefault="00ED75BE" w:rsidP="00ED75B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ED75BE" w:rsidRPr="00560C17" w:rsidRDefault="00ED75BE" w:rsidP="00ED75BE">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ED75BE" w:rsidRPr="00560C17" w:rsidRDefault="00ED75BE" w:rsidP="00ED75BE">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ED75BE" w:rsidRPr="00560C17" w:rsidRDefault="00ED75BE" w:rsidP="00ED75BE">
      <w:pPr>
        <w:ind w:left="410"/>
        <w:jc w:val="both"/>
        <w:rPr>
          <w:rFonts w:ascii="Times New Roman" w:hAnsi="Times New Roman" w:cs="Times New Roman"/>
          <w:sz w:val="22"/>
          <w:szCs w:val="22"/>
        </w:rPr>
      </w:pPr>
    </w:p>
    <w:p w:rsidR="00ED75BE" w:rsidRPr="00560C17" w:rsidRDefault="00ED75BE" w:rsidP="00ED75BE">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ED75BE" w:rsidRPr="00560C17" w:rsidRDefault="00ED75BE" w:rsidP="00ED75BE">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ED75BE" w:rsidRPr="00560C17" w:rsidRDefault="00ED75BE" w:rsidP="00ED75B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ED75BE" w:rsidRPr="00560C17" w:rsidRDefault="00ED75BE" w:rsidP="00ED75B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ED75BE" w:rsidRPr="00560C17" w:rsidRDefault="00ED75BE" w:rsidP="00ED75B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ED75BE" w:rsidRPr="00560C17" w:rsidRDefault="00ED75BE" w:rsidP="00ED75B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ED75BE" w:rsidRPr="00560C17" w:rsidRDefault="00ED75BE" w:rsidP="00ED75BE">
      <w:pPr>
        <w:ind w:left="360" w:firstLine="360"/>
        <w:jc w:val="both"/>
        <w:rPr>
          <w:rFonts w:ascii="Times New Roman" w:hAnsi="Times New Roman" w:cs="Times New Roman"/>
          <w:sz w:val="22"/>
          <w:szCs w:val="22"/>
          <w:u w:val="single"/>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ED75BE" w:rsidRPr="00560C17" w:rsidRDefault="00ED75BE" w:rsidP="00ED75BE">
      <w:pPr>
        <w:ind w:left="360" w:firstLine="720"/>
        <w:jc w:val="both"/>
        <w:rPr>
          <w:rFonts w:ascii="Times New Roman" w:hAnsi="Times New Roman" w:cs="Times New Roman"/>
          <w:sz w:val="22"/>
          <w:szCs w:val="22"/>
        </w:rPr>
      </w:pPr>
    </w:p>
    <w:p w:rsidR="00ED75BE" w:rsidRPr="00560C17" w:rsidRDefault="00ED75BE" w:rsidP="00ED75B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ED75BE" w:rsidRPr="00560C17" w:rsidRDefault="00ED75BE" w:rsidP="00ED75BE">
      <w:pPr>
        <w:jc w:val="both"/>
        <w:rPr>
          <w:rFonts w:ascii="Times New Roman" w:hAnsi="Times New Roman" w:cs="Times New Roman"/>
          <w:b/>
          <w:bCs/>
          <w:sz w:val="22"/>
          <w:szCs w:val="22"/>
        </w:rPr>
      </w:pPr>
    </w:p>
    <w:p w:rsidR="00ED75BE" w:rsidRPr="00560C17" w:rsidRDefault="00ED75BE" w:rsidP="00ED75B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ED75BE" w:rsidRPr="00560C17" w:rsidRDefault="00ED75BE" w:rsidP="00ED75BE">
      <w:pPr>
        <w:ind w:firstLine="709"/>
        <w:jc w:val="both"/>
        <w:rPr>
          <w:rFonts w:ascii="Times New Roman" w:hAnsi="Times New Roman" w:cs="Times New Roman"/>
          <w:bCs/>
          <w:iCs/>
          <w:sz w:val="22"/>
          <w:szCs w:val="22"/>
        </w:rPr>
      </w:pPr>
    </w:p>
    <w:p w:rsidR="00ED75BE" w:rsidRPr="00560C17" w:rsidRDefault="00ED75BE" w:rsidP="00ED75BE">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ED75BE" w:rsidRPr="00560C17" w:rsidRDefault="00ED75BE" w:rsidP="00ED75BE">
      <w:pPr>
        <w:jc w:val="both"/>
        <w:rPr>
          <w:rFonts w:ascii="Times New Roman" w:hAnsi="Times New Roman" w:cs="Times New Roman"/>
          <w:sz w:val="22"/>
          <w:szCs w:val="22"/>
          <w:u w:val="single"/>
        </w:rPr>
      </w:pPr>
    </w:p>
    <w:p w:rsidR="00ED75BE" w:rsidRPr="00560C17" w:rsidRDefault="00ED75BE" w:rsidP="00ED75BE">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ED75BE" w:rsidRPr="00560C17" w:rsidRDefault="00ED75BE" w:rsidP="00ED75B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ED75BE" w:rsidRPr="00560C17" w:rsidRDefault="00ED75BE" w:rsidP="00ED75B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ED75BE" w:rsidRPr="00560C17" w:rsidRDefault="00ED75BE" w:rsidP="00ED75B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ED75BE" w:rsidRPr="00560C17" w:rsidRDefault="00ED75BE" w:rsidP="00ED75B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ED75BE" w:rsidRPr="00560C17" w:rsidRDefault="00ED75BE" w:rsidP="00ED75BE">
      <w:pPr>
        <w:ind w:left="720"/>
        <w:jc w:val="both"/>
        <w:rPr>
          <w:rFonts w:ascii="Times New Roman" w:hAnsi="Times New Roman" w:cs="Times New Roman"/>
          <w:sz w:val="22"/>
          <w:szCs w:val="22"/>
        </w:rPr>
      </w:pPr>
    </w:p>
    <w:p w:rsidR="00ED75BE" w:rsidRPr="00560C17" w:rsidRDefault="00ED75BE" w:rsidP="00ED75B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ED75BE" w:rsidRPr="00560C17" w:rsidRDefault="00ED75BE" w:rsidP="00ED75BE">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ED75BE" w:rsidRPr="00560C17" w:rsidRDefault="00ED75BE" w:rsidP="00ED75B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ED75BE" w:rsidRPr="00560C17" w:rsidRDefault="00ED75BE" w:rsidP="00ED75B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ED75BE" w:rsidRPr="00560C17" w:rsidRDefault="00ED75BE" w:rsidP="00ED75B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ED75BE" w:rsidRPr="00560C17" w:rsidRDefault="00ED75BE" w:rsidP="00ED75BE">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ED75BE" w:rsidRPr="00560C17" w:rsidRDefault="00ED75BE" w:rsidP="00ED75B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ED75BE" w:rsidRPr="00560C17" w:rsidRDefault="00ED75BE" w:rsidP="00ED75B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ED75BE" w:rsidRPr="00560C17" w:rsidRDefault="00ED75BE" w:rsidP="00ED75B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ED75BE" w:rsidRPr="00560C17" w:rsidRDefault="00ED75BE" w:rsidP="00ED75B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ED75BE" w:rsidRPr="00560C17" w:rsidRDefault="00ED75BE" w:rsidP="00ED75B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ED75BE" w:rsidRPr="00560C17" w:rsidRDefault="00ED75BE" w:rsidP="00ED75B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ED75BE" w:rsidRPr="00560C17" w:rsidRDefault="00ED75BE" w:rsidP="00ED75B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ED75BE" w:rsidRPr="00560C17" w:rsidRDefault="00ED75BE" w:rsidP="00ED75B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ED75BE" w:rsidRPr="00560C17" w:rsidRDefault="00ED75BE" w:rsidP="00ED75B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ED75BE" w:rsidRPr="00560C17" w:rsidRDefault="00ED75BE" w:rsidP="00ED75B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ED75BE" w:rsidRPr="00560C17" w:rsidRDefault="00ED75BE" w:rsidP="00ED75BE">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ED75BE" w:rsidRPr="00560C17" w:rsidRDefault="00ED75BE" w:rsidP="00ED75BE">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ED75BE" w:rsidRPr="00560C17" w:rsidRDefault="00ED75BE" w:rsidP="00ED75BE">
      <w:pPr>
        <w:ind w:left="1080"/>
        <w:jc w:val="both"/>
        <w:rPr>
          <w:rFonts w:ascii="Times New Roman" w:hAnsi="Times New Roman" w:cs="Times New Roman"/>
          <w:sz w:val="22"/>
          <w:szCs w:val="22"/>
        </w:rPr>
      </w:pPr>
    </w:p>
    <w:p w:rsidR="00ED75BE" w:rsidRPr="00560C17" w:rsidRDefault="00ED75BE" w:rsidP="00ED75B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ED75BE" w:rsidRPr="00560C17" w:rsidRDefault="00ED75BE" w:rsidP="00ED75BE">
      <w:pPr>
        <w:ind w:left="360" w:firstLine="720"/>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ED75BE" w:rsidRPr="00560C17" w:rsidRDefault="00ED75BE" w:rsidP="00ED75BE">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ED75BE" w:rsidRPr="00560C17" w:rsidRDefault="00ED75BE" w:rsidP="00ED75BE">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ED75BE" w:rsidRPr="00560C17" w:rsidRDefault="00ED75BE" w:rsidP="00ED75BE">
      <w:pPr>
        <w:ind w:left="720"/>
        <w:jc w:val="both"/>
        <w:rPr>
          <w:rFonts w:ascii="Times New Roman" w:hAnsi="Times New Roman" w:cs="Times New Roman"/>
          <w:sz w:val="22"/>
          <w:szCs w:val="22"/>
        </w:rPr>
      </w:pPr>
    </w:p>
    <w:p w:rsidR="00ED75BE" w:rsidRPr="00560C17" w:rsidRDefault="00ED75BE" w:rsidP="00ED75B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ED75BE" w:rsidRPr="00560C17" w:rsidRDefault="00ED75BE" w:rsidP="00ED75B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ED75BE" w:rsidRPr="00560C17" w:rsidRDefault="00ED75BE" w:rsidP="00ED75B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ED75BE" w:rsidRPr="00560C17" w:rsidRDefault="00ED75BE" w:rsidP="00ED75B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ED75BE" w:rsidRPr="00560C17" w:rsidRDefault="00ED75BE" w:rsidP="00ED75B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ED75BE" w:rsidRPr="00560C17" w:rsidRDefault="00ED75BE" w:rsidP="00ED75B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ED75BE" w:rsidRPr="00560C17" w:rsidRDefault="00ED75BE" w:rsidP="00ED75B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ED75BE" w:rsidRPr="00560C17" w:rsidRDefault="00ED75BE" w:rsidP="00ED75BE">
      <w:pPr>
        <w:ind w:firstLine="720"/>
        <w:jc w:val="both"/>
        <w:rPr>
          <w:rFonts w:ascii="Times New Roman" w:hAnsi="Times New Roman" w:cs="Times New Roman"/>
          <w:sz w:val="22"/>
          <w:szCs w:val="22"/>
          <w:shd w:val="clear" w:color="auto" w:fill="00FFFF"/>
        </w:rPr>
      </w:pPr>
    </w:p>
    <w:p w:rsidR="00ED75BE" w:rsidRPr="00560C17" w:rsidRDefault="00ED75BE" w:rsidP="00ED75B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ED75BE" w:rsidRPr="00560C17" w:rsidRDefault="00ED75BE" w:rsidP="00ED75BE">
      <w:pPr>
        <w:jc w:val="both"/>
        <w:rPr>
          <w:rFonts w:ascii="Times New Roman" w:hAnsi="Times New Roman" w:cs="Times New Roman"/>
          <w:sz w:val="22"/>
          <w:szCs w:val="22"/>
          <w:u w:val="single"/>
        </w:rPr>
      </w:pPr>
    </w:p>
    <w:p w:rsidR="00ED75BE" w:rsidRPr="00560C17" w:rsidRDefault="00ED75BE" w:rsidP="00ED75BE">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ED75BE" w:rsidRPr="00560C17" w:rsidRDefault="00ED75BE" w:rsidP="00ED75BE">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ED75BE" w:rsidRPr="00560C17" w:rsidRDefault="00ED75BE" w:rsidP="00ED75BE">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ED75BE" w:rsidRPr="00560C17" w:rsidRDefault="00ED75BE" w:rsidP="00ED75BE">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ED75BE" w:rsidRPr="00560C17" w:rsidRDefault="00ED75BE" w:rsidP="00ED75BE">
      <w:pPr>
        <w:ind w:left="1080"/>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ED75BE" w:rsidRPr="00560C17" w:rsidRDefault="00ED75BE" w:rsidP="00ED75B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ED75BE" w:rsidRPr="00560C17" w:rsidRDefault="00ED75BE" w:rsidP="00ED75BE">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ED75BE" w:rsidRPr="00560C17" w:rsidRDefault="00ED75BE" w:rsidP="00ED75BE">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ED75BE" w:rsidRPr="00560C17" w:rsidRDefault="00ED75BE" w:rsidP="00ED75BE">
      <w:pPr>
        <w:ind w:left="1080"/>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ED75BE" w:rsidRPr="00560C17" w:rsidRDefault="00ED75BE" w:rsidP="00ED75BE">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ED75BE" w:rsidRPr="00560C17" w:rsidRDefault="00ED75BE" w:rsidP="00ED75B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ED75BE" w:rsidRPr="00560C17" w:rsidRDefault="00ED75BE" w:rsidP="00ED75BE">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ED75BE" w:rsidRPr="00560C17" w:rsidRDefault="00ED75BE" w:rsidP="00ED75BE">
      <w:pPr>
        <w:ind w:left="360"/>
        <w:jc w:val="both"/>
        <w:rPr>
          <w:rFonts w:ascii="Times New Roman" w:hAnsi="Times New Roman" w:cs="Times New Roman"/>
          <w:bCs/>
          <w:iCs/>
          <w:sz w:val="22"/>
          <w:szCs w:val="22"/>
          <w:u w:val="single"/>
        </w:rPr>
      </w:pPr>
    </w:p>
    <w:p w:rsidR="00ED75BE" w:rsidRPr="00560C17" w:rsidRDefault="00ED75BE" w:rsidP="00ED75BE">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ED75BE" w:rsidRPr="00560C17" w:rsidRDefault="00ED75BE" w:rsidP="00ED75BE">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ED75BE" w:rsidRDefault="00ED75BE" w:rsidP="00ED75BE">
      <w:pPr>
        <w:ind w:left="360"/>
        <w:jc w:val="both"/>
        <w:rPr>
          <w:rFonts w:ascii="Times New Roman" w:hAnsi="Times New Roman" w:cs="Times New Roman"/>
          <w:sz w:val="22"/>
          <w:szCs w:val="22"/>
        </w:rPr>
      </w:pP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ED75BE" w:rsidRPr="00560C17" w:rsidRDefault="00ED75BE" w:rsidP="00ED75BE">
      <w:pPr>
        <w:pStyle w:val="310"/>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ED75BE" w:rsidRPr="00560C17" w:rsidRDefault="00ED75BE" w:rsidP="00ED75B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ED75BE" w:rsidRPr="00560C17" w:rsidRDefault="00ED75BE" w:rsidP="00ED75B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ED75BE" w:rsidRPr="00560C17" w:rsidRDefault="00ED75BE" w:rsidP="00ED75B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ED75BE" w:rsidRPr="00560C17" w:rsidRDefault="00ED75BE" w:rsidP="00ED75B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ED75BE" w:rsidRPr="00560C17" w:rsidRDefault="00ED75BE" w:rsidP="00ED75B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ED75BE" w:rsidRPr="00560C17" w:rsidRDefault="00ED75BE" w:rsidP="00ED75B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ED75BE" w:rsidRPr="00560C17" w:rsidRDefault="00ED75BE" w:rsidP="00ED75BE">
      <w:pPr>
        <w:pStyle w:val="310"/>
        <w:rPr>
          <w:rFonts w:ascii="Times New Roman" w:hAnsi="Times New Roman" w:cs="Times New Roman"/>
          <w:sz w:val="22"/>
          <w:szCs w:val="22"/>
        </w:rPr>
      </w:pPr>
    </w:p>
    <w:p w:rsidR="00ED75BE" w:rsidRPr="00560C17" w:rsidRDefault="00ED75BE" w:rsidP="00ED75BE">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ED75BE" w:rsidRPr="00560C17" w:rsidRDefault="00ED75BE" w:rsidP="00ED75B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ED75BE" w:rsidRPr="00560C17" w:rsidRDefault="00ED75BE" w:rsidP="00ED75B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ED75BE" w:rsidRPr="00560C17" w:rsidRDefault="00ED75BE" w:rsidP="00ED75B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ED75BE" w:rsidRPr="00560C17" w:rsidRDefault="00ED75BE" w:rsidP="00ED75B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ED75BE" w:rsidRPr="00560C17" w:rsidRDefault="00ED75BE" w:rsidP="00ED75B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ED75BE" w:rsidRPr="00560C17" w:rsidRDefault="00ED75BE" w:rsidP="00ED75B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ED75BE" w:rsidRPr="00560C17" w:rsidRDefault="00ED75BE" w:rsidP="00ED75B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ED75BE" w:rsidRPr="00560C17" w:rsidRDefault="00ED75BE" w:rsidP="00ED75B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ED75BE" w:rsidRPr="00560C17" w:rsidRDefault="00ED75BE" w:rsidP="00ED75BE">
      <w:pPr>
        <w:ind w:left="360" w:firstLine="720"/>
        <w:jc w:val="both"/>
        <w:rPr>
          <w:rFonts w:ascii="Times New Roman" w:hAnsi="Times New Roman" w:cs="Times New Roman"/>
          <w:sz w:val="22"/>
          <w:szCs w:val="22"/>
        </w:rPr>
      </w:pPr>
    </w:p>
    <w:p w:rsidR="00ED75BE" w:rsidRPr="00560C17" w:rsidRDefault="00ED75BE" w:rsidP="00ED75BE">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ED75BE" w:rsidRPr="00560C17" w:rsidRDefault="00ED75BE" w:rsidP="00ED75B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ED75BE" w:rsidRPr="00560C17" w:rsidRDefault="00ED75BE" w:rsidP="00ED75B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ED75BE" w:rsidRPr="00560C17" w:rsidRDefault="00ED75BE" w:rsidP="00ED75BE">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ED75BE" w:rsidRPr="00560C17" w:rsidRDefault="00ED75BE" w:rsidP="00ED75BE">
      <w:pPr>
        <w:ind w:left="720"/>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ED75BE" w:rsidRPr="00560C17" w:rsidRDefault="00ED75BE" w:rsidP="00ED75BE">
      <w:pPr>
        <w:jc w:val="both"/>
        <w:rPr>
          <w:rFonts w:ascii="Times New Roman" w:hAnsi="Times New Roman" w:cs="Times New Roman"/>
          <w:b/>
          <w:i/>
          <w:sz w:val="22"/>
          <w:szCs w:val="22"/>
          <w:shd w:val="clear" w:color="auto" w:fill="00FFFF"/>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ED75BE" w:rsidRPr="00560C17" w:rsidRDefault="00ED75BE" w:rsidP="00ED75BE">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ED75BE" w:rsidRPr="00560C17" w:rsidRDefault="00ED75BE" w:rsidP="00ED75BE">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ED75BE" w:rsidRPr="00560C17" w:rsidRDefault="00ED75BE" w:rsidP="00ED75BE">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ED75BE" w:rsidRPr="00560C17" w:rsidRDefault="00ED75BE" w:rsidP="00ED75BE">
      <w:pPr>
        <w:pStyle w:val="a6"/>
        <w:tabs>
          <w:tab w:val="left" w:pos="0"/>
        </w:tabs>
        <w:rPr>
          <w:rFonts w:ascii="Times New Roman" w:hAnsi="Times New Roman" w:cs="Times New Roman"/>
          <w:sz w:val="22"/>
          <w:szCs w:val="22"/>
        </w:rPr>
      </w:pPr>
    </w:p>
    <w:p w:rsidR="00ED75BE" w:rsidRPr="00560C17" w:rsidRDefault="00ED75BE" w:rsidP="00ED75BE">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ED75BE" w:rsidRPr="00560C17" w:rsidRDefault="00ED75BE" w:rsidP="00ED75B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ED75BE" w:rsidRPr="00560C17" w:rsidRDefault="00ED75BE" w:rsidP="00ED75B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ED75BE" w:rsidRPr="00560C17" w:rsidRDefault="00ED75BE" w:rsidP="00ED75B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ED75BE" w:rsidRPr="00560C17" w:rsidRDefault="00ED75BE" w:rsidP="00ED75BE">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ED75BE" w:rsidRPr="00560C17" w:rsidRDefault="00ED75BE" w:rsidP="00ED75BE">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ED75BE" w:rsidRPr="00560C17" w:rsidRDefault="00ED75BE" w:rsidP="00ED75B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ED75BE" w:rsidRPr="00560C17" w:rsidRDefault="00ED75BE" w:rsidP="00ED75BE">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ED75BE" w:rsidRPr="00560C17" w:rsidRDefault="00ED75BE" w:rsidP="00ED75B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ED75BE" w:rsidRPr="00560C17" w:rsidRDefault="00ED75BE" w:rsidP="00ED75B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ED75BE" w:rsidRPr="00560C17" w:rsidRDefault="00ED75BE" w:rsidP="00ED75B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ED75BE" w:rsidRPr="00560C17" w:rsidRDefault="00ED75BE" w:rsidP="00ED75B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ED75BE" w:rsidRPr="00560C17" w:rsidRDefault="00ED75BE" w:rsidP="00ED75B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ED75BE" w:rsidRPr="00560C17" w:rsidRDefault="00ED75BE" w:rsidP="00ED75BE">
      <w:pPr>
        <w:ind w:left="360"/>
        <w:jc w:val="both"/>
        <w:rPr>
          <w:rFonts w:ascii="Times New Roman" w:hAnsi="Times New Roman" w:cs="Times New Roman"/>
          <w:b/>
          <w:bCs/>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ED75BE" w:rsidRPr="00560C17" w:rsidRDefault="00ED75BE" w:rsidP="00ED75BE">
      <w:pPr>
        <w:ind w:firstLine="360"/>
        <w:jc w:val="both"/>
        <w:rPr>
          <w:rFonts w:ascii="Times New Roman" w:hAnsi="Times New Roman" w:cs="Times New Roman"/>
          <w:sz w:val="22"/>
          <w:szCs w:val="22"/>
        </w:rPr>
      </w:pPr>
    </w:p>
    <w:p w:rsidR="00ED75BE" w:rsidRPr="00560C17" w:rsidRDefault="00ED75BE" w:rsidP="00ED75BE">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ED75BE" w:rsidRPr="00560C17" w:rsidRDefault="00ED75BE" w:rsidP="00ED75BE">
      <w:pPr>
        <w:jc w:val="both"/>
        <w:rPr>
          <w:rFonts w:ascii="Times New Roman" w:hAnsi="Times New Roman" w:cs="Times New Roman"/>
          <w:b/>
          <w:bCs/>
          <w:i/>
          <w:iCs/>
          <w:sz w:val="22"/>
          <w:szCs w:val="22"/>
        </w:rPr>
      </w:pP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ED75BE" w:rsidRPr="00560C17" w:rsidRDefault="00ED75BE" w:rsidP="00ED75B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autoSpaceDE w:val="0"/>
        <w:ind w:left="360"/>
        <w:jc w:val="both"/>
        <w:rPr>
          <w:rFonts w:ascii="Times New Roman" w:hAnsi="Times New Roman" w:cs="Times New Roman"/>
          <w:sz w:val="22"/>
          <w:szCs w:val="22"/>
        </w:rPr>
      </w:pPr>
    </w:p>
    <w:p w:rsidR="00ED75BE" w:rsidRPr="00560C17" w:rsidRDefault="00ED75BE" w:rsidP="00ED75B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ED75BE" w:rsidRPr="00560C17" w:rsidRDefault="00ED75BE" w:rsidP="00ED75B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ED75BE" w:rsidRPr="00560C17" w:rsidRDefault="00ED75BE" w:rsidP="00ED75B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ED75BE" w:rsidRPr="00560C17" w:rsidRDefault="00ED75BE" w:rsidP="00ED75BE">
      <w:pPr>
        <w:pStyle w:val="31"/>
        <w:rPr>
          <w:rFonts w:ascii="Times New Roman" w:hAnsi="Times New Roman" w:cs="Times New Roman"/>
          <w:sz w:val="22"/>
          <w:szCs w:val="22"/>
          <w:u w:val="none"/>
        </w:rPr>
      </w:pPr>
    </w:p>
    <w:p w:rsidR="00ED75BE" w:rsidRPr="00560C17" w:rsidRDefault="00ED75BE" w:rsidP="00ED75B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ED75BE" w:rsidRPr="00560C17" w:rsidRDefault="00ED75BE" w:rsidP="00ED75B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ED75BE" w:rsidRPr="00560C17" w:rsidRDefault="00ED75BE" w:rsidP="00ED75BE">
      <w:pPr>
        <w:pStyle w:val="31"/>
        <w:rPr>
          <w:rFonts w:ascii="Times New Roman" w:hAnsi="Times New Roman" w:cs="Times New Roman"/>
          <w:sz w:val="22"/>
          <w:szCs w:val="22"/>
          <w:u w:val="none"/>
        </w:rPr>
      </w:pPr>
    </w:p>
    <w:p w:rsidR="00ED75BE" w:rsidRPr="00560C17" w:rsidRDefault="00ED75BE" w:rsidP="00ED75B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ED75BE" w:rsidRPr="00560C17" w:rsidRDefault="00ED75BE" w:rsidP="00ED75BE">
      <w:pPr>
        <w:pStyle w:val="af"/>
        <w:spacing w:before="0" w:after="0"/>
        <w:ind w:firstLine="720"/>
        <w:jc w:val="both"/>
        <w:rPr>
          <w:rFonts w:ascii="Times New Roman" w:hAnsi="Times New Roman" w:cs="Times New Roman"/>
          <w:sz w:val="22"/>
          <w:szCs w:val="22"/>
        </w:rPr>
      </w:pP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ED75BE" w:rsidRPr="00560C17" w:rsidRDefault="00ED75BE" w:rsidP="00ED75BE">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ED75BE"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ED75BE" w:rsidRPr="00560C17" w:rsidRDefault="00ED75BE" w:rsidP="00ED75BE">
      <w:pPr>
        <w:autoSpaceDE w:val="0"/>
        <w:ind w:firstLine="720"/>
        <w:jc w:val="both"/>
        <w:rPr>
          <w:rFonts w:ascii="Times New Roman" w:hAnsi="Times New Roman" w:cs="Times New Roman"/>
          <w:sz w:val="22"/>
          <w:szCs w:val="22"/>
        </w:rPr>
      </w:pP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ED75BE" w:rsidRPr="00560C17" w:rsidRDefault="00ED75BE" w:rsidP="00ED75B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ED75BE" w:rsidRPr="00560C17" w:rsidRDefault="00ED75BE" w:rsidP="00ED75B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ED75BE" w:rsidRPr="00560C17" w:rsidRDefault="00ED75BE" w:rsidP="00ED75B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ED75BE" w:rsidRPr="00560C17" w:rsidRDefault="00ED75BE" w:rsidP="00ED75BE">
      <w:pPr>
        <w:autoSpaceDE w:val="0"/>
        <w:ind w:left="360"/>
        <w:jc w:val="both"/>
        <w:rPr>
          <w:rFonts w:ascii="Times New Roman" w:hAnsi="Times New Roman" w:cs="Times New Roman"/>
          <w:sz w:val="22"/>
          <w:szCs w:val="22"/>
        </w:rPr>
      </w:pPr>
    </w:p>
    <w:p w:rsidR="00ED75BE" w:rsidRPr="00560C17" w:rsidRDefault="00ED75BE" w:rsidP="00ED75BE">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ED75BE" w:rsidRPr="00560C17" w:rsidRDefault="00ED75BE" w:rsidP="00ED75B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ED75BE" w:rsidRPr="00560C17" w:rsidRDefault="00ED75BE" w:rsidP="00ED75B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ED75BE" w:rsidRPr="00560C17" w:rsidRDefault="00ED75BE" w:rsidP="00ED75B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ED75BE" w:rsidRPr="00560C17" w:rsidRDefault="00ED75BE" w:rsidP="00ED75BE">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ED75BE" w:rsidRPr="00560C17" w:rsidRDefault="00ED75BE" w:rsidP="00ED75BE">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ED75BE" w:rsidRPr="00560C17" w:rsidRDefault="00ED75BE" w:rsidP="00ED75BE">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ED75BE" w:rsidRPr="00560C17" w:rsidRDefault="00ED75BE" w:rsidP="00ED75BE">
      <w:pPr>
        <w:pStyle w:val="31"/>
        <w:ind w:left="1080"/>
        <w:rPr>
          <w:rFonts w:ascii="Times New Roman" w:hAnsi="Times New Roman" w:cs="Times New Roman"/>
          <w:bCs/>
          <w:sz w:val="22"/>
          <w:szCs w:val="22"/>
          <w:u w:val="none"/>
        </w:rPr>
      </w:pPr>
    </w:p>
    <w:p w:rsidR="00ED75BE" w:rsidRPr="00560C17" w:rsidRDefault="00ED75BE" w:rsidP="00ED75BE">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ED75BE" w:rsidRPr="00560C17" w:rsidRDefault="00ED75BE" w:rsidP="00ED75B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ED75BE" w:rsidRPr="00560C17" w:rsidRDefault="00ED75BE" w:rsidP="00ED75B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ED75BE" w:rsidRPr="00560C17" w:rsidRDefault="00ED75BE" w:rsidP="00ED75B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ED75BE" w:rsidRPr="00560C17" w:rsidRDefault="00ED75BE" w:rsidP="00ED75B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ED75BE" w:rsidRPr="00560C17" w:rsidRDefault="00ED75BE" w:rsidP="00ED75B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ED75BE" w:rsidRPr="00560C17" w:rsidRDefault="00ED75BE" w:rsidP="00ED75B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ED75BE" w:rsidRPr="00560C17" w:rsidRDefault="00ED75BE" w:rsidP="00ED75BE">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ED75BE" w:rsidRPr="00560C17" w:rsidRDefault="00ED75BE" w:rsidP="00ED75BE">
      <w:pPr>
        <w:pStyle w:val="31"/>
        <w:ind w:left="0" w:firstLine="720"/>
        <w:rPr>
          <w:rFonts w:ascii="Times New Roman" w:hAnsi="Times New Roman" w:cs="Times New Roman"/>
          <w:sz w:val="22"/>
          <w:szCs w:val="22"/>
        </w:rPr>
      </w:pP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ED75BE" w:rsidRPr="00560C17" w:rsidRDefault="00ED75BE" w:rsidP="00ED75B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ED75BE" w:rsidRPr="00560C17" w:rsidRDefault="00ED75BE" w:rsidP="00ED75BE">
      <w:pPr>
        <w:autoSpaceDE w:val="0"/>
        <w:ind w:firstLine="720"/>
        <w:jc w:val="both"/>
        <w:rPr>
          <w:rFonts w:ascii="Times New Roman" w:hAnsi="Times New Roman" w:cs="Times New Roman"/>
          <w:sz w:val="22"/>
          <w:szCs w:val="22"/>
          <w:u w:val="single"/>
        </w:rPr>
      </w:pPr>
    </w:p>
    <w:p w:rsidR="00ED75BE" w:rsidRPr="00560C17" w:rsidRDefault="00ED75BE" w:rsidP="00ED75B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ED75BE" w:rsidRPr="00560C17" w:rsidRDefault="00ED75BE" w:rsidP="00ED75BE">
      <w:pPr>
        <w:autoSpaceDE w:val="0"/>
        <w:ind w:firstLine="720"/>
        <w:jc w:val="both"/>
        <w:rPr>
          <w:rFonts w:ascii="Times New Roman" w:hAnsi="Times New Roman" w:cs="Times New Roman"/>
          <w:sz w:val="22"/>
          <w:szCs w:val="22"/>
        </w:rPr>
      </w:pPr>
    </w:p>
    <w:p w:rsidR="00ED75BE"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ED75BE" w:rsidRPr="00560C17" w:rsidRDefault="00ED75BE" w:rsidP="00ED75BE">
      <w:pPr>
        <w:autoSpaceDE w:val="0"/>
        <w:ind w:firstLine="720"/>
        <w:jc w:val="both"/>
        <w:rPr>
          <w:rFonts w:ascii="Times New Roman" w:hAnsi="Times New Roman" w:cs="Times New Roman"/>
          <w:sz w:val="22"/>
          <w:szCs w:val="22"/>
        </w:rPr>
      </w:pPr>
    </w:p>
    <w:p w:rsidR="00ED75BE" w:rsidRPr="00560C17" w:rsidRDefault="00ED75BE" w:rsidP="00ED75BE">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ED75BE" w:rsidRPr="00560C17" w:rsidRDefault="00ED75BE" w:rsidP="00ED75BE">
      <w:pPr>
        <w:ind w:firstLine="720"/>
        <w:jc w:val="both"/>
        <w:rPr>
          <w:rFonts w:ascii="Times New Roman" w:hAnsi="Times New Roman" w:cs="Times New Roman"/>
          <w:bCs/>
          <w:iCs/>
          <w:sz w:val="22"/>
          <w:szCs w:val="22"/>
        </w:rPr>
      </w:pPr>
    </w:p>
    <w:p w:rsidR="00ED75BE" w:rsidRPr="00560C17" w:rsidRDefault="00ED75BE" w:rsidP="00ED75B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ED75BE" w:rsidRPr="00560C17" w:rsidRDefault="00ED75BE" w:rsidP="00ED75B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ED75BE" w:rsidRPr="00560C17" w:rsidRDefault="00ED75BE" w:rsidP="00ED75BE">
      <w:pPr>
        <w:ind w:left="720"/>
        <w:jc w:val="both"/>
        <w:rPr>
          <w:rFonts w:ascii="Times New Roman" w:hAnsi="Times New Roman" w:cs="Times New Roman"/>
          <w:sz w:val="22"/>
          <w:szCs w:val="22"/>
        </w:rPr>
      </w:pPr>
    </w:p>
    <w:p w:rsidR="00ED75BE" w:rsidRPr="00560C17" w:rsidRDefault="00ED75BE" w:rsidP="00ED75BE">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ED75BE" w:rsidRPr="00560C17" w:rsidRDefault="00ED75BE" w:rsidP="00ED75BE">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ED75BE" w:rsidRPr="00560C17" w:rsidRDefault="00ED75BE" w:rsidP="00ED75BE">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ED75BE" w:rsidRPr="00560C17" w:rsidRDefault="00ED75BE" w:rsidP="00ED75B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ED75BE" w:rsidRPr="00560C17" w:rsidRDefault="00ED75BE" w:rsidP="00ED75B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ED75BE" w:rsidRPr="00560C17" w:rsidRDefault="00ED75BE" w:rsidP="00ED75B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ED75BE" w:rsidRPr="00560C17" w:rsidRDefault="00ED75BE" w:rsidP="00ED75B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ED75BE" w:rsidRPr="00560C17" w:rsidRDefault="00ED75BE" w:rsidP="00ED75BE">
      <w:pPr>
        <w:pStyle w:val="211"/>
        <w:ind w:left="1080"/>
        <w:rPr>
          <w:rFonts w:ascii="Times New Roman" w:hAnsi="Times New Roman" w:cs="Times New Roman"/>
          <w:sz w:val="22"/>
          <w:szCs w:val="22"/>
        </w:rPr>
      </w:pPr>
    </w:p>
    <w:p w:rsidR="00ED75BE" w:rsidRPr="00560C17" w:rsidRDefault="00ED75BE" w:rsidP="00ED75B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ED75BE" w:rsidRPr="00560C17" w:rsidRDefault="00ED75BE" w:rsidP="00ED75B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ED75BE" w:rsidRPr="00560C17" w:rsidRDefault="00ED75BE" w:rsidP="00ED75BE">
      <w:pPr>
        <w:autoSpaceDE w:val="0"/>
        <w:ind w:left="1012"/>
        <w:jc w:val="both"/>
        <w:rPr>
          <w:rFonts w:ascii="Times New Roman" w:hAnsi="Times New Roman" w:cs="Times New Roman"/>
          <w:color w:val="000000"/>
          <w:sz w:val="22"/>
          <w:szCs w:val="22"/>
        </w:rPr>
      </w:pP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ED75BE" w:rsidRPr="00560C17" w:rsidRDefault="00ED75BE" w:rsidP="00ED75BE">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ED75BE" w:rsidRDefault="00ED75BE" w:rsidP="00ED75BE">
      <w:pPr>
        <w:autoSpaceDE w:val="0"/>
        <w:ind w:firstLine="720"/>
        <w:jc w:val="both"/>
        <w:rPr>
          <w:rFonts w:ascii="Times New Roman" w:hAnsi="Times New Roman" w:cs="Times New Roman"/>
          <w:color w:val="000000"/>
          <w:sz w:val="22"/>
          <w:szCs w:val="22"/>
        </w:rPr>
      </w:pPr>
    </w:p>
    <w:p w:rsidR="00ED75BE" w:rsidRPr="00560C17" w:rsidRDefault="00ED75BE" w:rsidP="00ED75B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ED75BE" w:rsidRPr="00560C17" w:rsidRDefault="00ED75BE" w:rsidP="00ED75BE">
      <w:pPr>
        <w:autoSpaceDE w:val="0"/>
        <w:jc w:val="both"/>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ED75BE" w:rsidRPr="00560C17" w:rsidRDefault="00ED75BE" w:rsidP="00ED75BE">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ED75BE" w:rsidRPr="00560C17" w:rsidRDefault="00ED75BE" w:rsidP="00ED75BE">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ED75BE" w:rsidRPr="00560C17" w:rsidRDefault="00ED75BE" w:rsidP="00ED75BE">
      <w:pPr>
        <w:autoSpaceDE w:val="0"/>
        <w:ind w:firstLine="485"/>
        <w:jc w:val="both"/>
        <w:rPr>
          <w:rFonts w:ascii="Times New Roman" w:hAnsi="Times New Roman" w:cs="Times New Roman"/>
          <w:color w:val="000000"/>
          <w:sz w:val="22"/>
          <w:szCs w:val="22"/>
        </w:rPr>
      </w:pPr>
    </w:p>
    <w:p w:rsidR="00ED75BE" w:rsidRPr="00560C17" w:rsidRDefault="00ED75BE" w:rsidP="00ED75B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ED75BE" w:rsidRPr="00560C17" w:rsidRDefault="00ED75BE" w:rsidP="00ED75BE">
      <w:pPr>
        <w:autoSpaceDE w:val="0"/>
        <w:jc w:val="both"/>
        <w:rPr>
          <w:rFonts w:ascii="Times New Roman" w:hAnsi="Times New Roman" w:cs="Times New Roman"/>
          <w:b/>
          <w:i/>
          <w:color w:val="000000"/>
          <w:sz w:val="22"/>
          <w:szCs w:val="22"/>
        </w:rPr>
      </w:pPr>
    </w:p>
    <w:p w:rsidR="00ED75BE" w:rsidRPr="00560C17" w:rsidRDefault="00ED75BE" w:rsidP="00ED75B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ED75BE" w:rsidRPr="00560C17" w:rsidRDefault="00ED75BE" w:rsidP="00ED75BE">
      <w:pPr>
        <w:autoSpaceDE w:val="0"/>
        <w:ind w:firstLine="485"/>
        <w:jc w:val="both"/>
        <w:rPr>
          <w:rFonts w:ascii="Times New Roman" w:hAnsi="Times New Roman" w:cs="Times New Roman"/>
          <w:color w:val="000000"/>
          <w:sz w:val="22"/>
          <w:szCs w:val="22"/>
        </w:rPr>
      </w:pP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ED75BE" w:rsidRPr="00560C17" w:rsidRDefault="00ED75BE" w:rsidP="00ED75BE">
      <w:pPr>
        <w:rPr>
          <w:rFonts w:ascii="Times New Roman" w:hAnsi="Times New Roman" w:cs="Times New Roman"/>
          <w:sz w:val="22"/>
          <w:szCs w:val="22"/>
          <w:u w:val="single"/>
        </w:rPr>
      </w:pPr>
    </w:p>
    <w:p w:rsidR="00ED75BE" w:rsidRPr="00560C17" w:rsidRDefault="00ED75BE" w:rsidP="00ED75B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ED75BE" w:rsidRPr="00560C17" w:rsidRDefault="00ED75BE" w:rsidP="00ED75BE">
      <w:pPr>
        <w:jc w:val="both"/>
        <w:rPr>
          <w:rFonts w:ascii="Times New Roman" w:hAnsi="Times New Roman" w:cs="Times New Roman"/>
          <w:b/>
          <w:i/>
          <w:sz w:val="22"/>
          <w:szCs w:val="22"/>
        </w:rPr>
      </w:pP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ED75BE" w:rsidRPr="00560C17" w:rsidRDefault="00ED75BE" w:rsidP="00ED75B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ED75BE" w:rsidRPr="00560C17" w:rsidRDefault="00ED75BE" w:rsidP="00ED75B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ED75BE" w:rsidRPr="00560C17" w:rsidRDefault="00ED75BE" w:rsidP="00ED75B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pStyle w:val="31"/>
        <w:ind w:left="360"/>
        <w:rPr>
          <w:rFonts w:ascii="Times New Roman" w:hAnsi="Times New Roman" w:cs="Times New Roman"/>
          <w:sz w:val="22"/>
          <w:szCs w:val="22"/>
        </w:rPr>
      </w:pPr>
    </w:p>
    <w:p w:rsidR="00ED75BE" w:rsidRPr="00560C17" w:rsidRDefault="00ED75BE" w:rsidP="00ED75B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ED75BE" w:rsidRPr="00560C17" w:rsidRDefault="00ED75BE" w:rsidP="00ED75BE">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ED75BE" w:rsidRPr="00560C17" w:rsidRDefault="00ED75BE" w:rsidP="00ED75BE">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ED75BE" w:rsidRPr="00560C17" w:rsidRDefault="00ED75BE" w:rsidP="00ED75BE">
      <w:pPr>
        <w:pStyle w:val="31"/>
        <w:ind w:left="0" w:firstLine="720"/>
        <w:rPr>
          <w:rFonts w:ascii="Times New Roman" w:hAnsi="Times New Roman" w:cs="Times New Roman"/>
          <w:sz w:val="22"/>
          <w:szCs w:val="22"/>
          <w:u w:val="none"/>
        </w:rPr>
      </w:pPr>
    </w:p>
    <w:p w:rsidR="00ED75BE" w:rsidRPr="00560C17" w:rsidRDefault="00ED75BE" w:rsidP="00ED75B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ED75BE" w:rsidRPr="00560C17" w:rsidRDefault="00ED75BE" w:rsidP="00ED75B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ED75BE" w:rsidRPr="00560C17" w:rsidRDefault="00ED75BE" w:rsidP="00ED75BE">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ED75BE" w:rsidRPr="00560C17" w:rsidRDefault="00ED75BE" w:rsidP="00ED75BE">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ED75BE" w:rsidRPr="00560C17" w:rsidRDefault="00ED75BE" w:rsidP="00ED75BE">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ED75BE" w:rsidRPr="00560C17" w:rsidRDefault="00ED75BE" w:rsidP="00ED75BE">
      <w:pPr>
        <w:pStyle w:val="31"/>
        <w:ind w:left="0" w:firstLine="720"/>
        <w:rPr>
          <w:rFonts w:ascii="Times New Roman" w:hAnsi="Times New Roman" w:cs="Times New Roman"/>
          <w:color w:val="000000"/>
          <w:sz w:val="22"/>
          <w:szCs w:val="22"/>
          <w:u w:val="none"/>
        </w:rPr>
      </w:pPr>
    </w:p>
    <w:p w:rsidR="00ED75BE" w:rsidRPr="00560C17" w:rsidRDefault="00ED75BE" w:rsidP="00ED75BE">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ED75BE" w:rsidRPr="00560C17" w:rsidRDefault="00ED75BE" w:rsidP="00ED75BE">
      <w:pPr>
        <w:pStyle w:val="31"/>
        <w:ind w:left="0" w:firstLine="720"/>
        <w:rPr>
          <w:rFonts w:ascii="Times New Roman" w:hAnsi="Times New Roman" w:cs="Times New Roman"/>
          <w:b/>
          <w:color w:val="000000"/>
          <w:sz w:val="22"/>
          <w:szCs w:val="22"/>
        </w:rPr>
      </w:pP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ED75BE" w:rsidRPr="00560C17" w:rsidRDefault="00ED75BE" w:rsidP="00ED75BE">
      <w:pPr>
        <w:autoSpaceDE w:val="0"/>
        <w:ind w:firstLine="720"/>
        <w:jc w:val="both"/>
        <w:rPr>
          <w:rFonts w:ascii="Times New Roman" w:hAnsi="Times New Roman" w:cs="Times New Roman"/>
          <w:color w:val="000000"/>
          <w:sz w:val="22"/>
          <w:szCs w:val="22"/>
        </w:rPr>
      </w:pPr>
    </w:p>
    <w:p w:rsidR="00ED75BE" w:rsidRPr="00560C17" w:rsidRDefault="00ED75BE" w:rsidP="00ED75B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ED75BE" w:rsidRPr="00560C17" w:rsidRDefault="00ED75BE" w:rsidP="00ED75BE">
      <w:pPr>
        <w:autoSpaceDE w:val="0"/>
        <w:jc w:val="both"/>
        <w:rPr>
          <w:rFonts w:ascii="Times New Roman" w:hAnsi="Times New Roman" w:cs="Times New Roman"/>
          <w:b/>
          <w:i/>
          <w:color w:val="000000"/>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autoSpaceDE w:val="0"/>
        <w:ind w:firstLine="720"/>
        <w:jc w:val="both"/>
        <w:rPr>
          <w:rFonts w:ascii="Times New Roman" w:hAnsi="Times New Roman" w:cs="Times New Roman"/>
          <w:sz w:val="22"/>
          <w:szCs w:val="22"/>
        </w:rPr>
      </w:pPr>
    </w:p>
    <w:p w:rsidR="00ED75BE" w:rsidRPr="00560C17" w:rsidRDefault="00ED75BE" w:rsidP="00ED75B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ED75BE" w:rsidRPr="00560C17" w:rsidRDefault="00ED75BE" w:rsidP="00ED75BE">
      <w:pPr>
        <w:autoSpaceDE w:val="0"/>
        <w:jc w:val="both"/>
        <w:rPr>
          <w:rFonts w:ascii="Times New Roman" w:hAnsi="Times New Roman" w:cs="Times New Roman"/>
          <w:b/>
          <w:i/>
          <w:color w:val="000000"/>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ED75BE" w:rsidRPr="00560C17" w:rsidRDefault="00ED75BE" w:rsidP="00ED75BE">
      <w:pPr>
        <w:autoSpaceDE w:val="0"/>
        <w:jc w:val="both"/>
        <w:rPr>
          <w:rFonts w:ascii="Times New Roman" w:hAnsi="Times New Roman" w:cs="Times New Roman"/>
          <w:color w:val="000000"/>
          <w:sz w:val="22"/>
          <w:szCs w:val="22"/>
        </w:rPr>
      </w:pPr>
    </w:p>
    <w:p w:rsidR="00ED75BE" w:rsidRPr="00560C17" w:rsidRDefault="00ED75BE" w:rsidP="00ED75B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autoSpaceDE w:val="0"/>
        <w:ind w:firstLine="720"/>
        <w:jc w:val="both"/>
        <w:rPr>
          <w:rFonts w:ascii="Times New Roman" w:hAnsi="Times New Roman" w:cs="Times New Roman"/>
          <w:color w:val="000000"/>
          <w:sz w:val="22"/>
          <w:szCs w:val="22"/>
        </w:rPr>
      </w:pPr>
    </w:p>
    <w:p w:rsidR="00ED75BE" w:rsidRPr="00560C17" w:rsidRDefault="00ED75BE" w:rsidP="00ED75B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ED75BE" w:rsidRPr="00560C17" w:rsidRDefault="00ED75BE" w:rsidP="00ED75BE">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ED75BE" w:rsidRPr="00560C17" w:rsidRDefault="00ED75BE" w:rsidP="00ED75BE">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ED75BE" w:rsidRPr="00560C17" w:rsidRDefault="00ED75BE" w:rsidP="00ED75BE">
      <w:pPr>
        <w:pStyle w:val="31"/>
        <w:ind w:left="0"/>
        <w:rPr>
          <w:rFonts w:ascii="Times New Roman" w:hAnsi="Times New Roman" w:cs="Times New Roman"/>
          <w:b/>
          <w:i/>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pStyle w:val="31"/>
        <w:ind w:left="360"/>
        <w:rPr>
          <w:rFonts w:ascii="Times New Roman" w:hAnsi="Times New Roman" w:cs="Times New Roman"/>
          <w:sz w:val="22"/>
          <w:szCs w:val="22"/>
          <w:u w:val="none"/>
        </w:rPr>
      </w:pP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ED75BE" w:rsidRPr="00560C17" w:rsidRDefault="00ED75BE" w:rsidP="00ED75B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ED75BE" w:rsidRPr="00560C17" w:rsidRDefault="00ED75BE" w:rsidP="00ED75B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ED75BE" w:rsidRPr="00560C17" w:rsidRDefault="00ED75BE" w:rsidP="00ED75B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ED75BE" w:rsidRPr="00560C17" w:rsidRDefault="00ED75BE" w:rsidP="00ED75B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ED75BE" w:rsidRPr="00560C17" w:rsidRDefault="00ED75BE" w:rsidP="00ED75B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ED75BE" w:rsidRPr="00560C17" w:rsidRDefault="00ED75BE" w:rsidP="00ED75BE">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ED75BE" w:rsidRPr="00560C17" w:rsidRDefault="00ED75BE" w:rsidP="00ED75BE">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ED75BE" w:rsidRPr="00560C17" w:rsidRDefault="00ED75BE" w:rsidP="00ED75BE">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ED75BE" w:rsidRPr="00560C17" w:rsidRDefault="00ED75BE" w:rsidP="00ED75B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ED75BE" w:rsidRPr="00560C17" w:rsidRDefault="00ED75BE" w:rsidP="00ED75B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ED75BE" w:rsidRPr="00560C17" w:rsidRDefault="00ED75BE" w:rsidP="00ED75B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ED75BE" w:rsidRPr="00560C17" w:rsidRDefault="00ED75BE" w:rsidP="00ED75BE">
      <w:pPr>
        <w:pStyle w:val="31"/>
        <w:ind w:left="360"/>
        <w:rPr>
          <w:rFonts w:ascii="Times New Roman" w:hAnsi="Times New Roman" w:cs="Times New Roman"/>
          <w:sz w:val="22"/>
          <w:szCs w:val="22"/>
          <w:u w:val="none"/>
          <w:shd w:val="clear" w:color="auto" w:fill="00FFFF"/>
        </w:rPr>
      </w:pPr>
    </w:p>
    <w:p w:rsidR="00ED75BE" w:rsidRPr="00560C17" w:rsidRDefault="00ED75BE" w:rsidP="00ED75BE">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ED75BE" w:rsidRPr="00560C17" w:rsidRDefault="00ED75BE" w:rsidP="00ED75BE">
      <w:pPr>
        <w:pStyle w:val="a6"/>
        <w:tabs>
          <w:tab w:val="left" w:pos="0"/>
        </w:tabs>
        <w:ind w:firstLine="720"/>
        <w:rPr>
          <w:rFonts w:ascii="Times New Roman" w:hAnsi="Times New Roman" w:cs="Times New Roman"/>
          <w:sz w:val="22"/>
          <w:szCs w:val="22"/>
          <w:shd w:val="clear" w:color="auto" w:fill="00FFFF"/>
        </w:rPr>
      </w:pPr>
    </w:p>
    <w:p w:rsidR="00ED75BE" w:rsidRPr="00560C17" w:rsidRDefault="00ED75BE" w:rsidP="00ED75BE">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ED75BE" w:rsidRPr="00560C17" w:rsidRDefault="00ED75BE" w:rsidP="00ED75B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ED75BE" w:rsidRPr="00560C17" w:rsidRDefault="00ED75BE" w:rsidP="00ED75B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ED75BE" w:rsidRPr="00560C17" w:rsidRDefault="00ED75BE" w:rsidP="00ED75B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ED75BE" w:rsidRPr="00560C17" w:rsidRDefault="00ED75BE" w:rsidP="00ED75BE">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ED75BE" w:rsidRPr="00560C17" w:rsidRDefault="00ED75BE" w:rsidP="00ED75BE">
      <w:pPr>
        <w:pStyle w:val="a6"/>
        <w:tabs>
          <w:tab w:val="left" w:pos="0"/>
        </w:tabs>
        <w:rPr>
          <w:rFonts w:ascii="Times New Roman" w:hAnsi="Times New Roman" w:cs="Times New Roman"/>
          <w:sz w:val="22"/>
          <w:szCs w:val="22"/>
          <w:shd w:val="clear" w:color="auto" w:fill="00FFFF"/>
        </w:rPr>
      </w:pPr>
    </w:p>
    <w:p w:rsidR="00ED75BE" w:rsidRPr="00560C17" w:rsidRDefault="00ED75BE" w:rsidP="00ED75BE">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ED75BE" w:rsidRPr="00560C17" w:rsidRDefault="00ED75BE" w:rsidP="00ED75B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ED75BE" w:rsidRPr="00560C17" w:rsidRDefault="00ED75BE" w:rsidP="00ED75B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ED75BE" w:rsidRPr="00560C17" w:rsidRDefault="00ED75BE" w:rsidP="00ED75B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ED75BE" w:rsidRPr="00560C17" w:rsidRDefault="00ED75BE" w:rsidP="00ED75B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ED75BE" w:rsidRPr="00560C17" w:rsidRDefault="00ED75BE" w:rsidP="00ED75B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ED75BE" w:rsidRPr="00560C17" w:rsidRDefault="00ED75BE" w:rsidP="00ED75BE">
      <w:pPr>
        <w:ind w:left="360"/>
        <w:jc w:val="both"/>
        <w:rPr>
          <w:rFonts w:ascii="Times New Roman" w:hAnsi="Times New Roman" w:cs="Times New Roman"/>
          <w:sz w:val="22"/>
          <w:szCs w:val="22"/>
          <w:shd w:val="clear" w:color="auto" w:fill="00FFFF"/>
        </w:rPr>
      </w:pPr>
    </w:p>
    <w:p w:rsidR="00ED75BE" w:rsidRPr="00560C17" w:rsidRDefault="00ED75BE" w:rsidP="00ED75B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ED75BE" w:rsidRPr="00560C17" w:rsidRDefault="00ED75BE" w:rsidP="00ED75BE">
      <w:pPr>
        <w:jc w:val="both"/>
        <w:rPr>
          <w:rFonts w:ascii="Times New Roman" w:hAnsi="Times New Roman" w:cs="Times New Roman"/>
          <w:b/>
          <w:i/>
          <w:sz w:val="22"/>
          <w:szCs w:val="22"/>
          <w:shd w:val="clear" w:color="auto" w:fill="00FFFF"/>
        </w:rPr>
      </w:pPr>
    </w:p>
    <w:p w:rsidR="00ED75BE" w:rsidRPr="00560C17" w:rsidRDefault="00ED75BE" w:rsidP="00ED75B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ED75BE" w:rsidRPr="00560C17" w:rsidRDefault="00ED75BE" w:rsidP="00ED75B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ED75BE" w:rsidRPr="00560C17" w:rsidRDefault="00ED75BE" w:rsidP="00ED75B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ED75BE" w:rsidRPr="00560C17" w:rsidRDefault="00ED75BE" w:rsidP="00ED75BE">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ED75BE" w:rsidRPr="00560C17" w:rsidRDefault="00ED75BE" w:rsidP="00ED75BE">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ED75BE" w:rsidRPr="00560C17" w:rsidRDefault="00ED75BE" w:rsidP="00ED75B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ED75BE" w:rsidRPr="00560C17" w:rsidRDefault="00ED75BE" w:rsidP="00ED75B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ED75BE" w:rsidRPr="00560C17" w:rsidRDefault="00ED75BE" w:rsidP="00ED75B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ED75BE" w:rsidRPr="00560C17" w:rsidRDefault="00ED75BE" w:rsidP="00ED75B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ED75BE" w:rsidRPr="00560C17" w:rsidRDefault="00ED75BE" w:rsidP="00ED75B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ED75BE" w:rsidRPr="00560C17" w:rsidRDefault="00ED75BE" w:rsidP="00ED75B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ED75BE" w:rsidRPr="00560C17" w:rsidRDefault="00ED75BE" w:rsidP="00ED75BE">
      <w:pPr>
        <w:ind w:left="360"/>
        <w:jc w:val="both"/>
        <w:rPr>
          <w:rFonts w:ascii="Times New Roman" w:hAnsi="Times New Roman" w:cs="Times New Roman"/>
          <w:sz w:val="22"/>
          <w:szCs w:val="22"/>
          <w:shd w:val="clear" w:color="auto" w:fill="00FFFF"/>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ED75BE" w:rsidRPr="00560C17" w:rsidRDefault="00ED75BE" w:rsidP="00ED75B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ED75BE" w:rsidRPr="00560C17" w:rsidRDefault="00ED75BE" w:rsidP="00ED75BE">
      <w:pPr>
        <w:ind w:left="720"/>
        <w:jc w:val="both"/>
        <w:rPr>
          <w:rFonts w:ascii="Times New Roman" w:hAnsi="Times New Roman" w:cs="Times New Roman"/>
          <w:sz w:val="22"/>
          <w:szCs w:val="22"/>
        </w:rPr>
      </w:pPr>
    </w:p>
    <w:p w:rsidR="00ED75BE" w:rsidRPr="00560C17" w:rsidRDefault="00ED75BE" w:rsidP="00ED75BE">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ED75BE" w:rsidRPr="00560C17" w:rsidRDefault="00ED75BE" w:rsidP="00ED75BE">
      <w:pPr>
        <w:ind w:left="720"/>
        <w:jc w:val="both"/>
        <w:rPr>
          <w:rFonts w:ascii="Times New Roman" w:hAnsi="Times New Roman" w:cs="Times New Roman"/>
          <w:bCs/>
          <w:iCs/>
          <w:sz w:val="22"/>
          <w:szCs w:val="22"/>
        </w:rPr>
      </w:pPr>
    </w:p>
    <w:p w:rsidR="00ED75BE" w:rsidRPr="00560C17" w:rsidRDefault="00ED75BE" w:rsidP="00ED75BE">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ED75BE" w:rsidRPr="00560C17" w:rsidRDefault="00ED75BE" w:rsidP="00ED75BE">
      <w:pPr>
        <w:pStyle w:val="af"/>
        <w:spacing w:before="0" w:after="0"/>
        <w:jc w:val="both"/>
        <w:rPr>
          <w:rFonts w:ascii="Times New Roman" w:hAnsi="Times New Roman" w:cs="Times New Roman"/>
          <w:sz w:val="22"/>
          <w:szCs w:val="22"/>
        </w:rPr>
      </w:pP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ED75BE" w:rsidRPr="00560C17" w:rsidRDefault="00ED75BE" w:rsidP="00ED75BE">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ED75BE" w:rsidRPr="00560C17" w:rsidRDefault="00ED75BE" w:rsidP="00ED75BE">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ED75BE" w:rsidRPr="00560C17" w:rsidRDefault="00ED75BE" w:rsidP="00ED75B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ED75BE" w:rsidRPr="00560C17" w:rsidRDefault="00ED75BE" w:rsidP="00ED75B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ED75BE" w:rsidRPr="00560C17" w:rsidRDefault="00ED75BE" w:rsidP="00ED75B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ED75BE" w:rsidRPr="00560C17" w:rsidRDefault="00ED75BE" w:rsidP="00ED75BE">
      <w:pPr>
        <w:ind w:firstLine="360"/>
        <w:jc w:val="both"/>
        <w:rPr>
          <w:rFonts w:ascii="Times New Roman" w:hAnsi="Times New Roman" w:cs="Times New Roman"/>
          <w:sz w:val="22"/>
          <w:szCs w:val="22"/>
          <w:u w:val="single"/>
          <w:shd w:val="clear" w:color="auto" w:fill="00FFFF"/>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ED75BE" w:rsidRPr="00560C17" w:rsidRDefault="00ED75BE" w:rsidP="00ED75BE">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ED75BE" w:rsidRPr="00560C17" w:rsidRDefault="00ED75BE" w:rsidP="00ED75B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ED75BE" w:rsidRPr="00560C17" w:rsidRDefault="00ED75BE" w:rsidP="00ED75B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ED75BE" w:rsidRPr="00560C17" w:rsidRDefault="00ED75BE" w:rsidP="00ED75BE">
      <w:pPr>
        <w:ind w:left="720"/>
        <w:jc w:val="both"/>
        <w:rPr>
          <w:rFonts w:ascii="Times New Roman" w:hAnsi="Times New Roman" w:cs="Times New Roman"/>
          <w:sz w:val="22"/>
          <w:szCs w:val="22"/>
        </w:rPr>
      </w:pPr>
    </w:p>
    <w:p w:rsidR="00ED75BE" w:rsidRPr="00560C17" w:rsidRDefault="00ED75BE" w:rsidP="00ED75BE">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ED75BE" w:rsidRPr="00560C17" w:rsidRDefault="00ED75BE" w:rsidP="00ED75BE">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ED75BE" w:rsidRPr="00560C17" w:rsidRDefault="00ED75BE" w:rsidP="00ED75BE">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ED75BE" w:rsidRPr="00560C17" w:rsidRDefault="00ED75BE" w:rsidP="00ED75BE">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ED75BE" w:rsidRPr="00560C17" w:rsidRDefault="00ED75BE" w:rsidP="00ED75BE">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ED75BE" w:rsidRPr="00560C17" w:rsidRDefault="00ED75BE" w:rsidP="00ED75BE">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ED75BE" w:rsidRPr="00560C17" w:rsidRDefault="00ED75BE" w:rsidP="00ED75BE">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ED75BE" w:rsidRPr="00560C17" w:rsidRDefault="00ED75BE" w:rsidP="00ED75BE">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ED75BE" w:rsidRPr="00560C17" w:rsidRDefault="00ED75BE" w:rsidP="00ED75BE">
      <w:pPr>
        <w:rPr>
          <w:rFonts w:ascii="Times New Roman" w:hAnsi="Times New Roman" w:cs="Times New Roman"/>
          <w:sz w:val="22"/>
          <w:szCs w:val="22"/>
        </w:rPr>
      </w:pPr>
    </w:p>
    <w:p w:rsidR="00ED75BE" w:rsidRPr="00560C17" w:rsidRDefault="00ED75BE" w:rsidP="00ED75BE">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ED75BE" w:rsidRPr="00560C17" w:rsidRDefault="00ED75BE" w:rsidP="00ED75BE">
      <w:pPr>
        <w:rPr>
          <w:rFonts w:ascii="Times New Roman" w:hAnsi="Times New Roman" w:cs="Times New Roman"/>
          <w:b/>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ED75BE" w:rsidRDefault="00ED75BE" w:rsidP="00ED75BE">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ED75BE" w:rsidRDefault="00ED75BE" w:rsidP="00ED75BE"/>
    <w:p w:rsidR="00ED75BE" w:rsidRPr="000F6D2F" w:rsidRDefault="00ED75BE" w:rsidP="00ED75BE"/>
    <w:p w:rsidR="00ED75BE" w:rsidRPr="00560C17" w:rsidRDefault="00ED75BE" w:rsidP="00ED75BE">
      <w:pPr>
        <w:ind w:firstLine="720"/>
        <w:rPr>
          <w:rFonts w:ascii="Times New Roman" w:hAnsi="Times New Roman" w:cs="Times New Roman"/>
          <w:sz w:val="22"/>
          <w:szCs w:val="22"/>
        </w:rPr>
      </w:pPr>
    </w:p>
    <w:p w:rsidR="00ED75BE" w:rsidRPr="00560C17" w:rsidRDefault="00ED75BE" w:rsidP="00ED75BE">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ED75BE" w:rsidRPr="00560C17" w:rsidRDefault="00ED75BE" w:rsidP="00ED75BE">
      <w:pPr>
        <w:rPr>
          <w:rFonts w:ascii="Times New Roman" w:hAnsi="Times New Roman" w:cs="Times New Roman"/>
          <w:sz w:val="22"/>
          <w:szCs w:val="22"/>
        </w:rPr>
      </w:pPr>
    </w:p>
    <w:p w:rsidR="00ED75BE" w:rsidRPr="00560C17" w:rsidRDefault="00ED75BE" w:rsidP="00ED75BE">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ED75BE" w:rsidRPr="00560C17" w:rsidRDefault="00ED75BE" w:rsidP="00ED75B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ED75BE" w:rsidRPr="00560C17" w:rsidRDefault="00ED75BE" w:rsidP="00ED75B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ED75BE" w:rsidRPr="00560C17" w:rsidRDefault="00ED75BE" w:rsidP="00ED75B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ED75BE" w:rsidRPr="00560C17" w:rsidRDefault="00ED75BE" w:rsidP="00ED75B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ED75BE" w:rsidRPr="00560C17" w:rsidRDefault="00ED75BE" w:rsidP="00ED75B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ED75BE" w:rsidRPr="00560C17" w:rsidRDefault="00ED75BE" w:rsidP="00ED75B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ED75BE" w:rsidRPr="00560C17" w:rsidRDefault="00ED75BE" w:rsidP="00ED75BE">
      <w:pPr>
        <w:ind w:left="360"/>
        <w:rPr>
          <w:rFonts w:ascii="Times New Roman" w:hAnsi="Times New Roman" w:cs="Times New Roman"/>
          <w:sz w:val="22"/>
          <w:szCs w:val="22"/>
        </w:rPr>
      </w:pPr>
    </w:p>
    <w:p w:rsidR="00ED75BE" w:rsidRPr="00560C17" w:rsidRDefault="00ED75BE" w:rsidP="00ED75BE">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ED75BE" w:rsidRPr="00560C17" w:rsidRDefault="00ED75BE" w:rsidP="00ED75BE">
      <w:pPr>
        <w:pStyle w:val="af"/>
        <w:tabs>
          <w:tab w:val="left" w:pos="1080"/>
          <w:tab w:val="left" w:pos="1260"/>
        </w:tabs>
        <w:spacing w:before="0" w:after="0"/>
        <w:jc w:val="both"/>
        <w:rPr>
          <w:rFonts w:ascii="Times New Roman" w:hAnsi="Times New Roman" w:cs="Times New Roman"/>
          <w:sz w:val="22"/>
          <w:szCs w:val="22"/>
        </w:rPr>
      </w:pPr>
    </w:p>
    <w:p w:rsidR="00ED75BE" w:rsidRPr="00560C17" w:rsidRDefault="00ED75BE" w:rsidP="00ED75BE">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ED75BE" w:rsidRPr="00560C17" w:rsidRDefault="00ED75BE" w:rsidP="00ED75BE">
      <w:pPr>
        <w:pStyle w:val="af"/>
        <w:tabs>
          <w:tab w:val="left" w:pos="900"/>
          <w:tab w:val="left" w:pos="1260"/>
          <w:tab w:val="left" w:pos="1650"/>
        </w:tabs>
        <w:spacing w:before="0" w:after="0"/>
        <w:jc w:val="both"/>
        <w:rPr>
          <w:rFonts w:ascii="Times New Roman" w:hAnsi="Times New Roman" w:cs="Times New Roman"/>
          <w:sz w:val="22"/>
          <w:szCs w:val="22"/>
        </w:rPr>
      </w:pPr>
    </w:p>
    <w:p w:rsidR="00ED75BE" w:rsidRPr="00560C17" w:rsidRDefault="00ED75BE" w:rsidP="00ED75BE">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ED75BE" w:rsidRPr="00560C17" w:rsidRDefault="00ED75BE" w:rsidP="00ED75BE">
      <w:pPr>
        <w:pStyle w:val="af"/>
        <w:tabs>
          <w:tab w:val="left" w:pos="900"/>
          <w:tab w:val="left" w:pos="1260"/>
        </w:tabs>
        <w:spacing w:before="0" w:after="0"/>
        <w:jc w:val="both"/>
        <w:rPr>
          <w:rFonts w:ascii="Times New Roman" w:hAnsi="Times New Roman" w:cs="Times New Roman"/>
          <w:sz w:val="22"/>
          <w:szCs w:val="22"/>
        </w:rPr>
      </w:pPr>
    </w:p>
    <w:p w:rsidR="00ED75BE" w:rsidRPr="00560C17" w:rsidRDefault="00ED75BE" w:rsidP="00ED75BE">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ED75BE" w:rsidRPr="00560C17" w:rsidRDefault="00ED75BE" w:rsidP="00ED75B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ED75BE" w:rsidRPr="00560C17" w:rsidRDefault="00ED75BE" w:rsidP="00ED75B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ED75BE" w:rsidRPr="00560C17" w:rsidRDefault="00ED75BE" w:rsidP="00ED75B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ED75BE" w:rsidRPr="00560C17" w:rsidRDefault="00ED75BE" w:rsidP="00ED75BE">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ED75BE" w:rsidRPr="00560C17" w:rsidRDefault="00ED75BE" w:rsidP="00ED75BE">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ED75BE" w:rsidRPr="00560C17" w:rsidRDefault="00ED75BE" w:rsidP="00ED75BE">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ED75BE" w:rsidRPr="00560C17" w:rsidRDefault="00ED75BE" w:rsidP="00ED75BE">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ED75BE" w:rsidRPr="00560C17" w:rsidRDefault="00ED75BE" w:rsidP="00ED75BE">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ED75BE" w:rsidRPr="00560C17" w:rsidRDefault="00ED75BE" w:rsidP="00ED75BE">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ED75BE" w:rsidRPr="00560C17" w:rsidRDefault="00ED75BE" w:rsidP="00ED75BE">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ED75BE" w:rsidRPr="00560C17" w:rsidRDefault="00ED75BE" w:rsidP="00ED75BE">
      <w:pPr>
        <w:rPr>
          <w:rFonts w:ascii="Times New Roman" w:hAnsi="Times New Roman" w:cs="Times New Roman"/>
          <w:sz w:val="22"/>
          <w:szCs w:val="22"/>
        </w:rPr>
      </w:pPr>
    </w:p>
    <w:p w:rsidR="00ED75BE" w:rsidRPr="00560C17" w:rsidRDefault="00ED75BE" w:rsidP="00ED75B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ED75BE" w:rsidRPr="00560C17" w:rsidRDefault="00ED75BE" w:rsidP="00ED75B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ED75BE" w:rsidRPr="00560C17" w:rsidRDefault="00ED75BE" w:rsidP="00ED75B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ED75BE" w:rsidRPr="00560C17" w:rsidRDefault="00ED75BE" w:rsidP="00ED75BE">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ED75BE" w:rsidRPr="00560C17" w:rsidRDefault="00ED75BE" w:rsidP="00ED75BE">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ED75BE" w:rsidRPr="00560C17" w:rsidRDefault="00ED75BE" w:rsidP="00ED75BE">
      <w:pPr>
        <w:ind w:firstLine="900"/>
        <w:jc w:val="both"/>
        <w:rPr>
          <w:rFonts w:ascii="Times New Roman" w:hAnsi="Times New Roman" w:cs="Times New Roman"/>
          <w:sz w:val="22"/>
          <w:szCs w:val="22"/>
        </w:rPr>
      </w:pPr>
    </w:p>
    <w:p w:rsidR="00ED75BE" w:rsidRPr="00560C17" w:rsidRDefault="00ED75BE" w:rsidP="00ED75B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ED75BE" w:rsidRPr="00560C17" w:rsidRDefault="00ED75BE" w:rsidP="00ED75BE">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ED75BE" w:rsidRPr="00560C17" w:rsidRDefault="00ED75BE" w:rsidP="00ED75B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ED75BE" w:rsidRPr="00560C17" w:rsidRDefault="00ED75BE" w:rsidP="00ED75B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ED75BE" w:rsidRPr="00560C17" w:rsidRDefault="00ED75BE" w:rsidP="00ED75B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ED75BE" w:rsidRPr="00560C17" w:rsidRDefault="00ED75BE" w:rsidP="00ED75B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ED75BE" w:rsidRPr="00560C17" w:rsidRDefault="00ED75BE" w:rsidP="00ED75B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ED75BE" w:rsidRPr="00560C17" w:rsidRDefault="00ED75BE" w:rsidP="00ED75B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ED75BE" w:rsidRPr="00560C17" w:rsidRDefault="00ED75BE" w:rsidP="00ED75BE">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ED75BE" w:rsidRPr="00560C17" w:rsidRDefault="00ED75BE" w:rsidP="00ED75B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ED75BE" w:rsidRPr="00560C17" w:rsidRDefault="00ED75BE" w:rsidP="00ED75BE">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ED75BE" w:rsidRPr="00560C17" w:rsidRDefault="00ED75BE" w:rsidP="00ED75BE">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ED75BE" w:rsidRPr="00560C17" w:rsidRDefault="00ED75BE" w:rsidP="00ED75BE">
      <w:pPr>
        <w:ind w:firstLine="357"/>
        <w:rPr>
          <w:rFonts w:ascii="Times New Roman" w:hAnsi="Times New Roman" w:cs="Times New Roman"/>
          <w:sz w:val="22"/>
          <w:szCs w:val="22"/>
        </w:rPr>
      </w:pPr>
    </w:p>
    <w:p w:rsidR="00ED75BE" w:rsidRPr="00560C17" w:rsidRDefault="00ED75BE" w:rsidP="00ED75BE">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ED75BE" w:rsidRPr="00560C17" w:rsidRDefault="00ED75BE" w:rsidP="00ED75BE">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ED75BE" w:rsidRPr="00560C17" w:rsidRDefault="00ED75BE" w:rsidP="00ED75BE">
      <w:pPr>
        <w:pStyle w:val="af"/>
        <w:spacing w:before="0" w:after="0"/>
        <w:ind w:firstLine="720"/>
        <w:rPr>
          <w:rFonts w:ascii="Times New Roman" w:hAnsi="Times New Roman" w:cs="Times New Roman"/>
          <w:sz w:val="22"/>
          <w:szCs w:val="22"/>
        </w:rPr>
      </w:pPr>
    </w:p>
    <w:p w:rsidR="00ED75BE" w:rsidRPr="00560C17" w:rsidRDefault="00ED75BE" w:rsidP="00ED75BE">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ED75BE" w:rsidRPr="00560C17" w:rsidRDefault="00ED75BE" w:rsidP="00ED75BE">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ED75BE" w:rsidRPr="00560C17" w:rsidRDefault="00ED75BE" w:rsidP="00ED75BE">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ED75BE" w:rsidRPr="00560C17" w:rsidRDefault="00ED75BE" w:rsidP="00ED75BE">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ED75BE" w:rsidRPr="00560C17" w:rsidRDefault="00ED75BE" w:rsidP="00ED75BE">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ED75BE" w:rsidRPr="00560C17" w:rsidRDefault="00ED75BE" w:rsidP="00ED75BE">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ED75BE" w:rsidRPr="00560C17" w:rsidRDefault="00ED75BE" w:rsidP="00ED75BE">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ED75BE" w:rsidRPr="00560C17" w:rsidRDefault="00ED75BE" w:rsidP="00ED75B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ED75BE" w:rsidRPr="00560C17" w:rsidRDefault="00ED75BE" w:rsidP="00ED75B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ED75BE" w:rsidRPr="00560C17" w:rsidRDefault="00ED75BE" w:rsidP="00ED75B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ED75BE" w:rsidRPr="00560C17" w:rsidRDefault="00ED75BE" w:rsidP="00ED75BE">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ED75BE" w:rsidRPr="00560C17" w:rsidRDefault="00ED75BE" w:rsidP="00ED75BE">
      <w:pPr>
        <w:pStyle w:val="af"/>
        <w:spacing w:before="0" w:after="0"/>
        <w:ind w:left="896"/>
        <w:rPr>
          <w:rFonts w:ascii="Times New Roman" w:hAnsi="Times New Roman" w:cs="Times New Roman"/>
          <w:sz w:val="22"/>
          <w:szCs w:val="22"/>
        </w:rPr>
      </w:pPr>
    </w:p>
    <w:p w:rsidR="00ED75BE" w:rsidRPr="00560C17" w:rsidRDefault="00ED75BE" w:rsidP="00ED75BE">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ED75BE" w:rsidRPr="00560C17" w:rsidRDefault="00ED75BE" w:rsidP="00ED75BE">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ED75BE" w:rsidRPr="00560C17" w:rsidRDefault="00ED75BE" w:rsidP="00ED75B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ED75BE" w:rsidRPr="00560C17" w:rsidRDefault="00ED75BE" w:rsidP="00ED75B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ED75BE" w:rsidRPr="00560C17" w:rsidRDefault="00ED75BE" w:rsidP="00ED75B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ED75BE" w:rsidRPr="00560C17" w:rsidRDefault="00ED75BE" w:rsidP="00ED75B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ED75BE" w:rsidRPr="00560C17" w:rsidRDefault="00ED75BE" w:rsidP="00ED75B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ED75BE" w:rsidRPr="00560C17" w:rsidRDefault="00ED75BE" w:rsidP="00ED75BE">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ED75BE" w:rsidRPr="00560C17" w:rsidRDefault="00ED75BE" w:rsidP="00ED75BE">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ED75BE" w:rsidRPr="00560C17" w:rsidRDefault="00ED75BE" w:rsidP="00ED75B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ED75BE" w:rsidRPr="00560C17" w:rsidRDefault="00ED75BE" w:rsidP="00ED75B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ED75BE" w:rsidRPr="00560C17" w:rsidRDefault="00ED75BE" w:rsidP="00ED75B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ED75BE" w:rsidRPr="00560C17" w:rsidRDefault="00ED75BE" w:rsidP="00ED75B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ED75BE" w:rsidRPr="00560C17" w:rsidRDefault="00ED75BE" w:rsidP="00ED75BE">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ED75BE" w:rsidRPr="00560C17" w:rsidRDefault="00ED75BE" w:rsidP="00ED75BE">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ED75BE" w:rsidRPr="00560C17" w:rsidRDefault="00ED75BE" w:rsidP="00ED75BE">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ED75BE" w:rsidRPr="00560C17" w:rsidRDefault="00ED75BE" w:rsidP="00ED75BE">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ED75BE" w:rsidRPr="00560C17" w:rsidRDefault="00ED75BE" w:rsidP="00ED75BE">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ED75BE" w:rsidRPr="00560C17" w:rsidRDefault="00ED75BE" w:rsidP="00ED75BE">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ED75BE" w:rsidRPr="00560C17" w:rsidRDefault="00ED75BE" w:rsidP="00ED75B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ED75BE" w:rsidRPr="00560C17" w:rsidRDefault="00ED75BE" w:rsidP="00ED75B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ED75BE" w:rsidRPr="00560C17" w:rsidRDefault="00ED75BE" w:rsidP="00ED75B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ED75BE" w:rsidRPr="00560C17" w:rsidRDefault="00ED75BE" w:rsidP="00ED75B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ED75BE" w:rsidRPr="00560C17" w:rsidRDefault="00ED75BE" w:rsidP="00ED75B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ED75BE" w:rsidRPr="00560C17" w:rsidRDefault="00ED75BE" w:rsidP="00ED75BE">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ED75BE" w:rsidRPr="00560C17" w:rsidRDefault="00ED75BE" w:rsidP="00ED75BE">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ED75BE" w:rsidRPr="00560C17" w:rsidRDefault="00ED75BE" w:rsidP="00ED75BE">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ED75BE" w:rsidRPr="00560C17" w:rsidRDefault="00ED75BE" w:rsidP="00ED75BE">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ED75BE" w:rsidRPr="00560C17" w:rsidRDefault="00ED75BE" w:rsidP="00ED75BE">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ED75BE" w:rsidRPr="00560C17" w:rsidRDefault="00ED75BE" w:rsidP="00ED75B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ED75BE" w:rsidRPr="00560C17" w:rsidRDefault="00ED75BE" w:rsidP="00ED75B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ED75BE" w:rsidRPr="00560C17" w:rsidRDefault="00ED75BE" w:rsidP="00ED75B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ED75BE" w:rsidRPr="00560C17" w:rsidRDefault="00ED75BE" w:rsidP="00ED75B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ED75BE" w:rsidRPr="00560C17" w:rsidRDefault="00ED75BE" w:rsidP="00ED75B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ED75BE" w:rsidRPr="00560C17" w:rsidRDefault="00ED75BE" w:rsidP="00ED75BE">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ED75BE" w:rsidRPr="00560C17" w:rsidRDefault="00ED75BE" w:rsidP="00ED75B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ED75BE" w:rsidRDefault="00ED75BE" w:rsidP="00ED75BE">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ED75BE" w:rsidRPr="00560C17" w:rsidRDefault="00ED75BE" w:rsidP="00ED75BE">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ED75BE" w:rsidRPr="00560C17" w:rsidRDefault="00ED75BE" w:rsidP="00ED75BE">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ED75BE" w:rsidRPr="00560C17" w:rsidRDefault="00ED75BE" w:rsidP="00ED75BE">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ED75BE" w:rsidRPr="00560C17" w:rsidRDefault="00ED75BE" w:rsidP="00ED75BE">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ED75BE" w:rsidRPr="00560C17" w:rsidRDefault="00ED75BE" w:rsidP="00ED75BE">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ED75BE" w:rsidRPr="00560C17" w:rsidRDefault="00ED75BE" w:rsidP="00ED75BE">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ED75BE" w:rsidRPr="00560C17" w:rsidRDefault="00ED75BE" w:rsidP="00ED75BE">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ED75BE" w:rsidRPr="00560C17" w:rsidRDefault="00ED75BE" w:rsidP="00ED75BE">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ED75BE" w:rsidRPr="00560C17" w:rsidRDefault="00ED75BE" w:rsidP="00ED75B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ED75BE" w:rsidRPr="00560C17" w:rsidRDefault="00ED75BE" w:rsidP="00ED75B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ED75BE" w:rsidRPr="00560C17" w:rsidRDefault="00ED75BE" w:rsidP="00ED75B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ED75BE" w:rsidRPr="00560C17" w:rsidRDefault="00ED75BE" w:rsidP="00ED75B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ED75BE" w:rsidRPr="00560C17" w:rsidRDefault="00ED75BE" w:rsidP="00ED75BE">
      <w:pPr>
        <w:pStyle w:val="ConsPlusNormal"/>
        <w:widowControl/>
        <w:tabs>
          <w:tab w:val="left" w:pos="1440"/>
        </w:tabs>
        <w:ind w:left="720"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ED75BE" w:rsidRPr="00560C17" w:rsidRDefault="00ED75BE" w:rsidP="00ED75B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ED75BE" w:rsidRPr="00560C17" w:rsidRDefault="00ED75BE" w:rsidP="00ED75B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ED75BE" w:rsidRPr="00560C17" w:rsidRDefault="00ED75BE" w:rsidP="00ED75B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ED75BE" w:rsidRPr="00560C17" w:rsidRDefault="00ED75BE" w:rsidP="00ED75B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ED75BE" w:rsidRPr="00560C17" w:rsidRDefault="00ED75BE" w:rsidP="00ED75B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ED75BE" w:rsidRPr="00560C17" w:rsidRDefault="00ED75BE" w:rsidP="00ED75B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ED75BE" w:rsidRPr="00560C17" w:rsidRDefault="00ED75BE" w:rsidP="00ED75BE">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ED75BE" w:rsidRPr="00560C17" w:rsidRDefault="00ED75BE" w:rsidP="00ED75B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ED75BE" w:rsidRPr="00560C17" w:rsidRDefault="00ED75BE" w:rsidP="00ED75BE">
      <w:pPr>
        <w:pStyle w:val="ConsPlusNormal"/>
        <w:widowControl/>
        <w:tabs>
          <w:tab w:val="left" w:pos="1418"/>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ED75BE" w:rsidRPr="00560C17" w:rsidRDefault="00ED75BE" w:rsidP="00ED75BE">
      <w:pPr>
        <w:pStyle w:val="ConsPlusNormal"/>
        <w:widowControl/>
        <w:tabs>
          <w:tab w:val="left" w:pos="1440"/>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ED75BE" w:rsidRPr="00560C17" w:rsidRDefault="00ED75BE" w:rsidP="00ED75BE">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ED75BE" w:rsidRPr="00560C17" w:rsidRDefault="00ED75BE" w:rsidP="00ED75BE">
      <w:pPr>
        <w:pStyle w:val="ConsPlusNormal"/>
        <w:widowControl/>
        <w:ind w:left="72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ED75BE" w:rsidRPr="00560C17" w:rsidRDefault="00ED75BE" w:rsidP="00ED75BE">
      <w:pPr>
        <w:pStyle w:val="ConsPlusNormal"/>
        <w:widowControl/>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ED75BE" w:rsidRPr="00560C17" w:rsidRDefault="00ED75BE" w:rsidP="00ED75BE">
      <w:pPr>
        <w:pStyle w:val="ConsPlusNormal"/>
        <w:widowControl/>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ED75BE" w:rsidRPr="00560C17" w:rsidRDefault="00ED75BE" w:rsidP="00ED75B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ED75BE" w:rsidRPr="00560C17" w:rsidRDefault="00ED75BE" w:rsidP="00ED75B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ED75BE" w:rsidRPr="00560C17" w:rsidRDefault="00ED75BE" w:rsidP="00ED75B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ED75BE" w:rsidRPr="00560C17" w:rsidRDefault="00ED75BE" w:rsidP="00ED75B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ED75BE" w:rsidRPr="00560C17" w:rsidRDefault="00ED75BE" w:rsidP="00ED75B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ED75BE" w:rsidRPr="00560C17" w:rsidRDefault="00ED75BE" w:rsidP="00ED75B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ED75BE" w:rsidRPr="00560C17" w:rsidRDefault="00ED75BE" w:rsidP="00ED75BE">
      <w:pPr>
        <w:pStyle w:val="ConsPlusNormal"/>
        <w:widowControl/>
        <w:ind w:left="540"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ED75BE" w:rsidRPr="00560C17" w:rsidRDefault="00ED75BE" w:rsidP="00ED75BE">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ED75BE" w:rsidRPr="00560C17" w:rsidRDefault="00ED75BE" w:rsidP="00ED75BE">
      <w:pPr>
        <w:pStyle w:val="ConsPlusNormal"/>
        <w:widowControl/>
        <w:tabs>
          <w:tab w:val="left" w:pos="0"/>
        </w:tabs>
        <w:ind w:firstLine="144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ED75BE" w:rsidRPr="00560C17" w:rsidRDefault="00ED75BE" w:rsidP="00ED75B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ED75BE" w:rsidRPr="00560C17" w:rsidRDefault="00ED75BE" w:rsidP="00ED75B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ED75BE" w:rsidRPr="00560C17" w:rsidRDefault="00ED75BE" w:rsidP="00ED75B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ED75BE" w:rsidRPr="00560C17" w:rsidRDefault="00ED75BE" w:rsidP="00ED75BE">
      <w:pPr>
        <w:pStyle w:val="ConsPlusNormal"/>
        <w:widowControl/>
        <w:tabs>
          <w:tab w:val="left" w:pos="1620"/>
        </w:tabs>
        <w:ind w:left="720"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ED75BE" w:rsidRPr="00560C17" w:rsidRDefault="00ED75BE" w:rsidP="00ED75BE">
      <w:pPr>
        <w:pStyle w:val="ConsPlusNormal"/>
        <w:widowControl/>
        <w:tabs>
          <w:tab w:val="left" w:pos="1440"/>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ED75BE" w:rsidRPr="00560C17" w:rsidRDefault="00ED75BE" w:rsidP="00ED75BE">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ED75BE" w:rsidRPr="00560C17" w:rsidRDefault="00ED75BE" w:rsidP="00ED75BE">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ED75BE" w:rsidRPr="00560C17" w:rsidRDefault="00ED75BE" w:rsidP="00ED75BE">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ED75BE" w:rsidRPr="00560C17" w:rsidRDefault="00ED75BE" w:rsidP="00ED75BE">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ED75BE" w:rsidRPr="00560C17" w:rsidRDefault="00ED75BE" w:rsidP="00ED75BE">
      <w:pPr>
        <w:pStyle w:val="ConsPlusNormal"/>
        <w:widowControl/>
        <w:tabs>
          <w:tab w:val="left" w:pos="1440"/>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ED75BE" w:rsidRPr="00560C17" w:rsidRDefault="00ED75BE" w:rsidP="00ED75BE">
      <w:pPr>
        <w:pStyle w:val="ConsPlusNormal"/>
        <w:widowControl/>
        <w:tabs>
          <w:tab w:val="left" w:pos="1440"/>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ED75BE" w:rsidRPr="00560C17" w:rsidRDefault="00ED75BE" w:rsidP="00ED75BE">
      <w:pPr>
        <w:pStyle w:val="ConsPlusNormal"/>
        <w:widowControl/>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ED75BE" w:rsidRPr="00560C17" w:rsidRDefault="00ED75BE" w:rsidP="00ED75B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ED75BE" w:rsidRPr="00560C17" w:rsidRDefault="00ED75BE" w:rsidP="00ED75BE">
      <w:pPr>
        <w:pStyle w:val="ConsPlusNormal"/>
        <w:widowControl/>
        <w:tabs>
          <w:tab w:val="left" w:pos="2328"/>
        </w:tabs>
        <w:ind w:left="720"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ED75BE" w:rsidRPr="00560C17" w:rsidRDefault="00ED75BE" w:rsidP="00ED75BE">
      <w:pPr>
        <w:pStyle w:val="ConsPlusNormal"/>
        <w:widowControl/>
        <w:tabs>
          <w:tab w:val="left" w:pos="1608"/>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ED75BE" w:rsidRPr="00560C17" w:rsidRDefault="00ED75BE" w:rsidP="00ED75BE">
      <w:pPr>
        <w:pStyle w:val="ConsPlusNormal"/>
        <w:widowControl/>
        <w:tabs>
          <w:tab w:val="left" w:pos="1608"/>
        </w:tabs>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ED75BE" w:rsidRPr="00560C17" w:rsidRDefault="00ED75BE" w:rsidP="00ED75BE">
      <w:pPr>
        <w:pStyle w:val="ConsPlusNormal"/>
        <w:widowControl/>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ED75BE" w:rsidRPr="00560C17" w:rsidRDefault="00ED75BE" w:rsidP="00ED75BE">
      <w:pPr>
        <w:pStyle w:val="ConsPlusNormal"/>
        <w:widowControl/>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ED75BE" w:rsidRPr="00560C17" w:rsidRDefault="00ED75BE" w:rsidP="00ED75BE">
      <w:pPr>
        <w:pStyle w:val="ConsPlusNormal"/>
        <w:widowControl/>
        <w:ind w:firstLine="0"/>
        <w:jc w:val="both"/>
        <w:rPr>
          <w:rFonts w:ascii="Times New Roman" w:hAnsi="Times New Roman" w:cs="Times New Roman"/>
          <w:color w:val="000000"/>
          <w:sz w:val="22"/>
          <w:szCs w:val="22"/>
        </w:rPr>
      </w:pPr>
    </w:p>
    <w:p w:rsidR="00ED75BE" w:rsidRPr="00560C17" w:rsidRDefault="00ED75BE" w:rsidP="00ED75B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ED75BE" w:rsidRPr="00560C17" w:rsidRDefault="00ED75BE" w:rsidP="00ED75BE">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ED75BE" w:rsidRPr="00560C17" w:rsidRDefault="00ED75BE" w:rsidP="00ED75BE">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ED75BE" w:rsidRPr="00560C17" w:rsidRDefault="00ED75BE" w:rsidP="00ED75BE">
      <w:pPr>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ED75BE" w:rsidRPr="00560C17" w:rsidRDefault="00ED75BE" w:rsidP="00ED75BE">
      <w:pPr>
        <w:ind w:firstLine="720"/>
        <w:jc w:val="both"/>
        <w:rPr>
          <w:rFonts w:ascii="Times New Roman" w:hAnsi="Times New Roman" w:cs="Times New Roman"/>
          <w:sz w:val="22"/>
          <w:szCs w:val="22"/>
        </w:rPr>
      </w:pPr>
    </w:p>
    <w:p w:rsidR="00ED75BE" w:rsidRPr="00560C17" w:rsidRDefault="00ED75BE" w:rsidP="00ED75BE">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ED75BE" w:rsidRPr="00560C17" w:rsidRDefault="00ED75BE" w:rsidP="00ED75BE">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ED75BE" w:rsidRPr="00560C17" w:rsidRDefault="00ED75BE" w:rsidP="00ED75BE">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ED75BE" w:rsidRPr="00560C17" w:rsidRDefault="00ED75BE" w:rsidP="00ED75BE">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ED75BE" w:rsidRPr="00560C17" w:rsidRDefault="00ED75BE" w:rsidP="00ED75BE">
      <w:pPr>
        <w:tabs>
          <w:tab w:val="left" w:pos="1134"/>
        </w:tabs>
        <w:ind w:left="720"/>
        <w:jc w:val="both"/>
        <w:rPr>
          <w:rFonts w:ascii="Times New Roman" w:hAnsi="Times New Roman" w:cs="Times New Roman"/>
          <w:bCs/>
          <w:sz w:val="22"/>
          <w:szCs w:val="22"/>
        </w:rPr>
      </w:pPr>
    </w:p>
    <w:p w:rsidR="00ED75BE" w:rsidRPr="00560C17" w:rsidRDefault="00ED75BE" w:rsidP="00ED75BE">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ED75BE" w:rsidRPr="00560C17" w:rsidRDefault="00ED75BE" w:rsidP="00ED75BE">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ED75BE" w:rsidRPr="00560C17" w:rsidRDefault="00ED75BE" w:rsidP="00ED75BE">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ED75BE" w:rsidRPr="00560C17" w:rsidRDefault="00ED75BE" w:rsidP="00ED75BE">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ED75BE" w:rsidRPr="00560C17" w:rsidRDefault="00ED75BE" w:rsidP="00ED75B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ED75BE" w:rsidRPr="00560C17" w:rsidRDefault="00ED75BE" w:rsidP="00ED75B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ED75BE" w:rsidRPr="00560C17" w:rsidRDefault="00ED75BE" w:rsidP="00ED75BE">
      <w:pPr>
        <w:autoSpaceDE w:val="0"/>
        <w:ind w:firstLine="540"/>
        <w:jc w:val="both"/>
        <w:rPr>
          <w:rFonts w:ascii="Times New Roman" w:hAnsi="Times New Roman" w:cs="Times New Roman"/>
          <w:sz w:val="22"/>
          <w:szCs w:val="22"/>
        </w:rPr>
      </w:pP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ED75BE" w:rsidRPr="00560C17" w:rsidRDefault="00ED75BE" w:rsidP="00ED75B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ED75BE" w:rsidRPr="00560C17" w:rsidRDefault="00ED75BE" w:rsidP="00ED75BE">
      <w:pPr>
        <w:pStyle w:val="31"/>
        <w:tabs>
          <w:tab w:val="left" w:pos="1080"/>
        </w:tabs>
        <w:ind w:left="360" w:firstLine="360"/>
        <w:rPr>
          <w:rFonts w:ascii="Times New Roman" w:hAnsi="Times New Roman" w:cs="Times New Roman"/>
          <w:bCs/>
          <w:sz w:val="22"/>
          <w:szCs w:val="22"/>
          <w:u w:val="none"/>
          <w:shd w:val="clear" w:color="auto" w:fill="00FFFF"/>
        </w:rPr>
      </w:pPr>
    </w:p>
    <w:p w:rsidR="00ED75BE" w:rsidRPr="00560C17" w:rsidRDefault="00ED75BE" w:rsidP="00ED75BE">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ED75BE" w:rsidRPr="00560C17" w:rsidRDefault="00ED75BE" w:rsidP="00ED75B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ED75BE" w:rsidRPr="00560C17" w:rsidRDefault="00ED75BE" w:rsidP="00ED75B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ED75BE" w:rsidRPr="00560C17" w:rsidRDefault="00ED75BE" w:rsidP="00ED75B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ED75BE" w:rsidRPr="00560C17" w:rsidRDefault="00ED75BE" w:rsidP="00ED75BE">
      <w:pPr>
        <w:pStyle w:val="a9"/>
        <w:tabs>
          <w:tab w:val="clear" w:pos="4677"/>
          <w:tab w:val="clear" w:pos="9355"/>
        </w:tabs>
        <w:rPr>
          <w:rFonts w:ascii="Times New Roman" w:hAnsi="Times New Roman" w:cs="Times New Roman"/>
          <w:b/>
          <w:bCs/>
          <w:i/>
          <w:iCs/>
          <w:sz w:val="22"/>
          <w:szCs w:val="22"/>
        </w:rPr>
      </w:pPr>
    </w:p>
    <w:p w:rsidR="00ED75BE" w:rsidRPr="00560C17" w:rsidRDefault="00ED75BE" w:rsidP="00ED75BE">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ED75BE" w:rsidRPr="00560C17" w:rsidRDefault="00ED75BE" w:rsidP="00ED75BE">
      <w:pPr>
        <w:pStyle w:val="af"/>
        <w:spacing w:before="0" w:after="0"/>
        <w:ind w:firstLine="720"/>
        <w:jc w:val="both"/>
        <w:rPr>
          <w:rFonts w:ascii="Times New Roman" w:hAnsi="Times New Roman" w:cs="Times New Roman"/>
          <w:sz w:val="22"/>
          <w:szCs w:val="22"/>
        </w:rPr>
      </w:pP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ED75BE" w:rsidRPr="00560C17" w:rsidRDefault="00ED75BE" w:rsidP="00ED75B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ED75BE" w:rsidRPr="00560C17" w:rsidRDefault="00ED75BE" w:rsidP="00ED75BE">
      <w:pPr>
        <w:pStyle w:val="af"/>
        <w:spacing w:before="0" w:after="0"/>
        <w:ind w:firstLine="720"/>
        <w:jc w:val="both"/>
        <w:rPr>
          <w:rFonts w:ascii="Times New Roman" w:hAnsi="Times New Roman" w:cs="Times New Roman"/>
          <w:sz w:val="22"/>
          <w:szCs w:val="22"/>
        </w:rPr>
      </w:pPr>
    </w:p>
    <w:p w:rsidR="00ED75BE" w:rsidRPr="00560C17" w:rsidRDefault="00ED75BE" w:rsidP="00ED75BE">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ED75BE" w:rsidRPr="00560C17" w:rsidRDefault="00ED75BE" w:rsidP="00ED75BE">
      <w:pPr>
        <w:pStyle w:val="a6"/>
        <w:ind w:firstLine="720"/>
        <w:rPr>
          <w:rFonts w:ascii="Times New Roman" w:hAnsi="Times New Roman" w:cs="Times New Roman"/>
          <w:sz w:val="22"/>
          <w:szCs w:val="22"/>
        </w:rPr>
      </w:pPr>
    </w:p>
    <w:p w:rsidR="00ED75BE" w:rsidRPr="00560C17" w:rsidRDefault="00ED75BE" w:rsidP="00ED75BE">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ED75BE" w:rsidRPr="00560C17" w:rsidRDefault="00ED75BE" w:rsidP="00ED75B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ED75BE" w:rsidRPr="00560C17" w:rsidRDefault="00ED75BE" w:rsidP="00ED75B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ED75BE" w:rsidRPr="00560C17" w:rsidRDefault="00ED75BE" w:rsidP="00ED75B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ED75BE" w:rsidRPr="00560C17" w:rsidRDefault="00ED75BE" w:rsidP="00ED75B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ED75BE" w:rsidRPr="00560C17" w:rsidRDefault="00ED75BE" w:rsidP="00ED75B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ED75BE" w:rsidRPr="00560C17" w:rsidRDefault="00ED75BE" w:rsidP="00ED75B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ED75BE" w:rsidRPr="00560C17" w:rsidRDefault="00ED75BE" w:rsidP="00ED75BE">
      <w:pPr>
        <w:rPr>
          <w:rFonts w:ascii="Times New Roman" w:hAnsi="Times New Roman" w:cs="Times New Roman"/>
          <w:sz w:val="22"/>
          <w:szCs w:val="22"/>
        </w:rPr>
      </w:pPr>
    </w:p>
    <w:p w:rsidR="00ED75BE" w:rsidRPr="00560C17" w:rsidRDefault="00ED75BE" w:rsidP="00ED75BE">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ED75BE" w:rsidRPr="00560C17" w:rsidRDefault="00ED75BE" w:rsidP="00ED75BE">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ED75BE" w:rsidRPr="00560C17" w:rsidRDefault="00ED75BE" w:rsidP="00ED75BE">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ED75BE" w:rsidRPr="00560C17" w:rsidRDefault="00ED75BE" w:rsidP="00ED75BE">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ED75BE" w:rsidRPr="00560C17" w:rsidRDefault="00ED75BE" w:rsidP="00ED75BE">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ED75BE" w:rsidRPr="00560C17" w:rsidRDefault="00ED75BE" w:rsidP="00ED75BE">
      <w:pPr>
        <w:pStyle w:val="af"/>
        <w:tabs>
          <w:tab w:val="left" w:pos="1314"/>
        </w:tabs>
        <w:spacing w:before="0" w:after="0"/>
        <w:ind w:left="414"/>
        <w:jc w:val="both"/>
        <w:rPr>
          <w:rFonts w:ascii="Times New Roman" w:hAnsi="Times New Roman" w:cs="Times New Roman"/>
          <w:sz w:val="22"/>
          <w:szCs w:val="22"/>
          <w:shd w:val="clear" w:color="auto" w:fill="00FFFF"/>
        </w:rPr>
      </w:pPr>
    </w:p>
    <w:p w:rsidR="00ED75BE" w:rsidRPr="00560C17" w:rsidRDefault="00ED75BE" w:rsidP="00ED75BE">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ED75BE" w:rsidRPr="00560C17" w:rsidRDefault="00ED75BE" w:rsidP="00ED75BE">
      <w:pPr>
        <w:pStyle w:val="af"/>
        <w:tabs>
          <w:tab w:val="left" w:pos="900"/>
        </w:tabs>
        <w:spacing w:before="0" w:after="0"/>
        <w:jc w:val="both"/>
        <w:rPr>
          <w:rFonts w:ascii="Times New Roman" w:hAnsi="Times New Roman" w:cs="Times New Roman"/>
          <w:sz w:val="22"/>
          <w:szCs w:val="22"/>
        </w:rPr>
      </w:pPr>
    </w:p>
    <w:p w:rsidR="00ED75BE" w:rsidRPr="00560C17" w:rsidRDefault="00ED75BE" w:rsidP="00ED75BE">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ED75BE" w:rsidRPr="00560C17" w:rsidRDefault="00ED75BE" w:rsidP="00ED75B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ED75BE" w:rsidRPr="00560C17" w:rsidRDefault="00ED75BE" w:rsidP="00ED75BE">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ED75BE" w:rsidRPr="00560C17" w:rsidRDefault="00ED75BE" w:rsidP="00ED75B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ED75BE" w:rsidRPr="00560C17" w:rsidRDefault="00ED75BE" w:rsidP="00ED75B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ED75BE" w:rsidRPr="00560C17" w:rsidRDefault="00ED75BE" w:rsidP="00ED75BE">
      <w:pPr>
        <w:ind w:left="360"/>
        <w:rPr>
          <w:rFonts w:ascii="Times New Roman" w:hAnsi="Times New Roman" w:cs="Times New Roman"/>
          <w:sz w:val="22"/>
          <w:szCs w:val="22"/>
        </w:rPr>
      </w:pPr>
    </w:p>
    <w:p w:rsidR="00ED75BE" w:rsidRPr="00560C17" w:rsidRDefault="00ED75BE" w:rsidP="00ED75BE">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ED75BE" w:rsidRPr="00560C17" w:rsidRDefault="00ED75BE" w:rsidP="00ED75BE">
      <w:pPr>
        <w:pStyle w:val="32"/>
        <w:ind w:left="0" w:firstLine="0"/>
        <w:rPr>
          <w:rFonts w:ascii="Times New Roman" w:hAnsi="Times New Roman" w:cs="Times New Roman"/>
          <w:b/>
          <w:i/>
          <w:szCs w:val="22"/>
        </w:rPr>
      </w:pPr>
    </w:p>
    <w:p w:rsidR="00ED75BE" w:rsidRPr="00560C17" w:rsidRDefault="00ED75BE" w:rsidP="00ED75BE">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ED75BE" w:rsidRPr="00560C17" w:rsidRDefault="00ED75BE" w:rsidP="00ED75BE">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ED75BE" w:rsidRPr="00560C17" w:rsidRDefault="00ED75BE" w:rsidP="00ED75BE">
      <w:pPr>
        <w:ind w:left="360" w:firstLine="360"/>
        <w:jc w:val="both"/>
        <w:rPr>
          <w:rFonts w:ascii="Times New Roman" w:hAnsi="Times New Roman" w:cs="Times New Roman"/>
          <w:sz w:val="22"/>
          <w:szCs w:val="22"/>
        </w:rPr>
      </w:pPr>
    </w:p>
    <w:p w:rsidR="00ED75BE" w:rsidRPr="00560C17" w:rsidRDefault="00ED75BE" w:rsidP="00ED75BE">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ED75BE" w:rsidRPr="00560C17" w:rsidRDefault="00ED75BE" w:rsidP="00ED75BE">
      <w:pPr>
        <w:pStyle w:val="af"/>
        <w:spacing w:before="0" w:after="0"/>
        <w:rPr>
          <w:rFonts w:ascii="Times New Roman" w:hAnsi="Times New Roman" w:cs="Times New Roman"/>
          <w:sz w:val="22"/>
          <w:szCs w:val="22"/>
        </w:rPr>
      </w:pPr>
    </w:p>
    <w:p w:rsidR="00ED75BE" w:rsidRPr="00560C17" w:rsidRDefault="00ED75BE" w:rsidP="00ED75BE">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ED75BE" w:rsidRPr="00560C17" w:rsidRDefault="00ED75BE" w:rsidP="00ED75BE">
      <w:pPr>
        <w:pStyle w:val="af"/>
        <w:spacing w:before="0" w:after="0"/>
        <w:ind w:firstLine="720"/>
        <w:rPr>
          <w:rFonts w:ascii="Times New Roman" w:hAnsi="Times New Roman" w:cs="Times New Roman"/>
          <w:sz w:val="22"/>
          <w:szCs w:val="22"/>
        </w:rPr>
      </w:pPr>
    </w:p>
    <w:p w:rsidR="00ED75BE" w:rsidRPr="00560C17" w:rsidRDefault="00ED75BE" w:rsidP="00ED75BE">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ED75BE" w:rsidRPr="00560C17" w:rsidRDefault="00ED75BE" w:rsidP="00ED75BE">
      <w:pPr>
        <w:pStyle w:val="af"/>
        <w:spacing w:before="0" w:after="0"/>
        <w:jc w:val="both"/>
        <w:rPr>
          <w:rFonts w:ascii="Times New Roman" w:hAnsi="Times New Roman" w:cs="Times New Roman"/>
          <w:sz w:val="22"/>
          <w:szCs w:val="22"/>
        </w:rPr>
      </w:pPr>
    </w:p>
    <w:p w:rsidR="00ED75BE" w:rsidRPr="00560C17" w:rsidRDefault="00ED75BE" w:rsidP="00ED75BE">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ED75BE" w:rsidRPr="00560C17" w:rsidRDefault="00ED75BE" w:rsidP="00ED75BE">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ED75BE" w:rsidRPr="00560C17" w:rsidRDefault="00ED75BE" w:rsidP="00ED75BE">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ED75BE" w:rsidRPr="00560C17" w:rsidRDefault="00ED75BE" w:rsidP="00ED75BE">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ED75BE" w:rsidRPr="00560C17" w:rsidRDefault="00ED75BE" w:rsidP="00ED75BE">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ED75BE" w:rsidRPr="00560C17" w:rsidRDefault="00ED75BE" w:rsidP="00ED75B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ED75BE" w:rsidRPr="00560C17" w:rsidRDefault="00ED75BE" w:rsidP="00ED75B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ED75BE" w:rsidRPr="00560C17" w:rsidRDefault="00ED75BE" w:rsidP="00ED75B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ED75BE" w:rsidRDefault="00ED75BE" w:rsidP="00ED75B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ED75BE" w:rsidRPr="00560C17" w:rsidRDefault="00ED75BE" w:rsidP="00ED75BE">
      <w:pPr>
        <w:ind w:left="360"/>
        <w:jc w:val="both"/>
        <w:rPr>
          <w:rFonts w:ascii="Times New Roman" w:hAnsi="Times New Roman" w:cs="Times New Roman"/>
          <w:sz w:val="22"/>
          <w:szCs w:val="22"/>
        </w:rPr>
      </w:pPr>
    </w:p>
    <w:p w:rsidR="00ED75BE" w:rsidRPr="00560C17" w:rsidRDefault="00ED75BE" w:rsidP="00ED75BE">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ED75BE" w:rsidRPr="00560C17" w:rsidRDefault="00ED75BE" w:rsidP="00ED75BE">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ED75BE" w:rsidRPr="00560C17" w:rsidRDefault="00ED75BE" w:rsidP="00ED75BE">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ED75BE" w:rsidRPr="00560C17" w:rsidRDefault="00ED75BE" w:rsidP="00ED75B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ED75BE" w:rsidRPr="00560C17" w:rsidRDefault="00ED75BE" w:rsidP="00ED75B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ED75BE" w:rsidRPr="00560C17" w:rsidRDefault="00ED75BE" w:rsidP="00ED75B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ED75BE" w:rsidRPr="00560C17" w:rsidRDefault="00ED75BE" w:rsidP="00ED75B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ED75BE" w:rsidRPr="00560C17" w:rsidRDefault="00ED75BE" w:rsidP="00ED75B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ED75BE" w:rsidRPr="00560C17" w:rsidRDefault="00ED75BE" w:rsidP="00ED75B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ED75BE" w:rsidRPr="00560C17" w:rsidRDefault="00ED75BE" w:rsidP="00ED75B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ED75BE" w:rsidRPr="00560C17" w:rsidRDefault="00ED75BE" w:rsidP="00ED75B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ED75BE" w:rsidRPr="00560C17" w:rsidRDefault="00ED75BE" w:rsidP="00ED75B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ED75BE" w:rsidRPr="00560C17" w:rsidRDefault="00ED75BE" w:rsidP="00ED75B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ED75BE" w:rsidRPr="00560C17" w:rsidRDefault="00ED75BE" w:rsidP="00ED75B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ED75BE" w:rsidRPr="00560C17" w:rsidRDefault="00ED75BE" w:rsidP="00ED75B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ED75BE" w:rsidRPr="00560C17" w:rsidRDefault="00ED75BE" w:rsidP="00ED75B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ED75BE" w:rsidRPr="00560C17" w:rsidRDefault="00ED75BE" w:rsidP="00ED75B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ED75BE" w:rsidRPr="00560C17" w:rsidRDefault="00ED75BE" w:rsidP="00ED75BE">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ED75BE" w:rsidRPr="00560C17" w:rsidRDefault="00ED75BE" w:rsidP="00ED75BE">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ED75BE" w:rsidRPr="00560C17" w:rsidRDefault="00ED75BE" w:rsidP="00ED75B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ED75BE" w:rsidRPr="00560C17" w:rsidRDefault="00ED75BE" w:rsidP="00ED75BE">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ED75BE" w:rsidRPr="00560C17" w:rsidRDefault="00ED75BE" w:rsidP="00ED75B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ED75BE" w:rsidRPr="00560C17" w:rsidRDefault="00ED75BE" w:rsidP="00ED75BE">
      <w:pPr>
        <w:rPr>
          <w:rFonts w:ascii="Times New Roman" w:hAnsi="Times New Roman" w:cs="Times New Roman"/>
          <w:sz w:val="22"/>
          <w:szCs w:val="22"/>
        </w:rPr>
      </w:pPr>
    </w:p>
    <w:p w:rsidR="00ED75BE" w:rsidRPr="00A26528" w:rsidRDefault="00ED75BE" w:rsidP="00ED75BE">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ED75BE" w:rsidRPr="00A26528" w:rsidRDefault="00ED75BE" w:rsidP="00ED75BE">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ED75BE" w:rsidRPr="00A26528" w:rsidRDefault="00ED75BE" w:rsidP="00ED75B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ED75BE" w:rsidRPr="00A26528" w:rsidRDefault="00ED75BE" w:rsidP="00ED75B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ED75BE" w:rsidRPr="00A26528" w:rsidRDefault="00ED75BE" w:rsidP="00ED75B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ED75BE" w:rsidRPr="00A26528" w:rsidRDefault="00ED75BE" w:rsidP="00ED75B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ED75BE" w:rsidRPr="00A26528" w:rsidRDefault="00ED75BE" w:rsidP="00ED75BE">
      <w:pPr>
        <w:jc w:val="both"/>
        <w:rPr>
          <w:rFonts w:ascii="Times New Roman" w:hAnsi="Times New Roman" w:cs="Times New Roman"/>
          <w:sz w:val="22"/>
          <w:szCs w:val="22"/>
        </w:rPr>
      </w:pPr>
    </w:p>
    <w:p w:rsidR="00ED75BE" w:rsidRPr="00A26528" w:rsidRDefault="00ED75BE" w:rsidP="00ED75BE">
      <w:pPr>
        <w:rPr>
          <w:rFonts w:ascii="Times New Roman" w:hAnsi="Times New Roman" w:cs="Times New Roman"/>
          <w:sz w:val="22"/>
          <w:szCs w:val="22"/>
        </w:rPr>
      </w:pPr>
    </w:p>
    <w:p w:rsidR="00ED75BE" w:rsidRPr="00A26528" w:rsidRDefault="00ED75BE" w:rsidP="00ED75BE">
      <w:pPr>
        <w:rPr>
          <w:rFonts w:ascii="Times New Roman" w:hAnsi="Times New Roman" w:cs="Times New Roman"/>
          <w:sz w:val="22"/>
          <w:szCs w:val="22"/>
        </w:rPr>
      </w:pPr>
    </w:p>
    <w:p w:rsidR="00ED75BE" w:rsidRPr="00A26528"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autoSpaceDE w:val="0"/>
        <w:autoSpaceDN w:val="0"/>
        <w:adjustRightInd w:val="0"/>
        <w:ind w:firstLine="142"/>
        <w:jc w:val="right"/>
        <w:rPr>
          <w:rFonts w:ascii="Times New Roman" w:hAnsi="Times New Roman" w:cs="Times New Roman"/>
          <w:b/>
          <w:bCs/>
          <w:i/>
          <w:sz w:val="22"/>
          <w:szCs w:val="22"/>
        </w:rPr>
      </w:pPr>
    </w:p>
    <w:p w:rsidR="00ED75BE" w:rsidRDefault="00ED75BE" w:rsidP="00ED75BE">
      <w:pPr>
        <w:widowControl/>
        <w:suppressAutoHyphens w:val="0"/>
        <w:spacing w:after="200" w:line="276" w:lineRule="auto"/>
        <w:rPr>
          <w:rFonts w:ascii="Times New Roman" w:hAnsi="Times New Roman" w:cs="Times New Roman"/>
          <w:b/>
          <w:bCs/>
          <w:i/>
          <w:sz w:val="22"/>
          <w:szCs w:val="22"/>
        </w:rPr>
      </w:pPr>
    </w:p>
    <w:p w:rsidR="00ED75BE" w:rsidRDefault="00ED75BE" w:rsidP="00ED75BE"/>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56A8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56A89"/>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56A89"/>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56A8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156A89">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156A8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56A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D75BE"/>
    <w:rsid w:val="00010AA8"/>
    <w:rsid w:val="000372CF"/>
    <w:rsid w:val="000E0733"/>
    <w:rsid w:val="00156A89"/>
    <w:rsid w:val="001949B3"/>
    <w:rsid w:val="00304568"/>
    <w:rsid w:val="003A6B55"/>
    <w:rsid w:val="005200DC"/>
    <w:rsid w:val="0068198F"/>
    <w:rsid w:val="007454EC"/>
    <w:rsid w:val="00801F7A"/>
    <w:rsid w:val="009105F6"/>
    <w:rsid w:val="00AC0D28"/>
    <w:rsid w:val="00B612BB"/>
    <w:rsid w:val="00CD1269"/>
    <w:rsid w:val="00DE6301"/>
    <w:rsid w:val="00E11544"/>
    <w:rsid w:val="00E300D2"/>
    <w:rsid w:val="00E80435"/>
    <w:rsid w:val="00ED75BE"/>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5BE"/>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ED75BE"/>
    <w:pPr>
      <w:keepNext/>
      <w:tabs>
        <w:tab w:val="num" w:pos="432"/>
      </w:tabs>
      <w:ind w:left="432" w:hanging="432"/>
      <w:jc w:val="center"/>
      <w:outlineLvl w:val="0"/>
    </w:pPr>
    <w:rPr>
      <w:b/>
      <w:bCs/>
      <w:sz w:val="48"/>
    </w:rPr>
  </w:style>
  <w:style w:type="paragraph" w:styleId="2">
    <w:name w:val="heading 2"/>
    <w:basedOn w:val="a"/>
    <w:next w:val="a"/>
    <w:link w:val="20"/>
    <w:qFormat/>
    <w:rsid w:val="00ED75BE"/>
    <w:pPr>
      <w:keepNext/>
      <w:tabs>
        <w:tab w:val="num" w:pos="576"/>
      </w:tabs>
      <w:ind w:left="576" w:hanging="576"/>
      <w:jc w:val="center"/>
      <w:outlineLvl w:val="1"/>
    </w:pPr>
    <w:rPr>
      <w:b/>
      <w:bCs/>
      <w:sz w:val="28"/>
    </w:rPr>
  </w:style>
  <w:style w:type="paragraph" w:styleId="3">
    <w:name w:val="heading 3"/>
    <w:basedOn w:val="a"/>
    <w:next w:val="a"/>
    <w:link w:val="30"/>
    <w:qFormat/>
    <w:rsid w:val="00ED75BE"/>
    <w:pPr>
      <w:keepNext/>
      <w:tabs>
        <w:tab w:val="num" w:pos="720"/>
      </w:tabs>
      <w:ind w:left="720" w:hanging="720"/>
      <w:jc w:val="both"/>
      <w:outlineLvl w:val="2"/>
    </w:pPr>
    <w:rPr>
      <w:sz w:val="20"/>
      <w:u w:val="single"/>
    </w:rPr>
  </w:style>
  <w:style w:type="paragraph" w:styleId="4">
    <w:name w:val="heading 4"/>
    <w:basedOn w:val="a"/>
    <w:next w:val="a"/>
    <w:link w:val="40"/>
    <w:qFormat/>
    <w:rsid w:val="00ED75BE"/>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75BE"/>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ED75BE"/>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ED75BE"/>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ED75BE"/>
    <w:rPr>
      <w:rFonts w:ascii="Liberation Serif" w:eastAsia="DejaVu Sans" w:hAnsi="Liberation Serif" w:cs="DejaVu Sans"/>
      <w:b/>
      <w:bCs/>
      <w:kern w:val="1"/>
      <w:sz w:val="24"/>
      <w:szCs w:val="24"/>
      <w:lang w:eastAsia="hi-IN" w:bidi="hi-IN"/>
    </w:rPr>
  </w:style>
  <w:style w:type="character" w:customStyle="1" w:styleId="WW8Num44z0">
    <w:name w:val="WW8Num44z0"/>
    <w:rsid w:val="00ED75BE"/>
    <w:rPr>
      <w:rFonts w:ascii="Symbol" w:hAnsi="Symbol"/>
    </w:rPr>
  </w:style>
  <w:style w:type="character" w:customStyle="1" w:styleId="WW8Num44z1">
    <w:name w:val="WW8Num44z1"/>
    <w:rsid w:val="00ED75BE"/>
    <w:rPr>
      <w:rFonts w:ascii="Courier New" w:hAnsi="Courier New"/>
    </w:rPr>
  </w:style>
  <w:style w:type="character" w:customStyle="1" w:styleId="WW8Num44z2">
    <w:name w:val="WW8Num44z2"/>
    <w:rsid w:val="00ED75BE"/>
    <w:rPr>
      <w:rFonts w:ascii="Wingdings" w:hAnsi="Wingdings"/>
    </w:rPr>
  </w:style>
  <w:style w:type="character" w:customStyle="1" w:styleId="WW8Num59z0">
    <w:name w:val="WW8Num59z0"/>
    <w:rsid w:val="00ED75BE"/>
    <w:rPr>
      <w:rFonts w:ascii="Symbol" w:hAnsi="Symbol"/>
    </w:rPr>
  </w:style>
  <w:style w:type="character" w:customStyle="1" w:styleId="WW8Num59z1">
    <w:name w:val="WW8Num59z1"/>
    <w:rsid w:val="00ED75BE"/>
    <w:rPr>
      <w:rFonts w:ascii="Courier New" w:hAnsi="Courier New"/>
    </w:rPr>
  </w:style>
  <w:style w:type="character" w:customStyle="1" w:styleId="WW8Num59z2">
    <w:name w:val="WW8Num59z2"/>
    <w:rsid w:val="00ED75BE"/>
    <w:rPr>
      <w:rFonts w:ascii="Wingdings" w:hAnsi="Wingdings"/>
    </w:rPr>
  </w:style>
  <w:style w:type="character" w:customStyle="1" w:styleId="WW8Num25z0">
    <w:name w:val="WW8Num25z0"/>
    <w:rsid w:val="00ED75BE"/>
    <w:rPr>
      <w:rFonts w:ascii="Symbol" w:hAnsi="Symbol"/>
    </w:rPr>
  </w:style>
  <w:style w:type="character" w:customStyle="1" w:styleId="WW8Num25z1">
    <w:name w:val="WW8Num25z1"/>
    <w:rsid w:val="00ED75BE"/>
    <w:rPr>
      <w:rFonts w:ascii="Courier New" w:hAnsi="Courier New"/>
    </w:rPr>
  </w:style>
  <w:style w:type="character" w:customStyle="1" w:styleId="WW8Num25z2">
    <w:name w:val="WW8Num25z2"/>
    <w:rsid w:val="00ED75BE"/>
    <w:rPr>
      <w:rFonts w:ascii="Wingdings" w:hAnsi="Wingdings"/>
    </w:rPr>
  </w:style>
  <w:style w:type="character" w:customStyle="1" w:styleId="WW8Num127z0">
    <w:name w:val="WW8Num127z0"/>
    <w:rsid w:val="00ED75BE"/>
    <w:rPr>
      <w:rFonts w:ascii="Symbol" w:hAnsi="Symbol"/>
    </w:rPr>
  </w:style>
  <w:style w:type="character" w:customStyle="1" w:styleId="WW8Num127z4">
    <w:name w:val="WW8Num127z4"/>
    <w:rsid w:val="00ED75BE"/>
    <w:rPr>
      <w:rFonts w:ascii="Courier New" w:hAnsi="Courier New"/>
    </w:rPr>
  </w:style>
  <w:style w:type="character" w:customStyle="1" w:styleId="WW8Num127z5">
    <w:name w:val="WW8Num127z5"/>
    <w:rsid w:val="00ED75BE"/>
    <w:rPr>
      <w:rFonts w:ascii="Wingdings" w:hAnsi="Wingdings"/>
    </w:rPr>
  </w:style>
  <w:style w:type="character" w:customStyle="1" w:styleId="WW8Num16z0">
    <w:name w:val="WW8Num16z0"/>
    <w:rsid w:val="00ED75BE"/>
    <w:rPr>
      <w:rFonts w:ascii="Symbol" w:hAnsi="Symbol"/>
    </w:rPr>
  </w:style>
  <w:style w:type="character" w:customStyle="1" w:styleId="WW8Num16z1">
    <w:name w:val="WW8Num16z1"/>
    <w:rsid w:val="00ED75BE"/>
    <w:rPr>
      <w:rFonts w:ascii="Courier New" w:hAnsi="Courier New"/>
    </w:rPr>
  </w:style>
  <w:style w:type="character" w:customStyle="1" w:styleId="WW8Num16z2">
    <w:name w:val="WW8Num16z2"/>
    <w:rsid w:val="00ED75BE"/>
    <w:rPr>
      <w:rFonts w:ascii="Wingdings" w:hAnsi="Wingdings"/>
    </w:rPr>
  </w:style>
  <w:style w:type="character" w:customStyle="1" w:styleId="WW8Num69z0">
    <w:name w:val="WW8Num69z0"/>
    <w:rsid w:val="00ED75BE"/>
    <w:rPr>
      <w:rFonts w:ascii="Symbol" w:hAnsi="Symbol"/>
    </w:rPr>
  </w:style>
  <w:style w:type="character" w:customStyle="1" w:styleId="WW8Num69z1">
    <w:name w:val="WW8Num69z1"/>
    <w:rsid w:val="00ED75BE"/>
    <w:rPr>
      <w:rFonts w:ascii="Courier New" w:hAnsi="Courier New"/>
    </w:rPr>
  </w:style>
  <w:style w:type="character" w:customStyle="1" w:styleId="WW8Num69z2">
    <w:name w:val="WW8Num69z2"/>
    <w:rsid w:val="00ED75BE"/>
    <w:rPr>
      <w:rFonts w:ascii="Wingdings" w:hAnsi="Wingdings"/>
    </w:rPr>
  </w:style>
  <w:style w:type="character" w:customStyle="1" w:styleId="WW8Num107z0">
    <w:name w:val="WW8Num107z0"/>
    <w:rsid w:val="00ED75BE"/>
    <w:rPr>
      <w:rFonts w:ascii="Symbol" w:hAnsi="Symbol"/>
    </w:rPr>
  </w:style>
  <w:style w:type="character" w:customStyle="1" w:styleId="WW8Num107z1">
    <w:name w:val="WW8Num107z1"/>
    <w:rsid w:val="00ED75BE"/>
    <w:rPr>
      <w:rFonts w:ascii="Symbol" w:hAnsi="Symbol" w:cs="Times New Roman"/>
      <w:color w:val="auto"/>
      <w:sz w:val="20"/>
      <w:szCs w:val="20"/>
    </w:rPr>
  </w:style>
  <w:style w:type="character" w:customStyle="1" w:styleId="WW8Num107z2">
    <w:name w:val="WW8Num107z2"/>
    <w:rsid w:val="00ED75BE"/>
    <w:rPr>
      <w:rFonts w:ascii="Wingdings" w:hAnsi="Wingdings"/>
    </w:rPr>
  </w:style>
  <w:style w:type="character" w:customStyle="1" w:styleId="WW8Num107z4">
    <w:name w:val="WW8Num107z4"/>
    <w:rsid w:val="00ED75BE"/>
    <w:rPr>
      <w:rFonts w:ascii="Courier New" w:hAnsi="Courier New"/>
    </w:rPr>
  </w:style>
  <w:style w:type="character" w:customStyle="1" w:styleId="WW8Num152z0">
    <w:name w:val="WW8Num152z0"/>
    <w:rsid w:val="00ED75BE"/>
    <w:rPr>
      <w:rFonts w:ascii="Symbol" w:hAnsi="Symbol"/>
    </w:rPr>
  </w:style>
  <w:style w:type="character" w:customStyle="1" w:styleId="WW8Num152z1">
    <w:name w:val="WW8Num152z1"/>
    <w:rsid w:val="00ED75BE"/>
    <w:rPr>
      <w:rFonts w:ascii="Courier New" w:hAnsi="Courier New"/>
    </w:rPr>
  </w:style>
  <w:style w:type="character" w:customStyle="1" w:styleId="WW8Num152z2">
    <w:name w:val="WW8Num152z2"/>
    <w:rsid w:val="00ED75BE"/>
    <w:rPr>
      <w:rFonts w:ascii="Wingdings" w:hAnsi="Wingdings"/>
    </w:rPr>
  </w:style>
  <w:style w:type="character" w:customStyle="1" w:styleId="WW8Num139z0">
    <w:name w:val="WW8Num139z0"/>
    <w:rsid w:val="00ED75BE"/>
    <w:rPr>
      <w:rFonts w:ascii="Symbol" w:hAnsi="Symbol"/>
    </w:rPr>
  </w:style>
  <w:style w:type="character" w:customStyle="1" w:styleId="WW8Num139z1">
    <w:name w:val="WW8Num139z1"/>
    <w:rsid w:val="00ED75BE"/>
    <w:rPr>
      <w:rFonts w:ascii="Courier New" w:hAnsi="Courier New"/>
    </w:rPr>
  </w:style>
  <w:style w:type="character" w:customStyle="1" w:styleId="WW8Num139z2">
    <w:name w:val="WW8Num139z2"/>
    <w:rsid w:val="00ED75BE"/>
    <w:rPr>
      <w:rFonts w:ascii="Wingdings" w:hAnsi="Wingdings"/>
    </w:rPr>
  </w:style>
  <w:style w:type="character" w:customStyle="1" w:styleId="WW8Num50z0">
    <w:name w:val="WW8Num50z0"/>
    <w:rsid w:val="00ED75BE"/>
    <w:rPr>
      <w:rFonts w:ascii="Symbol" w:hAnsi="Symbol"/>
    </w:rPr>
  </w:style>
  <w:style w:type="character" w:customStyle="1" w:styleId="WW8Num50z1">
    <w:name w:val="WW8Num50z1"/>
    <w:rsid w:val="00ED75BE"/>
    <w:rPr>
      <w:rFonts w:ascii="Courier New" w:hAnsi="Courier New"/>
    </w:rPr>
  </w:style>
  <w:style w:type="character" w:customStyle="1" w:styleId="WW8Num50z2">
    <w:name w:val="WW8Num50z2"/>
    <w:rsid w:val="00ED75BE"/>
    <w:rPr>
      <w:rFonts w:ascii="Wingdings" w:hAnsi="Wingdings"/>
    </w:rPr>
  </w:style>
  <w:style w:type="character" w:customStyle="1" w:styleId="WW8Num157z0">
    <w:name w:val="WW8Num157z0"/>
    <w:rsid w:val="00ED75BE"/>
    <w:rPr>
      <w:rFonts w:ascii="Symbol" w:hAnsi="Symbol"/>
    </w:rPr>
  </w:style>
  <w:style w:type="character" w:customStyle="1" w:styleId="WW8Num157z1">
    <w:name w:val="WW8Num157z1"/>
    <w:rsid w:val="00ED75BE"/>
    <w:rPr>
      <w:rFonts w:ascii="Courier New" w:hAnsi="Courier New"/>
    </w:rPr>
  </w:style>
  <w:style w:type="character" w:customStyle="1" w:styleId="WW8Num157z2">
    <w:name w:val="WW8Num157z2"/>
    <w:rsid w:val="00ED75BE"/>
    <w:rPr>
      <w:rFonts w:ascii="Wingdings" w:hAnsi="Wingdings"/>
    </w:rPr>
  </w:style>
  <w:style w:type="character" w:customStyle="1" w:styleId="WW8Num151z0">
    <w:name w:val="WW8Num151z0"/>
    <w:rsid w:val="00ED75BE"/>
    <w:rPr>
      <w:rFonts w:ascii="Symbol" w:hAnsi="Symbol"/>
    </w:rPr>
  </w:style>
  <w:style w:type="character" w:customStyle="1" w:styleId="WW8Num151z1">
    <w:name w:val="WW8Num151z1"/>
    <w:rsid w:val="00ED75BE"/>
    <w:rPr>
      <w:rFonts w:ascii="Courier New" w:hAnsi="Courier New"/>
    </w:rPr>
  </w:style>
  <w:style w:type="character" w:customStyle="1" w:styleId="WW8Num151z2">
    <w:name w:val="WW8Num151z2"/>
    <w:rsid w:val="00ED75BE"/>
    <w:rPr>
      <w:rFonts w:ascii="Wingdings" w:hAnsi="Wingdings"/>
    </w:rPr>
  </w:style>
  <w:style w:type="character" w:customStyle="1" w:styleId="WW8Num12z0">
    <w:name w:val="WW8Num12z0"/>
    <w:rsid w:val="00ED75BE"/>
    <w:rPr>
      <w:rFonts w:ascii="Symbol" w:hAnsi="Symbol"/>
    </w:rPr>
  </w:style>
  <w:style w:type="character" w:customStyle="1" w:styleId="WW8Num12z1">
    <w:name w:val="WW8Num12z1"/>
    <w:rsid w:val="00ED75BE"/>
    <w:rPr>
      <w:rFonts w:ascii="Courier New" w:hAnsi="Courier New"/>
    </w:rPr>
  </w:style>
  <w:style w:type="character" w:customStyle="1" w:styleId="WW8Num12z2">
    <w:name w:val="WW8Num12z2"/>
    <w:rsid w:val="00ED75BE"/>
    <w:rPr>
      <w:rFonts w:ascii="Wingdings" w:hAnsi="Wingdings"/>
    </w:rPr>
  </w:style>
  <w:style w:type="character" w:customStyle="1" w:styleId="WW8Num115z0">
    <w:name w:val="WW8Num115z0"/>
    <w:rsid w:val="00ED75BE"/>
    <w:rPr>
      <w:rFonts w:ascii="Symbol" w:hAnsi="Symbol"/>
    </w:rPr>
  </w:style>
  <w:style w:type="character" w:customStyle="1" w:styleId="WW8Num115z1">
    <w:name w:val="WW8Num115z1"/>
    <w:rsid w:val="00ED75BE"/>
    <w:rPr>
      <w:rFonts w:ascii="Courier New" w:hAnsi="Courier New" w:cs="Courier New"/>
    </w:rPr>
  </w:style>
  <w:style w:type="character" w:customStyle="1" w:styleId="WW8Num115z2">
    <w:name w:val="WW8Num115z2"/>
    <w:rsid w:val="00ED75BE"/>
    <w:rPr>
      <w:rFonts w:ascii="Wingdings" w:hAnsi="Wingdings"/>
    </w:rPr>
  </w:style>
  <w:style w:type="character" w:customStyle="1" w:styleId="WW8Num13z0">
    <w:name w:val="WW8Num13z0"/>
    <w:rsid w:val="00ED75BE"/>
    <w:rPr>
      <w:rFonts w:ascii="Symbol" w:hAnsi="Symbol"/>
    </w:rPr>
  </w:style>
  <w:style w:type="character" w:customStyle="1" w:styleId="WW8Num13z1">
    <w:name w:val="WW8Num13z1"/>
    <w:rsid w:val="00ED75BE"/>
    <w:rPr>
      <w:rFonts w:ascii="Courier New" w:hAnsi="Courier New" w:cs="Courier New"/>
    </w:rPr>
  </w:style>
  <w:style w:type="character" w:customStyle="1" w:styleId="WW8Num13z2">
    <w:name w:val="WW8Num13z2"/>
    <w:rsid w:val="00ED75BE"/>
    <w:rPr>
      <w:rFonts w:ascii="Wingdings" w:hAnsi="Wingdings"/>
    </w:rPr>
  </w:style>
  <w:style w:type="character" w:customStyle="1" w:styleId="WW8Num45z0">
    <w:name w:val="WW8Num45z0"/>
    <w:rsid w:val="00ED75BE"/>
    <w:rPr>
      <w:rFonts w:ascii="Symbol" w:hAnsi="Symbol"/>
    </w:rPr>
  </w:style>
  <w:style w:type="character" w:customStyle="1" w:styleId="WW8Num45z1">
    <w:name w:val="WW8Num45z1"/>
    <w:rsid w:val="00ED75BE"/>
    <w:rPr>
      <w:rFonts w:ascii="Courier New" w:hAnsi="Courier New"/>
    </w:rPr>
  </w:style>
  <w:style w:type="character" w:customStyle="1" w:styleId="WW8Num45z2">
    <w:name w:val="WW8Num45z2"/>
    <w:rsid w:val="00ED75BE"/>
    <w:rPr>
      <w:rFonts w:ascii="Wingdings" w:hAnsi="Wingdings"/>
    </w:rPr>
  </w:style>
  <w:style w:type="character" w:customStyle="1" w:styleId="WW8Num72z0">
    <w:name w:val="WW8Num72z0"/>
    <w:rsid w:val="00ED75BE"/>
    <w:rPr>
      <w:rFonts w:ascii="Symbol" w:hAnsi="Symbol"/>
    </w:rPr>
  </w:style>
  <w:style w:type="character" w:customStyle="1" w:styleId="WW8Num72z1">
    <w:name w:val="WW8Num72z1"/>
    <w:rsid w:val="00ED75BE"/>
    <w:rPr>
      <w:rFonts w:ascii="Times New Roman" w:eastAsia="Times New Roman" w:hAnsi="Times New Roman" w:cs="Times New Roman"/>
    </w:rPr>
  </w:style>
  <w:style w:type="character" w:customStyle="1" w:styleId="WW8Num72z2">
    <w:name w:val="WW8Num72z2"/>
    <w:rsid w:val="00ED75BE"/>
    <w:rPr>
      <w:rFonts w:ascii="Wingdings" w:hAnsi="Wingdings"/>
    </w:rPr>
  </w:style>
  <w:style w:type="character" w:customStyle="1" w:styleId="WW8Num72z4">
    <w:name w:val="WW8Num72z4"/>
    <w:rsid w:val="00ED75BE"/>
    <w:rPr>
      <w:rFonts w:ascii="Courier New" w:hAnsi="Courier New"/>
    </w:rPr>
  </w:style>
  <w:style w:type="character" w:customStyle="1" w:styleId="WW8Num27z0">
    <w:name w:val="WW8Num27z0"/>
    <w:rsid w:val="00ED75BE"/>
    <w:rPr>
      <w:rFonts w:ascii="Symbol" w:hAnsi="Symbol"/>
    </w:rPr>
  </w:style>
  <w:style w:type="character" w:customStyle="1" w:styleId="WW8Num27z1">
    <w:name w:val="WW8Num27z1"/>
    <w:rsid w:val="00ED75BE"/>
    <w:rPr>
      <w:rFonts w:ascii="Courier New" w:hAnsi="Courier New" w:cs="Courier New"/>
    </w:rPr>
  </w:style>
  <w:style w:type="character" w:customStyle="1" w:styleId="WW8Num27z2">
    <w:name w:val="WW8Num27z2"/>
    <w:rsid w:val="00ED75BE"/>
    <w:rPr>
      <w:rFonts w:ascii="Wingdings" w:hAnsi="Wingdings"/>
    </w:rPr>
  </w:style>
  <w:style w:type="character" w:customStyle="1" w:styleId="WW8Num125z0">
    <w:name w:val="WW8Num125z0"/>
    <w:rsid w:val="00ED75BE"/>
    <w:rPr>
      <w:rFonts w:ascii="Symbol" w:hAnsi="Symbol"/>
    </w:rPr>
  </w:style>
  <w:style w:type="character" w:customStyle="1" w:styleId="WW8Num125z1">
    <w:name w:val="WW8Num125z1"/>
    <w:rsid w:val="00ED75BE"/>
    <w:rPr>
      <w:rFonts w:ascii="Courier New" w:hAnsi="Courier New" w:cs="Courier New"/>
    </w:rPr>
  </w:style>
  <w:style w:type="character" w:customStyle="1" w:styleId="WW8Num125z2">
    <w:name w:val="WW8Num125z2"/>
    <w:rsid w:val="00ED75BE"/>
    <w:rPr>
      <w:rFonts w:ascii="Wingdings" w:hAnsi="Wingdings"/>
    </w:rPr>
  </w:style>
  <w:style w:type="character" w:customStyle="1" w:styleId="WW8Num148z2">
    <w:name w:val="WW8Num148z2"/>
    <w:rsid w:val="00ED75BE"/>
    <w:rPr>
      <w:sz w:val="24"/>
      <w:szCs w:val="24"/>
    </w:rPr>
  </w:style>
  <w:style w:type="character" w:customStyle="1" w:styleId="WW8Num63z0">
    <w:name w:val="WW8Num63z0"/>
    <w:rsid w:val="00ED75BE"/>
    <w:rPr>
      <w:rFonts w:ascii="Symbol" w:hAnsi="Symbol"/>
    </w:rPr>
  </w:style>
  <w:style w:type="character" w:customStyle="1" w:styleId="WW8Num63z1">
    <w:name w:val="WW8Num63z1"/>
    <w:rsid w:val="00ED75BE"/>
    <w:rPr>
      <w:rFonts w:ascii="Courier New" w:hAnsi="Courier New" w:cs="Courier New"/>
    </w:rPr>
  </w:style>
  <w:style w:type="character" w:customStyle="1" w:styleId="WW8Num63z2">
    <w:name w:val="WW8Num63z2"/>
    <w:rsid w:val="00ED75BE"/>
    <w:rPr>
      <w:rFonts w:ascii="Wingdings" w:hAnsi="Wingdings"/>
    </w:rPr>
  </w:style>
  <w:style w:type="character" w:customStyle="1" w:styleId="WW8Num134z0">
    <w:name w:val="WW8Num134z0"/>
    <w:rsid w:val="00ED75BE"/>
    <w:rPr>
      <w:rFonts w:ascii="Symbol" w:hAnsi="Symbol"/>
    </w:rPr>
  </w:style>
  <w:style w:type="character" w:customStyle="1" w:styleId="WW8Num134z1">
    <w:name w:val="WW8Num134z1"/>
    <w:rsid w:val="00ED75BE"/>
    <w:rPr>
      <w:rFonts w:ascii="Courier New" w:hAnsi="Courier New" w:cs="Courier New"/>
    </w:rPr>
  </w:style>
  <w:style w:type="character" w:customStyle="1" w:styleId="WW8Num134z2">
    <w:name w:val="WW8Num134z2"/>
    <w:rsid w:val="00ED75BE"/>
    <w:rPr>
      <w:rFonts w:ascii="Wingdings" w:hAnsi="Wingdings"/>
    </w:rPr>
  </w:style>
  <w:style w:type="character" w:customStyle="1" w:styleId="WW8Num56z0">
    <w:name w:val="WW8Num56z0"/>
    <w:rsid w:val="00ED75BE"/>
    <w:rPr>
      <w:rFonts w:ascii="Symbol" w:hAnsi="Symbol"/>
    </w:rPr>
  </w:style>
  <w:style w:type="character" w:customStyle="1" w:styleId="WW8Num56z1">
    <w:name w:val="WW8Num56z1"/>
    <w:rsid w:val="00ED75BE"/>
    <w:rPr>
      <w:rFonts w:ascii="Courier New" w:hAnsi="Courier New" w:cs="Courier New"/>
    </w:rPr>
  </w:style>
  <w:style w:type="character" w:customStyle="1" w:styleId="WW8Num56z2">
    <w:name w:val="WW8Num56z2"/>
    <w:rsid w:val="00ED75BE"/>
    <w:rPr>
      <w:rFonts w:ascii="Wingdings" w:hAnsi="Wingdings"/>
    </w:rPr>
  </w:style>
  <w:style w:type="character" w:customStyle="1" w:styleId="WW8Num126z0">
    <w:name w:val="WW8Num126z0"/>
    <w:rsid w:val="00ED75BE"/>
    <w:rPr>
      <w:rFonts w:ascii="Symbol" w:hAnsi="Symbol"/>
    </w:rPr>
  </w:style>
  <w:style w:type="character" w:customStyle="1" w:styleId="WW8Num126z1">
    <w:name w:val="WW8Num126z1"/>
    <w:rsid w:val="00ED75BE"/>
    <w:rPr>
      <w:rFonts w:ascii="Courier New" w:hAnsi="Courier New" w:cs="Courier New"/>
    </w:rPr>
  </w:style>
  <w:style w:type="character" w:customStyle="1" w:styleId="WW8Num126z2">
    <w:name w:val="WW8Num126z2"/>
    <w:rsid w:val="00ED75BE"/>
    <w:rPr>
      <w:rFonts w:ascii="Wingdings" w:hAnsi="Wingdings"/>
    </w:rPr>
  </w:style>
  <w:style w:type="character" w:customStyle="1" w:styleId="WW8Num104z0">
    <w:name w:val="WW8Num104z0"/>
    <w:rsid w:val="00ED75BE"/>
    <w:rPr>
      <w:rFonts w:ascii="Symbol" w:hAnsi="Symbol"/>
    </w:rPr>
  </w:style>
  <w:style w:type="character" w:customStyle="1" w:styleId="WW8Num104z1">
    <w:name w:val="WW8Num104z1"/>
    <w:rsid w:val="00ED75BE"/>
    <w:rPr>
      <w:rFonts w:ascii="Courier New" w:hAnsi="Courier New" w:cs="Courier New"/>
    </w:rPr>
  </w:style>
  <w:style w:type="character" w:customStyle="1" w:styleId="WW8Num104z2">
    <w:name w:val="WW8Num104z2"/>
    <w:rsid w:val="00ED75BE"/>
    <w:rPr>
      <w:rFonts w:ascii="Wingdings" w:hAnsi="Wingdings"/>
    </w:rPr>
  </w:style>
  <w:style w:type="character" w:customStyle="1" w:styleId="WW8Num147z0">
    <w:name w:val="WW8Num147z0"/>
    <w:rsid w:val="00ED75BE"/>
    <w:rPr>
      <w:rFonts w:ascii="Symbol" w:hAnsi="Symbol"/>
    </w:rPr>
  </w:style>
  <w:style w:type="character" w:customStyle="1" w:styleId="WW8Num147z1">
    <w:name w:val="WW8Num147z1"/>
    <w:rsid w:val="00ED75BE"/>
    <w:rPr>
      <w:rFonts w:ascii="Courier New" w:hAnsi="Courier New"/>
      <w:sz w:val="20"/>
    </w:rPr>
  </w:style>
  <w:style w:type="character" w:customStyle="1" w:styleId="WW8Num147z2">
    <w:name w:val="WW8Num147z2"/>
    <w:rsid w:val="00ED75BE"/>
    <w:rPr>
      <w:rFonts w:ascii="Wingdings" w:hAnsi="Wingdings"/>
      <w:sz w:val="20"/>
    </w:rPr>
  </w:style>
  <w:style w:type="character" w:customStyle="1" w:styleId="WW8Num36z0">
    <w:name w:val="WW8Num36z0"/>
    <w:rsid w:val="00ED75BE"/>
    <w:rPr>
      <w:rFonts w:ascii="Symbol" w:hAnsi="Symbol"/>
    </w:rPr>
  </w:style>
  <w:style w:type="character" w:customStyle="1" w:styleId="WW8Num36z1">
    <w:name w:val="WW8Num36z1"/>
    <w:rsid w:val="00ED75BE"/>
    <w:rPr>
      <w:rFonts w:ascii="Courier New" w:hAnsi="Courier New"/>
    </w:rPr>
  </w:style>
  <w:style w:type="character" w:customStyle="1" w:styleId="WW8Num36z2">
    <w:name w:val="WW8Num36z2"/>
    <w:rsid w:val="00ED75BE"/>
    <w:rPr>
      <w:rFonts w:ascii="Wingdings" w:hAnsi="Wingdings"/>
    </w:rPr>
  </w:style>
  <w:style w:type="character" w:customStyle="1" w:styleId="WW8Num33z0">
    <w:name w:val="WW8Num33z0"/>
    <w:rsid w:val="00ED75BE"/>
    <w:rPr>
      <w:rFonts w:ascii="Symbol" w:hAnsi="Symbol"/>
    </w:rPr>
  </w:style>
  <w:style w:type="character" w:customStyle="1" w:styleId="WW8Num33z1">
    <w:name w:val="WW8Num33z1"/>
    <w:rsid w:val="00ED75BE"/>
    <w:rPr>
      <w:rFonts w:ascii="Courier New" w:hAnsi="Courier New"/>
    </w:rPr>
  </w:style>
  <w:style w:type="character" w:customStyle="1" w:styleId="WW8Num33z2">
    <w:name w:val="WW8Num33z2"/>
    <w:rsid w:val="00ED75BE"/>
    <w:rPr>
      <w:rFonts w:ascii="Wingdings" w:hAnsi="Wingdings"/>
    </w:rPr>
  </w:style>
  <w:style w:type="character" w:customStyle="1" w:styleId="WW8Num39z0">
    <w:name w:val="WW8Num39z0"/>
    <w:rsid w:val="00ED75BE"/>
    <w:rPr>
      <w:rFonts w:ascii="Symbol" w:hAnsi="Symbol"/>
    </w:rPr>
  </w:style>
  <w:style w:type="character" w:customStyle="1" w:styleId="WW8Num39z1">
    <w:name w:val="WW8Num39z1"/>
    <w:rsid w:val="00ED75BE"/>
    <w:rPr>
      <w:rFonts w:ascii="Courier New" w:hAnsi="Courier New"/>
    </w:rPr>
  </w:style>
  <w:style w:type="character" w:customStyle="1" w:styleId="WW8Num39z2">
    <w:name w:val="WW8Num39z2"/>
    <w:rsid w:val="00ED75BE"/>
    <w:rPr>
      <w:rFonts w:ascii="Wingdings" w:hAnsi="Wingdings"/>
    </w:rPr>
  </w:style>
  <w:style w:type="character" w:customStyle="1" w:styleId="WW8Num61z2">
    <w:name w:val="WW8Num61z2"/>
    <w:rsid w:val="00ED75BE"/>
    <w:rPr>
      <w:sz w:val="24"/>
      <w:szCs w:val="24"/>
    </w:rPr>
  </w:style>
  <w:style w:type="character" w:customStyle="1" w:styleId="WW8Num138z0">
    <w:name w:val="WW8Num138z0"/>
    <w:rsid w:val="00ED75BE"/>
    <w:rPr>
      <w:rFonts w:ascii="Symbol" w:hAnsi="Symbol"/>
    </w:rPr>
  </w:style>
  <w:style w:type="character" w:customStyle="1" w:styleId="WW8Num138z1">
    <w:name w:val="WW8Num138z1"/>
    <w:rsid w:val="00ED75BE"/>
    <w:rPr>
      <w:rFonts w:ascii="Courier New" w:hAnsi="Courier New"/>
    </w:rPr>
  </w:style>
  <w:style w:type="character" w:customStyle="1" w:styleId="WW8Num138z2">
    <w:name w:val="WW8Num138z2"/>
    <w:rsid w:val="00ED75BE"/>
    <w:rPr>
      <w:rFonts w:ascii="Wingdings" w:hAnsi="Wingdings"/>
    </w:rPr>
  </w:style>
  <w:style w:type="character" w:customStyle="1" w:styleId="WW8Num42z0">
    <w:name w:val="WW8Num42z0"/>
    <w:rsid w:val="00ED75BE"/>
    <w:rPr>
      <w:rFonts w:ascii="Symbol" w:hAnsi="Symbol"/>
    </w:rPr>
  </w:style>
  <w:style w:type="character" w:customStyle="1" w:styleId="WW8Num42z1">
    <w:name w:val="WW8Num42z1"/>
    <w:rsid w:val="00ED75BE"/>
    <w:rPr>
      <w:rFonts w:ascii="Courier New" w:hAnsi="Courier New" w:cs="Courier New"/>
    </w:rPr>
  </w:style>
  <w:style w:type="character" w:customStyle="1" w:styleId="WW8Num42z2">
    <w:name w:val="WW8Num42z2"/>
    <w:rsid w:val="00ED75BE"/>
    <w:rPr>
      <w:rFonts w:ascii="Wingdings" w:hAnsi="Wingdings"/>
    </w:rPr>
  </w:style>
  <w:style w:type="character" w:customStyle="1" w:styleId="WW8Num123z0">
    <w:name w:val="WW8Num123z0"/>
    <w:rsid w:val="00ED75BE"/>
    <w:rPr>
      <w:rFonts w:ascii="Symbol" w:hAnsi="Symbol"/>
    </w:rPr>
  </w:style>
  <w:style w:type="character" w:customStyle="1" w:styleId="WW8Num123z1">
    <w:name w:val="WW8Num123z1"/>
    <w:rsid w:val="00ED75BE"/>
    <w:rPr>
      <w:rFonts w:ascii="Courier New" w:hAnsi="Courier New"/>
    </w:rPr>
  </w:style>
  <w:style w:type="character" w:customStyle="1" w:styleId="WW8Num123z2">
    <w:name w:val="WW8Num123z2"/>
    <w:rsid w:val="00ED75BE"/>
    <w:rPr>
      <w:rFonts w:ascii="Wingdings" w:hAnsi="Wingdings"/>
    </w:rPr>
  </w:style>
  <w:style w:type="character" w:customStyle="1" w:styleId="WW8Num70z0">
    <w:name w:val="WW8Num70z0"/>
    <w:rsid w:val="00ED75BE"/>
    <w:rPr>
      <w:rFonts w:ascii="Symbol" w:hAnsi="Symbol"/>
    </w:rPr>
  </w:style>
  <w:style w:type="character" w:customStyle="1" w:styleId="WW8Num70z1">
    <w:name w:val="WW8Num70z1"/>
    <w:rsid w:val="00ED75BE"/>
    <w:rPr>
      <w:rFonts w:ascii="Courier New" w:hAnsi="Courier New" w:cs="Courier New"/>
    </w:rPr>
  </w:style>
  <w:style w:type="character" w:customStyle="1" w:styleId="WW8Num70z2">
    <w:name w:val="WW8Num70z2"/>
    <w:rsid w:val="00ED75BE"/>
    <w:rPr>
      <w:rFonts w:ascii="Wingdings" w:hAnsi="Wingdings"/>
    </w:rPr>
  </w:style>
  <w:style w:type="character" w:customStyle="1" w:styleId="11">
    <w:name w:val="Основной шрифт абзаца1"/>
    <w:rsid w:val="00ED75BE"/>
  </w:style>
  <w:style w:type="character" w:styleId="a3">
    <w:name w:val="Emphasis"/>
    <w:basedOn w:val="11"/>
    <w:qFormat/>
    <w:rsid w:val="00ED75BE"/>
    <w:rPr>
      <w:i/>
      <w:iCs/>
    </w:rPr>
  </w:style>
  <w:style w:type="character" w:customStyle="1" w:styleId="WW8Num90z1">
    <w:name w:val="WW8Num90z1"/>
    <w:rsid w:val="00ED75BE"/>
    <w:rPr>
      <w:b/>
      <w:i/>
      <w:sz w:val="20"/>
      <w:szCs w:val="20"/>
    </w:rPr>
  </w:style>
  <w:style w:type="character" w:customStyle="1" w:styleId="WW8Num66z0">
    <w:name w:val="WW8Num66z0"/>
    <w:rsid w:val="00ED75BE"/>
    <w:rPr>
      <w:rFonts w:ascii="Symbol" w:hAnsi="Symbol"/>
    </w:rPr>
  </w:style>
  <w:style w:type="character" w:customStyle="1" w:styleId="WW8Num66z1">
    <w:name w:val="WW8Num66z1"/>
    <w:rsid w:val="00ED75BE"/>
    <w:rPr>
      <w:rFonts w:ascii="Courier New" w:hAnsi="Courier New" w:cs="Courier New"/>
    </w:rPr>
  </w:style>
  <w:style w:type="character" w:customStyle="1" w:styleId="WW8Num66z2">
    <w:name w:val="WW8Num66z2"/>
    <w:rsid w:val="00ED75BE"/>
    <w:rPr>
      <w:rFonts w:ascii="Wingdings" w:hAnsi="Wingdings"/>
    </w:rPr>
  </w:style>
  <w:style w:type="character" w:customStyle="1" w:styleId="WW8Num129z1">
    <w:name w:val="WW8Num129z1"/>
    <w:rsid w:val="00ED75BE"/>
    <w:rPr>
      <w:rFonts w:ascii="Symbol" w:hAnsi="Symbol"/>
    </w:rPr>
  </w:style>
  <w:style w:type="character" w:customStyle="1" w:styleId="WW8Num73z0">
    <w:name w:val="WW8Num73z0"/>
    <w:rsid w:val="00ED75BE"/>
    <w:rPr>
      <w:rFonts w:ascii="Symbol" w:hAnsi="Symbol"/>
    </w:rPr>
  </w:style>
  <w:style w:type="character" w:customStyle="1" w:styleId="WW8Num73z1">
    <w:name w:val="WW8Num73z1"/>
    <w:rsid w:val="00ED75BE"/>
    <w:rPr>
      <w:rFonts w:ascii="Courier New" w:hAnsi="Courier New"/>
    </w:rPr>
  </w:style>
  <w:style w:type="character" w:customStyle="1" w:styleId="WW8Num73z2">
    <w:name w:val="WW8Num73z2"/>
    <w:rsid w:val="00ED75BE"/>
    <w:rPr>
      <w:rFonts w:ascii="Wingdings" w:hAnsi="Wingdings"/>
    </w:rPr>
  </w:style>
  <w:style w:type="character" w:styleId="a4">
    <w:name w:val="Hyperlink"/>
    <w:rsid w:val="00ED75BE"/>
    <w:rPr>
      <w:color w:val="000080"/>
      <w:u w:val="single"/>
    </w:rPr>
  </w:style>
  <w:style w:type="character" w:customStyle="1" w:styleId="WW8Num141z0">
    <w:name w:val="WW8Num141z0"/>
    <w:rsid w:val="00ED75BE"/>
    <w:rPr>
      <w:b w:val="0"/>
      <w:i w:val="0"/>
    </w:rPr>
  </w:style>
  <w:style w:type="character" w:customStyle="1" w:styleId="WW8Num141z1">
    <w:name w:val="WW8Num141z1"/>
    <w:rsid w:val="00ED75BE"/>
    <w:rPr>
      <w:b/>
      <w:i/>
    </w:rPr>
  </w:style>
  <w:style w:type="character" w:customStyle="1" w:styleId="WW8Num131z0">
    <w:name w:val="WW8Num131z0"/>
    <w:rsid w:val="00ED75BE"/>
    <w:rPr>
      <w:b w:val="0"/>
    </w:rPr>
  </w:style>
  <w:style w:type="character" w:customStyle="1" w:styleId="WW8Num131z1">
    <w:name w:val="WW8Num131z1"/>
    <w:rsid w:val="00ED75BE"/>
    <w:rPr>
      <w:b/>
    </w:rPr>
  </w:style>
  <w:style w:type="character" w:customStyle="1" w:styleId="WW8Num11z0">
    <w:name w:val="WW8Num11z0"/>
    <w:rsid w:val="00ED75BE"/>
    <w:rPr>
      <w:b w:val="0"/>
    </w:rPr>
  </w:style>
  <w:style w:type="character" w:customStyle="1" w:styleId="WW8Num11z1">
    <w:name w:val="WW8Num11z1"/>
    <w:rsid w:val="00ED75BE"/>
    <w:rPr>
      <w:b/>
    </w:rPr>
  </w:style>
  <w:style w:type="character" w:customStyle="1" w:styleId="WW8Num2z0">
    <w:name w:val="WW8Num2z0"/>
    <w:rsid w:val="00ED75BE"/>
    <w:rPr>
      <w:b w:val="0"/>
    </w:rPr>
  </w:style>
  <w:style w:type="character" w:customStyle="1" w:styleId="WW8Num2z1">
    <w:name w:val="WW8Num2z1"/>
    <w:rsid w:val="00ED75BE"/>
    <w:rPr>
      <w:rFonts w:ascii="Symbol" w:hAnsi="Symbol"/>
      <w:b w:val="0"/>
    </w:rPr>
  </w:style>
  <w:style w:type="character" w:customStyle="1" w:styleId="WW8Num83z0">
    <w:name w:val="WW8Num83z0"/>
    <w:rsid w:val="00ED75BE"/>
    <w:rPr>
      <w:b w:val="0"/>
    </w:rPr>
  </w:style>
  <w:style w:type="character" w:customStyle="1" w:styleId="WW8Num83z1">
    <w:name w:val="WW8Num83z1"/>
    <w:rsid w:val="00ED75BE"/>
    <w:rPr>
      <w:b/>
    </w:rPr>
  </w:style>
  <w:style w:type="character" w:customStyle="1" w:styleId="WW8Num21z0">
    <w:name w:val="WW8Num21z0"/>
    <w:rsid w:val="00ED75BE"/>
    <w:rPr>
      <w:b w:val="0"/>
      <w:i w:val="0"/>
    </w:rPr>
  </w:style>
  <w:style w:type="character" w:customStyle="1" w:styleId="WW8Num21z2">
    <w:name w:val="WW8Num21z2"/>
    <w:rsid w:val="00ED75BE"/>
    <w:rPr>
      <w:b w:val="0"/>
      <w:i w:val="0"/>
      <w:sz w:val="20"/>
      <w:szCs w:val="20"/>
    </w:rPr>
  </w:style>
  <w:style w:type="character" w:customStyle="1" w:styleId="WW8Num18z0">
    <w:name w:val="WW8Num18z0"/>
    <w:rsid w:val="00ED75BE"/>
    <w:rPr>
      <w:b/>
      <w:i w:val="0"/>
    </w:rPr>
  </w:style>
  <w:style w:type="character" w:customStyle="1" w:styleId="WW8Num18z1">
    <w:name w:val="WW8Num18z1"/>
    <w:rsid w:val="00ED75BE"/>
    <w:rPr>
      <w:b/>
      <w:i/>
    </w:rPr>
  </w:style>
  <w:style w:type="character" w:customStyle="1" w:styleId="WW8Num18z2">
    <w:name w:val="WW8Num18z2"/>
    <w:rsid w:val="00ED75BE"/>
    <w:rPr>
      <w:b w:val="0"/>
      <w:i w:val="0"/>
    </w:rPr>
  </w:style>
  <w:style w:type="character" w:customStyle="1" w:styleId="WW8Num103z0">
    <w:name w:val="WW8Num103z0"/>
    <w:rsid w:val="00ED75BE"/>
    <w:rPr>
      <w:rFonts w:ascii="Symbol" w:hAnsi="Symbol" w:cs="Times New Roman"/>
      <w:color w:val="auto"/>
      <w:sz w:val="20"/>
      <w:szCs w:val="20"/>
    </w:rPr>
  </w:style>
  <w:style w:type="character" w:customStyle="1" w:styleId="WW8Num103z1">
    <w:name w:val="WW8Num103z1"/>
    <w:rsid w:val="00ED75BE"/>
    <w:rPr>
      <w:rFonts w:ascii="Courier New" w:hAnsi="Courier New" w:cs="Courier New"/>
    </w:rPr>
  </w:style>
  <w:style w:type="character" w:customStyle="1" w:styleId="WW8Num103z2">
    <w:name w:val="WW8Num103z2"/>
    <w:rsid w:val="00ED75BE"/>
    <w:rPr>
      <w:rFonts w:ascii="Wingdings" w:hAnsi="Wingdings"/>
    </w:rPr>
  </w:style>
  <w:style w:type="character" w:customStyle="1" w:styleId="WW8Num103z3">
    <w:name w:val="WW8Num103z3"/>
    <w:rsid w:val="00ED75BE"/>
    <w:rPr>
      <w:rFonts w:ascii="Symbol" w:hAnsi="Symbol"/>
    </w:rPr>
  </w:style>
  <w:style w:type="character" w:customStyle="1" w:styleId="WW8Num17z0">
    <w:name w:val="WW8Num17z0"/>
    <w:rsid w:val="00ED75BE"/>
    <w:rPr>
      <w:rFonts w:ascii="Symbol" w:hAnsi="Symbol"/>
    </w:rPr>
  </w:style>
  <w:style w:type="character" w:customStyle="1" w:styleId="WW8Num17z1">
    <w:name w:val="WW8Num17z1"/>
    <w:rsid w:val="00ED75BE"/>
    <w:rPr>
      <w:rFonts w:ascii="Courier New" w:hAnsi="Courier New"/>
    </w:rPr>
  </w:style>
  <w:style w:type="character" w:customStyle="1" w:styleId="WW8Num17z2">
    <w:name w:val="WW8Num17z2"/>
    <w:rsid w:val="00ED75BE"/>
    <w:rPr>
      <w:rFonts w:ascii="Wingdings" w:hAnsi="Wingdings"/>
    </w:rPr>
  </w:style>
  <w:style w:type="character" w:customStyle="1" w:styleId="WW8Num8z0">
    <w:name w:val="WW8Num8z0"/>
    <w:rsid w:val="00ED75BE"/>
    <w:rPr>
      <w:rFonts w:ascii="Symbol" w:hAnsi="Symbol"/>
    </w:rPr>
  </w:style>
  <w:style w:type="character" w:customStyle="1" w:styleId="WW8Num8z1">
    <w:name w:val="WW8Num8z1"/>
    <w:rsid w:val="00ED75BE"/>
    <w:rPr>
      <w:rFonts w:ascii="Courier New" w:hAnsi="Courier New"/>
    </w:rPr>
  </w:style>
  <w:style w:type="character" w:customStyle="1" w:styleId="WW8Num8z2">
    <w:name w:val="WW8Num8z2"/>
    <w:rsid w:val="00ED75BE"/>
    <w:rPr>
      <w:rFonts w:ascii="Wingdings" w:hAnsi="Wingdings"/>
    </w:rPr>
  </w:style>
  <w:style w:type="character" w:customStyle="1" w:styleId="WW8Num159z0">
    <w:name w:val="WW8Num159z0"/>
    <w:rsid w:val="00ED75BE"/>
    <w:rPr>
      <w:rFonts w:ascii="Symbol" w:hAnsi="Symbol"/>
    </w:rPr>
  </w:style>
  <w:style w:type="character" w:customStyle="1" w:styleId="WW8Num159z1">
    <w:name w:val="WW8Num159z1"/>
    <w:rsid w:val="00ED75BE"/>
    <w:rPr>
      <w:rFonts w:ascii="Courier New" w:hAnsi="Courier New"/>
    </w:rPr>
  </w:style>
  <w:style w:type="character" w:customStyle="1" w:styleId="WW8Num159z2">
    <w:name w:val="WW8Num159z2"/>
    <w:rsid w:val="00ED75BE"/>
    <w:rPr>
      <w:rFonts w:ascii="Wingdings" w:hAnsi="Wingdings"/>
    </w:rPr>
  </w:style>
  <w:style w:type="character" w:customStyle="1" w:styleId="WW8Num57z0">
    <w:name w:val="WW8Num57z0"/>
    <w:rsid w:val="00ED75BE"/>
    <w:rPr>
      <w:rFonts w:ascii="Symbol" w:hAnsi="Symbol"/>
    </w:rPr>
  </w:style>
  <w:style w:type="character" w:customStyle="1" w:styleId="WW8Num57z1">
    <w:name w:val="WW8Num57z1"/>
    <w:rsid w:val="00ED75BE"/>
    <w:rPr>
      <w:rFonts w:ascii="Courier New" w:hAnsi="Courier New"/>
    </w:rPr>
  </w:style>
  <w:style w:type="character" w:customStyle="1" w:styleId="WW8Num57z2">
    <w:name w:val="WW8Num57z2"/>
    <w:rsid w:val="00ED75BE"/>
    <w:rPr>
      <w:rFonts w:ascii="Wingdings" w:hAnsi="Wingdings"/>
    </w:rPr>
  </w:style>
  <w:style w:type="character" w:customStyle="1" w:styleId="WW8Num158z0">
    <w:name w:val="WW8Num158z0"/>
    <w:rsid w:val="00ED75BE"/>
    <w:rPr>
      <w:rFonts w:ascii="Symbol" w:hAnsi="Symbol"/>
    </w:rPr>
  </w:style>
  <w:style w:type="character" w:customStyle="1" w:styleId="WW8Num158z1">
    <w:name w:val="WW8Num158z1"/>
    <w:rsid w:val="00ED75BE"/>
    <w:rPr>
      <w:rFonts w:ascii="Courier New" w:hAnsi="Courier New" w:cs="Courier New"/>
    </w:rPr>
  </w:style>
  <w:style w:type="character" w:customStyle="1" w:styleId="WW8Num158z2">
    <w:name w:val="WW8Num158z2"/>
    <w:rsid w:val="00ED75BE"/>
    <w:rPr>
      <w:rFonts w:ascii="Wingdings" w:hAnsi="Wingdings"/>
    </w:rPr>
  </w:style>
  <w:style w:type="character" w:customStyle="1" w:styleId="WW8Num37z0">
    <w:name w:val="WW8Num37z0"/>
    <w:rsid w:val="00ED75BE"/>
    <w:rPr>
      <w:rFonts w:ascii="Symbol" w:hAnsi="Symbol"/>
    </w:rPr>
  </w:style>
  <w:style w:type="character" w:customStyle="1" w:styleId="WW8Num37z1">
    <w:name w:val="WW8Num37z1"/>
    <w:rsid w:val="00ED75BE"/>
    <w:rPr>
      <w:rFonts w:ascii="Courier New" w:hAnsi="Courier New"/>
    </w:rPr>
  </w:style>
  <w:style w:type="character" w:customStyle="1" w:styleId="WW8Num37z2">
    <w:name w:val="WW8Num37z2"/>
    <w:rsid w:val="00ED75BE"/>
    <w:rPr>
      <w:rFonts w:ascii="Wingdings" w:hAnsi="Wingdings"/>
    </w:rPr>
  </w:style>
  <w:style w:type="character" w:customStyle="1" w:styleId="WW8Num23z0">
    <w:name w:val="WW8Num23z0"/>
    <w:rsid w:val="00ED75BE"/>
    <w:rPr>
      <w:rFonts w:ascii="Symbol" w:hAnsi="Symbol"/>
    </w:rPr>
  </w:style>
  <w:style w:type="character" w:customStyle="1" w:styleId="WW8Num23z1">
    <w:name w:val="WW8Num23z1"/>
    <w:rsid w:val="00ED75BE"/>
    <w:rPr>
      <w:rFonts w:ascii="Courier New" w:hAnsi="Courier New"/>
    </w:rPr>
  </w:style>
  <w:style w:type="character" w:customStyle="1" w:styleId="WW8Num23z2">
    <w:name w:val="WW8Num23z2"/>
    <w:rsid w:val="00ED75BE"/>
    <w:rPr>
      <w:rFonts w:ascii="Wingdings" w:hAnsi="Wingdings"/>
    </w:rPr>
  </w:style>
  <w:style w:type="character" w:customStyle="1" w:styleId="WW8Num74z0">
    <w:name w:val="WW8Num74z0"/>
    <w:rsid w:val="00ED75BE"/>
    <w:rPr>
      <w:rFonts w:ascii="Symbol" w:hAnsi="Symbol"/>
    </w:rPr>
  </w:style>
  <w:style w:type="character" w:customStyle="1" w:styleId="WW8Num74z1">
    <w:name w:val="WW8Num74z1"/>
    <w:rsid w:val="00ED75BE"/>
    <w:rPr>
      <w:rFonts w:ascii="Courier New" w:hAnsi="Courier New" w:cs="Courier New"/>
    </w:rPr>
  </w:style>
  <w:style w:type="character" w:customStyle="1" w:styleId="WW8Num74z2">
    <w:name w:val="WW8Num74z2"/>
    <w:rsid w:val="00ED75BE"/>
    <w:rPr>
      <w:rFonts w:ascii="Wingdings" w:hAnsi="Wingdings"/>
    </w:rPr>
  </w:style>
  <w:style w:type="character" w:customStyle="1" w:styleId="WW8Num82z0">
    <w:name w:val="WW8Num82z0"/>
    <w:rsid w:val="00ED75BE"/>
    <w:rPr>
      <w:rFonts w:ascii="Symbol" w:hAnsi="Symbol"/>
    </w:rPr>
  </w:style>
  <w:style w:type="character" w:customStyle="1" w:styleId="WW8Num82z1">
    <w:name w:val="WW8Num82z1"/>
    <w:rsid w:val="00ED75BE"/>
    <w:rPr>
      <w:rFonts w:ascii="Courier New" w:hAnsi="Courier New"/>
    </w:rPr>
  </w:style>
  <w:style w:type="character" w:customStyle="1" w:styleId="WW8Num82z2">
    <w:name w:val="WW8Num82z2"/>
    <w:rsid w:val="00ED75BE"/>
    <w:rPr>
      <w:rFonts w:ascii="Wingdings" w:hAnsi="Wingdings"/>
    </w:rPr>
  </w:style>
  <w:style w:type="character" w:customStyle="1" w:styleId="WW8Num30z0">
    <w:name w:val="WW8Num30z0"/>
    <w:rsid w:val="00ED75BE"/>
    <w:rPr>
      <w:rFonts w:ascii="Symbol" w:hAnsi="Symbol"/>
    </w:rPr>
  </w:style>
  <w:style w:type="character" w:customStyle="1" w:styleId="WW8Num30z1">
    <w:name w:val="WW8Num30z1"/>
    <w:rsid w:val="00ED75BE"/>
    <w:rPr>
      <w:rFonts w:ascii="Courier New" w:hAnsi="Courier New"/>
    </w:rPr>
  </w:style>
  <w:style w:type="character" w:customStyle="1" w:styleId="WW8Num30z2">
    <w:name w:val="WW8Num30z2"/>
    <w:rsid w:val="00ED75BE"/>
    <w:rPr>
      <w:rFonts w:ascii="Wingdings" w:hAnsi="Wingdings"/>
    </w:rPr>
  </w:style>
  <w:style w:type="character" w:customStyle="1" w:styleId="WW8Num35z0">
    <w:name w:val="WW8Num35z0"/>
    <w:rsid w:val="00ED75BE"/>
    <w:rPr>
      <w:rFonts w:ascii="Symbol" w:hAnsi="Symbol"/>
    </w:rPr>
  </w:style>
  <w:style w:type="character" w:customStyle="1" w:styleId="WW8Num35z1">
    <w:name w:val="WW8Num35z1"/>
    <w:rsid w:val="00ED75BE"/>
    <w:rPr>
      <w:rFonts w:ascii="Courier New" w:hAnsi="Courier New"/>
    </w:rPr>
  </w:style>
  <w:style w:type="character" w:customStyle="1" w:styleId="WW8Num35z2">
    <w:name w:val="WW8Num35z2"/>
    <w:rsid w:val="00ED75BE"/>
    <w:rPr>
      <w:rFonts w:ascii="Wingdings" w:hAnsi="Wingdings"/>
    </w:rPr>
  </w:style>
  <w:style w:type="character" w:customStyle="1" w:styleId="WW8Num6z0">
    <w:name w:val="WW8Num6z0"/>
    <w:rsid w:val="00ED75BE"/>
    <w:rPr>
      <w:rFonts w:ascii="Symbol" w:hAnsi="Symbol"/>
    </w:rPr>
  </w:style>
  <w:style w:type="character" w:customStyle="1" w:styleId="WW8Num6z1">
    <w:name w:val="WW8Num6z1"/>
    <w:rsid w:val="00ED75BE"/>
    <w:rPr>
      <w:rFonts w:ascii="Courier New" w:hAnsi="Courier New"/>
    </w:rPr>
  </w:style>
  <w:style w:type="character" w:customStyle="1" w:styleId="WW8Num6z2">
    <w:name w:val="WW8Num6z2"/>
    <w:rsid w:val="00ED75BE"/>
    <w:rPr>
      <w:rFonts w:ascii="Wingdings" w:hAnsi="Wingdings"/>
    </w:rPr>
  </w:style>
  <w:style w:type="character" w:customStyle="1" w:styleId="WW8Num108z0">
    <w:name w:val="WW8Num108z0"/>
    <w:rsid w:val="00ED75BE"/>
    <w:rPr>
      <w:rFonts w:ascii="Symbol" w:hAnsi="Symbol"/>
    </w:rPr>
  </w:style>
  <w:style w:type="character" w:customStyle="1" w:styleId="WW8Num108z1">
    <w:name w:val="WW8Num108z1"/>
    <w:rsid w:val="00ED75BE"/>
    <w:rPr>
      <w:rFonts w:ascii="Courier New" w:hAnsi="Courier New"/>
    </w:rPr>
  </w:style>
  <w:style w:type="character" w:customStyle="1" w:styleId="WW8Num108z2">
    <w:name w:val="WW8Num108z2"/>
    <w:rsid w:val="00ED75BE"/>
    <w:rPr>
      <w:rFonts w:ascii="Wingdings" w:hAnsi="Wingdings"/>
    </w:rPr>
  </w:style>
  <w:style w:type="character" w:customStyle="1" w:styleId="WW8Num87z0">
    <w:name w:val="WW8Num87z0"/>
    <w:rsid w:val="00ED75BE"/>
    <w:rPr>
      <w:rFonts w:ascii="Symbol" w:hAnsi="Symbol"/>
    </w:rPr>
  </w:style>
  <w:style w:type="character" w:customStyle="1" w:styleId="WW8Num87z1">
    <w:name w:val="WW8Num87z1"/>
    <w:rsid w:val="00ED75BE"/>
    <w:rPr>
      <w:rFonts w:ascii="Courier New" w:hAnsi="Courier New" w:cs="Courier New"/>
    </w:rPr>
  </w:style>
  <w:style w:type="character" w:customStyle="1" w:styleId="WW8Num87z2">
    <w:name w:val="WW8Num87z2"/>
    <w:rsid w:val="00ED75BE"/>
    <w:rPr>
      <w:rFonts w:ascii="Wingdings" w:hAnsi="Wingdings"/>
    </w:rPr>
  </w:style>
  <w:style w:type="character" w:customStyle="1" w:styleId="WW8Num135z0">
    <w:name w:val="WW8Num135z0"/>
    <w:rsid w:val="00ED75BE"/>
    <w:rPr>
      <w:rFonts w:ascii="Symbol" w:hAnsi="Symbol"/>
    </w:rPr>
  </w:style>
  <w:style w:type="character" w:customStyle="1" w:styleId="WW8Num135z1">
    <w:name w:val="WW8Num135z1"/>
    <w:rsid w:val="00ED75BE"/>
    <w:rPr>
      <w:rFonts w:ascii="Courier New" w:hAnsi="Courier New"/>
    </w:rPr>
  </w:style>
  <w:style w:type="character" w:customStyle="1" w:styleId="WW8Num135z2">
    <w:name w:val="WW8Num135z2"/>
    <w:rsid w:val="00ED75BE"/>
    <w:rPr>
      <w:rFonts w:ascii="Wingdings" w:hAnsi="Wingdings"/>
    </w:rPr>
  </w:style>
  <w:style w:type="character" w:customStyle="1" w:styleId="WW8Num91z0">
    <w:name w:val="WW8Num91z0"/>
    <w:rsid w:val="00ED75BE"/>
    <w:rPr>
      <w:rFonts w:ascii="Symbol" w:hAnsi="Symbol"/>
    </w:rPr>
  </w:style>
  <w:style w:type="character" w:customStyle="1" w:styleId="WW8Num91z1">
    <w:name w:val="WW8Num91z1"/>
    <w:rsid w:val="00ED75BE"/>
    <w:rPr>
      <w:rFonts w:ascii="Courier New" w:hAnsi="Courier New"/>
    </w:rPr>
  </w:style>
  <w:style w:type="character" w:customStyle="1" w:styleId="WW8Num91z2">
    <w:name w:val="WW8Num91z2"/>
    <w:rsid w:val="00ED75BE"/>
    <w:rPr>
      <w:rFonts w:ascii="Wingdings" w:hAnsi="Wingdings"/>
    </w:rPr>
  </w:style>
  <w:style w:type="character" w:customStyle="1" w:styleId="WW8Num111z0">
    <w:name w:val="WW8Num111z0"/>
    <w:rsid w:val="00ED75BE"/>
    <w:rPr>
      <w:rFonts w:ascii="Symbol" w:hAnsi="Symbol"/>
    </w:rPr>
  </w:style>
  <w:style w:type="character" w:customStyle="1" w:styleId="WW8Num111z1">
    <w:name w:val="WW8Num111z1"/>
    <w:rsid w:val="00ED75BE"/>
    <w:rPr>
      <w:rFonts w:ascii="Courier New" w:hAnsi="Courier New" w:cs="Courier New"/>
    </w:rPr>
  </w:style>
  <w:style w:type="character" w:customStyle="1" w:styleId="WW8Num111z2">
    <w:name w:val="WW8Num111z2"/>
    <w:rsid w:val="00ED75BE"/>
    <w:rPr>
      <w:rFonts w:ascii="Wingdings" w:hAnsi="Wingdings"/>
    </w:rPr>
  </w:style>
  <w:style w:type="character" w:customStyle="1" w:styleId="WW8Num5z0">
    <w:name w:val="WW8Num5z0"/>
    <w:rsid w:val="00ED75BE"/>
    <w:rPr>
      <w:rFonts w:ascii="Symbol" w:hAnsi="Symbol"/>
    </w:rPr>
  </w:style>
  <w:style w:type="character" w:customStyle="1" w:styleId="WW8Num5z1">
    <w:name w:val="WW8Num5z1"/>
    <w:rsid w:val="00ED75BE"/>
    <w:rPr>
      <w:rFonts w:ascii="Courier New" w:hAnsi="Courier New" w:cs="Courier New"/>
    </w:rPr>
  </w:style>
  <w:style w:type="character" w:customStyle="1" w:styleId="WW8Num5z2">
    <w:name w:val="WW8Num5z2"/>
    <w:rsid w:val="00ED75BE"/>
    <w:rPr>
      <w:rFonts w:ascii="Wingdings" w:hAnsi="Wingdings"/>
    </w:rPr>
  </w:style>
  <w:style w:type="character" w:customStyle="1" w:styleId="WW8Num120z0">
    <w:name w:val="WW8Num120z0"/>
    <w:rsid w:val="00ED75BE"/>
    <w:rPr>
      <w:rFonts w:ascii="Symbol" w:hAnsi="Symbol"/>
    </w:rPr>
  </w:style>
  <w:style w:type="character" w:customStyle="1" w:styleId="WW8Num120z1">
    <w:name w:val="WW8Num120z1"/>
    <w:rsid w:val="00ED75BE"/>
    <w:rPr>
      <w:rFonts w:ascii="Courier New" w:hAnsi="Courier New" w:cs="Courier New"/>
    </w:rPr>
  </w:style>
  <w:style w:type="character" w:customStyle="1" w:styleId="WW8Num120z2">
    <w:name w:val="WW8Num120z2"/>
    <w:rsid w:val="00ED75BE"/>
    <w:rPr>
      <w:rFonts w:ascii="Wingdings" w:hAnsi="Wingdings"/>
    </w:rPr>
  </w:style>
  <w:style w:type="character" w:customStyle="1" w:styleId="WW8Num86z0">
    <w:name w:val="WW8Num86z0"/>
    <w:rsid w:val="00ED75BE"/>
    <w:rPr>
      <w:rFonts w:ascii="Symbol" w:hAnsi="Symbol"/>
    </w:rPr>
  </w:style>
  <w:style w:type="character" w:customStyle="1" w:styleId="WW8Num86z1">
    <w:name w:val="WW8Num86z1"/>
    <w:rsid w:val="00ED75BE"/>
    <w:rPr>
      <w:rFonts w:ascii="Courier New" w:hAnsi="Courier New" w:cs="Courier New"/>
    </w:rPr>
  </w:style>
  <w:style w:type="character" w:customStyle="1" w:styleId="WW8Num86z2">
    <w:name w:val="WW8Num86z2"/>
    <w:rsid w:val="00ED75BE"/>
    <w:rPr>
      <w:rFonts w:ascii="Wingdings" w:hAnsi="Wingdings"/>
    </w:rPr>
  </w:style>
  <w:style w:type="character" w:customStyle="1" w:styleId="WW8Num132z1">
    <w:name w:val="WW8Num132z1"/>
    <w:rsid w:val="00ED75BE"/>
    <w:rPr>
      <w:b/>
      <w:i/>
      <w:sz w:val="24"/>
      <w:szCs w:val="24"/>
    </w:rPr>
  </w:style>
  <w:style w:type="character" w:customStyle="1" w:styleId="WW8Num132z2">
    <w:name w:val="WW8Num132z2"/>
    <w:rsid w:val="00ED75BE"/>
    <w:rPr>
      <w:rFonts w:ascii="Times New Roman" w:hAnsi="Times New Roman" w:cs="Times New Roman"/>
      <w:sz w:val="20"/>
      <w:szCs w:val="20"/>
    </w:rPr>
  </w:style>
  <w:style w:type="character" w:customStyle="1" w:styleId="WW8Num137z0">
    <w:name w:val="WW8Num137z0"/>
    <w:rsid w:val="00ED75BE"/>
    <w:rPr>
      <w:rFonts w:ascii="Symbol" w:hAnsi="Symbol"/>
    </w:rPr>
  </w:style>
  <w:style w:type="character" w:customStyle="1" w:styleId="WW8Num137z1">
    <w:name w:val="WW8Num137z1"/>
    <w:rsid w:val="00ED75BE"/>
    <w:rPr>
      <w:rFonts w:ascii="Courier New" w:hAnsi="Courier New"/>
    </w:rPr>
  </w:style>
  <w:style w:type="character" w:customStyle="1" w:styleId="WW8Num137z2">
    <w:name w:val="WW8Num137z2"/>
    <w:rsid w:val="00ED75BE"/>
    <w:rPr>
      <w:rFonts w:ascii="Wingdings" w:hAnsi="Wingdings"/>
    </w:rPr>
  </w:style>
  <w:style w:type="character" w:customStyle="1" w:styleId="WW8Num67z0">
    <w:name w:val="WW8Num67z0"/>
    <w:rsid w:val="00ED75BE"/>
    <w:rPr>
      <w:rFonts w:ascii="Symbol" w:hAnsi="Symbol"/>
    </w:rPr>
  </w:style>
  <w:style w:type="character" w:customStyle="1" w:styleId="WW8Num67z1">
    <w:name w:val="WW8Num67z1"/>
    <w:rsid w:val="00ED75BE"/>
    <w:rPr>
      <w:rFonts w:ascii="Courier New" w:hAnsi="Courier New"/>
    </w:rPr>
  </w:style>
  <w:style w:type="character" w:customStyle="1" w:styleId="WW8Num67z2">
    <w:name w:val="WW8Num67z2"/>
    <w:rsid w:val="00ED75BE"/>
    <w:rPr>
      <w:rFonts w:ascii="Wingdings" w:hAnsi="Wingdings"/>
    </w:rPr>
  </w:style>
  <w:style w:type="character" w:customStyle="1" w:styleId="WW8Num142z0">
    <w:name w:val="WW8Num142z0"/>
    <w:rsid w:val="00ED75BE"/>
    <w:rPr>
      <w:rFonts w:ascii="Symbol" w:hAnsi="Symbol"/>
    </w:rPr>
  </w:style>
  <w:style w:type="character" w:customStyle="1" w:styleId="WW8Num142z1">
    <w:name w:val="WW8Num142z1"/>
    <w:rsid w:val="00ED75BE"/>
    <w:rPr>
      <w:rFonts w:ascii="Courier New" w:hAnsi="Courier New" w:cs="Courier New"/>
    </w:rPr>
  </w:style>
  <w:style w:type="character" w:customStyle="1" w:styleId="WW8Num142z2">
    <w:name w:val="WW8Num142z2"/>
    <w:rsid w:val="00ED75BE"/>
    <w:rPr>
      <w:rFonts w:ascii="Wingdings" w:hAnsi="Wingdings"/>
    </w:rPr>
  </w:style>
  <w:style w:type="character" w:customStyle="1" w:styleId="WW8Num155z0">
    <w:name w:val="WW8Num155z0"/>
    <w:rsid w:val="00ED75BE"/>
    <w:rPr>
      <w:rFonts w:ascii="Symbol" w:hAnsi="Symbol"/>
    </w:rPr>
  </w:style>
  <w:style w:type="character" w:customStyle="1" w:styleId="WW8Num155z1">
    <w:name w:val="WW8Num155z1"/>
    <w:rsid w:val="00ED75BE"/>
    <w:rPr>
      <w:rFonts w:ascii="Courier New" w:hAnsi="Courier New" w:cs="Courier New"/>
    </w:rPr>
  </w:style>
  <w:style w:type="character" w:customStyle="1" w:styleId="WW8Num155z2">
    <w:name w:val="WW8Num155z2"/>
    <w:rsid w:val="00ED75BE"/>
    <w:rPr>
      <w:rFonts w:ascii="Wingdings" w:hAnsi="Wingdings"/>
    </w:rPr>
  </w:style>
  <w:style w:type="character" w:customStyle="1" w:styleId="WW8Num150z0">
    <w:name w:val="WW8Num150z0"/>
    <w:rsid w:val="00ED75BE"/>
    <w:rPr>
      <w:rFonts w:ascii="Symbol" w:hAnsi="Symbol"/>
    </w:rPr>
  </w:style>
  <w:style w:type="character" w:customStyle="1" w:styleId="WW8Num150z1">
    <w:name w:val="WW8Num150z1"/>
    <w:rsid w:val="00ED75BE"/>
    <w:rPr>
      <w:rFonts w:ascii="Courier New" w:hAnsi="Courier New" w:cs="Courier New"/>
    </w:rPr>
  </w:style>
  <w:style w:type="character" w:customStyle="1" w:styleId="WW8Num150z2">
    <w:name w:val="WW8Num150z2"/>
    <w:rsid w:val="00ED75BE"/>
    <w:rPr>
      <w:rFonts w:ascii="Wingdings" w:hAnsi="Wingdings"/>
    </w:rPr>
  </w:style>
  <w:style w:type="character" w:customStyle="1" w:styleId="WW8Num7z0">
    <w:name w:val="WW8Num7z0"/>
    <w:rsid w:val="00ED75BE"/>
    <w:rPr>
      <w:rFonts w:ascii="Symbol" w:hAnsi="Symbol"/>
    </w:rPr>
  </w:style>
  <w:style w:type="character" w:customStyle="1" w:styleId="WW8Num7z1">
    <w:name w:val="WW8Num7z1"/>
    <w:rsid w:val="00ED75BE"/>
    <w:rPr>
      <w:rFonts w:ascii="Courier New" w:hAnsi="Courier New"/>
    </w:rPr>
  </w:style>
  <w:style w:type="character" w:customStyle="1" w:styleId="WW8Num7z2">
    <w:name w:val="WW8Num7z2"/>
    <w:rsid w:val="00ED75BE"/>
    <w:rPr>
      <w:rFonts w:ascii="Wingdings" w:hAnsi="Wingdings"/>
    </w:rPr>
  </w:style>
  <w:style w:type="character" w:customStyle="1" w:styleId="WW8Num153z0">
    <w:name w:val="WW8Num153z0"/>
    <w:rsid w:val="00ED75BE"/>
    <w:rPr>
      <w:rFonts w:ascii="Symbol" w:hAnsi="Symbol"/>
    </w:rPr>
  </w:style>
  <w:style w:type="character" w:customStyle="1" w:styleId="WW8Num153z1">
    <w:name w:val="WW8Num153z1"/>
    <w:rsid w:val="00ED75BE"/>
    <w:rPr>
      <w:rFonts w:ascii="Courier New" w:hAnsi="Courier New" w:cs="Courier New"/>
    </w:rPr>
  </w:style>
  <w:style w:type="character" w:customStyle="1" w:styleId="WW8Num153z2">
    <w:name w:val="WW8Num153z2"/>
    <w:rsid w:val="00ED75BE"/>
    <w:rPr>
      <w:rFonts w:ascii="Wingdings" w:hAnsi="Wingdings"/>
    </w:rPr>
  </w:style>
  <w:style w:type="character" w:customStyle="1" w:styleId="WW8Num65z0">
    <w:name w:val="WW8Num65z0"/>
    <w:rsid w:val="00ED75BE"/>
    <w:rPr>
      <w:rFonts w:ascii="Symbol" w:hAnsi="Symbol"/>
    </w:rPr>
  </w:style>
  <w:style w:type="character" w:customStyle="1" w:styleId="WW8Num65z1">
    <w:name w:val="WW8Num65z1"/>
    <w:rsid w:val="00ED75BE"/>
    <w:rPr>
      <w:rFonts w:ascii="Courier New" w:hAnsi="Courier New"/>
    </w:rPr>
  </w:style>
  <w:style w:type="character" w:customStyle="1" w:styleId="WW8Num65z2">
    <w:name w:val="WW8Num65z2"/>
    <w:rsid w:val="00ED75BE"/>
    <w:rPr>
      <w:rFonts w:ascii="Wingdings" w:hAnsi="Wingdings"/>
    </w:rPr>
  </w:style>
  <w:style w:type="character" w:customStyle="1" w:styleId="WW8Num105z0">
    <w:name w:val="WW8Num105z0"/>
    <w:rsid w:val="00ED75BE"/>
    <w:rPr>
      <w:rFonts w:ascii="Symbol" w:hAnsi="Symbol"/>
    </w:rPr>
  </w:style>
  <w:style w:type="character" w:customStyle="1" w:styleId="WW8Num105z1">
    <w:name w:val="WW8Num105z1"/>
    <w:rsid w:val="00ED75BE"/>
    <w:rPr>
      <w:rFonts w:ascii="Courier New" w:hAnsi="Courier New" w:cs="Courier New"/>
    </w:rPr>
  </w:style>
  <w:style w:type="character" w:customStyle="1" w:styleId="WW8Num105z2">
    <w:name w:val="WW8Num105z2"/>
    <w:rsid w:val="00ED75BE"/>
    <w:rPr>
      <w:rFonts w:ascii="Wingdings" w:hAnsi="Wingdings"/>
    </w:rPr>
  </w:style>
  <w:style w:type="character" w:customStyle="1" w:styleId="WW8Num71z0">
    <w:name w:val="WW8Num71z0"/>
    <w:rsid w:val="00ED75BE"/>
    <w:rPr>
      <w:rFonts w:ascii="Symbol" w:hAnsi="Symbol"/>
    </w:rPr>
  </w:style>
  <w:style w:type="character" w:customStyle="1" w:styleId="WW8Num71z1">
    <w:name w:val="WW8Num71z1"/>
    <w:rsid w:val="00ED75BE"/>
    <w:rPr>
      <w:rFonts w:ascii="Courier New" w:hAnsi="Courier New"/>
    </w:rPr>
  </w:style>
  <w:style w:type="character" w:customStyle="1" w:styleId="WW8Num71z2">
    <w:name w:val="WW8Num71z2"/>
    <w:rsid w:val="00ED75BE"/>
    <w:rPr>
      <w:rFonts w:ascii="Wingdings" w:hAnsi="Wingdings"/>
    </w:rPr>
  </w:style>
  <w:style w:type="character" w:customStyle="1" w:styleId="it">
    <w:name w:val="it"/>
    <w:basedOn w:val="11"/>
    <w:rsid w:val="00ED75BE"/>
  </w:style>
  <w:style w:type="character" w:customStyle="1" w:styleId="WW8Num124z0">
    <w:name w:val="WW8Num124z0"/>
    <w:rsid w:val="00ED75BE"/>
    <w:rPr>
      <w:rFonts w:ascii="Symbol" w:hAnsi="Symbol"/>
    </w:rPr>
  </w:style>
  <w:style w:type="character" w:customStyle="1" w:styleId="WW8Num124z1">
    <w:name w:val="WW8Num124z1"/>
    <w:rsid w:val="00ED75BE"/>
    <w:rPr>
      <w:rFonts w:ascii="Courier New" w:hAnsi="Courier New" w:cs="Courier New"/>
    </w:rPr>
  </w:style>
  <w:style w:type="character" w:customStyle="1" w:styleId="WW8Num124z2">
    <w:name w:val="WW8Num124z2"/>
    <w:rsid w:val="00ED75BE"/>
    <w:rPr>
      <w:rFonts w:ascii="Wingdings" w:hAnsi="Wingdings"/>
    </w:rPr>
  </w:style>
  <w:style w:type="character" w:customStyle="1" w:styleId="WW8Num92z0">
    <w:name w:val="WW8Num92z0"/>
    <w:rsid w:val="00ED75BE"/>
    <w:rPr>
      <w:rFonts w:ascii="Symbol" w:hAnsi="Symbol"/>
    </w:rPr>
  </w:style>
  <w:style w:type="character" w:customStyle="1" w:styleId="WW8Num92z1">
    <w:name w:val="WW8Num92z1"/>
    <w:rsid w:val="00ED75BE"/>
    <w:rPr>
      <w:rFonts w:ascii="Courier New" w:hAnsi="Courier New" w:cs="Courier New"/>
    </w:rPr>
  </w:style>
  <w:style w:type="character" w:customStyle="1" w:styleId="WW8Num92z2">
    <w:name w:val="WW8Num92z2"/>
    <w:rsid w:val="00ED75BE"/>
    <w:rPr>
      <w:rFonts w:ascii="Wingdings" w:hAnsi="Wingdings"/>
    </w:rPr>
  </w:style>
  <w:style w:type="character" w:customStyle="1" w:styleId="WW8Num53z0">
    <w:name w:val="WW8Num53z0"/>
    <w:rsid w:val="00ED75BE"/>
    <w:rPr>
      <w:rFonts w:ascii="Symbol" w:hAnsi="Symbol"/>
    </w:rPr>
  </w:style>
  <w:style w:type="character" w:customStyle="1" w:styleId="WW8Num53z1">
    <w:name w:val="WW8Num53z1"/>
    <w:rsid w:val="00ED75BE"/>
    <w:rPr>
      <w:rFonts w:ascii="Courier New" w:hAnsi="Courier New" w:cs="Courier New"/>
    </w:rPr>
  </w:style>
  <w:style w:type="character" w:customStyle="1" w:styleId="WW8Num53z2">
    <w:name w:val="WW8Num53z2"/>
    <w:rsid w:val="00ED75BE"/>
    <w:rPr>
      <w:rFonts w:ascii="Wingdings" w:hAnsi="Wingdings"/>
    </w:rPr>
  </w:style>
  <w:style w:type="character" w:customStyle="1" w:styleId="WW8Num41z0">
    <w:name w:val="WW8Num41z0"/>
    <w:rsid w:val="00ED75BE"/>
    <w:rPr>
      <w:rFonts w:ascii="Symbol" w:hAnsi="Symbol"/>
    </w:rPr>
  </w:style>
  <w:style w:type="character" w:customStyle="1" w:styleId="WW8Num41z1">
    <w:name w:val="WW8Num41z1"/>
    <w:rsid w:val="00ED75BE"/>
    <w:rPr>
      <w:rFonts w:ascii="Courier New" w:hAnsi="Courier New" w:cs="Courier New"/>
    </w:rPr>
  </w:style>
  <w:style w:type="character" w:customStyle="1" w:styleId="WW8Num41z2">
    <w:name w:val="WW8Num41z2"/>
    <w:rsid w:val="00ED75BE"/>
    <w:rPr>
      <w:rFonts w:ascii="Wingdings" w:hAnsi="Wingdings"/>
    </w:rPr>
  </w:style>
  <w:style w:type="character" w:customStyle="1" w:styleId="WW8Num4z0">
    <w:name w:val="WW8Num4z0"/>
    <w:rsid w:val="00ED75BE"/>
    <w:rPr>
      <w:rFonts w:ascii="Symbol" w:hAnsi="Symbol"/>
    </w:rPr>
  </w:style>
  <w:style w:type="character" w:customStyle="1" w:styleId="WW8Num4z1">
    <w:name w:val="WW8Num4z1"/>
    <w:rsid w:val="00ED75BE"/>
    <w:rPr>
      <w:rFonts w:ascii="Courier New" w:hAnsi="Courier New" w:cs="Courier New"/>
    </w:rPr>
  </w:style>
  <w:style w:type="character" w:customStyle="1" w:styleId="WW8Num4z2">
    <w:name w:val="WW8Num4z2"/>
    <w:rsid w:val="00ED75BE"/>
    <w:rPr>
      <w:rFonts w:ascii="Wingdings" w:hAnsi="Wingdings"/>
    </w:rPr>
  </w:style>
  <w:style w:type="character" w:customStyle="1" w:styleId="WW8Num58z0">
    <w:name w:val="WW8Num58z0"/>
    <w:rsid w:val="00ED75BE"/>
    <w:rPr>
      <w:rFonts w:ascii="Symbol" w:hAnsi="Symbol"/>
    </w:rPr>
  </w:style>
  <w:style w:type="character" w:customStyle="1" w:styleId="WW8Num58z1">
    <w:name w:val="WW8Num58z1"/>
    <w:rsid w:val="00ED75BE"/>
    <w:rPr>
      <w:rFonts w:ascii="Courier New" w:hAnsi="Courier New"/>
    </w:rPr>
  </w:style>
  <w:style w:type="character" w:customStyle="1" w:styleId="WW8Num58z2">
    <w:name w:val="WW8Num58z2"/>
    <w:rsid w:val="00ED75BE"/>
    <w:rPr>
      <w:rFonts w:ascii="Wingdings" w:hAnsi="Wingdings"/>
    </w:rPr>
  </w:style>
  <w:style w:type="character" w:customStyle="1" w:styleId="WW8Num136z0">
    <w:name w:val="WW8Num136z0"/>
    <w:rsid w:val="00ED75BE"/>
    <w:rPr>
      <w:rFonts w:ascii="Symbol" w:hAnsi="Symbol"/>
    </w:rPr>
  </w:style>
  <w:style w:type="character" w:customStyle="1" w:styleId="WW8Num136z1">
    <w:name w:val="WW8Num136z1"/>
    <w:rsid w:val="00ED75BE"/>
    <w:rPr>
      <w:rFonts w:ascii="Courier New" w:hAnsi="Courier New"/>
    </w:rPr>
  </w:style>
  <w:style w:type="character" w:customStyle="1" w:styleId="WW8Num136z2">
    <w:name w:val="WW8Num136z2"/>
    <w:rsid w:val="00ED75BE"/>
    <w:rPr>
      <w:rFonts w:ascii="Wingdings" w:hAnsi="Wingdings"/>
    </w:rPr>
  </w:style>
  <w:style w:type="character" w:customStyle="1" w:styleId="WW8Num100z0">
    <w:name w:val="WW8Num100z0"/>
    <w:rsid w:val="00ED75BE"/>
    <w:rPr>
      <w:rFonts w:ascii="Symbol" w:hAnsi="Symbol"/>
    </w:rPr>
  </w:style>
  <w:style w:type="character" w:customStyle="1" w:styleId="WW8Num100z1">
    <w:name w:val="WW8Num100z1"/>
    <w:rsid w:val="00ED75BE"/>
    <w:rPr>
      <w:rFonts w:ascii="Courier New" w:hAnsi="Courier New"/>
    </w:rPr>
  </w:style>
  <w:style w:type="character" w:customStyle="1" w:styleId="WW8Num100z2">
    <w:name w:val="WW8Num100z2"/>
    <w:rsid w:val="00ED75BE"/>
    <w:rPr>
      <w:rFonts w:ascii="Wingdings" w:hAnsi="Wingdings"/>
    </w:rPr>
  </w:style>
  <w:style w:type="character" w:customStyle="1" w:styleId="WW8Num76z0">
    <w:name w:val="WW8Num76z0"/>
    <w:rsid w:val="00ED75BE"/>
    <w:rPr>
      <w:rFonts w:ascii="Symbol" w:hAnsi="Symbol"/>
    </w:rPr>
  </w:style>
  <w:style w:type="character" w:customStyle="1" w:styleId="WW8Num76z1">
    <w:name w:val="WW8Num76z1"/>
    <w:rsid w:val="00ED75BE"/>
    <w:rPr>
      <w:rFonts w:ascii="Courier New" w:hAnsi="Courier New" w:cs="Courier New"/>
    </w:rPr>
  </w:style>
  <w:style w:type="character" w:customStyle="1" w:styleId="WW8Num76z2">
    <w:name w:val="WW8Num76z2"/>
    <w:rsid w:val="00ED75BE"/>
    <w:rPr>
      <w:rFonts w:ascii="Wingdings" w:hAnsi="Wingdings"/>
    </w:rPr>
  </w:style>
  <w:style w:type="character" w:customStyle="1" w:styleId="WW8Num75z0">
    <w:name w:val="WW8Num75z0"/>
    <w:rsid w:val="00ED75BE"/>
    <w:rPr>
      <w:rFonts w:ascii="Symbol" w:hAnsi="Symbol"/>
    </w:rPr>
  </w:style>
  <w:style w:type="character" w:customStyle="1" w:styleId="WW8Num75z1">
    <w:name w:val="WW8Num75z1"/>
    <w:rsid w:val="00ED75BE"/>
    <w:rPr>
      <w:rFonts w:ascii="Courier New" w:hAnsi="Courier New"/>
    </w:rPr>
  </w:style>
  <w:style w:type="character" w:customStyle="1" w:styleId="WW8Num75z2">
    <w:name w:val="WW8Num75z2"/>
    <w:rsid w:val="00ED75BE"/>
    <w:rPr>
      <w:rFonts w:ascii="Wingdings" w:hAnsi="Wingdings"/>
    </w:rPr>
  </w:style>
  <w:style w:type="character" w:customStyle="1" w:styleId="WW8Num34z0">
    <w:name w:val="WW8Num34z0"/>
    <w:rsid w:val="00ED75BE"/>
    <w:rPr>
      <w:rFonts w:ascii="Symbol" w:hAnsi="Symbol"/>
    </w:rPr>
  </w:style>
  <w:style w:type="character" w:customStyle="1" w:styleId="WW8Num34z1">
    <w:name w:val="WW8Num34z1"/>
    <w:rsid w:val="00ED75BE"/>
    <w:rPr>
      <w:rFonts w:ascii="Courier New" w:hAnsi="Courier New"/>
    </w:rPr>
  </w:style>
  <w:style w:type="character" w:customStyle="1" w:styleId="WW8Num34z2">
    <w:name w:val="WW8Num34z2"/>
    <w:rsid w:val="00ED75BE"/>
    <w:rPr>
      <w:rFonts w:ascii="Wingdings" w:hAnsi="Wingdings"/>
    </w:rPr>
  </w:style>
  <w:style w:type="character" w:customStyle="1" w:styleId="WW8Num55z0">
    <w:name w:val="WW8Num55z0"/>
    <w:rsid w:val="00ED75BE"/>
    <w:rPr>
      <w:rFonts w:ascii="Symbol" w:hAnsi="Symbol"/>
    </w:rPr>
  </w:style>
  <w:style w:type="character" w:customStyle="1" w:styleId="WW8Num55z1">
    <w:name w:val="WW8Num55z1"/>
    <w:rsid w:val="00ED75BE"/>
    <w:rPr>
      <w:rFonts w:ascii="Courier New" w:hAnsi="Courier New"/>
    </w:rPr>
  </w:style>
  <w:style w:type="character" w:customStyle="1" w:styleId="WW8Num55z2">
    <w:name w:val="WW8Num55z2"/>
    <w:rsid w:val="00ED75BE"/>
    <w:rPr>
      <w:rFonts w:ascii="Wingdings" w:hAnsi="Wingdings"/>
    </w:rPr>
  </w:style>
  <w:style w:type="character" w:customStyle="1" w:styleId="WW8Num29z0">
    <w:name w:val="WW8Num29z0"/>
    <w:rsid w:val="00ED75BE"/>
    <w:rPr>
      <w:rFonts w:ascii="Symbol" w:hAnsi="Symbol"/>
    </w:rPr>
  </w:style>
  <w:style w:type="character" w:customStyle="1" w:styleId="WW8Num29z1">
    <w:name w:val="WW8Num29z1"/>
    <w:rsid w:val="00ED75BE"/>
    <w:rPr>
      <w:rFonts w:ascii="Courier New" w:hAnsi="Courier New"/>
    </w:rPr>
  </w:style>
  <w:style w:type="character" w:customStyle="1" w:styleId="WW8Num29z2">
    <w:name w:val="WW8Num29z2"/>
    <w:rsid w:val="00ED75BE"/>
    <w:rPr>
      <w:rFonts w:ascii="Wingdings" w:hAnsi="Wingdings"/>
    </w:rPr>
  </w:style>
  <w:style w:type="character" w:customStyle="1" w:styleId="WW8Num95z0">
    <w:name w:val="WW8Num95z0"/>
    <w:rsid w:val="00ED75BE"/>
    <w:rPr>
      <w:rFonts w:ascii="Symbol" w:hAnsi="Symbol"/>
    </w:rPr>
  </w:style>
  <w:style w:type="character" w:customStyle="1" w:styleId="WW8Num95z1">
    <w:name w:val="WW8Num95z1"/>
    <w:rsid w:val="00ED75BE"/>
    <w:rPr>
      <w:rFonts w:ascii="Courier New" w:hAnsi="Courier New"/>
    </w:rPr>
  </w:style>
  <w:style w:type="character" w:customStyle="1" w:styleId="WW8Num95z2">
    <w:name w:val="WW8Num95z2"/>
    <w:rsid w:val="00ED75BE"/>
    <w:rPr>
      <w:rFonts w:ascii="Wingdings" w:hAnsi="Wingdings"/>
    </w:rPr>
  </w:style>
  <w:style w:type="character" w:customStyle="1" w:styleId="WW8Num22z0">
    <w:name w:val="WW8Num22z0"/>
    <w:rsid w:val="00ED75BE"/>
    <w:rPr>
      <w:rFonts w:ascii="Symbol" w:hAnsi="Symbol"/>
    </w:rPr>
  </w:style>
  <w:style w:type="character" w:customStyle="1" w:styleId="WW8Num22z4">
    <w:name w:val="WW8Num22z4"/>
    <w:rsid w:val="00ED75BE"/>
    <w:rPr>
      <w:rFonts w:ascii="Courier New" w:hAnsi="Courier New"/>
    </w:rPr>
  </w:style>
  <w:style w:type="character" w:customStyle="1" w:styleId="WW8Num22z5">
    <w:name w:val="WW8Num22z5"/>
    <w:rsid w:val="00ED75BE"/>
    <w:rPr>
      <w:rFonts w:ascii="Wingdings" w:hAnsi="Wingdings"/>
    </w:rPr>
  </w:style>
  <w:style w:type="character" w:customStyle="1" w:styleId="WW8Num114z0">
    <w:name w:val="WW8Num114z0"/>
    <w:rsid w:val="00ED75BE"/>
    <w:rPr>
      <w:rFonts w:ascii="Symbol" w:hAnsi="Symbol"/>
    </w:rPr>
  </w:style>
  <w:style w:type="character" w:customStyle="1" w:styleId="WW8Num114z1">
    <w:name w:val="WW8Num114z1"/>
    <w:rsid w:val="00ED75BE"/>
    <w:rPr>
      <w:rFonts w:ascii="Courier New" w:hAnsi="Courier New"/>
    </w:rPr>
  </w:style>
  <w:style w:type="character" w:customStyle="1" w:styleId="WW8Num114z2">
    <w:name w:val="WW8Num114z2"/>
    <w:rsid w:val="00ED75BE"/>
    <w:rPr>
      <w:rFonts w:ascii="Wingdings" w:hAnsi="Wingdings"/>
    </w:rPr>
  </w:style>
  <w:style w:type="character" w:customStyle="1" w:styleId="WW8Num118z0">
    <w:name w:val="WW8Num118z0"/>
    <w:rsid w:val="00ED75BE"/>
    <w:rPr>
      <w:rFonts w:ascii="Symbol" w:hAnsi="Symbol"/>
    </w:rPr>
  </w:style>
  <w:style w:type="character" w:customStyle="1" w:styleId="WW8Num118z2">
    <w:name w:val="WW8Num118z2"/>
    <w:rsid w:val="00ED75BE"/>
    <w:rPr>
      <w:b/>
      <w:i/>
    </w:rPr>
  </w:style>
  <w:style w:type="character" w:customStyle="1" w:styleId="WW8Num144z0">
    <w:name w:val="WW8Num144z0"/>
    <w:rsid w:val="00ED75BE"/>
    <w:rPr>
      <w:rFonts w:ascii="Symbol" w:hAnsi="Symbol"/>
    </w:rPr>
  </w:style>
  <w:style w:type="character" w:customStyle="1" w:styleId="WW8Num144z2">
    <w:name w:val="WW8Num144z2"/>
    <w:rsid w:val="00ED75BE"/>
    <w:rPr>
      <w:b/>
      <w:i/>
    </w:rPr>
  </w:style>
  <w:style w:type="character" w:customStyle="1" w:styleId="WW8Num101z0">
    <w:name w:val="WW8Num101z0"/>
    <w:rsid w:val="00ED75BE"/>
    <w:rPr>
      <w:rFonts w:ascii="Symbol" w:hAnsi="Symbol"/>
    </w:rPr>
  </w:style>
  <w:style w:type="character" w:customStyle="1" w:styleId="WW8Num101z1">
    <w:name w:val="WW8Num101z1"/>
    <w:rsid w:val="00ED75BE"/>
    <w:rPr>
      <w:rFonts w:ascii="Courier New" w:hAnsi="Courier New"/>
      <w:sz w:val="20"/>
    </w:rPr>
  </w:style>
  <w:style w:type="character" w:customStyle="1" w:styleId="WW8Num101z2">
    <w:name w:val="WW8Num101z2"/>
    <w:rsid w:val="00ED75BE"/>
    <w:rPr>
      <w:rFonts w:ascii="Wingdings" w:hAnsi="Wingdings"/>
      <w:sz w:val="20"/>
    </w:rPr>
  </w:style>
  <w:style w:type="character" w:customStyle="1" w:styleId="WW8Num122z0">
    <w:name w:val="WW8Num122z0"/>
    <w:rsid w:val="00ED75BE"/>
    <w:rPr>
      <w:rFonts w:ascii="Symbol" w:hAnsi="Symbol"/>
    </w:rPr>
  </w:style>
  <w:style w:type="character" w:customStyle="1" w:styleId="WW8Num122z1">
    <w:name w:val="WW8Num122z1"/>
    <w:rsid w:val="00ED75BE"/>
    <w:rPr>
      <w:rFonts w:ascii="Courier New" w:hAnsi="Courier New" w:cs="Courier New"/>
    </w:rPr>
  </w:style>
  <w:style w:type="character" w:customStyle="1" w:styleId="WW8Num122z2">
    <w:name w:val="WW8Num122z2"/>
    <w:rsid w:val="00ED75BE"/>
    <w:rPr>
      <w:rFonts w:ascii="Wingdings" w:hAnsi="Wingdings"/>
    </w:rPr>
  </w:style>
  <w:style w:type="character" w:customStyle="1" w:styleId="WW8Num145z0">
    <w:name w:val="WW8Num145z0"/>
    <w:rsid w:val="00ED75BE"/>
    <w:rPr>
      <w:rFonts w:ascii="Symbol" w:hAnsi="Symbol"/>
    </w:rPr>
  </w:style>
  <w:style w:type="character" w:customStyle="1" w:styleId="WW8Num145z1">
    <w:name w:val="WW8Num145z1"/>
    <w:rsid w:val="00ED75BE"/>
    <w:rPr>
      <w:rFonts w:ascii="Courier New" w:hAnsi="Courier New"/>
      <w:sz w:val="20"/>
    </w:rPr>
  </w:style>
  <w:style w:type="character" w:customStyle="1" w:styleId="WW8Num145z2">
    <w:name w:val="WW8Num145z2"/>
    <w:rsid w:val="00ED75BE"/>
    <w:rPr>
      <w:rFonts w:ascii="Wingdings" w:hAnsi="Wingdings"/>
      <w:sz w:val="20"/>
    </w:rPr>
  </w:style>
  <w:style w:type="character" w:customStyle="1" w:styleId="WW8Num10z0">
    <w:name w:val="WW8Num10z0"/>
    <w:rsid w:val="00ED75BE"/>
    <w:rPr>
      <w:rFonts w:ascii="Symbol" w:hAnsi="Symbol"/>
    </w:rPr>
  </w:style>
  <w:style w:type="character" w:customStyle="1" w:styleId="WW8Num10z1">
    <w:name w:val="WW8Num10z1"/>
    <w:rsid w:val="00ED75BE"/>
    <w:rPr>
      <w:rFonts w:ascii="Courier New" w:hAnsi="Courier New"/>
      <w:sz w:val="20"/>
    </w:rPr>
  </w:style>
  <w:style w:type="character" w:customStyle="1" w:styleId="WW8Num10z2">
    <w:name w:val="WW8Num10z2"/>
    <w:rsid w:val="00ED75BE"/>
    <w:rPr>
      <w:rFonts w:ascii="Wingdings" w:hAnsi="Wingdings"/>
      <w:sz w:val="20"/>
    </w:rPr>
  </w:style>
  <w:style w:type="character" w:customStyle="1" w:styleId="WW8Num26z1">
    <w:name w:val="WW8Num26z1"/>
    <w:rsid w:val="00ED75BE"/>
    <w:rPr>
      <w:rFonts w:ascii="Symbol" w:hAnsi="Symbol"/>
    </w:rPr>
  </w:style>
  <w:style w:type="character" w:customStyle="1" w:styleId="WW8Num26z2">
    <w:name w:val="WW8Num26z2"/>
    <w:rsid w:val="00ED75BE"/>
    <w:rPr>
      <w:rFonts w:ascii="Wingdings" w:hAnsi="Wingdings"/>
      <w:sz w:val="20"/>
    </w:rPr>
  </w:style>
  <w:style w:type="character" w:customStyle="1" w:styleId="WW8Num49z1">
    <w:name w:val="WW8Num49z1"/>
    <w:rsid w:val="00ED75BE"/>
    <w:rPr>
      <w:rFonts w:ascii="Symbol" w:hAnsi="Symbol"/>
    </w:rPr>
  </w:style>
  <w:style w:type="character" w:customStyle="1" w:styleId="WW8Num49z2">
    <w:name w:val="WW8Num49z2"/>
    <w:rsid w:val="00ED75BE"/>
    <w:rPr>
      <w:rFonts w:ascii="Wingdings" w:hAnsi="Wingdings"/>
      <w:sz w:val="20"/>
    </w:rPr>
  </w:style>
  <w:style w:type="character" w:customStyle="1" w:styleId="WW8Num62z0">
    <w:name w:val="WW8Num62z0"/>
    <w:rsid w:val="00ED75BE"/>
    <w:rPr>
      <w:rFonts w:ascii="Symbol" w:hAnsi="Symbol"/>
    </w:rPr>
  </w:style>
  <w:style w:type="character" w:customStyle="1" w:styleId="WW8Num62z1">
    <w:name w:val="WW8Num62z1"/>
    <w:rsid w:val="00ED75BE"/>
    <w:rPr>
      <w:rFonts w:ascii="Courier New" w:hAnsi="Courier New"/>
    </w:rPr>
  </w:style>
  <w:style w:type="character" w:customStyle="1" w:styleId="WW8Num62z2">
    <w:name w:val="WW8Num62z2"/>
    <w:rsid w:val="00ED75BE"/>
    <w:rPr>
      <w:rFonts w:ascii="Wingdings" w:hAnsi="Wingdings"/>
    </w:rPr>
  </w:style>
  <w:style w:type="character" w:customStyle="1" w:styleId="WW8Num38z0">
    <w:name w:val="WW8Num38z0"/>
    <w:rsid w:val="00ED75BE"/>
    <w:rPr>
      <w:rFonts w:ascii="Symbol" w:hAnsi="Symbol"/>
    </w:rPr>
  </w:style>
  <w:style w:type="character" w:customStyle="1" w:styleId="WW8Num38z1">
    <w:name w:val="WW8Num38z1"/>
    <w:rsid w:val="00ED75BE"/>
    <w:rPr>
      <w:rFonts w:ascii="Courier New" w:hAnsi="Courier New"/>
    </w:rPr>
  </w:style>
  <w:style w:type="character" w:customStyle="1" w:styleId="WW8Num38z2">
    <w:name w:val="WW8Num38z2"/>
    <w:rsid w:val="00ED75BE"/>
    <w:rPr>
      <w:rFonts w:ascii="Wingdings" w:hAnsi="Wingdings"/>
    </w:rPr>
  </w:style>
  <w:style w:type="character" w:customStyle="1" w:styleId="WW8Num54z0">
    <w:name w:val="WW8Num54z0"/>
    <w:rsid w:val="00ED75BE"/>
    <w:rPr>
      <w:rFonts w:ascii="Symbol" w:hAnsi="Symbol"/>
    </w:rPr>
  </w:style>
  <w:style w:type="character" w:customStyle="1" w:styleId="WW8Num54z1">
    <w:name w:val="WW8Num54z1"/>
    <w:rsid w:val="00ED75BE"/>
    <w:rPr>
      <w:rFonts w:ascii="Courier New" w:hAnsi="Courier New"/>
    </w:rPr>
  </w:style>
  <w:style w:type="character" w:customStyle="1" w:styleId="WW8Num54z2">
    <w:name w:val="WW8Num54z2"/>
    <w:rsid w:val="00ED75BE"/>
    <w:rPr>
      <w:rFonts w:ascii="Wingdings" w:hAnsi="Wingdings"/>
    </w:rPr>
  </w:style>
  <w:style w:type="character" w:customStyle="1" w:styleId="WW8Num68z0">
    <w:name w:val="WW8Num68z0"/>
    <w:rsid w:val="00ED75BE"/>
    <w:rPr>
      <w:rFonts w:ascii="Symbol" w:hAnsi="Symbol"/>
    </w:rPr>
  </w:style>
  <w:style w:type="character" w:customStyle="1" w:styleId="WW8Num68z1">
    <w:name w:val="WW8Num68z1"/>
    <w:rsid w:val="00ED75BE"/>
    <w:rPr>
      <w:rFonts w:ascii="Courier New" w:hAnsi="Courier New"/>
    </w:rPr>
  </w:style>
  <w:style w:type="character" w:customStyle="1" w:styleId="WW8Num68z2">
    <w:name w:val="WW8Num68z2"/>
    <w:rsid w:val="00ED75BE"/>
    <w:rPr>
      <w:rFonts w:ascii="Wingdings" w:hAnsi="Wingdings"/>
    </w:rPr>
  </w:style>
  <w:style w:type="character" w:customStyle="1" w:styleId="WW8Num109z0">
    <w:name w:val="WW8Num109z0"/>
    <w:rsid w:val="00ED75BE"/>
    <w:rPr>
      <w:rFonts w:ascii="Symbol" w:hAnsi="Symbol"/>
    </w:rPr>
  </w:style>
  <w:style w:type="character" w:customStyle="1" w:styleId="WW8Num109z1">
    <w:name w:val="WW8Num109z1"/>
    <w:rsid w:val="00ED75BE"/>
    <w:rPr>
      <w:rFonts w:ascii="Courier New" w:hAnsi="Courier New" w:cs="Courier New"/>
    </w:rPr>
  </w:style>
  <w:style w:type="character" w:customStyle="1" w:styleId="WW8Num109z2">
    <w:name w:val="WW8Num109z2"/>
    <w:rsid w:val="00ED75BE"/>
    <w:rPr>
      <w:rFonts w:ascii="Wingdings" w:hAnsi="Wingdings"/>
    </w:rPr>
  </w:style>
  <w:style w:type="character" w:customStyle="1" w:styleId="WW8Num149z0">
    <w:name w:val="WW8Num149z0"/>
    <w:rsid w:val="00ED75BE"/>
    <w:rPr>
      <w:rFonts w:ascii="Symbol" w:hAnsi="Symbol"/>
    </w:rPr>
  </w:style>
  <w:style w:type="character" w:customStyle="1" w:styleId="WW8Num149z1">
    <w:name w:val="WW8Num149z1"/>
    <w:rsid w:val="00ED75BE"/>
    <w:rPr>
      <w:rFonts w:ascii="Courier New" w:hAnsi="Courier New" w:cs="Courier New"/>
    </w:rPr>
  </w:style>
  <w:style w:type="character" w:customStyle="1" w:styleId="WW8Num149z2">
    <w:name w:val="WW8Num149z2"/>
    <w:rsid w:val="00ED75BE"/>
    <w:rPr>
      <w:rFonts w:ascii="Wingdings" w:hAnsi="Wingdings"/>
    </w:rPr>
  </w:style>
  <w:style w:type="character" w:customStyle="1" w:styleId="WW8Num14z0">
    <w:name w:val="WW8Num14z0"/>
    <w:rsid w:val="00ED75BE"/>
    <w:rPr>
      <w:rFonts w:ascii="Symbol" w:hAnsi="Symbol"/>
    </w:rPr>
  </w:style>
  <w:style w:type="character" w:customStyle="1" w:styleId="WW8Num14z1">
    <w:name w:val="WW8Num14z1"/>
    <w:rsid w:val="00ED75BE"/>
    <w:rPr>
      <w:rFonts w:ascii="Courier New" w:hAnsi="Courier New" w:cs="Courier New"/>
    </w:rPr>
  </w:style>
  <w:style w:type="character" w:customStyle="1" w:styleId="WW8Num14z2">
    <w:name w:val="WW8Num14z2"/>
    <w:rsid w:val="00ED75BE"/>
    <w:rPr>
      <w:rFonts w:ascii="Wingdings" w:hAnsi="Wingdings"/>
    </w:rPr>
  </w:style>
  <w:style w:type="character" w:customStyle="1" w:styleId="WW8Num106z0">
    <w:name w:val="WW8Num106z0"/>
    <w:rsid w:val="00ED75BE"/>
    <w:rPr>
      <w:rFonts w:ascii="Symbol" w:hAnsi="Symbol"/>
    </w:rPr>
  </w:style>
  <w:style w:type="character" w:customStyle="1" w:styleId="WW8Num106z1">
    <w:name w:val="WW8Num106z1"/>
    <w:rsid w:val="00ED75BE"/>
    <w:rPr>
      <w:rFonts w:ascii="Courier New" w:hAnsi="Courier New" w:cs="Courier New"/>
    </w:rPr>
  </w:style>
  <w:style w:type="character" w:customStyle="1" w:styleId="WW8Num106z2">
    <w:name w:val="WW8Num106z2"/>
    <w:rsid w:val="00ED75BE"/>
    <w:rPr>
      <w:rFonts w:ascii="Wingdings" w:hAnsi="Wingdings"/>
    </w:rPr>
  </w:style>
  <w:style w:type="character" w:customStyle="1" w:styleId="WW8Num112z0">
    <w:name w:val="WW8Num112z0"/>
    <w:rsid w:val="00ED75BE"/>
    <w:rPr>
      <w:rFonts w:ascii="Symbol" w:hAnsi="Symbol"/>
    </w:rPr>
  </w:style>
  <w:style w:type="character" w:customStyle="1" w:styleId="WW8Num112z1">
    <w:name w:val="WW8Num112z1"/>
    <w:rsid w:val="00ED75BE"/>
    <w:rPr>
      <w:rFonts w:ascii="Courier New" w:hAnsi="Courier New" w:cs="Courier New"/>
    </w:rPr>
  </w:style>
  <w:style w:type="character" w:customStyle="1" w:styleId="WW8Num112z2">
    <w:name w:val="WW8Num112z2"/>
    <w:rsid w:val="00ED75BE"/>
    <w:rPr>
      <w:rFonts w:ascii="Wingdings" w:hAnsi="Wingdings"/>
    </w:rPr>
  </w:style>
  <w:style w:type="character" w:customStyle="1" w:styleId="WW8Num9z0">
    <w:name w:val="WW8Num9z0"/>
    <w:rsid w:val="00ED75BE"/>
    <w:rPr>
      <w:rFonts w:ascii="Symbol" w:hAnsi="Symbol"/>
    </w:rPr>
  </w:style>
  <w:style w:type="character" w:customStyle="1" w:styleId="WW8Num9z1">
    <w:name w:val="WW8Num9z1"/>
    <w:rsid w:val="00ED75BE"/>
    <w:rPr>
      <w:rFonts w:ascii="Courier New" w:hAnsi="Courier New" w:cs="Courier New"/>
    </w:rPr>
  </w:style>
  <w:style w:type="character" w:customStyle="1" w:styleId="WW8Num9z2">
    <w:name w:val="WW8Num9z2"/>
    <w:rsid w:val="00ED75BE"/>
    <w:rPr>
      <w:rFonts w:ascii="Wingdings" w:hAnsi="Wingdings"/>
    </w:rPr>
  </w:style>
  <w:style w:type="character" w:customStyle="1" w:styleId="WW8Num43z0">
    <w:name w:val="WW8Num43z0"/>
    <w:rsid w:val="00ED75BE"/>
    <w:rPr>
      <w:rFonts w:ascii="Symbol" w:hAnsi="Symbol"/>
    </w:rPr>
  </w:style>
  <w:style w:type="character" w:customStyle="1" w:styleId="WW8Num43z1">
    <w:name w:val="WW8Num43z1"/>
    <w:rsid w:val="00ED75BE"/>
    <w:rPr>
      <w:rFonts w:ascii="Courier New" w:hAnsi="Courier New" w:cs="Courier New"/>
    </w:rPr>
  </w:style>
  <w:style w:type="character" w:customStyle="1" w:styleId="WW8Num43z2">
    <w:name w:val="WW8Num43z2"/>
    <w:rsid w:val="00ED75BE"/>
    <w:rPr>
      <w:rFonts w:ascii="Wingdings" w:hAnsi="Wingdings"/>
    </w:rPr>
  </w:style>
  <w:style w:type="character" w:customStyle="1" w:styleId="WW8Num51z0">
    <w:name w:val="WW8Num51z0"/>
    <w:rsid w:val="00ED75BE"/>
    <w:rPr>
      <w:rFonts w:ascii="Symbol" w:hAnsi="Symbol"/>
    </w:rPr>
  </w:style>
  <w:style w:type="character" w:customStyle="1" w:styleId="WW8Num51z1">
    <w:name w:val="WW8Num51z1"/>
    <w:rsid w:val="00ED75BE"/>
    <w:rPr>
      <w:rFonts w:ascii="Courier New" w:hAnsi="Courier New" w:cs="Courier New"/>
    </w:rPr>
  </w:style>
  <w:style w:type="character" w:customStyle="1" w:styleId="WW8Num51z2">
    <w:name w:val="WW8Num51z2"/>
    <w:rsid w:val="00ED75BE"/>
    <w:rPr>
      <w:rFonts w:ascii="Wingdings" w:hAnsi="Wingdings"/>
    </w:rPr>
  </w:style>
  <w:style w:type="character" w:customStyle="1" w:styleId="WW8Num15z0">
    <w:name w:val="WW8Num15z0"/>
    <w:rsid w:val="00ED75BE"/>
    <w:rPr>
      <w:rFonts w:ascii="Symbol" w:hAnsi="Symbol"/>
    </w:rPr>
  </w:style>
  <w:style w:type="character" w:customStyle="1" w:styleId="WW8Num15z1">
    <w:name w:val="WW8Num15z1"/>
    <w:rsid w:val="00ED75BE"/>
    <w:rPr>
      <w:rFonts w:ascii="Courier New" w:hAnsi="Courier New" w:cs="Courier New"/>
    </w:rPr>
  </w:style>
  <w:style w:type="character" w:customStyle="1" w:styleId="WW8Num15z2">
    <w:name w:val="WW8Num15z2"/>
    <w:rsid w:val="00ED75BE"/>
    <w:rPr>
      <w:rFonts w:ascii="Wingdings" w:hAnsi="Wingdings"/>
    </w:rPr>
  </w:style>
  <w:style w:type="character" w:customStyle="1" w:styleId="WW8Num48z0">
    <w:name w:val="WW8Num48z0"/>
    <w:rsid w:val="00ED75BE"/>
    <w:rPr>
      <w:rFonts w:ascii="Symbol" w:hAnsi="Symbol"/>
    </w:rPr>
  </w:style>
  <w:style w:type="character" w:customStyle="1" w:styleId="WW8Num48z1">
    <w:name w:val="WW8Num48z1"/>
    <w:rsid w:val="00ED75BE"/>
    <w:rPr>
      <w:rFonts w:ascii="Courier New" w:hAnsi="Courier New" w:cs="Courier New"/>
    </w:rPr>
  </w:style>
  <w:style w:type="character" w:customStyle="1" w:styleId="WW8Num48z2">
    <w:name w:val="WW8Num48z2"/>
    <w:rsid w:val="00ED75BE"/>
    <w:rPr>
      <w:rFonts w:ascii="Wingdings" w:hAnsi="Wingdings"/>
    </w:rPr>
  </w:style>
  <w:style w:type="character" w:customStyle="1" w:styleId="WW8Num84z0">
    <w:name w:val="WW8Num84z0"/>
    <w:rsid w:val="00ED75BE"/>
    <w:rPr>
      <w:rFonts w:ascii="Symbol" w:hAnsi="Symbol"/>
    </w:rPr>
  </w:style>
  <w:style w:type="character" w:customStyle="1" w:styleId="WW8Num84z1">
    <w:name w:val="WW8Num84z1"/>
    <w:rsid w:val="00ED75BE"/>
    <w:rPr>
      <w:rFonts w:ascii="Courier New" w:hAnsi="Courier New" w:cs="Courier New"/>
    </w:rPr>
  </w:style>
  <w:style w:type="character" w:customStyle="1" w:styleId="WW8Num84z2">
    <w:name w:val="WW8Num84z2"/>
    <w:rsid w:val="00ED75BE"/>
    <w:rPr>
      <w:rFonts w:ascii="Wingdings" w:hAnsi="Wingdings"/>
    </w:rPr>
  </w:style>
  <w:style w:type="character" w:customStyle="1" w:styleId="WW8Num98z0">
    <w:name w:val="WW8Num98z0"/>
    <w:rsid w:val="00ED75BE"/>
    <w:rPr>
      <w:rFonts w:ascii="Symbol" w:hAnsi="Symbol"/>
    </w:rPr>
  </w:style>
  <w:style w:type="character" w:customStyle="1" w:styleId="WW8Num98z1">
    <w:name w:val="WW8Num98z1"/>
    <w:rsid w:val="00ED75BE"/>
    <w:rPr>
      <w:rFonts w:ascii="Courier New" w:hAnsi="Courier New" w:cs="Courier New"/>
    </w:rPr>
  </w:style>
  <w:style w:type="character" w:customStyle="1" w:styleId="WW8Num98z2">
    <w:name w:val="WW8Num98z2"/>
    <w:rsid w:val="00ED75BE"/>
    <w:rPr>
      <w:rFonts w:ascii="Wingdings" w:hAnsi="Wingdings"/>
    </w:rPr>
  </w:style>
  <w:style w:type="character" w:customStyle="1" w:styleId="WW8Num24z0">
    <w:name w:val="WW8Num24z0"/>
    <w:rsid w:val="00ED75BE"/>
    <w:rPr>
      <w:rFonts w:ascii="Symbol" w:hAnsi="Symbol"/>
    </w:rPr>
  </w:style>
  <w:style w:type="character" w:customStyle="1" w:styleId="WW8Num24z1">
    <w:name w:val="WW8Num24z1"/>
    <w:rsid w:val="00ED75BE"/>
    <w:rPr>
      <w:rFonts w:ascii="Courier New" w:hAnsi="Courier New" w:cs="Courier New"/>
    </w:rPr>
  </w:style>
  <w:style w:type="character" w:customStyle="1" w:styleId="WW8Num24z2">
    <w:name w:val="WW8Num24z2"/>
    <w:rsid w:val="00ED75BE"/>
    <w:rPr>
      <w:rFonts w:ascii="Wingdings" w:hAnsi="Wingdings"/>
    </w:rPr>
  </w:style>
  <w:style w:type="character" w:customStyle="1" w:styleId="WW8Num77z0">
    <w:name w:val="WW8Num77z0"/>
    <w:rsid w:val="00ED75BE"/>
    <w:rPr>
      <w:rFonts w:ascii="Symbol" w:hAnsi="Symbol"/>
    </w:rPr>
  </w:style>
  <w:style w:type="character" w:customStyle="1" w:styleId="WW8Num77z1">
    <w:name w:val="WW8Num77z1"/>
    <w:rsid w:val="00ED75BE"/>
    <w:rPr>
      <w:rFonts w:ascii="Courier New" w:hAnsi="Courier New" w:cs="Courier New"/>
    </w:rPr>
  </w:style>
  <w:style w:type="character" w:customStyle="1" w:styleId="WW8Num77z2">
    <w:name w:val="WW8Num77z2"/>
    <w:rsid w:val="00ED75BE"/>
    <w:rPr>
      <w:rFonts w:ascii="Wingdings" w:hAnsi="Wingdings"/>
    </w:rPr>
  </w:style>
  <w:style w:type="character" w:customStyle="1" w:styleId="WW8Num79z0">
    <w:name w:val="WW8Num79z0"/>
    <w:rsid w:val="00ED75BE"/>
    <w:rPr>
      <w:rFonts w:ascii="Symbol" w:hAnsi="Symbol"/>
    </w:rPr>
  </w:style>
  <w:style w:type="character" w:customStyle="1" w:styleId="WW8Num79z1">
    <w:name w:val="WW8Num79z1"/>
    <w:rsid w:val="00ED75BE"/>
    <w:rPr>
      <w:rFonts w:ascii="Courier New" w:hAnsi="Courier New" w:cs="Courier New"/>
    </w:rPr>
  </w:style>
  <w:style w:type="character" w:customStyle="1" w:styleId="WW8Num79z2">
    <w:name w:val="WW8Num79z2"/>
    <w:rsid w:val="00ED75BE"/>
    <w:rPr>
      <w:rFonts w:ascii="Wingdings" w:hAnsi="Wingdings"/>
    </w:rPr>
  </w:style>
  <w:style w:type="character" w:customStyle="1" w:styleId="WW8Num160z0">
    <w:name w:val="WW8Num160z0"/>
    <w:rsid w:val="00ED75BE"/>
    <w:rPr>
      <w:rFonts w:ascii="Symbol" w:hAnsi="Symbol"/>
    </w:rPr>
  </w:style>
  <w:style w:type="character" w:customStyle="1" w:styleId="WW8Num160z1">
    <w:name w:val="WW8Num160z1"/>
    <w:rsid w:val="00ED75BE"/>
    <w:rPr>
      <w:rFonts w:ascii="Courier New" w:hAnsi="Courier New" w:cs="Courier New"/>
    </w:rPr>
  </w:style>
  <w:style w:type="character" w:customStyle="1" w:styleId="WW8Num160z2">
    <w:name w:val="WW8Num160z2"/>
    <w:rsid w:val="00ED75BE"/>
    <w:rPr>
      <w:rFonts w:ascii="Wingdings" w:hAnsi="Wingdings"/>
    </w:rPr>
  </w:style>
  <w:style w:type="character" w:customStyle="1" w:styleId="WW8Num28z0">
    <w:name w:val="WW8Num28z0"/>
    <w:rsid w:val="00ED75BE"/>
    <w:rPr>
      <w:rFonts w:ascii="Symbol" w:hAnsi="Symbol"/>
    </w:rPr>
  </w:style>
  <w:style w:type="character" w:customStyle="1" w:styleId="WW8Num28z1">
    <w:name w:val="WW8Num28z1"/>
    <w:rsid w:val="00ED75BE"/>
    <w:rPr>
      <w:rFonts w:ascii="Courier New" w:hAnsi="Courier New" w:cs="Courier New"/>
    </w:rPr>
  </w:style>
  <w:style w:type="character" w:customStyle="1" w:styleId="WW8Num28z2">
    <w:name w:val="WW8Num28z2"/>
    <w:rsid w:val="00ED75BE"/>
    <w:rPr>
      <w:rFonts w:ascii="Wingdings" w:hAnsi="Wingdings"/>
    </w:rPr>
  </w:style>
  <w:style w:type="character" w:customStyle="1" w:styleId="WW8Num64z0">
    <w:name w:val="WW8Num64z0"/>
    <w:rsid w:val="00ED75BE"/>
    <w:rPr>
      <w:rFonts w:ascii="Symbol" w:hAnsi="Symbol"/>
    </w:rPr>
  </w:style>
  <w:style w:type="character" w:customStyle="1" w:styleId="WW8Num64z1">
    <w:name w:val="WW8Num64z1"/>
    <w:rsid w:val="00ED75BE"/>
    <w:rPr>
      <w:rFonts w:ascii="Courier New" w:hAnsi="Courier New"/>
    </w:rPr>
  </w:style>
  <w:style w:type="character" w:customStyle="1" w:styleId="WW8Num64z2">
    <w:name w:val="WW8Num64z2"/>
    <w:rsid w:val="00ED75BE"/>
    <w:rPr>
      <w:rFonts w:ascii="Wingdings" w:hAnsi="Wingdings"/>
    </w:rPr>
  </w:style>
  <w:style w:type="character" w:customStyle="1" w:styleId="WW8Num78z0">
    <w:name w:val="WW8Num78z0"/>
    <w:rsid w:val="00ED75BE"/>
    <w:rPr>
      <w:rFonts w:ascii="Symbol" w:hAnsi="Symbol"/>
    </w:rPr>
  </w:style>
  <w:style w:type="character" w:customStyle="1" w:styleId="WW8Num78z1">
    <w:name w:val="WW8Num78z1"/>
    <w:rsid w:val="00ED75BE"/>
    <w:rPr>
      <w:rFonts w:ascii="Courier New" w:hAnsi="Courier New"/>
    </w:rPr>
  </w:style>
  <w:style w:type="character" w:customStyle="1" w:styleId="WW8Num78z2">
    <w:name w:val="WW8Num78z2"/>
    <w:rsid w:val="00ED75BE"/>
    <w:rPr>
      <w:rFonts w:ascii="Wingdings" w:hAnsi="Wingdings"/>
    </w:rPr>
  </w:style>
  <w:style w:type="character" w:customStyle="1" w:styleId="WW8Num40z0">
    <w:name w:val="WW8Num40z0"/>
    <w:rsid w:val="00ED75BE"/>
    <w:rPr>
      <w:rFonts w:ascii="Symbol" w:hAnsi="Symbol"/>
    </w:rPr>
  </w:style>
  <w:style w:type="character" w:customStyle="1" w:styleId="WW8Num40z1">
    <w:name w:val="WW8Num40z1"/>
    <w:rsid w:val="00ED75BE"/>
    <w:rPr>
      <w:rFonts w:ascii="Courier New" w:hAnsi="Courier New" w:cs="Courier New"/>
    </w:rPr>
  </w:style>
  <w:style w:type="character" w:customStyle="1" w:styleId="WW8Num40z2">
    <w:name w:val="WW8Num40z2"/>
    <w:rsid w:val="00ED75BE"/>
    <w:rPr>
      <w:rFonts w:ascii="Wingdings" w:hAnsi="Wingdings"/>
    </w:rPr>
  </w:style>
  <w:style w:type="character" w:customStyle="1" w:styleId="WW8Num130z0">
    <w:name w:val="WW8Num130z0"/>
    <w:rsid w:val="00ED75BE"/>
    <w:rPr>
      <w:rFonts w:ascii="Symbol" w:hAnsi="Symbol"/>
    </w:rPr>
  </w:style>
  <w:style w:type="character" w:customStyle="1" w:styleId="WW8Num130z1">
    <w:name w:val="WW8Num130z1"/>
    <w:rsid w:val="00ED75BE"/>
    <w:rPr>
      <w:rFonts w:ascii="Courier New" w:hAnsi="Courier New" w:cs="Courier New"/>
    </w:rPr>
  </w:style>
  <w:style w:type="character" w:customStyle="1" w:styleId="WW8Num130z2">
    <w:name w:val="WW8Num130z2"/>
    <w:rsid w:val="00ED75BE"/>
    <w:rPr>
      <w:rFonts w:ascii="Wingdings" w:hAnsi="Wingdings"/>
    </w:rPr>
  </w:style>
  <w:style w:type="character" w:customStyle="1" w:styleId="WW8Num32z0">
    <w:name w:val="WW8Num32z0"/>
    <w:rsid w:val="00ED75BE"/>
    <w:rPr>
      <w:rFonts w:ascii="Symbol" w:hAnsi="Symbol"/>
    </w:rPr>
  </w:style>
  <w:style w:type="character" w:customStyle="1" w:styleId="WW8Num32z1">
    <w:name w:val="WW8Num32z1"/>
    <w:rsid w:val="00ED75BE"/>
    <w:rPr>
      <w:rFonts w:ascii="Courier New" w:hAnsi="Courier New"/>
    </w:rPr>
  </w:style>
  <w:style w:type="character" w:customStyle="1" w:styleId="WW8Num32z2">
    <w:name w:val="WW8Num32z2"/>
    <w:rsid w:val="00ED75BE"/>
    <w:rPr>
      <w:rFonts w:ascii="Wingdings" w:hAnsi="Wingdings"/>
    </w:rPr>
  </w:style>
  <w:style w:type="character" w:customStyle="1" w:styleId="WW8Num121z1">
    <w:name w:val="WW8Num121z1"/>
    <w:rsid w:val="00ED75BE"/>
    <w:rPr>
      <w:rFonts w:ascii="Symbol" w:hAnsi="Symbol"/>
    </w:rPr>
  </w:style>
  <w:style w:type="character" w:customStyle="1" w:styleId="WW8Num121z2">
    <w:name w:val="WW8Num121z2"/>
    <w:rsid w:val="00ED75BE"/>
    <w:rPr>
      <w:rFonts w:ascii="Wingdings" w:hAnsi="Wingdings"/>
      <w:sz w:val="20"/>
    </w:rPr>
  </w:style>
  <w:style w:type="character" w:customStyle="1" w:styleId="zag">
    <w:name w:val="zag"/>
    <w:basedOn w:val="11"/>
    <w:rsid w:val="00ED75BE"/>
  </w:style>
  <w:style w:type="character" w:customStyle="1" w:styleId="gen">
    <w:name w:val="gen"/>
    <w:basedOn w:val="11"/>
    <w:rsid w:val="00ED75BE"/>
  </w:style>
  <w:style w:type="character" w:customStyle="1" w:styleId="WW8Num116z0">
    <w:name w:val="WW8Num116z0"/>
    <w:rsid w:val="00ED75BE"/>
    <w:rPr>
      <w:rFonts w:ascii="Symbol" w:hAnsi="Symbol"/>
      <w:sz w:val="20"/>
    </w:rPr>
  </w:style>
  <w:style w:type="character" w:customStyle="1" w:styleId="WW8Num116z1">
    <w:name w:val="WW8Num116z1"/>
    <w:rsid w:val="00ED75BE"/>
    <w:rPr>
      <w:rFonts w:ascii="Courier New" w:hAnsi="Courier New"/>
      <w:sz w:val="20"/>
    </w:rPr>
  </w:style>
  <w:style w:type="character" w:customStyle="1" w:styleId="WW8Num116z2">
    <w:name w:val="WW8Num116z2"/>
    <w:rsid w:val="00ED75BE"/>
    <w:rPr>
      <w:rFonts w:ascii="Wingdings" w:hAnsi="Wingdings"/>
      <w:sz w:val="20"/>
    </w:rPr>
  </w:style>
  <w:style w:type="character" w:customStyle="1" w:styleId="WW8Num110z0">
    <w:name w:val="WW8Num110z0"/>
    <w:rsid w:val="00ED75BE"/>
    <w:rPr>
      <w:rFonts w:ascii="Symbol" w:hAnsi="Symbol"/>
      <w:sz w:val="20"/>
    </w:rPr>
  </w:style>
  <w:style w:type="character" w:customStyle="1" w:styleId="WW8Num110z1">
    <w:name w:val="WW8Num110z1"/>
    <w:rsid w:val="00ED75BE"/>
    <w:rPr>
      <w:rFonts w:ascii="Courier New" w:hAnsi="Courier New"/>
      <w:sz w:val="20"/>
    </w:rPr>
  </w:style>
  <w:style w:type="character" w:customStyle="1" w:styleId="WW8Num110z2">
    <w:name w:val="WW8Num110z2"/>
    <w:rsid w:val="00ED75BE"/>
    <w:rPr>
      <w:rFonts w:ascii="Wingdings" w:hAnsi="Wingdings"/>
      <w:sz w:val="20"/>
    </w:rPr>
  </w:style>
  <w:style w:type="character" w:customStyle="1" w:styleId="WW8Num1z0">
    <w:name w:val="WW8Num1z0"/>
    <w:rsid w:val="00ED75BE"/>
    <w:rPr>
      <w:rFonts w:ascii="Symbol" w:hAnsi="Symbol"/>
    </w:rPr>
  </w:style>
  <w:style w:type="character" w:customStyle="1" w:styleId="WW8Num1z1">
    <w:name w:val="WW8Num1z1"/>
    <w:rsid w:val="00ED75BE"/>
    <w:rPr>
      <w:rFonts w:ascii="Courier New" w:hAnsi="Courier New" w:cs="Courier New"/>
    </w:rPr>
  </w:style>
  <w:style w:type="character" w:customStyle="1" w:styleId="WW8Num1z2">
    <w:name w:val="WW8Num1z2"/>
    <w:rsid w:val="00ED75BE"/>
    <w:rPr>
      <w:rFonts w:ascii="Wingdings" w:hAnsi="Wingdings"/>
    </w:rPr>
  </w:style>
  <w:style w:type="character" w:customStyle="1" w:styleId="WW8Num81z0">
    <w:name w:val="WW8Num81z0"/>
    <w:rsid w:val="00ED75BE"/>
    <w:rPr>
      <w:rFonts w:ascii="Symbol" w:hAnsi="Symbol"/>
    </w:rPr>
  </w:style>
  <w:style w:type="character" w:customStyle="1" w:styleId="WW8Num81z1">
    <w:name w:val="WW8Num81z1"/>
    <w:rsid w:val="00ED75BE"/>
    <w:rPr>
      <w:rFonts w:ascii="Courier New" w:hAnsi="Courier New" w:cs="Courier New"/>
    </w:rPr>
  </w:style>
  <w:style w:type="character" w:customStyle="1" w:styleId="WW8Num81z2">
    <w:name w:val="WW8Num81z2"/>
    <w:rsid w:val="00ED75BE"/>
    <w:rPr>
      <w:rFonts w:ascii="Wingdings" w:hAnsi="Wingdings"/>
    </w:rPr>
  </w:style>
  <w:style w:type="character" w:customStyle="1" w:styleId="rel">
    <w:name w:val="rel"/>
    <w:basedOn w:val="11"/>
    <w:rsid w:val="00ED75BE"/>
  </w:style>
  <w:style w:type="character" w:customStyle="1" w:styleId="WW8Num143z0">
    <w:name w:val="WW8Num143z0"/>
    <w:rsid w:val="00ED75BE"/>
    <w:rPr>
      <w:rFonts w:ascii="Symbol" w:hAnsi="Symbol"/>
      <w:sz w:val="20"/>
    </w:rPr>
  </w:style>
  <w:style w:type="character" w:customStyle="1" w:styleId="WW8Num143z1">
    <w:name w:val="WW8Num143z1"/>
    <w:rsid w:val="00ED75BE"/>
    <w:rPr>
      <w:rFonts w:ascii="Symbol" w:hAnsi="Symbol"/>
    </w:rPr>
  </w:style>
  <w:style w:type="character" w:customStyle="1" w:styleId="WW8Num143z2">
    <w:name w:val="WW8Num143z2"/>
    <w:rsid w:val="00ED75BE"/>
    <w:rPr>
      <w:rFonts w:ascii="Wingdings" w:hAnsi="Wingdings"/>
      <w:sz w:val="20"/>
    </w:rPr>
  </w:style>
  <w:style w:type="character" w:customStyle="1" w:styleId="WW8Num60z0">
    <w:name w:val="WW8Num60z0"/>
    <w:rsid w:val="00ED75BE"/>
    <w:rPr>
      <w:rFonts w:ascii="Symbol" w:hAnsi="Symbol"/>
    </w:rPr>
  </w:style>
  <w:style w:type="character" w:customStyle="1" w:styleId="WW8Num60z1">
    <w:name w:val="WW8Num60z1"/>
    <w:rsid w:val="00ED75BE"/>
    <w:rPr>
      <w:rFonts w:ascii="Courier New" w:hAnsi="Courier New"/>
    </w:rPr>
  </w:style>
  <w:style w:type="character" w:customStyle="1" w:styleId="WW8Num60z2">
    <w:name w:val="WW8Num60z2"/>
    <w:rsid w:val="00ED75BE"/>
    <w:rPr>
      <w:rFonts w:ascii="Wingdings" w:hAnsi="Wingdings"/>
    </w:rPr>
  </w:style>
  <w:style w:type="character" w:customStyle="1" w:styleId="WW8Num128z0">
    <w:name w:val="WW8Num128z0"/>
    <w:rsid w:val="00ED75BE"/>
    <w:rPr>
      <w:rFonts w:ascii="Symbol" w:hAnsi="Symbol"/>
    </w:rPr>
  </w:style>
  <w:style w:type="character" w:customStyle="1" w:styleId="WW8Num128z1">
    <w:name w:val="WW8Num128z1"/>
    <w:rsid w:val="00ED75BE"/>
    <w:rPr>
      <w:rFonts w:ascii="Courier New" w:hAnsi="Courier New"/>
    </w:rPr>
  </w:style>
  <w:style w:type="character" w:customStyle="1" w:styleId="WW8Num128z2">
    <w:name w:val="WW8Num128z2"/>
    <w:rsid w:val="00ED75BE"/>
    <w:rPr>
      <w:rFonts w:ascii="Wingdings" w:hAnsi="Wingdings"/>
    </w:rPr>
  </w:style>
  <w:style w:type="character" w:customStyle="1" w:styleId="WW8Num97z1">
    <w:name w:val="WW8Num97z1"/>
    <w:rsid w:val="00ED75BE"/>
    <w:rPr>
      <w:b/>
    </w:rPr>
  </w:style>
  <w:style w:type="character" w:customStyle="1" w:styleId="WW8Num3z0">
    <w:name w:val="WW8Num3z0"/>
    <w:rsid w:val="00ED75BE"/>
    <w:rPr>
      <w:rFonts w:ascii="Symbol" w:hAnsi="Symbol"/>
    </w:rPr>
  </w:style>
  <w:style w:type="character" w:customStyle="1" w:styleId="WW8Num3z1">
    <w:name w:val="WW8Num3z1"/>
    <w:rsid w:val="00ED75BE"/>
    <w:rPr>
      <w:rFonts w:ascii="Courier New" w:hAnsi="Courier New" w:cs="Courier New"/>
    </w:rPr>
  </w:style>
  <w:style w:type="character" w:customStyle="1" w:styleId="WW8Num3z2">
    <w:name w:val="WW8Num3z2"/>
    <w:rsid w:val="00ED75BE"/>
    <w:rPr>
      <w:rFonts w:ascii="Wingdings" w:hAnsi="Wingdings"/>
    </w:rPr>
  </w:style>
  <w:style w:type="character" w:customStyle="1" w:styleId="WW8Num89z0">
    <w:name w:val="WW8Num89z0"/>
    <w:rsid w:val="00ED75BE"/>
    <w:rPr>
      <w:rFonts w:ascii="Symbol" w:hAnsi="Symbol"/>
    </w:rPr>
  </w:style>
  <w:style w:type="character" w:customStyle="1" w:styleId="WW8Num89z1">
    <w:name w:val="WW8Num89z1"/>
    <w:rsid w:val="00ED75BE"/>
    <w:rPr>
      <w:rFonts w:ascii="Courier New" w:hAnsi="Courier New" w:cs="Courier New"/>
    </w:rPr>
  </w:style>
  <w:style w:type="character" w:customStyle="1" w:styleId="WW8Num89z2">
    <w:name w:val="WW8Num89z2"/>
    <w:rsid w:val="00ED75BE"/>
    <w:rPr>
      <w:rFonts w:ascii="Wingdings" w:hAnsi="Wingdings"/>
    </w:rPr>
  </w:style>
  <w:style w:type="character" w:customStyle="1" w:styleId="WW8Num119z0">
    <w:name w:val="WW8Num119z0"/>
    <w:rsid w:val="00ED75BE"/>
    <w:rPr>
      <w:rFonts w:ascii="Symbol" w:hAnsi="Symbol"/>
    </w:rPr>
  </w:style>
  <w:style w:type="character" w:customStyle="1" w:styleId="WW8Num119z1">
    <w:name w:val="WW8Num119z1"/>
    <w:rsid w:val="00ED75BE"/>
    <w:rPr>
      <w:rFonts w:ascii="Courier New" w:hAnsi="Courier New" w:cs="Courier New"/>
    </w:rPr>
  </w:style>
  <w:style w:type="character" w:customStyle="1" w:styleId="WW8Num119z2">
    <w:name w:val="WW8Num119z2"/>
    <w:rsid w:val="00ED75BE"/>
    <w:rPr>
      <w:rFonts w:ascii="Wingdings" w:hAnsi="Wingdings"/>
    </w:rPr>
  </w:style>
  <w:style w:type="character" w:customStyle="1" w:styleId="WW8Num94z0">
    <w:name w:val="WW8Num94z0"/>
    <w:rsid w:val="00ED75BE"/>
    <w:rPr>
      <w:rFonts w:ascii="Symbol" w:hAnsi="Symbol"/>
    </w:rPr>
  </w:style>
  <w:style w:type="character" w:customStyle="1" w:styleId="WW8Num94z1">
    <w:name w:val="WW8Num94z1"/>
    <w:rsid w:val="00ED75BE"/>
    <w:rPr>
      <w:rFonts w:ascii="Courier New" w:hAnsi="Courier New" w:cs="Courier New"/>
    </w:rPr>
  </w:style>
  <w:style w:type="character" w:customStyle="1" w:styleId="WW8Num94z2">
    <w:name w:val="WW8Num94z2"/>
    <w:rsid w:val="00ED75BE"/>
    <w:rPr>
      <w:rFonts w:ascii="Wingdings" w:hAnsi="Wingdings"/>
    </w:rPr>
  </w:style>
  <w:style w:type="character" w:customStyle="1" w:styleId="WW8Num99z0">
    <w:name w:val="WW8Num99z0"/>
    <w:rsid w:val="00ED75BE"/>
    <w:rPr>
      <w:rFonts w:ascii="Symbol" w:hAnsi="Symbol"/>
    </w:rPr>
  </w:style>
  <w:style w:type="character" w:customStyle="1" w:styleId="WW8Num99z1">
    <w:name w:val="WW8Num99z1"/>
    <w:rsid w:val="00ED75BE"/>
    <w:rPr>
      <w:rFonts w:ascii="Courier New" w:hAnsi="Courier New" w:cs="Courier New"/>
    </w:rPr>
  </w:style>
  <w:style w:type="character" w:customStyle="1" w:styleId="WW8Num99z2">
    <w:name w:val="WW8Num99z2"/>
    <w:rsid w:val="00ED75BE"/>
    <w:rPr>
      <w:rFonts w:ascii="Wingdings" w:hAnsi="Wingdings"/>
    </w:rPr>
  </w:style>
  <w:style w:type="paragraph" w:customStyle="1" w:styleId="a5">
    <w:name w:val="Заголовок"/>
    <w:basedOn w:val="a"/>
    <w:next w:val="a6"/>
    <w:rsid w:val="00ED75BE"/>
    <w:pPr>
      <w:keepNext/>
      <w:spacing w:before="240" w:after="120"/>
    </w:pPr>
    <w:rPr>
      <w:rFonts w:ascii="Liberation Sans" w:hAnsi="Liberation Sans"/>
      <w:sz w:val="28"/>
      <w:szCs w:val="28"/>
    </w:rPr>
  </w:style>
  <w:style w:type="paragraph" w:styleId="a6">
    <w:name w:val="Body Text"/>
    <w:basedOn w:val="a"/>
    <w:link w:val="a7"/>
    <w:rsid w:val="00ED75BE"/>
    <w:pPr>
      <w:spacing w:after="120"/>
    </w:pPr>
  </w:style>
  <w:style w:type="character" w:customStyle="1" w:styleId="a7">
    <w:name w:val="Основной текст Знак"/>
    <w:basedOn w:val="a0"/>
    <w:link w:val="a6"/>
    <w:rsid w:val="00ED75BE"/>
    <w:rPr>
      <w:rFonts w:ascii="Liberation Serif" w:eastAsia="DejaVu Sans" w:hAnsi="Liberation Serif" w:cs="DejaVu Sans"/>
      <w:kern w:val="1"/>
      <w:sz w:val="24"/>
      <w:szCs w:val="24"/>
      <w:lang w:eastAsia="hi-IN" w:bidi="hi-IN"/>
    </w:rPr>
  </w:style>
  <w:style w:type="paragraph" w:styleId="a8">
    <w:name w:val="List"/>
    <w:basedOn w:val="a6"/>
    <w:rsid w:val="00ED75BE"/>
  </w:style>
  <w:style w:type="paragraph" w:customStyle="1" w:styleId="12">
    <w:name w:val="Название1"/>
    <w:basedOn w:val="a"/>
    <w:rsid w:val="00ED75BE"/>
    <w:pPr>
      <w:suppressLineNumbers/>
      <w:spacing w:before="120" w:after="120"/>
    </w:pPr>
    <w:rPr>
      <w:i/>
      <w:iCs/>
    </w:rPr>
  </w:style>
  <w:style w:type="paragraph" w:customStyle="1" w:styleId="13">
    <w:name w:val="Указатель1"/>
    <w:basedOn w:val="a"/>
    <w:rsid w:val="00ED75BE"/>
    <w:pPr>
      <w:suppressLineNumbers/>
    </w:pPr>
  </w:style>
  <w:style w:type="paragraph" w:styleId="a9">
    <w:name w:val="header"/>
    <w:basedOn w:val="a"/>
    <w:link w:val="aa"/>
    <w:uiPriority w:val="99"/>
    <w:rsid w:val="00ED75BE"/>
    <w:pPr>
      <w:tabs>
        <w:tab w:val="center" w:pos="4677"/>
        <w:tab w:val="right" w:pos="9355"/>
      </w:tabs>
    </w:pPr>
  </w:style>
  <w:style w:type="character" w:customStyle="1" w:styleId="aa">
    <w:name w:val="Верхний колонтитул Знак"/>
    <w:basedOn w:val="a0"/>
    <w:link w:val="a9"/>
    <w:uiPriority w:val="99"/>
    <w:rsid w:val="00ED75BE"/>
    <w:rPr>
      <w:rFonts w:ascii="Liberation Serif" w:eastAsia="DejaVu Sans" w:hAnsi="Liberation Serif" w:cs="DejaVu Sans"/>
      <w:kern w:val="1"/>
      <w:sz w:val="24"/>
      <w:szCs w:val="24"/>
      <w:lang w:eastAsia="hi-IN" w:bidi="hi-IN"/>
    </w:rPr>
  </w:style>
  <w:style w:type="paragraph" w:styleId="ab">
    <w:name w:val="footer"/>
    <w:basedOn w:val="a"/>
    <w:link w:val="ac"/>
    <w:rsid w:val="00ED75BE"/>
    <w:pPr>
      <w:tabs>
        <w:tab w:val="center" w:pos="4677"/>
        <w:tab w:val="right" w:pos="9355"/>
      </w:tabs>
    </w:pPr>
  </w:style>
  <w:style w:type="character" w:customStyle="1" w:styleId="ac">
    <w:name w:val="Нижний колонтитул Знак"/>
    <w:basedOn w:val="a0"/>
    <w:link w:val="ab"/>
    <w:rsid w:val="00ED75BE"/>
    <w:rPr>
      <w:rFonts w:ascii="Liberation Serif" w:eastAsia="DejaVu Sans" w:hAnsi="Liberation Serif" w:cs="DejaVu Sans"/>
      <w:kern w:val="1"/>
      <w:sz w:val="24"/>
      <w:szCs w:val="24"/>
      <w:lang w:eastAsia="hi-IN" w:bidi="hi-IN"/>
    </w:rPr>
  </w:style>
  <w:style w:type="paragraph" w:styleId="ad">
    <w:name w:val="Body Text Indent"/>
    <w:basedOn w:val="a"/>
    <w:link w:val="ae"/>
    <w:rsid w:val="00ED75BE"/>
    <w:pPr>
      <w:ind w:firstLine="900"/>
      <w:jc w:val="both"/>
    </w:pPr>
    <w:rPr>
      <w:sz w:val="20"/>
    </w:rPr>
  </w:style>
  <w:style w:type="character" w:customStyle="1" w:styleId="ae">
    <w:name w:val="Основной текст с отступом Знак"/>
    <w:basedOn w:val="a0"/>
    <w:link w:val="ad"/>
    <w:rsid w:val="00ED75BE"/>
    <w:rPr>
      <w:rFonts w:ascii="Liberation Serif" w:eastAsia="DejaVu Sans" w:hAnsi="Liberation Serif" w:cs="DejaVu Sans"/>
      <w:kern w:val="1"/>
      <w:sz w:val="20"/>
      <w:szCs w:val="24"/>
      <w:lang w:eastAsia="hi-IN" w:bidi="hi-IN"/>
    </w:rPr>
  </w:style>
  <w:style w:type="paragraph" w:customStyle="1" w:styleId="21">
    <w:name w:val="текст 2"/>
    <w:basedOn w:val="a"/>
    <w:rsid w:val="00ED75BE"/>
    <w:pPr>
      <w:ind w:left="1980" w:hanging="846"/>
      <w:jc w:val="both"/>
    </w:pPr>
    <w:rPr>
      <w:sz w:val="22"/>
      <w:szCs w:val="20"/>
    </w:rPr>
  </w:style>
  <w:style w:type="paragraph" w:customStyle="1" w:styleId="210">
    <w:name w:val="Основной текст 21"/>
    <w:basedOn w:val="a"/>
    <w:rsid w:val="00ED75BE"/>
    <w:pPr>
      <w:jc w:val="both"/>
    </w:pPr>
    <w:rPr>
      <w:sz w:val="20"/>
      <w:u w:val="single"/>
    </w:rPr>
  </w:style>
  <w:style w:type="paragraph" w:customStyle="1" w:styleId="211">
    <w:name w:val="Основной текст с отступом 21"/>
    <w:basedOn w:val="a"/>
    <w:rsid w:val="00ED75BE"/>
    <w:pPr>
      <w:ind w:left="660"/>
      <w:jc w:val="both"/>
    </w:pPr>
    <w:rPr>
      <w:sz w:val="20"/>
    </w:rPr>
  </w:style>
  <w:style w:type="paragraph" w:customStyle="1" w:styleId="31">
    <w:name w:val="Основной текст с отступом 31"/>
    <w:basedOn w:val="a"/>
    <w:rsid w:val="00ED75BE"/>
    <w:pPr>
      <w:ind w:left="720"/>
      <w:jc w:val="both"/>
    </w:pPr>
    <w:rPr>
      <w:sz w:val="20"/>
      <w:u w:val="single"/>
    </w:rPr>
  </w:style>
  <w:style w:type="paragraph" w:customStyle="1" w:styleId="310">
    <w:name w:val="Основной текст 31"/>
    <w:basedOn w:val="a"/>
    <w:rsid w:val="00ED75BE"/>
    <w:pPr>
      <w:jc w:val="both"/>
    </w:pPr>
    <w:rPr>
      <w:b/>
      <w:bCs/>
      <w:i/>
      <w:iCs/>
    </w:rPr>
  </w:style>
  <w:style w:type="paragraph" w:customStyle="1" w:styleId="ConsNormal">
    <w:name w:val="ConsNormal"/>
    <w:rsid w:val="00ED75BE"/>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ED75BE"/>
    <w:pPr>
      <w:spacing w:before="280" w:after="280"/>
    </w:pPr>
    <w:rPr>
      <w:rFonts w:ascii="Arial Unicode MS" w:eastAsia="Arial Unicode MS" w:hAnsi="Arial Unicode MS" w:cs="Arial Unicode MS"/>
    </w:rPr>
  </w:style>
  <w:style w:type="paragraph" w:customStyle="1" w:styleId="ConsPlusNormal">
    <w:name w:val="ConsPlusNormal"/>
    <w:rsid w:val="00ED75BE"/>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ED75BE"/>
    <w:pPr>
      <w:tabs>
        <w:tab w:val="left" w:pos="2693"/>
      </w:tabs>
      <w:ind w:left="2700" w:hanging="720"/>
      <w:jc w:val="both"/>
    </w:pPr>
    <w:rPr>
      <w:sz w:val="22"/>
      <w:szCs w:val="20"/>
    </w:rPr>
  </w:style>
  <w:style w:type="paragraph" w:styleId="af0">
    <w:name w:val="List Paragraph"/>
    <w:basedOn w:val="a"/>
    <w:uiPriority w:val="34"/>
    <w:qFormat/>
    <w:rsid w:val="00ED75BE"/>
    <w:pPr>
      <w:ind w:left="720"/>
      <w:contextualSpacing/>
    </w:pPr>
    <w:rPr>
      <w:rFonts w:cs="Mangal"/>
      <w:szCs w:val="21"/>
    </w:rPr>
  </w:style>
  <w:style w:type="paragraph" w:styleId="af1">
    <w:name w:val="Plain Text"/>
    <w:basedOn w:val="a"/>
    <w:link w:val="af2"/>
    <w:uiPriority w:val="99"/>
    <w:unhideWhenUsed/>
    <w:rsid w:val="00ED75BE"/>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ED75BE"/>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29716</Words>
  <Characters>169386</Characters>
  <Application>Microsoft Office Word</Application>
  <DocSecurity>0</DocSecurity>
  <Lines>1411</Lines>
  <Paragraphs>397</Paragraphs>
  <ScaleCrop>false</ScaleCrop>
  <Company>WolfishLair</Company>
  <LinksUpToDate>false</LinksUpToDate>
  <CharactersWithSpaces>198705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2012-06-18T12:22:00Z</dcterms:created>
  <dcterms:modified xsi:type="dcterms:W3CDTF">2012-06-18T12:22:00Z</dcterms:modified>
</cp:coreProperties>
</file>