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E6" w:rsidRDefault="00B462E6" w:rsidP="00B462E6">
      <w:pPr>
        <w:jc w:val="center"/>
        <w:rPr>
          <w:rFonts w:ascii="Times New Roman" w:hAnsi="Times New Roman" w:cs="Times New Roman"/>
          <w:b/>
          <w:bCs/>
          <w:i/>
          <w:sz w:val="32"/>
          <w:szCs w:val="32"/>
          <w:lang w:val="en-US"/>
        </w:rPr>
      </w:pPr>
      <w:r w:rsidRPr="00B462E6">
        <w:rPr>
          <w:rFonts w:ascii="Times New Roman" w:hAnsi="Times New Roman" w:cs="Times New Roman"/>
          <w:b/>
          <w:bCs/>
          <w:i/>
          <w:sz w:val="32"/>
          <w:szCs w:val="32"/>
        </w:rPr>
        <w:t>Открытое акционерное общество</w:t>
      </w:r>
    </w:p>
    <w:p w:rsidR="00B462E6" w:rsidRPr="00B462E6" w:rsidRDefault="00B462E6" w:rsidP="00B462E6">
      <w:pPr>
        <w:jc w:val="center"/>
        <w:rPr>
          <w:rFonts w:ascii="Times New Roman" w:hAnsi="Times New Roman" w:cs="Times New Roman"/>
          <w:b/>
          <w:bCs/>
          <w:i/>
          <w:sz w:val="32"/>
          <w:szCs w:val="32"/>
        </w:rPr>
      </w:pPr>
      <w:r>
        <w:rPr>
          <w:rFonts w:ascii="Times New Roman" w:hAnsi="Times New Roman" w:cs="Times New Roman"/>
          <w:b/>
          <w:bCs/>
          <w:i/>
          <w:sz w:val="32"/>
          <w:szCs w:val="32"/>
        </w:rPr>
        <w:t>«</w:t>
      </w:r>
      <w:r w:rsidRPr="00B462E6">
        <w:rPr>
          <w:rFonts w:ascii="Times New Roman" w:hAnsi="Times New Roman" w:cs="Times New Roman"/>
          <w:b/>
          <w:bCs/>
          <w:i/>
          <w:sz w:val="32"/>
          <w:szCs w:val="32"/>
        </w:rPr>
        <w:t>Мостовое дорожное предприятие № 102</w:t>
      </w:r>
      <w:r>
        <w:rPr>
          <w:rFonts w:ascii="Times New Roman" w:hAnsi="Times New Roman" w:cs="Times New Roman"/>
          <w:b/>
          <w:bCs/>
          <w:i/>
          <w:sz w:val="32"/>
          <w:szCs w:val="32"/>
        </w:rPr>
        <w:t>»</w:t>
      </w:r>
    </w:p>
    <w:p w:rsidR="00B462E6" w:rsidRPr="00826869" w:rsidRDefault="00B462E6" w:rsidP="00B462E6">
      <w:pPr>
        <w:jc w:val="center"/>
        <w:rPr>
          <w:rFonts w:ascii="Times New Roman" w:hAnsi="Times New Roman" w:cs="Times New Roman"/>
          <w:b/>
          <w:bCs/>
        </w:rPr>
      </w:pPr>
    </w:p>
    <w:p w:rsidR="00B462E6" w:rsidRDefault="00B462E6" w:rsidP="00B462E6">
      <w:pPr>
        <w:pStyle w:val="a6"/>
        <w:ind w:left="5761"/>
        <w:jc w:val="right"/>
        <w:rPr>
          <w:rFonts w:ascii="Times New Roman" w:hAnsi="Times New Roman" w:cs="Times New Roman"/>
          <w:b/>
        </w:rPr>
      </w:pPr>
    </w:p>
    <w:p w:rsidR="00B462E6" w:rsidRPr="00826869" w:rsidRDefault="00B462E6" w:rsidP="00B462E6">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B462E6" w:rsidRPr="00187C9B" w:rsidRDefault="00B462E6" w:rsidP="00B462E6">
      <w:pPr>
        <w:spacing w:line="360" w:lineRule="auto"/>
        <w:ind w:right="-250"/>
        <w:jc w:val="center"/>
        <w:rPr>
          <w:rFonts w:ascii="Times New Roman" w:hAnsi="Times New Roman" w:cs="Times New Roman"/>
        </w:rPr>
      </w:pPr>
      <w:r>
        <w:rPr>
          <w:rFonts w:ascii="Times New Roman" w:hAnsi="Times New Roman" w:cs="Times New Roman"/>
        </w:rPr>
        <w:t xml:space="preserve">                                                               </w:t>
      </w:r>
      <w:r w:rsidRPr="008C1571">
        <w:rPr>
          <w:rFonts w:ascii="Times New Roman" w:hAnsi="Times New Roman" w:cs="Times New Roman"/>
        </w:rPr>
        <w:t>Решение</w:t>
      </w:r>
      <w:r>
        <w:rPr>
          <w:rFonts w:ascii="Times New Roman" w:hAnsi="Times New Roman" w:cs="Times New Roman"/>
        </w:rPr>
        <w:t>м</w:t>
      </w:r>
      <w:r w:rsidRPr="008C1571">
        <w:rPr>
          <w:rFonts w:ascii="Times New Roman" w:hAnsi="Times New Roman" w:cs="Times New Roman"/>
        </w:rPr>
        <w:t xml:space="preserve"> </w:t>
      </w:r>
      <w:r>
        <w:rPr>
          <w:rFonts w:ascii="Times New Roman" w:hAnsi="Times New Roman" w:cs="Times New Roman"/>
        </w:rPr>
        <w:t>совета директоров</w:t>
      </w:r>
    </w:p>
    <w:p w:rsidR="00B462E6" w:rsidRDefault="00B462E6" w:rsidP="00B462E6">
      <w:pPr>
        <w:spacing w:line="360" w:lineRule="auto"/>
        <w:jc w:val="center"/>
        <w:rPr>
          <w:rFonts w:ascii="Times New Roman" w:hAnsi="Times New Roman" w:cs="Times New Roman"/>
        </w:rPr>
      </w:pPr>
      <w:r>
        <w:rPr>
          <w:rFonts w:ascii="Times New Roman" w:hAnsi="Times New Roman" w:cs="Times New Roman"/>
        </w:rPr>
        <w:t xml:space="preserve">                                                                  </w:t>
      </w:r>
      <w:r w:rsidRPr="00EA47C6">
        <w:rPr>
          <w:rFonts w:ascii="Times New Roman" w:hAnsi="Times New Roman" w:cs="Times New Roman"/>
        </w:rPr>
        <w:t>ОАО "Мостовое ДП №102"</w:t>
      </w:r>
    </w:p>
    <w:p w:rsidR="00B462E6" w:rsidRPr="008C1571" w:rsidRDefault="00B462E6" w:rsidP="00B462E6">
      <w:pPr>
        <w:spacing w:line="360" w:lineRule="auto"/>
        <w:jc w:val="center"/>
        <w:rPr>
          <w:rFonts w:ascii="Times New Roman" w:hAnsi="Times New Roman" w:cs="Times New Roman"/>
        </w:rPr>
      </w:pPr>
      <w:r>
        <w:rPr>
          <w:rFonts w:ascii="Times New Roman" w:hAnsi="Times New Roman" w:cs="Times New Roman"/>
        </w:rPr>
        <w:t xml:space="preserve">                                                                                          Протокол </w:t>
      </w:r>
      <w:r w:rsidRPr="008C1571">
        <w:rPr>
          <w:rFonts w:ascii="Times New Roman" w:hAnsi="Times New Roman" w:cs="Times New Roman"/>
        </w:rPr>
        <w:t xml:space="preserve"> № </w:t>
      </w:r>
      <w:r>
        <w:rPr>
          <w:rFonts w:ascii="Times New Roman" w:hAnsi="Times New Roman" w:cs="Times New Roman"/>
        </w:rPr>
        <w:t>___</w:t>
      </w:r>
      <w:r w:rsidRPr="008C1571">
        <w:rPr>
          <w:rFonts w:ascii="Times New Roman" w:hAnsi="Times New Roman" w:cs="Times New Roman"/>
        </w:rPr>
        <w:t xml:space="preserve">от   </w:t>
      </w:r>
      <w:r>
        <w:rPr>
          <w:rFonts w:ascii="Times New Roman" w:hAnsi="Times New Roman" w:cs="Times New Roman"/>
        </w:rPr>
        <w:t>___. ____._______</w:t>
      </w:r>
      <w:r w:rsidRPr="008C1571">
        <w:rPr>
          <w:rFonts w:ascii="Times New Roman" w:hAnsi="Times New Roman" w:cs="Times New Roman"/>
        </w:rPr>
        <w:t xml:space="preserve"> г. </w:t>
      </w:r>
    </w:p>
    <w:p w:rsidR="00B462E6" w:rsidRPr="008C1571" w:rsidRDefault="00B462E6" w:rsidP="00B462E6">
      <w:pPr>
        <w:pStyle w:val="33"/>
        <w:jc w:val="center"/>
        <w:rPr>
          <w:rFonts w:ascii="Times New Roman" w:hAnsi="Times New Roman" w:cs="Times New Roman"/>
          <w:sz w:val="24"/>
          <w:szCs w:val="24"/>
        </w:rPr>
      </w:pPr>
      <w:r>
        <w:rPr>
          <w:rFonts w:ascii="Times New Roman" w:hAnsi="Times New Roman" w:cs="Times New Roman"/>
          <w:sz w:val="24"/>
          <w:szCs w:val="24"/>
        </w:rPr>
        <w:t xml:space="preserve">                                                                            Председатель совета директоров</w:t>
      </w:r>
    </w:p>
    <w:p w:rsidR="00B462E6" w:rsidRDefault="00B462E6" w:rsidP="00B462E6">
      <w:pPr>
        <w:pStyle w:val="33"/>
        <w:jc w:val="right"/>
        <w:rPr>
          <w:rFonts w:ascii="Times New Roman" w:hAnsi="Times New Roman" w:cs="Times New Roman"/>
          <w:sz w:val="24"/>
          <w:szCs w:val="24"/>
        </w:rPr>
      </w:pPr>
      <w:r w:rsidRPr="008C1571">
        <w:rPr>
          <w:rFonts w:ascii="Times New Roman" w:hAnsi="Times New Roman" w:cs="Times New Roman"/>
          <w:sz w:val="24"/>
          <w:szCs w:val="24"/>
        </w:rPr>
        <w:t>________________</w:t>
      </w:r>
      <w:r>
        <w:rPr>
          <w:rFonts w:ascii="Times New Roman" w:hAnsi="Times New Roman" w:cs="Times New Roman"/>
          <w:sz w:val="24"/>
          <w:szCs w:val="24"/>
        </w:rPr>
        <w:t>/______________</w:t>
      </w:r>
      <w:r w:rsidRPr="008C1571">
        <w:rPr>
          <w:rFonts w:ascii="Times New Roman" w:hAnsi="Times New Roman" w:cs="Times New Roman"/>
          <w:sz w:val="24"/>
          <w:szCs w:val="24"/>
        </w:rPr>
        <w:t xml:space="preserve">____ </w:t>
      </w:r>
      <w:r>
        <w:rPr>
          <w:rFonts w:ascii="Times New Roman" w:hAnsi="Times New Roman" w:cs="Times New Roman"/>
          <w:sz w:val="24"/>
          <w:szCs w:val="24"/>
        </w:rPr>
        <w:t>/</w:t>
      </w:r>
    </w:p>
    <w:p w:rsidR="00B462E6" w:rsidRPr="00826869" w:rsidRDefault="00B462E6" w:rsidP="00B462E6">
      <w:pPr>
        <w:jc w:val="center"/>
        <w:rPr>
          <w:rFonts w:ascii="Times New Roman" w:hAnsi="Times New Roman" w:cs="Times New Roman"/>
        </w:rPr>
      </w:pPr>
    </w:p>
    <w:p w:rsidR="00B462E6" w:rsidRPr="00826869" w:rsidRDefault="00B462E6" w:rsidP="00B462E6">
      <w:pPr>
        <w:jc w:val="right"/>
        <w:rPr>
          <w:rFonts w:ascii="Times New Roman" w:hAnsi="Times New Roman" w:cs="Times New Roman"/>
        </w:rPr>
      </w:pPr>
    </w:p>
    <w:p w:rsidR="00B462E6" w:rsidRPr="00826869" w:rsidRDefault="00B462E6" w:rsidP="00B462E6">
      <w:pPr>
        <w:jc w:val="right"/>
        <w:rPr>
          <w:rFonts w:ascii="Times New Roman" w:hAnsi="Times New Roman" w:cs="Times New Roman"/>
        </w:rPr>
      </w:pPr>
    </w:p>
    <w:p w:rsidR="00B462E6" w:rsidRPr="00826869" w:rsidRDefault="00B462E6" w:rsidP="00B462E6">
      <w:pPr>
        <w:jc w:val="center"/>
        <w:rPr>
          <w:rFonts w:ascii="Times New Roman" w:hAnsi="Times New Roman" w:cs="Times New Roman"/>
        </w:rPr>
      </w:pPr>
    </w:p>
    <w:p w:rsidR="00B462E6" w:rsidRPr="00826869" w:rsidRDefault="00B462E6" w:rsidP="00B462E6">
      <w:pPr>
        <w:jc w:val="right"/>
        <w:rPr>
          <w:rFonts w:ascii="Times New Roman" w:hAnsi="Times New Roman" w:cs="Times New Roman"/>
          <w:shadow/>
        </w:rPr>
      </w:pPr>
    </w:p>
    <w:p w:rsidR="00B462E6" w:rsidRPr="00826869" w:rsidRDefault="00B462E6" w:rsidP="00B462E6">
      <w:pPr>
        <w:jc w:val="right"/>
        <w:rPr>
          <w:rFonts w:ascii="Times New Roman" w:hAnsi="Times New Roman" w:cs="Times New Roman"/>
        </w:rPr>
      </w:pPr>
    </w:p>
    <w:p w:rsidR="00B462E6" w:rsidRPr="00826869" w:rsidRDefault="00B462E6" w:rsidP="00B462E6">
      <w:pPr>
        <w:jc w:val="right"/>
        <w:rPr>
          <w:rFonts w:ascii="Times New Roman" w:hAnsi="Times New Roman" w:cs="Times New Roman"/>
        </w:rPr>
      </w:pPr>
    </w:p>
    <w:p w:rsidR="00B462E6" w:rsidRPr="002A4CA2" w:rsidRDefault="00B462E6" w:rsidP="00B462E6">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B462E6" w:rsidRPr="00181D23" w:rsidRDefault="00B462E6" w:rsidP="00B462E6">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B462E6" w:rsidRPr="00181D23" w:rsidRDefault="00B462E6" w:rsidP="00B462E6">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B462E6" w:rsidRPr="00181D23" w:rsidRDefault="00B462E6" w:rsidP="00B462E6">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B462E6" w:rsidRPr="00826869" w:rsidRDefault="00B462E6" w:rsidP="00B462E6">
      <w:pPr>
        <w:jc w:val="center"/>
        <w:rPr>
          <w:rFonts w:ascii="Times New Roman" w:hAnsi="Times New Roman" w:cs="Times New Roman"/>
          <w:b/>
          <w:bCs/>
        </w:rPr>
      </w:pPr>
    </w:p>
    <w:p w:rsidR="00B462E6" w:rsidRPr="00826869" w:rsidRDefault="00B462E6" w:rsidP="00B462E6">
      <w:pPr>
        <w:jc w:val="center"/>
        <w:rPr>
          <w:rFonts w:ascii="Times New Roman" w:hAnsi="Times New Roman" w:cs="Times New Roman"/>
          <w:b/>
          <w:bCs/>
        </w:rPr>
      </w:pPr>
    </w:p>
    <w:p w:rsidR="00B462E6" w:rsidRPr="00826869" w:rsidRDefault="00B462E6" w:rsidP="00B462E6">
      <w:pPr>
        <w:jc w:val="center"/>
        <w:rPr>
          <w:rFonts w:ascii="Times New Roman" w:hAnsi="Times New Roman" w:cs="Times New Roman"/>
          <w:b/>
          <w:bCs/>
        </w:rPr>
      </w:pPr>
    </w:p>
    <w:p w:rsidR="00B462E6" w:rsidRPr="00826869" w:rsidRDefault="00B462E6" w:rsidP="00B462E6">
      <w:pPr>
        <w:jc w:val="center"/>
        <w:rPr>
          <w:rFonts w:ascii="Times New Roman" w:hAnsi="Times New Roman" w:cs="Times New Roman"/>
          <w:b/>
          <w:bCs/>
        </w:rPr>
      </w:pPr>
    </w:p>
    <w:p w:rsidR="00B462E6" w:rsidRPr="00826869" w:rsidRDefault="00B462E6" w:rsidP="00B462E6">
      <w:pPr>
        <w:jc w:val="center"/>
        <w:rPr>
          <w:rFonts w:ascii="Times New Roman" w:hAnsi="Times New Roman" w:cs="Times New Roman"/>
          <w:b/>
          <w:bCs/>
        </w:rPr>
      </w:pPr>
    </w:p>
    <w:p w:rsidR="00B462E6" w:rsidRPr="00826869"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Default="00B462E6" w:rsidP="00B462E6">
      <w:pPr>
        <w:jc w:val="center"/>
        <w:rPr>
          <w:rFonts w:ascii="Times New Roman" w:hAnsi="Times New Roman" w:cs="Times New Roman"/>
          <w:b/>
          <w:bCs/>
        </w:rPr>
      </w:pPr>
    </w:p>
    <w:p w:rsidR="00B462E6" w:rsidRPr="00826869" w:rsidRDefault="00B462E6" w:rsidP="00B462E6">
      <w:pPr>
        <w:jc w:val="center"/>
        <w:rPr>
          <w:rFonts w:ascii="Times New Roman" w:hAnsi="Times New Roman" w:cs="Times New Roman"/>
          <w:b/>
          <w:bCs/>
        </w:rPr>
      </w:pPr>
    </w:p>
    <w:p w:rsidR="00B462E6" w:rsidRPr="00826869" w:rsidRDefault="00B462E6" w:rsidP="00B462E6">
      <w:pPr>
        <w:pStyle w:val="2"/>
        <w:rPr>
          <w:rFonts w:ascii="Times New Roman" w:hAnsi="Times New Roman" w:cs="Times New Roman"/>
          <w:sz w:val="24"/>
        </w:rPr>
      </w:pPr>
      <w:r>
        <w:rPr>
          <w:rFonts w:ascii="Times New Roman" w:hAnsi="Times New Roman" w:cs="Times New Roman"/>
          <w:sz w:val="24"/>
        </w:rPr>
        <w:t>ОРЕЛ</w:t>
      </w:r>
    </w:p>
    <w:p w:rsidR="00B462E6" w:rsidRPr="00826869" w:rsidRDefault="00B462E6" w:rsidP="00B462E6">
      <w:pPr>
        <w:jc w:val="center"/>
        <w:rPr>
          <w:rFonts w:ascii="Times New Roman" w:hAnsi="Times New Roman" w:cs="Times New Roman"/>
          <w:b/>
          <w:bCs/>
        </w:rPr>
      </w:pPr>
      <w:r w:rsidRPr="00826869">
        <w:rPr>
          <w:rFonts w:ascii="Times New Roman" w:hAnsi="Times New Roman" w:cs="Times New Roman"/>
          <w:b/>
          <w:bCs/>
        </w:rPr>
        <w:t>2012 г.</w:t>
      </w:r>
    </w:p>
    <w:p w:rsidR="00B462E6" w:rsidRPr="00826869" w:rsidRDefault="00B462E6" w:rsidP="00B462E6">
      <w:pPr>
        <w:rPr>
          <w:rFonts w:ascii="Times New Roman" w:hAnsi="Times New Roman" w:cs="Times New Roman"/>
        </w:rPr>
        <w:sectPr w:rsidR="00B462E6" w:rsidRPr="00826869">
          <w:pgSz w:w="11906" w:h="16838"/>
          <w:pgMar w:top="1355" w:right="851" w:bottom="1534" w:left="1418" w:header="1079" w:footer="1258" w:gutter="0"/>
          <w:cols w:space="720"/>
          <w:docGrid w:linePitch="360" w:charSpace="6143"/>
        </w:sectPr>
      </w:pPr>
    </w:p>
    <w:p w:rsidR="00B462E6" w:rsidRPr="00560C17" w:rsidRDefault="00B462E6" w:rsidP="00B462E6">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B462E6" w:rsidRPr="00560C17" w:rsidRDefault="00B462E6" w:rsidP="00B462E6">
      <w:pPr>
        <w:ind w:left="357"/>
        <w:jc w:val="both"/>
        <w:rPr>
          <w:rFonts w:ascii="Times New Roman" w:hAnsi="Times New Roman" w:cs="Times New Roman"/>
          <w:b/>
          <w:bCs/>
          <w:sz w:val="22"/>
          <w:szCs w:val="22"/>
        </w:rPr>
      </w:pP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rPr>
        <w:t>О</w:t>
      </w:r>
      <w:r w:rsidRPr="001B72F9">
        <w:rPr>
          <w:rFonts w:ascii="Times New Roman" w:hAnsi="Times New Roman" w:cs="Times New Roman"/>
        </w:rPr>
        <w:t>АО «</w:t>
      </w:r>
      <w:r w:rsidRPr="00B462E6">
        <w:rPr>
          <w:rFonts w:ascii="Times New Roman" w:hAnsi="Times New Roman" w:cs="Times New Roman"/>
          <w:bCs/>
        </w:rPr>
        <w:t>Мостовое ДП № 102</w:t>
      </w:r>
      <w:r>
        <w:rPr>
          <w:rFonts w:ascii="Times New Roman" w:hAnsi="Times New Roman" w:cs="Times New Roman"/>
        </w:rPr>
        <w:t xml:space="preserve">» </w:t>
      </w:r>
      <w:r w:rsidRPr="00560C17">
        <w:rPr>
          <w:rFonts w:ascii="Times New Roman" w:hAnsi="Times New Roman" w:cs="Times New Roman"/>
          <w:sz w:val="22"/>
          <w:szCs w:val="22"/>
        </w:rPr>
        <w:t>(далее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B462E6" w:rsidRPr="00560C17" w:rsidRDefault="00B462E6" w:rsidP="00B462E6">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B462E6" w:rsidRPr="00560C17" w:rsidRDefault="00B462E6" w:rsidP="00B462E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B462E6" w:rsidRPr="004A4280" w:rsidRDefault="00B462E6" w:rsidP="00B462E6">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B462E6" w:rsidRPr="00560C17" w:rsidRDefault="00B462E6" w:rsidP="00B462E6">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B462E6" w:rsidRPr="00560C17" w:rsidRDefault="00B462E6" w:rsidP="00B462E6">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B462E6" w:rsidRPr="00560C17" w:rsidRDefault="00B462E6" w:rsidP="00B462E6">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B462E6" w:rsidRPr="00560C17" w:rsidRDefault="00B462E6" w:rsidP="00B462E6">
      <w:pPr>
        <w:ind w:left="900"/>
        <w:jc w:val="both"/>
        <w:rPr>
          <w:rFonts w:ascii="Times New Roman" w:hAnsi="Times New Roman" w:cs="Times New Roman"/>
          <w:b/>
          <w:bCs/>
          <w:sz w:val="22"/>
          <w:szCs w:val="22"/>
        </w:rPr>
      </w:pPr>
    </w:p>
    <w:p w:rsidR="00B462E6" w:rsidRPr="00560C17" w:rsidRDefault="00B462E6" w:rsidP="00B462E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B462E6" w:rsidRPr="00560C17" w:rsidRDefault="00B462E6" w:rsidP="00B462E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B462E6" w:rsidRPr="00560C17" w:rsidRDefault="00B462E6" w:rsidP="00B462E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B462E6" w:rsidRPr="00560C17" w:rsidRDefault="00B462E6" w:rsidP="00B462E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B462E6" w:rsidRPr="00560C17" w:rsidRDefault="00B462E6" w:rsidP="00B462E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B462E6" w:rsidRPr="00560C17" w:rsidRDefault="00B462E6" w:rsidP="00B462E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B462E6" w:rsidRPr="00560C17" w:rsidRDefault="00B462E6" w:rsidP="00B462E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B462E6" w:rsidRPr="00560C17" w:rsidRDefault="00B462E6" w:rsidP="00B462E6">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B462E6" w:rsidRPr="00560C17" w:rsidRDefault="00B462E6" w:rsidP="00B462E6">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B462E6" w:rsidRPr="00560C17" w:rsidRDefault="00B462E6" w:rsidP="00B462E6">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B462E6" w:rsidRPr="00560C17" w:rsidRDefault="00B462E6" w:rsidP="00B462E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B462E6" w:rsidRPr="00560C17" w:rsidRDefault="00B462E6" w:rsidP="00B462E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B462E6" w:rsidRPr="00560C17" w:rsidRDefault="00B462E6" w:rsidP="00B462E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B462E6" w:rsidRPr="00560C17" w:rsidRDefault="00B462E6" w:rsidP="00B462E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B462E6" w:rsidRPr="00560C17" w:rsidRDefault="00B462E6" w:rsidP="00B462E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B462E6" w:rsidRPr="00560C17" w:rsidRDefault="00B462E6" w:rsidP="00B462E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B462E6" w:rsidRPr="00560C17" w:rsidRDefault="00B462E6" w:rsidP="00B462E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B462E6" w:rsidRPr="00560C17" w:rsidRDefault="00B462E6" w:rsidP="00B462E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B462E6" w:rsidRPr="00560C17" w:rsidRDefault="00B462E6" w:rsidP="00B462E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B462E6" w:rsidRPr="00560C17" w:rsidRDefault="00B462E6" w:rsidP="00B462E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B462E6" w:rsidRPr="00560C17" w:rsidRDefault="00B462E6" w:rsidP="00B462E6">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B462E6" w:rsidRPr="00560C17" w:rsidRDefault="00B462E6" w:rsidP="00B462E6">
      <w:pPr>
        <w:ind w:firstLine="360"/>
        <w:jc w:val="both"/>
        <w:rPr>
          <w:rFonts w:ascii="Times New Roman" w:hAnsi="Times New Roman" w:cs="Times New Roman"/>
          <w:color w:val="000000"/>
          <w:sz w:val="22"/>
          <w:szCs w:val="22"/>
        </w:rPr>
      </w:pPr>
    </w:p>
    <w:p w:rsidR="00B462E6" w:rsidRPr="00560C17" w:rsidRDefault="00B462E6" w:rsidP="00B462E6">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B462E6" w:rsidRPr="00560C17" w:rsidRDefault="00B462E6" w:rsidP="00B462E6">
      <w:pPr>
        <w:jc w:val="both"/>
        <w:rPr>
          <w:rFonts w:ascii="Times New Roman" w:hAnsi="Times New Roman" w:cs="Times New Roman"/>
          <w:b/>
          <w:bCs/>
          <w:sz w:val="22"/>
          <w:szCs w:val="22"/>
          <w:u w:val="single"/>
        </w:rPr>
      </w:pPr>
    </w:p>
    <w:p w:rsidR="00B462E6" w:rsidRPr="00560C17" w:rsidRDefault="00B462E6" w:rsidP="00B462E6">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B462E6" w:rsidRPr="00560C17" w:rsidRDefault="00B462E6" w:rsidP="00B462E6">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B462E6" w:rsidRPr="00560C17" w:rsidRDefault="00B462E6" w:rsidP="00B462E6">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B462E6" w:rsidRPr="00560C17" w:rsidRDefault="00B462E6" w:rsidP="00B462E6">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B462E6" w:rsidRPr="00560C17" w:rsidRDefault="00B462E6" w:rsidP="00B462E6">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B462E6" w:rsidRPr="00560C17" w:rsidRDefault="00B462E6" w:rsidP="00B462E6">
      <w:pPr>
        <w:jc w:val="both"/>
        <w:rPr>
          <w:rFonts w:ascii="Times New Roman" w:hAnsi="Times New Roman" w:cs="Times New Roman"/>
          <w:b/>
          <w:bCs/>
          <w:sz w:val="22"/>
          <w:szCs w:val="22"/>
          <w:shd w:val="clear" w:color="auto" w:fill="00FFFF"/>
        </w:rPr>
      </w:pPr>
    </w:p>
    <w:p w:rsidR="00B462E6" w:rsidRPr="00560C17" w:rsidRDefault="00B462E6" w:rsidP="00B462E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B462E6" w:rsidRPr="00560C17" w:rsidRDefault="00B462E6" w:rsidP="00B462E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B462E6" w:rsidRPr="00560C17" w:rsidRDefault="00B462E6" w:rsidP="00B462E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B462E6" w:rsidRPr="00560C17" w:rsidRDefault="00B462E6" w:rsidP="00B462E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B462E6" w:rsidRPr="00560C17" w:rsidRDefault="00B462E6" w:rsidP="00B462E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B462E6" w:rsidRPr="00560C17" w:rsidRDefault="00B462E6" w:rsidP="00B462E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B462E6" w:rsidRPr="00560C17" w:rsidRDefault="00B462E6" w:rsidP="00B462E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B462E6" w:rsidRPr="00560C17" w:rsidRDefault="00B462E6" w:rsidP="00B462E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B462E6" w:rsidRPr="00560C17" w:rsidRDefault="00B462E6" w:rsidP="00B462E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B462E6" w:rsidRPr="00560C17" w:rsidRDefault="00B462E6" w:rsidP="00B462E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B462E6" w:rsidRPr="00560C17" w:rsidRDefault="00B462E6" w:rsidP="00B462E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B462E6" w:rsidRPr="00560C17" w:rsidRDefault="00B462E6" w:rsidP="00B462E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B462E6" w:rsidRPr="00560C17" w:rsidRDefault="00B462E6" w:rsidP="00B462E6">
      <w:pPr>
        <w:ind w:firstLine="720"/>
        <w:jc w:val="both"/>
        <w:rPr>
          <w:rFonts w:ascii="Times New Roman" w:hAnsi="Times New Roman" w:cs="Times New Roman"/>
          <w:bCs/>
          <w:iCs/>
          <w:sz w:val="22"/>
          <w:szCs w:val="22"/>
        </w:rPr>
      </w:pPr>
    </w:p>
    <w:p w:rsidR="00B462E6" w:rsidRPr="00560C17" w:rsidRDefault="00B462E6" w:rsidP="00B462E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B462E6" w:rsidRPr="00560C17" w:rsidRDefault="00B462E6" w:rsidP="00B462E6">
      <w:pPr>
        <w:jc w:val="both"/>
        <w:rPr>
          <w:rFonts w:ascii="Times New Roman" w:hAnsi="Times New Roman" w:cs="Times New Roman"/>
          <w:sz w:val="22"/>
          <w:szCs w:val="22"/>
          <w:u w:val="single"/>
        </w:rPr>
      </w:pP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B462E6" w:rsidRPr="00560C17" w:rsidRDefault="00B462E6" w:rsidP="00B462E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B462E6" w:rsidRPr="00560C17" w:rsidRDefault="00B462E6" w:rsidP="00B462E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B462E6" w:rsidRPr="00560C17" w:rsidRDefault="00B462E6" w:rsidP="00B462E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B462E6" w:rsidRPr="00560C17" w:rsidRDefault="00B462E6" w:rsidP="00B462E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B462E6" w:rsidRPr="00560C17" w:rsidRDefault="00B462E6" w:rsidP="00B462E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B462E6" w:rsidRPr="00560C17" w:rsidRDefault="00B462E6" w:rsidP="00B462E6">
      <w:pPr>
        <w:jc w:val="both"/>
        <w:rPr>
          <w:rFonts w:ascii="Times New Roman" w:hAnsi="Times New Roman" w:cs="Times New Roman"/>
          <w:sz w:val="22"/>
          <w:szCs w:val="22"/>
          <w:u w:val="single"/>
        </w:rPr>
      </w:pP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B462E6" w:rsidRPr="00560C17" w:rsidRDefault="00B462E6" w:rsidP="00B462E6">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B462E6" w:rsidRPr="00560C17" w:rsidRDefault="00B462E6" w:rsidP="00B462E6">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B462E6" w:rsidRPr="00560C17" w:rsidRDefault="00B462E6" w:rsidP="00B462E6">
      <w:pPr>
        <w:ind w:left="360"/>
        <w:jc w:val="both"/>
        <w:rPr>
          <w:rFonts w:ascii="Times New Roman" w:hAnsi="Times New Roman" w:cs="Times New Roman"/>
          <w:bCs/>
          <w:sz w:val="22"/>
          <w:szCs w:val="22"/>
        </w:rPr>
      </w:pP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B462E6" w:rsidRPr="00560C17" w:rsidRDefault="00B462E6" w:rsidP="00B462E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B462E6" w:rsidRPr="00560C17" w:rsidRDefault="00B462E6" w:rsidP="00B462E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B462E6" w:rsidRPr="00560C17" w:rsidRDefault="00B462E6" w:rsidP="00B462E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B462E6" w:rsidRPr="00560C17" w:rsidRDefault="00B462E6" w:rsidP="00B462E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B462E6" w:rsidRPr="00560C17" w:rsidRDefault="00B462E6" w:rsidP="00B462E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B462E6" w:rsidRPr="00560C17" w:rsidRDefault="00B462E6" w:rsidP="00B462E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B462E6" w:rsidRPr="00560C17" w:rsidRDefault="00B462E6" w:rsidP="00B462E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B462E6" w:rsidRPr="00560C17" w:rsidRDefault="00B462E6" w:rsidP="00B462E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B462E6" w:rsidRPr="00560C17" w:rsidRDefault="00B462E6" w:rsidP="00B462E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B462E6" w:rsidRPr="00560C17" w:rsidRDefault="00B462E6" w:rsidP="00B462E6">
      <w:pPr>
        <w:jc w:val="both"/>
        <w:rPr>
          <w:rFonts w:ascii="Times New Roman" w:hAnsi="Times New Roman" w:cs="Times New Roman"/>
          <w:sz w:val="22"/>
          <w:szCs w:val="22"/>
          <w:u w:val="single"/>
        </w:rPr>
      </w:pP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B462E6" w:rsidRPr="00560C17" w:rsidRDefault="00B462E6" w:rsidP="00B462E6">
      <w:pPr>
        <w:ind w:firstLine="360"/>
        <w:jc w:val="both"/>
        <w:rPr>
          <w:rFonts w:ascii="Times New Roman" w:hAnsi="Times New Roman" w:cs="Times New Roman"/>
          <w:sz w:val="22"/>
          <w:szCs w:val="22"/>
        </w:rPr>
      </w:pP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B462E6" w:rsidRPr="00560C17" w:rsidRDefault="00B462E6" w:rsidP="00B462E6">
      <w:pPr>
        <w:jc w:val="both"/>
        <w:rPr>
          <w:rFonts w:ascii="Times New Roman" w:hAnsi="Times New Roman" w:cs="Times New Roman"/>
          <w:sz w:val="22"/>
          <w:szCs w:val="22"/>
          <w:u w:val="single"/>
        </w:rPr>
      </w:pPr>
    </w:p>
    <w:p w:rsidR="00B462E6" w:rsidRPr="00560C17" w:rsidRDefault="00B462E6" w:rsidP="00B462E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B462E6" w:rsidRPr="00560C17" w:rsidRDefault="00B462E6" w:rsidP="00B462E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B462E6" w:rsidRPr="00560C17" w:rsidRDefault="00B462E6" w:rsidP="00B462E6">
      <w:pPr>
        <w:ind w:left="708"/>
        <w:jc w:val="both"/>
        <w:rPr>
          <w:rFonts w:ascii="Times New Roman" w:hAnsi="Times New Roman" w:cs="Times New Roman"/>
          <w:sz w:val="22"/>
          <w:szCs w:val="22"/>
        </w:rPr>
      </w:pP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B462E6" w:rsidRPr="00560C17" w:rsidRDefault="00B462E6" w:rsidP="00B462E6">
      <w:pPr>
        <w:ind w:firstLine="360"/>
        <w:jc w:val="both"/>
        <w:rPr>
          <w:rFonts w:ascii="Times New Roman" w:hAnsi="Times New Roman" w:cs="Times New Roman"/>
          <w:sz w:val="22"/>
          <w:szCs w:val="22"/>
        </w:rPr>
      </w:pPr>
    </w:p>
    <w:p w:rsidR="00B462E6" w:rsidRPr="00560C17" w:rsidRDefault="00B462E6" w:rsidP="00B462E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B462E6" w:rsidRPr="00560C17" w:rsidRDefault="00B462E6" w:rsidP="00B462E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B462E6" w:rsidRPr="00560C17" w:rsidRDefault="00B462E6" w:rsidP="00B462E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B462E6" w:rsidRPr="00560C17" w:rsidRDefault="00B462E6" w:rsidP="00B462E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jc w:val="both"/>
        <w:rPr>
          <w:rFonts w:ascii="Times New Roman" w:hAnsi="Times New Roman" w:cs="Times New Roman"/>
          <w:color w:val="000000"/>
          <w:sz w:val="22"/>
          <w:szCs w:val="22"/>
          <w:shd w:val="clear" w:color="auto" w:fill="00FFFF"/>
        </w:rPr>
      </w:pPr>
    </w:p>
    <w:p w:rsidR="00B462E6" w:rsidRPr="00560C17" w:rsidRDefault="00B462E6" w:rsidP="00B462E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B462E6" w:rsidRPr="00560C17" w:rsidRDefault="00B462E6" w:rsidP="00B462E6">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B462E6" w:rsidRPr="00560C17" w:rsidRDefault="00B462E6" w:rsidP="00B462E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B462E6" w:rsidRPr="00560C17" w:rsidRDefault="00B462E6" w:rsidP="00B462E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B462E6" w:rsidRPr="00560C17" w:rsidRDefault="00B462E6" w:rsidP="00B462E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B462E6" w:rsidRPr="00560C17" w:rsidRDefault="00B462E6" w:rsidP="00B462E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B462E6" w:rsidRPr="00560C17" w:rsidRDefault="00B462E6" w:rsidP="00B462E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B462E6" w:rsidRPr="00560C17" w:rsidRDefault="00B462E6" w:rsidP="00B462E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B462E6" w:rsidRPr="00560C17" w:rsidRDefault="00B462E6" w:rsidP="00B462E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jc w:val="both"/>
        <w:rPr>
          <w:rFonts w:ascii="Times New Roman" w:hAnsi="Times New Roman" w:cs="Times New Roman"/>
          <w:b/>
          <w:bCs/>
          <w:i/>
          <w:iCs/>
          <w:sz w:val="22"/>
          <w:szCs w:val="22"/>
          <w:shd w:val="clear" w:color="auto" w:fill="00FFFF"/>
        </w:rPr>
      </w:pP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B462E6" w:rsidRPr="00560C17" w:rsidRDefault="00B462E6" w:rsidP="00B462E6">
      <w:pPr>
        <w:pStyle w:val="ad"/>
        <w:rPr>
          <w:rFonts w:ascii="Times New Roman" w:hAnsi="Times New Roman" w:cs="Times New Roman"/>
          <w:sz w:val="22"/>
          <w:szCs w:val="22"/>
        </w:rPr>
      </w:pP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B462E6" w:rsidRPr="00560C17" w:rsidRDefault="00B462E6" w:rsidP="00B462E6">
      <w:pPr>
        <w:pStyle w:val="ad"/>
        <w:rPr>
          <w:rFonts w:ascii="Times New Roman" w:hAnsi="Times New Roman" w:cs="Times New Roman"/>
          <w:color w:val="000000"/>
          <w:sz w:val="22"/>
          <w:szCs w:val="22"/>
        </w:rPr>
      </w:pPr>
    </w:p>
    <w:p w:rsidR="00B462E6" w:rsidRPr="00560C17" w:rsidRDefault="00B462E6" w:rsidP="00B462E6">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B462E6" w:rsidRPr="00560C17" w:rsidRDefault="00B462E6" w:rsidP="00B462E6">
      <w:pPr>
        <w:ind w:left="360" w:firstLine="540"/>
        <w:jc w:val="both"/>
        <w:rPr>
          <w:rFonts w:ascii="Times New Roman" w:hAnsi="Times New Roman" w:cs="Times New Roman"/>
          <w:sz w:val="22"/>
          <w:szCs w:val="22"/>
        </w:rPr>
      </w:pPr>
    </w:p>
    <w:p w:rsidR="00B462E6" w:rsidRPr="00560C17" w:rsidRDefault="00B462E6" w:rsidP="00B462E6">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B462E6" w:rsidRPr="00560C17" w:rsidRDefault="00B462E6" w:rsidP="00B462E6">
      <w:pPr>
        <w:ind w:left="360" w:firstLine="540"/>
        <w:jc w:val="both"/>
        <w:rPr>
          <w:rFonts w:ascii="Times New Roman" w:hAnsi="Times New Roman" w:cs="Times New Roman"/>
          <w:sz w:val="22"/>
          <w:szCs w:val="22"/>
        </w:rPr>
      </w:pPr>
    </w:p>
    <w:p w:rsidR="00B462E6" w:rsidRPr="00560C17" w:rsidRDefault="00B462E6" w:rsidP="00B462E6">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B462E6" w:rsidRPr="00560C17" w:rsidRDefault="00B462E6" w:rsidP="00B462E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B462E6" w:rsidRPr="00560C17" w:rsidRDefault="00B462E6" w:rsidP="00B462E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B462E6" w:rsidRPr="00560C17" w:rsidRDefault="00B462E6" w:rsidP="00B462E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B462E6" w:rsidRPr="00560C17" w:rsidRDefault="00B462E6" w:rsidP="00B462E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B462E6" w:rsidRPr="00560C17" w:rsidRDefault="00B462E6" w:rsidP="00B462E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B462E6" w:rsidRPr="00560C17" w:rsidRDefault="00B462E6" w:rsidP="00B462E6">
      <w:pPr>
        <w:jc w:val="both"/>
        <w:rPr>
          <w:rFonts w:ascii="Times New Roman" w:hAnsi="Times New Roman" w:cs="Times New Roman"/>
          <w:color w:val="000000"/>
          <w:sz w:val="22"/>
          <w:szCs w:val="22"/>
        </w:rPr>
      </w:pPr>
    </w:p>
    <w:p w:rsidR="00B462E6" w:rsidRPr="00560C17" w:rsidRDefault="00B462E6" w:rsidP="00B462E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B462E6" w:rsidRPr="00560C17" w:rsidRDefault="00B462E6" w:rsidP="00B462E6">
      <w:pPr>
        <w:pStyle w:val="ad"/>
        <w:rPr>
          <w:rFonts w:ascii="Times New Roman" w:hAnsi="Times New Roman" w:cs="Times New Roman"/>
          <w:sz w:val="22"/>
          <w:szCs w:val="22"/>
        </w:rPr>
      </w:pPr>
    </w:p>
    <w:p w:rsidR="00B462E6" w:rsidRPr="00560C17" w:rsidRDefault="00B462E6" w:rsidP="00B462E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B462E6" w:rsidRPr="00560C17" w:rsidRDefault="00B462E6" w:rsidP="00B462E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B462E6" w:rsidRPr="00560C17" w:rsidRDefault="00B462E6" w:rsidP="00B462E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B462E6" w:rsidRPr="00560C17" w:rsidRDefault="00B462E6" w:rsidP="00B462E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B462E6" w:rsidRPr="00560C17" w:rsidRDefault="00B462E6" w:rsidP="00B462E6">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B462E6" w:rsidRPr="00560C17" w:rsidRDefault="00B462E6" w:rsidP="00B462E6">
      <w:pPr>
        <w:ind w:firstLine="720"/>
        <w:jc w:val="both"/>
        <w:rPr>
          <w:rFonts w:ascii="Times New Roman" w:hAnsi="Times New Roman" w:cs="Times New Roman"/>
          <w:bCs/>
          <w:iCs/>
          <w:sz w:val="22"/>
          <w:szCs w:val="22"/>
          <w:shd w:val="clear" w:color="auto" w:fill="00FFFF"/>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B462E6" w:rsidRPr="00560C17" w:rsidRDefault="00B462E6" w:rsidP="00B462E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B462E6" w:rsidRPr="00560C17" w:rsidRDefault="00B462E6" w:rsidP="00B462E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B462E6" w:rsidRPr="00560C17" w:rsidRDefault="00B462E6" w:rsidP="00B462E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B462E6" w:rsidRPr="00560C17" w:rsidRDefault="00B462E6" w:rsidP="00B462E6">
      <w:pPr>
        <w:ind w:left="360"/>
        <w:jc w:val="both"/>
        <w:rPr>
          <w:rFonts w:ascii="Times New Roman" w:hAnsi="Times New Roman" w:cs="Times New Roman"/>
          <w:sz w:val="22"/>
          <w:szCs w:val="22"/>
          <w:shd w:val="clear" w:color="auto" w:fill="00FFFF"/>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B462E6" w:rsidRPr="00560C17" w:rsidRDefault="00B462E6" w:rsidP="00B462E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B462E6" w:rsidRPr="00560C17" w:rsidRDefault="00B462E6" w:rsidP="00B462E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B462E6" w:rsidRPr="00560C17" w:rsidRDefault="00B462E6" w:rsidP="00B462E6">
      <w:pPr>
        <w:ind w:left="360"/>
        <w:jc w:val="both"/>
        <w:rPr>
          <w:rFonts w:ascii="Times New Roman" w:hAnsi="Times New Roman" w:cs="Times New Roman"/>
          <w:sz w:val="22"/>
          <w:szCs w:val="22"/>
          <w:shd w:val="clear" w:color="auto" w:fill="00FFFF"/>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B462E6" w:rsidRPr="00560C17" w:rsidRDefault="00B462E6" w:rsidP="00B462E6">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B462E6" w:rsidRPr="00560C17" w:rsidRDefault="00B462E6" w:rsidP="00B462E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B462E6" w:rsidRPr="00560C17" w:rsidRDefault="00B462E6" w:rsidP="00B462E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B462E6" w:rsidRPr="00560C17" w:rsidRDefault="00B462E6" w:rsidP="00B462E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B462E6" w:rsidRPr="00560C17" w:rsidRDefault="00B462E6" w:rsidP="00B462E6">
      <w:pPr>
        <w:ind w:left="360"/>
        <w:jc w:val="both"/>
        <w:rPr>
          <w:rFonts w:ascii="Times New Roman" w:hAnsi="Times New Roman" w:cs="Times New Roman"/>
          <w:sz w:val="22"/>
          <w:szCs w:val="22"/>
          <w:u w:val="single"/>
          <w:shd w:val="clear" w:color="auto" w:fill="00FFFF"/>
        </w:rPr>
      </w:pP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462E6" w:rsidRPr="00560C17" w:rsidRDefault="00B462E6" w:rsidP="00B462E6">
      <w:pPr>
        <w:ind w:left="360"/>
        <w:jc w:val="both"/>
        <w:rPr>
          <w:rFonts w:ascii="Times New Roman" w:hAnsi="Times New Roman" w:cs="Times New Roman"/>
          <w:sz w:val="22"/>
          <w:szCs w:val="22"/>
          <w:shd w:val="clear" w:color="auto" w:fill="00FFFF"/>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462E6" w:rsidRPr="00560C17" w:rsidRDefault="00B462E6" w:rsidP="00B462E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B462E6" w:rsidRPr="00560C17" w:rsidRDefault="00B462E6" w:rsidP="00B462E6">
      <w:pPr>
        <w:ind w:left="360"/>
        <w:jc w:val="both"/>
        <w:rPr>
          <w:rFonts w:ascii="Times New Roman" w:hAnsi="Times New Roman" w:cs="Times New Roman"/>
          <w:b/>
          <w:bCs/>
          <w:i/>
          <w:iCs/>
          <w:sz w:val="22"/>
          <w:szCs w:val="22"/>
        </w:rPr>
      </w:pPr>
    </w:p>
    <w:p w:rsidR="00B462E6"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462E6" w:rsidRDefault="00B462E6" w:rsidP="00B462E6">
      <w:pPr>
        <w:ind w:firstLine="660"/>
        <w:jc w:val="both"/>
        <w:rPr>
          <w:rFonts w:ascii="Times New Roman" w:hAnsi="Times New Roman" w:cs="Times New Roman"/>
          <w:sz w:val="22"/>
          <w:szCs w:val="22"/>
        </w:rPr>
      </w:pPr>
    </w:p>
    <w:p w:rsidR="00B462E6" w:rsidRPr="00560C17" w:rsidRDefault="00B462E6" w:rsidP="00B462E6">
      <w:pPr>
        <w:ind w:firstLine="660"/>
        <w:jc w:val="both"/>
        <w:rPr>
          <w:rFonts w:ascii="Times New Roman" w:hAnsi="Times New Roman" w:cs="Times New Roman"/>
          <w:sz w:val="22"/>
          <w:szCs w:val="22"/>
        </w:rPr>
      </w:pP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B462E6" w:rsidRPr="00560C17" w:rsidRDefault="00B462E6" w:rsidP="00B462E6">
      <w:pPr>
        <w:ind w:firstLine="660"/>
        <w:jc w:val="both"/>
        <w:rPr>
          <w:rFonts w:ascii="Times New Roman" w:hAnsi="Times New Roman" w:cs="Times New Roman"/>
          <w:sz w:val="22"/>
          <w:szCs w:val="22"/>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B462E6" w:rsidRPr="00560C17" w:rsidRDefault="00B462E6" w:rsidP="00B462E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B462E6" w:rsidRPr="00560C17" w:rsidRDefault="00B462E6" w:rsidP="00B462E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B462E6" w:rsidRPr="00560C17" w:rsidRDefault="00B462E6" w:rsidP="00B462E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B462E6" w:rsidRPr="00560C17" w:rsidRDefault="00B462E6" w:rsidP="00B462E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B462E6" w:rsidRPr="00560C17" w:rsidRDefault="00B462E6" w:rsidP="00B462E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B462E6" w:rsidRPr="00560C17" w:rsidRDefault="00B462E6" w:rsidP="00B462E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B462E6" w:rsidRPr="00560C17" w:rsidRDefault="00B462E6" w:rsidP="00B462E6">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B462E6" w:rsidRPr="00560C17" w:rsidRDefault="00B462E6" w:rsidP="00B462E6">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B462E6" w:rsidRPr="00560C17" w:rsidRDefault="00B462E6" w:rsidP="00B462E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B462E6" w:rsidRPr="00560C17" w:rsidRDefault="00B462E6" w:rsidP="00B462E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B462E6" w:rsidRPr="00560C17" w:rsidRDefault="00B462E6" w:rsidP="00B462E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B462E6" w:rsidRPr="00560C17" w:rsidRDefault="00B462E6" w:rsidP="00B462E6">
      <w:pPr>
        <w:ind w:left="360" w:hanging="360"/>
        <w:jc w:val="both"/>
        <w:rPr>
          <w:rFonts w:ascii="Times New Roman" w:hAnsi="Times New Roman" w:cs="Times New Roman"/>
          <w:sz w:val="22"/>
          <w:szCs w:val="22"/>
          <w:u w:val="single"/>
        </w:rPr>
      </w:pP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B462E6" w:rsidRPr="00560C17" w:rsidRDefault="00B462E6" w:rsidP="00B462E6">
      <w:pPr>
        <w:pStyle w:val="ad"/>
        <w:rPr>
          <w:rFonts w:ascii="Times New Roman" w:hAnsi="Times New Roman" w:cs="Times New Roman"/>
          <w:sz w:val="22"/>
          <w:szCs w:val="22"/>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B462E6" w:rsidRPr="00560C17" w:rsidRDefault="00B462E6" w:rsidP="00B462E6">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B462E6" w:rsidRPr="00560C17" w:rsidRDefault="00B462E6" w:rsidP="00B462E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B462E6" w:rsidRPr="00560C17" w:rsidRDefault="00B462E6" w:rsidP="00B462E6">
      <w:pPr>
        <w:pStyle w:val="ad"/>
        <w:rPr>
          <w:rFonts w:ascii="Times New Roman" w:hAnsi="Times New Roman" w:cs="Times New Roman"/>
          <w:sz w:val="22"/>
          <w:szCs w:val="22"/>
        </w:rPr>
      </w:pP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B462E6" w:rsidRPr="00560C17" w:rsidRDefault="00B462E6" w:rsidP="00B462E6">
      <w:pPr>
        <w:pStyle w:val="ad"/>
        <w:rPr>
          <w:rFonts w:ascii="Times New Roman" w:hAnsi="Times New Roman" w:cs="Times New Roman"/>
          <w:sz w:val="22"/>
          <w:szCs w:val="22"/>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B462E6" w:rsidRPr="00560C17" w:rsidRDefault="00B462E6" w:rsidP="00B462E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462E6" w:rsidRPr="00560C17" w:rsidRDefault="00B462E6" w:rsidP="00B462E6">
      <w:pPr>
        <w:pStyle w:val="ad"/>
        <w:rPr>
          <w:rFonts w:ascii="Times New Roman" w:hAnsi="Times New Roman" w:cs="Times New Roman"/>
          <w:sz w:val="22"/>
          <w:szCs w:val="22"/>
          <w:shd w:val="clear" w:color="auto" w:fill="00FFFF"/>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B462E6" w:rsidRPr="00560C17" w:rsidRDefault="00B462E6" w:rsidP="00B462E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B462E6" w:rsidRPr="00560C17" w:rsidRDefault="00B462E6" w:rsidP="00B462E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B462E6" w:rsidRPr="00560C17" w:rsidRDefault="00B462E6" w:rsidP="00B462E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B462E6" w:rsidRPr="00560C17" w:rsidRDefault="00B462E6" w:rsidP="00B462E6">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462E6" w:rsidRPr="00560C17" w:rsidRDefault="00B462E6" w:rsidP="00B462E6">
      <w:pPr>
        <w:pStyle w:val="ad"/>
        <w:rPr>
          <w:rFonts w:ascii="Times New Roman" w:hAnsi="Times New Roman" w:cs="Times New Roman"/>
          <w:sz w:val="22"/>
          <w:szCs w:val="22"/>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B462E6" w:rsidRPr="00560C17" w:rsidRDefault="00B462E6" w:rsidP="00B462E6">
      <w:pPr>
        <w:pStyle w:val="ad"/>
        <w:rPr>
          <w:rFonts w:ascii="Times New Roman" w:hAnsi="Times New Roman" w:cs="Times New Roman"/>
          <w:sz w:val="22"/>
          <w:szCs w:val="22"/>
        </w:rPr>
      </w:pPr>
    </w:p>
    <w:p w:rsidR="00B462E6" w:rsidRPr="00560C17" w:rsidRDefault="00B462E6" w:rsidP="00B462E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B462E6" w:rsidRPr="00560C17" w:rsidRDefault="00B462E6" w:rsidP="00B462E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B462E6" w:rsidRPr="00560C17" w:rsidRDefault="00B462E6" w:rsidP="00B462E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462E6" w:rsidRPr="00560C17" w:rsidRDefault="00B462E6" w:rsidP="00B462E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B462E6" w:rsidRPr="00560C17" w:rsidRDefault="00B462E6" w:rsidP="00B462E6">
      <w:pPr>
        <w:pStyle w:val="ad"/>
        <w:rPr>
          <w:rFonts w:ascii="Times New Roman" w:hAnsi="Times New Roman" w:cs="Times New Roman"/>
          <w:sz w:val="22"/>
          <w:szCs w:val="22"/>
        </w:rPr>
      </w:pPr>
    </w:p>
    <w:p w:rsidR="00B462E6" w:rsidRPr="00560C17" w:rsidRDefault="00B462E6" w:rsidP="00B462E6">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B462E6" w:rsidRPr="00560C17" w:rsidRDefault="00B462E6" w:rsidP="00B462E6">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B462E6" w:rsidRPr="00560C17" w:rsidRDefault="00B462E6" w:rsidP="00B462E6">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B462E6" w:rsidRPr="00560C17" w:rsidRDefault="00B462E6" w:rsidP="00B462E6">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B462E6" w:rsidRPr="00560C17" w:rsidRDefault="00B462E6" w:rsidP="00B462E6">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B462E6" w:rsidRPr="00560C17" w:rsidRDefault="00B462E6" w:rsidP="00B462E6">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B462E6" w:rsidRPr="00560C17" w:rsidRDefault="00B462E6" w:rsidP="00B462E6">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B462E6" w:rsidRPr="00560C17" w:rsidRDefault="00B462E6" w:rsidP="00B462E6">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B462E6" w:rsidRPr="00560C17" w:rsidRDefault="00B462E6" w:rsidP="00B462E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462E6" w:rsidRPr="00560C17" w:rsidRDefault="00B462E6" w:rsidP="00B462E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B462E6" w:rsidRPr="00560C17" w:rsidRDefault="00B462E6" w:rsidP="00B462E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B462E6" w:rsidRPr="00560C17" w:rsidRDefault="00B462E6" w:rsidP="00B462E6">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B462E6" w:rsidRPr="00560C17" w:rsidRDefault="00B462E6" w:rsidP="00B462E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B462E6" w:rsidRPr="00560C17" w:rsidRDefault="00B462E6" w:rsidP="00B462E6">
      <w:pPr>
        <w:ind w:left="360"/>
        <w:jc w:val="both"/>
        <w:rPr>
          <w:rFonts w:ascii="Times New Roman" w:hAnsi="Times New Roman" w:cs="Times New Roman"/>
          <w:b/>
          <w:bCs/>
          <w:i/>
          <w:iCs/>
          <w:sz w:val="22"/>
          <w:szCs w:val="22"/>
        </w:rPr>
      </w:pPr>
    </w:p>
    <w:p w:rsidR="00B462E6" w:rsidRPr="00560C17" w:rsidRDefault="00B462E6" w:rsidP="00B462E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B462E6" w:rsidRPr="00560C17" w:rsidRDefault="00B462E6" w:rsidP="00B462E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B462E6" w:rsidRPr="00560C17" w:rsidRDefault="00B462E6" w:rsidP="00B462E6">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B462E6" w:rsidRPr="00560C17" w:rsidRDefault="00B462E6" w:rsidP="00B462E6">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B462E6" w:rsidRPr="00560C17" w:rsidRDefault="00B462E6" w:rsidP="00B462E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B462E6" w:rsidRPr="00560C17" w:rsidRDefault="00B462E6" w:rsidP="00B462E6">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B462E6" w:rsidRPr="00560C17" w:rsidRDefault="00B462E6" w:rsidP="00B462E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B462E6" w:rsidRPr="00560C17" w:rsidRDefault="00B462E6" w:rsidP="00B462E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B462E6" w:rsidRPr="00560C17" w:rsidRDefault="00B462E6" w:rsidP="00B462E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B462E6" w:rsidRPr="00560C17" w:rsidRDefault="00B462E6" w:rsidP="00B462E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B462E6" w:rsidRPr="00560C17" w:rsidRDefault="00B462E6" w:rsidP="00B462E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B462E6" w:rsidRPr="00560C17" w:rsidRDefault="00B462E6" w:rsidP="00B462E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B462E6" w:rsidRPr="00560C17" w:rsidRDefault="00B462E6" w:rsidP="00B462E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B462E6" w:rsidRPr="00560C17" w:rsidRDefault="00B462E6" w:rsidP="00B462E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B462E6" w:rsidRPr="00560C17" w:rsidRDefault="00B462E6" w:rsidP="00B462E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B462E6" w:rsidRPr="00560C17" w:rsidRDefault="00B462E6" w:rsidP="00B462E6">
      <w:pPr>
        <w:ind w:left="357"/>
        <w:rPr>
          <w:rFonts w:ascii="Times New Roman" w:hAnsi="Times New Roman" w:cs="Times New Roman"/>
          <w:sz w:val="22"/>
          <w:szCs w:val="22"/>
        </w:rPr>
      </w:pPr>
    </w:p>
    <w:p w:rsidR="00B462E6" w:rsidRPr="00560C17" w:rsidRDefault="00B462E6" w:rsidP="00B462E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B462E6" w:rsidRPr="00560C17" w:rsidRDefault="00B462E6" w:rsidP="00B462E6">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B462E6" w:rsidRPr="00560C17" w:rsidRDefault="00B462E6" w:rsidP="00B462E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B462E6" w:rsidRPr="00560C17" w:rsidRDefault="00B462E6" w:rsidP="00B462E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B462E6" w:rsidRPr="00560C17" w:rsidRDefault="00B462E6" w:rsidP="00B462E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B462E6" w:rsidRPr="00560C17" w:rsidRDefault="00B462E6" w:rsidP="00B462E6">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B462E6" w:rsidRPr="00560C17" w:rsidRDefault="00B462E6" w:rsidP="00B462E6">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B462E6" w:rsidRPr="00560C17" w:rsidRDefault="00B462E6" w:rsidP="00B462E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B462E6" w:rsidRPr="00560C17" w:rsidRDefault="00B462E6" w:rsidP="00B462E6">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B462E6" w:rsidRPr="00560C17" w:rsidRDefault="00B462E6" w:rsidP="00B462E6">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B462E6" w:rsidRPr="00560C17" w:rsidRDefault="00B462E6" w:rsidP="00B462E6">
      <w:pPr>
        <w:ind w:left="540"/>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B462E6" w:rsidRPr="00560C17" w:rsidRDefault="00B462E6" w:rsidP="00B462E6">
      <w:pPr>
        <w:pStyle w:val="a6"/>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B462E6" w:rsidRPr="00560C17" w:rsidRDefault="00B462E6" w:rsidP="00B462E6">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B462E6" w:rsidRPr="00560C17" w:rsidRDefault="00B462E6" w:rsidP="00B462E6">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B462E6" w:rsidRPr="00560C17" w:rsidRDefault="00B462E6" w:rsidP="00B462E6">
      <w:pPr>
        <w:ind w:left="540"/>
        <w:jc w:val="both"/>
        <w:rPr>
          <w:rFonts w:ascii="Times New Roman" w:hAnsi="Times New Roman" w:cs="Times New Roman"/>
          <w:sz w:val="22"/>
          <w:szCs w:val="22"/>
          <w:shd w:val="clear" w:color="auto" w:fill="00FFFF"/>
        </w:rPr>
      </w:pPr>
    </w:p>
    <w:p w:rsidR="00B462E6" w:rsidRPr="00560C17" w:rsidRDefault="00B462E6" w:rsidP="00B462E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B462E6" w:rsidRPr="00560C17" w:rsidRDefault="00B462E6" w:rsidP="00B462E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B462E6" w:rsidRPr="00560C17" w:rsidRDefault="00B462E6" w:rsidP="00B462E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B462E6" w:rsidRPr="00560C17" w:rsidRDefault="00B462E6" w:rsidP="00B462E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B462E6" w:rsidRPr="00560C17" w:rsidRDefault="00B462E6" w:rsidP="00B462E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B462E6" w:rsidRPr="00560C17" w:rsidRDefault="00B462E6" w:rsidP="00B462E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B462E6" w:rsidRPr="00560C17" w:rsidRDefault="00B462E6" w:rsidP="00B462E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B462E6" w:rsidRPr="00560C17" w:rsidRDefault="00B462E6" w:rsidP="00B462E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B462E6" w:rsidRPr="00560C17" w:rsidRDefault="00B462E6" w:rsidP="00B462E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B462E6" w:rsidRPr="00560C17" w:rsidRDefault="00B462E6" w:rsidP="00B462E6">
      <w:pPr>
        <w:ind w:left="360"/>
        <w:rPr>
          <w:rFonts w:ascii="Times New Roman" w:hAnsi="Times New Roman" w:cs="Times New Roman"/>
          <w:sz w:val="22"/>
          <w:szCs w:val="22"/>
        </w:rPr>
      </w:pPr>
    </w:p>
    <w:p w:rsidR="00B462E6" w:rsidRPr="00560C17" w:rsidRDefault="00B462E6" w:rsidP="00B462E6">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B462E6" w:rsidRPr="00560C17" w:rsidRDefault="00B462E6" w:rsidP="00B462E6">
      <w:pPr>
        <w:ind w:left="360"/>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B462E6" w:rsidRPr="00560C17" w:rsidRDefault="00B462E6" w:rsidP="00B462E6">
      <w:pPr>
        <w:jc w:val="both"/>
        <w:rPr>
          <w:rFonts w:ascii="Times New Roman" w:hAnsi="Times New Roman" w:cs="Times New Roman"/>
          <w:b/>
          <w:bCs/>
          <w:sz w:val="22"/>
          <w:szCs w:val="22"/>
          <w:shd w:val="clear" w:color="auto" w:fill="00FFFF"/>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B462E6" w:rsidRPr="00560C17" w:rsidRDefault="00B462E6" w:rsidP="00B462E6">
      <w:pPr>
        <w:jc w:val="both"/>
        <w:rPr>
          <w:rFonts w:ascii="Times New Roman" w:hAnsi="Times New Roman" w:cs="Times New Roman"/>
          <w:b/>
          <w:bCs/>
          <w:sz w:val="22"/>
          <w:szCs w:val="22"/>
        </w:rPr>
      </w:pPr>
    </w:p>
    <w:p w:rsidR="00B462E6" w:rsidRPr="000300FD" w:rsidRDefault="00B462E6" w:rsidP="00B462E6">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B462E6" w:rsidRDefault="00B462E6" w:rsidP="00B462E6">
      <w:pPr>
        <w:pStyle w:val="af0"/>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B462E6" w:rsidRPr="00560C17" w:rsidRDefault="00B462E6" w:rsidP="00B462E6">
      <w:pPr>
        <w:jc w:val="both"/>
        <w:rPr>
          <w:rFonts w:ascii="Times New Roman" w:hAnsi="Times New Roman" w:cs="Times New Roman"/>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B462E6" w:rsidRPr="00560C17" w:rsidRDefault="00B462E6" w:rsidP="00B462E6">
      <w:pPr>
        <w:jc w:val="both"/>
        <w:rPr>
          <w:rFonts w:ascii="Times New Roman" w:hAnsi="Times New Roman" w:cs="Times New Roman"/>
          <w:sz w:val="22"/>
          <w:szCs w:val="22"/>
          <w:shd w:val="clear" w:color="auto" w:fill="00FFFF"/>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B462E6" w:rsidRPr="00560C17" w:rsidRDefault="00B462E6" w:rsidP="00B462E6">
      <w:pPr>
        <w:ind w:left="540"/>
        <w:jc w:val="both"/>
        <w:rPr>
          <w:rFonts w:ascii="Times New Roman" w:hAnsi="Times New Roman" w:cs="Times New Roman"/>
          <w:b/>
          <w:b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B462E6" w:rsidRPr="00560C17" w:rsidRDefault="00B462E6" w:rsidP="00B462E6">
      <w:pPr>
        <w:ind w:left="360"/>
        <w:jc w:val="both"/>
        <w:rPr>
          <w:rFonts w:ascii="Times New Roman" w:hAnsi="Times New Roman" w:cs="Times New Roman"/>
          <w:b/>
          <w:bCs/>
          <w:sz w:val="22"/>
          <w:szCs w:val="22"/>
        </w:rPr>
      </w:pPr>
    </w:p>
    <w:p w:rsidR="00B462E6" w:rsidRPr="00560C17" w:rsidRDefault="00B462E6" w:rsidP="00B462E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B462E6" w:rsidRPr="00560C17" w:rsidRDefault="00B462E6" w:rsidP="00B462E6">
      <w:pPr>
        <w:jc w:val="both"/>
        <w:rPr>
          <w:rFonts w:ascii="Times New Roman" w:hAnsi="Times New Roman" w:cs="Times New Roman"/>
          <w:b/>
          <w:bCs/>
          <w:i/>
          <w:iCs/>
          <w:sz w:val="22"/>
          <w:szCs w:val="22"/>
        </w:rPr>
      </w:pPr>
    </w:p>
    <w:p w:rsidR="00B462E6" w:rsidRPr="00560C17" w:rsidRDefault="00B462E6" w:rsidP="00B462E6">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B462E6" w:rsidRPr="00560C17" w:rsidRDefault="00B462E6" w:rsidP="00B462E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B462E6" w:rsidRPr="00560C17" w:rsidRDefault="00B462E6" w:rsidP="00B462E6">
      <w:pPr>
        <w:jc w:val="both"/>
        <w:rPr>
          <w:rFonts w:ascii="Times New Roman" w:hAnsi="Times New Roman" w:cs="Times New Roman"/>
          <w:b/>
          <w:bCs/>
          <w:i/>
          <w:iCs/>
          <w:sz w:val="22"/>
          <w:szCs w:val="22"/>
          <w:shd w:val="clear" w:color="auto" w:fill="00FFFF"/>
        </w:rPr>
      </w:pPr>
    </w:p>
    <w:p w:rsidR="00B462E6" w:rsidRPr="00560C17" w:rsidRDefault="00B462E6" w:rsidP="00B462E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B462E6" w:rsidRPr="00560C17" w:rsidRDefault="00B462E6" w:rsidP="00B462E6">
      <w:pPr>
        <w:jc w:val="both"/>
        <w:rPr>
          <w:rFonts w:ascii="Times New Roman" w:hAnsi="Times New Roman" w:cs="Times New Roman"/>
          <w:b/>
          <w:bCs/>
          <w:i/>
          <w:iCs/>
          <w:sz w:val="22"/>
          <w:szCs w:val="22"/>
        </w:rPr>
      </w:pPr>
    </w:p>
    <w:p w:rsidR="00B462E6" w:rsidRPr="00560C17" w:rsidRDefault="00B462E6" w:rsidP="00B462E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B462E6" w:rsidRPr="00560C17" w:rsidRDefault="00B462E6" w:rsidP="00B462E6">
      <w:pPr>
        <w:jc w:val="both"/>
        <w:rPr>
          <w:rFonts w:ascii="Times New Roman" w:hAnsi="Times New Roman" w:cs="Times New Roman"/>
          <w:b/>
          <w:bCs/>
          <w:i/>
          <w:iCs/>
          <w:sz w:val="22"/>
          <w:szCs w:val="22"/>
        </w:rPr>
      </w:pPr>
    </w:p>
    <w:p w:rsidR="00B462E6" w:rsidRPr="00560C17" w:rsidRDefault="00B462E6" w:rsidP="00B462E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B462E6" w:rsidRPr="00560C17" w:rsidRDefault="00B462E6" w:rsidP="00B462E6">
      <w:pPr>
        <w:jc w:val="both"/>
        <w:rPr>
          <w:rFonts w:ascii="Times New Roman" w:hAnsi="Times New Roman" w:cs="Times New Roman"/>
          <w:b/>
          <w:bCs/>
          <w:i/>
          <w:iCs/>
          <w:sz w:val="22"/>
          <w:szCs w:val="22"/>
        </w:rPr>
      </w:pPr>
    </w:p>
    <w:p w:rsidR="00B462E6" w:rsidRPr="00560C17" w:rsidRDefault="00B462E6" w:rsidP="00B462E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B462E6" w:rsidRPr="00560C17" w:rsidRDefault="00B462E6" w:rsidP="00B462E6">
      <w:pPr>
        <w:jc w:val="both"/>
        <w:rPr>
          <w:rFonts w:ascii="Times New Roman" w:hAnsi="Times New Roman" w:cs="Times New Roman"/>
          <w:b/>
          <w:bCs/>
          <w:i/>
          <w:i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B462E6" w:rsidRPr="00560C17" w:rsidRDefault="00B462E6" w:rsidP="00B462E6">
      <w:pPr>
        <w:pStyle w:val="211"/>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B462E6" w:rsidRPr="00560C17" w:rsidRDefault="00B462E6" w:rsidP="00B462E6">
      <w:pPr>
        <w:pStyle w:val="211"/>
        <w:ind w:left="36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B462E6" w:rsidRPr="00560C17" w:rsidRDefault="00B462E6" w:rsidP="00B462E6">
      <w:pPr>
        <w:pStyle w:val="211"/>
        <w:ind w:left="36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B462E6" w:rsidRPr="00560C17" w:rsidRDefault="00B462E6" w:rsidP="00B462E6">
      <w:pPr>
        <w:pStyle w:val="af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B462E6" w:rsidRPr="00560C17" w:rsidRDefault="00B462E6" w:rsidP="00B462E6">
      <w:pPr>
        <w:pStyle w:val="211"/>
        <w:ind w:left="36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B462E6" w:rsidRPr="00560C17" w:rsidRDefault="00B462E6" w:rsidP="00B462E6">
      <w:pPr>
        <w:pStyle w:val="211"/>
        <w:ind w:left="0"/>
        <w:rPr>
          <w:rFonts w:ascii="Times New Roman" w:hAnsi="Times New Roman" w:cs="Times New Roman"/>
          <w:sz w:val="22"/>
          <w:szCs w:val="22"/>
          <w:shd w:val="clear" w:color="auto" w:fill="FFFF00"/>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B462E6" w:rsidRPr="00560C17" w:rsidRDefault="00B462E6" w:rsidP="00B462E6">
      <w:pPr>
        <w:pStyle w:val="211"/>
        <w:ind w:left="0"/>
        <w:rPr>
          <w:rFonts w:ascii="Times New Roman" w:hAnsi="Times New Roman" w:cs="Times New Roman"/>
          <w:sz w:val="22"/>
          <w:szCs w:val="22"/>
        </w:rPr>
      </w:pPr>
    </w:p>
    <w:p w:rsidR="00B462E6" w:rsidRPr="00560C17" w:rsidRDefault="00B462E6" w:rsidP="00B462E6">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B462E6" w:rsidRPr="00560C17" w:rsidRDefault="00B462E6" w:rsidP="00B462E6">
      <w:pPr>
        <w:pStyle w:val="a6"/>
        <w:rPr>
          <w:rFonts w:ascii="Times New Roman" w:hAnsi="Times New Roman" w:cs="Times New Roman"/>
          <w:sz w:val="22"/>
          <w:szCs w:val="22"/>
        </w:rPr>
      </w:pPr>
    </w:p>
    <w:p w:rsidR="00B462E6" w:rsidRPr="00560C17" w:rsidRDefault="00B462E6" w:rsidP="00B462E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B462E6" w:rsidRPr="00560C17" w:rsidRDefault="00B462E6" w:rsidP="00B462E6">
      <w:pPr>
        <w:jc w:val="both"/>
        <w:rPr>
          <w:rFonts w:ascii="Times New Roman" w:hAnsi="Times New Roman" w:cs="Times New Roman"/>
          <w:b/>
          <w:bCs/>
          <w:i/>
          <w:iCs/>
          <w:sz w:val="22"/>
          <w:szCs w:val="22"/>
        </w:rPr>
      </w:pP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B462E6" w:rsidRPr="00560C17" w:rsidRDefault="00B462E6" w:rsidP="00B462E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B462E6" w:rsidRPr="00560C17" w:rsidRDefault="00B462E6" w:rsidP="00B462E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B462E6" w:rsidRPr="00560C17" w:rsidRDefault="00B462E6" w:rsidP="00B462E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B462E6" w:rsidRPr="00560C17" w:rsidRDefault="00B462E6" w:rsidP="00B462E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B462E6" w:rsidRPr="00560C17" w:rsidRDefault="00B462E6" w:rsidP="00B462E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B462E6" w:rsidRPr="00560C17" w:rsidRDefault="00B462E6" w:rsidP="00B462E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B462E6" w:rsidRPr="00560C17" w:rsidRDefault="00B462E6" w:rsidP="00B462E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B462E6" w:rsidRPr="00560C17" w:rsidRDefault="00B462E6" w:rsidP="00B462E6">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B462E6" w:rsidRPr="00560C17" w:rsidRDefault="00B462E6" w:rsidP="00B462E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B462E6" w:rsidRPr="00560C17" w:rsidRDefault="00B462E6" w:rsidP="00B462E6">
      <w:pPr>
        <w:jc w:val="both"/>
        <w:rPr>
          <w:rFonts w:ascii="Times New Roman" w:hAnsi="Times New Roman" w:cs="Times New Roman"/>
          <w:b/>
          <w:bCs/>
          <w:i/>
          <w:iCs/>
          <w:sz w:val="22"/>
          <w:szCs w:val="22"/>
        </w:rPr>
      </w:pPr>
    </w:p>
    <w:p w:rsidR="00B462E6" w:rsidRPr="00560C17" w:rsidRDefault="00B462E6" w:rsidP="00B462E6">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B462E6" w:rsidRPr="00560C17" w:rsidRDefault="00B462E6" w:rsidP="00B462E6">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B462E6" w:rsidRPr="00560C17" w:rsidRDefault="00B462E6" w:rsidP="00B462E6">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B462E6" w:rsidRPr="00560C17" w:rsidRDefault="00B462E6" w:rsidP="00B462E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B462E6" w:rsidRPr="00560C17" w:rsidRDefault="00B462E6" w:rsidP="00B462E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B462E6" w:rsidRPr="00560C17" w:rsidRDefault="00B462E6" w:rsidP="00B462E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B462E6" w:rsidRPr="00560C17" w:rsidRDefault="00B462E6" w:rsidP="00B462E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B462E6" w:rsidRPr="00560C17" w:rsidRDefault="00B462E6" w:rsidP="00B462E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B462E6" w:rsidRPr="00560C17" w:rsidRDefault="00B462E6" w:rsidP="00B462E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B462E6" w:rsidRPr="00560C17" w:rsidRDefault="00B462E6" w:rsidP="00B462E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B462E6" w:rsidRPr="00560C17" w:rsidRDefault="00B462E6" w:rsidP="00B462E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B462E6" w:rsidRPr="00560C17" w:rsidRDefault="00B462E6" w:rsidP="00B462E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B462E6" w:rsidRPr="00560C17" w:rsidRDefault="00B462E6" w:rsidP="00B462E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B462E6" w:rsidRPr="00560C17" w:rsidRDefault="00B462E6" w:rsidP="00B462E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B462E6" w:rsidRPr="00560C17" w:rsidRDefault="00B462E6" w:rsidP="00B462E6">
      <w:pPr>
        <w:ind w:left="720"/>
        <w:jc w:val="both"/>
        <w:rPr>
          <w:rFonts w:ascii="Times New Roman" w:hAnsi="Times New Roman" w:cs="Times New Roman"/>
          <w:sz w:val="22"/>
          <w:szCs w:val="22"/>
          <w:u w:val="single"/>
        </w:rPr>
      </w:pPr>
    </w:p>
    <w:p w:rsidR="00B462E6" w:rsidRPr="00560C17" w:rsidRDefault="00B462E6" w:rsidP="00B462E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B462E6" w:rsidRPr="00560C17" w:rsidRDefault="00B462E6" w:rsidP="00B462E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B462E6" w:rsidRPr="00560C17" w:rsidRDefault="00B462E6" w:rsidP="00B462E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B462E6" w:rsidRPr="00560C17" w:rsidRDefault="00B462E6" w:rsidP="00B462E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B462E6" w:rsidRPr="00560C17" w:rsidRDefault="00B462E6" w:rsidP="00B462E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B462E6" w:rsidRPr="00560C17" w:rsidRDefault="00B462E6" w:rsidP="00B462E6">
      <w:pPr>
        <w:ind w:left="360"/>
        <w:jc w:val="both"/>
        <w:rPr>
          <w:rFonts w:ascii="Times New Roman" w:hAnsi="Times New Roman" w:cs="Times New Roman"/>
          <w:b/>
          <w:bCs/>
          <w:sz w:val="22"/>
          <w:szCs w:val="22"/>
        </w:rPr>
      </w:pPr>
    </w:p>
    <w:p w:rsidR="00B462E6" w:rsidRPr="00560C17" w:rsidRDefault="00B462E6" w:rsidP="00B462E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B462E6" w:rsidRPr="00560C17" w:rsidRDefault="00B462E6" w:rsidP="00B462E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B462E6" w:rsidRPr="00560C17" w:rsidRDefault="00B462E6" w:rsidP="00B462E6">
      <w:pPr>
        <w:ind w:left="360"/>
        <w:jc w:val="both"/>
        <w:rPr>
          <w:rFonts w:ascii="Times New Roman" w:hAnsi="Times New Roman" w:cs="Times New Roman"/>
          <w:b/>
          <w:bCs/>
          <w:sz w:val="22"/>
          <w:szCs w:val="22"/>
        </w:rPr>
      </w:pPr>
    </w:p>
    <w:p w:rsidR="00B462E6" w:rsidRPr="00560C17" w:rsidRDefault="00B462E6" w:rsidP="00B462E6">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B462E6" w:rsidRPr="00560C17" w:rsidRDefault="00B462E6" w:rsidP="00B462E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B462E6" w:rsidRPr="00560C17" w:rsidRDefault="00B462E6" w:rsidP="00B462E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B462E6" w:rsidRPr="00560C17" w:rsidRDefault="00B462E6" w:rsidP="00B462E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B462E6" w:rsidRPr="00560C17" w:rsidRDefault="00B462E6" w:rsidP="00B462E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B462E6" w:rsidRPr="00560C17" w:rsidRDefault="00B462E6" w:rsidP="00B462E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B462E6" w:rsidRPr="00560C17" w:rsidRDefault="00B462E6" w:rsidP="00B462E6">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B462E6" w:rsidRPr="00560C17" w:rsidRDefault="00B462E6" w:rsidP="00B462E6">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B462E6" w:rsidRPr="00560C17" w:rsidRDefault="00B462E6" w:rsidP="00B462E6">
      <w:pPr>
        <w:ind w:left="410"/>
        <w:jc w:val="both"/>
        <w:rPr>
          <w:rFonts w:ascii="Times New Roman" w:hAnsi="Times New Roman" w:cs="Times New Roman"/>
          <w:sz w:val="22"/>
          <w:szCs w:val="22"/>
        </w:rPr>
      </w:pPr>
    </w:p>
    <w:p w:rsidR="00B462E6" w:rsidRPr="00560C17" w:rsidRDefault="00B462E6" w:rsidP="00B462E6">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B462E6" w:rsidRPr="00560C17" w:rsidRDefault="00B462E6" w:rsidP="00B462E6">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B462E6" w:rsidRPr="00560C17" w:rsidRDefault="00B462E6" w:rsidP="00B462E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B462E6" w:rsidRPr="00560C17" w:rsidRDefault="00B462E6" w:rsidP="00B462E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B462E6" w:rsidRPr="00560C17" w:rsidRDefault="00B462E6" w:rsidP="00B462E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B462E6" w:rsidRPr="00560C17" w:rsidRDefault="00B462E6" w:rsidP="00B462E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B462E6" w:rsidRPr="00560C17" w:rsidRDefault="00B462E6" w:rsidP="00B462E6">
      <w:pPr>
        <w:ind w:left="360" w:firstLine="360"/>
        <w:jc w:val="both"/>
        <w:rPr>
          <w:rFonts w:ascii="Times New Roman" w:hAnsi="Times New Roman" w:cs="Times New Roman"/>
          <w:sz w:val="22"/>
          <w:szCs w:val="22"/>
          <w:u w:val="single"/>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B462E6" w:rsidRPr="00560C17" w:rsidRDefault="00B462E6" w:rsidP="00B462E6">
      <w:pPr>
        <w:ind w:left="360" w:firstLine="720"/>
        <w:jc w:val="both"/>
        <w:rPr>
          <w:rFonts w:ascii="Times New Roman" w:hAnsi="Times New Roman" w:cs="Times New Roman"/>
          <w:sz w:val="22"/>
          <w:szCs w:val="22"/>
        </w:rPr>
      </w:pPr>
    </w:p>
    <w:p w:rsidR="00B462E6" w:rsidRPr="00560C17" w:rsidRDefault="00B462E6" w:rsidP="00B462E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B462E6" w:rsidRPr="00560C17" w:rsidRDefault="00B462E6" w:rsidP="00B462E6">
      <w:pPr>
        <w:jc w:val="both"/>
        <w:rPr>
          <w:rFonts w:ascii="Times New Roman" w:hAnsi="Times New Roman" w:cs="Times New Roman"/>
          <w:b/>
          <w:bCs/>
          <w:sz w:val="22"/>
          <w:szCs w:val="22"/>
        </w:rPr>
      </w:pPr>
    </w:p>
    <w:p w:rsidR="00B462E6" w:rsidRPr="00560C17" w:rsidRDefault="00B462E6" w:rsidP="00B462E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B462E6" w:rsidRPr="00560C17" w:rsidRDefault="00B462E6" w:rsidP="00B462E6">
      <w:pPr>
        <w:ind w:firstLine="709"/>
        <w:jc w:val="both"/>
        <w:rPr>
          <w:rFonts w:ascii="Times New Roman" w:hAnsi="Times New Roman" w:cs="Times New Roman"/>
          <w:bCs/>
          <w:iCs/>
          <w:sz w:val="22"/>
          <w:szCs w:val="22"/>
        </w:rPr>
      </w:pPr>
    </w:p>
    <w:p w:rsidR="00B462E6" w:rsidRPr="00560C17" w:rsidRDefault="00B462E6" w:rsidP="00B462E6">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B462E6" w:rsidRPr="00560C17" w:rsidRDefault="00B462E6" w:rsidP="00B462E6">
      <w:pPr>
        <w:jc w:val="both"/>
        <w:rPr>
          <w:rFonts w:ascii="Times New Roman" w:hAnsi="Times New Roman" w:cs="Times New Roman"/>
          <w:sz w:val="22"/>
          <w:szCs w:val="22"/>
          <w:u w:val="single"/>
        </w:rPr>
      </w:pPr>
    </w:p>
    <w:p w:rsidR="00B462E6" w:rsidRPr="00560C17" w:rsidRDefault="00B462E6" w:rsidP="00B462E6">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B462E6" w:rsidRPr="00560C17" w:rsidRDefault="00B462E6" w:rsidP="00B462E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B462E6" w:rsidRPr="00560C17" w:rsidRDefault="00B462E6" w:rsidP="00B462E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B462E6" w:rsidRPr="00560C17" w:rsidRDefault="00B462E6" w:rsidP="00B462E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B462E6" w:rsidRPr="00560C17" w:rsidRDefault="00B462E6" w:rsidP="00B462E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B462E6" w:rsidRPr="00560C17" w:rsidRDefault="00B462E6" w:rsidP="00B462E6">
      <w:pPr>
        <w:ind w:left="360"/>
        <w:jc w:val="both"/>
        <w:rPr>
          <w:rFonts w:ascii="Times New Roman" w:hAnsi="Times New Roman" w:cs="Times New Roman"/>
          <w:b/>
          <w:bCs/>
          <w:sz w:val="22"/>
          <w:szCs w:val="22"/>
        </w:rPr>
      </w:pPr>
    </w:p>
    <w:p w:rsidR="00B462E6" w:rsidRPr="00560C17" w:rsidRDefault="00B462E6" w:rsidP="00B462E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B462E6" w:rsidRPr="00560C17" w:rsidRDefault="00B462E6" w:rsidP="00B462E6">
      <w:pPr>
        <w:ind w:left="720"/>
        <w:jc w:val="both"/>
        <w:rPr>
          <w:rFonts w:ascii="Times New Roman" w:hAnsi="Times New Roman" w:cs="Times New Roman"/>
          <w:sz w:val="22"/>
          <w:szCs w:val="22"/>
        </w:rPr>
      </w:pPr>
    </w:p>
    <w:p w:rsidR="00B462E6" w:rsidRPr="00560C17" w:rsidRDefault="00B462E6" w:rsidP="00B462E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B462E6" w:rsidRPr="00560C17" w:rsidRDefault="00B462E6" w:rsidP="00B462E6">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B462E6" w:rsidRPr="00560C17" w:rsidRDefault="00B462E6" w:rsidP="00B462E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B462E6" w:rsidRPr="00560C17" w:rsidRDefault="00B462E6" w:rsidP="00B462E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B462E6" w:rsidRPr="00560C17" w:rsidRDefault="00B462E6" w:rsidP="00B462E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B462E6" w:rsidRPr="00560C17" w:rsidRDefault="00B462E6" w:rsidP="00B462E6">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B462E6" w:rsidRPr="00560C17" w:rsidRDefault="00B462E6" w:rsidP="00B462E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B462E6" w:rsidRPr="00560C17" w:rsidRDefault="00B462E6" w:rsidP="00B462E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B462E6" w:rsidRPr="00560C17" w:rsidRDefault="00B462E6" w:rsidP="00B462E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B462E6" w:rsidRPr="00560C17" w:rsidRDefault="00B462E6" w:rsidP="00B462E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B462E6" w:rsidRPr="00560C17" w:rsidRDefault="00B462E6" w:rsidP="00B462E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B462E6" w:rsidRPr="00560C17" w:rsidRDefault="00B462E6" w:rsidP="00B462E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B462E6" w:rsidRPr="00560C17" w:rsidRDefault="00B462E6" w:rsidP="00B462E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B462E6" w:rsidRPr="00560C17" w:rsidRDefault="00B462E6" w:rsidP="00B462E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B462E6" w:rsidRPr="00560C17" w:rsidRDefault="00B462E6" w:rsidP="00B462E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B462E6" w:rsidRPr="00560C17" w:rsidRDefault="00B462E6" w:rsidP="00B462E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B462E6" w:rsidRPr="00560C17" w:rsidRDefault="00B462E6" w:rsidP="00B462E6">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B462E6" w:rsidRPr="00560C17" w:rsidRDefault="00B462E6" w:rsidP="00B462E6">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B462E6" w:rsidRPr="00560C17" w:rsidRDefault="00B462E6" w:rsidP="00B462E6">
      <w:pPr>
        <w:ind w:left="1080"/>
        <w:jc w:val="both"/>
        <w:rPr>
          <w:rFonts w:ascii="Times New Roman" w:hAnsi="Times New Roman" w:cs="Times New Roman"/>
          <w:sz w:val="22"/>
          <w:szCs w:val="22"/>
        </w:rPr>
      </w:pPr>
    </w:p>
    <w:p w:rsidR="00B462E6" w:rsidRPr="00560C17" w:rsidRDefault="00B462E6" w:rsidP="00B462E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B462E6" w:rsidRPr="00560C17" w:rsidRDefault="00B462E6" w:rsidP="00B462E6">
      <w:pPr>
        <w:ind w:left="360" w:firstLine="720"/>
        <w:jc w:val="both"/>
        <w:rPr>
          <w:rFonts w:ascii="Times New Roman" w:hAnsi="Times New Roman" w:cs="Times New Roman"/>
          <w:sz w:val="22"/>
          <w:szCs w:val="22"/>
        </w:rPr>
      </w:pPr>
    </w:p>
    <w:p w:rsidR="00B462E6" w:rsidRPr="00560C17" w:rsidRDefault="00B462E6" w:rsidP="00B462E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B462E6" w:rsidRPr="00560C17" w:rsidRDefault="00B462E6" w:rsidP="00B462E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B462E6" w:rsidRPr="00560C17" w:rsidRDefault="00B462E6" w:rsidP="00B462E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B462E6" w:rsidRPr="00560C17" w:rsidRDefault="00B462E6" w:rsidP="00B462E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B462E6" w:rsidRPr="00560C17" w:rsidRDefault="00B462E6" w:rsidP="00B462E6">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B462E6" w:rsidRPr="00560C17" w:rsidRDefault="00B462E6" w:rsidP="00B462E6">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B462E6" w:rsidRPr="00560C17" w:rsidRDefault="00B462E6" w:rsidP="00B462E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B462E6" w:rsidRPr="00560C17" w:rsidRDefault="00B462E6" w:rsidP="00B462E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B462E6" w:rsidRPr="00560C17" w:rsidRDefault="00B462E6" w:rsidP="00B462E6">
      <w:pPr>
        <w:ind w:left="720"/>
        <w:jc w:val="both"/>
        <w:rPr>
          <w:rFonts w:ascii="Times New Roman" w:hAnsi="Times New Roman" w:cs="Times New Roman"/>
          <w:sz w:val="22"/>
          <w:szCs w:val="22"/>
        </w:rPr>
      </w:pPr>
    </w:p>
    <w:p w:rsidR="00B462E6" w:rsidRPr="00560C17" w:rsidRDefault="00B462E6" w:rsidP="00B462E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B462E6" w:rsidRPr="00560C17" w:rsidRDefault="00B462E6" w:rsidP="00B462E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B462E6" w:rsidRPr="00560C17" w:rsidRDefault="00B462E6" w:rsidP="00B462E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B462E6" w:rsidRPr="00560C17" w:rsidRDefault="00B462E6" w:rsidP="00B462E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B462E6" w:rsidRPr="00560C17" w:rsidRDefault="00B462E6" w:rsidP="00B462E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B462E6" w:rsidRPr="00560C17" w:rsidRDefault="00B462E6" w:rsidP="00B462E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B462E6" w:rsidRPr="00560C17" w:rsidRDefault="00B462E6" w:rsidP="00B462E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B462E6" w:rsidRPr="00560C17" w:rsidRDefault="00B462E6" w:rsidP="00B462E6">
      <w:pPr>
        <w:jc w:val="both"/>
        <w:rPr>
          <w:rFonts w:ascii="Times New Roman" w:hAnsi="Times New Roman" w:cs="Times New Roman"/>
          <w:b/>
          <w:i/>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B462E6" w:rsidRPr="00560C17" w:rsidRDefault="00B462E6" w:rsidP="00B462E6">
      <w:pPr>
        <w:ind w:firstLine="720"/>
        <w:jc w:val="both"/>
        <w:rPr>
          <w:rFonts w:ascii="Times New Roman" w:hAnsi="Times New Roman" w:cs="Times New Roman"/>
          <w:sz w:val="22"/>
          <w:szCs w:val="22"/>
          <w:shd w:val="clear" w:color="auto" w:fill="00FFFF"/>
        </w:rPr>
      </w:pPr>
    </w:p>
    <w:p w:rsidR="00B462E6" w:rsidRPr="00560C17" w:rsidRDefault="00B462E6" w:rsidP="00B462E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B462E6" w:rsidRPr="00560C17" w:rsidRDefault="00B462E6" w:rsidP="00B462E6">
      <w:pPr>
        <w:jc w:val="both"/>
        <w:rPr>
          <w:rFonts w:ascii="Times New Roman" w:hAnsi="Times New Roman" w:cs="Times New Roman"/>
          <w:sz w:val="22"/>
          <w:szCs w:val="22"/>
          <w:u w:val="single"/>
        </w:rPr>
      </w:pPr>
    </w:p>
    <w:p w:rsidR="00B462E6" w:rsidRPr="00560C17" w:rsidRDefault="00B462E6" w:rsidP="00B462E6">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462E6" w:rsidRPr="00560C17" w:rsidRDefault="00B462E6" w:rsidP="00B462E6">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B462E6" w:rsidRPr="00560C17" w:rsidRDefault="00B462E6" w:rsidP="00B462E6">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B462E6" w:rsidRPr="00560C17" w:rsidRDefault="00B462E6" w:rsidP="00B462E6">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B462E6" w:rsidRPr="00560C17" w:rsidRDefault="00B462E6" w:rsidP="00B462E6">
      <w:pPr>
        <w:ind w:left="1080"/>
        <w:jc w:val="both"/>
        <w:rPr>
          <w:rFonts w:ascii="Times New Roman" w:hAnsi="Times New Roman" w:cs="Times New Roman"/>
          <w:sz w:val="22"/>
          <w:szCs w:val="22"/>
        </w:rPr>
      </w:pPr>
    </w:p>
    <w:p w:rsidR="00B462E6" w:rsidRPr="00560C17" w:rsidRDefault="00B462E6" w:rsidP="00B462E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B462E6" w:rsidRPr="00560C17" w:rsidRDefault="00B462E6" w:rsidP="00B462E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B462E6" w:rsidRPr="00560C17" w:rsidRDefault="00B462E6" w:rsidP="00B462E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462E6" w:rsidRPr="00560C17" w:rsidRDefault="00B462E6" w:rsidP="00B462E6">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B462E6" w:rsidRPr="00560C17" w:rsidRDefault="00B462E6" w:rsidP="00B462E6">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B462E6" w:rsidRPr="00560C17" w:rsidRDefault="00B462E6" w:rsidP="00B462E6">
      <w:pPr>
        <w:ind w:left="1080"/>
        <w:jc w:val="both"/>
        <w:rPr>
          <w:rFonts w:ascii="Times New Roman" w:hAnsi="Times New Roman" w:cs="Times New Roman"/>
          <w:sz w:val="22"/>
          <w:szCs w:val="22"/>
        </w:rPr>
      </w:pPr>
    </w:p>
    <w:p w:rsidR="00B462E6" w:rsidRPr="00560C17" w:rsidRDefault="00B462E6" w:rsidP="00B462E6">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B462E6" w:rsidRPr="00560C17" w:rsidRDefault="00B462E6" w:rsidP="00B462E6">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B462E6" w:rsidRPr="00560C17" w:rsidRDefault="00B462E6" w:rsidP="00B462E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B462E6" w:rsidRPr="00560C17" w:rsidRDefault="00B462E6" w:rsidP="00B462E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B462E6" w:rsidRPr="00560C17" w:rsidRDefault="00B462E6" w:rsidP="00B462E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B462E6" w:rsidRPr="00560C17" w:rsidRDefault="00B462E6" w:rsidP="00B462E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B462E6" w:rsidRPr="00560C17" w:rsidRDefault="00B462E6" w:rsidP="00B462E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B462E6" w:rsidRPr="00560C17" w:rsidRDefault="00B462E6" w:rsidP="00B462E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B462E6" w:rsidRPr="00560C17" w:rsidRDefault="00B462E6" w:rsidP="00B462E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B462E6" w:rsidRPr="00560C17" w:rsidRDefault="00B462E6" w:rsidP="00B462E6">
      <w:pPr>
        <w:jc w:val="both"/>
        <w:rPr>
          <w:rFonts w:ascii="Times New Roman" w:hAnsi="Times New Roman" w:cs="Times New Roman"/>
          <w:b/>
          <w:i/>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B462E6" w:rsidRPr="00560C17" w:rsidRDefault="00B462E6" w:rsidP="00B462E6">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B462E6" w:rsidRPr="00560C17" w:rsidRDefault="00B462E6" w:rsidP="00B462E6">
      <w:pPr>
        <w:ind w:left="360"/>
        <w:jc w:val="both"/>
        <w:rPr>
          <w:rFonts w:ascii="Times New Roman" w:hAnsi="Times New Roman" w:cs="Times New Roman"/>
          <w:bCs/>
          <w:iCs/>
          <w:sz w:val="22"/>
          <w:szCs w:val="22"/>
          <w:u w:val="single"/>
        </w:rPr>
      </w:pPr>
    </w:p>
    <w:p w:rsidR="00B462E6" w:rsidRPr="00560C17" w:rsidRDefault="00B462E6" w:rsidP="00B462E6">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B462E6" w:rsidRPr="00560C17" w:rsidRDefault="00B462E6" w:rsidP="00B462E6">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B462E6" w:rsidRPr="00560C17" w:rsidRDefault="00B462E6" w:rsidP="00B462E6">
      <w:pPr>
        <w:pStyle w:val="310"/>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B462E6" w:rsidRPr="00560C17" w:rsidRDefault="00B462E6" w:rsidP="00B462E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B462E6" w:rsidRPr="00560C17" w:rsidRDefault="00B462E6" w:rsidP="00B462E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B462E6" w:rsidRPr="00560C17" w:rsidRDefault="00B462E6" w:rsidP="00B462E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B462E6" w:rsidRPr="00560C17" w:rsidRDefault="00B462E6" w:rsidP="00B462E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B462E6" w:rsidRPr="00560C17" w:rsidRDefault="00B462E6" w:rsidP="00B462E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B462E6" w:rsidRPr="00560C17" w:rsidRDefault="00B462E6" w:rsidP="00B462E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B462E6" w:rsidRPr="00560C17" w:rsidRDefault="00B462E6" w:rsidP="00B462E6">
      <w:pPr>
        <w:pStyle w:val="310"/>
        <w:rPr>
          <w:rFonts w:ascii="Times New Roman" w:hAnsi="Times New Roman" w:cs="Times New Roman"/>
          <w:sz w:val="22"/>
          <w:szCs w:val="22"/>
        </w:rPr>
      </w:pPr>
    </w:p>
    <w:p w:rsidR="00B462E6" w:rsidRPr="00560C17" w:rsidRDefault="00B462E6" w:rsidP="00B462E6">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B462E6" w:rsidRPr="00560C17" w:rsidRDefault="00B462E6" w:rsidP="00B462E6">
      <w:pPr>
        <w:jc w:val="both"/>
        <w:rPr>
          <w:rFonts w:ascii="Times New Roman" w:hAnsi="Times New Roman" w:cs="Times New Roman"/>
          <w:b/>
          <w:i/>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462E6" w:rsidRPr="00560C17" w:rsidRDefault="00B462E6" w:rsidP="00B462E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B462E6" w:rsidRPr="00560C17" w:rsidRDefault="00B462E6" w:rsidP="00B462E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B462E6" w:rsidRPr="00560C17" w:rsidRDefault="00B462E6" w:rsidP="00B462E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B462E6" w:rsidRPr="00560C17" w:rsidRDefault="00B462E6" w:rsidP="00B462E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B462E6" w:rsidRPr="00560C17" w:rsidRDefault="00B462E6" w:rsidP="00B462E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B462E6" w:rsidRPr="00560C17" w:rsidRDefault="00B462E6" w:rsidP="00B462E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B462E6" w:rsidRPr="00560C17" w:rsidRDefault="00B462E6" w:rsidP="00B462E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B462E6" w:rsidRPr="00560C17" w:rsidRDefault="00B462E6" w:rsidP="00B462E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B462E6" w:rsidRPr="00560C17" w:rsidRDefault="00B462E6" w:rsidP="00B462E6">
      <w:pPr>
        <w:ind w:left="360" w:firstLine="720"/>
        <w:jc w:val="both"/>
        <w:rPr>
          <w:rFonts w:ascii="Times New Roman" w:hAnsi="Times New Roman" w:cs="Times New Roman"/>
          <w:sz w:val="22"/>
          <w:szCs w:val="22"/>
        </w:rPr>
      </w:pPr>
    </w:p>
    <w:p w:rsidR="00B462E6" w:rsidRPr="00560C17" w:rsidRDefault="00B462E6" w:rsidP="00B462E6">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B462E6" w:rsidRPr="00560C17" w:rsidRDefault="00B462E6" w:rsidP="00B462E6">
      <w:pPr>
        <w:jc w:val="both"/>
        <w:rPr>
          <w:rFonts w:ascii="Times New Roman" w:hAnsi="Times New Roman" w:cs="Times New Roman"/>
          <w:b/>
          <w:i/>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B462E6" w:rsidRPr="00560C17" w:rsidRDefault="00B462E6" w:rsidP="00B462E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B462E6" w:rsidRPr="00560C17" w:rsidRDefault="00B462E6" w:rsidP="00B462E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462E6" w:rsidRPr="00560C17" w:rsidRDefault="00B462E6" w:rsidP="00B462E6">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B462E6" w:rsidRPr="00560C17" w:rsidRDefault="00B462E6" w:rsidP="00B462E6">
      <w:pPr>
        <w:ind w:left="720"/>
        <w:jc w:val="both"/>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B462E6" w:rsidRPr="00560C17" w:rsidRDefault="00B462E6" w:rsidP="00B462E6">
      <w:pPr>
        <w:jc w:val="both"/>
        <w:rPr>
          <w:rFonts w:ascii="Times New Roman" w:hAnsi="Times New Roman" w:cs="Times New Roman"/>
          <w:b/>
          <w:i/>
          <w:sz w:val="22"/>
          <w:szCs w:val="22"/>
          <w:shd w:val="clear" w:color="auto" w:fill="00FFFF"/>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B462E6" w:rsidRPr="00560C17" w:rsidRDefault="00B462E6" w:rsidP="00B462E6">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B462E6" w:rsidRPr="00560C17" w:rsidRDefault="00B462E6" w:rsidP="00B462E6">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B462E6" w:rsidRPr="00560C17" w:rsidRDefault="00B462E6" w:rsidP="00B462E6">
      <w:pPr>
        <w:ind w:left="360"/>
        <w:jc w:val="both"/>
        <w:rPr>
          <w:rFonts w:ascii="Times New Roman" w:hAnsi="Times New Roman" w:cs="Times New Roman"/>
          <w:b/>
          <w:bCs/>
          <w:sz w:val="22"/>
          <w:szCs w:val="22"/>
        </w:rPr>
      </w:pPr>
    </w:p>
    <w:p w:rsidR="00B462E6" w:rsidRPr="00560C17" w:rsidRDefault="00B462E6" w:rsidP="00B462E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462E6" w:rsidRPr="00560C17" w:rsidRDefault="00B462E6" w:rsidP="00B462E6">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B462E6" w:rsidRPr="00560C17" w:rsidRDefault="00B462E6" w:rsidP="00B462E6">
      <w:pPr>
        <w:pStyle w:val="a6"/>
        <w:tabs>
          <w:tab w:val="left" w:pos="0"/>
        </w:tabs>
        <w:rPr>
          <w:rFonts w:ascii="Times New Roman" w:hAnsi="Times New Roman" w:cs="Times New Roman"/>
          <w:sz w:val="22"/>
          <w:szCs w:val="22"/>
        </w:rPr>
      </w:pPr>
    </w:p>
    <w:p w:rsidR="00B462E6" w:rsidRPr="00560C17" w:rsidRDefault="00B462E6" w:rsidP="00B462E6">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B462E6" w:rsidRPr="00560C17" w:rsidRDefault="00B462E6" w:rsidP="00B462E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B462E6" w:rsidRPr="00560C17" w:rsidRDefault="00B462E6" w:rsidP="00B462E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B462E6" w:rsidRPr="00560C17" w:rsidRDefault="00B462E6" w:rsidP="00B462E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B462E6" w:rsidRPr="00560C17" w:rsidRDefault="00B462E6" w:rsidP="00B462E6">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B462E6" w:rsidRPr="00560C17" w:rsidRDefault="00B462E6" w:rsidP="00B462E6">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B462E6" w:rsidRPr="00560C17" w:rsidRDefault="00B462E6" w:rsidP="00B462E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B462E6" w:rsidRPr="00560C17" w:rsidRDefault="00B462E6" w:rsidP="00B462E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B462E6" w:rsidRPr="00560C17" w:rsidRDefault="00B462E6" w:rsidP="00B462E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B462E6" w:rsidRPr="00560C17" w:rsidRDefault="00B462E6" w:rsidP="00B462E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B462E6" w:rsidRPr="00560C17" w:rsidRDefault="00B462E6" w:rsidP="00B462E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B462E6" w:rsidRPr="00560C17" w:rsidRDefault="00B462E6" w:rsidP="00B462E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B462E6" w:rsidRPr="00560C17" w:rsidRDefault="00B462E6" w:rsidP="00B462E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B462E6" w:rsidRPr="00560C17" w:rsidRDefault="00B462E6" w:rsidP="00B462E6">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B462E6" w:rsidRPr="00560C17" w:rsidRDefault="00B462E6" w:rsidP="00B462E6">
      <w:pPr>
        <w:ind w:left="360"/>
        <w:jc w:val="both"/>
        <w:rPr>
          <w:rFonts w:ascii="Times New Roman" w:hAnsi="Times New Roman" w:cs="Times New Roman"/>
          <w:b/>
          <w:bCs/>
          <w:sz w:val="22"/>
          <w:szCs w:val="22"/>
        </w:rPr>
      </w:pPr>
    </w:p>
    <w:p w:rsidR="00B462E6" w:rsidRPr="00560C17" w:rsidRDefault="00B462E6" w:rsidP="00B462E6">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B462E6" w:rsidRPr="00560C17" w:rsidRDefault="00B462E6" w:rsidP="00B462E6">
      <w:pPr>
        <w:jc w:val="both"/>
        <w:rPr>
          <w:rFonts w:ascii="Times New Roman" w:hAnsi="Times New Roman" w:cs="Times New Roman"/>
          <w:b/>
          <w:i/>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B462E6" w:rsidRPr="00560C17" w:rsidRDefault="00B462E6" w:rsidP="00B462E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B462E6" w:rsidRPr="00560C17" w:rsidRDefault="00B462E6" w:rsidP="00B462E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B462E6" w:rsidRPr="00560C17" w:rsidRDefault="00B462E6" w:rsidP="00B462E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B462E6" w:rsidRPr="00560C17" w:rsidRDefault="00B462E6" w:rsidP="00B462E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B462E6" w:rsidRPr="00560C17" w:rsidRDefault="00B462E6" w:rsidP="00B462E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B462E6" w:rsidRPr="00560C17" w:rsidRDefault="00B462E6" w:rsidP="00B462E6">
      <w:pPr>
        <w:ind w:left="360"/>
        <w:jc w:val="both"/>
        <w:rPr>
          <w:rFonts w:ascii="Times New Roman" w:hAnsi="Times New Roman" w:cs="Times New Roman"/>
          <w:b/>
          <w:bCs/>
          <w:sz w:val="22"/>
          <w:szCs w:val="22"/>
        </w:rPr>
      </w:pP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B462E6" w:rsidRPr="00560C17" w:rsidRDefault="00B462E6" w:rsidP="00B462E6">
      <w:pPr>
        <w:jc w:val="both"/>
        <w:rPr>
          <w:rFonts w:ascii="Times New Roman" w:hAnsi="Times New Roman" w:cs="Times New Roman"/>
          <w:b/>
          <w:i/>
          <w:sz w:val="22"/>
          <w:szCs w:val="22"/>
        </w:rPr>
      </w:pP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B462E6" w:rsidRPr="00560C17" w:rsidRDefault="00B462E6" w:rsidP="00B462E6">
      <w:pPr>
        <w:ind w:firstLine="360"/>
        <w:jc w:val="both"/>
        <w:rPr>
          <w:rFonts w:ascii="Times New Roman" w:hAnsi="Times New Roman" w:cs="Times New Roman"/>
          <w:sz w:val="22"/>
          <w:szCs w:val="22"/>
        </w:rPr>
      </w:pPr>
    </w:p>
    <w:p w:rsidR="00B462E6" w:rsidRPr="00560C17" w:rsidRDefault="00B462E6" w:rsidP="00B462E6">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B462E6" w:rsidRPr="00560C17" w:rsidRDefault="00B462E6" w:rsidP="00B462E6">
      <w:pPr>
        <w:jc w:val="both"/>
        <w:rPr>
          <w:rFonts w:ascii="Times New Roman" w:hAnsi="Times New Roman" w:cs="Times New Roman"/>
          <w:b/>
          <w:bCs/>
          <w:i/>
          <w:iCs/>
          <w:sz w:val="22"/>
          <w:szCs w:val="22"/>
        </w:rPr>
      </w:pPr>
    </w:p>
    <w:p w:rsidR="00B462E6" w:rsidRPr="00560C17" w:rsidRDefault="00B462E6" w:rsidP="00B462E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B462E6" w:rsidRPr="00560C17" w:rsidRDefault="00B462E6" w:rsidP="00B462E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462E6" w:rsidRPr="00560C17" w:rsidRDefault="00B462E6" w:rsidP="00B462E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autoSpaceDE w:val="0"/>
        <w:ind w:left="360"/>
        <w:jc w:val="both"/>
        <w:rPr>
          <w:rFonts w:ascii="Times New Roman" w:hAnsi="Times New Roman" w:cs="Times New Roman"/>
          <w:sz w:val="22"/>
          <w:szCs w:val="22"/>
        </w:rPr>
      </w:pPr>
    </w:p>
    <w:p w:rsidR="00B462E6" w:rsidRPr="00560C17" w:rsidRDefault="00B462E6" w:rsidP="00B462E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B462E6" w:rsidRPr="00560C17" w:rsidRDefault="00B462E6" w:rsidP="00B462E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B462E6" w:rsidRPr="00560C17" w:rsidRDefault="00B462E6" w:rsidP="00B462E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B462E6" w:rsidRPr="00560C17" w:rsidRDefault="00B462E6" w:rsidP="00B462E6">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pStyle w:val="31"/>
        <w:rPr>
          <w:rFonts w:ascii="Times New Roman" w:hAnsi="Times New Roman" w:cs="Times New Roman"/>
          <w:sz w:val="22"/>
          <w:szCs w:val="22"/>
          <w:u w:val="none"/>
        </w:rPr>
      </w:pPr>
    </w:p>
    <w:p w:rsidR="00B462E6" w:rsidRPr="00560C17" w:rsidRDefault="00B462E6" w:rsidP="00B462E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B462E6" w:rsidRPr="00560C17" w:rsidRDefault="00B462E6" w:rsidP="00B462E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B462E6" w:rsidRPr="00560C17" w:rsidRDefault="00B462E6" w:rsidP="00B462E6">
      <w:pPr>
        <w:pStyle w:val="31"/>
        <w:rPr>
          <w:rFonts w:ascii="Times New Roman" w:hAnsi="Times New Roman" w:cs="Times New Roman"/>
          <w:sz w:val="22"/>
          <w:szCs w:val="22"/>
          <w:u w:val="none"/>
        </w:rPr>
      </w:pPr>
    </w:p>
    <w:p w:rsidR="00B462E6" w:rsidRPr="00560C17" w:rsidRDefault="00B462E6" w:rsidP="00B462E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B462E6" w:rsidRPr="00560C17" w:rsidRDefault="00B462E6" w:rsidP="00B462E6">
      <w:pPr>
        <w:pStyle w:val="af"/>
        <w:spacing w:before="0" w:after="0"/>
        <w:ind w:firstLine="720"/>
        <w:jc w:val="both"/>
        <w:rPr>
          <w:rFonts w:ascii="Times New Roman" w:hAnsi="Times New Roman" w:cs="Times New Roman"/>
          <w:sz w:val="22"/>
          <w:szCs w:val="22"/>
        </w:rPr>
      </w:pPr>
    </w:p>
    <w:p w:rsidR="00B462E6" w:rsidRPr="00560C17" w:rsidRDefault="00B462E6" w:rsidP="00B462E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B462E6" w:rsidRPr="00560C17" w:rsidRDefault="00B462E6" w:rsidP="00B462E6">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B462E6" w:rsidRDefault="00B462E6" w:rsidP="00B462E6">
      <w:pPr>
        <w:ind w:firstLine="720"/>
        <w:jc w:val="both"/>
        <w:rPr>
          <w:rFonts w:ascii="Times New Roman" w:hAnsi="Times New Roman" w:cs="Times New Roman"/>
          <w:sz w:val="22"/>
          <w:szCs w:val="22"/>
        </w:rPr>
      </w:pPr>
    </w:p>
    <w:p w:rsidR="00B462E6" w:rsidRPr="00560C17" w:rsidRDefault="00B462E6" w:rsidP="00B462E6">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B462E6" w:rsidRPr="00560C17" w:rsidRDefault="00B462E6" w:rsidP="00B462E6">
      <w:pPr>
        <w:autoSpaceDE w:val="0"/>
        <w:ind w:firstLine="720"/>
        <w:jc w:val="both"/>
        <w:rPr>
          <w:rFonts w:ascii="Times New Roman" w:hAnsi="Times New Roman" w:cs="Times New Roman"/>
          <w:sz w:val="22"/>
          <w:szCs w:val="22"/>
        </w:rPr>
      </w:pP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B462E6" w:rsidRPr="00560C17" w:rsidRDefault="00B462E6" w:rsidP="00B462E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B462E6" w:rsidRPr="00560C17" w:rsidRDefault="00B462E6" w:rsidP="00B462E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B462E6" w:rsidRPr="00560C17" w:rsidRDefault="00B462E6" w:rsidP="00B462E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B462E6" w:rsidRPr="00560C17" w:rsidRDefault="00B462E6" w:rsidP="00B462E6">
      <w:pPr>
        <w:autoSpaceDE w:val="0"/>
        <w:ind w:left="360"/>
        <w:jc w:val="both"/>
        <w:rPr>
          <w:rFonts w:ascii="Times New Roman" w:hAnsi="Times New Roman" w:cs="Times New Roman"/>
          <w:sz w:val="22"/>
          <w:szCs w:val="22"/>
        </w:rPr>
      </w:pPr>
    </w:p>
    <w:p w:rsidR="00B462E6" w:rsidRPr="00560C17" w:rsidRDefault="00B462E6" w:rsidP="00B462E6">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B462E6" w:rsidRPr="00560C17" w:rsidRDefault="00B462E6" w:rsidP="00B462E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B462E6" w:rsidRPr="00560C17" w:rsidRDefault="00B462E6" w:rsidP="00B462E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B462E6" w:rsidRPr="00560C17" w:rsidRDefault="00B462E6" w:rsidP="00B462E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B462E6" w:rsidRPr="00560C17" w:rsidRDefault="00B462E6" w:rsidP="00B462E6">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B462E6" w:rsidRPr="00560C17" w:rsidRDefault="00B462E6" w:rsidP="00B462E6">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B462E6" w:rsidRPr="00560C17" w:rsidRDefault="00B462E6" w:rsidP="00B462E6">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B462E6" w:rsidRPr="00560C17" w:rsidRDefault="00B462E6" w:rsidP="00B462E6">
      <w:pPr>
        <w:pStyle w:val="31"/>
        <w:ind w:left="1080"/>
        <w:rPr>
          <w:rFonts w:ascii="Times New Roman" w:hAnsi="Times New Roman" w:cs="Times New Roman"/>
          <w:bCs/>
          <w:sz w:val="22"/>
          <w:szCs w:val="22"/>
          <w:u w:val="none"/>
        </w:rPr>
      </w:pPr>
    </w:p>
    <w:p w:rsidR="00B462E6" w:rsidRPr="00560C17" w:rsidRDefault="00B462E6" w:rsidP="00B462E6">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B462E6" w:rsidRPr="00560C17" w:rsidRDefault="00B462E6" w:rsidP="00B462E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B462E6" w:rsidRPr="00560C17" w:rsidRDefault="00B462E6" w:rsidP="00B462E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B462E6" w:rsidRPr="00560C17" w:rsidRDefault="00B462E6" w:rsidP="00B462E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B462E6" w:rsidRPr="00560C17" w:rsidRDefault="00B462E6" w:rsidP="00B462E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B462E6" w:rsidRPr="00560C17" w:rsidRDefault="00B462E6" w:rsidP="00B462E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B462E6" w:rsidRPr="00560C17" w:rsidRDefault="00B462E6" w:rsidP="00B462E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B462E6" w:rsidRPr="00560C17" w:rsidRDefault="00B462E6" w:rsidP="00B462E6">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B462E6" w:rsidRPr="00560C17" w:rsidRDefault="00B462E6" w:rsidP="00B462E6">
      <w:pPr>
        <w:pStyle w:val="31"/>
        <w:ind w:left="0" w:firstLine="720"/>
        <w:rPr>
          <w:rFonts w:ascii="Times New Roman" w:hAnsi="Times New Roman" w:cs="Times New Roman"/>
          <w:sz w:val="22"/>
          <w:szCs w:val="22"/>
        </w:rPr>
      </w:pPr>
    </w:p>
    <w:p w:rsidR="00B462E6" w:rsidRPr="00560C17" w:rsidRDefault="00B462E6" w:rsidP="00B462E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B462E6" w:rsidRPr="00560C17" w:rsidRDefault="00B462E6" w:rsidP="00B462E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B462E6" w:rsidRPr="00560C17" w:rsidRDefault="00B462E6" w:rsidP="00B462E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B462E6" w:rsidRPr="00560C17" w:rsidRDefault="00B462E6" w:rsidP="00B462E6">
      <w:pPr>
        <w:autoSpaceDE w:val="0"/>
        <w:ind w:firstLine="720"/>
        <w:jc w:val="both"/>
        <w:rPr>
          <w:rFonts w:ascii="Times New Roman" w:hAnsi="Times New Roman" w:cs="Times New Roman"/>
          <w:sz w:val="22"/>
          <w:szCs w:val="22"/>
          <w:u w:val="single"/>
        </w:rPr>
      </w:pPr>
    </w:p>
    <w:p w:rsidR="00B462E6" w:rsidRPr="00560C17" w:rsidRDefault="00B462E6" w:rsidP="00B462E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B462E6" w:rsidRPr="00560C17" w:rsidRDefault="00B462E6" w:rsidP="00B462E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B462E6" w:rsidRPr="00560C17" w:rsidRDefault="00B462E6" w:rsidP="00B462E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B462E6" w:rsidRPr="00560C17" w:rsidRDefault="00B462E6" w:rsidP="00B462E6">
      <w:pPr>
        <w:autoSpaceDE w:val="0"/>
        <w:ind w:firstLine="720"/>
        <w:jc w:val="both"/>
        <w:rPr>
          <w:rFonts w:ascii="Times New Roman" w:hAnsi="Times New Roman" w:cs="Times New Roman"/>
          <w:sz w:val="22"/>
          <w:szCs w:val="22"/>
        </w:rPr>
      </w:pPr>
    </w:p>
    <w:p w:rsidR="00B462E6"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B462E6" w:rsidRPr="00560C17" w:rsidRDefault="00B462E6" w:rsidP="00B462E6">
      <w:pPr>
        <w:autoSpaceDE w:val="0"/>
        <w:ind w:firstLine="720"/>
        <w:jc w:val="both"/>
        <w:rPr>
          <w:rFonts w:ascii="Times New Roman" w:hAnsi="Times New Roman" w:cs="Times New Roman"/>
          <w:sz w:val="22"/>
          <w:szCs w:val="22"/>
        </w:rPr>
      </w:pPr>
    </w:p>
    <w:p w:rsidR="00B462E6" w:rsidRPr="00560C17" w:rsidRDefault="00B462E6" w:rsidP="00B462E6">
      <w:pPr>
        <w:ind w:left="720"/>
        <w:jc w:val="both"/>
        <w:rPr>
          <w:rFonts w:ascii="Times New Roman" w:hAnsi="Times New Roman" w:cs="Times New Roman"/>
          <w:sz w:val="22"/>
          <w:szCs w:val="22"/>
        </w:rPr>
      </w:pPr>
    </w:p>
    <w:p w:rsidR="00B462E6" w:rsidRPr="00560C17" w:rsidRDefault="00B462E6" w:rsidP="00B462E6">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B462E6" w:rsidRPr="00560C17" w:rsidRDefault="00B462E6" w:rsidP="00B462E6">
      <w:pPr>
        <w:ind w:firstLine="720"/>
        <w:jc w:val="both"/>
        <w:rPr>
          <w:rFonts w:ascii="Times New Roman" w:hAnsi="Times New Roman" w:cs="Times New Roman"/>
          <w:bCs/>
          <w:iCs/>
          <w:sz w:val="22"/>
          <w:szCs w:val="22"/>
        </w:rPr>
      </w:pPr>
    </w:p>
    <w:p w:rsidR="00B462E6" w:rsidRPr="00560C17" w:rsidRDefault="00B462E6" w:rsidP="00B462E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B462E6" w:rsidRPr="00560C17" w:rsidRDefault="00B462E6" w:rsidP="00B462E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B462E6" w:rsidRPr="00560C17" w:rsidRDefault="00B462E6" w:rsidP="00B462E6">
      <w:pPr>
        <w:ind w:left="720"/>
        <w:jc w:val="both"/>
        <w:rPr>
          <w:rFonts w:ascii="Times New Roman" w:hAnsi="Times New Roman" w:cs="Times New Roman"/>
          <w:sz w:val="22"/>
          <w:szCs w:val="22"/>
        </w:rPr>
      </w:pPr>
    </w:p>
    <w:p w:rsidR="00B462E6" w:rsidRPr="00560C17" w:rsidRDefault="00B462E6" w:rsidP="00B462E6">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B462E6" w:rsidRPr="00560C17" w:rsidRDefault="00B462E6" w:rsidP="00B462E6">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B462E6" w:rsidRPr="00560C17" w:rsidRDefault="00B462E6" w:rsidP="00B462E6">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B462E6" w:rsidRPr="00560C17" w:rsidRDefault="00B462E6" w:rsidP="00B462E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B462E6" w:rsidRPr="00560C17" w:rsidRDefault="00B462E6" w:rsidP="00B462E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B462E6" w:rsidRPr="00560C17" w:rsidRDefault="00B462E6" w:rsidP="00B462E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B462E6" w:rsidRPr="00560C17" w:rsidRDefault="00B462E6" w:rsidP="00B462E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B462E6" w:rsidRPr="00560C17" w:rsidRDefault="00B462E6" w:rsidP="00B462E6">
      <w:pPr>
        <w:pStyle w:val="211"/>
        <w:ind w:left="1080"/>
        <w:rPr>
          <w:rFonts w:ascii="Times New Roman" w:hAnsi="Times New Roman" w:cs="Times New Roman"/>
          <w:sz w:val="22"/>
          <w:szCs w:val="22"/>
        </w:rPr>
      </w:pPr>
    </w:p>
    <w:p w:rsidR="00B462E6" w:rsidRPr="00560C17" w:rsidRDefault="00B462E6" w:rsidP="00B462E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B462E6" w:rsidRPr="00560C17" w:rsidRDefault="00B462E6" w:rsidP="00B462E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B462E6" w:rsidRPr="00560C17" w:rsidRDefault="00B462E6" w:rsidP="00B462E6">
      <w:pPr>
        <w:autoSpaceDE w:val="0"/>
        <w:ind w:left="1012"/>
        <w:jc w:val="both"/>
        <w:rPr>
          <w:rFonts w:ascii="Times New Roman" w:hAnsi="Times New Roman" w:cs="Times New Roman"/>
          <w:color w:val="000000"/>
          <w:sz w:val="22"/>
          <w:szCs w:val="22"/>
        </w:rPr>
      </w:pP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B462E6" w:rsidRPr="00560C17" w:rsidRDefault="00B462E6" w:rsidP="00B462E6">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B462E6" w:rsidRDefault="00B462E6" w:rsidP="00B462E6">
      <w:pPr>
        <w:autoSpaceDE w:val="0"/>
        <w:ind w:firstLine="720"/>
        <w:jc w:val="both"/>
        <w:rPr>
          <w:rFonts w:ascii="Times New Roman" w:hAnsi="Times New Roman" w:cs="Times New Roman"/>
          <w:color w:val="000000"/>
          <w:sz w:val="22"/>
          <w:szCs w:val="22"/>
        </w:rPr>
      </w:pPr>
    </w:p>
    <w:p w:rsidR="00B462E6" w:rsidRPr="00560C17" w:rsidRDefault="00B462E6" w:rsidP="00B462E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B462E6" w:rsidRPr="00560C17" w:rsidRDefault="00B462E6" w:rsidP="00B462E6">
      <w:pPr>
        <w:autoSpaceDE w:val="0"/>
        <w:jc w:val="both"/>
        <w:rPr>
          <w:rFonts w:ascii="Times New Roman" w:hAnsi="Times New Roman" w:cs="Times New Roman"/>
          <w:b/>
          <w:i/>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B462E6" w:rsidRPr="00560C17" w:rsidRDefault="00B462E6" w:rsidP="00B462E6">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B462E6" w:rsidRPr="00560C17" w:rsidRDefault="00B462E6" w:rsidP="00B462E6">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B462E6" w:rsidRPr="00560C17" w:rsidRDefault="00B462E6" w:rsidP="00B462E6">
      <w:pPr>
        <w:autoSpaceDE w:val="0"/>
        <w:ind w:firstLine="485"/>
        <w:jc w:val="both"/>
        <w:rPr>
          <w:rFonts w:ascii="Times New Roman" w:hAnsi="Times New Roman" w:cs="Times New Roman"/>
          <w:color w:val="000000"/>
          <w:sz w:val="22"/>
          <w:szCs w:val="22"/>
        </w:rPr>
      </w:pPr>
    </w:p>
    <w:p w:rsidR="00B462E6" w:rsidRPr="00560C17" w:rsidRDefault="00B462E6" w:rsidP="00B462E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B462E6" w:rsidRPr="00560C17" w:rsidRDefault="00B462E6" w:rsidP="00B462E6">
      <w:pPr>
        <w:autoSpaceDE w:val="0"/>
        <w:jc w:val="both"/>
        <w:rPr>
          <w:rFonts w:ascii="Times New Roman" w:hAnsi="Times New Roman" w:cs="Times New Roman"/>
          <w:b/>
          <w:i/>
          <w:color w:val="000000"/>
          <w:sz w:val="22"/>
          <w:szCs w:val="22"/>
        </w:rPr>
      </w:pPr>
    </w:p>
    <w:p w:rsidR="00B462E6" w:rsidRPr="00560C17" w:rsidRDefault="00B462E6" w:rsidP="00B462E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B462E6" w:rsidRPr="00560C17" w:rsidRDefault="00B462E6" w:rsidP="00B462E6">
      <w:pPr>
        <w:autoSpaceDE w:val="0"/>
        <w:ind w:firstLine="485"/>
        <w:jc w:val="both"/>
        <w:rPr>
          <w:rFonts w:ascii="Times New Roman" w:hAnsi="Times New Roman" w:cs="Times New Roman"/>
          <w:color w:val="000000"/>
          <w:sz w:val="22"/>
          <w:szCs w:val="22"/>
        </w:rPr>
      </w:pP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B462E6" w:rsidRPr="00560C17" w:rsidRDefault="00B462E6" w:rsidP="00B462E6">
      <w:pPr>
        <w:rPr>
          <w:rFonts w:ascii="Times New Roman" w:hAnsi="Times New Roman" w:cs="Times New Roman"/>
          <w:sz w:val="22"/>
          <w:szCs w:val="22"/>
          <w:u w:val="single"/>
        </w:rPr>
      </w:pPr>
    </w:p>
    <w:p w:rsidR="00B462E6" w:rsidRPr="00560C17" w:rsidRDefault="00B462E6" w:rsidP="00B462E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B462E6" w:rsidRPr="00560C17" w:rsidRDefault="00B462E6" w:rsidP="00B462E6">
      <w:pPr>
        <w:jc w:val="both"/>
        <w:rPr>
          <w:rFonts w:ascii="Times New Roman" w:hAnsi="Times New Roman" w:cs="Times New Roman"/>
          <w:b/>
          <w:i/>
          <w:sz w:val="22"/>
          <w:szCs w:val="22"/>
        </w:rPr>
      </w:pPr>
    </w:p>
    <w:p w:rsidR="00B462E6" w:rsidRPr="00560C17" w:rsidRDefault="00B462E6" w:rsidP="00B462E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B462E6" w:rsidRPr="00560C17" w:rsidRDefault="00B462E6" w:rsidP="00B462E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B462E6" w:rsidRPr="00560C17" w:rsidRDefault="00B462E6" w:rsidP="00B462E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B462E6" w:rsidRPr="00560C17" w:rsidRDefault="00B462E6" w:rsidP="00B462E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pStyle w:val="31"/>
        <w:ind w:left="360"/>
        <w:rPr>
          <w:rFonts w:ascii="Times New Roman" w:hAnsi="Times New Roman" w:cs="Times New Roman"/>
          <w:sz w:val="22"/>
          <w:szCs w:val="22"/>
        </w:rPr>
      </w:pPr>
    </w:p>
    <w:p w:rsidR="00B462E6" w:rsidRPr="00560C17" w:rsidRDefault="00B462E6" w:rsidP="00B462E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B462E6" w:rsidRPr="00560C17" w:rsidRDefault="00B462E6" w:rsidP="00B462E6">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B462E6" w:rsidRPr="00560C17" w:rsidRDefault="00B462E6" w:rsidP="00B462E6">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B462E6" w:rsidRPr="00560C17" w:rsidRDefault="00B462E6" w:rsidP="00B462E6">
      <w:pPr>
        <w:pStyle w:val="31"/>
        <w:ind w:left="0" w:firstLine="720"/>
        <w:rPr>
          <w:rFonts w:ascii="Times New Roman" w:hAnsi="Times New Roman" w:cs="Times New Roman"/>
          <w:sz w:val="22"/>
          <w:szCs w:val="22"/>
          <w:u w:val="none"/>
        </w:rPr>
      </w:pPr>
    </w:p>
    <w:p w:rsidR="00B462E6" w:rsidRPr="00560C17" w:rsidRDefault="00B462E6" w:rsidP="00B462E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B462E6" w:rsidRPr="00560C17" w:rsidRDefault="00B462E6" w:rsidP="00B462E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B462E6" w:rsidRPr="00560C17" w:rsidRDefault="00B462E6" w:rsidP="00B462E6">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B462E6" w:rsidRPr="00560C17" w:rsidRDefault="00B462E6" w:rsidP="00B462E6">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B462E6" w:rsidRPr="00560C17" w:rsidRDefault="00B462E6" w:rsidP="00B462E6">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B462E6" w:rsidRPr="00560C17" w:rsidRDefault="00B462E6" w:rsidP="00B462E6">
      <w:pPr>
        <w:pStyle w:val="31"/>
        <w:ind w:left="0" w:firstLine="720"/>
        <w:rPr>
          <w:rFonts w:ascii="Times New Roman" w:hAnsi="Times New Roman" w:cs="Times New Roman"/>
          <w:color w:val="000000"/>
          <w:sz w:val="22"/>
          <w:szCs w:val="22"/>
          <w:u w:val="none"/>
        </w:rPr>
      </w:pPr>
    </w:p>
    <w:p w:rsidR="00B462E6" w:rsidRPr="00560C17" w:rsidRDefault="00B462E6" w:rsidP="00B462E6">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B462E6" w:rsidRPr="00560C17" w:rsidRDefault="00B462E6" w:rsidP="00B462E6">
      <w:pPr>
        <w:pStyle w:val="31"/>
        <w:ind w:left="0" w:firstLine="720"/>
        <w:rPr>
          <w:rFonts w:ascii="Times New Roman" w:hAnsi="Times New Roman" w:cs="Times New Roman"/>
          <w:b/>
          <w:color w:val="000000"/>
          <w:sz w:val="22"/>
          <w:szCs w:val="22"/>
        </w:rPr>
      </w:pP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B462E6" w:rsidRPr="00560C17" w:rsidRDefault="00B462E6" w:rsidP="00B462E6">
      <w:pPr>
        <w:autoSpaceDE w:val="0"/>
        <w:ind w:firstLine="720"/>
        <w:jc w:val="both"/>
        <w:rPr>
          <w:rFonts w:ascii="Times New Roman" w:hAnsi="Times New Roman" w:cs="Times New Roman"/>
          <w:color w:val="000000"/>
          <w:sz w:val="22"/>
          <w:szCs w:val="22"/>
        </w:rPr>
      </w:pPr>
    </w:p>
    <w:p w:rsidR="00B462E6" w:rsidRPr="00560C17" w:rsidRDefault="00B462E6" w:rsidP="00B462E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B462E6" w:rsidRPr="00560C17" w:rsidRDefault="00B462E6" w:rsidP="00B462E6">
      <w:pPr>
        <w:autoSpaceDE w:val="0"/>
        <w:jc w:val="both"/>
        <w:rPr>
          <w:rFonts w:ascii="Times New Roman" w:hAnsi="Times New Roman" w:cs="Times New Roman"/>
          <w:b/>
          <w:i/>
          <w:color w:val="000000"/>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462E6" w:rsidRPr="00560C17" w:rsidRDefault="00B462E6" w:rsidP="00B462E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autoSpaceDE w:val="0"/>
        <w:ind w:firstLine="720"/>
        <w:jc w:val="both"/>
        <w:rPr>
          <w:rFonts w:ascii="Times New Roman" w:hAnsi="Times New Roman" w:cs="Times New Roman"/>
          <w:sz w:val="22"/>
          <w:szCs w:val="22"/>
        </w:rPr>
      </w:pPr>
    </w:p>
    <w:p w:rsidR="00B462E6" w:rsidRPr="00560C17" w:rsidRDefault="00B462E6" w:rsidP="00B462E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B462E6" w:rsidRPr="00560C17" w:rsidRDefault="00B462E6" w:rsidP="00B462E6">
      <w:pPr>
        <w:autoSpaceDE w:val="0"/>
        <w:jc w:val="both"/>
        <w:rPr>
          <w:rFonts w:ascii="Times New Roman" w:hAnsi="Times New Roman" w:cs="Times New Roman"/>
          <w:b/>
          <w:i/>
          <w:color w:val="000000"/>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B462E6" w:rsidRPr="00560C17" w:rsidRDefault="00B462E6" w:rsidP="00B462E6">
      <w:pPr>
        <w:autoSpaceDE w:val="0"/>
        <w:jc w:val="both"/>
        <w:rPr>
          <w:rFonts w:ascii="Times New Roman" w:hAnsi="Times New Roman" w:cs="Times New Roman"/>
          <w:color w:val="000000"/>
          <w:sz w:val="22"/>
          <w:szCs w:val="22"/>
        </w:rPr>
      </w:pPr>
    </w:p>
    <w:p w:rsidR="00B462E6" w:rsidRPr="00560C17" w:rsidRDefault="00B462E6" w:rsidP="00B462E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462E6" w:rsidRPr="00560C17" w:rsidRDefault="00B462E6" w:rsidP="00B462E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autoSpaceDE w:val="0"/>
        <w:ind w:firstLine="720"/>
        <w:jc w:val="both"/>
        <w:rPr>
          <w:rFonts w:ascii="Times New Roman" w:hAnsi="Times New Roman" w:cs="Times New Roman"/>
          <w:color w:val="000000"/>
          <w:sz w:val="22"/>
          <w:szCs w:val="22"/>
        </w:rPr>
      </w:pPr>
    </w:p>
    <w:p w:rsidR="00B462E6" w:rsidRPr="00560C17" w:rsidRDefault="00B462E6" w:rsidP="00B462E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B462E6" w:rsidRPr="00560C17" w:rsidRDefault="00B462E6" w:rsidP="00B462E6">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B462E6" w:rsidRPr="00560C17" w:rsidRDefault="00B462E6" w:rsidP="00B462E6">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B462E6" w:rsidRPr="00560C17" w:rsidRDefault="00B462E6" w:rsidP="00B462E6">
      <w:pPr>
        <w:pStyle w:val="31"/>
        <w:ind w:left="0"/>
        <w:rPr>
          <w:rFonts w:ascii="Times New Roman" w:hAnsi="Times New Roman" w:cs="Times New Roman"/>
          <w:b/>
          <w:i/>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462E6" w:rsidRPr="00560C17" w:rsidRDefault="00B462E6" w:rsidP="00B462E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pStyle w:val="31"/>
        <w:ind w:left="360"/>
        <w:rPr>
          <w:rFonts w:ascii="Times New Roman" w:hAnsi="Times New Roman" w:cs="Times New Roman"/>
          <w:sz w:val="22"/>
          <w:szCs w:val="22"/>
          <w:u w:val="none"/>
        </w:rPr>
      </w:pPr>
    </w:p>
    <w:p w:rsidR="00B462E6" w:rsidRPr="00560C17" w:rsidRDefault="00B462E6" w:rsidP="00B462E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B462E6" w:rsidRPr="00560C17" w:rsidRDefault="00B462E6" w:rsidP="00B462E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B462E6" w:rsidRPr="00560C17" w:rsidRDefault="00B462E6" w:rsidP="00B462E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462E6" w:rsidRPr="00560C17" w:rsidRDefault="00B462E6" w:rsidP="00B462E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B462E6" w:rsidRPr="00560C17" w:rsidRDefault="00B462E6" w:rsidP="00B462E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B462E6" w:rsidRPr="00560C17" w:rsidRDefault="00B462E6" w:rsidP="00B462E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B462E6" w:rsidRPr="00560C17" w:rsidRDefault="00B462E6" w:rsidP="00B462E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B462E6" w:rsidRPr="00560C17" w:rsidRDefault="00B462E6" w:rsidP="00B462E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462E6" w:rsidRPr="00560C17" w:rsidRDefault="00B462E6" w:rsidP="00B462E6">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B462E6" w:rsidRPr="00560C17" w:rsidRDefault="00B462E6" w:rsidP="00B462E6">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B462E6" w:rsidRPr="00560C17" w:rsidRDefault="00B462E6" w:rsidP="00B462E6">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B462E6" w:rsidRPr="00560C17" w:rsidRDefault="00B462E6" w:rsidP="00B462E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B462E6" w:rsidRPr="00560C17" w:rsidRDefault="00B462E6" w:rsidP="00B462E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B462E6" w:rsidRPr="00560C17" w:rsidRDefault="00B462E6" w:rsidP="00B462E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B462E6" w:rsidRPr="00560C17" w:rsidRDefault="00B462E6" w:rsidP="00B462E6">
      <w:pPr>
        <w:pStyle w:val="31"/>
        <w:ind w:left="360"/>
        <w:rPr>
          <w:rFonts w:ascii="Times New Roman" w:hAnsi="Times New Roman" w:cs="Times New Roman"/>
          <w:sz w:val="22"/>
          <w:szCs w:val="22"/>
          <w:u w:val="none"/>
          <w:shd w:val="clear" w:color="auto" w:fill="00FFFF"/>
        </w:rPr>
      </w:pPr>
    </w:p>
    <w:p w:rsidR="00B462E6" w:rsidRPr="00560C17" w:rsidRDefault="00B462E6" w:rsidP="00B462E6">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B462E6" w:rsidRPr="00560C17" w:rsidRDefault="00B462E6" w:rsidP="00B462E6">
      <w:pPr>
        <w:pStyle w:val="a6"/>
        <w:tabs>
          <w:tab w:val="left" w:pos="0"/>
        </w:tabs>
        <w:ind w:firstLine="720"/>
        <w:rPr>
          <w:rFonts w:ascii="Times New Roman" w:hAnsi="Times New Roman" w:cs="Times New Roman"/>
          <w:sz w:val="22"/>
          <w:szCs w:val="22"/>
          <w:shd w:val="clear" w:color="auto" w:fill="00FFFF"/>
        </w:rPr>
      </w:pPr>
    </w:p>
    <w:p w:rsidR="00B462E6" w:rsidRPr="00560C17" w:rsidRDefault="00B462E6" w:rsidP="00B462E6">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B462E6" w:rsidRPr="00560C17" w:rsidRDefault="00B462E6" w:rsidP="00B462E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B462E6" w:rsidRPr="00560C17" w:rsidRDefault="00B462E6" w:rsidP="00B462E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B462E6" w:rsidRPr="00560C17" w:rsidRDefault="00B462E6" w:rsidP="00B462E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B462E6" w:rsidRPr="00560C17" w:rsidRDefault="00B462E6" w:rsidP="00B462E6">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B462E6" w:rsidRPr="00560C17" w:rsidRDefault="00B462E6" w:rsidP="00B462E6">
      <w:pPr>
        <w:pStyle w:val="a6"/>
        <w:tabs>
          <w:tab w:val="left" w:pos="0"/>
        </w:tabs>
        <w:rPr>
          <w:rFonts w:ascii="Times New Roman" w:hAnsi="Times New Roman" w:cs="Times New Roman"/>
          <w:sz w:val="22"/>
          <w:szCs w:val="22"/>
          <w:shd w:val="clear" w:color="auto" w:fill="00FFFF"/>
        </w:rPr>
      </w:pPr>
    </w:p>
    <w:p w:rsidR="00B462E6" w:rsidRPr="00560C17" w:rsidRDefault="00B462E6" w:rsidP="00B462E6">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B462E6" w:rsidRPr="00560C17" w:rsidRDefault="00B462E6" w:rsidP="00B462E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B462E6" w:rsidRPr="00560C17" w:rsidRDefault="00B462E6" w:rsidP="00B462E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B462E6" w:rsidRPr="00560C17" w:rsidRDefault="00B462E6" w:rsidP="00B462E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B462E6" w:rsidRPr="00560C17" w:rsidRDefault="00B462E6" w:rsidP="00B462E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B462E6" w:rsidRPr="00560C17" w:rsidRDefault="00B462E6" w:rsidP="00B462E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B462E6" w:rsidRPr="00560C17" w:rsidRDefault="00B462E6" w:rsidP="00B462E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B462E6" w:rsidRPr="00560C17" w:rsidRDefault="00B462E6" w:rsidP="00B462E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B462E6" w:rsidRPr="00560C17" w:rsidRDefault="00B462E6" w:rsidP="00B462E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B462E6" w:rsidRPr="00560C17" w:rsidRDefault="00B462E6" w:rsidP="00B462E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B462E6" w:rsidRPr="00560C17" w:rsidRDefault="00B462E6" w:rsidP="00B462E6">
      <w:pPr>
        <w:ind w:left="360"/>
        <w:jc w:val="both"/>
        <w:rPr>
          <w:rFonts w:ascii="Times New Roman" w:hAnsi="Times New Roman" w:cs="Times New Roman"/>
          <w:sz w:val="22"/>
          <w:szCs w:val="22"/>
          <w:shd w:val="clear" w:color="auto" w:fill="00FFFF"/>
        </w:rPr>
      </w:pPr>
    </w:p>
    <w:p w:rsidR="00B462E6" w:rsidRPr="00560C17" w:rsidRDefault="00B462E6" w:rsidP="00B462E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B462E6" w:rsidRPr="00560C17" w:rsidRDefault="00B462E6" w:rsidP="00B462E6">
      <w:pPr>
        <w:jc w:val="both"/>
        <w:rPr>
          <w:rFonts w:ascii="Times New Roman" w:hAnsi="Times New Roman" w:cs="Times New Roman"/>
          <w:b/>
          <w:i/>
          <w:sz w:val="22"/>
          <w:szCs w:val="22"/>
          <w:shd w:val="clear" w:color="auto" w:fill="00FFFF"/>
        </w:rPr>
      </w:pPr>
    </w:p>
    <w:p w:rsidR="00B462E6" w:rsidRPr="00560C17" w:rsidRDefault="00B462E6" w:rsidP="00B462E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B462E6" w:rsidRPr="00560C17" w:rsidRDefault="00B462E6" w:rsidP="00B462E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B462E6" w:rsidRPr="00560C17" w:rsidRDefault="00B462E6" w:rsidP="00B462E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B462E6" w:rsidRPr="00560C17" w:rsidRDefault="00B462E6" w:rsidP="00B462E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B462E6" w:rsidRPr="00560C17" w:rsidRDefault="00B462E6" w:rsidP="00B462E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B462E6" w:rsidRPr="00560C17" w:rsidRDefault="00B462E6" w:rsidP="00B462E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B462E6" w:rsidRPr="00560C17" w:rsidRDefault="00B462E6" w:rsidP="00B462E6">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B462E6" w:rsidRPr="00560C17" w:rsidRDefault="00B462E6" w:rsidP="00B462E6">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B462E6" w:rsidRPr="00560C17" w:rsidRDefault="00B462E6" w:rsidP="00B462E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B462E6" w:rsidRPr="00560C17" w:rsidRDefault="00B462E6" w:rsidP="00B462E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B462E6" w:rsidRPr="00560C17" w:rsidRDefault="00B462E6" w:rsidP="00B462E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B462E6" w:rsidRPr="00560C17" w:rsidRDefault="00B462E6" w:rsidP="00B462E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B462E6" w:rsidRPr="00560C17" w:rsidRDefault="00B462E6" w:rsidP="00B462E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B462E6" w:rsidRPr="00560C17" w:rsidRDefault="00B462E6" w:rsidP="00B462E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B462E6" w:rsidRPr="00560C17" w:rsidRDefault="00B462E6" w:rsidP="00B462E6">
      <w:pPr>
        <w:ind w:left="360"/>
        <w:jc w:val="both"/>
        <w:rPr>
          <w:rFonts w:ascii="Times New Roman" w:hAnsi="Times New Roman" w:cs="Times New Roman"/>
          <w:sz w:val="22"/>
          <w:szCs w:val="22"/>
          <w:shd w:val="clear" w:color="auto" w:fill="00FFFF"/>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B462E6" w:rsidRPr="00560C17" w:rsidRDefault="00B462E6" w:rsidP="00B462E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B462E6" w:rsidRPr="00560C17" w:rsidRDefault="00B462E6" w:rsidP="00B462E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462E6" w:rsidRPr="00560C17" w:rsidRDefault="00B462E6" w:rsidP="00B462E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B462E6" w:rsidRPr="00560C17" w:rsidRDefault="00B462E6" w:rsidP="00B462E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B462E6" w:rsidRPr="00560C17" w:rsidRDefault="00B462E6" w:rsidP="00B462E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B462E6" w:rsidRPr="00560C17" w:rsidRDefault="00B462E6" w:rsidP="00B462E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B462E6" w:rsidRPr="00560C17" w:rsidRDefault="00B462E6" w:rsidP="00B462E6">
      <w:pPr>
        <w:ind w:left="720"/>
        <w:jc w:val="both"/>
        <w:rPr>
          <w:rFonts w:ascii="Times New Roman" w:hAnsi="Times New Roman" w:cs="Times New Roman"/>
          <w:sz w:val="22"/>
          <w:szCs w:val="22"/>
        </w:rPr>
      </w:pPr>
    </w:p>
    <w:p w:rsidR="00B462E6" w:rsidRPr="00560C17" w:rsidRDefault="00B462E6" w:rsidP="00B462E6">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B462E6" w:rsidRPr="00560C17" w:rsidRDefault="00B462E6" w:rsidP="00B462E6">
      <w:pPr>
        <w:ind w:left="720"/>
        <w:jc w:val="both"/>
        <w:rPr>
          <w:rFonts w:ascii="Times New Roman" w:hAnsi="Times New Roman" w:cs="Times New Roman"/>
          <w:bCs/>
          <w:iCs/>
          <w:sz w:val="22"/>
          <w:szCs w:val="22"/>
        </w:rPr>
      </w:pPr>
    </w:p>
    <w:p w:rsidR="00B462E6" w:rsidRPr="00560C17" w:rsidRDefault="00B462E6" w:rsidP="00B462E6">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B462E6" w:rsidRPr="00560C17" w:rsidRDefault="00B462E6" w:rsidP="00B462E6">
      <w:pPr>
        <w:pStyle w:val="af"/>
        <w:spacing w:before="0" w:after="0"/>
        <w:jc w:val="both"/>
        <w:rPr>
          <w:rFonts w:ascii="Times New Roman" w:hAnsi="Times New Roman" w:cs="Times New Roman"/>
          <w:sz w:val="22"/>
          <w:szCs w:val="22"/>
        </w:rPr>
      </w:pPr>
    </w:p>
    <w:p w:rsidR="00B462E6" w:rsidRPr="00560C17" w:rsidRDefault="00B462E6" w:rsidP="00B462E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B462E6" w:rsidRPr="00560C17" w:rsidRDefault="00B462E6" w:rsidP="00B462E6">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B462E6" w:rsidRPr="00560C17" w:rsidRDefault="00B462E6" w:rsidP="00B462E6">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B462E6" w:rsidRPr="00560C17" w:rsidRDefault="00B462E6" w:rsidP="00B462E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B462E6" w:rsidRPr="00560C17" w:rsidRDefault="00B462E6" w:rsidP="00B462E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B462E6" w:rsidRPr="00560C17" w:rsidRDefault="00B462E6" w:rsidP="00B462E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B462E6" w:rsidRPr="00560C17" w:rsidRDefault="00B462E6" w:rsidP="00B462E6">
      <w:pPr>
        <w:ind w:firstLine="360"/>
        <w:jc w:val="both"/>
        <w:rPr>
          <w:rFonts w:ascii="Times New Roman" w:hAnsi="Times New Roman" w:cs="Times New Roman"/>
          <w:sz w:val="22"/>
          <w:szCs w:val="22"/>
          <w:u w:val="single"/>
          <w:shd w:val="clear" w:color="auto" w:fill="00FFFF"/>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B462E6" w:rsidRPr="00560C17" w:rsidRDefault="00B462E6" w:rsidP="00B462E6">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B462E6" w:rsidRPr="00560C17" w:rsidRDefault="00B462E6" w:rsidP="00B462E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462E6" w:rsidRPr="00560C17" w:rsidRDefault="00B462E6" w:rsidP="00B462E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B462E6" w:rsidRPr="00560C17" w:rsidRDefault="00B462E6" w:rsidP="00B462E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B462E6" w:rsidRPr="00560C17" w:rsidRDefault="00B462E6" w:rsidP="00B462E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B462E6" w:rsidRPr="00560C17" w:rsidRDefault="00B462E6" w:rsidP="00B462E6">
      <w:pPr>
        <w:ind w:left="720"/>
        <w:jc w:val="both"/>
        <w:rPr>
          <w:rFonts w:ascii="Times New Roman" w:hAnsi="Times New Roman" w:cs="Times New Roman"/>
          <w:sz w:val="22"/>
          <w:szCs w:val="22"/>
        </w:rPr>
      </w:pPr>
    </w:p>
    <w:p w:rsidR="00B462E6" w:rsidRPr="00560C17" w:rsidRDefault="00B462E6" w:rsidP="00B462E6">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B462E6" w:rsidRPr="00560C17" w:rsidRDefault="00B462E6" w:rsidP="00B462E6">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B462E6" w:rsidRPr="00560C17" w:rsidRDefault="00B462E6" w:rsidP="00B462E6">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B462E6" w:rsidRPr="00560C17" w:rsidRDefault="00B462E6" w:rsidP="00B462E6">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B462E6" w:rsidRPr="00560C17" w:rsidRDefault="00B462E6" w:rsidP="00B462E6">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B462E6" w:rsidRPr="00560C17" w:rsidRDefault="00B462E6" w:rsidP="00B462E6">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B462E6" w:rsidRPr="00560C17" w:rsidRDefault="00B462E6" w:rsidP="00B462E6">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B462E6" w:rsidRPr="00560C17" w:rsidRDefault="00B462E6" w:rsidP="00B462E6">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B462E6" w:rsidRPr="00560C17" w:rsidRDefault="00B462E6" w:rsidP="00B462E6">
      <w:pPr>
        <w:rPr>
          <w:rFonts w:ascii="Times New Roman" w:hAnsi="Times New Roman" w:cs="Times New Roman"/>
          <w:sz w:val="22"/>
          <w:szCs w:val="22"/>
        </w:rPr>
      </w:pPr>
    </w:p>
    <w:p w:rsidR="00B462E6" w:rsidRPr="00560C17" w:rsidRDefault="00B462E6" w:rsidP="00B462E6">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B462E6" w:rsidRPr="00560C17" w:rsidRDefault="00B462E6" w:rsidP="00B462E6">
      <w:pPr>
        <w:rPr>
          <w:rFonts w:ascii="Times New Roman" w:hAnsi="Times New Roman" w:cs="Times New Roman"/>
          <w:b/>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B462E6" w:rsidRPr="00560C17" w:rsidRDefault="00B462E6" w:rsidP="00B462E6">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B462E6" w:rsidRPr="00560C17" w:rsidRDefault="00B462E6" w:rsidP="00B462E6">
      <w:pPr>
        <w:ind w:firstLine="720"/>
        <w:rPr>
          <w:rFonts w:ascii="Times New Roman" w:hAnsi="Times New Roman" w:cs="Times New Roman"/>
          <w:sz w:val="22"/>
          <w:szCs w:val="22"/>
        </w:rPr>
      </w:pPr>
    </w:p>
    <w:p w:rsidR="00B462E6" w:rsidRPr="00560C17" w:rsidRDefault="00B462E6" w:rsidP="00B462E6">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B462E6" w:rsidRPr="00560C17" w:rsidRDefault="00B462E6" w:rsidP="00B462E6">
      <w:pPr>
        <w:rPr>
          <w:rFonts w:ascii="Times New Roman" w:hAnsi="Times New Roman" w:cs="Times New Roman"/>
          <w:sz w:val="22"/>
          <w:szCs w:val="22"/>
        </w:rPr>
      </w:pPr>
    </w:p>
    <w:p w:rsidR="00B462E6" w:rsidRPr="00560C17" w:rsidRDefault="00B462E6" w:rsidP="00B462E6">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B462E6" w:rsidRPr="00560C17" w:rsidRDefault="00B462E6" w:rsidP="00B462E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B462E6" w:rsidRPr="00560C17" w:rsidRDefault="00B462E6" w:rsidP="00B462E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B462E6" w:rsidRPr="00560C17" w:rsidRDefault="00B462E6" w:rsidP="00B462E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B462E6" w:rsidRPr="00560C17" w:rsidRDefault="00B462E6" w:rsidP="00B462E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B462E6" w:rsidRPr="00560C17" w:rsidRDefault="00B462E6" w:rsidP="00B462E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B462E6" w:rsidRPr="00560C17" w:rsidRDefault="00B462E6" w:rsidP="00B462E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B462E6" w:rsidRPr="00560C17" w:rsidRDefault="00B462E6" w:rsidP="00B462E6">
      <w:pPr>
        <w:ind w:left="360"/>
        <w:rPr>
          <w:rFonts w:ascii="Times New Roman" w:hAnsi="Times New Roman" w:cs="Times New Roman"/>
          <w:sz w:val="22"/>
          <w:szCs w:val="22"/>
        </w:rPr>
      </w:pPr>
    </w:p>
    <w:p w:rsidR="00B462E6" w:rsidRPr="00560C17" w:rsidRDefault="00B462E6" w:rsidP="00B462E6">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B462E6" w:rsidRPr="00560C17" w:rsidRDefault="00B462E6" w:rsidP="00B462E6">
      <w:pPr>
        <w:pStyle w:val="af"/>
        <w:tabs>
          <w:tab w:val="left" w:pos="1080"/>
          <w:tab w:val="left" w:pos="1260"/>
        </w:tabs>
        <w:spacing w:before="0" w:after="0"/>
        <w:jc w:val="both"/>
        <w:rPr>
          <w:rFonts w:ascii="Times New Roman" w:hAnsi="Times New Roman" w:cs="Times New Roman"/>
          <w:sz w:val="22"/>
          <w:szCs w:val="22"/>
        </w:rPr>
      </w:pPr>
    </w:p>
    <w:p w:rsidR="00B462E6" w:rsidRPr="00560C17" w:rsidRDefault="00B462E6" w:rsidP="00B462E6">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B462E6" w:rsidRPr="00560C17" w:rsidRDefault="00B462E6" w:rsidP="00B462E6">
      <w:pPr>
        <w:pStyle w:val="af"/>
        <w:tabs>
          <w:tab w:val="left" w:pos="900"/>
          <w:tab w:val="left" w:pos="1260"/>
          <w:tab w:val="left" w:pos="1650"/>
        </w:tabs>
        <w:spacing w:before="0" w:after="0"/>
        <w:jc w:val="both"/>
        <w:rPr>
          <w:rFonts w:ascii="Times New Roman" w:hAnsi="Times New Roman" w:cs="Times New Roman"/>
          <w:sz w:val="22"/>
          <w:szCs w:val="22"/>
        </w:rPr>
      </w:pPr>
    </w:p>
    <w:p w:rsidR="00B462E6" w:rsidRPr="00560C17" w:rsidRDefault="00B462E6" w:rsidP="00B462E6">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B462E6" w:rsidRPr="00560C17" w:rsidRDefault="00B462E6" w:rsidP="00B462E6">
      <w:pPr>
        <w:pStyle w:val="af"/>
        <w:tabs>
          <w:tab w:val="left" w:pos="900"/>
          <w:tab w:val="left" w:pos="1260"/>
        </w:tabs>
        <w:spacing w:before="0" w:after="0"/>
        <w:jc w:val="both"/>
        <w:rPr>
          <w:rFonts w:ascii="Times New Roman" w:hAnsi="Times New Roman" w:cs="Times New Roman"/>
          <w:sz w:val="22"/>
          <w:szCs w:val="22"/>
        </w:rPr>
      </w:pPr>
    </w:p>
    <w:p w:rsidR="00B462E6" w:rsidRPr="00560C17" w:rsidRDefault="00B462E6" w:rsidP="00B462E6">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B462E6" w:rsidRPr="00560C17" w:rsidRDefault="00B462E6" w:rsidP="00B462E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B462E6" w:rsidRPr="00560C17" w:rsidRDefault="00B462E6" w:rsidP="00B462E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B462E6" w:rsidRPr="00560C17" w:rsidRDefault="00B462E6" w:rsidP="00B462E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B462E6" w:rsidRPr="00560C17" w:rsidRDefault="00B462E6" w:rsidP="00B462E6">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B462E6" w:rsidRPr="00560C17" w:rsidRDefault="00B462E6" w:rsidP="00B462E6">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B462E6" w:rsidRPr="00560C17" w:rsidRDefault="00B462E6" w:rsidP="00B462E6">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B462E6" w:rsidRPr="00560C17" w:rsidRDefault="00B462E6" w:rsidP="00B462E6">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B462E6" w:rsidRPr="00560C17" w:rsidRDefault="00B462E6" w:rsidP="00B462E6">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B462E6" w:rsidRPr="00560C17" w:rsidRDefault="00B462E6" w:rsidP="00B462E6">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B462E6" w:rsidRPr="00560C17" w:rsidRDefault="00B462E6" w:rsidP="00B462E6">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B462E6" w:rsidRPr="00560C17" w:rsidRDefault="00B462E6" w:rsidP="00B462E6">
      <w:pPr>
        <w:rPr>
          <w:rFonts w:ascii="Times New Roman" w:hAnsi="Times New Roman" w:cs="Times New Roman"/>
          <w:sz w:val="22"/>
          <w:szCs w:val="22"/>
        </w:rPr>
      </w:pPr>
    </w:p>
    <w:p w:rsidR="00B462E6" w:rsidRPr="00560C17" w:rsidRDefault="00B462E6" w:rsidP="00B462E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B462E6" w:rsidRPr="00560C17" w:rsidRDefault="00B462E6" w:rsidP="00B462E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B462E6" w:rsidRPr="00560C17" w:rsidRDefault="00B462E6" w:rsidP="00B462E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B462E6" w:rsidRPr="00560C17" w:rsidRDefault="00B462E6" w:rsidP="00B462E6">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B462E6" w:rsidRPr="00560C17" w:rsidRDefault="00B462E6" w:rsidP="00B462E6">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B462E6" w:rsidRPr="00560C17" w:rsidRDefault="00B462E6" w:rsidP="00B462E6">
      <w:pPr>
        <w:ind w:firstLine="900"/>
        <w:jc w:val="both"/>
        <w:rPr>
          <w:rFonts w:ascii="Times New Roman" w:hAnsi="Times New Roman" w:cs="Times New Roman"/>
          <w:sz w:val="22"/>
          <w:szCs w:val="22"/>
        </w:rPr>
      </w:pPr>
    </w:p>
    <w:p w:rsidR="00B462E6" w:rsidRPr="00560C17" w:rsidRDefault="00B462E6" w:rsidP="00B462E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B462E6" w:rsidRPr="00560C17" w:rsidRDefault="00B462E6" w:rsidP="00B462E6">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B462E6" w:rsidRPr="00560C17" w:rsidRDefault="00B462E6" w:rsidP="00B462E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B462E6" w:rsidRPr="00560C17" w:rsidRDefault="00B462E6" w:rsidP="00B462E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B462E6" w:rsidRPr="00560C17" w:rsidRDefault="00B462E6" w:rsidP="00B462E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B462E6" w:rsidRPr="00560C17" w:rsidRDefault="00B462E6" w:rsidP="00B462E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B462E6" w:rsidRPr="00560C17" w:rsidRDefault="00B462E6" w:rsidP="00B462E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B462E6" w:rsidRPr="00560C17" w:rsidRDefault="00B462E6" w:rsidP="00B462E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B462E6" w:rsidRPr="00560C17" w:rsidRDefault="00B462E6" w:rsidP="00B462E6">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B462E6" w:rsidRPr="00560C17" w:rsidRDefault="00B462E6" w:rsidP="00B462E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B462E6" w:rsidRPr="00560C17" w:rsidRDefault="00B462E6" w:rsidP="00B462E6">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B462E6" w:rsidRPr="00560C17" w:rsidRDefault="00B462E6" w:rsidP="00B462E6">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B462E6" w:rsidRPr="00560C17" w:rsidRDefault="00B462E6" w:rsidP="00B462E6">
      <w:pPr>
        <w:ind w:firstLine="357"/>
        <w:rPr>
          <w:rFonts w:ascii="Times New Roman" w:hAnsi="Times New Roman" w:cs="Times New Roman"/>
          <w:sz w:val="22"/>
          <w:szCs w:val="22"/>
        </w:rPr>
      </w:pPr>
    </w:p>
    <w:p w:rsidR="00B462E6" w:rsidRPr="00560C17" w:rsidRDefault="00B462E6" w:rsidP="00B462E6">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B462E6" w:rsidRPr="00560C17" w:rsidRDefault="00B462E6" w:rsidP="00B462E6">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B462E6" w:rsidRPr="00560C17" w:rsidRDefault="00B462E6" w:rsidP="00B462E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B462E6" w:rsidRPr="00560C17" w:rsidRDefault="00B462E6" w:rsidP="00B462E6">
      <w:pPr>
        <w:pStyle w:val="af"/>
        <w:spacing w:before="0" w:after="0"/>
        <w:ind w:firstLine="720"/>
        <w:rPr>
          <w:rFonts w:ascii="Times New Roman" w:hAnsi="Times New Roman" w:cs="Times New Roman"/>
          <w:sz w:val="22"/>
          <w:szCs w:val="22"/>
        </w:rPr>
      </w:pPr>
    </w:p>
    <w:p w:rsidR="00B462E6" w:rsidRPr="00560C17" w:rsidRDefault="00B462E6" w:rsidP="00B462E6">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B462E6" w:rsidRPr="00560C17" w:rsidRDefault="00B462E6" w:rsidP="00B462E6">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B462E6" w:rsidRPr="00560C17" w:rsidRDefault="00B462E6" w:rsidP="00B462E6">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B462E6" w:rsidRPr="00560C17" w:rsidRDefault="00B462E6" w:rsidP="00B462E6">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B462E6" w:rsidRPr="00560C17" w:rsidRDefault="00B462E6" w:rsidP="00B462E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B462E6" w:rsidRPr="00560C17" w:rsidRDefault="00B462E6" w:rsidP="00B462E6">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B462E6" w:rsidRPr="00560C17" w:rsidRDefault="00B462E6" w:rsidP="00B462E6">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B462E6" w:rsidRPr="00560C17" w:rsidRDefault="00B462E6" w:rsidP="00B462E6">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B462E6" w:rsidRPr="00560C17" w:rsidRDefault="00B462E6" w:rsidP="00B462E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B462E6" w:rsidRPr="00560C17" w:rsidRDefault="00B462E6" w:rsidP="00B462E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B462E6" w:rsidRPr="00560C17" w:rsidRDefault="00B462E6" w:rsidP="00B462E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B462E6" w:rsidRPr="00560C17" w:rsidRDefault="00B462E6" w:rsidP="00B462E6">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B462E6" w:rsidRPr="00560C17" w:rsidRDefault="00B462E6" w:rsidP="00B462E6">
      <w:pPr>
        <w:pStyle w:val="af"/>
        <w:spacing w:before="0" w:after="0"/>
        <w:ind w:left="896"/>
        <w:rPr>
          <w:rFonts w:ascii="Times New Roman" w:hAnsi="Times New Roman" w:cs="Times New Roman"/>
          <w:sz w:val="22"/>
          <w:szCs w:val="22"/>
        </w:rPr>
      </w:pPr>
    </w:p>
    <w:p w:rsidR="00B462E6" w:rsidRPr="00560C17" w:rsidRDefault="00B462E6" w:rsidP="00B462E6">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B462E6" w:rsidRPr="00560C17" w:rsidRDefault="00B462E6" w:rsidP="00B462E6">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B462E6" w:rsidRPr="00560C17" w:rsidRDefault="00B462E6" w:rsidP="00B462E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B462E6" w:rsidRPr="00560C17" w:rsidRDefault="00B462E6" w:rsidP="00B462E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B462E6" w:rsidRPr="00560C17" w:rsidRDefault="00B462E6" w:rsidP="00B462E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B462E6" w:rsidRPr="00560C17" w:rsidRDefault="00B462E6" w:rsidP="00B462E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B462E6" w:rsidRPr="00560C17" w:rsidRDefault="00B462E6" w:rsidP="00B462E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B462E6" w:rsidRPr="00560C17" w:rsidRDefault="00B462E6" w:rsidP="00B462E6">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B462E6" w:rsidRPr="00560C17" w:rsidRDefault="00B462E6" w:rsidP="00B462E6">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B462E6" w:rsidRPr="00560C17" w:rsidRDefault="00B462E6" w:rsidP="00B462E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B462E6" w:rsidRPr="00560C17" w:rsidRDefault="00B462E6" w:rsidP="00B462E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B462E6" w:rsidRPr="00560C17" w:rsidRDefault="00B462E6" w:rsidP="00B462E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B462E6" w:rsidRPr="00560C17" w:rsidRDefault="00B462E6" w:rsidP="00B462E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B462E6" w:rsidRPr="00560C17" w:rsidRDefault="00B462E6" w:rsidP="00B462E6">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B462E6" w:rsidRPr="00560C17" w:rsidRDefault="00B462E6" w:rsidP="00B462E6">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B462E6" w:rsidRPr="00560C17" w:rsidRDefault="00B462E6" w:rsidP="00B462E6">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B462E6" w:rsidRPr="00560C17" w:rsidRDefault="00B462E6" w:rsidP="00B462E6">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B462E6" w:rsidRPr="00560C17" w:rsidRDefault="00B462E6" w:rsidP="00B462E6">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B462E6" w:rsidRPr="00560C17" w:rsidRDefault="00B462E6" w:rsidP="00B462E6">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B462E6" w:rsidRPr="00560C17" w:rsidRDefault="00B462E6" w:rsidP="00B462E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B462E6" w:rsidRPr="00560C17" w:rsidRDefault="00B462E6" w:rsidP="00B462E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B462E6" w:rsidRPr="00560C17" w:rsidRDefault="00B462E6" w:rsidP="00B462E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B462E6" w:rsidRPr="00560C17" w:rsidRDefault="00B462E6" w:rsidP="00B462E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B462E6" w:rsidRPr="00560C17" w:rsidRDefault="00B462E6" w:rsidP="00B462E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B462E6" w:rsidRPr="00560C17" w:rsidRDefault="00B462E6" w:rsidP="00B462E6">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B462E6" w:rsidRPr="00560C17" w:rsidRDefault="00B462E6" w:rsidP="00B462E6">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B462E6" w:rsidRPr="00560C17" w:rsidRDefault="00B462E6" w:rsidP="00B462E6">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B462E6" w:rsidRPr="00560C17" w:rsidRDefault="00B462E6" w:rsidP="00B462E6">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B462E6" w:rsidRPr="00560C17" w:rsidRDefault="00B462E6" w:rsidP="00B462E6">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B462E6" w:rsidRPr="00560C17" w:rsidRDefault="00B462E6" w:rsidP="00B462E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B462E6" w:rsidRPr="00560C17" w:rsidRDefault="00B462E6" w:rsidP="00B462E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B462E6" w:rsidRPr="00560C17" w:rsidRDefault="00B462E6" w:rsidP="00B462E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B462E6" w:rsidRPr="00560C17" w:rsidRDefault="00B462E6" w:rsidP="00B462E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B462E6" w:rsidRPr="00560C17" w:rsidRDefault="00B462E6" w:rsidP="00B462E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B462E6" w:rsidRPr="00560C17" w:rsidRDefault="00B462E6" w:rsidP="00B462E6">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B462E6" w:rsidRPr="00560C17" w:rsidRDefault="00B462E6" w:rsidP="00B462E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B462E6" w:rsidRDefault="00B462E6" w:rsidP="00B462E6">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B462E6" w:rsidRPr="00560C17" w:rsidRDefault="00B462E6" w:rsidP="00B462E6">
      <w:pPr>
        <w:pStyle w:val="af"/>
        <w:spacing w:before="167"/>
        <w:ind w:firstLine="900"/>
        <w:jc w:val="both"/>
        <w:rPr>
          <w:rStyle w:val="it"/>
          <w:rFonts w:ascii="Times New Roman" w:hAnsi="Times New Roman" w:cs="Times New Roman"/>
          <w:sz w:val="22"/>
          <w:szCs w:val="22"/>
        </w:rPr>
      </w:pPr>
    </w:p>
    <w:p w:rsidR="00B462E6" w:rsidRPr="00560C17" w:rsidRDefault="00B462E6" w:rsidP="00B462E6">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B462E6" w:rsidRPr="00560C17" w:rsidRDefault="00B462E6" w:rsidP="00B462E6">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B462E6" w:rsidRPr="00560C17" w:rsidRDefault="00B462E6" w:rsidP="00B462E6">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B462E6" w:rsidRPr="00560C17" w:rsidRDefault="00B462E6" w:rsidP="00B462E6">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B462E6" w:rsidRPr="00560C17" w:rsidRDefault="00B462E6" w:rsidP="00B462E6">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B462E6" w:rsidRPr="00560C17" w:rsidRDefault="00B462E6" w:rsidP="00B462E6">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B462E6" w:rsidRPr="00560C17" w:rsidRDefault="00B462E6" w:rsidP="00B462E6">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B462E6" w:rsidRPr="00560C17" w:rsidRDefault="00B462E6" w:rsidP="00B462E6">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B462E6" w:rsidRPr="00560C17" w:rsidRDefault="00B462E6" w:rsidP="00B462E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B462E6" w:rsidRPr="00560C17" w:rsidRDefault="00B462E6" w:rsidP="00B462E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B462E6" w:rsidRPr="00560C17" w:rsidRDefault="00B462E6" w:rsidP="00B462E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B462E6" w:rsidRPr="00560C17" w:rsidRDefault="00B462E6" w:rsidP="00B462E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B462E6" w:rsidRPr="00560C17" w:rsidRDefault="00B462E6" w:rsidP="00B462E6">
      <w:pPr>
        <w:pStyle w:val="ConsPlusNormal"/>
        <w:widowControl/>
        <w:tabs>
          <w:tab w:val="left" w:pos="1440"/>
        </w:tabs>
        <w:ind w:left="720"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B462E6" w:rsidRPr="00560C17" w:rsidRDefault="00B462E6" w:rsidP="00B462E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B462E6" w:rsidRPr="00560C17" w:rsidRDefault="00B462E6" w:rsidP="00B462E6">
      <w:pPr>
        <w:pStyle w:val="ConsPlusNormal"/>
        <w:widowControl/>
        <w:ind w:left="72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B462E6" w:rsidRPr="00560C17" w:rsidRDefault="00B462E6" w:rsidP="00B462E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B462E6" w:rsidRPr="00560C17" w:rsidRDefault="00B462E6" w:rsidP="00B462E6">
      <w:pPr>
        <w:pStyle w:val="ConsPlusNormal"/>
        <w:widowControl/>
        <w:ind w:left="72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B462E6" w:rsidRPr="00560C17" w:rsidRDefault="00B462E6" w:rsidP="00B462E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B462E6" w:rsidRPr="00560C17" w:rsidRDefault="00B462E6" w:rsidP="00B462E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B462E6" w:rsidRPr="00560C17" w:rsidRDefault="00B462E6" w:rsidP="00B462E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B462E6" w:rsidRPr="00560C17" w:rsidRDefault="00B462E6" w:rsidP="00B462E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B462E6" w:rsidRPr="00560C17" w:rsidRDefault="00B462E6" w:rsidP="00B462E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B462E6" w:rsidRPr="00560C17" w:rsidRDefault="00B462E6" w:rsidP="00B462E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B462E6" w:rsidRPr="00560C17" w:rsidRDefault="00B462E6" w:rsidP="00B462E6">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B462E6" w:rsidRPr="00560C17" w:rsidRDefault="00B462E6" w:rsidP="00B462E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B462E6" w:rsidRPr="00560C17" w:rsidRDefault="00B462E6" w:rsidP="00B462E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B462E6" w:rsidRPr="00560C17" w:rsidRDefault="00B462E6" w:rsidP="00B462E6">
      <w:pPr>
        <w:pStyle w:val="ConsPlusNormal"/>
        <w:widowControl/>
        <w:ind w:left="72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B462E6" w:rsidRPr="00560C17" w:rsidRDefault="00B462E6" w:rsidP="00B462E6">
      <w:pPr>
        <w:pStyle w:val="ConsPlusNormal"/>
        <w:widowControl/>
        <w:tabs>
          <w:tab w:val="left" w:pos="1418"/>
        </w:tabs>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B462E6" w:rsidRPr="00560C17" w:rsidRDefault="00B462E6" w:rsidP="00B462E6">
      <w:pPr>
        <w:pStyle w:val="ConsPlusNormal"/>
        <w:widowControl/>
        <w:tabs>
          <w:tab w:val="left" w:pos="1440"/>
        </w:tabs>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B462E6" w:rsidRPr="00560C17" w:rsidRDefault="00B462E6" w:rsidP="00B462E6">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B462E6" w:rsidRPr="00560C17" w:rsidRDefault="00B462E6" w:rsidP="00B462E6">
      <w:pPr>
        <w:pStyle w:val="ConsPlusNormal"/>
        <w:widowControl/>
        <w:ind w:left="72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B462E6" w:rsidRPr="00560C17" w:rsidRDefault="00B462E6" w:rsidP="00B462E6">
      <w:pPr>
        <w:pStyle w:val="ConsPlusNormal"/>
        <w:widowControl/>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B462E6" w:rsidRPr="00560C17" w:rsidRDefault="00B462E6" w:rsidP="00B462E6">
      <w:pPr>
        <w:pStyle w:val="ConsPlusNormal"/>
        <w:widowControl/>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B462E6" w:rsidRPr="00560C17" w:rsidRDefault="00B462E6" w:rsidP="00B462E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B462E6" w:rsidRPr="00560C17" w:rsidRDefault="00B462E6" w:rsidP="00B462E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B462E6" w:rsidRPr="00560C17" w:rsidRDefault="00B462E6" w:rsidP="00B462E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B462E6" w:rsidRPr="00560C17" w:rsidRDefault="00B462E6" w:rsidP="00B462E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B462E6" w:rsidRPr="00560C17" w:rsidRDefault="00B462E6" w:rsidP="00B462E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B462E6" w:rsidRPr="00560C17" w:rsidRDefault="00B462E6" w:rsidP="00B462E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B462E6" w:rsidRPr="00560C17" w:rsidRDefault="00B462E6" w:rsidP="00B462E6">
      <w:pPr>
        <w:pStyle w:val="ConsPlusNormal"/>
        <w:widowControl/>
        <w:ind w:left="540"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B462E6" w:rsidRPr="00560C17" w:rsidRDefault="00B462E6" w:rsidP="00B462E6">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B462E6" w:rsidRPr="00560C17" w:rsidRDefault="00B462E6" w:rsidP="00B462E6">
      <w:pPr>
        <w:pStyle w:val="ConsPlusNormal"/>
        <w:widowControl/>
        <w:tabs>
          <w:tab w:val="left" w:pos="0"/>
        </w:tabs>
        <w:ind w:firstLine="144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B462E6" w:rsidRPr="00560C17" w:rsidRDefault="00B462E6" w:rsidP="00B462E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B462E6" w:rsidRPr="00560C17" w:rsidRDefault="00B462E6" w:rsidP="00B462E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B462E6" w:rsidRPr="00560C17" w:rsidRDefault="00B462E6" w:rsidP="00B462E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B462E6" w:rsidRPr="00560C17" w:rsidRDefault="00B462E6" w:rsidP="00B462E6">
      <w:pPr>
        <w:pStyle w:val="ConsPlusNormal"/>
        <w:widowControl/>
        <w:tabs>
          <w:tab w:val="left" w:pos="1620"/>
        </w:tabs>
        <w:ind w:left="720"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B462E6" w:rsidRPr="00560C17" w:rsidRDefault="00B462E6" w:rsidP="00B462E6">
      <w:pPr>
        <w:pStyle w:val="ConsPlusNormal"/>
        <w:widowControl/>
        <w:tabs>
          <w:tab w:val="left" w:pos="1440"/>
        </w:tabs>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B462E6" w:rsidRPr="00560C17" w:rsidRDefault="00B462E6" w:rsidP="00B462E6">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B462E6" w:rsidRPr="00560C17" w:rsidRDefault="00B462E6" w:rsidP="00B462E6">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B462E6" w:rsidRPr="00560C17" w:rsidRDefault="00B462E6" w:rsidP="00B462E6">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B462E6" w:rsidRPr="00560C17" w:rsidRDefault="00B462E6" w:rsidP="00B462E6">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B462E6" w:rsidRPr="00560C17" w:rsidRDefault="00B462E6" w:rsidP="00B462E6">
      <w:pPr>
        <w:pStyle w:val="ConsPlusNormal"/>
        <w:widowControl/>
        <w:tabs>
          <w:tab w:val="left" w:pos="1440"/>
        </w:tabs>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B462E6" w:rsidRPr="00560C17" w:rsidRDefault="00B462E6" w:rsidP="00B462E6">
      <w:pPr>
        <w:pStyle w:val="ConsPlusNormal"/>
        <w:widowControl/>
        <w:tabs>
          <w:tab w:val="left" w:pos="1440"/>
        </w:tabs>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B462E6" w:rsidRPr="00560C17" w:rsidRDefault="00B462E6" w:rsidP="00B462E6">
      <w:pPr>
        <w:pStyle w:val="ConsPlusNormal"/>
        <w:widowControl/>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B462E6" w:rsidRPr="00560C17" w:rsidRDefault="00B462E6" w:rsidP="00B462E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B462E6" w:rsidRPr="00560C17" w:rsidRDefault="00B462E6" w:rsidP="00B462E6">
      <w:pPr>
        <w:pStyle w:val="ConsPlusNormal"/>
        <w:widowControl/>
        <w:tabs>
          <w:tab w:val="left" w:pos="2328"/>
        </w:tabs>
        <w:ind w:left="720"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B462E6" w:rsidRPr="00560C17" w:rsidRDefault="00B462E6" w:rsidP="00B462E6">
      <w:pPr>
        <w:pStyle w:val="ConsPlusNormal"/>
        <w:widowControl/>
        <w:tabs>
          <w:tab w:val="left" w:pos="1608"/>
        </w:tabs>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B462E6" w:rsidRPr="00560C17" w:rsidRDefault="00B462E6" w:rsidP="00B462E6">
      <w:pPr>
        <w:pStyle w:val="ConsPlusNormal"/>
        <w:widowControl/>
        <w:tabs>
          <w:tab w:val="left" w:pos="1608"/>
        </w:tabs>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B462E6" w:rsidRPr="00560C17" w:rsidRDefault="00B462E6" w:rsidP="00B462E6">
      <w:pPr>
        <w:pStyle w:val="ConsPlusNormal"/>
        <w:widowControl/>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B462E6" w:rsidRPr="00560C17" w:rsidRDefault="00B462E6" w:rsidP="00B462E6">
      <w:pPr>
        <w:pStyle w:val="ConsPlusNormal"/>
        <w:widowControl/>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B462E6" w:rsidRPr="00560C17" w:rsidRDefault="00B462E6" w:rsidP="00B462E6">
      <w:pPr>
        <w:pStyle w:val="ConsPlusNormal"/>
        <w:widowControl/>
        <w:ind w:firstLine="0"/>
        <w:jc w:val="both"/>
        <w:rPr>
          <w:rFonts w:ascii="Times New Roman" w:hAnsi="Times New Roman" w:cs="Times New Roman"/>
          <w:color w:val="000000"/>
          <w:sz w:val="22"/>
          <w:szCs w:val="22"/>
        </w:rPr>
      </w:pPr>
    </w:p>
    <w:p w:rsidR="00B462E6" w:rsidRPr="00560C17" w:rsidRDefault="00B462E6" w:rsidP="00B462E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B462E6" w:rsidRPr="00560C17" w:rsidRDefault="00B462E6" w:rsidP="00B462E6">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B462E6" w:rsidRPr="00560C17" w:rsidRDefault="00B462E6" w:rsidP="00B462E6">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B462E6" w:rsidRPr="00560C17" w:rsidRDefault="00B462E6" w:rsidP="00B462E6">
      <w:pPr>
        <w:jc w:val="both"/>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B462E6" w:rsidRPr="00560C17" w:rsidRDefault="00B462E6" w:rsidP="00B462E6">
      <w:pPr>
        <w:ind w:firstLine="720"/>
        <w:jc w:val="both"/>
        <w:rPr>
          <w:rFonts w:ascii="Times New Roman" w:hAnsi="Times New Roman" w:cs="Times New Roman"/>
          <w:sz w:val="22"/>
          <w:szCs w:val="22"/>
        </w:rPr>
      </w:pPr>
    </w:p>
    <w:p w:rsidR="00B462E6" w:rsidRPr="00560C17" w:rsidRDefault="00B462E6" w:rsidP="00B462E6">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B462E6" w:rsidRPr="00560C17" w:rsidRDefault="00B462E6" w:rsidP="00B462E6">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B462E6" w:rsidRPr="00560C17" w:rsidRDefault="00B462E6" w:rsidP="00B462E6">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B462E6" w:rsidRPr="00560C17" w:rsidRDefault="00B462E6" w:rsidP="00B462E6">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B462E6" w:rsidRPr="00560C17" w:rsidRDefault="00B462E6" w:rsidP="00B462E6">
      <w:pPr>
        <w:tabs>
          <w:tab w:val="left" w:pos="1134"/>
        </w:tabs>
        <w:ind w:left="720"/>
        <w:jc w:val="both"/>
        <w:rPr>
          <w:rFonts w:ascii="Times New Roman" w:hAnsi="Times New Roman" w:cs="Times New Roman"/>
          <w:bCs/>
          <w:sz w:val="22"/>
          <w:szCs w:val="22"/>
        </w:rPr>
      </w:pPr>
    </w:p>
    <w:p w:rsidR="00B462E6" w:rsidRPr="00560C17" w:rsidRDefault="00B462E6" w:rsidP="00B462E6">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B462E6" w:rsidRPr="00560C17" w:rsidRDefault="00B462E6" w:rsidP="00B462E6">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B462E6" w:rsidRPr="00560C17" w:rsidRDefault="00B462E6" w:rsidP="00B462E6">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B462E6" w:rsidRPr="00560C17" w:rsidRDefault="00B462E6" w:rsidP="00B462E6">
      <w:pPr>
        <w:ind w:left="540"/>
        <w:jc w:val="both"/>
        <w:rPr>
          <w:rFonts w:ascii="Times New Roman" w:hAnsi="Times New Roman" w:cs="Times New Roman"/>
          <w:sz w:val="22"/>
          <w:szCs w:val="22"/>
        </w:rPr>
      </w:pPr>
    </w:p>
    <w:p w:rsidR="00B462E6" w:rsidRPr="00560C17" w:rsidRDefault="00B462E6" w:rsidP="00B462E6">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B462E6" w:rsidRPr="00560C17" w:rsidRDefault="00B462E6" w:rsidP="00B462E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B462E6" w:rsidRPr="00560C17" w:rsidRDefault="00B462E6" w:rsidP="00B462E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B462E6" w:rsidRPr="00560C17" w:rsidRDefault="00B462E6" w:rsidP="00B462E6">
      <w:pPr>
        <w:autoSpaceDE w:val="0"/>
        <w:ind w:firstLine="540"/>
        <w:jc w:val="both"/>
        <w:rPr>
          <w:rFonts w:ascii="Times New Roman" w:hAnsi="Times New Roman" w:cs="Times New Roman"/>
          <w:sz w:val="22"/>
          <w:szCs w:val="22"/>
        </w:rPr>
      </w:pP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B462E6" w:rsidRPr="00560C17" w:rsidRDefault="00B462E6" w:rsidP="00B462E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B462E6" w:rsidRPr="00560C17" w:rsidRDefault="00B462E6" w:rsidP="00B462E6">
      <w:pPr>
        <w:pStyle w:val="31"/>
        <w:tabs>
          <w:tab w:val="left" w:pos="1080"/>
        </w:tabs>
        <w:ind w:left="360" w:firstLine="360"/>
        <w:rPr>
          <w:rFonts w:ascii="Times New Roman" w:hAnsi="Times New Roman" w:cs="Times New Roman"/>
          <w:bCs/>
          <w:sz w:val="22"/>
          <w:szCs w:val="22"/>
          <w:u w:val="none"/>
          <w:shd w:val="clear" w:color="auto" w:fill="00FFFF"/>
        </w:rPr>
      </w:pPr>
    </w:p>
    <w:p w:rsidR="00B462E6" w:rsidRPr="00560C17" w:rsidRDefault="00B462E6" w:rsidP="00B462E6">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B462E6" w:rsidRPr="00560C17" w:rsidRDefault="00B462E6" w:rsidP="00B462E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B462E6" w:rsidRPr="00560C17" w:rsidRDefault="00B462E6" w:rsidP="00B462E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B462E6" w:rsidRPr="00560C17" w:rsidRDefault="00B462E6" w:rsidP="00B462E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B462E6" w:rsidRPr="00560C17" w:rsidRDefault="00B462E6" w:rsidP="00B462E6">
      <w:pPr>
        <w:pStyle w:val="a9"/>
        <w:tabs>
          <w:tab w:val="clear" w:pos="4677"/>
          <w:tab w:val="clear" w:pos="9355"/>
        </w:tabs>
        <w:rPr>
          <w:rFonts w:ascii="Times New Roman" w:hAnsi="Times New Roman" w:cs="Times New Roman"/>
          <w:b/>
          <w:bCs/>
          <w:i/>
          <w:iCs/>
          <w:sz w:val="22"/>
          <w:szCs w:val="22"/>
        </w:rPr>
      </w:pPr>
    </w:p>
    <w:p w:rsidR="00B462E6" w:rsidRPr="00560C17" w:rsidRDefault="00B462E6" w:rsidP="00B462E6">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B462E6" w:rsidRPr="00560C17" w:rsidRDefault="00B462E6" w:rsidP="00B462E6">
      <w:pPr>
        <w:pStyle w:val="af"/>
        <w:spacing w:before="0" w:after="0"/>
        <w:ind w:firstLine="720"/>
        <w:jc w:val="both"/>
        <w:rPr>
          <w:rFonts w:ascii="Times New Roman" w:hAnsi="Times New Roman" w:cs="Times New Roman"/>
          <w:sz w:val="22"/>
          <w:szCs w:val="22"/>
        </w:rPr>
      </w:pPr>
    </w:p>
    <w:p w:rsidR="00B462E6" w:rsidRPr="00560C17" w:rsidRDefault="00B462E6" w:rsidP="00B462E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B462E6" w:rsidRPr="00560C17" w:rsidRDefault="00B462E6" w:rsidP="00B462E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B462E6" w:rsidRPr="00560C17" w:rsidRDefault="00B462E6" w:rsidP="00B462E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B462E6" w:rsidRPr="00560C17" w:rsidRDefault="00B462E6" w:rsidP="00B462E6">
      <w:pPr>
        <w:pStyle w:val="af"/>
        <w:spacing w:before="0" w:after="0"/>
        <w:ind w:firstLine="720"/>
        <w:jc w:val="both"/>
        <w:rPr>
          <w:rFonts w:ascii="Times New Roman" w:hAnsi="Times New Roman" w:cs="Times New Roman"/>
          <w:sz w:val="22"/>
          <w:szCs w:val="22"/>
        </w:rPr>
      </w:pPr>
    </w:p>
    <w:p w:rsidR="00B462E6" w:rsidRPr="00560C17" w:rsidRDefault="00B462E6" w:rsidP="00B462E6">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B462E6" w:rsidRPr="00560C17" w:rsidRDefault="00B462E6" w:rsidP="00B462E6">
      <w:pPr>
        <w:pStyle w:val="a6"/>
        <w:ind w:firstLine="720"/>
        <w:rPr>
          <w:rFonts w:ascii="Times New Roman" w:hAnsi="Times New Roman" w:cs="Times New Roman"/>
          <w:sz w:val="22"/>
          <w:szCs w:val="22"/>
        </w:rPr>
      </w:pPr>
    </w:p>
    <w:p w:rsidR="00B462E6" w:rsidRPr="00560C17" w:rsidRDefault="00B462E6" w:rsidP="00B462E6">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B462E6" w:rsidRPr="00560C17" w:rsidRDefault="00B462E6" w:rsidP="00B462E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B462E6" w:rsidRPr="00560C17" w:rsidRDefault="00B462E6" w:rsidP="00B462E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B462E6" w:rsidRPr="00560C17" w:rsidRDefault="00B462E6" w:rsidP="00B462E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B462E6" w:rsidRPr="00560C17" w:rsidRDefault="00B462E6" w:rsidP="00B462E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B462E6" w:rsidRPr="00560C17" w:rsidRDefault="00B462E6" w:rsidP="00B462E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B462E6" w:rsidRPr="00560C17" w:rsidRDefault="00B462E6" w:rsidP="00B462E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B462E6" w:rsidRPr="00560C17" w:rsidRDefault="00B462E6" w:rsidP="00B462E6">
      <w:pPr>
        <w:rPr>
          <w:rFonts w:ascii="Times New Roman" w:hAnsi="Times New Roman" w:cs="Times New Roman"/>
          <w:sz w:val="22"/>
          <w:szCs w:val="22"/>
        </w:rPr>
      </w:pPr>
    </w:p>
    <w:p w:rsidR="00B462E6" w:rsidRPr="00560C17" w:rsidRDefault="00B462E6" w:rsidP="00B462E6">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B462E6" w:rsidRPr="00560C17" w:rsidRDefault="00B462E6" w:rsidP="00B462E6">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B462E6" w:rsidRPr="00560C17" w:rsidRDefault="00B462E6" w:rsidP="00B462E6">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B462E6" w:rsidRPr="00560C17" w:rsidRDefault="00B462E6" w:rsidP="00B462E6">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B462E6" w:rsidRPr="00560C17" w:rsidRDefault="00B462E6" w:rsidP="00B462E6">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B462E6" w:rsidRPr="00560C17" w:rsidRDefault="00B462E6" w:rsidP="00B462E6">
      <w:pPr>
        <w:pStyle w:val="af"/>
        <w:tabs>
          <w:tab w:val="left" w:pos="1314"/>
        </w:tabs>
        <w:spacing w:before="0" w:after="0"/>
        <w:ind w:left="414"/>
        <w:jc w:val="both"/>
        <w:rPr>
          <w:rFonts w:ascii="Times New Roman" w:hAnsi="Times New Roman" w:cs="Times New Roman"/>
          <w:sz w:val="22"/>
          <w:szCs w:val="22"/>
          <w:shd w:val="clear" w:color="auto" w:fill="00FFFF"/>
        </w:rPr>
      </w:pPr>
    </w:p>
    <w:p w:rsidR="00B462E6" w:rsidRPr="00560C17" w:rsidRDefault="00B462E6" w:rsidP="00B462E6">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B462E6" w:rsidRPr="00560C17" w:rsidRDefault="00B462E6" w:rsidP="00B462E6">
      <w:pPr>
        <w:pStyle w:val="af"/>
        <w:tabs>
          <w:tab w:val="left" w:pos="900"/>
        </w:tabs>
        <w:spacing w:before="0" w:after="0"/>
        <w:jc w:val="both"/>
        <w:rPr>
          <w:rFonts w:ascii="Times New Roman" w:hAnsi="Times New Roman" w:cs="Times New Roman"/>
          <w:sz w:val="22"/>
          <w:szCs w:val="22"/>
        </w:rPr>
      </w:pPr>
    </w:p>
    <w:p w:rsidR="00B462E6" w:rsidRPr="00560C17" w:rsidRDefault="00B462E6" w:rsidP="00B462E6">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B462E6" w:rsidRPr="00560C17" w:rsidRDefault="00B462E6" w:rsidP="00B462E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B462E6" w:rsidRPr="00560C17" w:rsidRDefault="00B462E6" w:rsidP="00B462E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B462E6" w:rsidRPr="00560C17" w:rsidRDefault="00B462E6" w:rsidP="00B462E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B462E6" w:rsidRPr="00560C17" w:rsidRDefault="00B462E6" w:rsidP="00B462E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B462E6" w:rsidRPr="00560C17" w:rsidRDefault="00B462E6" w:rsidP="00B462E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B462E6" w:rsidRPr="00560C17" w:rsidRDefault="00B462E6" w:rsidP="00B462E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B462E6" w:rsidRPr="00560C17" w:rsidRDefault="00B462E6" w:rsidP="00B462E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B462E6" w:rsidRPr="00560C17" w:rsidRDefault="00B462E6" w:rsidP="00B462E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B462E6" w:rsidRPr="00560C17" w:rsidRDefault="00B462E6" w:rsidP="00B462E6">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B462E6" w:rsidRPr="00560C17" w:rsidRDefault="00B462E6" w:rsidP="00B462E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B462E6" w:rsidRPr="00560C17" w:rsidRDefault="00B462E6" w:rsidP="00B462E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B462E6" w:rsidRPr="00560C17" w:rsidRDefault="00B462E6" w:rsidP="00B462E6">
      <w:pPr>
        <w:ind w:left="360"/>
        <w:rPr>
          <w:rFonts w:ascii="Times New Roman" w:hAnsi="Times New Roman" w:cs="Times New Roman"/>
          <w:sz w:val="22"/>
          <w:szCs w:val="22"/>
        </w:rPr>
      </w:pPr>
    </w:p>
    <w:p w:rsidR="00B462E6" w:rsidRPr="00560C17" w:rsidRDefault="00B462E6" w:rsidP="00B462E6">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B462E6" w:rsidRPr="00560C17" w:rsidRDefault="00B462E6" w:rsidP="00B462E6">
      <w:pPr>
        <w:pStyle w:val="32"/>
        <w:ind w:left="0" w:firstLine="0"/>
        <w:rPr>
          <w:rFonts w:ascii="Times New Roman" w:hAnsi="Times New Roman" w:cs="Times New Roman"/>
          <w:b/>
          <w:i/>
          <w:szCs w:val="22"/>
        </w:rPr>
      </w:pPr>
    </w:p>
    <w:p w:rsidR="00B462E6" w:rsidRPr="00560C17" w:rsidRDefault="00B462E6" w:rsidP="00B462E6">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B462E6" w:rsidRPr="00560C17" w:rsidRDefault="00B462E6" w:rsidP="00B462E6">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B462E6" w:rsidRPr="00560C17" w:rsidRDefault="00B462E6" w:rsidP="00B462E6">
      <w:pPr>
        <w:ind w:left="360" w:firstLine="360"/>
        <w:jc w:val="both"/>
        <w:rPr>
          <w:rFonts w:ascii="Times New Roman" w:hAnsi="Times New Roman" w:cs="Times New Roman"/>
          <w:sz w:val="22"/>
          <w:szCs w:val="22"/>
        </w:rPr>
      </w:pPr>
    </w:p>
    <w:p w:rsidR="00B462E6" w:rsidRPr="00560C17" w:rsidRDefault="00B462E6" w:rsidP="00B462E6">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B462E6" w:rsidRPr="00560C17" w:rsidRDefault="00B462E6" w:rsidP="00B462E6">
      <w:pPr>
        <w:pStyle w:val="af"/>
        <w:spacing w:before="0" w:after="0"/>
        <w:rPr>
          <w:rFonts w:ascii="Times New Roman" w:hAnsi="Times New Roman" w:cs="Times New Roman"/>
          <w:sz w:val="22"/>
          <w:szCs w:val="22"/>
        </w:rPr>
      </w:pPr>
    </w:p>
    <w:p w:rsidR="00B462E6" w:rsidRPr="00560C17" w:rsidRDefault="00B462E6" w:rsidP="00B462E6">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B462E6" w:rsidRPr="00560C17" w:rsidRDefault="00B462E6" w:rsidP="00B462E6">
      <w:pPr>
        <w:pStyle w:val="af"/>
        <w:spacing w:before="0" w:after="0"/>
        <w:ind w:firstLine="720"/>
        <w:rPr>
          <w:rFonts w:ascii="Times New Roman" w:hAnsi="Times New Roman" w:cs="Times New Roman"/>
          <w:sz w:val="22"/>
          <w:szCs w:val="22"/>
        </w:rPr>
      </w:pPr>
    </w:p>
    <w:p w:rsidR="00B462E6" w:rsidRPr="00560C17" w:rsidRDefault="00B462E6" w:rsidP="00B462E6">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B462E6" w:rsidRPr="00560C17" w:rsidRDefault="00B462E6" w:rsidP="00B462E6">
      <w:pPr>
        <w:pStyle w:val="af"/>
        <w:spacing w:before="0" w:after="0"/>
        <w:jc w:val="both"/>
        <w:rPr>
          <w:rFonts w:ascii="Times New Roman" w:hAnsi="Times New Roman" w:cs="Times New Roman"/>
          <w:sz w:val="22"/>
          <w:szCs w:val="22"/>
        </w:rPr>
      </w:pPr>
    </w:p>
    <w:p w:rsidR="00B462E6" w:rsidRPr="00560C17" w:rsidRDefault="00B462E6" w:rsidP="00B462E6">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B462E6" w:rsidRPr="00560C17" w:rsidRDefault="00B462E6" w:rsidP="00B462E6">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B462E6" w:rsidRPr="00560C17" w:rsidRDefault="00B462E6" w:rsidP="00B462E6">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B462E6" w:rsidRPr="00560C17" w:rsidRDefault="00B462E6" w:rsidP="00B462E6">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B462E6" w:rsidRPr="00560C17" w:rsidRDefault="00B462E6" w:rsidP="00B462E6">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B462E6" w:rsidRPr="00560C17" w:rsidRDefault="00B462E6" w:rsidP="00B462E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B462E6" w:rsidRPr="00560C17" w:rsidRDefault="00B462E6" w:rsidP="00B462E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B462E6" w:rsidRPr="00560C17" w:rsidRDefault="00B462E6" w:rsidP="00B462E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B462E6" w:rsidRDefault="00B462E6" w:rsidP="00B462E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B462E6" w:rsidRPr="00560C17" w:rsidRDefault="00B462E6" w:rsidP="00B462E6">
      <w:pPr>
        <w:ind w:left="360"/>
        <w:jc w:val="both"/>
        <w:rPr>
          <w:rFonts w:ascii="Times New Roman" w:hAnsi="Times New Roman" w:cs="Times New Roman"/>
          <w:sz w:val="22"/>
          <w:szCs w:val="22"/>
        </w:rPr>
      </w:pPr>
    </w:p>
    <w:p w:rsidR="00B462E6" w:rsidRPr="00560C17" w:rsidRDefault="00B462E6" w:rsidP="00B462E6">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B462E6" w:rsidRPr="00560C17" w:rsidRDefault="00B462E6" w:rsidP="00B462E6">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B462E6" w:rsidRPr="00560C17" w:rsidRDefault="00B462E6" w:rsidP="00B462E6">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B462E6" w:rsidRPr="00560C17" w:rsidRDefault="00B462E6" w:rsidP="00B462E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B462E6" w:rsidRPr="00560C17" w:rsidRDefault="00B462E6" w:rsidP="00B462E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B462E6" w:rsidRPr="00560C17" w:rsidRDefault="00B462E6" w:rsidP="00B462E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B462E6" w:rsidRPr="00560C17" w:rsidRDefault="00B462E6" w:rsidP="00B462E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B462E6" w:rsidRPr="00560C17" w:rsidRDefault="00B462E6" w:rsidP="00B462E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B462E6" w:rsidRPr="00560C17" w:rsidRDefault="00B462E6" w:rsidP="00B462E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B462E6" w:rsidRPr="00560C17" w:rsidRDefault="00B462E6" w:rsidP="00B462E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B462E6" w:rsidRPr="00560C17" w:rsidRDefault="00B462E6" w:rsidP="00B462E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B462E6" w:rsidRPr="00560C17" w:rsidRDefault="00B462E6" w:rsidP="00B462E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B462E6" w:rsidRPr="00560C17" w:rsidRDefault="00B462E6" w:rsidP="00B462E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B462E6" w:rsidRPr="00560C17" w:rsidRDefault="00B462E6" w:rsidP="00B462E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B462E6" w:rsidRPr="00560C17" w:rsidRDefault="00B462E6" w:rsidP="00B462E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B462E6" w:rsidRPr="00560C17" w:rsidRDefault="00B462E6" w:rsidP="00B462E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B462E6" w:rsidRPr="00560C17" w:rsidRDefault="00B462E6" w:rsidP="00B462E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B462E6" w:rsidRPr="00560C17" w:rsidRDefault="00B462E6" w:rsidP="00B462E6">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B462E6" w:rsidRPr="00560C17" w:rsidRDefault="00B462E6" w:rsidP="00B462E6">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B462E6" w:rsidRPr="00560C17" w:rsidRDefault="00B462E6" w:rsidP="00B462E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B462E6" w:rsidRPr="00560C17" w:rsidRDefault="00B462E6" w:rsidP="00B462E6">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B462E6" w:rsidRPr="00560C17" w:rsidRDefault="00B462E6" w:rsidP="00B462E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B462E6" w:rsidRPr="00560C17" w:rsidRDefault="00B462E6" w:rsidP="00B462E6">
      <w:pPr>
        <w:rPr>
          <w:rFonts w:ascii="Times New Roman" w:hAnsi="Times New Roman" w:cs="Times New Roman"/>
          <w:sz w:val="22"/>
          <w:szCs w:val="22"/>
        </w:rPr>
      </w:pPr>
    </w:p>
    <w:p w:rsidR="00B462E6" w:rsidRPr="00A26528" w:rsidRDefault="00B462E6" w:rsidP="00B462E6">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B462E6" w:rsidRPr="00A26528" w:rsidRDefault="00B462E6" w:rsidP="00B462E6">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B462E6" w:rsidRPr="00A26528" w:rsidRDefault="00B462E6" w:rsidP="00B462E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B462E6" w:rsidRPr="00A26528" w:rsidRDefault="00B462E6" w:rsidP="00B462E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B462E6" w:rsidRPr="00A26528" w:rsidRDefault="00B462E6" w:rsidP="00B462E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B462E6" w:rsidRPr="00A26528" w:rsidRDefault="00B462E6" w:rsidP="00B462E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B462E6" w:rsidRPr="00A26528" w:rsidRDefault="00B462E6" w:rsidP="00B462E6">
      <w:pPr>
        <w:jc w:val="both"/>
        <w:rPr>
          <w:rFonts w:ascii="Times New Roman" w:hAnsi="Times New Roman" w:cs="Times New Roman"/>
          <w:sz w:val="22"/>
          <w:szCs w:val="22"/>
        </w:rPr>
      </w:pPr>
    </w:p>
    <w:p w:rsidR="00B462E6" w:rsidRPr="00A26528" w:rsidRDefault="00B462E6" w:rsidP="00B462E6">
      <w:pPr>
        <w:rPr>
          <w:rFonts w:ascii="Times New Roman" w:hAnsi="Times New Roman" w:cs="Times New Roman"/>
          <w:sz w:val="22"/>
          <w:szCs w:val="22"/>
        </w:rPr>
      </w:pPr>
    </w:p>
    <w:p w:rsidR="00B462E6" w:rsidRPr="00A26528" w:rsidRDefault="00B462E6" w:rsidP="00B462E6">
      <w:pPr>
        <w:rPr>
          <w:rFonts w:ascii="Times New Roman" w:hAnsi="Times New Roman" w:cs="Times New Roman"/>
          <w:sz w:val="22"/>
          <w:szCs w:val="22"/>
        </w:rPr>
      </w:pPr>
    </w:p>
    <w:p w:rsidR="00B462E6" w:rsidRPr="00A26528"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autoSpaceDE w:val="0"/>
        <w:autoSpaceDN w:val="0"/>
        <w:adjustRightInd w:val="0"/>
        <w:ind w:firstLine="142"/>
        <w:jc w:val="right"/>
        <w:rPr>
          <w:rFonts w:ascii="Times New Roman" w:hAnsi="Times New Roman" w:cs="Times New Roman"/>
          <w:b/>
          <w:bCs/>
          <w:i/>
          <w:sz w:val="22"/>
          <w:szCs w:val="22"/>
        </w:rPr>
      </w:pPr>
    </w:p>
    <w:p w:rsidR="00B462E6" w:rsidRDefault="00B462E6" w:rsidP="00B462E6">
      <w:pPr>
        <w:widowControl/>
        <w:suppressAutoHyphens w:val="0"/>
        <w:spacing w:after="200" w:line="276" w:lineRule="auto"/>
        <w:rPr>
          <w:rFonts w:ascii="Times New Roman" w:hAnsi="Times New Roman" w:cs="Times New Roman"/>
          <w:b/>
          <w:bCs/>
          <w:i/>
          <w:sz w:val="22"/>
          <w:szCs w:val="22"/>
        </w:rPr>
      </w:pPr>
    </w:p>
    <w:p w:rsidR="00B462E6" w:rsidRDefault="00B462E6" w:rsidP="00B462E6"/>
    <w:p w:rsidR="00B462E6" w:rsidRDefault="00B462E6" w:rsidP="00B462E6"/>
    <w:p w:rsidR="00B462E6" w:rsidRDefault="00B462E6" w:rsidP="00B462E6"/>
    <w:p w:rsidR="00AC0D28" w:rsidRDefault="00AC0D28"/>
    <w:sectPr w:rsidR="00AC0D28" w:rsidSect="00B462E6">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B462E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B462E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B462E6"/>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B462E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Pr="00181D23" w:rsidRDefault="00B462E6">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E552A8">
      <w:rPr>
        <w:rFonts w:ascii="Times New Roman" w:hAnsi="Times New Roman" w:cs="Times New Roman"/>
        <w:noProof/>
      </w:rPr>
      <w:t>2</w:t>
    </w:r>
    <w:r w:rsidRPr="00181D23">
      <w:rPr>
        <w:rFonts w:ascii="Times New Roman" w:hAnsi="Times New Roman" w:cs="Times New Roman"/>
      </w:rPr>
      <w:fldChar w:fldCharType="end"/>
    </w:r>
  </w:p>
  <w:p w:rsidR="00B462E6" w:rsidRDefault="00B462E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2E6" w:rsidRDefault="00B462E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462E6"/>
    <w:rsid w:val="00010AA8"/>
    <w:rsid w:val="000372CF"/>
    <w:rsid w:val="000E0733"/>
    <w:rsid w:val="001949B3"/>
    <w:rsid w:val="00304568"/>
    <w:rsid w:val="00332428"/>
    <w:rsid w:val="003A6B55"/>
    <w:rsid w:val="0068198F"/>
    <w:rsid w:val="007454EC"/>
    <w:rsid w:val="00801F7A"/>
    <w:rsid w:val="009105F6"/>
    <w:rsid w:val="00AC0D28"/>
    <w:rsid w:val="00B462E6"/>
    <w:rsid w:val="00B612BB"/>
    <w:rsid w:val="00CD1269"/>
    <w:rsid w:val="00DE6301"/>
    <w:rsid w:val="00E11544"/>
    <w:rsid w:val="00E300D2"/>
    <w:rsid w:val="00E552A8"/>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2E6"/>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B462E6"/>
    <w:pPr>
      <w:keepNext/>
      <w:tabs>
        <w:tab w:val="num" w:pos="432"/>
      </w:tabs>
      <w:ind w:left="432" w:hanging="432"/>
      <w:jc w:val="center"/>
      <w:outlineLvl w:val="0"/>
    </w:pPr>
    <w:rPr>
      <w:b/>
      <w:bCs/>
      <w:sz w:val="48"/>
    </w:rPr>
  </w:style>
  <w:style w:type="paragraph" w:styleId="2">
    <w:name w:val="heading 2"/>
    <w:basedOn w:val="a"/>
    <w:next w:val="a"/>
    <w:link w:val="20"/>
    <w:qFormat/>
    <w:rsid w:val="00B462E6"/>
    <w:pPr>
      <w:keepNext/>
      <w:tabs>
        <w:tab w:val="num" w:pos="576"/>
      </w:tabs>
      <w:ind w:left="576" w:hanging="576"/>
      <w:jc w:val="center"/>
      <w:outlineLvl w:val="1"/>
    </w:pPr>
    <w:rPr>
      <w:b/>
      <w:bCs/>
      <w:sz w:val="28"/>
    </w:rPr>
  </w:style>
  <w:style w:type="paragraph" w:styleId="3">
    <w:name w:val="heading 3"/>
    <w:basedOn w:val="a"/>
    <w:next w:val="a"/>
    <w:link w:val="30"/>
    <w:qFormat/>
    <w:rsid w:val="00B462E6"/>
    <w:pPr>
      <w:keepNext/>
      <w:tabs>
        <w:tab w:val="num" w:pos="720"/>
      </w:tabs>
      <w:ind w:left="720" w:hanging="720"/>
      <w:jc w:val="both"/>
      <w:outlineLvl w:val="2"/>
    </w:pPr>
    <w:rPr>
      <w:sz w:val="20"/>
      <w:u w:val="single"/>
    </w:rPr>
  </w:style>
  <w:style w:type="paragraph" w:styleId="4">
    <w:name w:val="heading 4"/>
    <w:basedOn w:val="a"/>
    <w:next w:val="a"/>
    <w:link w:val="40"/>
    <w:qFormat/>
    <w:rsid w:val="00B462E6"/>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62E6"/>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B462E6"/>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B462E6"/>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B462E6"/>
    <w:rPr>
      <w:rFonts w:ascii="Liberation Serif" w:eastAsia="DejaVu Sans" w:hAnsi="Liberation Serif" w:cs="DejaVu Sans"/>
      <w:b/>
      <w:bCs/>
      <w:kern w:val="1"/>
      <w:sz w:val="24"/>
      <w:szCs w:val="24"/>
      <w:lang w:eastAsia="hi-IN" w:bidi="hi-IN"/>
    </w:rPr>
  </w:style>
  <w:style w:type="character" w:customStyle="1" w:styleId="WW8Num44z0">
    <w:name w:val="WW8Num44z0"/>
    <w:rsid w:val="00B462E6"/>
    <w:rPr>
      <w:rFonts w:ascii="Symbol" w:hAnsi="Symbol"/>
    </w:rPr>
  </w:style>
  <w:style w:type="character" w:customStyle="1" w:styleId="WW8Num44z1">
    <w:name w:val="WW8Num44z1"/>
    <w:rsid w:val="00B462E6"/>
    <w:rPr>
      <w:rFonts w:ascii="Courier New" w:hAnsi="Courier New"/>
    </w:rPr>
  </w:style>
  <w:style w:type="character" w:customStyle="1" w:styleId="WW8Num44z2">
    <w:name w:val="WW8Num44z2"/>
    <w:rsid w:val="00B462E6"/>
    <w:rPr>
      <w:rFonts w:ascii="Wingdings" w:hAnsi="Wingdings"/>
    </w:rPr>
  </w:style>
  <w:style w:type="character" w:customStyle="1" w:styleId="WW8Num59z0">
    <w:name w:val="WW8Num59z0"/>
    <w:rsid w:val="00B462E6"/>
    <w:rPr>
      <w:rFonts w:ascii="Symbol" w:hAnsi="Symbol"/>
    </w:rPr>
  </w:style>
  <w:style w:type="character" w:customStyle="1" w:styleId="WW8Num59z1">
    <w:name w:val="WW8Num59z1"/>
    <w:rsid w:val="00B462E6"/>
    <w:rPr>
      <w:rFonts w:ascii="Courier New" w:hAnsi="Courier New"/>
    </w:rPr>
  </w:style>
  <w:style w:type="character" w:customStyle="1" w:styleId="WW8Num59z2">
    <w:name w:val="WW8Num59z2"/>
    <w:rsid w:val="00B462E6"/>
    <w:rPr>
      <w:rFonts w:ascii="Wingdings" w:hAnsi="Wingdings"/>
    </w:rPr>
  </w:style>
  <w:style w:type="character" w:customStyle="1" w:styleId="WW8Num25z0">
    <w:name w:val="WW8Num25z0"/>
    <w:rsid w:val="00B462E6"/>
    <w:rPr>
      <w:rFonts w:ascii="Symbol" w:hAnsi="Symbol"/>
    </w:rPr>
  </w:style>
  <w:style w:type="character" w:customStyle="1" w:styleId="WW8Num25z1">
    <w:name w:val="WW8Num25z1"/>
    <w:rsid w:val="00B462E6"/>
    <w:rPr>
      <w:rFonts w:ascii="Courier New" w:hAnsi="Courier New"/>
    </w:rPr>
  </w:style>
  <w:style w:type="character" w:customStyle="1" w:styleId="WW8Num25z2">
    <w:name w:val="WW8Num25z2"/>
    <w:rsid w:val="00B462E6"/>
    <w:rPr>
      <w:rFonts w:ascii="Wingdings" w:hAnsi="Wingdings"/>
    </w:rPr>
  </w:style>
  <w:style w:type="character" w:customStyle="1" w:styleId="WW8Num127z0">
    <w:name w:val="WW8Num127z0"/>
    <w:rsid w:val="00B462E6"/>
    <w:rPr>
      <w:rFonts w:ascii="Symbol" w:hAnsi="Symbol"/>
    </w:rPr>
  </w:style>
  <w:style w:type="character" w:customStyle="1" w:styleId="WW8Num127z4">
    <w:name w:val="WW8Num127z4"/>
    <w:rsid w:val="00B462E6"/>
    <w:rPr>
      <w:rFonts w:ascii="Courier New" w:hAnsi="Courier New"/>
    </w:rPr>
  </w:style>
  <w:style w:type="character" w:customStyle="1" w:styleId="WW8Num127z5">
    <w:name w:val="WW8Num127z5"/>
    <w:rsid w:val="00B462E6"/>
    <w:rPr>
      <w:rFonts w:ascii="Wingdings" w:hAnsi="Wingdings"/>
    </w:rPr>
  </w:style>
  <w:style w:type="character" w:customStyle="1" w:styleId="WW8Num16z0">
    <w:name w:val="WW8Num16z0"/>
    <w:rsid w:val="00B462E6"/>
    <w:rPr>
      <w:rFonts w:ascii="Symbol" w:hAnsi="Symbol"/>
    </w:rPr>
  </w:style>
  <w:style w:type="character" w:customStyle="1" w:styleId="WW8Num16z1">
    <w:name w:val="WW8Num16z1"/>
    <w:rsid w:val="00B462E6"/>
    <w:rPr>
      <w:rFonts w:ascii="Courier New" w:hAnsi="Courier New"/>
    </w:rPr>
  </w:style>
  <w:style w:type="character" w:customStyle="1" w:styleId="WW8Num16z2">
    <w:name w:val="WW8Num16z2"/>
    <w:rsid w:val="00B462E6"/>
    <w:rPr>
      <w:rFonts w:ascii="Wingdings" w:hAnsi="Wingdings"/>
    </w:rPr>
  </w:style>
  <w:style w:type="character" w:customStyle="1" w:styleId="WW8Num69z0">
    <w:name w:val="WW8Num69z0"/>
    <w:rsid w:val="00B462E6"/>
    <w:rPr>
      <w:rFonts w:ascii="Symbol" w:hAnsi="Symbol"/>
    </w:rPr>
  </w:style>
  <w:style w:type="character" w:customStyle="1" w:styleId="WW8Num69z1">
    <w:name w:val="WW8Num69z1"/>
    <w:rsid w:val="00B462E6"/>
    <w:rPr>
      <w:rFonts w:ascii="Courier New" w:hAnsi="Courier New"/>
    </w:rPr>
  </w:style>
  <w:style w:type="character" w:customStyle="1" w:styleId="WW8Num69z2">
    <w:name w:val="WW8Num69z2"/>
    <w:rsid w:val="00B462E6"/>
    <w:rPr>
      <w:rFonts w:ascii="Wingdings" w:hAnsi="Wingdings"/>
    </w:rPr>
  </w:style>
  <w:style w:type="character" w:customStyle="1" w:styleId="WW8Num107z0">
    <w:name w:val="WW8Num107z0"/>
    <w:rsid w:val="00B462E6"/>
    <w:rPr>
      <w:rFonts w:ascii="Symbol" w:hAnsi="Symbol"/>
    </w:rPr>
  </w:style>
  <w:style w:type="character" w:customStyle="1" w:styleId="WW8Num107z1">
    <w:name w:val="WW8Num107z1"/>
    <w:rsid w:val="00B462E6"/>
    <w:rPr>
      <w:rFonts w:ascii="Symbol" w:hAnsi="Symbol" w:cs="Times New Roman"/>
      <w:color w:val="auto"/>
      <w:sz w:val="20"/>
      <w:szCs w:val="20"/>
    </w:rPr>
  </w:style>
  <w:style w:type="character" w:customStyle="1" w:styleId="WW8Num107z2">
    <w:name w:val="WW8Num107z2"/>
    <w:rsid w:val="00B462E6"/>
    <w:rPr>
      <w:rFonts w:ascii="Wingdings" w:hAnsi="Wingdings"/>
    </w:rPr>
  </w:style>
  <w:style w:type="character" w:customStyle="1" w:styleId="WW8Num107z4">
    <w:name w:val="WW8Num107z4"/>
    <w:rsid w:val="00B462E6"/>
    <w:rPr>
      <w:rFonts w:ascii="Courier New" w:hAnsi="Courier New"/>
    </w:rPr>
  </w:style>
  <w:style w:type="character" w:customStyle="1" w:styleId="WW8Num152z0">
    <w:name w:val="WW8Num152z0"/>
    <w:rsid w:val="00B462E6"/>
    <w:rPr>
      <w:rFonts w:ascii="Symbol" w:hAnsi="Symbol"/>
    </w:rPr>
  </w:style>
  <w:style w:type="character" w:customStyle="1" w:styleId="WW8Num152z1">
    <w:name w:val="WW8Num152z1"/>
    <w:rsid w:val="00B462E6"/>
    <w:rPr>
      <w:rFonts w:ascii="Courier New" w:hAnsi="Courier New"/>
    </w:rPr>
  </w:style>
  <w:style w:type="character" w:customStyle="1" w:styleId="WW8Num152z2">
    <w:name w:val="WW8Num152z2"/>
    <w:rsid w:val="00B462E6"/>
    <w:rPr>
      <w:rFonts w:ascii="Wingdings" w:hAnsi="Wingdings"/>
    </w:rPr>
  </w:style>
  <w:style w:type="character" w:customStyle="1" w:styleId="WW8Num139z0">
    <w:name w:val="WW8Num139z0"/>
    <w:rsid w:val="00B462E6"/>
    <w:rPr>
      <w:rFonts w:ascii="Symbol" w:hAnsi="Symbol"/>
    </w:rPr>
  </w:style>
  <w:style w:type="character" w:customStyle="1" w:styleId="WW8Num139z1">
    <w:name w:val="WW8Num139z1"/>
    <w:rsid w:val="00B462E6"/>
    <w:rPr>
      <w:rFonts w:ascii="Courier New" w:hAnsi="Courier New"/>
    </w:rPr>
  </w:style>
  <w:style w:type="character" w:customStyle="1" w:styleId="WW8Num139z2">
    <w:name w:val="WW8Num139z2"/>
    <w:rsid w:val="00B462E6"/>
    <w:rPr>
      <w:rFonts w:ascii="Wingdings" w:hAnsi="Wingdings"/>
    </w:rPr>
  </w:style>
  <w:style w:type="character" w:customStyle="1" w:styleId="WW8Num50z0">
    <w:name w:val="WW8Num50z0"/>
    <w:rsid w:val="00B462E6"/>
    <w:rPr>
      <w:rFonts w:ascii="Symbol" w:hAnsi="Symbol"/>
    </w:rPr>
  </w:style>
  <w:style w:type="character" w:customStyle="1" w:styleId="WW8Num50z1">
    <w:name w:val="WW8Num50z1"/>
    <w:rsid w:val="00B462E6"/>
    <w:rPr>
      <w:rFonts w:ascii="Courier New" w:hAnsi="Courier New"/>
    </w:rPr>
  </w:style>
  <w:style w:type="character" w:customStyle="1" w:styleId="WW8Num50z2">
    <w:name w:val="WW8Num50z2"/>
    <w:rsid w:val="00B462E6"/>
    <w:rPr>
      <w:rFonts w:ascii="Wingdings" w:hAnsi="Wingdings"/>
    </w:rPr>
  </w:style>
  <w:style w:type="character" w:customStyle="1" w:styleId="WW8Num157z0">
    <w:name w:val="WW8Num157z0"/>
    <w:rsid w:val="00B462E6"/>
    <w:rPr>
      <w:rFonts w:ascii="Symbol" w:hAnsi="Symbol"/>
    </w:rPr>
  </w:style>
  <w:style w:type="character" w:customStyle="1" w:styleId="WW8Num157z1">
    <w:name w:val="WW8Num157z1"/>
    <w:rsid w:val="00B462E6"/>
    <w:rPr>
      <w:rFonts w:ascii="Courier New" w:hAnsi="Courier New"/>
    </w:rPr>
  </w:style>
  <w:style w:type="character" w:customStyle="1" w:styleId="WW8Num157z2">
    <w:name w:val="WW8Num157z2"/>
    <w:rsid w:val="00B462E6"/>
    <w:rPr>
      <w:rFonts w:ascii="Wingdings" w:hAnsi="Wingdings"/>
    </w:rPr>
  </w:style>
  <w:style w:type="character" w:customStyle="1" w:styleId="WW8Num151z0">
    <w:name w:val="WW8Num151z0"/>
    <w:rsid w:val="00B462E6"/>
    <w:rPr>
      <w:rFonts w:ascii="Symbol" w:hAnsi="Symbol"/>
    </w:rPr>
  </w:style>
  <w:style w:type="character" w:customStyle="1" w:styleId="WW8Num151z1">
    <w:name w:val="WW8Num151z1"/>
    <w:rsid w:val="00B462E6"/>
    <w:rPr>
      <w:rFonts w:ascii="Courier New" w:hAnsi="Courier New"/>
    </w:rPr>
  </w:style>
  <w:style w:type="character" w:customStyle="1" w:styleId="WW8Num151z2">
    <w:name w:val="WW8Num151z2"/>
    <w:rsid w:val="00B462E6"/>
    <w:rPr>
      <w:rFonts w:ascii="Wingdings" w:hAnsi="Wingdings"/>
    </w:rPr>
  </w:style>
  <w:style w:type="character" w:customStyle="1" w:styleId="WW8Num12z0">
    <w:name w:val="WW8Num12z0"/>
    <w:rsid w:val="00B462E6"/>
    <w:rPr>
      <w:rFonts w:ascii="Symbol" w:hAnsi="Symbol"/>
    </w:rPr>
  </w:style>
  <w:style w:type="character" w:customStyle="1" w:styleId="WW8Num12z1">
    <w:name w:val="WW8Num12z1"/>
    <w:rsid w:val="00B462E6"/>
    <w:rPr>
      <w:rFonts w:ascii="Courier New" w:hAnsi="Courier New"/>
    </w:rPr>
  </w:style>
  <w:style w:type="character" w:customStyle="1" w:styleId="WW8Num12z2">
    <w:name w:val="WW8Num12z2"/>
    <w:rsid w:val="00B462E6"/>
    <w:rPr>
      <w:rFonts w:ascii="Wingdings" w:hAnsi="Wingdings"/>
    </w:rPr>
  </w:style>
  <w:style w:type="character" w:customStyle="1" w:styleId="WW8Num115z0">
    <w:name w:val="WW8Num115z0"/>
    <w:rsid w:val="00B462E6"/>
    <w:rPr>
      <w:rFonts w:ascii="Symbol" w:hAnsi="Symbol"/>
    </w:rPr>
  </w:style>
  <w:style w:type="character" w:customStyle="1" w:styleId="WW8Num115z1">
    <w:name w:val="WW8Num115z1"/>
    <w:rsid w:val="00B462E6"/>
    <w:rPr>
      <w:rFonts w:ascii="Courier New" w:hAnsi="Courier New" w:cs="Courier New"/>
    </w:rPr>
  </w:style>
  <w:style w:type="character" w:customStyle="1" w:styleId="WW8Num115z2">
    <w:name w:val="WW8Num115z2"/>
    <w:rsid w:val="00B462E6"/>
    <w:rPr>
      <w:rFonts w:ascii="Wingdings" w:hAnsi="Wingdings"/>
    </w:rPr>
  </w:style>
  <w:style w:type="character" w:customStyle="1" w:styleId="WW8Num13z0">
    <w:name w:val="WW8Num13z0"/>
    <w:rsid w:val="00B462E6"/>
    <w:rPr>
      <w:rFonts w:ascii="Symbol" w:hAnsi="Symbol"/>
    </w:rPr>
  </w:style>
  <w:style w:type="character" w:customStyle="1" w:styleId="WW8Num13z1">
    <w:name w:val="WW8Num13z1"/>
    <w:rsid w:val="00B462E6"/>
    <w:rPr>
      <w:rFonts w:ascii="Courier New" w:hAnsi="Courier New" w:cs="Courier New"/>
    </w:rPr>
  </w:style>
  <w:style w:type="character" w:customStyle="1" w:styleId="WW8Num13z2">
    <w:name w:val="WW8Num13z2"/>
    <w:rsid w:val="00B462E6"/>
    <w:rPr>
      <w:rFonts w:ascii="Wingdings" w:hAnsi="Wingdings"/>
    </w:rPr>
  </w:style>
  <w:style w:type="character" w:customStyle="1" w:styleId="WW8Num45z0">
    <w:name w:val="WW8Num45z0"/>
    <w:rsid w:val="00B462E6"/>
    <w:rPr>
      <w:rFonts w:ascii="Symbol" w:hAnsi="Symbol"/>
    </w:rPr>
  </w:style>
  <w:style w:type="character" w:customStyle="1" w:styleId="WW8Num45z1">
    <w:name w:val="WW8Num45z1"/>
    <w:rsid w:val="00B462E6"/>
    <w:rPr>
      <w:rFonts w:ascii="Courier New" w:hAnsi="Courier New"/>
    </w:rPr>
  </w:style>
  <w:style w:type="character" w:customStyle="1" w:styleId="WW8Num45z2">
    <w:name w:val="WW8Num45z2"/>
    <w:rsid w:val="00B462E6"/>
    <w:rPr>
      <w:rFonts w:ascii="Wingdings" w:hAnsi="Wingdings"/>
    </w:rPr>
  </w:style>
  <w:style w:type="character" w:customStyle="1" w:styleId="WW8Num72z0">
    <w:name w:val="WW8Num72z0"/>
    <w:rsid w:val="00B462E6"/>
    <w:rPr>
      <w:rFonts w:ascii="Symbol" w:hAnsi="Symbol"/>
    </w:rPr>
  </w:style>
  <w:style w:type="character" w:customStyle="1" w:styleId="WW8Num72z1">
    <w:name w:val="WW8Num72z1"/>
    <w:rsid w:val="00B462E6"/>
    <w:rPr>
      <w:rFonts w:ascii="Times New Roman" w:eastAsia="Times New Roman" w:hAnsi="Times New Roman" w:cs="Times New Roman"/>
    </w:rPr>
  </w:style>
  <w:style w:type="character" w:customStyle="1" w:styleId="WW8Num72z2">
    <w:name w:val="WW8Num72z2"/>
    <w:rsid w:val="00B462E6"/>
    <w:rPr>
      <w:rFonts w:ascii="Wingdings" w:hAnsi="Wingdings"/>
    </w:rPr>
  </w:style>
  <w:style w:type="character" w:customStyle="1" w:styleId="WW8Num72z4">
    <w:name w:val="WW8Num72z4"/>
    <w:rsid w:val="00B462E6"/>
    <w:rPr>
      <w:rFonts w:ascii="Courier New" w:hAnsi="Courier New"/>
    </w:rPr>
  </w:style>
  <w:style w:type="character" w:customStyle="1" w:styleId="WW8Num27z0">
    <w:name w:val="WW8Num27z0"/>
    <w:rsid w:val="00B462E6"/>
    <w:rPr>
      <w:rFonts w:ascii="Symbol" w:hAnsi="Symbol"/>
    </w:rPr>
  </w:style>
  <w:style w:type="character" w:customStyle="1" w:styleId="WW8Num27z1">
    <w:name w:val="WW8Num27z1"/>
    <w:rsid w:val="00B462E6"/>
    <w:rPr>
      <w:rFonts w:ascii="Courier New" w:hAnsi="Courier New" w:cs="Courier New"/>
    </w:rPr>
  </w:style>
  <w:style w:type="character" w:customStyle="1" w:styleId="WW8Num27z2">
    <w:name w:val="WW8Num27z2"/>
    <w:rsid w:val="00B462E6"/>
    <w:rPr>
      <w:rFonts w:ascii="Wingdings" w:hAnsi="Wingdings"/>
    </w:rPr>
  </w:style>
  <w:style w:type="character" w:customStyle="1" w:styleId="WW8Num125z0">
    <w:name w:val="WW8Num125z0"/>
    <w:rsid w:val="00B462E6"/>
    <w:rPr>
      <w:rFonts w:ascii="Symbol" w:hAnsi="Symbol"/>
    </w:rPr>
  </w:style>
  <w:style w:type="character" w:customStyle="1" w:styleId="WW8Num125z1">
    <w:name w:val="WW8Num125z1"/>
    <w:rsid w:val="00B462E6"/>
    <w:rPr>
      <w:rFonts w:ascii="Courier New" w:hAnsi="Courier New" w:cs="Courier New"/>
    </w:rPr>
  </w:style>
  <w:style w:type="character" w:customStyle="1" w:styleId="WW8Num125z2">
    <w:name w:val="WW8Num125z2"/>
    <w:rsid w:val="00B462E6"/>
    <w:rPr>
      <w:rFonts w:ascii="Wingdings" w:hAnsi="Wingdings"/>
    </w:rPr>
  </w:style>
  <w:style w:type="character" w:customStyle="1" w:styleId="WW8Num148z2">
    <w:name w:val="WW8Num148z2"/>
    <w:rsid w:val="00B462E6"/>
    <w:rPr>
      <w:sz w:val="24"/>
      <w:szCs w:val="24"/>
    </w:rPr>
  </w:style>
  <w:style w:type="character" w:customStyle="1" w:styleId="WW8Num63z0">
    <w:name w:val="WW8Num63z0"/>
    <w:rsid w:val="00B462E6"/>
    <w:rPr>
      <w:rFonts w:ascii="Symbol" w:hAnsi="Symbol"/>
    </w:rPr>
  </w:style>
  <w:style w:type="character" w:customStyle="1" w:styleId="WW8Num63z1">
    <w:name w:val="WW8Num63z1"/>
    <w:rsid w:val="00B462E6"/>
    <w:rPr>
      <w:rFonts w:ascii="Courier New" w:hAnsi="Courier New" w:cs="Courier New"/>
    </w:rPr>
  </w:style>
  <w:style w:type="character" w:customStyle="1" w:styleId="WW8Num63z2">
    <w:name w:val="WW8Num63z2"/>
    <w:rsid w:val="00B462E6"/>
    <w:rPr>
      <w:rFonts w:ascii="Wingdings" w:hAnsi="Wingdings"/>
    </w:rPr>
  </w:style>
  <w:style w:type="character" w:customStyle="1" w:styleId="WW8Num134z0">
    <w:name w:val="WW8Num134z0"/>
    <w:rsid w:val="00B462E6"/>
    <w:rPr>
      <w:rFonts w:ascii="Symbol" w:hAnsi="Symbol"/>
    </w:rPr>
  </w:style>
  <w:style w:type="character" w:customStyle="1" w:styleId="WW8Num134z1">
    <w:name w:val="WW8Num134z1"/>
    <w:rsid w:val="00B462E6"/>
    <w:rPr>
      <w:rFonts w:ascii="Courier New" w:hAnsi="Courier New" w:cs="Courier New"/>
    </w:rPr>
  </w:style>
  <w:style w:type="character" w:customStyle="1" w:styleId="WW8Num134z2">
    <w:name w:val="WW8Num134z2"/>
    <w:rsid w:val="00B462E6"/>
    <w:rPr>
      <w:rFonts w:ascii="Wingdings" w:hAnsi="Wingdings"/>
    </w:rPr>
  </w:style>
  <w:style w:type="character" w:customStyle="1" w:styleId="WW8Num56z0">
    <w:name w:val="WW8Num56z0"/>
    <w:rsid w:val="00B462E6"/>
    <w:rPr>
      <w:rFonts w:ascii="Symbol" w:hAnsi="Symbol"/>
    </w:rPr>
  </w:style>
  <w:style w:type="character" w:customStyle="1" w:styleId="WW8Num56z1">
    <w:name w:val="WW8Num56z1"/>
    <w:rsid w:val="00B462E6"/>
    <w:rPr>
      <w:rFonts w:ascii="Courier New" w:hAnsi="Courier New" w:cs="Courier New"/>
    </w:rPr>
  </w:style>
  <w:style w:type="character" w:customStyle="1" w:styleId="WW8Num56z2">
    <w:name w:val="WW8Num56z2"/>
    <w:rsid w:val="00B462E6"/>
    <w:rPr>
      <w:rFonts w:ascii="Wingdings" w:hAnsi="Wingdings"/>
    </w:rPr>
  </w:style>
  <w:style w:type="character" w:customStyle="1" w:styleId="WW8Num126z0">
    <w:name w:val="WW8Num126z0"/>
    <w:rsid w:val="00B462E6"/>
    <w:rPr>
      <w:rFonts w:ascii="Symbol" w:hAnsi="Symbol"/>
    </w:rPr>
  </w:style>
  <w:style w:type="character" w:customStyle="1" w:styleId="WW8Num126z1">
    <w:name w:val="WW8Num126z1"/>
    <w:rsid w:val="00B462E6"/>
    <w:rPr>
      <w:rFonts w:ascii="Courier New" w:hAnsi="Courier New" w:cs="Courier New"/>
    </w:rPr>
  </w:style>
  <w:style w:type="character" w:customStyle="1" w:styleId="WW8Num126z2">
    <w:name w:val="WW8Num126z2"/>
    <w:rsid w:val="00B462E6"/>
    <w:rPr>
      <w:rFonts w:ascii="Wingdings" w:hAnsi="Wingdings"/>
    </w:rPr>
  </w:style>
  <w:style w:type="character" w:customStyle="1" w:styleId="WW8Num104z0">
    <w:name w:val="WW8Num104z0"/>
    <w:rsid w:val="00B462E6"/>
    <w:rPr>
      <w:rFonts w:ascii="Symbol" w:hAnsi="Symbol"/>
    </w:rPr>
  </w:style>
  <w:style w:type="character" w:customStyle="1" w:styleId="WW8Num104z1">
    <w:name w:val="WW8Num104z1"/>
    <w:rsid w:val="00B462E6"/>
    <w:rPr>
      <w:rFonts w:ascii="Courier New" w:hAnsi="Courier New" w:cs="Courier New"/>
    </w:rPr>
  </w:style>
  <w:style w:type="character" w:customStyle="1" w:styleId="WW8Num104z2">
    <w:name w:val="WW8Num104z2"/>
    <w:rsid w:val="00B462E6"/>
    <w:rPr>
      <w:rFonts w:ascii="Wingdings" w:hAnsi="Wingdings"/>
    </w:rPr>
  </w:style>
  <w:style w:type="character" w:customStyle="1" w:styleId="WW8Num147z0">
    <w:name w:val="WW8Num147z0"/>
    <w:rsid w:val="00B462E6"/>
    <w:rPr>
      <w:rFonts w:ascii="Symbol" w:hAnsi="Symbol"/>
    </w:rPr>
  </w:style>
  <w:style w:type="character" w:customStyle="1" w:styleId="WW8Num147z1">
    <w:name w:val="WW8Num147z1"/>
    <w:rsid w:val="00B462E6"/>
    <w:rPr>
      <w:rFonts w:ascii="Courier New" w:hAnsi="Courier New"/>
      <w:sz w:val="20"/>
    </w:rPr>
  </w:style>
  <w:style w:type="character" w:customStyle="1" w:styleId="WW8Num147z2">
    <w:name w:val="WW8Num147z2"/>
    <w:rsid w:val="00B462E6"/>
    <w:rPr>
      <w:rFonts w:ascii="Wingdings" w:hAnsi="Wingdings"/>
      <w:sz w:val="20"/>
    </w:rPr>
  </w:style>
  <w:style w:type="character" w:customStyle="1" w:styleId="WW8Num36z0">
    <w:name w:val="WW8Num36z0"/>
    <w:rsid w:val="00B462E6"/>
    <w:rPr>
      <w:rFonts w:ascii="Symbol" w:hAnsi="Symbol"/>
    </w:rPr>
  </w:style>
  <w:style w:type="character" w:customStyle="1" w:styleId="WW8Num36z1">
    <w:name w:val="WW8Num36z1"/>
    <w:rsid w:val="00B462E6"/>
    <w:rPr>
      <w:rFonts w:ascii="Courier New" w:hAnsi="Courier New"/>
    </w:rPr>
  </w:style>
  <w:style w:type="character" w:customStyle="1" w:styleId="WW8Num36z2">
    <w:name w:val="WW8Num36z2"/>
    <w:rsid w:val="00B462E6"/>
    <w:rPr>
      <w:rFonts w:ascii="Wingdings" w:hAnsi="Wingdings"/>
    </w:rPr>
  </w:style>
  <w:style w:type="character" w:customStyle="1" w:styleId="WW8Num33z0">
    <w:name w:val="WW8Num33z0"/>
    <w:rsid w:val="00B462E6"/>
    <w:rPr>
      <w:rFonts w:ascii="Symbol" w:hAnsi="Symbol"/>
    </w:rPr>
  </w:style>
  <w:style w:type="character" w:customStyle="1" w:styleId="WW8Num33z1">
    <w:name w:val="WW8Num33z1"/>
    <w:rsid w:val="00B462E6"/>
    <w:rPr>
      <w:rFonts w:ascii="Courier New" w:hAnsi="Courier New"/>
    </w:rPr>
  </w:style>
  <w:style w:type="character" w:customStyle="1" w:styleId="WW8Num33z2">
    <w:name w:val="WW8Num33z2"/>
    <w:rsid w:val="00B462E6"/>
    <w:rPr>
      <w:rFonts w:ascii="Wingdings" w:hAnsi="Wingdings"/>
    </w:rPr>
  </w:style>
  <w:style w:type="character" w:customStyle="1" w:styleId="WW8Num39z0">
    <w:name w:val="WW8Num39z0"/>
    <w:rsid w:val="00B462E6"/>
    <w:rPr>
      <w:rFonts w:ascii="Symbol" w:hAnsi="Symbol"/>
    </w:rPr>
  </w:style>
  <w:style w:type="character" w:customStyle="1" w:styleId="WW8Num39z1">
    <w:name w:val="WW8Num39z1"/>
    <w:rsid w:val="00B462E6"/>
    <w:rPr>
      <w:rFonts w:ascii="Courier New" w:hAnsi="Courier New"/>
    </w:rPr>
  </w:style>
  <w:style w:type="character" w:customStyle="1" w:styleId="WW8Num39z2">
    <w:name w:val="WW8Num39z2"/>
    <w:rsid w:val="00B462E6"/>
    <w:rPr>
      <w:rFonts w:ascii="Wingdings" w:hAnsi="Wingdings"/>
    </w:rPr>
  </w:style>
  <w:style w:type="character" w:customStyle="1" w:styleId="WW8Num61z2">
    <w:name w:val="WW8Num61z2"/>
    <w:rsid w:val="00B462E6"/>
    <w:rPr>
      <w:sz w:val="24"/>
      <w:szCs w:val="24"/>
    </w:rPr>
  </w:style>
  <w:style w:type="character" w:customStyle="1" w:styleId="WW8Num138z0">
    <w:name w:val="WW8Num138z0"/>
    <w:rsid w:val="00B462E6"/>
    <w:rPr>
      <w:rFonts w:ascii="Symbol" w:hAnsi="Symbol"/>
    </w:rPr>
  </w:style>
  <w:style w:type="character" w:customStyle="1" w:styleId="WW8Num138z1">
    <w:name w:val="WW8Num138z1"/>
    <w:rsid w:val="00B462E6"/>
    <w:rPr>
      <w:rFonts w:ascii="Courier New" w:hAnsi="Courier New"/>
    </w:rPr>
  </w:style>
  <w:style w:type="character" w:customStyle="1" w:styleId="WW8Num138z2">
    <w:name w:val="WW8Num138z2"/>
    <w:rsid w:val="00B462E6"/>
    <w:rPr>
      <w:rFonts w:ascii="Wingdings" w:hAnsi="Wingdings"/>
    </w:rPr>
  </w:style>
  <w:style w:type="character" w:customStyle="1" w:styleId="WW8Num42z0">
    <w:name w:val="WW8Num42z0"/>
    <w:rsid w:val="00B462E6"/>
    <w:rPr>
      <w:rFonts w:ascii="Symbol" w:hAnsi="Symbol"/>
    </w:rPr>
  </w:style>
  <w:style w:type="character" w:customStyle="1" w:styleId="WW8Num42z1">
    <w:name w:val="WW8Num42z1"/>
    <w:rsid w:val="00B462E6"/>
    <w:rPr>
      <w:rFonts w:ascii="Courier New" w:hAnsi="Courier New" w:cs="Courier New"/>
    </w:rPr>
  </w:style>
  <w:style w:type="character" w:customStyle="1" w:styleId="WW8Num42z2">
    <w:name w:val="WW8Num42z2"/>
    <w:rsid w:val="00B462E6"/>
    <w:rPr>
      <w:rFonts w:ascii="Wingdings" w:hAnsi="Wingdings"/>
    </w:rPr>
  </w:style>
  <w:style w:type="character" w:customStyle="1" w:styleId="WW8Num123z0">
    <w:name w:val="WW8Num123z0"/>
    <w:rsid w:val="00B462E6"/>
    <w:rPr>
      <w:rFonts w:ascii="Symbol" w:hAnsi="Symbol"/>
    </w:rPr>
  </w:style>
  <w:style w:type="character" w:customStyle="1" w:styleId="WW8Num123z1">
    <w:name w:val="WW8Num123z1"/>
    <w:rsid w:val="00B462E6"/>
    <w:rPr>
      <w:rFonts w:ascii="Courier New" w:hAnsi="Courier New"/>
    </w:rPr>
  </w:style>
  <w:style w:type="character" w:customStyle="1" w:styleId="WW8Num123z2">
    <w:name w:val="WW8Num123z2"/>
    <w:rsid w:val="00B462E6"/>
    <w:rPr>
      <w:rFonts w:ascii="Wingdings" w:hAnsi="Wingdings"/>
    </w:rPr>
  </w:style>
  <w:style w:type="character" w:customStyle="1" w:styleId="WW8Num70z0">
    <w:name w:val="WW8Num70z0"/>
    <w:rsid w:val="00B462E6"/>
    <w:rPr>
      <w:rFonts w:ascii="Symbol" w:hAnsi="Symbol"/>
    </w:rPr>
  </w:style>
  <w:style w:type="character" w:customStyle="1" w:styleId="WW8Num70z1">
    <w:name w:val="WW8Num70z1"/>
    <w:rsid w:val="00B462E6"/>
    <w:rPr>
      <w:rFonts w:ascii="Courier New" w:hAnsi="Courier New" w:cs="Courier New"/>
    </w:rPr>
  </w:style>
  <w:style w:type="character" w:customStyle="1" w:styleId="WW8Num70z2">
    <w:name w:val="WW8Num70z2"/>
    <w:rsid w:val="00B462E6"/>
    <w:rPr>
      <w:rFonts w:ascii="Wingdings" w:hAnsi="Wingdings"/>
    </w:rPr>
  </w:style>
  <w:style w:type="character" w:customStyle="1" w:styleId="11">
    <w:name w:val="Основной шрифт абзаца1"/>
    <w:rsid w:val="00B462E6"/>
  </w:style>
  <w:style w:type="character" w:styleId="a3">
    <w:name w:val="Emphasis"/>
    <w:basedOn w:val="11"/>
    <w:qFormat/>
    <w:rsid w:val="00B462E6"/>
    <w:rPr>
      <w:i/>
      <w:iCs/>
    </w:rPr>
  </w:style>
  <w:style w:type="character" w:customStyle="1" w:styleId="WW8Num90z1">
    <w:name w:val="WW8Num90z1"/>
    <w:rsid w:val="00B462E6"/>
    <w:rPr>
      <w:b/>
      <w:i/>
      <w:sz w:val="20"/>
      <w:szCs w:val="20"/>
    </w:rPr>
  </w:style>
  <w:style w:type="character" w:customStyle="1" w:styleId="WW8Num66z0">
    <w:name w:val="WW8Num66z0"/>
    <w:rsid w:val="00B462E6"/>
    <w:rPr>
      <w:rFonts w:ascii="Symbol" w:hAnsi="Symbol"/>
    </w:rPr>
  </w:style>
  <w:style w:type="character" w:customStyle="1" w:styleId="WW8Num66z1">
    <w:name w:val="WW8Num66z1"/>
    <w:rsid w:val="00B462E6"/>
    <w:rPr>
      <w:rFonts w:ascii="Courier New" w:hAnsi="Courier New" w:cs="Courier New"/>
    </w:rPr>
  </w:style>
  <w:style w:type="character" w:customStyle="1" w:styleId="WW8Num66z2">
    <w:name w:val="WW8Num66z2"/>
    <w:rsid w:val="00B462E6"/>
    <w:rPr>
      <w:rFonts w:ascii="Wingdings" w:hAnsi="Wingdings"/>
    </w:rPr>
  </w:style>
  <w:style w:type="character" w:customStyle="1" w:styleId="WW8Num129z1">
    <w:name w:val="WW8Num129z1"/>
    <w:rsid w:val="00B462E6"/>
    <w:rPr>
      <w:rFonts w:ascii="Symbol" w:hAnsi="Symbol"/>
    </w:rPr>
  </w:style>
  <w:style w:type="character" w:customStyle="1" w:styleId="WW8Num73z0">
    <w:name w:val="WW8Num73z0"/>
    <w:rsid w:val="00B462E6"/>
    <w:rPr>
      <w:rFonts w:ascii="Symbol" w:hAnsi="Symbol"/>
    </w:rPr>
  </w:style>
  <w:style w:type="character" w:customStyle="1" w:styleId="WW8Num73z1">
    <w:name w:val="WW8Num73z1"/>
    <w:rsid w:val="00B462E6"/>
    <w:rPr>
      <w:rFonts w:ascii="Courier New" w:hAnsi="Courier New"/>
    </w:rPr>
  </w:style>
  <w:style w:type="character" w:customStyle="1" w:styleId="WW8Num73z2">
    <w:name w:val="WW8Num73z2"/>
    <w:rsid w:val="00B462E6"/>
    <w:rPr>
      <w:rFonts w:ascii="Wingdings" w:hAnsi="Wingdings"/>
    </w:rPr>
  </w:style>
  <w:style w:type="character" w:styleId="a4">
    <w:name w:val="Hyperlink"/>
    <w:rsid w:val="00B462E6"/>
    <w:rPr>
      <w:color w:val="000080"/>
      <w:u w:val="single"/>
    </w:rPr>
  </w:style>
  <w:style w:type="character" w:customStyle="1" w:styleId="WW8Num141z0">
    <w:name w:val="WW8Num141z0"/>
    <w:rsid w:val="00B462E6"/>
    <w:rPr>
      <w:b w:val="0"/>
      <w:i w:val="0"/>
    </w:rPr>
  </w:style>
  <w:style w:type="character" w:customStyle="1" w:styleId="WW8Num141z1">
    <w:name w:val="WW8Num141z1"/>
    <w:rsid w:val="00B462E6"/>
    <w:rPr>
      <w:b/>
      <w:i/>
    </w:rPr>
  </w:style>
  <w:style w:type="character" w:customStyle="1" w:styleId="WW8Num131z0">
    <w:name w:val="WW8Num131z0"/>
    <w:rsid w:val="00B462E6"/>
    <w:rPr>
      <w:b w:val="0"/>
    </w:rPr>
  </w:style>
  <w:style w:type="character" w:customStyle="1" w:styleId="WW8Num131z1">
    <w:name w:val="WW8Num131z1"/>
    <w:rsid w:val="00B462E6"/>
    <w:rPr>
      <w:b/>
    </w:rPr>
  </w:style>
  <w:style w:type="character" w:customStyle="1" w:styleId="WW8Num11z0">
    <w:name w:val="WW8Num11z0"/>
    <w:rsid w:val="00B462E6"/>
    <w:rPr>
      <w:b w:val="0"/>
    </w:rPr>
  </w:style>
  <w:style w:type="character" w:customStyle="1" w:styleId="WW8Num11z1">
    <w:name w:val="WW8Num11z1"/>
    <w:rsid w:val="00B462E6"/>
    <w:rPr>
      <w:b/>
    </w:rPr>
  </w:style>
  <w:style w:type="character" w:customStyle="1" w:styleId="WW8Num2z0">
    <w:name w:val="WW8Num2z0"/>
    <w:rsid w:val="00B462E6"/>
    <w:rPr>
      <w:b w:val="0"/>
    </w:rPr>
  </w:style>
  <w:style w:type="character" w:customStyle="1" w:styleId="WW8Num2z1">
    <w:name w:val="WW8Num2z1"/>
    <w:rsid w:val="00B462E6"/>
    <w:rPr>
      <w:rFonts w:ascii="Symbol" w:hAnsi="Symbol"/>
      <w:b w:val="0"/>
    </w:rPr>
  </w:style>
  <w:style w:type="character" w:customStyle="1" w:styleId="WW8Num83z0">
    <w:name w:val="WW8Num83z0"/>
    <w:rsid w:val="00B462E6"/>
    <w:rPr>
      <w:b w:val="0"/>
    </w:rPr>
  </w:style>
  <w:style w:type="character" w:customStyle="1" w:styleId="WW8Num83z1">
    <w:name w:val="WW8Num83z1"/>
    <w:rsid w:val="00B462E6"/>
    <w:rPr>
      <w:b/>
    </w:rPr>
  </w:style>
  <w:style w:type="character" w:customStyle="1" w:styleId="WW8Num21z0">
    <w:name w:val="WW8Num21z0"/>
    <w:rsid w:val="00B462E6"/>
    <w:rPr>
      <w:b w:val="0"/>
      <w:i w:val="0"/>
    </w:rPr>
  </w:style>
  <w:style w:type="character" w:customStyle="1" w:styleId="WW8Num21z2">
    <w:name w:val="WW8Num21z2"/>
    <w:rsid w:val="00B462E6"/>
    <w:rPr>
      <w:b w:val="0"/>
      <w:i w:val="0"/>
      <w:sz w:val="20"/>
      <w:szCs w:val="20"/>
    </w:rPr>
  </w:style>
  <w:style w:type="character" w:customStyle="1" w:styleId="WW8Num18z0">
    <w:name w:val="WW8Num18z0"/>
    <w:rsid w:val="00B462E6"/>
    <w:rPr>
      <w:b/>
      <w:i w:val="0"/>
    </w:rPr>
  </w:style>
  <w:style w:type="character" w:customStyle="1" w:styleId="WW8Num18z1">
    <w:name w:val="WW8Num18z1"/>
    <w:rsid w:val="00B462E6"/>
    <w:rPr>
      <w:b/>
      <w:i/>
    </w:rPr>
  </w:style>
  <w:style w:type="character" w:customStyle="1" w:styleId="WW8Num18z2">
    <w:name w:val="WW8Num18z2"/>
    <w:rsid w:val="00B462E6"/>
    <w:rPr>
      <w:b w:val="0"/>
      <w:i w:val="0"/>
    </w:rPr>
  </w:style>
  <w:style w:type="character" w:customStyle="1" w:styleId="WW8Num103z0">
    <w:name w:val="WW8Num103z0"/>
    <w:rsid w:val="00B462E6"/>
    <w:rPr>
      <w:rFonts w:ascii="Symbol" w:hAnsi="Symbol" w:cs="Times New Roman"/>
      <w:color w:val="auto"/>
      <w:sz w:val="20"/>
      <w:szCs w:val="20"/>
    </w:rPr>
  </w:style>
  <w:style w:type="character" w:customStyle="1" w:styleId="WW8Num103z1">
    <w:name w:val="WW8Num103z1"/>
    <w:rsid w:val="00B462E6"/>
    <w:rPr>
      <w:rFonts w:ascii="Courier New" w:hAnsi="Courier New" w:cs="Courier New"/>
    </w:rPr>
  </w:style>
  <w:style w:type="character" w:customStyle="1" w:styleId="WW8Num103z2">
    <w:name w:val="WW8Num103z2"/>
    <w:rsid w:val="00B462E6"/>
    <w:rPr>
      <w:rFonts w:ascii="Wingdings" w:hAnsi="Wingdings"/>
    </w:rPr>
  </w:style>
  <w:style w:type="character" w:customStyle="1" w:styleId="WW8Num103z3">
    <w:name w:val="WW8Num103z3"/>
    <w:rsid w:val="00B462E6"/>
    <w:rPr>
      <w:rFonts w:ascii="Symbol" w:hAnsi="Symbol"/>
    </w:rPr>
  </w:style>
  <w:style w:type="character" w:customStyle="1" w:styleId="WW8Num17z0">
    <w:name w:val="WW8Num17z0"/>
    <w:rsid w:val="00B462E6"/>
    <w:rPr>
      <w:rFonts w:ascii="Symbol" w:hAnsi="Symbol"/>
    </w:rPr>
  </w:style>
  <w:style w:type="character" w:customStyle="1" w:styleId="WW8Num17z1">
    <w:name w:val="WW8Num17z1"/>
    <w:rsid w:val="00B462E6"/>
    <w:rPr>
      <w:rFonts w:ascii="Courier New" w:hAnsi="Courier New"/>
    </w:rPr>
  </w:style>
  <w:style w:type="character" w:customStyle="1" w:styleId="WW8Num17z2">
    <w:name w:val="WW8Num17z2"/>
    <w:rsid w:val="00B462E6"/>
    <w:rPr>
      <w:rFonts w:ascii="Wingdings" w:hAnsi="Wingdings"/>
    </w:rPr>
  </w:style>
  <w:style w:type="character" w:customStyle="1" w:styleId="WW8Num8z0">
    <w:name w:val="WW8Num8z0"/>
    <w:rsid w:val="00B462E6"/>
    <w:rPr>
      <w:rFonts w:ascii="Symbol" w:hAnsi="Symbol"/>
    </w:rPr>
  </w:style>
  <w:style w:type="character" w:customStyle="1" w:styleId="WW8Num8z1">
    <w:name w:val="WW8Num8z1"/>
    <w:rsid w:val="00B462E6"/>
    <w:rPr>
      <w:rFonts w:ascii="Courier New" w:hAnsi="Courier New"/>
    </w:rPr>
  </w:style>
  <w:style w:type="character" w:customStyle="1" w:styleId="WW8Num8z2">
    <w:name w:val="WW8Num8z2"/>
    <w:rsid w:val="00B462E6"/>
    <w:rPr>
      <w:rFonts w:ascii="Wingdings" w:hAnsi="Wingdings"/>
    </w:rPr>
  </w:style>
  <w:style w:type="character" w:customStyle="1" w:styleId="WW8Num159z0">
    <w:name w:val="WW8Num159z0"/>
    <w:rsid w:val="00B462E6"/>
    <w:rPr>
      <w:rFonts w:ascii="Symbol" w:hAnsi="Symbol"/>
    </w:rPr>
  </w:style>
  <w:style w:type="character" w:customStyle="1" w:styleId="WW8Num159z1">
    <w:name w:val="WW8Num159z1"/>
    <w:rsid w:val="00B462E6"/>
    <w:rPr>
      <w:rFonts w:ascii="Courier New" w:hAnsi="Courier New"/>
    </w:rPr>
  </w:style>
  <w:style w:type="character" w:customStyle="1" w:styleId="WW8Num159z2">
    <w:name w:val="WW8Num159z2"/>
    <w:rsid w:val="00B462E6"/>
    <w:rPr>
      <w:rFonts w:ascii="Wingdings" w:hAnsi="Wingdings"/>
    </w:rPr>
  </w:style>
  <w:style w:type="character" w:customStyle="1" w:styleId="WW8Num57z0">
    <w:name w:val="WW8Num57z0"/>
    <w:rsid w:val="00B462E6"/>
    <w:rPr>
      <w:rFonts w:ascii="Symbol" w:hAnsi="Symbol"/>
    </w:rPr>
  </w:style>
  <w:style w:type="character" w:customStyle="1" w:styleId="WW8Num57z1">
    <w:name w:val="WW8Num57z1"/>
    <w:rsid w:val="00B462E6"/>
    <w:rPr>
      <w:rFonts w:ascii="Courier New" w:hAnsi="Courier New"/>
    </w:rPr>
  </w:style>
  <w:style w:type="character" w:customStyle="1" w:styleId="WW8Num57z2">
    <w:name w:val="WW8Num57z2"/>
    <w:rsid w:val="00B462E6"/>
    <w:rPr>
      <w:rFonts w:ascii="Wingdings" w:hAnsi="Wingdings"/>
    </w:rPr>
  </w:style>
  <w:style w:type="character" w:customStyle="1" w:styleId="WW8Num158z0">
    <w:name w:val="WW8Num158z0"/>
    <w:rsid w:val="00B462E6"/>
    <w:rPr>
      <w:rFonts w:ascii="Symbol" w:hAnsi="Symbol"/>
    </w:rPr>
  </w:style>
  <w:style w:type="character" w:customStyle="1" w:styleId="WW8Num158z1">
    <w:name w:val="WW8Num158z1"/>
    <w:rsid w:val="00B462E6"/>
    <w:rPr>
      <w:rFonts w:ascii="Courier New" w:hAnsi="Courier New" w:cs="Courier New"/>
    </w:rPr>
  </w:style>
  <w:style w:type="character" w:customStyle="1" w:styleId="WW8Num158z2">
    <w:name w:val="WW8Num158z2"/>
    <w:rsid w:val="00B462E6"/>
    <w:rPr>
      <w:rFonts w:ascii="Wingdings" w:hAnsi="Wingdings"/>
    </w:rPr>
  </w:style>
  <w:style w:type="character" w:customStyle="1" w:styleId="WW8Num37z0">
    <w:name w:val="WW8Num37z0"/>
    <w:rsid w:val="00B462E6"/>
    <w:rPr>
      <w:rFonts w:ascii="Symbol" w:hAnsi="Symbol"/>
    </w:rPr>
  </w:style>
  <w:style w:type="character" w:customStyle="1" w:styleId="WW8Num37z1">
    <w:name w:val="WW8Num37z1"/>
    <w:rsid w:val="00B462E6"/>
    <w:rPr>
      <w:rFonts w:ascii="Courier New" w:hAnsi="Courier New"/>
    </w:rPr>
  </w:style>
  <w:style w:type="character" w:customStyle="1" w:styleId="WW8Num37z2">
    <w:name w:val="WW8Num37z2"/>
    <w:rsid w:val="00B462E6"/>
    <w:rPr>
      <w:rFonts w:ascii="Wingdings" w:hAnsi="Wingdings"/>
    </w:rPr>
  </w:style>
  <w:style w:type="character" w:customStyle="1" w:styleId="WW8Num23z0">
    <w:name w:val="WW8Num23z0"/>
    <w:rsid w:val="00B462E6"/>
    <w:rPr>
      <w:rFonts w:ascii="Symbol" w:hAnsi="Symbol"/>
    </w:rPr>
  </w:style>
  <w:style w:type="character" w:customStyle="1" w:styleId="WW8Num23z1">
    <w:name w:val="WW8Num23z1"/>
    <w:rsid w:val="00B462E6"/>
    <w:rPr>
      <w:rFonts w:ascii="Courier New" w:hAnsi="Courier New"/>
    </w:rPr>
  </w:style>
  <w:style w:type="character" w:customStyle="1" w:styleId="WW8Num23z2">
    <w:name w:val="WW8Num23z2"/>
    <w:rsid w:val="00B462E6"/>
    <w:rPr>
      <w:rFonts w:ascii="Wingdings" w:hAnsi="Wingdings"/>
    </w:rPr>
  </w:style>
  <w:style w:type="character" w:customStyle="1" w:styleId="WW8Num74z0">
    <w:name w:val="WW8Num74z0"/>
    <w:rsid w:val="00B462E6"/>
    <w:rPr>
      <w:rFonts w:ascii="Symbol" w:hAnsi="Symbol"/>
    </w:rPr>
  </w:style>
  <w:style w:type="character" w:customStyle="1" w:styleId="WW8Num74z1">
    <w:name w:val="WW8Num74z1"/>
    <w:rsid w:val="00B462E6"/>
    <w:rPr>
      <w:rFonts w:ascii="Courier New" w:hAnsi="Courier New" w:cs="Courier New"/>
    </w:rPr>
  </w:style>
  <w:style w:type="character" w:customStyle="1" w:styleId="WW8Num74z2">
    <w:name w:val="WW8Num74z2"/>
    <w:rsid w:val="00B462E6"/>
    <w:rPr>
      <w:rFonts w:ascii="Wingdings" w:hAnsi="Wingdings"/>
    </w:rPr>
  </w:style>
  <w:style w:type="character" w:customStyle="1" w:styleId="WW8Num82z0">
    <w:name w:val="WW8Num82z0"/>
    <w:rsid w:val="00B462E6"/>
    <w:rPr>
      <w:rFonts w:ascii="Symbol" w:hAnsi="Symbol"/>
    </w:rPr>
  </w:style>
  <w:style w:type="character" w:customStyle="1" w:styleId="WW8Num82z1">
    <w:name w:val="WW8Num82z1"/>
    <w:rsid w:val="00B462E6"/>
    <w:rPr>
      <w:rFonts w:ascii="Courier New" w:hAnsi="Courier New"/>
    </w:rPr>
  </w:style>
  <w:style w:type="character" w:customStyle="1" w:styleId="WW8Num82z2">
    <w:name w:val="WW8Num82z2"/>
    <w:rsid w:val="00B462E6"/>
    <w:rPr>
      <w:rFonts w:ascii="Wingdings" w:hAnsi="Wingdings"/>
    </w:rPr>
  </w:style>
  <w:style w:type="character" w:customStyle="1" w:styleId="WW8Num30z0">
    <w:name w:val="WW8Num30z0"/>
    <w:rsid w:val="00B462E6"/>
    <w:rPr>
      <w:rFonts w:ascii="Symbol" w:hAnsi="Symbol"/>
    </w:rPr>
  </w:style>
  <w:style w:type="character" w:customStyle="1" w:styleId="WW8Num30z1">
    <w:name w:val="WW8Num30z1"/>
    <w:rsid w:val="00B462E6"/>
    <w:rPr>
      <w:rFonts w:ascii="Courier New" w:hAnsi="Courier New"/>
    </w:rPr>
  </w:style>
  <w:style w:type="character" w:customStyle="1" w:styleId="WW8Num30z2">
    <w:name w:val="WW8Num30z2"/>
    <w:rsid w:val="00B462E6"/>
    <w:rPr>
      <w:rFonts w:ascii="Wingdings" w:hAnsi="Wingdings"/>
    </w:rPr>
  </w:style>
  <w:style w:type="character" w:customStyle="1" w:styleId="WW8Num35z0">
    <w:name w:val="WW8Num35z0"/>
    <w:rsid w:val="00B462E6"/>
    <w:rPr>
      <w:rFonts w:ascii="Symbol" w:hAnsi="Symbol"/>
    </w:rPr>
  </w:style>
  <w:style w:type="character" w:customStyle="1" w:styleId="WW8Num35z1">
    <w:name w:val="WW8Num35z1"/>
    <w:rsid w:val="00B462E6"/>
    <w:rPr>
      <w:rFonts w:ascii="Courier New" w:hAnsi="Courier New"/>
    </w:rPr>
  </w:style>
  <w:style w:type="character" w:customStyle="1" w:styleId="WW8Num35z2">
    <w:name w:val="WW8Num35z2"/>
    <w:rsid w:val="00B462E6"/>
    <w:rPr>
      <w:rFonts w:ascii="Wingdings" w:hAnsi="Wingdings"/>
    </w:rPr>
  </w:style>
  <w:style w:type="character" w:customStyle="1" w:styleId="WW8Num6z0">
    <w:name w:val="WW8Num6z0"/>
    <w:rsid w:val="00B462E6"/>
    <w:rPr>
      <w:rFonts w:ascii="Symbol" w:hAnsi="Symbol"/>
    </w:rPr>
  </w:style>
  <w:style w:type="character" w:customStyle="1" w:styleId="WW8Num6z1">
    <w:name w:val="WW8Num6z1"/>
    <w:rsid w:val="00B462E6"/>
    <w:rPr>
      <w:rFonts w:ascii="Courier New" w:hAnsi="Courier New"/>
    </w:rPr>
  </w:style>
  <w:style w:type="character" w:customStyle="1" w:styleId="WW8Num6z2">
    <w:name w:val="WW8Num6z2"/>
    <w:rsid w:val="00B462E6"/>
    <w:rPr>
      <w:rFonts w:ascii="Wingdings" w:hAnsi="Wingdings"/>
    </w:rPr>
  </w:style>
  <w:style w:type="character" w:customStyle="1" w:styleId="WW8Num108z0">
    <w:name w:val="WW8Num108z0"/>
    <w:rsid w:val="00B462E6"/>
    <w:rPr>
      <w:rFonts w:ascii="Symbol" w:hAnsi="Symbol"/>
    </w:rPr>
  </w:style>
  <w:style w:type="character" w:customStyle="1" w:styleId="WW8Num108z1">
    <w:name w:val="WW8Num108z1"/>
    <w:rsid w:val="00B462E6"/>
    <w:rPr>
      <w:rFonts w:ascii="Courier New" w:hAnsi="Courier New"/>
    </w:rPr>
  </w:style>
  <w:style w:type="character" w:customStyle="1" w:styleId="WW8Num108z2">
    <w:name w:val="WW8Num108z2"/>
    <w:rsid w:val="00B462E6"/>
    <w:rPr>
      <w:rFonts w:ascii="Wingdings" w:hAnsi="Wingdings"/>
    </w:rPr>
  </w:style>
  <w:style w:type="character" w:customStyle="1" w:styleId="WW8Num87z0">
    <w:name w:val="WW8Num87z0"/>
    <w:rsid w:val="00B462E6"/>
    <w:rPr>
      <w:rFonts w:ascii="Symbol" w:hAnsi="Symbol"/>
    </w:rPr>
  </w:style>
  <w:style w:type="character" w:customStyle="1" w:styleId="WW8Num87z1">
    <w:name w:val="WW8Num87z1"/>
    <w:rsid w:val="00B462E6"/>
    <w:rPr>
      <w:rFonts w:ascii="Courier New" w:hAnsi="Courier New" w:cs="Courier New"/>
    </w:rPr>
  </w:style>
  <w:style w:type="character" w:customStyle="1" w:styleId="WW8Num87z2">
    <w:name w:val="WW8Num87z2"/>
    <w:rsid w:val="00B462E6"/>
    <w:rPr>
      <w:rFonts w:ascii="Wingdings" w:hAnsi="Wingdings"/>
    </w:rPr>
  </w:style>
  <w:style w:type="character" w:customStyle="1" w:styleId="WW8Num135z0">
    <w:name w:val="WW8Num135z0"/>
    <w:rsid w:val="00B462E6"/>
    <w:rPr>
      <w:rFonts w:ascii="Symbol" w:hAnsi="Symbol"/>
    </w:rPr>
  </w:style>
  <w:style w:type="character" w:customStyle="1" w:styleId="WW8Num135z1">
    <w:name w:val="WW8Num135z1"/>
    <w:rsid w:val="00B462E6"/>
    <w:rPr>
      <w:rFonts w:ascii="Courier New" w:hAnsi="Courier New"/>
    </w:rPr>
  </w:style>
  <w:style w:type="character" w:customStyle="1" w:styleId="WW8Num135z2">
    <w:name w:val="WW8Num135z2"/>
    <w:rsid w:val="00B462E6"/>
    <w:rPr>
      <w:rFonts w:ascii="Wingdings" w:hAnsi="Wingdings"/>
    </w:rPr>
  </w:style>
  <w:style w:type="character" w:customStyle="1" w:styleId="WW8Num91z0">
    <w:name w:val="WW8Num91z0"/>
    <w:rsid w:val="00B462E6"/>
    <w:rPr>
      <w:rFonts w:ascii="Symbol" w:hAnsi="Symbol"/>
    </w:rPr>
  </w:style>
  <w:style w:type="character" w:customStyle="1" w:styleId="WW8Num91z1">
    <w:name w:val="WW8Num91z1"/>
    <w:rsid w:val="00B462E6"/>
    <w:rPr>
      <w:rFonts w:ascii="Courier New" w:hAnsi="Courier New"/>
    </w:rPr>
  </w:style>
  <w:style w:type="character" w:customStyle="1" w:styleId="WW8Num91z2">
    <w:name w:val="WW8Num91z2"/>
    <w:rsid w:val="00B462E6"/>
    <w:rPr>
      <w:rFonts w:ascii="Wingdings" w:hAnsi="Wingdings"/>
    </w:rPr>
  </w:style>
  <w:style w:type="character" w:customStyle="1" w:styleId="WW8Num111z0">
    <w:name w:val="WW8Num111z0"/>
    <w:rsid w:val="00B462E6"/>
    <w:rPr>
      <w:rFonts w:ascii="Symbol" w:hAnsi="Symbol"/>
    </w:rPr>
  </w:style>
  <w:style w:type="character" w:customStyle="1" w:styleId="WW8Num111z1">
    <w:name w:val="WW8Num111z1"/>
    <w:rsid w:val="00B462E6"/>
    <w:rPr>
      <w:rFonts w:ascii="Courier New" w:hAnsi="Courier New" w:cs="Courier New"/>
    </w:rPr>
  </w:style>
  <w:style w:type="character" w:customStyle="1" w:styleId="WW8Num111z2">
    <w:name w:val="WW8Num111z2"/>
    <w:rsid w:val="00B462E6"/>
    <w:rPr>
      <w:rFonts w:ascii="Wingdings" w:hAnsi="Wingdings"/>
    </w:rPr>
  </w:style>
  <w:style w:type="character" w:customStyle="1" w:styleId="WW8Num5z0">
    <w:name w:val="WW8Num5z0"/>
    <w:rsid w:val="00B462E6"/>
    <w:rPr>
      <w:rFonts w:ascii="Symbol" w:hAnsi="Symbol"/>
    </w:rPr>
  </w:style>
  <w:style w:type="character" w:customStyle="1" w:styleId="WW8Num5z1">
    <w:name w:val="WW8Num5z1"/>
    <w:rsid w:val="00B462E6"/>
    <w:rPr>
      <w:rFonts w:ascii="Courier New" w:hAnsi="Courier New" w:cs="Courier New"/>
    </w:rPr>
  </w:style>
  <w:style w:type="character" w:customStyle="1" w:styleId="WW8Num5z2">
    <w:name w:val="WW8Num5z2"/>
    <w:rsid w:val="00B462E6"/>
    <w:rPr>
      <w:rFonts w:ascii="Wingdings" w:hAnsi="Wingdings"/>
    </w:rPr>
  </w:style>
  <w:style w:type="character" w:customStyle="1" w:styleId="WW8Num120z0">
    <w:name w:val="WW8Num120z0"/>
    <w:rsid w:val="00B462E6"/>
    <w:rPr>
      <w:rFonts w:ascii="Symbol" w:hAnsi="Symbol"/>
    </w:rPr>
  </w:style>
  <w:style w:type="character" w:customStyle="1" w:styleId="WW8Num120z1">
    <w:name w:val="WW8Num120z1"/>
    <w:rsid w:val="00B462E6"/>
    <w:rPr>
      <w:rFonts w:ascii="Courier New" w:hAnsi="Courier New" w:cs="Courier New"/>
    </w:rPr>
  </w:style>
  <w:style w:type="character" w:customStyle="1" w:styleId="WW8Num120z2">
    <w:name w:val="WW8Num120z2"/>
    <w:rsid w:val="00B462E6"/>
    <w:rPr>
      <w:rFonts w:ascii="Wingdings" w:hAnsi="Wingdings"/>
    </w:rPr>
  </w:style>
  <w:style w:type="character" w:customStyle="1" w:styleId="WW8Num86z0">
    <w:name w:val="WW8Num86z0"/>
    <w:rsid w:val="00B462E6"/>
    <w:rPr>
      <w:rFonts w:ascii="Symbol" w:hAnsi="Symbol"/>
    </w:rPr>
  </w:style>
  <w:style w:type="character" w:customStyle="1" w:styleId="WW8Num86z1">
    <w:name w:val="WW8Num86z1"/>
    <w:rsid w:val="00B462E6"/>
    <w:rPr>
      <w:rFonts w:ascii="Courier New" w:hAnsi="Courier New" w:cs="Courier New"/>
    </w:rPr>
  </w:style>
  <w:style w:type="character" w:customStyle="1" w:styleId="WW8Num86z2">
    <w:name w:val="WW8Num86z2"/>
    <w:rsid w:val="00B462E6"/>
    <w:rPr>
      <w:rFonts w:ascii="Wingdings" w:hAnsi="Wingdings"/>
    </w:rPr>
  </w:style>
  <w:style w:type="character" w:customStyle="1" w:styleId="WW8Num132z1">
    <w:name w:val="WW8Num132z1"/>
    <w:rsid w:val="00B462E6"/>
    <w:rPr>
      <w:b/>
      <w:i/>
      <w:sz w:val="24"/>
      <w:szCs w:val="24"/>
    </w:rPr>
  </w:style>
  <w:style w:type="character" w:customStyle="1" w:styleId="WW8Num132z2">
    <w:name w:val="WW8Num132z2"/>
    <w:rsid w:val="00B462E6"/>
    <w:rPr>
      <w:rFonts w:ascii="Times New Roman" w:hAnsi="Times New Roman" w:cs="Times New Roman"/>
      <w:sz w:val="20"/>
      <w:szCs w:val="20"/>
    </w:rPr>
  </w:style>
  <w:style w:type="character" w:customStyle="1" w:styleId="WW8Num137z0">
    <w:name w:val="WW8Num137z0"/>
    <w:rsid w:val="00B462E6"/>
    <w:rPr>
      <w:rFonts w:ascii="Symbol" w:hAnsi="Symbol"/>
    </w:rPr>
  </w:style>
  <w:style w:type="character" w:customStyle="1" w:styleId="WW8Num137z1">
    <w:name w:val="WW8Num137z1"/>
    <w:rsid w:val="00B462E6"/>
    <w:rPr>
      <w:rFonts w:ascii="Courier New" w:hAnsi="Courier New"/>
    </w:rPr>
  </w:style>
  <w:style w:type="character" w:customStyle="1" w:styleId="WW8Num137z2">
    <w:name w:val="WW8Num137z2"/>
    <w:rsid w:val="00B462E6"/>
    <w:rPr>
      <w:rFonts w:ascii="Wingdings" w:hAnsi="Wingdings"/>
    </w:rPr>
  </w:style>
  <w:style w:type="character" w:customStyle="1" w:styleId="WW8Num67z0">
    <w:name w:val="WW8Num67z0"/>
    <w:rsid w:val="00B462E6"/>
    <w:rPr>
      <w:rFonts w:ascii="Symbol" w:hAnsi="Symbol"/>
    </w:rPr>
  </w:style>
  <w:style w:type="character" w:customStyle="1" w:styleId="WW8Num67z1">
    <w:name w:val="WW8Num67z1"/>
    <w:rsid w:val="00B462E6"/>
    <w:rPr>
      <w:rFonts w:ascii="Courier New" w:hAnsi="Courier New"/>
    </w:rPr>
  </w:style>
  <w:style w:type="character" w:customStyle="1" w:styleId="WW8Num67z2">
    <w:name w:val="WW8Num67z2"/>
    <w:rsid w:val="00B462E6"/>
    <w:rPr>
      <w:rFonts w:ascii="Wingdings" w:hAnsi="Wingdings"/>
    </w:rPr>
  </w:style>
  <w:style w:type="character" w:customStyle="1" w:styleId="WW8Num142z0">
    <w:name w:val="WW8Num142z0"/>
    <w:rsid w:val="00B462E6"/>
    <w:rPr>
      <w:rFonts w:ascii="Symbol" w:hAnsi="Symbol"/>
    </w:rPr>
  </w:style>
  <w:style w:type="character" w:customStyle="1" w:styleId="WW8Num142z1">
    <w:name w:val="WW8Num142z1"/>
    <w:rsid w:val="00B462E6"/>
    <w:rPr>
      <w:rFonts w:ascii="Courier New" w:hAnsi="Courier New" w:cs="Courier New"/>
    </w:rPr>
  </w:style>
  <w:style w:type="character" w:customStyle="1" w:styleId="WW8Num142z2">
    <w:name w:val="WW8Num142z2"/>
    <w:rsid w:val="00B462E6"/>
    <w:rPr>
      <w:rFonts w:ascii="Wingdings" w:hAnsi="Wingdings"/>
    </w:rPr>
  </w:style>
  <w:style w:type="character" w:customStyle="1" w:styleId="WW8Num155z0">
    <w:name w:val="WW8Num155z0"/>
    <w:rsid w:val="00B462E6"/>
    <w:rPr>
      <w:rFonts w:ascii="Symbol" w:hAnsi="Symbol"/>
    </w:rPr>
  </w:style>
  <w:style w:type="character" w:customStyle="1" w:styleId="WW8Num155z1">
    <w:name w:val="WW8Num155z1"/>
    <w:rsid w:val="00B462E6"/>
    <w:rPr>
      <w:rFonts w:ascii="Courier New" w:hAnsi="Courier New" w:cs="Courier New"/>
    </w:rPr>
  </w:style>
  <w:style w:type="character" w:customStyle="1" w:styleId="WW8Num155z2">
    <w:name w:val="WW8Num155z2"/>
    <w:rsid w:val="00B462E6"/>
    <w:rPr>
      <w:rFonts w:ascii="Wingdings" w:hAnsi="Wingdings"/>
    </w:rPr>
  </w:style>
  <w:style w:type="character" w:customStyle="1" w:styleId="WW8Num150z0">
    <w:name w:val="WW8Num150z0"/>
    <w:rsid w:val="00B462E6"/>
    <w:rPr>
      <w:rFonts w:ascii="Symbol" w:hAnsi="Symbol"/>
    </w:rPr>
  </w:style>
  <w:style w:type="character" w:customStyle="1" w:styleId="WW8Num150z1">
    <w:name w:val="WW8Num150z1"/>
    <w:rsid w:val="00B462E6"/>
    <w:rPr>
      <w:rFonts w:ascii="Courier New" w:hAnsi="Courier New" w:cs="Courier New"/>
    </w:rPr>
  </w:style>
  <w:style w:type="character" w:customStyle="1" w:styleId="WW8Num150z2">
    <w:name w:val="WW8Num150z2"/>
    <w:rsid w:val="00B462E6"/>
    <w:rPr>
      <w:rFonts w:ascii="Wingdings" w:hAnsi="Wingdings"/>
    </w:rPr>
  </w:style>
  <w:style w:type="character" w:customStyle="1" w:styleId="WW8Num7z0">
    <w:name w:val="WW8Num7z0"/>
    <w:rsid w:val="00B462E6"/>
    <w:rPr>
      <w:rFonts w:ascii="Symbol" w:hAnsi="Symbol"/>
    </w:rPr>
  </w:style>
  <w:style w:type="character" w:customStyle="1" w:styleId="WW8Num7z1">
    <w:name w:val="WW8Num7z1"/>
    <w:rsid w:val="00B462E6"/>
    <w:rPr>
      <w:rFonts w:ascii="Courier New" w:hAnsi="Courier New"/>
    </w:rPr>
  </w:style>
  <w:style w:type="character" w:customStyle="1" w:styleId="WW8Num7z2">
    <w:name w:val="WW8Num7z2"/>
    <w:rsid w:val="00B462E6"/>
    <w:rPr>
      <w:rFonts w:ascii="Wingdings" w:hAnsi="Wingdings"/>
    </w:rPr>
  </w:style>
  <w:style w:type="character" w:customStyle="1" w:styleId="WW8Num153z0">
    <w:name w:val="WW8Num153z0"/>
    <w:rsid w:val="00B462E6"/>
    <w:rPr>
      <w:rFonts w:ascii="Symbol" w:hAnsi="Symbol"/>
    </w:rPr>
  </w:style>
  <w:style w:type="character" w:customStyle="1" w:styleId="WW8Num153z1">
    <w:name w:val="WW8Num153z1"/>
    <w:rsid w:val="00B462E6"/>
    <w:rPr>
      <w:rFonts w:ascii="Courier New" w:hAnsi="Courier New" w:cs="Courier New"/>
    </w:rPr>
  </w:style>
  <w:style w:type="character" w:customStyle="1" w:styleId="WW8Num153z2">
    <w:name w:val="WW8Num153z2"/>
    <w:rsid w:val="00B462E6"/>
    <w:rPr>
      <w:rFonts w:ascii="Wingdings" w:hAnsi="Wingdings"/>
    </w:rPr>
  </w:style>
  <w:style w:type="character" w:customStyle="1" w:styleId="WW8Num65z0">
    <w:name w:val="WW8Num65z0"/>
    <w:rsid w:val="00B462E6"/>
    <w:rPr>
      <w:rFonts w:ascii="Symbol" w:hAnsi="Symbol"/>
    </w:rPr>
  </w:style>
  <w:style w:type="character" w:customStyle="1" w:styleId="WW8Num65z1">
    <w:name w:val="WW8Num65z1"/>
    <w:rsid w:val="00B462E6"/>
    <w:rPr>
      <w:rFonts w:ascii="Courier New" w:hAnsi="Courier New"/>
    </w:rPr>
  </w:style>
  <w:style w:type="character" w:customStyle="1" w:styleId="WW8Num65z2">
    <w:name w:val="WW8Num65z2"/>
    <w:rsid w:val="00B462E6"/>
    <w:rPr>
      <w:rFonts w:ascii="Wingdings" w:hAnsi="Wingdings"/>
    </w:rPr>
  </w:style>
  <w:style w:type="character" w:customStyle="1" w:styleId="WW8Num105z0">
    <w:name w:val="WW8Num105z0"/>
    <w:rsid w:val="00B462E6"/>
    <w:rPr>
      <w:rFonts w:ascii="Symbol" w:hAnsi="Symbol"/>
    </w:rPr>
  </w:style>
  <w:style w:type="character" w:customStyle="1" w:styleId="WW8Num105z1">
    <w:name w:val="WW8Num105z1"/>
    <w:rsid w:val="00B462E6"/>
    <w:rPr>
      <w:rFonts w:ascii="Courier New" w:hAnsi="Courier New" w:cs="Courier New"/>
    </w:rPr>
  </w:style>
  <w:style w:type="character" w:customStyle="1" w:styleId="WW8Num105z2">
    <w:name w:val="WW8Num105z2"/>
    <w:rsid w:val="00B462E6"/>
    <w:rPr>
      <w:rFonts w:ascii="Wingdings" w:hAnsi="Wingdings"/>
    </w:rPr>
  </w:style>
  <w:style w:type="character" w:customStyle="1" w:styleId="WW8Num71z0">
    <w:name w:val="WW8Num71z0"/>
    <w:rsid w:val="00B462E6"/>
    <w:rPr>
      <w:rFonts w:ascii="Symbol" w:hAnsi="Symbol"/>
    </w:rPr>
  </w:style>
  <w:style w:type="character" w:customStyle="1" w:styleId="WW8Num71z1">
    <w:name w:val="WW8Num71z1"/>
    <w:rsid w:val="00B462E6"/>
    <w:rPr>
      <w:rFonts w:ascii="Courier New" w:hAnsi="Courier New"/>
    </w:rPr>
  </w:style>
  <w:style w:type="character" w:customStyle="1" w:styleId="WW8Num71z2">
    <w:name w:val="WW8Num71z2"/>
    <w:rsid w:val="00B462E6"/>
    <w:rPr>
      <w:rFonts w:ascii="Wingdings" w:hAnsi="Wingdings"/>
    </w:rPr>
  </w:style>
  <w:style w:type="character" w:customStyle="1" w:styleId="it">
    <w:name w:val="it"/>
    <w:basedOn w:val="11"/>
    <w:rsid w:val="00B462E6"/>
  </w:style>
  <w:style w:type="character" w:customStyle="1" w:styleId="WW8Num124z0">
    <w:name w:val="WW8Num124z0"/>
    <w:rsid w:val="00B462E6"/>
    <w:rPr>
      <w:rFonts w:ascii="Symbol" w:hAnsi="Symbol"/>
    </w:rPr>
  </w:style>
  <w:style w:type="character" w:customStyle="1" w:styleId="WW8Num124z1">
    <w:name w:val="WW8Num124z1"/>
    <w:rsid w:val="00B462E6"/>
    <w:rPr>
      <w:rFonts w:ascii="Courier New" w:hAnsi="Courier New" w:cs="Courier New"/>
    </w:rPr>
  </w:style>
  <w:style w:type="character" w:customStyle="1" w:styleId="WW8Num124z2">
    <w:name w:val="WW8Num124z2"/>
    <w:rsid w:val="00B462E6"/>
    <w:rPr>
      <w:rFonts w:ascii="Wingdings" w:hAnsi="Wingdings"/>
    </w:rPr>
  </w:style>
  <w:style w:type="character" w:customStyle="1" w:styleId="WW8Num92z0">
    <w:name w:val="WW8Num92z0"/>
    <w:rsid w:val="00B462E6"/>
    <w:rPr>
      <w:rFonts w:ascii="Symbol" w:hAnsi="Symbol"/>
    </w:rPr>
  </w:style>
  <w:style w:type="character" w:customStyle="1" w:styleId="WW8Num92z1">
    <w:name w:val="WW8Num92z1"/>
    <w:rsid w:val="00B462E6"/>
    <w:rPr>
      <w:rFonts w:ascii="Courier New" w:hAnsi="Courier New" w:cs="Courier New"/>
    </w:rPr>
  </w:style>
  <w:style w:type="character" w:customStyle="1" w:styleId="WW8Num92z2">
    <w:name w:val="WW8Num92z2"/>
    <w:rsid w:val="00B462E6"/>
    <w:rPr>
      <w:rFonts w:ascii="Wingdings" w:hAnsi="Wingdings"/>
    </w:rPr>
  </w:style>
  <w:style w:type="character" w:customStyle="1" w:styleId="WW8Num53z0">
    <w:name w:val="WW8Num53z0"/>
    <w:rsid w:val="00B462E6"/>
    <w:rPr>
      <w:rFonts w:ascii="Symbol" w:hAnsi="Symbol"/>
    </w:rPr>
  </w:style>
  <w:style w:type="character" w:customStyle="1" w:styleId="WW8Num53z1">
    <w:name w:val="WW8Num53z1"/>
    <w:rsid w:val="00B462E6"/>
    <w:rPr>
      <w:rFonts w:ascii="Courier New" w:hAnsi="Courier New" w:cs="Courier New"/>
    </w:rPr>
  </w:style>
  <w:style w:type="character" w:customStyle="1" w:styleId="WW8Num53z2">
    <w:name w:val="WW8Num53z2"/>
    <w:rsid w:val="00B462E6"/>
    <w:rPr>
      <w:rFonts w:ascii="Wingdings" w:hAnsi="Wingdings"/>
    </w:rPr>
  </w:style>
  <w:style w:type="character" w:customStyle="1" w:styleId="WW8Num41z0">
    <w:name w:val="WW8Num41z0"/>
    <w:rsid w:val="00B462E6"/>
    <w:rPr>
      <w:rFonts w:ascii="Symbol" w:hAnsi="Symbol"/>
    </w:rPr>
  </w:style>
  <w:style w:type="character" w:customStyle="1" w:styleId="WW8Num41z1">
    <w:name w:val="WW8Num41z1"/>
    <w:rsid w:val="00B462E6"/>
    <w:rPr>
      <w:rFonts w:ascii="Courier New" w:hAnsi="Courier New" w:cs="Courier New"/>
    </w:rPr>
  </w:style>
  <w:style w:type="character" w:customStyle="1" w:styleId="WW8Num41z2">
    <w:name w:val="WW8Num41z2"/>
    <w:rsid w:val="00B462E6"/>
    <w:rPr>
      <w:rFonts w:ascii="Wingdings" w:hAnsi="Wingdings"/>
    </w:rPr>
  </w:style>
  <w:style w:type="character" w:customStyle="1" w:styleId="WW8Num4z0">
    <w:name w:val="WW8Num4z0"/>
    <w:rsid w:val="00B462E6"/>
    <w:rPr>
      <w:rFonts w:ascii="Symbol" w:hAnsi="Symbol"/>
    </w:rPr>
  </w:style>
  <w:style w:type="character" w:customStyle="1" w:styleId="WW8Num4z1">
    <w:name w:val="WW8Num4z1"/>
    <w:rsid w:val="00B462E6"/>
    <w:rPr>
      <w:rFonts w:ascii="Courier New" w:hAnsi="Courier New" w:cs="Courier New"/>
    </w:rPr>
  </w:style>
  <w:style w:type="character" w:customStyle="1" w:styleId="WW8Num4z2">
    <w:name w:val="WW8Num4z2"/>
    <w:rsid w:val="00B462E6"/>
    <w:rPr>
      <w:rFonts w:ascii="Wingdings" w:hAnsi="Wingdings"/>
    </w:rPr>
  </w:style>
  <w:style w:type="character" w:customStyle="1" w:styleId="WW8Num58z0">
    <w:name w:val="WW8Num58z0"/>
    <w:rsid w:val="00B462E6"/>
    <w:rPr>
      <w:rFonts w:ascii="Symbol" w:hAnsi="Symbol"/>
    </w:rPr>
  </w:style>
  <w:style w:type="character" w:customStyle="1" w:styleId="WW8Num58z1">
    <w:name w:val="WW8Num58z1"/>
    <w:rsid w:val="00B462E6"/>
    <w:rPr>
      <w:rFonts w:ascii="Courier New" w:hAnsi="Courier New"/>
    </w:rPr>
  </w:style>
  <w:style w:type="character" w:customStyle="1" w:styleId="WW8Num58z2">
    <w:name w:val="WW8Num58z2"/>
    <w:rsid w:val="00B462E6"/>
    <w:rPr>
      <w:rFonts w:ascii="Wingdings" w:hAnsi="Wingdings"/>
    </w:rPr>
  </w:style>
  <w:style w:type="character" w:customStyle="1" w:styleId="WW8Num136z0">
    <w:name w:val="WW8Num136z0"/>
    <w:rsid w:val="00B462E6"/>
    <w:rPr>
      <w:rFonts w:ascii="Symbol" w:hAnsi="Symbol"/>
    </w:rPr>
  </w:style>
  <w:style w:type="character" w:customStyle="1" w:styleId="WW8Num136z1">
    <w:name w:val="WW8Num136z1"/>
    <w:rsid w:val="00B462E6"/>
    <w:rPr>
      <w:rFonts w:ascii="Courier New" w:hAnsi="Courier New"/>
    </w:rPr>
  </w:style>
  <w:style w:type="character" w:customStyle="1" w:styleId="WW8Num136z2">
    <w:name w:val="WW8Num136z2"/>
    <w:rsid w:val="00B462E6"/>
    <w:rPr>
      <w:rFonts w:ascii="Wingdings" w:hAnsi="Wingdings"/>
    </w:rPr>
  </w:style>
  <w:style w:type="character" w:customStyle="1" w:styleId="WW8Num100z0">
    <w:name w:val="WW8Num100z0"/>
    <w:rsid w:val="00B462E6"/>
    <w:rPr>
      <w:rFonts w:ascii="Symbol" w:hAnsi="Symbol"/>
    </w:rPr>
  </w:style>
  <w:style w:type="character" w:customStyle="1" w:styleId="WW8Num100z1">
    <w:name w:val="WW8Num100z1"/>
    <w:rsid w:val="00B462E6"/>
    <w:rPr>
      <w:rFonts w:ascii="Courier New" w:hAnsi="Courier New"/>
    </w:rPr>
  </w:style>
  <w:style w:type="character" w:customStyle="1" w:styleId="WW8Num100z2">
    <w:name w:val="WW8Num100z2"/>
    <w:rsid w:val="00B462E6"/>
    <w:rPr>
      <w:rFonts w:ascii="Wingdings" w:hAnsi="Wingdings"/>
    </w:rPr>
  </w:style>
  <w:style w:type="character" w:customStyle="1" w:styleId="WW8Num76z0">
    <w:name w:val="WW8Num76z0"/>
    <w:rsid w:val="00B462E6"/>
    <w:rPr>
      <w:rFonts w:ascii="Symbol" w:hAnsi="Symbol"/>
    </w:rPr>
  </w:style>
  <w:style w:type="character" w:customStyle="1" w:styleId="WW8Num76z1">
    <w:name w:val="WW8Num76z1"/>
    <w:rsid w:val="00B462E6"/>
    <w:rPr>
      <w:rFonts w:ascii="Courier New" w:hAnsi="Courier New" w:cs="Courier New"/>
    </w:rPr>
  </w:style>
  <w:style w:type="character" w:customStyle="1" w:styleId="WW8Num76z2">
    <w:name w:val="WW8Num76z2"/>
    <w:rsid w:val="00B462E6"/>
    <w:rPr>
      <w:rFonts w:ascii="Wingdings" w:hAnsi="Wingdings"/>
    </w:rPr>
  </w:style>
  <w:style w:type="character" w:customStyle="1" w:styleId="WW8Num75z0">
    <w:name w:val="WW8Num75z0"/>
    <w:rsid w:val="00B462E6"/>
    <w:rPr>
      <w:rFonts w:ascii="Symbol" w:hAnsi="Symbol"/>
    </w:rPr>
  </w:style>
  <w:style w:type="character" w:customStyle="1" w:styleId="WW8Num75z1">
    <w:name w:val="WW8Num75z1"/>
    <w:rsid w:val="00B462E6"/>
    <w:rPr>
      <w:rFonts w:ascii="Courier New" w:hAnsi="Courier New"/>
    </w:rPr>
  </w:style>
  <w:style w:type="character" w:customStyle="1" w:styleId="WW8Num75z2">
    <w:name w:val="WW8Num75z2"/>
    <w:rsid w:val="00B462E6"/>
    <w:rPr>
      <w:rFonts w:ascii="Wingdings" w:hAnsi="Wingdings"/>
    </w:rPr>
  </w:style>
  <w:style w:type="character" w:customStyle="1" w:styleId="WW8Num34z0">
    <w:name w:val="WW8Num34z0"/>
    <w:rsid w:val="00B462E6"/>
    <w:rPr>
      <w:rFonts w:ascii="Symbol" w:hAnsi="Symbol"/>
    </w:rPr>
  </w:style>
  <w:style w:type="character" w:customStyle="1" w:styleId="WW8Num34z1">
    <w:name w:val="WW8Num34z1"/>
    <w:rsid w:val="00B462E6"/>
    <w:rPr>
      <w:rFonts w:ascii="Courier New" w:hAnsi="Courier New"/>
    </w:rPr>
  </w:style>
  <w:style w:type="character" w:customStyle="1" w:styleId="WW8Num34z2">
    <w:name w:val="WW8Num34z2"/>
    <w:rsid w:val="00B462E6"/>
    <w:rPr>
      <w:rFonts w:ascii="Wingdings" w:hAnsi="Wingdings"/>
    </w:rPr>
  </w:style>
  <w:style w:type="character" w:customStyle="1" w:styleId="WW8Num55z0">
    <w:name w:val="WW8Num55z0"/>
    <w:rsid w:val="00B462E6"/>
    <w:rPr>
      <w:rFonts w:ascii="Symbol" w:hAnsi="Symbol"/>
    </w:rPr>
  </w:style>
  <w:style w:type="character" w:customStyle="1" w:styleId="WW8Num55z1">
    <w:name w:val="WW8Num55z1"/>
    <w:rsid w:val="00B462E6"/>
    <w:rPr>
      <w:rFonts w:ascii="Courier New" w:hAnsi="Courier New"/>
    </w:rPr>
  </w:style>
  <w:style w:type="character" w:customStyle="1" w:styleId="WW8Num55z2">
    <w:name w:val="WW8Num55z2"/>
    <w:rsid w:val="00B462E6"/>
    <w:rPr>
      <w:rFonts w:ascii="Wingdings" w:hAnsi="Wingdings"/>
    </w:rPr>
  </w:style>
  <w:style w:type="character" w:customStyle="1" w:styleId="WW8Num29z0">
    <w:name w:val="WW8Num29z0"/>
    <w:rsid w:val="00B462E6"/>
    <w:rPr>
      <w:rFonts w:ascii="Symbol" w:hAnsi="Symbol"/>
    </w:rPr>
  </w:style>
  <w:style w:type="character" w:customStyle="1" w:styleId="WW8Num29z1">
    <w:name w:val="WW8Num29z1"/>
    <w:rsid w:val="00B462E6"/>
    <w:rPr>
      <w:rFonts w:ascii="Courier New" w:hAnsi="Courier New"/>
    </w:rPr>
  </w:style>
  <w:style w:type="character" w:customStyle="1" w:styleId="WW8Num29z2">
    <w:name w:val="WW8Num29z2"/>
    <w:rsid w:val="00B462E6"/>
    <w:rPr>
      <w:rFonts w:ascii="Wingdings" w:hAnsi="Wingdings"/>
    </w:rPr>
  </w:style>
  <w:style w:type="character" w:customStyle="1" w:styleId="WW8Num95z0">
    <w:name w:val="WW8Num95z0"/>
    <w:rsid w:val="00B462E6"/>
    <w:rPr>
      <w:rFonts w:ascii="Symbol" w:hAnsi="Symbol"/>
    </w:rPr>
  </w:style>
  <w:style w:type="character" w:customStyle="1" w:styleId="WW8Num95z1">
    <w:name w:val="WW8Num95z1"/>
    <w:rsid w:val="00B462E6"/>
    <w:rPr>
      <w:rFonts w:ascii="Courier New" w:hAnsi="Courier New"/>
    </w:rPr>
  </w:style>
  <w:style w:type="character" w:customStyle="1" w:styleId="WW8Num95z2">
    <w:name w:val="WW8Num95z2"/>
    <w:rsid w:val="00B462E6"/>
    <w:rPr>
      <w:rFonts w:ascii="Wingdings" w:hAnsi="Wingdings"/>
    </w:rPr>
  </w:style>
  <w:style w:type="character" w:customStyle="1" w:styleId="WW8Num22z0">
    <w:name w:val="WW8Num22z0"/>
    <w:rsid w:val="00B462E6"/>
    <w:rPr>
      <w:rFonts w:ascii="Symbol" w:hAnsi="Symbol"/>
    </w:rPr>
  </w:style>
  <w:style w:type="character" w:customStyle="1" w:styleId="WW8Num22z4">
    <w:name w:val="WW8Num22z4"/>
    <w:rsid w:val="00B462E6"/>
    <w:rPr>
      <w:rFonts w:ascii="Courier New" w:hAnsi="Courier New"/>
    </w:rPr>
  </w:style>
  <w:style w:type="character" w:customStyle="1" w:styleId="WW8Num22z5">
    <w:name w:val="WW8Num22z5"/>
    <w:rsid w:val="00B462E6"/>
    <w:rPr>
      <w:rFonts w:ascii="Wingdings" w:hAnsi="Wingdings"/>
    </w:rPr>
  </w:style>
  <w:style w:type="character" w:customStyle="1" w:styleId="WW8Num114z0">
    <w:name w:val="WW8Num114z0"/>
    <w:rsid w:val="00B462E6"/>
    <w:rPr>
      <w:rFonts w:ascii="Symbol" w:hAnsi="Symbol"/>
    </w:rPr>
  </w:style>
  <w:style w:type="character" w:customStyle="1" w:styleId="WW8Num114z1">
    <w:name w:val="WW8Num114z1"/>
    <w:rsid w:val="00B462E6"/>
    <w:rPr>
      <w:rFonts w:ascii="Courier New" w:hAnsi="Courier New"/>
    </w:rPr>
  </w:style>
  <w:style w:type="character" w:customStyle="1" w:styleId="WW8Num114z2">
    <w:name w:val="WW8Num114z2"/>
    <w:rsid w:val="00B462E6"/>
    <w:rPr>
      <w:rFonts w:ascii="Wingdings" w:hAnsi="Wingdings"/>
    </w:rPr>
  </w:style>
  <w:style w:type="character" w:customStyle="1" w:styleId="WW8Num118z0">
    <w:name w:val="WW8Num118z0"/>
    <w:rsid w:val="00B462E6"/>
    <w:rPr>
      <w:rFonts w:ascii="Symbol" w:hAnsi="Symbol"/>
    </w:rPr>
  </w:style>
  <w:style w:type="character" w:customStyle="1" w:styleId="WW8Num118z2">
    <w:name w:val="WW8Num118z2"/>
    <w:rsid w:val="00B462E6"/>
    <w:rPr>
      <w:b/>
      <w:i/>
    </w:rPr>
  </w:style>
  <w:style w:type="character" w:customStyle="1" w:styleId="WW8Num144z0">
    <w:name w:val="WW8Num144z0"/>
    <w:rsid w:val="00B462E6"/>
    <w:rPr>
      <w:rFonts w:ascii="Symbol" w:hAnsi="Symbol"/>
    </w:rPr>
  </w:style>
  <w:style w:type="character" w:customStyle="1" w:styleId="WW8Num144z2">
    <w:name w:val="WW8Num144z2"/>
    <w:rsid w:val="00B462E6"/>
    <w:rPr>
      <w:b/>
      <w:i/>
    </w:rPr>
  </w:style>
  <w:style w:type="character" w:customStyle="1" w:styleId="WW8Num101z0">
    <w:name w:val="WW8Num101z0"/>
    <w:rsid w:val="00B462E6"/>
    <w:rPr>
      <w:rFonts w:ascii="Symbol" w:hAnsi="Symbol"/>
    </w:rPr>
  </w:style>
  <w:style w:type="character" w:customStyle="1" w:styleId="WW8Num101z1">
    <w:name w:val="WW8Num101z1"/>
    <w:rsid w:val="00B462E6"/>
    <w:rPr>
      <w:rFonts w:ascii="Courier New" w:hAnsi="Courier New"/>
      <w:sz w:val="20"/>
    </w:rPr>
  </w:style>
  <w:style w:type="character" w:customStyle="1" w:styleId="WW8Num101z2">
    <w:name w:val="WW8Num101z2"/>
    <w:rsid w:val="00B462E6"/>
    <w:rPr>
      <w:rFonts w:ascii="Wingdings" w:hAnsi="Wingdings"/>
      <w:sz w:val="20"/>
    </w:rPr>
  </w:style>
  <w:style w:type="character" w:customStyle="1" w:styleId="WW8Num122z0">
    <w:name w:val="WW8Num122z0"/>
    <w:rsid w:val="00B462E6"/>
    <w:rPr>
      <w:rFonts w:ascii="Symbol" w:hAnsi="Symbol"/>
    </w:rPr>
  </w:style>
  <w:style w:type="character" w:customStyle="1" w:styleId="WW8Num122z1">
    <w:name w:val="WW8Num122z1"/>
    <w:rsid w:val="00B462E6"/>
    <w:rPr>
      <w:rFonts w:ascii="Courier New" w:hAnsi="Courier New" w:cs="Courier New"/>
    </w:rPr>
  </w:style>
  <w:style w:type="character" w:customStyle="1" w:styleId="WW8Num122z2">
    <w:name w:val="WW8Num122z2"/>
    <w:rsid w:val="00B462E6"/>
    <w:rPr>
      <w:rFonts w:ascii="Wingdings" w:hAnsi="Wingdings"/>
    </w:rPr>
  </w:style>
  <w:style w:type="character" w:customStyle="1" w:styleId="WW8Num145z0">
    <w:name w:val="WW8Num145z0"/>
    <w:rsid w:val="00B462E6"/>
    <w:rPr>
      <w:rFonts w:ascii="Symbol" w:hAnsi="Symbol"/>
    </w:rPr>
  </w:style>
  <w:style w:type="character" w:customStyle="1" w:styleId="WW8Num145z1">
    <w:name w:val="WW8Num145z1"/>
    <w:rsid w:val="00B462E6"/>
    <w:rPr>
      <w:rFonts w:ascii="Courier New" w:hAnsi="Courier New"/>
      <w:sz w:val="20"/>
    </w:rPr>
  </w:style>
  <w:style w:type="character" w:customStyle="1" w:styleId="WW8Num145z2">
    <w:name w:val="WW8Num145z2"/>
    <w:rsid w:val="00B462E6"/>
    <w:rPr>
      <w:rFonts w:ascii="Wingdings" w:hAnsi="Wingdings"/>
      <w:sz w:val="20"/>
    </w:rPr>
  </w:style>
  <w:style w:type="character" w:customStyle="1" w:styleId="WW8Num10z0">
    <w:name w:val="WW8Num10z0"/>
    <w:rsid w:val="00B462E6"/>
    <w:rPr>
      <w:rFonts w:ascii="Symbol" w:hAnsi="Symbol"/>
    </w:rPr>
  </w:style>
  <w:style w:type="character" w:customStyle="1" w:styleId="WW8Num10z1">
    <w:name w:val="WW8Num10z1"/>
    <w:rsid w:val="00B462E6"/>
    <w:rPr>
      <w:rFonts w:ascii="Courier New" w:hAnsi="Courier New"/>
      <w:sz w:val="20"/>
    </w:rPr>
  </w:style>
  <w:style w:type="character" w:customStyle="1" w:styleId="WW8Num10z2">
    <w:name w:val="WW8Num10z2"/>
    <w:rsid w:val="00B462E6"/>
    <w:rPr>
      <w:rFonts w:ascii="Wingdings" w:hAnsi="Wingdings"/>
      <w:sz w:val="20"/>
    </w:rPr>
  </w:style>
  <w:style w:type="character" w:customStyle="1" w:styleId="WW8Num26z1">
    <w:name w:val="WW8Num26z1"/>
    <w:rsid w:val="00B462E6"/>
    <w:rPr>
      <w:rFonts w:ascii="Symbol" w:hAnsi="Symbol"/>
    </w:rPr>
  </w:style>
  <w:style w:type="character" w:customStyle="1" w:styleId="WW8Num26z2">
    <w:name w:val="WW8Num26z2"/>
    <w:rsid w:val="00B462E6"/>
    <w:rPr>
      <w:rFonts w:ascii="Wingdings" w:hAnsi="Wingdings"/>
      <w:sz w:val="20"/>
    </w:rPr>
  </w:style>
  <w:style w:type="character" w:customStyle="1" w:styleId="WW8Num49z1">
    <w:name w:val="WW8Num49z1"/>
    <w:rsid w:val="00B462E6"/>
    <w:rPr>
      <w:rFonts w:ascii="Symbol" w:hAnsi="Symbol"/>
    </w:rPr>
  </w:style>
  <w:style w:type="character" w:customStyle="1" w:styleId="WW8Num49z2">
    <w:name w:val="WW8Num49z2"/>
    <w:rsid w:val="00B462E6"/>
    <w:rPr>
      <w:rFonts w:ascii="Wingdings" w:hAnsi="Wingdings"/>
      <w:sz w:val="20"/>
    </w:rPr>
  </w:style>
  <w:style w:type="character" w:customStyle="1" w:styleId="WW8Num62z0">
    <w:name w:val="WW8Num62z0"/>
    <w:rsid w:val="00B462E6"/>
    <w:rPr>
      <w:rFonts w:ascii="Symbol" w:hAnsi="Symbol"/>
    </w:rPr>
  </w:style>
  <w:style w:type="character" w:customStyle="1" w:styleId="WW8Num62z1">
    <w:name w:val="WW8Num62z1"/>
    <w:rsid w:val="00B462E6"/>
    <w:rPr>
      <w:rFonts w:ascii="Courier New" w:hAnsi="Courier New"/>
    </w:rPr>
  </w:style>
  <w:style w:type="character" w:customStyle="1" w:styleId="WW8Num62z2">
    <w:name w:val="WW8Num62z2"/>
    <w:rsid w:val="00B462E6"/>
    <w:rPr>
      <w:rFonts w:ascii="Wingdings" w:hAnsi="Wingdings"/>
    </w:rPr>
  </w:style>
  <w:style w:type="character" w:customStyle="1" w:styleId="WW8Num38z0">
    <w:name w:val="WW8Num38z0"/>
    <w:rsid w:val="00B462E6"/>
    <w:rPr>
      <w:rFonts w:ascii="Symbol" w:hAnsi="Symbol"/>
    </w:rPr>
  </w:style>
  <w:style w:type="character" w:customStyle="1" w:styleId="WW8Num38z1">
    <w:name w:val="WW8Num38z1"/>
    <w:rsid w:val="00B462E6"/>
    <w:rPr>
      <w:rFonts w:ascii="Courier New" w:hAnsi="Courier New"/>
    </w:rPr>
  </w:style>
  <w:style w:type="character" w:customStyle="1" w:styleId="WW8Num38z2">
    <w:name w:val="WW8Num38z2"/>
    <w:rsid w:val="00B462E6"/>
    <w:rPr>
      <w:rFonts w:ascii="Wingdings" w:hAnsi="Wingdings"/>
    </w:rPr>
  </w:style>
  <w:style w:type="character" w:customStyle="1" w:styleId="WW8Num54z0">
    <w:name w:val="WW8Num54z0"/>
    <w:rsid w:val="00B462E6"/>
    <w:rPr>
      <w:rFonts w:ascii="Symbol" w:hAnsi="Symbol"/>
    </w:rPr>
  </w:style>
  <w:style w:type="character" w:customStyle="1" w:styleId="WW8Num54z1">
    <w:name w:val="WW8Num54z1"/>
    <w:rsid w:val="00B462E6"/>
    <w:rPr>
      <w:rFonts w:ascii="Courier New" w:hAnsi="Courier New"/>
    </w:rPr>
  </w:style>
  <w:style w:type="character" w:customStyle="1" w:styleId="WW8Num54z2">
    <w:name w:val="WW8Num54z2"/>
    <w:rsid w:val="00B462E6"/>
    <w:rPr>
      <w:rFonts w:ascii="Wingdings" w:hAnsi="Wingdings"/>
    </w:rPr>
  </w:style>
  <w:style w:type="character" w:customStyle="1" w:styleId="WW8Num68z0">
    <w:name w:val="WW8Num68z0"/>
    <w:rsid w:val="00B462E6"/>
    <w:rPr>
      <w:rFonts w:ascii="Symbol" w:hAnsi="Symbol"/>
    </w:rPr>
  </w:style>
  <w:style w:type="character" w:customStyle="1" w:styleId="WW8Num68z1">
    <w:name w:val="WW8Num68z1"/>
    <w:rsid w:val="00B462E6"/>
    <w:rPr>
      <w:rFonts w:ascii="Courier New" w:hAnsi="Courier New"/>
    </w:rPr>
  </w:style>
  <w:style w:type="character" w:customStyle="1" w:styleId="WW8Num68z2">
    <w:name w:val="WW8Num68z2"/>
    <w:rsid w:val="00B462E6"/>
    <w:rPr>
      <w:rFonts w:ascii="Wingdings" w:hAnsi="Wingdings"/>
    </w:rPr>
  </w:style>
  <w:style w:type="character" w:customStyle="1" w:styleId="WW8Num109z0">
    <w:name w:val="WW8Num109z0"/>
    <w:rsid w:val="00B462E6"/>
    <w:rPr>
      <w:rFonts w:ascii="Symbol" w:hAnsi="Symbol"/>
    </w:rPr>
  </w:style>
  <w:style w:type="character" w:customStyle="1" w:styleId="WW8Num109z1">
    <w:name w:val="WW8Num109z1"/>
    <w:rsid w:val="00B462E6"/>
    <w:rPr>
      <w:rFonts w:ascii="Courier New" w:hAnsi="Courier New" w:cs="Courier New"/>
    </w:rPr>
  </w:style>
  <w:style w:type="character" w:customStyle="1" w:styleId="WW8Num109z2">
    <w:name w:val="WW8Num109z2"/>
    <w:rsid w:val="00B462E6"/>
    <w:rPr>
      <w:rFonts w:ascii="Wingdings" w:hAnsi="Wingdings"/>
    </w:rPr>
  </w:style>
  <w:style w:type="character" w:customStyle="1" w:styleId="WW8Num149z0">
    <w:name w:val="WW8Num149z0"/>
    <w:rsid w:val="00B462E6"/>
    <w:rPr>
      <w:rFonts w:ascii="Symbol" w:hAnsi="Symbol"/>
    </w:rPr>
  </w:style>
  <w:style w:type="character" w:customStyle="1" w:styleId="WW8Num149z1">
    <w:name w:val="WW8Num149z1"/>
    <w:rsid w:val="00B462E6"/>
    <w:rPr>
      <w:rFonts w:ascii="Courier New" w:hAnsi="Courier New" w:cs="Courier New"/>
    </w:rPr>
  </w:style>
  <w:style w:type="character" w:customStyle="1" w:styleId="WW8Num149z2">
    <w:name w:val="WW8Num149z2"/>
    <w:rsid w:val="00B462E6"/>
    <w:rPr>
      <w:rFonts w:ascii="Wingdings" w:hAnsi="Wingdings"/>
    </w:rPr>
  </w:style>
  <w:style w:type="character" w:customStyle="1" w:styleId="WW8Num14z0">
    <w:name w:val="WW8Num14z0"/>
    <w:rsid w:val="00B462E6"/>
    <w:rPr>
      <w:rFonts w:ascii="Symbol" w:hAnsi="Symbol"/>
    </w:rPr>
  </w:style>
  <w:style w:type="character" w:customStyle="1" w:styleId="WW8Num14z1">
    <w:name w:val="WW8Num14z1"/>
    <w:rsid w:val="00B462E6"/>
    <w:rPr>
      <w:rFonts w:ascii="Courier New" w:hAnsi="Courier New" w:cs="Courier New"/>
    </w:rPr>
  </w:style>
  <w:style w:type="character" w:customStyle="1" w:styleId="WW8Num14z2">
    <w:name w:val="WW8Num14z2"/>
    <w:rsid w:val="00B462E6"/>
    <w:rPr>
      <w:rFonts w:ascii="Wingdings" w:hAnsi="Wingdings"/>
    </w:rPr>
  </w:style>
  <w:style w:type="character" w:customStyle="1" w:styleId="WW8Num106z0">
    <w:name w:val="WW8Num106z0"/>
    <w:rsid w:val="00B462E6"/>
    <w:rPr>
      <w:rFonts w:ascii="Symbol" w:hAnsi="Symbol"/>
    </w:rPr>
  </w:style>
  <w:style w:type="character" w:customStyle="1" w:styleId="WW8Num106z1">
    <w:name w:val="WW8Num106z1"/>
    <w:rsid w:val="00B462E6"/>
    <w:rPr>
      <w:rFonts w:ascii="Courier New" w:hAnsi="Courier New" w:cs="Courier New"/>
    </w:rPr>
  </w:style>
  <w:style w:type="character" w:customStyle="1" w:styleId="WW8Num106z2">
    <w:name w:val="WW8Num106z2"/>
    <w:rsid w:val="00B462E6"/>
    <w:rPr>
      <w:rFonts w:ascii="Wingdings" w:hAnsi="Wingdings"/>
    </w:rPr>
  </w:style>
  <w:style w:type="character" w:customStyle="1" w:styleId="WW8Num112z0">
    <w:name w:val="WW8Num112z0"/>
    <w:rsid w:val="00B462E6"/>
    <w:rPr>
      <w:rFonts w:ascii="Symbol" w:hAnsi="Symbol"/>
    </w:rPr>
  </w:style>
  <w:style w:type="character" w:customStyle="1" w:styleId="WW8Num112z1">
    <w:name w:val="WW8Num112z1"/>
    <w:rsid w:val="00B462E6"/>
    <w:rPr>
      <w:rFonts w:ascii="Courier New" w:hAnsi="Courier New" w:cs="Courier New"/>
    </w:rPr>
  </w:style>
  <w:style w:type="character" w:customStyle="1" w:styleId="WW8Num112z2">
    <w:name w:val="WW8Num112z2"/>
    <w:rsid w:val="00B462E6"/>
    <w:rPr>
      <w:rFonts w:ascii="Wingdings" w:hAnsi="Wingdings"/>
    </w:rPr>
  </w:style>
  <w:style w:type="character" w:customStyle="1" w:styleId="WW8Num9z0">
    <w:name w:val="WW8Num9z0"/>
    <w:rsid w:val="00B462E6"/>
    <w:rPr>
      <w:rFonts w:ascii="Symbol" w:hAnsi="Symbol"/>
    </w:rPr>
  </w:style>
  <w:style w:type="character" w:customStyle="1" w:styleId="WW8Num9z1">
    <w:name w:val="WW8Num9z1"/>
    <w:rsid w:val="00B462E6"/>
    <w:rPr>
      <w:rFonts w:ascii="Courier New" w:hAnsi="Courier New" w:cs="Courier New"/>
    </w:rPr>
  </w:style>
  <w:style w:type="character" w:customStyle="1" w:styleId="WW8Num9z2">
    <w:name w:val="WW8Num9z2"/>
    <w:rsid w:val="00B462E6"/>
    <w:rPr>
      <w:rFonts w:ascii="Wingdings" w:hAnsi="Wingdings"/>
    </w:rPr>
  </w:style>
  <w:style w:type="character" w:customStyle="1" w:styleId="WW8Num43z0">
    <w:name w:val="WW8Num43z0"/>
    <w:rsid w:val="00B462E6"/>
    <w:rPr>
      <w:rFonts w:ascii="Symbol" w:hAnsi="Symbol"/>
    </w:rPr>
  </w:style>
  <w:style w:type="character" w:customStyle="1" w:styleId="WW8Num43z1">
    <w:name w:val="WW8Num43z1"/>
    <w:rsid w:val="00B462E6"/>
    <w:rPr>
      <w:rFonts w:ascii="Courier New" w:hAnsi="Courier New" w:cs="Courier New"/>
    </w:rPr>
  </w:style>
  <w:style w:type="character" w:customStyle="1" w:styleId="WW8Num43z2">
    <w:name w:val="WW8Num43z2"/>
    <w:rsid w:val="00B462E6"/>
    <w:rPr>
      <w:rFonts w:ascii="Wingdings" w:hAnsi="Wingdings"/>
    </w:rPr>
  </w:style>
  <w:style w:type="character" w:customStyle="1" w:styleId="WW8Num51z0">
    <w:name w:val="WW8Num51z0"/>
    <w:rsid w:val="00B462E6"/>
    <w:rPr>
      <w:rFonts w:ascii="Symbol" w:hAnsi="Symbol"/>
    </w:rPr>
  </w:style>
  <w:style w:type="character" w:customStyle="1" w:styleId="WW8Num51z1">
    <w:name w:val="WW8Num51z1"/>
    <w:rsid w:val="00B462E6"/>
    <w:rPr>
      <w:rFonts w:ascii="Courier New" w:hAnsi="Courier New" w:cs="Courier New"/>
    </w:rPr>
  </w:style>
  <w:style w:type="character" w:customStyle="1" w:styleId="WW8Num51z2">
    <w:name w:val="WW8Num51z2"/>
    <w:rsid w:val="00B462E6"/>
    <w:rPr>
      <w:rFonts w:ascii="Wingdings" w:hAnsi="Wingdings"/>
    </w:rPr>
  </w:style>
  <w:style w:type="character" w:customStyle="1" w:styleId="WW8Num15z0">
    <w:name w:val="WW8Num15z0"/>
    <w:rsid w:val="00B462E6"/>
    <w:rPr>
      <w:rFonts w:ascii="Symbol" w:hAnsi="Symbol"/>
    </w:rPr>
  </w:style>
  <w:style w:type="character" w:customStyle="1" w:styleId="WW8Num15z1">
    <w:name w:val="WW8Num15z1"/>
    <w:rsid w:val="00B462E6"/>
    <w:rPr>
      <w:rFonts w:ascii="Courier New" w:hAnsi="Courier New" w:cs="Courier New"/>
    </w:rPr>
  </w:style>
  <w:style w:type="character" w:customStyle="1" w:styleId="WW8Num15z2">
    <w:name w:val="WW8Num15z2"/>
    <w:rsid w:val="00B462E6"/>
    <w:rPr>
      <w:rFonts w:ascii="Wingdings" w:hAnsi="Wingdings"/>
    </w:rPr>
  </w:style>
  <w:style w:type="character" w:customStyle="1" w:styleId="WW8Num48z0">
    <w:name w:val="WW8Num48z0"/>
    <w:rsid w:val="00B462E6"/>
    <w:rPr>
      <w:rFonts w:ascii="Symbol" w:hAnsi="Symbol"/>
    </w:rPr>
  </w:style>
  <w:style w:type="character" w:customStyle="1" w:styleId="WW8Num48z1">
    <w:name w:val="WW8Num48z1"/>
    <w:rsid w:val="00B462E6"/>
    <w:rPr>
      <w:rFonts w:ascii="Courier New" w:hAnsi="Courier New" w:cs="Courier New"/>
    </w:rPr>
  </w:style>
  <w:style w:type="character" w:customStyle="1" w:styleId="WW8Num48z2">
    <w:name w:val="WW8Num48z2"/>
    <w:rsid w:val="00B462E6"/>
    <w:rPr>
      <w:rFonts w:ascii="Wingdings" w:hAnsi="Wingdings"/>
    </w:rPr>
  </w:style>
  <w:style w:type="character" w:customStyle="1" w:styleId="WW8Num84z0">
    <w:name w:val="WW8Num84z0"/>
    <w:rsid w:val="00B462E6"/>
    <w:rPr>
      <w:rFonts w:ascii="Symbol" w:hAnsi="Symbol"/>
    </w:rPr>
  </w:style>
  <w:style w:type="character" w:customStyle="1" w:styleId="WW8Num84z1">
    <w:name w:val="WW8Num84z1"/>
    <w:rsid w:val="00B462E6"/>
    <w:rPr>
      <w:rFonts w:ascii="Courier New" w:hAnsi="Courier New" w:cs="Courier New"/>
    </w:rPr>
  </w:style>
  <w:style w:type="character" w:customStyle="1" w:styleId="WW8Num84z2">
    <w:name w:val="WW8Num84z2"/>
    <w:rsid w:val="00B462E6"/>
    <w:rPr>
      <w:rFonts w:ascii="Wingdings" w:hAnsi="Wingdings"/>
    </w:rPr>
  </w:style>
  <w:style w:type="character" w:customStyle="1" w:styleId="WW8Num98z0">
    <w:name w:val="WW8Num98z0"/>
    <w:rsid w:val="00B462E6"/>
    <w:rPr>
      <w:rFonts w:ascii="Symbol" w:hAnsi="Symbol"/>
    </w:rPr>
  </w:style>
  <w:style w:type="character" w:customStyle="1" w:styleId="WW8Num98z1">
    <w:name w:val="WW8Num98z1"/>
    <w:rsid w:val="00B462E6"/>
    <w:rPr>
      <w:rFonts w:ascii="Courier New" w:hAnsi="Courier New" w:cs="Courier New"/>
    </w:rPr>
  </w:style>
  <w:style w:type="character" w:customStyle="1" w:styleId="WW8Num98z2">
    <w:name w:val="WW8Num98z2"/>
    <w:rsid w:val="00B462E6"/>
    <w:rPr>
      <w:rFonts w:ascii="Wingdings" w:hAnsi="Wingdings"/>
    </w:rPr>
  </w:style>
  <w:style w:type="character" w:customStyle="1" w:styleId="WW8Num24z0">
    <w:name w:val="WW8Num24z0"/>
    <w:rsid w:val="00B462E6"/>
    <w:rPr>
      <w:rFonts w:ascii="Symbol" w:hAnsi="Symbol"/>
    </w:rPr>
  </w:style>
  <w:style w:type="character" w:customStyle="1" w:styleId="WW8Num24z1">
    <w:name w:val="WW8Num24z1"/>
    <w:rsid w:val="00B462E6"/>
    <w:rPr>
      <w:rFonts w:ascii="Courier New" w:hAnsi="Courier New" w:cs="Courier New"/>
    </w:rPr>
  </w:style>
  <w:style w:type="character" w:customStyle="1" w:styleId="WW8Num24z2">
    <w:name w:val="WW8Num24z2"/>
    <w:rsid w:val="00B462E6"/>
    <w:rPr>
      <w:rFonts w:ascii="Wingdings" w:hAnsi="Wingdings"/>
    </w:rPr>
  </w:style>
  <w:style w:type="character" w:customStyle="1" w:styleId="WW8Num77z0">
    <w:name w:val="WW8Num77z0"/>
    <w:rsid w:val="00B462E6"/>
    <w:rPr>
      <w:rFonts w:ascii="Symbol" w:hAnsi="Symbol"/>
    </w:rPr>
  </w:style>
  <w:style w:type="character" w:customStyle="1" w:styleId="WW8Num77z1">
    <w:name w:val="WW8Num77z1"/>
    <w:rsid w:val="00B462E6"/>
    <w:rPr>
      <w:rFonts w:ascii="Courier New" w:hAnsi="Courier New" w:cs="Courier New"/>
    </w:rPr>
  </w:style>
  <w:style w:type="character" w:customStyle="1" w:styleId="WW8Num77z2">
    <w:name w:val="WW8Num77z2"/>
    <w:rsid w:val="00B462E6"/>
    <w:rPr>
      <w:rFonts w:ascii="Wingdings" w:hAnsi="Wingdings"/>
    </w:rPr>
  </w:style>
  <w:style w:type="character" w:customStyle="1" w:styleId="WW8Num79z0">
    <w:name w:val="WW8Num79z0"/>
    <w:rsid w:val="00B462E6"/>
    <w:rPr>
      <w:rFonts w:ascii="Symbol" w:hAnsi="Symbol"/>
    </w:rPr>
  </w:style>
  <w:style w:type="character" w:customStyle="1" w:styleId="WW8Num79z1">
    <w:name w:val="WW8Num79z1"/>
    <w:rsid w:val="00B462E6"/>
    <w:rPr>
      <w:rFonts w:ascii="Courier New" w:hAnsi="Courier New" w:cs="Courier New"/>
    </w:rPr>
  </w:style>
  <w:style w:type="character" w:customStyle="1" w:styleId="WW8Num79z2">
    <w:name w:val="WW8Num79z2"/>
    <w:rsid w:val="00B462E6"/>
    <w:rPr>
      <w:rFonts w:ascii="Wingdings" w:hAnsi="Wingdings"/>
    </w:rPr>
  </w:style>
  <w:style w:type="character" w:customStyle="1" w:styleId="WW8Num160z0">
    <w:name w:val="WW8Num160z0"/>
    <w:rsid w:val="00B462E6"/>
    <w:rPr>
      <w:rFonts w:ascii="Symbol" w:hAnsi="Symbol"/>
    </w:rPr>
  </w:style>
  <w:style w:type="character" w:customStyle="1" w:styleId="WW8Num160z1">
    <w:name w:val="WW8Num160z1"/>
    <w:rsid w:val="00B462E6"/>
    <w:rPr>
      <w:rFonts w:ascii="Courier New" w:hAnsi="Courier New" w:cs="Courier New"/>
    </w:rPr>
  </w:style>
  <w:style w:type="character" w:customStyle="1" w:styleId="WW8Num160z2">
    <w:name w:val="WW8Num160z2"/>
    <w:rsid w:val="00B462E6"/>
    <w:rPr>
      <w:rFonts w:ascii="Wingdings" w:hAnsi="Wingdings"/>
    </w:rPr>
  </w:style>
  <w:style w:type="character" w:customStyle="1" w:styleId="WW8Num28z0">
    <w:name w:val="WW8Num28z0"/>
    <w:rsid w:val="00B462E6"/>
    <w:rPr>
      <w:rFonts w:ascii="Symbol" w:hAnsi="Symbol"/>
    </w:rPr>
  </w:style>
  <w:style w:type="character" w:customStyle="1" w:styleId="WW8Num28z1">
    <w:name w:val="WW8Num28z1"/>
    <w:rsid w:val="00B462E6"/>
    <w:rPr>
      <w:rFonts w:ascii="Courier New" w:hAnsi="Courier New" w:cs="Courier New"/>
    </w:rPr>
  </w:style>
  <w:style w:type="character" w:customStyle="1" w:styleId="WW8Num28z2">
    <w:name w:val="WW8Num28z2"/>
    <w:rsid w:val="00B462E6"/>
    <w:rPr>
      <w:rFonts w:ascii="Wingdings" w:hAnsi="Wingdings"/>
    </w:rPr>
  </w:style>
  <w:style w:type="character" w:customStyle="1" w:styleId="WW8Num64z0">
    <w:name w:val="WW8Num64z0"/>
    <w:rsid w:val="00B462E6"/>
    <w:rPr>
      <w:rFonts w:ascii="Symbol" w:hAnsi="Symbol"/>
    </w:rPr>
  </w:style>
  <w:style w:type="character" w:customStyle="1" w:styleId="WW8Num64z1">
    <w:name w:val="WW8Num64z1"/>
    <w:rsid w:val="00B462E6"/>
    <w:rPr>
      <w:rFonts w:ascii="Courier New" w:hAnsi="Courier New"/>
    </w:rPr>
  </w:style>
  <w:style w:type="character" w:customStyle="1" w:styleId="WW8Num64z2">
    <w:name w:val="WW8Num64z2"/>
    <w:rsid w:val="00B462E6"/>
    <w:rPr>
      <w:rFonts w:ascii="Wingdings" w:hAnsi="Wingdings"/>
    </w:rPr>
  </w:style>
  <w:style w:type="character" w:customStyle="1" w:styleId="WW8Num78z0">
    <w:name w:val="WW8Num78z0"/>
    <w:rsid w:val="00B462E6"/>
    <w:rPr>
      <w:rFonts w:ascii="Symbol" w:hAnsi="Symbol"/>
    </w:rPr>
  </w:style>
  <w:style w:type="character" w:customStyle="1" w:styleId="WW8Num78z1">
    <w:name w:val="WW8Num78z1"/>
    <w:rsid w:val="00B462E6"/>
    <w:rPr>
      <w:rFonts w:ascii="Courier New" w:hAnsi="Courier New"/>
    </w:rPr>
  </w:style>
  <w:style w:type="character" w:customStyle="1" w:styleId="WW8Num78z2">
    <w:name w:val="WW8Num78z2"/>
    <w:rsid w:val="00B462E6"/>
    <w:rPr>
      <w:rFonts w:ascii="Wingdings" w:hAnsi="Wingdings"/>
    </w:rPr>
  </w:style>
  <w:style w:type="character" w:customStyle="1" w:styleId="WW8Num40z0">
    <w:name w:val="WW8Num40z0"/>
    <w:rsid w:val="00B462E6"/>
    <w:rPr>
      <w:rFonts w:ascii="Symbol" w:hAnsi="Symbol"/>
    </w:rPr>
  </w:style>
  <w:style w:type="character" w:customStyle="1" w:styleId="WW8Num40z1">
    <w:name w:val="WW8Num40z1"/>
    <w:rsid w:val="00B462E6"/>
    <w:rPr>
      <w:rFonts w:ascii="Courier New" w:hAnsi="Courier New" w:cs="Courier New"/>
    </w:rPr>
  </w:style>
  <w:style w:type="character" w:customStyle="1" w:styleId="WW8Num40z2">
    <w:name w:val="WW8Num40z2"/>
    <w:rsid w:val="00B462E6"/>
    <w:rPr>
      <w:rFonts w:ascii="Wingdings" w:hAnsi="Wingdings"/>
    </w:rPr>
  </w:style>
  <w:style w:type="character" w:customStyle="1" w:styleId="WW8Num130z0">
    <w:name w:val="WW8Num130z0"/>
    <w:rsid w:val="00B462E6"/>
    <w:rPr>
      <w:rFonts w:ascii="Symbol" w:hAnsi="Symbol"/>
    </w:rPr>
  </w:style>
  <w:style w:type="character" w:customStyle="1" w:styleId="WW8Num130z1">
    <w:name w:val="WW8Num130z1"/>
    <w:rsid w:val="00B462E6"/>
    <w:rPr>
      <w:rFonts w:ascii="Courier New" w:hAnsi="Courier New" w:cs="Courier New"/>
    </w:rPr>
  </w:style>
  <w:style w:type="character" w:customStyle="1" w:styleId="WW8Num130z2">
    <w:name w:val="WW8Num130z2"/>
    <w:rsid w:val="00B462E6"/>
    <w:rPr>
      <w:rFonts w:ascii="Wingdings" w:hAnsi="Wingdings"/>
    </w:rPr>
  </w:style>
  <w:style w:type="character" w:customStyle="1" w:styleId="WW8Num32z0">
    <w:name w:val="WW8Num32z0"/>
    <w:rsid w:val="00B462E6"/>
    <w:rPr>
      <w:rFonts w:ascii="Symbol" w:hAnsi="Symbol"/>
    </w:rPr>
  </w:style>
  <w:style w:type="character" w:customStyle="1" w:styleId="WW8Num32z1">
    <w:name w:val="WW8Num32z1"/>
    <w:rsid w:val="00B462E6"/>
    <w:rPr>
      <w:rFonts w:ascii="Courier New" w:hAnsi="Courier New"/>
    </w:rPr>
  </w:style>
  <w:style w:type="character" w:customStyle="1" w:styleId="WW8Num32z2">
    <w:name w:val="WW8Num32z2"/>
    <w:rsid w:val="00B462E6"/>
    <w:rPr>
      <w:rFonts w:ascii="Wingdings" w:hAnsi="Wingdings"/>
    </w:rPr>
  </w:style>
  <w:style w:type="character" w:customStyle="1" w:styleId="WW8Num121z1">
    <w:name w:val="WW8Num121z1"/>
    <w:rsid w:val="00B462E6"/>
    <w:rPr>
      <w:rFonts w:ascii="Symbol" w:hAnsi="Symbol"/>
    </w:rPr>
  </w:style>
  <w:style w:type="character" w:customStyle="1" w:styleId="WW8Num121z2">
    <w:name w:val="WW8Num121z2"/>
    <w:rsid w:val="00B462E6"/>
    <w:rPr>
      <w:rFonts w:ascii="Wingdings" w:hAnsi="Wingdings"/>
      <w:sz w:val="20"/>
    </w:rPr>
  </w:style>
  <w:style w:type="character" w:customStyle="1" w:styleId="zag">
    <w:name w:val="zag"/>
    <w:basedOn w:val="11"/>
    <w:rsid w:val="00B462E6"/>
  </w:style>
  <w:style w:type="character" w:customStyle="1" w:styleId="gen">
    <w:name w:val="gen"/>
    <w:basedOn w:val="11"/>
    <w:rsid w:val="00B462E6"/>
  </w:style>
  <w:style w:type="character" w:customStyle="1" w:styleId="WW8Num116z0">
    <w:name w:val="WW8Num116z0"/>
    <w:rsid w:val="00B462E6"/>
    <w:rPr>
      <w:rFonts w:ascii="Symbol" w:hAnsi="Symbol"/>
      <w:sz w:val="20"/>
    </w:rPr>
  </w:style>
  <w:style w:type="character" w:customStyle="1" w:styleId="WW8Num116z1">
    <w:name w:val="WW8Num116z1"/>
    <w:rsid w:val="00B462E6"/>
    <w:rPr>
      <w:rFonts w:ascii="Courier New" w:hAnsi="Courier New"/>
      <w:sz w:val="20"/>
    </w:rPr>
  </w:style>
  <w:style w:type="character" w:customStyle="1" w:styleId="WW8Num116z2">
    <w:name w:val="WW8Num116z2"/>
    <w:rsid w:val="00B462E6"/>
    <w:rPr>
      <w:rFonts w:ascii="Wingdings" w:hAnsi="Wingdings"/>
      <w:sz w:val="20"/>
    </w:rPr>
  </w:style>
  <w:style w:type="character" w:customStyle="1" w:styleId="WW8Num110z0">
    <w:name w:val="WW8Num110z0"/>
    <w:rsid w:val="00B462E6"/>
    <w:rPr>
      <w:rFonts w:ascii="Symbol" w:hAnsi="Symbol"/>
      <w:sz w:val="20"/>
    </w:rPr>
  </w:style>
  <w:style w:type="character" w:customStyle="1" w:styleId="WW8Num110z1">
    <w:name w:val="WW8Num110z1"/>
    <w:rsid w:val="00B462E6"/>
    <w:rPr>
      <w:rFonts w:ascii="Courier New" w:hAnsi="Courier New"/>
      <w:sz w:val="20"/>
    </w:rPr>
  </w:style>
  <w:style w:type="character" w:customStyle="1" w:styleId="WW8Num110z2">
    <w:name w:val="WW8Num110z2"/>
    <w:rsid w:val="00B462E6"/>
    <w:rPr>
      <w:rFonts w:ascii="Wingdings" w:hAnsi="Wingdings"/>
      <w:sz w:val="20"/>
    </w:rPr>
  </w:style>
  <w:style w:type="character" w:customStyle="1" w:styleId="WW8Num1z0">
    <w:name w:val="WW8Num1z0"/>
    <w:rsid w:val="00B462E6"/>
    <w:rPr>
      <w:rFonts w:ascii="Symbol" w:hAnsi="Symbol"/>
    </w:rPr>
  </w:style>
  <w:style w:type="character" w:customStyle="1" w:styleId="WW8Num1z1">
    <w:name w:val="WW8Num1z1"/>
    <w:rsid w:val="00B462E6"/>
    <w:rPr>
      <w:rFonts w:ascii="Courier New" w:hAnsi="Courier New" w:cs="Courier New"/>
    </w:rPr>
  </w:style>
  <w:style w:type="character" w:customStyle="1" w:styleId="WW8Num1z2">
    <w:name w:val="WW8Num1z2"/>
    <w:rsid w:val="00B462E6"/>
    <w:rPr>
      <w:rFonts w:ascii="Wingdings" w:hAnsi="Wingdings"/>
    </w:rPr>
  </w:style>
  <w:style w:type="character" w:customStyle="1" w:styleId="WW8Num81z0">
    <w:name w:val="WW8Num81z0"/>
    <w:rsid w:val="00B462E6"/>
    <w:rPr>
      <w:rFonts w:ascii="Symbol" w:hAnsi="Symbol"/>
    </w:rPr>
  </w:style>
  <w:style w:type="character" w:customStyle="1" w:styleId="WW8Num81z1">
    <w:name w:val="WW8Num81z1"/>
    <w:rsid w:val="00B462E6"/>
    <w:rPr>
      <w:rFonts w:ascii="Courier New" w:hAnsi="Courier New" w:cs="Courier New"/>
    </w:rPr>
  </w:style>
  <w:style w:type="character" w:customStyle="1" w:styleId="WW8Num81z2">
    <w:name w:val="WW8Num81z2"/>
    <w:rsid w:val="00B462E6"/>
    <w:rPr>
      <w:rFonts w:ascii="Wingdings" w:hAnsi="Wingdings"/>
    </w:rPr>
  </w:style>
  <w:style w:type="character" w:customStyle="1" w:styleId="rel">
    <w:name w:val="rel"/>
    <w:basedOn w:val="11"/>
    <w:rsid w:val="00B462E6"/>
  </w:style>
  <w:style w:type="character" w:customStyle="1" w:styleId="WW8Num143z0">
    <w:name w:val="WW8Num143z0"/>
    <w:rsid w:val="00B462E6"/>
    <w:rPr>
      <w:rFonts w:ascii="Symbol" w:hAnsi="Symbol"/>
      <w:sz w:val="20"/>
    </w:rPr>
  </w:style>
  <w:style w:type="character" w:customStyle="1" w:styleId="WW8Num143z1">
    <w:name w:val="WW8Num143z1"/>
    <w:rsid w:val="00B462E6"/>
    <w:rPr>
      <w:rFonts w:ascii="Symbol" w:hAnsi="Symbol"/>
    </w:rPr>
  </w:style>
  <w:style w:type="character" w:customStyle="1" w:styleId="WW8Num143z2">
    <w:name w:val="WW8Num143z2"/>
    <w:rsid w:val="00B462E6"/>
    <w:rPr>
      <w:rFonts w:ascii="Wingdings" w:hAnsi="Wingdings"/>
      <w:sz w:val="20"/>
    </w:rPr>
  </w:style>
  <w:style w:type="character" w:customStyle="1" w:styleId="WW8Num60z0">
    <w:name w:val="WW8Num60z0"/>
    <w:rsid w:val="00B462E6"/>
    <w:rPr>
      <w:rFonts w:ascii="Symbol" w:hAnsi="Symbol"/>
    </w:rPr>
  </w:style>
  <w:style w:type="character" w:customStyle="1" w:styleId="WW8Num60z1">
    <w:name w:val="WW8Num60z1"/>
    <w:rsid w:val="00B462E6"/>
    <w:rPr>
      <w:rFonts w:ascii="Courier New" w:hAnsi="Courier New"/>
    </w:rPr>
  </w:style>
  <w:style w:type="character" w:customStyle="1" w:styleId="WW8Num60z2">
    <w:name w:val="WW8Num60z2"/>
    <w:rsid w:val="00B462E6"/>
    <w:rPr>
      <w:rFonts w:ascii="Wingdings" w:hAnsi="Wingdings"/>
    </w:rPr>
  </w:style>
  <w:style w:type="character" w:customStyle="1" w:styleId="WW8Num128z0">
    <w:name w:val="WW8Num128z0"/>
    <w:rsid w:val="00B462E6"/>
    <w:rPr>
      <w:rFonts w:ascii="Symbol" w:hAnsi="Symbol"/>
    </w:rPr>
  </w:style>
  <w:style w:type="character" w:customStyle="1" w:styleId="WW8Num128z1">
    <w:name w:val="WW8Num128z1"/>
    <w:rsid w:val="00B462E6"/>
    <w:rPr>
      <w:rFonts w:ascii="Courier New" w:hAnsi="Courier New"/>
    </w:rPr>
  </w:style>
  <w:style w:type="character" w:customStyle="1" w:styleId="WW8Num128z2">
    <w:name w:val="WW8Num128z2"/>
    <w:rsid w:val="00B462E6"/>
    <w:rPr>
      <w:rFonts w:ascii="Wingdings" w:hAnsi="Wingdings"/>
    </w:rPr>
  </w:style>
  <w:style w:type="character" w:customStyle="1" w:styleId="WW8Num97z1">
    <w:name w:val="WW8Num97z1"/>
    <w:rsid w:val="00B462E6"/>
    <w:rPr>
      <w:b/>
    </w:rPr>
  </w:style>
  <w:style w:type="character" w:customStyle="1" w:styleId="WW8Num3z0">
    <w:name w:val="WW8Num3z0"/>
    <w:rsid w:val="00B462E6"/>
    <w:rPr>
      <w:rFonts w:ascii="Symbol" w:hAnsi="Symbol"/>
    </w:rPr>
  </w:style>
  <w:style w:type="character" w:customStyle="1" w:styleId="WW8Num3z1">
    <w:name w:val="WW8Num3z1"/>
    <w:rsid w:val="00B462E6"/>
    <w:rPr>
      <w:rFonts w:ascii="Courier New" w:hAnsi="Courier New" w:cs="Courier New"/>
    </w:rPr>
  </w:style>
  <w:style w:type="character" w:customStyle="1" w:styleId="WW8Num3z2">
    <w:name w:val="WW8Num3z2"/>
    <w:rsid w:val="00B462E6"/>
    <w:rPr>
      <w:rFonts w:ascii="Wingdings" w:hAnsi="Wingdings"/>
    </w:rPr>
  </w:style>
  <w:style w:type="character" w:customStyle="1" w:styleId="WW8Num89z0">
    <w:name w:val="WW8Num89z0"/>
    <w:rsid w:val="00B462E6"/>
    <w:rPr>
      <w:rFonts w:ascii="Symbol" w:hAnsi="Symbol"/>
    </w:rPr>
  </w:style>
  <w:style w:type="character" w:customStyle="1" w:styleId="WW8Num89z1">
    <w:name w:val="WW8Num89z1"/>
    <w:rsid w:val="00B462E6"/>
    <w:rPr>
      <w:rFonts w:ascii="Courier New" w:hAnsi="Courier New" w:cs="Courier New"/>
    </w:rPr>
  </w:style>
  <w:style w:type="character" w:customStyle="1" w:styleId="WW8Num89z2">
    <w:name w:val="WW8Num89z2"/>
    <w:rsid w:val="00B462E6"/>
    <w:rPr>
      <w:rFonts w:ascii="Wingdings" w:hAnsi="Wingdings"/>
    </w:rPr>
  </w:style>
  <w:style w:type="character" w:customStyle="1" w:styleId="WW8Num119z0">
    <w:name w:val="WW8Num119z0"/>
    <w:rsid w:val="00B462E6"/>
    <w:rPr>
      <w:rFonts w:ascii="Symbol" w:hAnsi="Symbol"/>
    </w:rPr>
  </w:style>
  <w:style w:type="character" w:customStyle="1" w:styleId="WW8Num119z1">
    <w:name w:val="WW8Num119z1"/>
    <w:rsid w:val="00B462E6"/>
    <w:rPr>
      <w:rFonts w:ascii="Courier New" w:hAnsi="Courier New" w:cs="Courier New"/>
    </w:rPr>
  </w:style>
  <w:style w:type="character" w:customStyle="1" w:styleId="WW8Num119z2">
    <w:name w:val="WW8Num119z2"/>
    <w:rsid w:val="00B462E6"/>
    <w:rPr>
      <w:rFonts w:ascii="Wingdings" w:hAnsi="Wingdings"/>
    </w:rPr>
  </w:style>
  <w:style w:type="character" w:customStyle="1" w:styleId="WW8Num94z0">
    <w:name w:val="WW8Num94z0"/>
    <w:rsid w:val="00B462E6"/>
    <w:rPr>
      <w:rFonts w:ascii="Symbol" w:hAnsi="Symbol"/>
    </w:rPr>
  </w:style>
  <w:style w:type="character" w:customStyle="1" w:styleId="WW8Num94z1">
    <w:name w:val="WW8Num94z1"/>
    <w:rsid w:val="00B462E6"/>
    <w:rPr>
      <w:rFonts w:ascii="Courier New" w:hAnsi="Courier New" w:cs="Courier New"/>
    </w:rPr>
  </w:style>
  <w:style w:type="character" w:customStyle="1" w:styleId="WW8Num94z2">
    <w:name w:val="WW8Num94z2"/>
    <w:rsid w:val="00B462E6"/>
    <w:rPr>
      <w:rFonts w:ascii="Wingdings" w:hAnsi="Wingdings"/>
    </w:rPr>
  </w:style>
  <w:style w:type="character" w:customStyle="1" w:styleId="WW8Num99z0">
    <w:name w:val="WW8Num99z0"/>
    <w:rsid w:val="00B462E6"/>
    <w:rPr>
      <w:rFonts w:ascii="Symbol" w:hAnsi="Symbol"/>
    </w:rPr>
  </w:style>
  <w:style w:type="character" w:customStyle="1" w:styleId="WW8Num99z1">
    <w:name w:val="WW8Num99z1"/>
    <w:rsid w:val="00B462E6"/>
    <w:rPr>
      <w:rFonts w:ascii="Courier New" w:hAnsi="Courier New" w:cs="Courier New"/>
    </w:rPr>
  </w:style>
  <w:style w:type="character" w:customStyle="1" w:styleId="WW8Num99z2">
    <w:name w:val="WW8Num99z2"/>
    <w:rsid w:val="00B462E6"/>
    <w:rPr>
      <w:rFonts w:ascii="Wingdings" w:hAnsi="Wingdings"/>
    </w:rPr>
  </w:style>
  <w:style w:type="paragraph" w:customStyle="1" w:styleId="a5">
    <w:name w:val="Заголовок"/>
    <w:basedOn w:val="a"/>
    <w:next w:val="a6"/>
    <w:rsid w:val="00B462E6"/>
    <w:pPr>
      <w:keepNext/>
      <w:spacing w:before="240" w:after="120"/>
    </w:pPr>
    <w:rPr>
      <w:rFonts w:ascii="Liberation Sans" w:hAnsi="Liberation Sans"/>
      <w:sz w:val="28"/>
      <w:szCs w:val="28"/>
    </w:rPr>
  </w:style>
  <w:style w:type="paragraph" w:styleId="a6">
    <w:name w:val="Body Text"/>
    <w:basedOn w:val="a"/>
    <w:link w:val="a7"/>
    <w:rsid w:val="00B462E6"/>
    <w:pPr>
      <w:spacing w:after="120"/>
    </w:pPr>
  </w:style>
  <w:style w:type="character" w:customStyle="1" w:styleId="a7">
    <w:name w:val="Основной текст Знак"/>
    <w:basedOn w:val="a0"/>
    <w:link w:val="a6"/>
    <w:rsid w:val="00B462E6"/>
    <w:rPr>
      <w:rFonts w:ascii="Liberation Serif" w:eastAsia="DejaVu Sans" w:hAnsi="Liberation Serif" w:cs="DejaVu Sans"/>
      <w:kern w:val="1"/>
      <w:sz w:val="24"/>
      <w:szCs w:val="24"/>
      <w:lang w:eastAsia="hi-IN" w:bidi="hi-IN"/>
    </w:rPr>
  </w:style>
  <w:style w:type="paragraph" w:styleId="a8">
    <w:name w:val="List"/>
    <w:basedOn w:val="a6"/>
    <w:rsid w:val="00B462E6"/>
  </w:style>
  <w:style w:type="paragraph" w:customStyle="1" w:styleId="12">
    <w:name w:val="Название1"/>
    <w:basedOn w:val="a"/>
    <w:rsid w:val="00B462E6"/>
    <w:pPr>
      <w:suppressLineNumbers/>
      <w:spacing w:before="120" w:after="120"/>
    </w:pPr>
    <w:rPr>
      <w:i/>
      <w:iCs/>
    </w:rPr>
  </w:style>
  <w:style w:type="paragraph" w:customStyle="1" w:styleId="13">
    <w:name w:val="Указатель1"/>
    <w:basedOn w:val="a"/>
    <w:rsid w:val="00B462E6"/>
    <w:pPr>
      <w:suppressLineNumbers/>
    </w:pPr>
  </w:style>
  <w:style w:type="paragraph" w:styleId="a9">
    <w:name w:val="header"/>
    <w:basedOn w:val="a"/>
    <w:link w:val="aa"/>
    <w:uiPriority w:val="99"/>
    <w:rsid w:val="00B462E6"/>
    <w:pPr>
      <w:tabs>
        <w:tab w:val="center" w:pos="4677"/>
        <w:tab w:val="right" w:pos="9355"/>
      </w:tabs>
    </w:pPr>
  </w:style>
  <w:style w:type="character" w:customStyle="1" w:styleId="aa">
    <w:name w:val="Верхний колонтитул Знак"/>
    <w:basedOn w:val="a0"/>
    <w:link w:val="a9"/>
    <w:uiPriority w:val="99"/>
    <w:rsid w:val="00B462E6"/>
    <w:rPr>
      <w:rFonts w:ascii="Liberation Serif" w:eastAsia="DejaVu Sans" w:hAnsi="Liberation Serif" w:cs="DejaVu Sans"/>
      <w:kern w:val="1"/>
      <w:sz w:val="24"/>
      <w:szCs w:val="24"/>
      <w:lang w:eastAsia="hi-IN" w:bidi="hi-IN"/>
    </w:rPr>
  </w:style>
  <w:style w:type="paragraph" w:styleId="ab">
    <w:name w:val="footer"/>
    <w:basedOn w:val="a"/>
    <w:link w:val="ac"/>
    <w:rsid w:val="00B462E6"/>
    <w:pPr>
      <w:tabs>
        <w:tab w:val="center" w:pos="4677"/>
        <w:tab w:val="right" w:pos="9355"/>
      </w:tabs>
    </w:pPr>
  </w:style>
  <w:style w:type="character" w:customStyle="1" w:styleId="ac">
    <w:name w:val="Нижний колонтитул Знак"/>
    <w:basedOn w:val="a0"/>
    <w:link w:val="ab"/>
    <w:rsid w:val="00B462E6"/>
    <w:rPr>
      <w:rFonts w:ascii="Liberation Serif" w:eastAsia="DejaVu Sans" w:hAnsi="Liberation Serif" w:cs="DejaVu Sans"/>
      <w:kern w:val="1"/>
      <w:sz w:val="24"/>
      <w:szCs w:val="24"/>
      <w:lang w:eastAsia="hi-IN" w:bidi="hi-IN"/>
    </w:rPr>
  </w:style>
  <w:style w:type="paragraph" w:styleId="ad">
    <w:name w:val="Body Text Indent"/>
    <w:basedOn w:val="a"/>
    <w:link w:val="ae"/>
    <w:rsid w:val="00B462E6"/>
    <w:pPr>
      <w:ind w:firstLine="900"/>
      <w:jc w:val="both"/>
    </w:pPr>
    <w:rPr>
      <w:sz w:val="20"/>
    </w:rPr>
  </w:style>
  <w:style w:type="character" w:customStyle="1" w:styleId="ae">
    <w:name w:val="Основной текст с отступом Знак"/>
    <w:basedOn w:val="a0"/>
    <w:link w:val="ad"/>
    <w:rsid w:val="00B462E6"/>
    <w:rPr>
      <w:rFonts w:ascii="Liberation Serif" w:eastAsia="DejaVu Sans" w:hAnsi="Liberation Serif" w:cs="DejaVu Sans"/>
      <w:kern w:val="1"/>
      <w:sz w:val="20"/>
      <w:szCs w:val="24"/>
      <w:lang w:eastAsia="hi-IN" w:bidi="hi-IN"/>
    </w:rPr>
  </w:style>
  <w:style w:type="paragraph" w:customStyle="1" w:styleId="21">
    <w:name w:val="текст 2"/>
    <w:basedOn w:val="a"/>
    <w:rsid w:val="00B462E6"/>
    <w:pPr>
      <w:ind w:left="1980" w:hanging="846"/>
      <w:jc w:val="both"/>
    </w:pPr>
    <w:rPr>
      <w:sz w:val="22"/>
      <w:szCs w:val="20"/>
    </w:rPr>
  </w:style>
  <w:style w:type="paragraph" w:customStyle="1" w:styleId="210">
    <w:name w:val="Основной текст 21"/>
    <w:basedOn w:val="a"/>
    <w:rsid w:val="00B462E6"/>
    <w:pPr>
      <w:jc w:val="both"/>
    </w:pPr>
    <w:rPr>
      <w:sz w:val="20"/>
      <w:u w:val="single"/>
    </w:rPr>
  </w:style>
  <w:style w:type="paragraph" w:customStyle="1" w:styleId="211">
    <w:name w:val="Основной текст с отступом 21"/>
    <w:basedOn w:val="a"/>
    <w:rsid w:val="00B462E6"/>
    <w:pPr>
      <w:ind w:left="660"/>
      <w:jc w:val="both"/>
    </w:pPr>
    <w:rPr>
      <w:sz w:val="20"/>
    </w:rPr>
  </w:style>
  <w:style w:type="paragraph" w:customStyle="1" w:styleId="31">
    <w:name w:val="Основной текст с отступом 31"/>
    <w:basedOn w:val="a"/>
    <w:rsid w:val="00B462E6"/>
    <w:pPr>
      <w:ind w:left="720"/>
      <w:jc w:val="both"/>
    </w:pPr>
    <w:rPr>
      <w:sz w:val="20"/>
      <w:u w:val="single"/>
    </w:rPr>
  </w:style>
  <w:style w:type="paragraph" w:customStyle="1" w:styleId="310">
    <w:name w:val="Основной текст 31"/>
    <w:basedOn w:val="a"/>
    <w:rsid w:val="00B462E6"/>
    <w:pPr>
      <w:jc w:val="both"/>
    </w:pPr>
    <w:rPr>
      <w:b/>
      <w:bCs/>
      <w:i/>
      <w:iCs/>
    </w:rPr>
  </w:style>
  <w:style w:type="paragraph" w:customStyle="1" w:styleId="ConsNormal">
    <w:name w:val="ConsNormal"/>
    <w:rsid w:val="00B462E6"/>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B462E6"/>
    <w:pPr>
      <w:spacing w:before="280" w:after="280"/>
    </w:pPr>
    <w:rPr>
      <w:rFonts w:ascii="Arial Unicode MS" w:eastAsia="Arial Unicode MS" w:hAnsi="Arial Unicode MS" w:cs="Arial Unicode MS"/>
    </w:rPr>
  </w:style>
  <w:style w:type="paragraph" w:customStyle="1" w:styleId="ConsPlusNormal">
    <w:name w:val="ConsPlusNormal"/>
    <w:rsid w:val="00B462E6"/>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B462E6"/>
    <w:pPr>
      <w:tabs>
        <w:tab w:val="left" w:pos="2693"/>
      </w:tabs>
      <w:ind w:left="2700" w:hanging="720"/>
      <w:jc w:val="both"/>
    </w:pPr>
    <w:rPr>
      <w:sz w:val="22"/>
      <w:szCs w:val="20"/>
    </w:rPr>
  </w:style>
  <w:style w:type="paragraph" w:styleId="af0">
    <w:name w:val="List Paragraph"/>
    <w:basedOn w:val="a"/>
    <w:uiPriority w:val="34"/>
    <w:qFormat/>
    <w:rsid w:val="00B462E6"/>
    <w:pPr>
      <w:ind w:left="720"/>
      <w:contextualSpacing/>
    </w:pPr>
    <w:rPr>
      <w:rFonts w:cs="Mangal"/>
      <w:szCs w:val="21"/>
    </w:rPr>
  </w:style>
  <w:style w:type="paragraph" w:styleId="af1">
    <w:name w:val="Plain Text"/>
    <w:basedOn w:val="a"/>
    <w:link w:val="af2"/>
    <w:uiPriority w:val="99"/>
    <w:unhideWhenUsed/>
    <w:rsid w:val="00B462E6"/>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B462E6"/>
    <w:rPr>
      <w:rFonts w:ascii="Consolas" w:eastAsia="Calibri" w:hAnsi="Consolas" w:cs="Times New Roman"/>
      <w:sz w:val="21"/>
      <w:szCs w:val="21"/>
    </w:rPr>
  </w:style>
  <w:style w:type="paragraph" w:styleId="33">
    <w:name w:val="Body Text 3"/>
    <w:basedOn w:val="a"/>
    <w:link w:val="34"/>
    <w:uiPriority w:val="99"/>
    <w:unhideWhenUsed/>
    <w:rsid w:val="00B462E6"/>
    <w:pPr>
      <w:spacing w:after="120"/>
    </w:pPr>
    <w:rPr>
      <w:rFonts w:cs="Mangal"/>
      <w:sz w:val="16"/>
      <w:szCs w:val="14"/>
    </w:rPr>
  </w:style>
  <w:style w:type="character" w:customStyle="1" w:styleId="34">
    <w:name w:val="Основной текст 3 Знак"/>
    <w:basedOn w:val="a0"/>
    <w:link w:val="33"/>
    <w:uiPriority w:val="99"/>
    <w:rsid w:val="00B462E6"/>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63</Pages>
  <Words>29726</Words>
  <Characters>169442</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198771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2012-06-19T06:51:00Z</dcterms:created>
  <dcterms:modified xsi:type="dcterms:W3CDTF">2012-06-19T07:13:00Z</dcterms:modified>
</cp:coreProperties>
</file>