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8D1" w:rsidRPr="00560C17" w:rsidRDefault="005D58D1" w:rsidP="005D58D1">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w:t>
      </w:r>
      <w:r>
        <w:rPr>
          <w:rFonts w:ascii="Times New Roman" w:hAnsi="Times New Roman" w:cs="Times New Roman"/>
          <w:b/>
          <w:i/>
          <w:sz w:val="32"/>
          <w:szCs w:val="32"/>
        </w:rPr>
        <w:t>общество «Кристалл</w:t>
      </w:r>
      <w:r w:rsidRPr="00A12875">
        <w:rPr>
          <w:rFonts w:ascii="Times New Roman" w:hAnsi="Times New Roman" w:cs="Times New Roman"/>
          <w:b/>
          <w:i/>
          <w:sz w:val="32"/>
          <w:szCs w:val="32"/>
        </w:rPr>
        <w:t>»</w:t>
      </w:r>
    </w:p>
    <w:p w:rsidR="005D58D1" w:rsidRPr="00560C17" w:rsidRDefault="005D58D1" w:rsidP="005D58D1">
      <w:pPr>
        <w:jc w:val="center"/>
        <w:rPr>
          <w:rFonts w:ascii="Times New Roman" w:hAnsi="Times New Roman" w:cs="Times New Roman"/>
          <w:b/>
          <w:bCs/>
          <w:sz w:val="32"/>
          <w:szCs w:val="32"/>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5D58D1" w:rsidRPr="005D58D1" w:rsidRDefault="005D58D1" w:rsidP="005D58D1">
      <w:pPr>
        <w:spacing w:line="360" w:lineRule="auto"/>
        <w:ind w:firstLine="357"/>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sidRPr="005D58D1">
        <w:rPr>
          <w:rFonts w:ascii="Times New Roman" w:hAnsi="Times New Roman" w:cs="Times New Roman"/>
        </w:rPr>
        <w:t>Решением единственного акционера</w:t>
      </w:r>
    </w:p>
    <w:p w:rsidR="005D58D1" w:rsidRPr="005D58D1" w:rsidRDefault="005D58D1" w:rsidP="005D58D1">
      <w:pPr>
        <w:spacing w:line="360" w:lineRule="auto"/>
        <w:ind w:firstLine="357"/>
        <w:rPr>
          <w:rFonts w:ascii="Times New Roman" w:hAnsi="Times New Roman" w:cs="Times New Roman"/>
        </w:rPr>
      </w:pPr>
      <w:r w:rsidRPr="005D58D1">
        <w:rPr>
          <w:rFonts w:ascii="Times New Roman" w:hAnsi="Times New Roman" w:cs="Times New Roman"/>
        </w:rPr>
        <w:t xml:space="preserve">                                                                                    ЗАО «Кристалл»</w:t>
      </w:r>
    </w:p>
    <w:p w:rsidR="005D58D1" w:rsidRPr="005D58D1" w:rsidRDefault="005D58D1" w:rsidP="005D58D1">
      <w:pPr>
        <w:spacing w:line="360" w:lineRule="auto"/>
        <w:ind w:firstLine="357"/>
        <w:rPr>
          <w:rFonts w:ascii="Times New Roman" w:hAnsi="Times New Roman" w:cs="Times New Roman"/>
        </w:rPr>
      </w:pPr>
      <w:r>
        <w:rPr>
          <w:rFonts w:ascii="Times New Roman" w:hAnsi="Times New Roman" w:cs="Times New Roman"/>
        </w:rPr>
        <w:t xml:space="preserve">                                                                                   </w:t>
      </w:r>
      <w:r w:rsidRPr="005D58D1">
        <w:rPr>
          <w:rFonts w:ascii="Times New Roman" w:hAnsi="Times New Roman" w:cs="Times New Roman"/>
        </w:rPr>
        <w:t xml:space="preserve"> № </w:t>
      </w:r>
      <w:r>
        <w:rPr>
          <w:rFonts w:ascii="Times New Roman" w:hAnsi="Times New Roman" w:cs="Times New Roman"/>
        </w:rPr>
        <w:t>____</w:t>
      </w:r>
      <w:r w:rsidRPr="005D58D1">
        <w:rPr>
          <w:rFonts w:ascii="Times New Roman" w:hAnsi="Times New Roman" w:cs="Times New Roman"/>
        </w:rPr>
        <w:t xml:space="preserve"> от  </w:t>
      </w:r>
      <w:r>
        <w:rPr>
          <w:rFonts w:ascii="Times New Roman" w:hAnsi="Times New Roman" w:cs="Times New Roman"/>
        </w:rPr>
        <w:t>____.____.______</w:t>
      </w:r>
      <w:r w:rsidRPr="005D58D1">
        <w:rPr>
          <w:rFonts w:ascii="Times New Roman" w:hAnsi="Times New Roman" w:cs="Times New Roman"/>
        </w:rPr>
        <w:t xml:space="preserve"> г. </w:t>
      </w:r>
    </w:p>
    <w:p w:rsidR="005D58D1" w:rsidRPr="005D58D1" w:rsidRDefault="005D58D1" w:rsidP="005D58D1">
      <w:pPr>
        <w:spacing w:line="360" w:lineRule="auto"/>
        <w:ind w:firstLine="357"/>
        <w:rPr>
          <w:rFonts w:ascii="Times New Roman" w:hAnsi="Times New Roman" w:cs="Times New Roman"/>
        </w:rPr>
      </w:pPr>
      <w:r>
        <w:rPr>
          <w:rFonts w:ascii="Times New Roman" w:hAnsi="Times New Roman" w:cs="Times New Roman"/>
        </w:rPr>
        <w:t xml:space="preserve">                                                                                   </w:t>
      </w:r>
      <w:r w:rsidRPr="005D58D1">
        <w:rPr>
          <w:rFonts w:ascii="Times New Roman" w:hAnsi="Times New Roman" w:cs="Times New Roman"/>
        </w:rPr>
        <w:t>Единственный акционер:</w:t>
      </w:r>
    </w:p>
    <w:p w:rsidR="005D58D1" w:rsidRPr="005D58D1" w:rsidRDefault="005D58D1" w:rsidP="005D58D1">
      <w:pPr>
        <w:spacing w:line="360" w:lineRule="auto"/>
        <w:ind w:left="355"/>
        <w:rPr>
          <w:rFonts w:ascii="Times New Roman" w:hAnsi="Times New Roman" w:cs="Times New Roman"/>
        </w:rPr>
      </w:pPr>
      <w:r>
        <w:rPr>
          <w:rFonts w:ascii="Times New Roman" w:hAnsi="Times New Roman" w:cs="Times New Roman"/>
        </w:rPr>
        <w:t xml:space="preserve">                                                                                    </w:t>
      </w:r>
      <w:r w:rsidRPr="005D58D1">
        <w:rPr>
          <w:rFonts w:ascii="Times New Roman" w:hAnsi="Times New Roman" w:cs="Times New Roman"/>
        </w:rPr>
        <w:t>_____________________ Серовский В.В.</w:t>
      </w:r>
    </w:p>
    <w:p w:rsidR="005D58D1" w:rsidRPr="00826869" w:rsidRDefault="005D58D1" w:rsidP="005D58D1">
      <w:pPr>
        <w:jc w:val="center"/>
        <w:rPr>
          <w:rFonts w:ascii="Times New Roman" w:hAnsi="Times New Roman" w:cs="Times New Roman"/>
        </w:rPr>
      </w:pPr>
    </w:p>
    <w:p w:rsidR="005D58D1" w:rsidRPr="00826869" w:rsidRDefault="005D58D1" w:rsidP="005D58D1">
      <w:pPr>
        <w:jc w:val="right"/>
        <w:rPr>
          <w:rFonts w:ascii="Times New Roman" w:hAnsi="Times New Roman" w:cs="Times New Roman"/>
        </w:rPr>
      </w:pPr>
    </w:p>
    <w:p w:rsidR="005D58D1" w:rsidRPr="00826869" w:rsidRDefault="005D58D1" w:rsidP="005D58D1">
      <w:pPr>
        <w:jc w:val="right"/>
        <w:rPr>
          <w:rFonts w:ascii="Times New Roman" w:hAnsi="Times New Roman" w:cs="Times New Roman"/>
        </w:rPr>
      </w:pPr>
    </w:p>
    <w:p w:rsidR="005D58D1" w:rsidRPr="00826869" w:rsidRDefault="005D58D1" w:rsidP="005D58D1">
      <w:pPr>
        <w:jc w:val="center"/>
        <w:rPr>
          <w:rFonts w:ascii="Times New Roman" w:hAnsi="Times New Roman" w:cs="Times New Roman"/>
        </w:rPr>
      </w:pPr>
    </w:p>
    <w:p w:rsidR="005D58D1" w:rsidRPr="00826869" w:rsidRDefault="005D58D1" w:rsidP="005D58D1">
      <w:pPr>
        <w:jc w:val="right"/>
        <w:rPr>
          <w:rFonts w:ascii="Times New Roman" w:hAnsi="Times New Roman" w:cs="Times New Roman"/>
          <w:shadow/>
        </w:rPr>
      </w:pPr>
    </w:p>
    <w:p w:rsidR="005D58D1" w:rsidRPr="00826869" w:rsidRDefault="005D58D1" w:rsidP="005D58D1">
      <w:pPr>
        <w:jc w:val="right"/>
        <w:rPr>
          <w:rFonts w:ascii="Times New Roman" w:hAnsi="Times New Roman" w:cs="Times New Roman"/>
        </w:rPr>
      </w:pPr>
    </w:p>
    <w:p w:rsidR="005D58D1" w:rsidRPr="00826869" w:rsidRDefault="005D58D1" w:rsidP="005D58D1">
      <w:pPr>
        <w:jc w:val="right"/>
        <w:rPr>
          <w:rFonts w:ascii="Times New Roman" w:hAnsi="Times New Roman" w:cs="Times New Roman"/>
        </w:rPr>
      </w:pPr>
    </w:p>
    <w:p w:rsidR="005D58D1" w:rsidRPr="002A4CA2" w:rsidRDefault="005D58D1" w:rsidP="005D58D1">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5D58D1" w:rsidRPr="00181D23" w:rsidRDefault="005D58D1" w:rsidP="005D58D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5D58D1" w:rsidRPr="00181D23" w:rsidRDefault="005D58D1" w:rsidP="005D58D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5D58D1" w:rsidRPr="00181D23" w:rsidRDefault="005D58D1" w:rsidP="005D58D1">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5D58D1" w:rsidRPr="00826869"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Default="005D58D1" w:rsidP="005D58D1">
      <w:pPr>
        <w:jc w:val="center"/>
        <w:rPr>
          <w:rFonts w:ascii="Times New Roman" w:hAnsi="Times New Roman" w:cs="Times New Roman"/>
          <w:b/>
          <w:bCs/>
        </w:rPr>
      </w:pPr>
    </w:p>
    <w:p w:rsidR="005D58D1" w:rsidRPr="00826869" w:rsidRDefault="005D58D1" w:rsidP="005D58D1">
      <w:pPr>
        <w:jc w:val="center"/>
        <w:rPr>
          <w:rFonts w:ascii="Times New Roman" w:hAnsi="Times New Roman" w:cs="Times New Roman"/>
          <w:b/>
          <w:bCs/>
        </w:rPr>
      </w:pPr>
    </w:p>
    <w:p w:rsidR="005D58D1" w:rsidRPr="00826869" w:rsidRDefault="005D58D1" w:rsidP="005D58D1">
      <w:pPr>
        <w:pStyle w:val="2"/>
        <w:rPr>
          <w:rFonts w:ascii="Times New Roman" w:hAnsi="Times New Roman" w:cs="Times New Roman"/>
          <w:sz w:val="24"/>
        </w:rPr>
      </w:pPr>
      <w:r>
        <w:rPr>
          <w:rFonts w:ascii="Times New Roman" w:hAnsi="Times New Roman" w:cs="Times New Roman"/>
          <w:sz w:val="24"/>
        </w:rPr>
        <w:t>ОРЕЛ</w:t>
      </w:r>
    </w:p>
    <w:p w:rsidR="005D58D1" w:rsidRPr="00826869" w:rsidRDefault="005D58D1" w:rsidP="005D58D1">
      <w:pPr>
        <w:jc w:val="center"/>
        <w:rPr>
          <w:rFonts w:ascii="Times New Roman" w:hAnsi="Times New Roman" w:cs="Times New Roman"/>
          <w:b/>
          <w:bCs/>
        </w:rPr>
      </w:pPr>
      <w:r w:rsidRPr="00826869">
        <w:rPr>
          <w:rFonts w:ascii="Times New Roman" w:hAnsi="Times New Roman" w:cs="Times New Roman"/>
          <w:b/>
          <w:bCs/>
        </w:rPr>
        <w:t>2012 г.</w:t>
      </w:r>
    </w:p>
    <w:p w:rsidR="005D58D1" w:rsidRPr="00826869" w:rsidRDefault="005D58D1" w:rsidP="005D58D1">
      <w:pPr>
        <w:rPr>
          <w:rFonts w:ascii="Times New Roman" w:hAnsi="Times New Roman" w:cs="Times New Roman"/>
        </w:rPr>
        <w:sectPr w:rsidR="005D58D1" w:rsidRPr="00826869">
          <w:pgSz w:w="11906" w:h="16838"/>
          <w:pgMar w:top="1355" w:right="851" w:bottom="1534" w:left="1418" w:header="1079" w:footer="1258" w:gutter="0"/>
          <w:cols w:space="720"/>
          <w:docGrid w:linePitch="360" w:charSpace="6143"/>
        </w:sectPr>
      </w:pPr>
    </w:p>
    <w:p w:rsidR="005D58D1" w:rsidRPr="00560C17" w:rsidRDefault="005D58D1" w:rsidP="005D58D1">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5D58D1" w:rsidRPr="00560C17" w:rsidRDefault="005D58D1" w:rsidP="005D58D1">
      <w:pPr>
        <w:ind w:left="357"/>
        <w:jc w:val="both"/>
        <w:rPr>
          <w:rFonts w:ascii="Times New Roman" w:hAnsi="Times New Roman" w:cs="Times New Roman"/>
          <w:b/>
          <w:bCs/>
          <w:sz w:val="22"/>
          <w:szCs w:val="22"/>
        </w:rPr>
      </w:pP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З</w:t>
      </w:r>
      <w:r w:rsidRPr="00560C17">
        <w:rPr>
          <w:rFonts w:ascii="Times New Roman" w:hAnsi="Times New Roman" w:cs="Times New Roman"/>
          <w:sz w:val="22"/>
          <w:szCs w:val="22"/>
        </w:rPr>
        <w:t xml:space="preserve">АО  </w:t>
      </w:r>
      <w:r w:rsidRPr="00A12875">
        <w:rPr>
          <w:rFonts w:ascii="Times New Roman" w:hAnsi="Times New Roman" w:cs="Times New Roman"/>
        </w:rPr>
        <w:t>«</w:t>
      </w:r>
      <w:r>
        <w:rPr>
          <w:rFonts w:ascii="Times New Roman" w:hAnsi="Times New Roman" w:cs="Times New Roman"/>
        </w:rPr>
        <w:t>Кристалл</w:t>
      </w:r>
      <w:r w:rsidRPr="00A12875">
        <w:rPr>
          <w:rFonts w:ascii="Times New Roman" w:hAnsi="Times New Roman" w:cs="Times New Roman"/>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5D58D1" w:rsidRPr="00560C17" w:rsidRDefault="005D58D1" w:rsidP="005D58D1">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5D58D1" w:rsidRPr="00560C17" w:rsidRDefault="005D58D1" w:rsidP="005D58D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5D58D1" w:rsidRPr="004A4280" w:rsidRDefault="005D58D1" w:rsidP="005D58D1">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5D58D1" w:rsidRPr="00560C17" w:rsidRDefault="005D58D1" w:rsidP="005D58D1">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5D58D1" w:rsidRPr="00560C17" w:rsidRDefault="005D58D1" w:rsidP="005D58D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D58D1" w:rsidRPr="00560C17" w:rsidRDefault="005D58D1" w:rsidP="005D58D1">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5D58D1" w:rsidRPr="00560C17" w:rsidRDefault="005D58D1" w:rsidP="005D58D1">
      <w:pPr>
        <w:ind w:left="900"/>
        <w:jc w:val="both"/>
        <w:rPr>
          <w:rFonts w:ascii="Times New Roman" w:hAnsi="Times New Roman" w:cs="Times New Roman"/>
          <w:b/>
          <w:bCs/>
          <w:sz w:val="22"/>
          <w:szCs w:val="22"/>
        </w:rPr>
      </w:pPr>
    </w:p>
    <w:p w:rsidR="005D58D1" w:rsidRPr="00560C17" w:rsidRDefault="005D58D1" w:rsidP="005D58D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5D58D1" w:rsidRPr="00560C17" w:rsidRDefault="005D58D1" w:rsidP="005D58D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5D58D1" w:rsidRPr="00560C17" w:rsidRDefault="005D58D1" w:rsidP="005D58D1">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5D58D1" w:rsidRPr="00560C17" w:rsidRDefault="005D58D1" w:rsidP="005D58D1">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5D58D1" w:rsidRPr="00560C17" w:rsidRDefault="005D58D1" w:rsidP="005D58D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5D58D1" w:rsidRPr="00560C17" w:rsidRDefault="005D58D1" w:rsidP="005D58D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5D58D1" w:rsidRPr="00560C17" w:rsidRDefault="005D58D1" w:rsidP="005D58D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5D58D1" w:rsidRPr="00560C17" w:rsidRDefault="005D58D1" w:rsidP="005D58D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5D58D1" w:rsidRPr="00560C17" w:rsidRDefault="005D58D1" w:rsidP="005D58D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5D58D1" w:rsidRPr="00560C17" w:rsidRDefault="005D58D1" w:rsidP="005D58D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5D58D1" w:rsidRPr="00560C17" w:rsidRDefault="005D58D1" w:rsidP="005D58D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5D58D1" w:rsidRPr="00560C17" w:rsidRDefault="005D58D1" w:rsidP="005D58D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5D58D1" w:rsidRPr="00560C17" w:rsidRDefault="005D58D1" w:rsidP="005D58D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5D58D1" w:rsidRPr="00560C17" w:rsidRDefault="005D58D1" w:rsidP="005D58D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5D58D1" w:rsidRPr="00560C17" w:rsidRDefault="005D58D1" w:rsidP="005D58D1">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5D58D1" w:rsidRPr="00560C17" w:rsidRDefault="005D58D1" w:rsidP="005D58D1">
      <w:pPr>
        <w:ind w:firstLine="360"/>
        <w:jc w:val="both"/>
        <w:rPr>
          <w:rFonts w:ascii="Times New Roman" w:hAnsi="Times New Roman" w:cs="Times New Roman"/>
          <w:color w:val="000000"/>
          <w:sz w:val="22"/>
          <w:szCs w:val="22"/>
        </w:rPr>
      </w:pPr>
    </w:p>
    <w:p w:rsidR="005D58D1" w:rsidRPr="00560C17" w:rsidRDefault="005D58D1" w:rsidP="005D58D1">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5D58D1" w:rsidRPr="00560C17" w:rsidRDefault="005D58D1" w:rsidP="005D58D1">
      <w:pPr>
        <w:jc w:val="both"/>
        <w:rPr>
          <w:rFonts w:ascii="Times New Roman" w:hAnsi="Times New Roman" w:cs="Times New Roman"/>
          <w:b/>
          <w:bCs/>
          <w:sz w:val="22"/>
          <w:szCs w:val="22"/>
          <w:u w:val="single"/>
        </w:rPr>
      </w:pPr>
    </w:p>
    <w:p w:rsidR="005D58D1" w:rsidRPr="00560C17" w:rsidRDefault="005D58D1" w:rsidP="005D58D1">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5D58D1" w:rsidRPr="00560C17" w:rsidRDefault="005D58D1" w:rsidP="005D58D1">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5D58D1" w:rsidRPr="00560C17" w:rsidRDefault="005D58D1" w:rsidP="005D58D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5D58D1" w:rsidRPr="00560C17" w:rsidRDefault="005D58D1" w:rsidP="005D58D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5D58D1" w:rsidRPr="00560C17" w:rsidRDefault="005D58D1" w:rsidP="005D58D1">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5D58D1" w:rsidRPr="00560C17" w:rsidRDefault="005D58D1" w:rsidP="005D58D1">
      <w:pPr>
        <w:jc w:val="both"/>
        <w:rPr>
          <w:rFonts w:ascii="Times New Roman" w:hAnsi="Times New Roman" w:cs="Times New Roman"/>
          <w:b/>
          <w:bCs/>
          <w:sz w:val="22"/>
          <w:szCs w:val="22"/>
          <w:shd w:val="clear" w:color="auto" w:fill="00FFFF"/>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5D58D1" w:rsidRPr="00560C17" w:rsidRDefault="005D58D1" w:rsidP="005D58D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5D58D1" w:rsidRPr="00560C17" w:rsidRDefault="005D58D1" w:rsidP="005D58D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5D58D1" w:rsidRPr="00560C17" w:rsidRDefault="005D58D1" w:rsidP="005D58D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5D58D1" w:rsidRPr="00560C17" w:rsidRDefault="005D58D1" w:rsidP="005D58D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5D58D1" w:rsidRPr="00560C17" w:rsidRDefault="005D58D1" w:rsidP="005D58D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5D58D1" w:rsidRPr="00560C17" w:rsidRDefault="005D58D1" w:rsidP="005D58D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5D58D1" w:rsidRPr="00560C17" w:rsidRDefault="005D58D1" w:rsidP="005D58D1">
      <w:pPr>
        <w:ind w:firstLine="720"/>
        <w:jc w:val="both"/>
        <w:rPr>
          <w:rFonts w:ascii="Times New Roman" w:hAnsi="Times New Roman" w:cs="Times New Roman"/>
          <w:bCs/>
          <w:iCs/>
          <w:sz w:val="22"/>
          <w:szCs w:val="22"/>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D58D1" w:rsidRPr="00560C17" w:rsidRDefault="005D58D1" w:rsidP="005D58D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5D58D1" w:rsidRPr="00560C17" w:rsidRDefault="005D58D1" w:rsidP="005D58D1">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D58D1" w:rsidRPr="00560C17" w:rsidRDefault="005D58D1" w:rsidP="005D58D1">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D58D1" w:rsidRPr="00560C17" w:rsidRDefault="005D58D1" w:rsidP="005D58D1">
      <w:pPr>
        <w:ind w:left="360"/>
        <w:jc w:val="both"/>
        <w:rPr>
          <w:rFonts w:ascii="Times New Roman" w:hAnsi="Times New Roman" w:cs="Times New Roman"/>
          <w:bCs/>
          <w:sz w:val="22"/>
          <w:szCs w:val="22"/>
        </w:rPr>
      </w:pP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5D58D1" w:rsidRPr="00560C17" w:rsidRDefault="005D58D1" w:rsidP="005D58D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5D58D1" w:rsidRPr="00560C17" w:rsidRDefault="005D58D1" w:rsidP="005D58D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D58D1" w:rsidRPr="00560C17" w:rsidRDefault="005D58D1" w:rsidP="005D58D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D58D1" w:rsidRPr="00560C17" w:rsidRDefault="005D58D1" w:rsidP="005D58D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5D58D1" w:rsidRPr="00560C17" w:rsidRDefault="005D58D1" w:rsidP="005D58D1">
      <w:pPr>
        <w:ind w:firstLine="360"/>
        <w:jc w:val="both"/>
        <w:rPr>
          <w:rFonts w:ascii="Times New Roman" w:hAnsi="Times New Roman" w:cs="Times New Roman"/>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5D58D1" w:rsidRPr="00560C17" w:rsidRDefault="005D58D1" w:rsidP="005D58D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5D58D1" w:rsidRPr="00560C17" w:rsidRDefault="005D58D1" w:rsidP="005D58D1">
      <w:pPr>
        <w:ind w:left="708"/>
        <w:jc w:val="both"/>
        <w:rPr>
          <w:rFonts w:ascii="Times New Roman" w:hAnsi="Times New Roman" w:cs="Times New Roman"/>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5D58D1" w:rsidRPr="00560C17" w:rsidRDefault="005D58D1" w:rsidP="005D58D1">
      <w:pPr>
        <w:ind w:firstLine="360"/>
        <w:jc w:val="both"/>
        <w:rPr>
          <w:rFonts w:ascii="Times New Roman" w:hAnsi="Times New Roman" w:cs="Times New Roman"/>
          <w:sz w:val="22"/>
          <w:szCs w:val="22"/>
        </w:rPr>
      </w:pPr>
    </w:p>
    <w:p w:rsidR="005D58D1" w:rsidRPr="00560C17" w:rsidRDefault="005D58D1" w:rsidP="005D58D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jc w:val="both"/>
        <w:rPr>
          <w:rFonts w:ascii="Times New Roman" w:hAnsi="Times New Roman" w:cs="Times New Roman"/>
          <w:color w:val="000000"/>
          <w:sz w:val="22"/>
          <w:szCs w:val="22"/>
          <w:shd w:val="clear" w:color="auto" w:fill="00FFFF"/>
        </w:rPr>
      </w:pP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5D58D1" w:rsidRPr="00560C17" w:rsidRDefault="005D58D1" w:rsidP="005D58D1">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5D58D1" w:rsidRPr="00560C17" w:rsidRDefault="005D58D1" w:rsidP="005D58D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D58D1" w:rsidRPr="00560C17" w:rsidRDefault="005D58D1" w:rsidP="005D58D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jc w:val="both"/>
        <w:rPr>
          <w:rFonts w:ascii="Times New Roman" w:hAnsi="Times New Roman" w:cs="Times New Roman"/>
          <w:b/>
          <w:bCs/>
          <w:i/>
          <w:iCs/>
          <w:sz w:val="22"/>
          <w:szCs w:val="22"/>
          <w:shd w:val="clear" w:color="auto" w:fill="00FFFF"/>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5D58D1" w:rsidRPr="00560C17" w:rsidRDefault="005D58D1" w:rsidP="005D58D1">
      <w:pPr>
        <w:pStyle w:val="ad"/>
        <w:rPr>
          <w:rFonts w:ascii="Times New Roman" w:hAnsi="Times New Roman" w:cs="Times New Roman"/>
          <w:color w:val="000000"/>
          <w:sz w:val="22"/>
          <w:szCs w:val="22"/>
        </w:rPr>
      </w:pPr>
    </w:p>
    <w:p w:rsidR="005D58D1" w:rsidRPr="00560C17" w:rsidRDefault="005D58D1" w:rsidP="005D58D1">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5D58D1" w:rsidRPr="00560C17" w:rsidRDefault="005D58D1" w:rsidP="005D58D1">
      <w:pPr>
        <w:ind w:left="360" w:firstLine="540"/>
        <w:jc w:val="both"/>
        <w:rPr>
          <w:rFonts w:ascii="Times New Roman" w:hAnsi="Times New Roman" w:cs="Times New Roman"/>
          <w:sz w:val="22"/>
          <w:szCs w:val="22"/>
        </w:rPr>
      </w:pPr>
    </w:p>
    <w:p w:rsidR="005D58D1" w:rsidRPr="00560C17" w:rsidRDefault="005D58D1" w:rsidP="005D58D1">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5D58D1" w:rsidRPr="00560C17" w:rsidRDefault="005D58D1" w:rsidP="005D58D1">
      <w:pPr>
        <w:ind w:left="360" w:firstLine="540"/>
        <w:jc w:val="both"/>
        <w:rPr>
          <w:rFonts w:ascii="Times New Roman" w:hAnsi="Times New Roman" w:cs="Times New Roman"/>
          <w:sz w:val="22"/>
          <w:szCs w:val="22"/>
        </w:rPr>
      </w:pPr>
    </w:p>
    <w:p w:rsidR="005D58D1" w:rsidRPr="00560C17" w:rsidRDefault="005D58D1" w:rsidP="005D58D1">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5D58D1" w:rsidRPr="00560C17" w:rsidRDefault="005D58D1" w:rsidP="005D58D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5D58D1" w:rsidRPr="00560C17" w:rsidRDefault="005D58D1" w:rsidP="005D58D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5D58D1" w:rsidRPr="00560C17" w:rsidRDefault="005D58D1" w:rsidP="005D58D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5D58D1" w:rsidRPr="00560C17" w:rsidRDefault="005D58D1" w:rsidP="005D58D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5D58D1" w:rsidRPr="00560C17" w:rsidRDefault="005D58D1" w:rsidP="005D58D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5D58D1" w:rsidRPr="00560C17" w:rsidRDefault="005D58D1" w:rsidP="005D58D1">
      <w:pPr>
        <w:jc w:val="both"/>
        <w:rPr>
          <w:rFonts w:ascii="Times New Roman" w:hAnsi="Times New Roman" w:cs="Times New Roman"/>
          <w:color w:val="000000"/>
          <w:sz w:val="22"/>
          <w:szCs w:val="22"/>
        </w:rPr>
      </w:pP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D58D1" w:rsidRPr="00560C17" w:rsidRDefault="005D58D1" w:rsidP="005D58D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5D58D1" w:rsidRPr="00560C17" w:rsidRDefault="005D58D1" w:rsidP="005D58D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5D58D1" w:rsidRPr="00560C17" w:rsidRDefault="005D58D1" w:rsidP="005D58D1">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5D58D1" w:rsidRPr="00560C17" w:rsidRDefault="005D58D1" w:rsidP="005D58D1">
      <w:pPr>
        <w:ind w:firstLine="720"/>
        <w:jc w:val="both"/>
        <w:rPr>
          <w:rFonts w:ascii="Times New Roman" w:hAnsi="Times New Roman" w:cs="Times New Roman"/>
          <w:bCs/>
          <w:iCs/>
          <w:sz w:val="22"/>
          <w:szCs w:val="22"/>
          <w:shd w:val="clear" w:color="auto" w:fill="00FFFF"/>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D58D1" w:rsidRPr="00560C17" w:rsidRDefault="005D58D1" w:rsidP="005D58D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5D58D1" w:rsidRPr="00560C17" w:rsidRDefault="005D58D1" w:rsidP="005D58D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5D58D1" w:rsidRPr="00560C17" w:rsidRDefault="005D58D1" w:rsidP="005D58D1">
      <w:pPr>
        <w:ind w:left="360"/>
        <w:jc w:val="both"/>
        <w:rPr>
          <w:rFonts w:ascii="Times New Roman" w:hAnsi="Times New Roman" w:cs="Times New Roman"/>
          <w:sz w:val="22"/>
          <w:szCs w:val="22"/>
          <w:shd w:val="clear" w:color="auto" w:fill="00FFFF"/>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D58D1" w:rsidRPr="00560C17" w:rsidRDefault="005D58D1" w:rsidP="005D58D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5D58D1" w:rsidRPr="00560C17" w:rsidRDefault="005D58D1" w:rsidP="005D58D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5D58D1" w:rsidRPr="00560C17" w:rsidRDefault="005D58D1" w:rsidP="005D58D1">
      <w:pPr>
        <w:ind w:left="360"/>
        <w:jc w:val="both"/>
        <w:rPr>
          <w:rFonts w:ascii="Times New Roman" w:hAnsi="Times New Roman" w:cs="Times New Roman"/>
          <w:sz w:val="22"/>
          <w:szCs w:val="22"/>
          <w:shd w:val="clear" w:color="auto" w:fill="00FFFF"/>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5D58D1" w:rsidRPr="00560C17" w:rsidRDefault="005D58D1" w:rsidP="005D58D1">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5D58D1" w:rsidRPr="00560C17" w:rsidRDefault="005D58D1" w:rsidP="005D58D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5D58D1" w:rsidRPr="00560C17" w:rsidRDefault="005D58D1" w:rsidP="005D58D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5D58D1" w:rsidRPr="00560C17" w:rsidRDefault="005D58D1" w:rsidP="005D58D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5D58D1" w:rsidRPr="00560C17" w:rsidRDefault="005D58D1" w:rsidP="005D58D1">
      <w:pPr>
        <w:ind w:left="360"/>
        <w:jc w:val="both"/>
        <w:rPr>
          <w:rFonts w:ascii="Times New Roman" w:hAnsi="Times New Roman" w:cs="Times New Roman"/>
          <w:sz w:val="22"/>
          <w:szCs w:val="22"/>
          <w:u w:val="single"/>
          <w:shd w:val="clear" w:color="auto" w:fill="00FFFF"/>
        </w:rPr>
      </w:pP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D58D1" w:rsidRPr="00560C17" w:rsidRDefault="005D58D1" w:rsidP="005D58D1">
      <w:pPr>
        <w:ind w:left="360"/>
        <w:jc w:val="both"/>
        <w:rPr>
          <w:rFonts w:ascii="Times New Roman" w:hAnsi="Times New Roman" w:cs="Times New Roman"/>
          <w:sz w:val="22"/>
          <w:szCs w:val="22"/>
          <w:shd w:val="clear" w:color="auto" w:fill="00FFFF"/>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D58D1" w:rsidRPr="00560C17" w:rsidRDefault="005D58D1" w:rsidP="005D58D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D58D1" w:rsidRPr="00560C17" w:rsidRDefault="005D58D1" w:rsidP="005D58D1">
      <w:pPr>
        <w:ind w:left="360"/>
        <w:jc w:val="both"/>
        <w:rPr>
          <w:rFonts w:ascii="Times New Roman" w:hAnsi="Times New Roman" w:cs="Times New Roman"/>
          <w:b/>
          <w:bCs/>
          <w:i/>
          <w:iCs/>
          <w:sz w:val="22"/>
          <w:szCs w:val="22"/>
        </w:rPr>
      </w:pPr>
    </w:p>
    <w:p w:rsidR="005D58D1"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D58D1" w:rsidRDefault="005D58D1" w:rsidP="005D58D1">
      <w:pPr>
        <w:ind w:firstLine="660"/>
        <w:jc w:val="both"/>
        <w:rPr>
          <w:rFonts w:ascii="Times New Roman" w:hAnsi="Times New Roman" w:cs="Times New Roman"/>
          <w:sz w:val="22"/>
          <w:szCs w:val="22"/>
        </w:rPr>
      </w:pPr>
    </w:p>
    <w:p w:rsidR="005D58D1" w:rsidRPr="00560C17" w:rsidRDefault="005D58D1" w:rsidP="005D58D1">
      <w:pPr>
        <w:ind w:firstLine="660"/>
        <w:jc w:val="both"/>
        <w:rPr>
          <w:rFonts w:ascii="Times New Roman" w:hAnsi="Times New Roman" w:cs="Times New Roman"/>
          <w:sz w:val="22"/>
          <w:szCs w:val="22"/>
        </w:rPr>
      </w:pP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5D58D1" w:rsidRPr="00560C17" w:rsidRDefault="005D58D1" w:rsidP="005D58D1">
      <w:pPr>
        <w:ind w:firstLine="660"/>
        <w:jc w:val="both"/>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5D58D1" w:rsidRPr="00560C17" w:rsidRDefault="005D58D1" w:rsidP="005D58D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5D58D1" w:rsidRPr="00560C17" w:rsidRDefault="005D58D1" w:rsidP="005D58D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5D58D1" w:rsidRPr="00560C17" w:rsidRDefault="005D58D1" w:rsidP="005D58D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5D58D1" w:rsidRPr="00560C17" w:rsidRDefault="005D58D1" w:rsidP="005D58D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5D58D1" w:rsidRPr="00560C17" w:rsidRDefault="005D58D1" w:rsidP="005D58D1">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D58D1" w:rsidRPr="00560C17" w:rsidRDefault="005D58D1" w:rsidP="005D58D1">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5D58D1" w:rsidRPr="00560C17" w:rsidRDefault="005D58D1" w:rsidP="005D58D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5D58D1" w:rsidRPr="00560C17" w:rsidRDefault="005D58D1" w:rsidP="005D58D1">
      <w:pPr>
        <w:ind w:left="360" w:hanging="360"/>
        <w:jc w:val="both"/>
        <w:rPr>
          <w:rFonts w:ascii="Times New Roman" w:hAnsi="Times New Roman" w:cs="Times New Roman"/>
          <w:sz w:val="22"/>
          <w:szCs w:val="22"/>
          <w:u w:val="single"/>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5D58D1" w:rsidRPr="00560C17" w:rsidRDefault="005D58D1" w:rsidP="005D58D1">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5D58D1" w:rsidRPr="00560C17" w:rsidRDefault="005D58D1" w:rsidP="005D58D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D58D1" w:rsidRPr="00560C17" w:rsidRDefault="005D58D1" w:rsidP="005D58D1">
      <w:pPr>
        <w:pStyle w:val="ad"/>
        <w:rPr>
          <w:rFonts w:ascii="Times New Roman" w:hAnsi="Times New Roman" w:cs="Times New Roman"/>
          <w:sz w:val="22"/>
          <w:szCs w:val="22"/>
          <w:shd w:val="clear" w:color="auto" w:fill="00FFFF"/>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5D58D1" w:rsidRPr="00560C17" w:rsidRDefault="005D58D1" w:rsidP="005D58D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5D58D1" w:rsidRPr="00560C17" w:rsidRDefault="005D58D1" w:rsidP="005D58D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5D58D1" w:rsidRPr="00560C17" w:rsidRDefault="005D58D1" w:rsidP="005D58D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D58D1" w:rsidRPr="00560C17" w:rsidRDefault="005D58D1" w:rsidP="005D58D1">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5D58D1" w:rsidRPr="00560C17" w:rsidRDefault="005D58D1" w:rsidP="005D58D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5D58D1" w:rsidRPr="00560C17" w:rsidRDefault="005D58D1" w:rsidP="005D58D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D58D1" w:rsidRPr="00560C17" w:rsidRDefault="005D58D1" w:rsidP="005D58D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5D58D1" w:rsidRPr="00560C17" w:rsidRDefault="005D58D1" w:rsidP="005D58D1">
      <w:pPr>
        <w:pStyle w:val="ad"/>
        <w:rPr>
          <w:rFonts w:ascii="Times New Roman" w:hAnsi="Times New Roman" w:cs="Times New Roman"/>
          <w:sz w:val="22"/>
          <w:szCs w:val="22"/>
        </w:rPr>
      </w:pPr>
    </w:p>
    <w:p w:rsidR="005D58D1" w:rsidRPr="00560C17" w:rsidRDefault="005D58D1" w:rsidP="005D58D1">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5D58D1" w:rsidRPr="00560C17" w:rsidRDefault="005D58D1" w:rsidP="005D58D1">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5D58D1" w:rsidRPr="00560C17" w:rsidRDefault="005D58D1" w:rsidP="005D58D1">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5D58D1" w:rsidRPr="00560C17" w:rsidRDefault="005D58D1" w:rsidP="005D58D1">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5D58D1" w:rsidRPr="00560C17" w:rsidRDefault="005D58D1" w:rsidP="005D58D1">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D58D1" w:rsidRPr="00560C17" w:rsidRDefault="005D58D1" w:rsidP="005D58D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5D58D1" w:rsidRPr="00560C17" w:rsidRDefault="005D58D1" w:rsidP="005D58D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5D58D1" w:rsidRPr="00560C17" w:rsidRDefault="005D58D1" w:rsidP="005D58D1">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5D58D1" w:rsidRPr="00560C17" w:rsidRDefault="005D58D1" w:rsidP="005D58D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D58D1" w:rsidRPr="00560C17" w:rsidRDefault="005D58D1" w:rsidP="005D58D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5D58D1" w:rsidRPr="00560C17" w:rsidRDefault="005D58D1" w:rsidP="005D58D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5D58D1" w:rsidRPr="00560C17" w:rsidRDefault="005D58D1" w:rsidP="005D58D1">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5D58D1" w:rsidRPr="00560C17" w:rsidRDefault="005D58D1" w:rsidP="005D58D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5D58D1" w:rsidRPr="00560C17" w:rsidRDefault="005D58D1" w:rsidP="005D58D1">
      <w:pPr>
        <w:ind w:left="360"/>
        <w:jc w:val="both"/>
        <w:rPr>
          <w:rFonts w:ascii="Times New Roman" w:hAnsi="Times New Roman" w:cs="Times New Roman"/>
          <w:b/>
          <w:bCs/>
          <w:i/>
          <w:iCs/>
          <w:sz w:val="22"/>
          <w:szCs w:val="22"/>
        </w:rPr>
      </w:pPr>
    </w:p>
    <w:p w:rsidR="005D58D1" w:rsidRPr="00560C17" w:rsidRDefault="005D58D1" w:rsidP="005D58D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D58D1" w:rsidRPr="00560C17" w:rsidRDefault="005D58D1" w:rsidP="005D58D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5D58D1" w:rsidRPr="00560C17" w:rsidRDefault="005D58D1" w:rsidP="005D58D1">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5D58D1" w:rsidRPr="00560C17" w:rsidRDefault="005D58D1" w:rsidP="005D58D1">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D58D1" w:rsidRPr="00560C17" w:rsidRDefault="005D58D1" w:rsidP="005D58D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5D58D1" w:rsidRPr="00560C17" w:rsidRDefault="005D58D1" w:rsidP="005D58D1">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D58D1" w:rsidRPr="00560C17" w:rsidRDefault="005D58D1" w:rsidP="005D58D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5D58D1" w:rsidRPr="00560C17" w:rsidRDefault="005D58D1" w:rsidP="005D58D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5D58D1" w:rsidRPr="00560C17" w:rsidRDefault="005D58D1" w:rsidP="005D58D1">
      <w:pPr>
        <w:ind w:left="357"/>
        <w:rPr>
          <w:rFonts w:ascii="Times New Roman" w:hAnsi="Times New Roman" w:cs="Times New Roman"/>
          <w:sz w:val="22"/>
          <w:szCs w:val="22"/>
        </w:rPr>
      </w:pPr>
    </w:p>
    <w:p w:rsidR="005D58D1" w:rsidRPr="00560C17" w:rsidRDefault="005D58D1" w:rsidP="005D58D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5D58D1" w:rsidRPr="00560C17" w:rsidRDefault="005D58D1" w:rsidP="005D58D1">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5D58D1" w:rsidRPr="00560C17" w:rsidRDefault="005D58D1" w:rsidP="005D58D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D58D1" w:rsidRPr="00560C17" w:rsidRDefault="005D58D1" w:rsidP="005D58D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5D58D1" w:rsidRPr="00560C17" w:rsidRDefault="005D58D1" w:rsidP="005D58D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5D58D1" w:rsidRPr="00560C17" w:rsidRDefault="005D58D1" w:rsidP="005D58D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5D58D1" w:rsidRPr="00560C17" w:rsidRDefault="005D58D1" w:rsidP="005D58D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5D58D1" w:rsidRPr="00560C17" w:rsidRDefault="005D58D1" w:rsidP="005D58D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5D58D1" w:rsidRPr="00560C17" w:rsidRDefault="005D58D1" w:rsidP="005D58D1">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5D58D1" w:rsidRPr="00560C17" w:rsidRDefault="005D58D1" w:rsidP="005D58D1">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5D58D1" w:rsidRPr="00560C17" w:rsidRDefault="005D58D1" w:rsidP="005D58D1">
      <w:pPr>
        <w:ind w:left="540"/>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5D58D1" w:rsidRPr="00560C17" w:rsidRDefault="005D58D1" w:rsidP="005D58D1">
      <w:pPr>
        <w:pStyle w:val="a6"/>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5D58D1" w:rsidRPr="00560C17" w:rsidRDefault="005D58D1" w:rsidP="005D58D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5D58D1" w:rsidRPr="00560C17" w:rsidRDefault="005D58D1" w:rsidP="005D58D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5D58D1" w:rsidRPr="00560C17" w:rsidRDefault="005D58D1" w:rsidP="005D58D1">
      <w:pPr>
        <w:ind w:left="540"/>
        <w:jc w:val="both"/>
        <w:rPr>
          <w:rFonts w:ascii="Times New Roman" w:hAnsi="Times New Roman" w:cs="Times New Roman"/>
          <w:sz w:val="22"/>
          <w:szCs w:val="22"/>
          <w:shd w:val="clear" w:color="auto" w:fill="00FFFF"/>
        </w:rPr>
      </w:pPr>
    </w:p>
    <w:p w:rsidR="005D58D1" w:rsidRPr="00560C17" w:rsidRDefault="005D58D1" w:rsidP="005D58D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5D58D1" w:rsidRPr="00560C17" w:rsidRDefault="005D58D1" w:rsidP="005D58D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5D58D1" w:rsidRPr="00560C17" w:rsidRDefault="005D58D1" w:rsidP="005D58D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5D58D1" w:rsidRPr="00560C17" w:rsidRDefault="005D58D1" w:rsidP="005D58D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5D58D1" w:rsidRPr="00560C17" w:rsidRDefault="005D58D1" w:rsidP="005D58D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5D58D1" w:rsidRPr="00560C17" w:rsidRDefault="005D58D1" w:rsidP="005D58D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5D58D1" w:rsidRPr="00560C17" w:rsidRDefault="005D58D1" w:rsidP="005D58D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5D58D1" w:rsidRPr="00560C17" w:rsidRDefault="005D58D1" w:rsidP="005D58D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5D58D1" w:rsidRPr="00560C17" w:rsidRDefault="005D58D1" w:rsidP="005D58D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5D58D1" w:rsidRPr="00560C17" w:rsidRDefault="005D58D1" w:rsidP="005D58D1">
      <w:pPr>
        <w:ind w:left="360"/>
        <w:rPr>
          <w:rFonts w:ascii="Times New Roman" w:hAnsi="Times New Roman" w:cs="Times New Roman"/>
          <w:sz w:val="22"/>
          <w:szCs w:val="22"/>
        </w:rPr>
      </w:pPr>
    </w:p>
    <w:p w:rsidR="005D58D1" w:rsidRPr="00560C17" w:rsidRDefault="005D58D1" w:rsidP="005D58D1">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5D58D1" w:rsidRPr="00560C17" w:rsidRDefault="005D58D1" w:rsidP="005D58D1">
      <w:pPr>
        <w:jc w:val="both"/>
        <w:rPr>
          <w:rFonts w:ascii="Times New Roman" w:hAnsi="Times New Roman" w:cs="Times New Roman"/>
          <w:b/>
          <w:bCs/>
          <w:sz w:val="22"/>
          <w:szCs w:val="22"/>
          <w:shd w:val="clear" w:color="auto" w:fill="00FFFF"/>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5D58D1" w:rsidRPr="00560C17" w:rsidRDefault="005D58D1" w:rsidP="005D58D1">
      <w:pPr>
        <w:jc w:val="both"/>
        <w:rPr>
          <w:rFonts w:ascii="Times New Roman" w:hAnsi="Times New Roman" w:cs="Times New Roman"/>
          <w:b/>
          <w:bCs/>
          <w:sz w:val="22"/>
          <w:szCs w:val="22"/>
        </w:rPr>
      </w:pPr>
    </w:p>
    <w:p w:rsidR="005D58D1" w:rsidRPr="000300FD" w:rsidRDefault="005D58D1" w:rsidP="005D58D1">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5D58D1" w:rsidRDefault="005D58D1" w:rsidP="005D58D1">
      <w:pPr>
        <w:pStyle w:val="af0"/>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5D58D1" w:rsidRPr="00560C17" w:rsidRDefault="005D58D1" w:rsidP="005D58D1">
      <w:pPr>
        <w:jc w:val="both"/>
        <w:rPr>
          <w:rFonts w:ascii="Times New Roman" w:hAnsi="Times New Roman" w:cs="Times New Roman"/>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5D58D1" w:rsidRPr="00560C17" w:rsidRDefault="005D58D1" w:rsidP="005D58D1">
      <w:pPr>
        <w:jc w:val="both"/>
        <w:rPr>
          <w:rFonts w:ascii="Times New Roman" w:hAnsi="Times New Roman" w:cs="Times New Roman"/>
          <w:sz w:val="22"/>
          <w:szCs w:val="22"/>
          <w:shd w:val="clear" w:color="auto" w:fill="00FFFF"/>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5D58D1" w:rsidRPr="00560C17" w:rsidRDefault="005D58D1" w:rsidP="005D58D1">
      <w:pPr>
        <w:ind w:left="540"/>
        <w:jc w:val="both"/>
        <w:rPr>
          <w:rFonts w:ascii="Times New Roman" w:hAnsi="Times New Roman" w:cs="Times New Roman"/>
          <w:b/>
          <w:b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5D58D1" w:rsidRPr="00560C17" w:rsidRDefault="005D58D1" w:rsidP="005D58D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5D58D1" w:rsidRPr="00560C17" w:rsidRDefault="005D58D1" w:rsidP="005D58D1">
      <w:pPr>
        <w:jc w:val="both"/>
        <w:rPr>
          <w:rFonts w:ascii="Times New Roman" w:hAnsi="Times New Roman" w:cs="Times New Roman"/>
          <w:b/>
          <w:bCs/>
          <w:i/>
          <w:iCs/>
          <w:sz w:val="22"/>
          <w:szCs w:val="22"/>
          <w:shd w:val="clear" w:color="auto" w:fill="00FFFF"/>
        </w:rPr>
      </w:pPr>
    </w:p>
    <w:p w:rsidR="005D58D1" w:rsidRPr="00560C17" w:rsidRDefault="005D58D1" w:rsidP="005D58D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5D58D1" w:rsidRPr="00560C17" w:rsidRDefault="005D58D1" w:rsidP="005D58D1">
      <w:pPr>
        <w:pStyle w:val="211"/>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5D58D1" w:rsidRPr="00560C17" w:rsidRDefault="005D58D1" w:rsidP="005D58D1">
      <w:pPr>
        <w:pStyle w:val="211"/>
        <w:ind w:left="36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5D58D1" w:rsidRPr="00560C17" w:rsidRDefault="005D58D1" w:rsidP="005D58D1">
      <w:pPr>
        <w:pStyle w:val="211"/>
        <w:ind w:left="36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5D58D1" w:rsidRPr="00560C17" w:rsidRDefault="005D58D1" w:rsidP="005D58D1">
      <w:pPr>
        <w:pStyle w:val="af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5D58D1" w:rsidRPr="00560C17" w:rsidRDefault="005D58D1" w:rsidP="005D58D1">
      <w:pPr>
        <w:pStyle w:val="211"/>
        <w:ind w:left="36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5D58D1" w:rsidRPr="00560C17" w:rsidRDefault="005D58D1" w:rsidP="005D58D1">
      <w:pPr>
        <w:pStyle w:val="211"/>
        <w:ind w:left="0"/>
        <w:rPr>
          <w:rFonts w:ascii="Times New Roman" w:hAnsi="Times New Roman" w:cs="Times New Roman"/>
          <w:sz w:val="22"/>
          <w:szCs w:val="22"/>
          <w:shd w:val="clear" w:color="auto" w:fill="FFFF00"/>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5D58D1" w:rsidRPr="00560C17" w:rsidRDefault="005D58D1" w:rsidP="005D58D1">
      <w:pPr>
        <w:pStyle w:val="211"/>
        <w:ind w:left="0"/>
        <w:rPr>
          <w:rFonts w:ascii="Times New Roman" w:hAnsi="Times New Roman" w:cs="Times New Roman"/>
          <w:sz w:val="22"/>
          <w:szCs w:val="22"/>
        </w:rPr>
      </w:pPr>
    </w:p>
    <w:p w:rsidR="005D58D1" w:rsidRPr="00560C17" w:rsidRDefault="005D58D1" w:rsidP="005D58D1">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5D58D1" w:rsidRPr="00560C17" w:rsidRDefault="005D58D1" w:rsidP="005D58D1">
      <w:pPr>
        <w:pStyle w:val="a6"/>
        <w:rPr>
          <w:rFonts w:ascii="Times New Roman" w:hAnsi="Times New Roman" w:cs="Times New Roman"/>
          <w:sz w:val="22"/>
          <w:szCs w:val="22"/>
        </w:rPr>
      </w:pPr>
    </w:p>
    <w:p w:rsidR="005D58D1" w:rsidRPr="00560C17" w:rsidRDefault="005D58D1" w:rsidP="005D58D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5D58D1" w:rsidRPr="00560C17" w:rsidRDefault="005D58D1" w:rsidP="005D58D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5D58D1" w:rsidRPr="00560C17" w:rsidRDefault="005D58D1" w:rsidP="005D58D1">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5D58D1" w:rsidRPr="00560C17" w:rsidRDefault="005D58D1" w:rsidP="005D58D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5D58D1" w:rsidRPr="00560C17" w:rsidRDefault="005D58D1" w:rsidP="005D58D1">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5D58D1" w:rsidRPr="00560C17" w:rsidRDefault="005D58D1" w:rsidP="005D58D1">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5D58D1" w:rsidRPr="00560C17" w:rsidRDefault="005D58D1" w:rsidP="005D58D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5D58D1" w:rsidRPr="00560C17" w:rsidRDefault="005D58D1" w:rsidP="005D58D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5D58D1" w:rsidRPr="00560C17" w:rsidRDefault="005D58D1" w:rsidP="005D58D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5D58D1" w:rsidRPr="00560C17" w:rsidRDefault="005D58D1" w:rsidP="005D58D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5D58D1" w:rsidRPr="00560C17" w:rsidRDefault="005D58D1" w:rsidP="005D58D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5D58D1" w:rsidRPr="00560C17" w:rsidRDefault="005D58D1" w:rsidP="005D58D1">
      <w:pPr>
        <w:ind w:left="720"/>
        <w:jc w:val="both"/>
        <w:rPr>
          <w:rFonts w:ascii="Times New Roman" w:hAnsi="Times New Roman" w:cs="Times New Roman"/>
          <w:sz w:val="22"/>
          <w:szCs w:val="22"/>
          <w:u w:val="single"/>
        </w:rPr>
      </w:pPr>
    </w:p>
    <w:p w:rsidR="005D58D1" w:rsidRPr="00560C17" w:rsidRDefault="005D58D1" w:rsidP="005D58D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5D58D1" w:rsidRPr="00560C17" w:rsidRDefault="005D58D1" w:rsidP="005D58D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5D58D1" w:rsidRPr="00560C17" w:rsidRDefault="005D58D1" w:rsidP="005D58D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D58D1" w:rsidRPr="00560C17" w:rsidRDefault="005D58D1" w:rsidP="005D58D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D58D1" w:rsidRPr="00560C17" w:rsidRDefault="005D58D1" w:rsidP="005D58D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5D58D1" w:rsidRPr="00560C17" w:rsidRDefault="005D58D1" w:rsidP="005D58D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5D58D1" w:rsidRPr="00560C17" w:rsidRDefault="005D58D1" w:rsidP="005D58D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5D58D1" w:rsidRPr="00560C17" w:rsidRDefault="005D58D1" w:rsidP="005D58D1">
      <w:pPr>
        <w:ind w:left="410"/>
        <w:jc w:val="both"/>
        <w:rPr>
          <w:rFonts w:ascii="Times New Roman" w:hAnsi="Times New Roman" w:cs="Times New Roman"/>
          <w:sz w:val="22"/>
          <w:szCs w:val="22"/>
        </w:rPr>
      </w:pPr>
    </w:p>
    <w:p w:rsidR="005D58D1" w:rsidRPr="00560C17" w:rsidRDefault="005D58D1" w:rsidP="005D58D1">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5D58D1" w:rsidRPr="00560C17" w:rsidRDefault="005D58D1" w:rsidP="005D58D1">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5D58D1" w:rsidRPr="00560C17" w:rsidRDefault="005D58D1" w:rsidP="005D58D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5D58D1" w:rsidRPr="00560C17" w:rsidRDefault="005D58D1" w:rsidP="005D58D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5D58D1" w:rsidRPr="00560C17" w:rsidRDefault="005D58D1" w:rsidP="005D58D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5D58D1" w:rsidRPr="00560C17" w:rsidRDefault="005D58D1" w:rsidP="005D58D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5D58D1" w:rsidRPr="00560C17" w:rsidRDefault="005D58D1" w:rsidP="005D58D1">
      <w:pPr>
        <w:ind w:left="360" w:firstLine="360"/>
        <w:jc w:val="both"/>
        <w:rPr>
          <w:rFonts w:ascii="Times New Roman" w:hAnsi="Times New Roman" w:cs="Times New Roman"/>
          <w:sz w:val="22"/>
          <w:szCs w:val="22"/>
          <w:u w:val="single"/>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5D58D1" w:rsidRPr="00560C17" w:rsidRDefault="005D58D1" w:rsidP="005D58D1">
      <w:pPr>
        <w:ind w:left="360" w:firstLine="720"/>
        <w:jc w:val="both"/>
        <w:rPr>
          <w:rFonts w:ascii="Times New Roman" w:hAnsi="Times New Roman" w:cs="Times New Roman"/>
          <w:sz w:val="22"/>
          <w:szCs w:val="22"/>
        </w:rPr>
      </w:pPr>
    </w:p>
    <w:p w:rsidR="005D58D1" w:rsidRPr="00560C17" w:rsidRDefault="005D58D1" w:rsidP="005D58D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5D58D1" w:rsidRPr="00560C17" w:rsidRDefault="005D58D1" w:rsidP="005D58D1">
      <w:pPr>
        <w:jc w:val="both"/>
        <w:rPr>
          <w:rFonts w:ascii="Times New Roman" w:hAnsi="Times New Roman" w:cs="Times New Roman"/>
          <w:b/>
          <w:bCs/>
          <w:sz w:val="22"/>
          <w:szCs w:val="22"/>
        </w:rPr>
      </w:pPr>
    </w:p>
    <w:p w:rsidR="005D58D1" w:rsidRPr="00560C17" w:rsidRDefault="005D58D1" w:rsidP="005D58D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5D58D1" w:rsidRPr="00560C17" w:rsidRDefault="005D58D1" w:rsidP="005D58D1">
      <w:pPr>
        <w:ind w:firstLine="709"/>
        <w:jc w:val="both"/>
        <w:rPr>
          <w:rFonts w:ascii="Times New Roman" w:hAnsi="Times New Roman" w:cs="Times New Roman"/>
          <w:bCs/>
          <w:iCs/>
          <w:sz w:val="22"/>
          <w:szCs w:val="22"/>
        </w:rPr>
      </w:pPr>
    </w:p>
    <w:p w:rsidR="005D58D1" w:rsidRPr="00560C17" w:rsidRDefault="005D58D1" w:rsidP="005D58D1">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5D58D1" w:rsidRPr="00560C17" w:rsidRDefault="005D58D1" w:rsidP="005D58D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D58D1" w:rsidRPr="00560C17" w:rsidRDefault="005D58D1" w:rsidP="005D58D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5D58D1" w:rsidRPr="00560C17" w:rsidRDefault="005D58D1" w:rsidP="005D58D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5D58D1" w:rsidRPr="00560C17" w:rsidRDefault="005D58D1" w:rsidP="005D58D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5D58D1" w:rsidRPr="00560C17" w:rsidRDefault="005D58D1" w:rsidP="005D58D1">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D58D1" w:rsidRPr="00560C17" w:rsidRDefault="005D58D1" w:rsidP="005D58D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5D58D1" w:rsidRPr="00560C17" w:rsidRDefault="005D58D1" w:rsidP="005D58D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5D58D1" w:rsidRPr="00560C17" w:rsidRDefault="005D58D1" w:rsidP="005D58D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5D58D1" w:rsidRPr="00560C17" w:rsidRDefault="005D58D1" w:rsidP="005D58D1">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5D58D1" w:rsidRPr="00560C17" w:rsidRDefault="005D58D1" w:rsidP="005D58D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5D58D1" w:rsidRPr="00560C17" w:rsidRDefault="005D58D1" w:rsidP="005D58D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D58D1" w:rsidRPr="00560C17" w:rsidRDefault="005D58D1" w:rsidP="005D58D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D58D1" w:rsidRPr="00560C17" w:rsidRDefault="005D58D1" w:rsidP="005D58D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5D58D1" w:rsidRPr="00560C17" w:rsidRDefault="005D58D1" w:rsidP="005D58D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5D58D1" w:rsidRPr="00560C17" w:rsidRDefault="005D58D1" w:rsidP="005D58D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5D58D1" w:rsidRPr="00560C17" w:rsidRDefault="005D58D1" w:rsidP="005D58D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D58D1" w:rsidRPr="00560C17" w:rsidRDefault="005D58D1" w:rsidP="005D58D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D58D1" w:rsidRPr="00560C17" w:rsidRDefault="005D58D1" w:rsidP="005D58D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5D58D1" w:rsidRPr="00560C17" w:rsidRDefault="005D58D1" w:rsidP="005D58D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5D58D1" w:rsidRPr="00560C17" w:rsidRDefault="005D58D1" w:rsidP="005D58D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5D58D1" w:rsidRPr="00560C17" w:rsidRDefault="005D58D1" w:rsidP="005D58D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5D58D1" w:rsidRPr="00560C17" w:rsidRDefault="005D58D1" w:rsidP="005D58D1">
      <w:pPr>
        <w:ind w:left="1080"/>
        <w:jc w:val="both"/>
        <w:rPr>
          <w:rFonts w:ascii="Times New Roman" w:hAnsi="Times New Roman" w:cs="Times New Roman"/>
          <w:sz w:val="22"/>
          <w:szCs w:val="22"/>
        </w:rPr>
      </w:pPr>
    </w:p>
    <w:p w:rsidR="005D58D1" w:rsidRPr="00560C17" w:rsidRDefault="005D58D1" w:rsidP="005D58D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5D58D1" w:rsidRPr="00560C17" w:rsidRDefault="005D58D1" w:rsidP="005D58D1">
      <w:pPr>
        <w:ind w:left="360" w:firstLine="720"/>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5D58D1" w:rsidRPr="00560C17" w:rsidRDefault="005D58D1" w:rsidP="005D58D1">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5D58D1" w:rsidRPr="00560C17" w:rsidRDefault="005D58D1" w:rsidP="005D58D1">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5D58D1" w:rsidRPr="00560C17" w:rsidRDefault="005D58D1" w:rsidP="005D58D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5D58D1" w:rsidRPr="00560C17" w:rsidRDefault="005D58D1" w:rsidP="005D58D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5D58D1" w:rsidRPr="00560C17" w:rsidRDefault="005D58D1" w:rsidP="005D58D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5D58D1" w:rsidRPr="00560C17" w:rsidRDefault="005D58D1" w:rsidP="005D58D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5D58D1" w:rsidRPr="00560C17" w:rsidRDefault="005D58D1" w:rsidP="005D58D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5D58D1" w:rsidRPr="00560C17" w:rsidRDefault="005D58D1" w:rsidP="005D58D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5D58D1" w:rsidRPr="00560C17" w:rsidRDefault="005D58D1" w:rsidP="005D58D1">
      <w:pPr>
        <w:ind w:firstLine="720"/>
        <w:jc w:val="both"/>
        <w:rPr>
          <w:rFonts w:ascii="Times New Roman" w:hAnsi="Times New Roman" w:cs="Times New Roman"/>
          <w:sz w:val="22"/>
          <w:szCs w:val="22"/>
          <w:shd w:val="clear" w:color="auto" w:fill="00FFFF"/>
        </w:rPr>
      </w:pPr>
    </w:p>
    <w:p w:rsidR="005D58D1" w:rsidRPr="00560C17" w:rsidRDefault="005D58D1" w:rsidP="005D58D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5D58D1" w:rsidRPr="00560C17" w:rsidRDefault="005D58D1" w:rsidP="005D58D1">
      <w:pPr>
        <w:jc w:val="both"/>
        <w:rPr>
          <w:rFonts w:ascii="Times New Roman" w:hAnsi="Times New Roman" w:cs="Times New Roman"/>
          <w:sz w:val="22"/>
          <w:szCs w:val="22"/>
          <w:u w:val="single"/>
        </w:rPr>
      </w:pPr>
    </w:p>
    <w:p w:rsidR="005D58D1" w:rsidRPr="00560C17" w:rsidRDefault="005D58D1" w:rsidP="005D58D1">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5D58D1" w:rsidRPr="00560C17" w:rsidRDefault="005D58D1" w:rsidP="005D58D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5D58D1" w:rsidRPr="00560C17" w:rsidRDefault="005D58D1" w:rsidP="005D58D1">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5D58D1" w:rsidRPr="00560C17" w:rsidRDefault="005D58D1" w:rsidP="005D58D1">
      <w:pPr>
        <w:ind w:left="1080"/>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D58D1" w:rsidRPr="00560C17" w:rsidRDefault="005D58D1" w:rsidP="005D58D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5D58D1" w:rsidRPr="00560C17" w:rsidRDefault="005D58D1" w:rsidP="005D58D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5D58D1" w:rsidRPr="00560C17" w:rsidRDefault="005D58D1" w:rsidP="005D58D1">
      <w:pPr>
        <w:ind w:left="1080"/>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5D58D1" w:rsidRPr="00560C17" w:rsidRDefault="005D58D1" w:rsidP="005D58D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5D58D1" w:rsidRPr="00560C17" w:rsidRDefault="005D58D1" w:rsidP="005D58D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5D58D1" w:rsidRPr="00560C17" w:rsidRDefault="005D58D1" w:rsidP="005D58D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5D58D1" w:rsidRPr="00560C17" w:rsidRDefault="005D58D1" w:rsidP="005D58D1">
      <w:pPr>
        <w:ind w:left="360"/>
        <w:jc w:val="both"/>
        <w:rPr>
          <w:rFonts w:ascii="Times New Roman" w:hAnsi="Times New Roman" w:cs="Times New Roman"/>
          <w:bCs/>
          <w:iCs/>
          <w:sz w:val="22"/>
          <w:szCs w:val="22"/>
          <w:u w:val="single"/>
        </w:rPr>
      </w:pPr>
    </w:p>
    <w:p w:rsidR="005D58D1" w:rsidRPr="00560C17" w:rsidRDefault="005D58D1" w:rsidP="005D58D1">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5D58D1" w:rsidRPr="00560C17" w:rsidRDefault="005D58D1" w:rsidP="005D58D1">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5D58D1" w:rsidRPr="00560C17" w:rsidRDefault="005D58D1" w:rsidP="005D58D1">
      <w:pPr>
        <w:pStyle w:val="310"/>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5D58D1" w:rsidRPr="00560C17" w:rsidRDefault="005D58D1" w:rsidP="005D58D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5D58D1" w:rsidRPr="00560C17" w:rsidRDefault="005D58D1" w:rsidP="005D58D1">
      <w:pPr>
        <w:pStyle w:val="310"/>
        <w:rPr>
          <w:rFonts w:ascii="Times New Roman" w:hAnsi="Times New Roman" w:cs="Times New Roman"/>
          <w:sz w:val="22"/>
          <w:szCs w:val="22"/>
        </w:rPr>
      </w:pPr>
    </w:p>
    <w:p w:rsidR="005D58D1" w:rsidRPr="00560C17" w:rsidRDefault="005D58D1" w:rsidP="005D58D1">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5D58D1" w:rsidRPr="00560C17" w:rsidRDefault="005D58D1" w:rsidP="005D58D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5D58D1" w:rsidRPr="00560C17" w:rsidRDefault="005D58D1" w:rsidP="005D58D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5D58D1" w:rsidRPr="00560C17" w:rsidRDefault="005D58D1" w:rsidP="005D58D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5D58D1" w:rsidRPr="00560C17" w:rsidRDefault="005D58D1" w:rsidP="005D58D1">
      <w:pPr>
        <w:ind w:left="360" w:firstLine="720"/>
        <w:jc w:val="both"/>
        <w:rPr>
          <w:rFonts w:ascii="Times New Roman" w:hAnsi="Times New Roman" w:cs="Times New Roman"/>
          <w:sz w:val="22"/>
          <w:szCs w:val="22"/>
        </w:rPr>
      </w:pPr>
    </w:p>
    <w:p w:rsidR="005D58D1" w:rsidRPr="00560C17" w:rsidRDefault="005D58D1" w:rsidP="005D58D1">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5D58D1" w:rsidRPr="00560C17" w:rsidRDefault="005D58D1" w:rsidP="005D58D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D58D1" w:rsidRPr="00560C17" w:rsidRDefault="005D58D1" w:rsidP="005D58D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5D58D1" w:rsidRPr="00560C17" w:rsidRDefault="005D58D1" w:rsidP="005D58D1">
      <w:pPr>
        <w:jc w:val="both"/>
        <w:rPr>
          <w:rFonts w:ascii="Times New Roman" w:hAnsi="Times New Roman" w:cs="Times New Roman"/>
          <w:b/>
          <w:i/>
          <w:sz w:val="22"/>
          <w:szCs w:val="22"/>
          <w:shd w:val="clear" w:color="auto" w:fill="00FFFF"/>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5D58D1" w:rsidRPr="00560C17" w:rsidRDefault="005D58D1" w:rsidP="005D58D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5D58D1" w:rsidRPr="00560C17" w:rsidRDefault="005D58D1" w:rsidP="005D58D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5D58D1" w:rsidRPr="00560C17" w:rsidRDefault="005D58D1" w:rsidP="005D58D1">
      <w:pPr>
        <w:pStyle w:val="a6"/>
        <w:tabs>
          <w:tab w:val="left" w:pos="0"/>
        </w:tabs>
        <w:rPr>
          <w:rFonts w:ascii="Times New Roman" w:hAnsi="Times New Roman" w:cs="Times New Roman"/>
          <w:sz w:val="22"/>
          <w:szCs w:val="22"/>
        </w:rPr>
      </w:pPr>
    </w:p>
    <w:p w:rsidR="005D58D1" w:rsidRPr="00560C17" w:rsidRDefault="005D58D1" w:rsidP="005D58D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5D58D1" w:rsidRPr="00560C17" w:rsidRDefault="005D58D1" w:rsidP="005D58D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5D58D1" w:rsidRPr="00560C17" w:rsidRDefault="005D58D1" w:rsidP="005D58D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5D58D1" w:rsidRPr="00560C17" w:rsidRDefault="005D58D1" w:rsidP="005D58D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5D58D1" w:rsidRPr="00560C17" w:rsidRDefault="005D58D1" w:rsidP="005D58D1">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5D58D1" w:rsidRPr="00560C17" w:rsidRDefault="005D58D1" w:rsidP="005D58D1">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5D58D1" w:rsidRPr="00560C17" w:rsidRDefault="005D58D1" w:rsidP="005D58D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5D58D1" w:rsidRPr="00560C17" w:rsidRDefault="005D58D1" w:rsidP="005D58D1">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5D58D1" w:rsidRPr="00560C17" w:rsidRDefault="005D58D1" w:rsidP="005D58D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5D58D1" w:rsidRPr="00560C17" w:rsidRDefault="005D58D1" w:rsidP="005D58D1">
      <w:pPr>
        <w:ind w:left="360"/>
        <w:jc w:val="both"/>
        <w:rPr>
          <w:rFonts w:ascii="Times New Roman" w:hAnsi="Times New Roman" w:cs="Times New Roman"/>
          <w:b/>
          <w:bCs/>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5D58D1" w:rsidRPr="00560C17" w:rsidRDefault="005D58D1" w:rsidP="005D58D1">
      <w:pPr>
        <w:ind w:firstLine="360"/>
        <w:jc w:val="both"/>
        <w:rPr>
          <w:rFonts w:ascii="Times New Roman" w:hAnsi="Times New Roman" w:cs="Times New Roman"/>
          <w:sz w:val="22"/>
          <w:szCs w:val="22"/>
        </w:rPr>
      </w:pPr>
    </w:p>
    <w:p w:rsidR="005D58D1" w:rsidRPr="00560C17" w:rsidRDefault="005D58D1" w:rsidP="005D58D1">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5D58D1" w:rsidRPr="00560C17" w:rsidRDefault="005D58D1" w:rsidP="005D58D1">
      <w:pPr>
        <w:jc w:val="both"/>
        <w:rPr>
          <w:rFonts w:ascii="Times New Roman" w:hAnsi="Times New Roman" w:cs="Times New Roman"/>
          <w:b/>
          <w:bCs/>
          <w:i/>
          <w:iCs/>
          <w:sz w:val="22"/>
          <w:szCs w:val="22"/>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autoSpaceDE w:val="0"/>
        <w:ind w:left="360"/>
        <w:jc w:val="both"/>
        <w:rPr>
          <w:rFonts w:ascii="Times New Roman" w:hAnsi="Times New Roman" w:cs="Times New Roman"/>
          <w:sz w:val="22"/>
          <w:szCs w:val="22"/>
        </w:rPr>
      </w:pPr>
    </w:p>
    <w:p w:rsidR="005D58D1" w:rsidRPr="00560C17" w:rsidRDefault="005D58D1" w:rsidP="005D58D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D58D1" w:rsidRPr="00560C17" w:rsidRDefault="005D58D1" w:rsidP="005D58D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5D58D1" w:rsidRPr="00560C17" w:rsidRDefault="005D58D1" w:rsidP="005D58D1">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rPr>
          <w:rFonts w:ascii="Times New Roman" w:hAnsi="Times New Roman" w:cs="Times New Roman"/>
          <w:sz w:val="22"/>
          <w:szCs w:val="22"/>
          <w:u w:val="none"/>
        </w:rPr>
      </w:pPr>
    </w:p>
    <w:p w:rsidR="005D58D1" w:rsidRPr="00560C17" w:rsidRDefault="005D58D1" w:rsidP="005D58D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D58D1" w:rsidRPr="00560C17" w:rsidRDefault="005D58D1" w:rsidP="005D58D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5D58D1" w:rsidRPr="00560C17" w:rsidRDefault="005D58D1" w:rsidP="005D58D1">
      <w:pPr>
        <w:pStyle w:val="31"/>
        <w:rPr>
          <w:rFonts w:ascii="Times New Roman" w:hAnsi="Times New Roman" w:cs="Times New Roman"/>
          <w:sz w:val="22"/>
          <w:szCs w:val="22"/>
          <w:u w:val="none"/>
        </w:rPr>
      </w:pPr>
    </w:p>
    <w:p w:rsidR="005D58D1" w:rsidRPr="00560C17" w:rsidRDefault="005D58D1" w:rsidP="005D58D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5D58D1" w:rsidRPr="00560C17" w:rsidRDefault="005D58D1" w:rsidP="005D58D1">
      <w:pPr>
        <w:pStyle w:val="af"/>
        <w:spacing w:before="0" w:after="0"/>
        <w:ind w:firstLine="720"/>
        <w:jc w:val="both"/>
        <w:rPr>
          <w:rFonts w:ascii="Times New Roman" w:hAnsi="Times New Roman" w:cs="Times New Roman"/>
          <w:sz w:val="22"/>
          <w:szCs w:val="22"/>
        </w:rPr>
      </w:pP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5D58D1" w:rsidRPr="00560C17" w:rsidRDefault="005D58D1" w:rsidP="005D58D1">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5D58D1"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5D58D1" w:rsidRPr="00560C17" w:rsidRDefault="005D58D1" w:rsidP="005D58D1">
      <w:pPr>
        <w:autoSpaceDE w:val="0"/>
        <w:ind w:firstLine="720"/>
        <w:jc w:val="both"/>
        <w:rPr>
          <w:rFonts w:ascii="Times New Roman" w:hAnsi="Times New Roman" w:cs="Times New Roman"/>
          <w:sz w:val="22"/>
          <w:szCs w:val="22"/>
        </w:rPr>
      </w:pP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5D58D1" w:rsidRPr="00560C17" w:rsidRDefault="005D58D1" w:rsidP="005D58D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5D58D1" w:rsidRPr="00560C17" w:rsidRDefault="005D58D1" w:rsidP="005D58D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5D58D1" w:rsidRPr="00560C17" w:rsidRDefault="005D58D1" w:rsidP="005D58D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5D58D1" w:rsidRPr="00560C17" w:rsidRDefault="005D58D1" w:rsidP="005D58D1">
      <w:pPr>
        <w:autoSpaceDE w:val="0"/>
        <w:ind w:left="360"/>
        <w:jc w:val="both"/>
        <w:rPr>
          <w:rFonts w:ascii="Times New Roman" w:hAnsi="Times New Roman" w:cs="Times New Roman"/>
          <w:sz w:val="22"/>
          <w:szCs w:val="22"/>
        </w:rPr>
      </w:pPr>
    </w:p>
    <w:p w:rsidR="005D58D1" w:rsidRPr="00560C17" w:rsidRDefault="005D58D1" w:rsidP="005D58D1">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5D58D1" w:rsidRPr="00560C17" w:rsidRDefault="005D58D1" w:rsidP="005D58D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5D58D1" w:rsidRPr="00560C17" w:rsidRDefault="005D58D1" w:rsidP="005D58D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5D58D1" w:rsidRPr="00560C17" w:rsidRDefault="005D58D1" w:rsidP="005D58D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5D58D1" w:rsidRPr="00560C17" w:rsidRDefault="005D58D1" w:rsidP="005D58D1">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5D58D1" w:rsidRPr="00560C17" w:rsidRDefault="005D58D1" w:rsidP="005D58D1">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D58D1" w:rsidRPr="00560C17" w:rsidRDefault="005D58D1" w:rsidP="005D58D1">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5D58D1" w:rsidRPr="00560C17" w:rsidRDefault="005D58D1" w:rsidP="005D58D1">
      <w:pPr>
        <w:pStyle w:val="31"/>
        <w:ind w:left="1080"/>
        <w:rPr>
          <w:rFonts w:ascii="Times New Roman" w:hAnsi="Times New Roman" w:cs="Times New Roman"/>
          <w:bCs/>
          <w:sz w:val="22"/>
          <w:szCs w:val="22"/>
          <w:u w:val="none"/>
        </w:rPr>
      </w:pPr>
    </w:p>
    <w:p w:rsidR="005D58D1" w:rsidRPr="00560C17" w:rsidRDefault="005D58D1" w:rsidP="005D58D1">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5D58D1" w:rsidRPr="00560C17" w:rsidRDefault="005D58D1" w:rsidP="005D58D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D58D1" w:rsidRPr="00560C17" w:rsidRDefault="005D58D1" w:rsidP="005D58D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5D58D1" w:rsidRPr="00560C17" w:rsidRDefault="005D58D1" w:rsidP="005D58D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D58D1" w:rsidRPr="00560C17" w:rsidRDefault="005D58D1" w:rsidP="005D58D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5D58D1" w:rsidRPr="00560C17" w:rsidRDefault="005D58D1" w:rsidP="005D58D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D58D1" w:rsidRPr="00560C17" w:rsidRDefault="005D58D1" w:rsidP="005D58D1">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5D58D1" w:rsidRPr="00560C17" w:rsidRDefault="005D58D1" w:rsidP="005D58D1">
      <w:pPr>
        <w:pStyle w:val="31"/>
        <w:ind w:left="0" w:firstLine="720"/>
        <w:rPr>
          <w:rFonts w:ascii="Times New Roman" w:hAnsi="Times New Roman" w:cs="Times New Roman"/>
          <w:sz w:val="22"/>
          <w:szCs w:val="22"/>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5D58D1" w:rsidRPr="00560C17" w:rsidRDefault="005D58D1" w:rsidP="005D58D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5D58D1" w:rsidRPr="00560C17" w:rsidRDefault="005D58D1" w:rsidP="005D58D1">
      <w:pPr>
        <w:autoSpaceDE w:val="0"/>
        <w:ind w:firstLine="720"/>
        <w:jc w:val="both"/>
        <w:rPr>
          <w:rFonts w:ascii="Times New Roman" w:hAnsi="Times New Roman" w:cs="Times New Roman"/>
          <w:sz w:val="22"/>
          <w:szCs w:val="22"/>
          <w:u w:val="single"/>
        </w:rPr>
      </w:pPr>
    </w:p>
    <w:p w:rsidR="005D58D1" w:rsidRPr="00560C17" w:rsidRDefault="005D58D1" w:rsidP="005D58D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5D58D1" w:rsidRPr="00560C17" w:rsidRDefault="005D58D1" w:rsidP="005D58D1">
      <w:pPr>
        <w:autoSpaceDE w:val="0"/>
        <w:ind w:firstLine="720"/>
        <w:jc w:val="both"/>
        <w:rPr>
          <w:rFonts w:ascii="Times New Roman" w:hAnsi="Times New Roman" w:cs="Times New Roman"/>
          <w:sz w:val="22"/>
          <w:szCs w:val="22"/>
        </w:rPr>
      </w:pPr>
    </w:p>
    <w:p w:rsidR="005D58D1"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5D58D1" w:rsidRPr="00560C17" w:rsidRDefault="005D58D1" w:rsidP="005D58D1">
      <w:pPr>
        <w:autoSpaceDE w:val="0"/>
        <w:ind w:firstLine="720"/>
        <w:jc w:val="both"/>
        <w:rPr>
          <w:rFonts w:ascii="Times New Roman" w:hAnsi="Times New Roman" w:cs="Times New Roman"/>
          <w:sz w:val="22"/>
          <w:szCs w:val="22"/>
        </w:rPr>
      </w:pP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5D58D1" w:rsidRPr="00560C17" w:rsidRDefault="005D58D1" w:rsidP="005D58D1">
      <w:pPr>
        <w:ind w:firstLine="720"/>
        <w:jc w:val="both"/>
        <w:rPr>
          <w:rFonts w:ascii="Times New Roman" w:hAnsi="Times New Roman" w:cs="Times New Roman"/>
          <w:bCs/>
          <w:iCs/>
          <w:sz w:val="22"/>
          <w:szCs w:val="22"/>
        </w:rPr>
      </w:pPr>
    </w:p>
    <w:p w:rsidR="005D58D1" w:rsidRPr="00560C17" w:rsidRDefault="005D58D1" w:rsidP="005D58D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5D58D1" w:rsidRPr="00560C17" w:rsidRDefault="005D58D1" w:rsidP="005D58D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5D58D1" w:rsidRPr="00560C17" w:rsidRDefault="005D58D1" w:rsidP="005D58D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5D58D1" w:rsidRPr="00560C17" w:rsidRDefault="005D58D1" w:rsidP="005D58D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5D58D1" w:rsidRPr="00560C17" w:rsidRDefault="005D58D1" w:rsidP="005D58D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5D58D1" w:rsidRPr="00560C17" w:rsidRDefault="005D58D1" w:rsidP="005D58D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5D58D1" w:rsidRPr="00560C17" w:rsidRDefault="005D58D1" w:rsidP="005D58D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5D58D1" w:rsidRPr="00560C17" w:rsidRDefault="005D58D1" w:rsidP="005D58D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5D58D1" w:rsidRPr="00560C17" w:rsidRDefault="005D58D1" w:rsidP="005D58D1">
      <w:pPr>
        <w:pStyle w:val="211"/>
        <w:ind w:left="1080"/>
        <w:rPr>
          <w:rFonts w:ascii="Times New Roman" w:hAnsi="Times New Roman" w:cs="Times New Roman"/>
          <w:sz w:val="22"/>
          <w:szCs w:val="22"/>
        </w:rPr>
      </w:pPr>
    </w:p>
    <w:p w:rsidR="005D58D1" w:rsidRPr="00560C17" w:rsidRDefault="005D58D1" w:rsidP="005D58D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5D58D1" w:rsidRPr="00560C17" w:rsidRDefault="005D58D1" w:rsidP="005D58D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5D58D1" w:rsidRPr="00560C17" w:rsidRDefault="005D58D1" w:rsidP="005D58D1">
      <w:pPr>
        <w:autoSpaceDE w:val="0"/>
        <w:ind w:left="1012"/>
        <w:jc w:val="both"/>
        <w:rPr>
          <w:rFonts w:ascii="Times New Roman" w:hAnsi="Times New Roman" w:cs="Times New Roman"/>
          <w:color w:val="000000"/>
          <w:sz w:val="22"/>
          <w:szCs w:val="22"/>
        </w:rPr>
      </w:pP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5D58D1" w:rsidRPr="00560C17" w:rsidRDefault="005D58D1" w:rsidP="005D58D1">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5D58D1" w:rsidRDefault="005D58D1" w:rsidP="005D58D1">
      <w:pPr>
        <w:autoSpaceDE w:val="0"/>
        <w:ind w:firstLine="720"/>
        <w:jc w:val="both"/>
        <w:rPr>
          <w:rFonts w:ascii="Times New Roman" w:hAnsi="Times New Roman" w:cs="Times New Roman"/>
          <w:color w:val="000000"/>
          <w:sz w:val="22"/>
          <w:szCs w:val="22"/>
        </w:rPr>
      </w:pPr>
    </w:p>
    <w:p w:rsidR="005D58D1" w:rsidRPr="00560C17" w:rsidRDefault="005D58D1" w:rsidP="005D58D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5D58D1" w:rsidRPr="00560C17" w:rsidRDefault="005D58D1" w:rsidP="005D58D1">
      <w:pPr>
        <w:autoSpaceDE w:val="0"/>
        <w:jc w:val="both"/>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5D58D1" w:rsidRPr="00560C17" w:rsidRDefault="005D58D1" w:rsidP="005D58D1">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5D58D1" w:rsidRPr="00560C17" w:rsidRDefault="005D58D1" w:rsidP="005D58D1">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5D58D1" w:rsidRPr="00560C17" w:rsidRDefault="005D58D1" w:rsidP="005D58D1">
      <w:pPr>
        <w:autoSpaceDE w:val="0"/>
        <w:ind w:firstLine="485"/>
        <w:jc w:val="both"/>
        <w:rPr>
          <w:rFonts w:ascii="Times New Roman" w:hAnsi="Times New Roman" w:cs="Times New Roman"/>
          <w:color w:val="000000"/>
          <w:sz w:val="22"/>
          <w:szCs w:val="22"/>
        </w:rPr>
      </w:pPr>
    </w:p>
    <w:p w:rsidR="005D58D1" w:rsidRPr="00560C17" w:rsidRDefault="005D58D1" w:rsidP="005D58D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5D58D1" w:rsidRPr="00560C17" w:rsidRDefault="005D58D1" w:rsidP="005D58D1">
      <w:pPr>
        <w:autoSpaceDE w:val="0"/>
        <w:jc w:val="both"/>
        <w:rPr>
          <w:rFonts w:ascii="Times New Roman" w:hAnsi="Times New Roman" w:cs="Times New Roman"/>
          <w:b/>
          <w:i/>
          <w:color w:val="000000"/>
          <w:sz w:val="22"/>
          <w:szCs w:val="22"/>
        </w:rPr>
      </w:pPr>
    </w:p>
    <w:p w:rsidR="005D58D1" w:rsidRPr="00560C17" w:rsidRDefault="005D58D1" w:rsidP="005D58D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5D58D1" w:rsidRPr="00560C17" w:rsidRDefault="005D58D1" w:rsidP="005D58D1">
      <w:pPr>
        <w:autoSpaceDE w:val="0"/>
        <w:ind w:firstLine="485"/>
        <w:jc w:val="both"/>
        <w:rPr>
          <w:rFonts w:ascii="Times New Roman" w:hAnsi="Times New Roman" w:cs="Times New Roman"/>
          <w:color w:val="000000"/>
          <w:sz w:val="22"/>
          <w:szCs w:val="22"/>
        </w:rPr>
      </w:pP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5D58D1" w:rsidRPr="00560C17" w:rsidRDefault="005D58D1" w:rsidP="005D58D1">
      <w:pPr>
        <w:rPr>
          <w:rFonts w:ascii="Times New Roman" w:hAnsi="Times New Roman" w:cs="Times New Roman"/>
          <w:sz w:val="22"/>
          <w:szCs w:val="22"/>
          <w:u w:val="single"/>
        </w:rPr>
      </w:pPr>
    </w:p>
    <w:p w:rsidR="005D58D1" w:rsidRPr="00560C17" w:rsidRDefault="005D58D1" w:rsidP="005D58D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5D58D1" w:rsidRPr="00560C17" w:rsidRDefault="005D58D1" w:rsidP="005D58D1">
      <w:pPr>
        <w:jc w:val="both"/>
        <w:rPr>
          <w:rFonts w:ascii="Times New Roman" w:hAnsi="Times New Roman" w:cs="Times New Roman"/>
          <w:b/>
          <w:i/>
          <w:sz w:val="22"/>
          <w:szCs w:val="22"/>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5D58D1" w:rsidRPr="00560C17" w:rsidRDefault="005D58D1" w:rsidP="005D58D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D58D1" w:rsidRPr="00560C17" w:rsidRDefault="005D58D1" w:rsidP="005D58D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ind w:left="360"/>
        <w:rPr>
          <w:rFonts w:ascii="Times New Roman" w:hAnsi="Times New Roman" w:cs="Times New Roman"/>
          <w:sz w:val="22"/>
          <w:szCs w:val="22"/>
        </w:rPr>
      </w:pPr>
    </w:p>
    <w:p w:rsidR="005D58D1" w:rsidRPr="00560C17" w:rsidRDefault="005D58D1" w:rsidP="005D58D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D58D1" w:rsidRPr="00560C17" w:rsidRDefault="005D58D1" w:rsidP="005D58D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5D58D1" w:rsidRPr="00560C17" w:rsidRDefault="005D58D1" w:rsidP="005D58D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5D58D1" w:rsidRPr="00560C17" w:rsidRDefault="005D58D1" w:rsidP="005D58D1">
      <w:pPr>
        <w:pStyle w:val="31"/>
        <w:ind w:left="0" w:firstLine="720"/>
        <w:rPr>
          <w:rFonts w:ascii="Times New Roman" w:hAnsi="Times New Roman" w:cs="Times New Roman"/>
          <w:sz w:val="22"/>
          <w:szCs w:val="22"/>
          <w:u w:val="none"/>
        </w:rPr>
      </w:pPr>
    </w:p>
    <w:p w:rsidR="005D58D1" w:rsidRPr="00560C17" w:rsidRDefault="005D58D1" w:rsidP="005D58D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5D58D1" w:rsidRPr="00560C17" w:rsidRDefault="005D58D1" w:rsidP="005D58D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5D58D1" w:rsidRPr="00560C17" w:rsidRDefault="005D58D1" w:rsidP="005D58D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5D58D1" w:rsidRPr="00560C17" w:rsidRDefault="005D58D1" w:rsidP="005D58D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5D58D1" w:rsidRPr="00560C17" w:rsidRDefault="005D58D1" w:rsidP="005D58D1">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5D58D1" w:rsidRPr="00560C17" w:rsidRDefault="005D58D1" w:rsidP="005D58D1">
      <w:pPr>
        <w:pStyle w:val="31"/>
        <w:ind w:left="0" w:firstLine="720"/>
        <w:rPr>
          <w:rFonts w:ascii="Times New Roman" w:hAnsi="Times New Roman" w:cs="Times New Roman"/>
          <w:color w:val="000000"/>
          <w:sz w:val="22"/>
          <w:szCs w:val="22"/>
          <w:u w:val="none"/>
        </w:rPr>
      </w:pPr>
    </w:p>
    <w:p w:rsidR="005D58D1" w:rsidRPr="00560C17" w:rsidRDefault="005D58D1" w:rsidP="005D58D1">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5D58D1" w:rsidRPr="00560C17" w:rsidRDefault="005D58D1" w:rsidP="005D58D1">
      <w:pPr>
        <w:pStyle w:val="31"/>
        <w:ind w:left="0" w:firstLine="720"/>
        <w:rPr>
          <w:rFonts w:ascii="Times New Roman" w:hAnsi="Times New Roman" w:cs="Times New Roman"/>
          <w:b/>
          <w:color w:val="000000"/>
          <w:sz w:val="22"/>
          <w:szCs w:val="22"/>
        </w:rPr>
      </w:pP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5D58D1" w:rsidRPr="00560C17" w:rsidRDefault="005D58D1" w:rsidP="005D58D1">
      <w:pPr>
        <w:autoSpaceDE w:val="0"/>
        <w:ind w:firstLine="720"/>
        <w:jc w:val="both"/>
        <w:rPr>
          <w:rFonts w:ascii="Times New Roman" w:hAnsi="Times New Roman" w:cs="Times New Roman"/>
          <w:color w:val="000000"/>
          <w:sz w:val="22"/>
          <w:szCs w:val="22"/>
        </w:rPr>
      </w:pPr>
    </w:p>
    <w:p w:rsidR="005D58D1" w:rsidRPr="00560C17" w:rsidRDefault="005D58D1" w:rsidP="005D58D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5D58D1" w:rsidRPr="00560C17" w:rsidRDefault="005D58D1" w:rsidP="005D58D1">
      <w:pPr>
        <w:autoSpaceDE w:val="0"/>
        <w:jc w:val="both"/>
        <w:rPr>
          <w:rFonts w:ascii="Times New Roman" w:hAnsi="Times New Roman" w:cs="Times New Roman"/>
          <w:b/>
          <w:i/>
          <w:color w:val="000000"/>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autoSpaceDE w:val="0"/>
        <w:ind w:firstLine="720"/>
        <w:jc w:val="both"/>
        <w:rPr>
          <w:rFonts w:ascii="Times New Roman" w:hAnsi="Times New Roman" w:cs="Times New Roman"/>
          <w:sz w:val="22"/>
          <w:szCs w:val="22"/>
        </w:rPr>
      </w:pPr>
    </w:p>
    <w:p w:rsidR="005D58D1" w:rsidRPr="00560C17" w:rsidRDefault="005D58D1" w:rsidP="005D58D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5D58D1" w:rsidRPr="00560C17" w:rsidRDefault="005D58D1" w:rsidP="005D58D1">
      <w:pPr>
        <w:autoSpaceDE w:val="0"/>
        <w:jc w:val="both"/>
        <w:rPr>
          <w:rFonts w:ascii="Times New Roman" w:hAnsi="Times New Roman" w:cs="Times New Roman"/>
          <w:b/>
          <w:i/>
          <w:color w:val="000000"/>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5D58D1" w:rsidRPr="00560C17" w:rsidRDefault="005D58D1" w:rsidP="005D58D1">
      <w:pPr>
        <w:autoSpaceDE w:val="0"/>
        <w:jc w:val="both"/>
        <w:rPr>
          <w:rFonts w:ascii="Times New Roman" w:hAnsi="Times New Roman" w:cs="Times New Roman"/>
          <w:color w:val="000000"/>
          <w:sz w:val="22"/>
          <w:szCs w:val="22"/>
        </w:rPr>
      </w:pPr>
    </w:p>
    <w:p w:rsidR="005D58D1" w:rsidRPr="00560C17" w:rsidRDefault="005D58D1" w:rsidP="005D58D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autoSpaceDE w:val="0"/>
        <w:ind w:firstLine="720"/>
        <w:jc w:val="both"/>
        <w:rPr>
          <w:rFonts w:ascii="Times New Roman" w:hAnsi="Times New Roman" w:cs="Times New Roman"/>
          <w:color w:val="000000"/>
          <w:sz w:val="22"/>
          <w:szCs w:val="22"/>
        </w:rPr>
      </w:pPr>
    </w:p>
    <w:p w:rsidR="005D58D1" w:rsidRPr="00560C17" w:rsidRDefault="005D58D1" w:rsidP="005D58D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5D58D1" w:rsidRPr="00560C17" w:rsidRDefault="005D58D1" w:rsidP="005D58D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D58D1" w:rsidRPr="00560C17" w:rsidRDefault="005D58D1" w:rsidP="005D58D1">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5D58D1" w:rsidRPr="00560C17" w:rsidRDefault="005D58D1" w:rsidP="005D58D1">
      <w:pPr>
        <w:pStyle w:val="31"/>
        <w:ind w:left="0"/>
        <w:rPr>
          <w:rFonts w:ascii="Times New Roman" w:hAnsi="Times New Roman" w:cs="Times New Roman"/>
          <w:b/>
          <w:i/>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ind w:left="360"/>
        <w:rPr>
          <w:rFonts w:ascii="Times New Roman" w:hAnsi="Times New Roman" w:cs="Times New Roman"/>
          <w:sz w:val="22"/>
          <w:szCs w:val="22"/>
          <w:u w:val="none"/>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5D58D1" w:rsidRPr="00560C17" w:rsidRDefault="005D58D1" w:rsidP="005D58D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D58D1" w:rsidRPr="00560C17" w:rsidRDefault="005D58D1" w:rsidP="005D58D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5D58D1" w:rsidRPr="00560C17" w:rsidRDefault="005D58D1" w:rsidP="005D58D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5D58D1" w:rsidRPr="00560C17" w:rsidRDefault="005D58D1" w:rsidP="005D58D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D58D1" w:rsidRPr="00560C17" w:rsidRDefault="005D58D1" w:rsidP="005D58D1">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5D58D1" w:rsidRPr="00560C17" w:rsidRDefault="005D58D1" w:rsidP="005D58D1">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5D58D1" w:rsidRPr="00560C17" w:rsidRDefault="005D58D1" w:rsidP="005D58D1">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5D58D1" w:rsidRPr="00560C17" w:rsidRDefault="005D58D1" w:rsidP="005D58D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5D58D1" w:rsidRPr="00560C17" w:rsidRDefault="005D58D1" w:rsidP="005D58D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5D58D1" w:rsidRPr="00560C17" w:rsidRDefault="005D58D1" w:rsidP="005D58D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D58D1" w:rsidRPr="00560C17" w:rsidRDefault="005D58D1" w:rsidP="005D58D1">
      <w:pPr>
        <w:pStyle w:val="31"/>
        <w:ind w:left="360"/>
        <w:rPr>
          <w:rFonts w:ascii="Times New Roman" w:hAnsi="Times New Roman" w:cs="Times New Roman"/>
          <w:sz w:val="22"/>
          <w:szCs w:val="22"/>
          <w:u w:val="none"/>
          <w:shd w:val="clear" w:color="auto" w:fill="00FFFF"/>
        </w:rPr>
      </w:pPr>
    </w:p>
    <w:p w:rsidR="005D58D1" w:rsidRPr="00560C17" w:rsidRDefault="005D58D1" w:rsidP="005D58D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5D58D1" w:rsidRPr="00560C17" w:rsidRDefault="005D58D1" w:rsidP="005D58D1">
      <w:pPr>
        <w:pStyle w:val="a6"/>
        <w:tabs>
          <w:tab w:val="left" w:pos="0"/>
        </w:tabs>
        <w:ind w:firstLine="720"/>
        <w:rPr>
          <w:rFonts w:ascii="Times New Roman" w:hAnsi="Times New Roman" w:cs="Times New Roman"/>
          <w:sz w:val="22"/>
          <w:szCs w:val="22"/>
          <w:shd w:val="clear" w:color="auto" w:fill="00FFFF"/>
        </w:rPr>
      </w:pPr>
    </w:p>
    <w:p w:rsidR="005D58D1" w:rsidRPr="00560C17" w:rsidRDefault="005D58D1" w:rsidP="005D58D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5D58D1" w:rsidRPr="00560C17" w:rsidRDefault="005D58D1" w:rsidP="005D58D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5D58D1" w:rsidRPr="00560C17" w:rsidRDefault="005D58D1" w:rsidP="005D58D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D58D1" w:rsidRPr="00560C17" w:rsidRDefault="005D58D1" w:rsidP="005D58D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5D58D1" w:rsidRPr="00560C17" w:rsidRDefault="005D58D1" w:rsidP="005D58D1">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5D58D1" w:rsidRPr="00560C17" w:rsidRDefault="005D58D1" w:rsidP="005D58D1">
      <w:pPr>
        <w:pStyle w:val="a6"/>
        <w:tabs>
          <w:tab w:val="left" w:pos="0"/>
        </w:tabs>
        <w:rPr>
          <w:rFonts w:ascii="Times New Roman" w:hAnsi="Times New Roman" w:cs="Times New Roman"/>
          <w:sz w:val="22"/>
          <w:szCs w:val="22"/>
          <w:shd w:val="clear" w:color="auto" w:fill="00FFFF"/>
        </w:rPr>
      </w:pPr>
    </w:p>
    <w:p w:rsidR="005D58D1" w:rsidRPr="00560C17" w:rsidRDefault="005D58D1" w:rsidP="005D58D1">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D58D1" w:rsidRPr="00560C17" w:rsidRDefault="005D58D1" w:rsidP="005D58D1">
      <w:pPr>
        <w:ind w:left="360"/>
        <w:jc w:val="both"/>
        <w:rPr>
          <w:rFonts w:ascii="Times New Roman" w:hAnsi="Times New Roman" w:cs="Times New Roman"/>
          <w:sz w:val="22"/>
          <w:szCs w:val="22"/>
          <w:shd w:val="clear" w:color="auto" w:fill="00FFFF"/>
        </w:rPr>
      </w:pPr>
    </w:p>
    <w:p w:rsidR="005D58D1" w:rsidRPr="00560C17" w:rsidRDefault="005D58D1" w:rsidP="005D58D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5D58D1" w:rsidRPr="00560C17" w:rsidRDefault="005D58D1" w:rsidP="005D58D1">
      <w:pPr>
        <w:jc w:val="both"/>
        <w:rPr>
          <w:rFonts w:ascii="Times New Roman" w:hAnsi="Times New Roman" w:cs="Times New Roman"/>
          <w:b/>
          <w:i/>
          <w:sz w:val="22"/>
          <w:szCs w:val="22"/>
          <w:shd w:val="clear" w:color="auto" w:fill="00FFFF"/>
        </w:rPr>
      </w:pPr>
    </w:p>
    <w:p w:rsidR="005D58D1" w:rsidRPr="00560C17" w:rsidRDefault="005D58D1" w:rsidP="005D58D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D58D1" w:rsidRPr="00560C17" w:rsidRDefault="005D58D1" w:rsidP="005D58D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5D58D1" w:rsidRPr="00560C17" w:rsidRDefault="005D58D1" w:rsidP="005D58D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D58D1" w:rsidRPr="00560C17" w:rsidRDefault="005D58D1" w:rsidP="005D58D1">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5D58D1" w:rsidRPr="00560C17" w:rsidRDefault="005D58D1" w:rsidP="005D58D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5D58D1" w:rsidRPr="00560C17" w:rsidRDefault="005D58D1" w:rsidP="005D58D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5D58D1" w:rsidRPr="00560C17" w:rsidRDefault="005D58D1" w:rsidP="005D58D1">
      <w:pPr>
        <w:ind w:left="360"/>
        <w:jc w:val="both"/>
        <w:rPr>
          <w:rFonts w:ascii="Times New Roman" w:hAnsi="Times New Roman" w:cs="Times New Roman"/>
          <w:sz w:val="22"/>
          <w:szCs w:val="22"/>
          <w:shd w:val="clear" w:color="auto" w:fill="00FFFF"/>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5D58D1" w:rsidRPr="00560C17" w:rsidRDefault="005D58D1" w:rsidP="005D58D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D58D1" w:rsidRPr="00560C17" w:rsidRDefault="005D58D1" w:rsidP="005D58D1">
      <w:pPr>
        <w:ind w:left="720"/>
        <w:jc w:val="both"/>
        <w:rPr>
          <w:rFonts w:ascii="Times New Roman" w:hAnsi="Times New Roman" w:cs="Times New Roman"/>
          <w:bCs/>
          <w:iCs/>
          <w:sz w:val="22"/>
          <w:szCs w:val="22"/>
        </w:rPr>
      </w:pPr>
    </w:p>
    <w:p w:rsidR="005D58D1" w:rsidRPr="00560C17" w:rsidRDefault="005D58D1" w:rsidP="005D58D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5D58D1" w:rsidRPr="00560C17" w:rsidRDefault="005D58D1" w:rsidP="005D58D1">
      <w:pPr>
        <w:pStyle w:val="af"/>
        <w:spacing w:before="0" w:after="0"/>
        <w:jc w:val="both"/>
        <w:rPr>
          <w:rFonts w:ascii="Times New Roman" w:hAnsi="Times New Roman" w:cs="Times New Roman"/>
          <w:sz w:val="22"/>
          <w:szCs w:val="22"/>
        </w:rPr>
      </w:pP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5D58D1" w:rsidRPr="00560C17" w:rsidRDefault="005D58D1" w:rsidP="005D58D1">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5D58D1" w:rsidRPr="00560C17" w:rsidRDefault="005D58D1" w:rsidP="005D58D1">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5D58D1" w:rsidRPr="00560C17" w:rsidRDefault="005D58D1" w:rsidP="005D58D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5D58D1" w:rsidRPr="00560C17" w:rsidRDefault="005D58D1" w:rsidP="005D58D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5D58D1" w:rsidRPr="00560C17" w:rsidRDefault="005D58D1" w:rsidP="005D58D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5D58D1" w:rsidRPr="00560C17" w:rsidRDefault="005D58D1" w:rsidP="005D58D1">
      <w:pPr>
        <w:ind w:firstLine="360"/>
        <w:jc w:val="both"/>
        <w:rPr>
          <w:rFonts w:ascii="Times New Roman" w:hAnsi="Times New Roman" w:cs="Times New Roman"/>
          <w:sz w:val="22"/>
          <w:szCs w:val="22"/>
          <w:u w:val="single"/>
          <w:shd w:val="clear" w:color="auto" w:fill="00FFFF"/>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5D58D1" w:rsidRPr="00560C17" w:rsidRDefault="005D58D1" w:rsidP="005D58D1">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D58D1" w:rsidRPr="00560C17" w:rsidRDefault="005D58D1" w:rsidP="005D58D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D58D1" w:rsidRPr="00560C17" w:rsidRDefault="005D58D1" w:rsidP="005D58D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D58D1" w:rsidRPr="00560C17" w:rsidRDefault="005D58D1" w:rsidP="005D58D1">
      <w:pPr>
        <w:ind w:left="720"/>
        <w:jc w:val="both"/>
        <w:rPr>
          <w:rFonts w:ascii="Times New Roman" w:hAnsi="Times New Roman" w:cs="Times New Roman"/>
          <w:sz w:val="22"/>
          <w:szCs w:val="22"/>
        </w:rPr>
      </w:pPr>
    </w:p>
    <w:p w:rsidR="005D58D1" w:rsidRPr="00560C17" w:rsidRDefault="005D58D1" w:rsidP="005D58D1">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5D58D1" w:rsidRPr="00560C17" w:rsidRDefault="005D58D1" w:rsidP="005D58D1">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5D58D1" w:rsidRPr="00560C17" w:rsidRDefault="005D58D1" w:rsidP="005D58D1">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5D58D1" w:rsidRPr="00560C17" w:rsidRDefault="005D58D1" w:rsidP="005D58D1">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5D58D1" w:rsidRPr="00560C17" w:rsidRDefault="005D58D1" w:rsidP="005D58D1">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5D58D1" w:rsidRPr="00560C17" w:rsidRDefault="005D58D1" w:rsidP="005D58D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5D58D1" w:rsidRPr="00560C17" w:rsidRDefault="005D58D1" w:rsidP="005D58D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5D58D1" w:rsidRPr="00560C17" w:rsidRDefault="005D58D1" w:rsidP="005D58D1">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5D58D1" w:rsidRPr="00560C17" w:rsidRDefault="005D58D1" w:rsidP="005D58D1">
      <w:pPr>
        <w:rPr>
          <w:rFonts w:ascii="Times New Roman" w:hAnsi="Times New Roman" w:cs="Times New Roman"/>
          <w:sz w:val="22"/>
          <w:szCs w:val="22"/>
        </w:rPr>
      </w:pPr>
    </w:p>
    <w:p w:rsidR="005D58D1" w:rsidRPr="00560C17" w:rsidRDefault="005D58D1" w:rsidP="005D58D1">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5D58D1" w:rsidRPr="00560C17" w:rsidRDefault="005D58D1" w:rsidP="005D58D1">
      <w:pPr>
        <w:rPr>
          <w:rFonts w:ascii="Times New Roman" w:hAnsi="Times New Roman" w:cs="Times New Roman"/>
          <w:b/>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5D58D1" w:rsidRPr="00560C17" w:rsidRDefault="005D58D1" w:rsidP="005D58D1">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5D58D1" w:rsidRPr="00560C17" w:rsidRDefault="005D58D1" w:rsidP="005D58D1">
      <w:pPr>
        <w:ind w:firstLine="720"/>
        <w:rPr>
          <w:rFonts w:ascii="Times New Roman" w:hAnsi="Times New Roman" w:cs="Times New Roman"/>
          <w:sz w:val="22"/>
          <w:szCs w:val="22"/>
        </w:rPr>
      </w:pPr>
    </w:p>
    <w:p w:rsidR="005D58D1" w:rsidRPr="00560C17" w:rsidRDefault="005D58D1" w:rsidP="005D58D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5D58D1" w:rsidRPr="00560C17" w:rsidRDefault="005D58D1" w:rsidP="005D58D1">
      <w:pPr>
        <w:rPr>
          <w:rFonts w:ascii="Times New Roman" w:hAnsi="Times New Roman" w:cs="Times New Roman"/>
          <w:sz w:val="22"/>
          <w:szCs w:val="22"/>
        </w:rPr>
      </w:pPr>
    </w:p>
    <w:p w:rsidR="005D58D1" w:rsidRPr="00560C17" w:rsidRDefault="005D58D1" w:rsidP="005D58D1">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5D58D1" w:rsidRPr="00560C17" w:rsidRDefault="005D58D1" w:rsidP="005D58D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5D58D1" w:rsidRPr="00560C17" w:rsidRDefault="005D58D1" w:rsidP="005D58D1">
      <w:pPr>
        <w:ind w:left="360"/>
        <w:rPr>
          <w:rFonts w:ascii="Times New Roman" w:hAnsi="Times New Roman" w:cs="Times New Roman"/>
          <w:sz w:val="22"/>
          <w:szCs w:val="22"/>
        </w:rPr>
      </w:pPr>
    </w:p>
    <w:p w:rsidR="005D58D1" w:rsidRPr="00560C17" w:rsidRDefault="005D58D1" w:rsidP="005D58D1">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5D58D1" w:rsidRPr="00560C17" w:rsidRDefault="005D58D1" w:rsidP="005D58D1">
      <w:pPr>
        <w:pStyle w:val="af"/>
        <w:tabs>
          <w:tab w:val="left" w:pos="1080"/>
          <w:tab w:val="left" w:pos="1260"/>
        </w:tabs>
        <w:spacing w:before="0" w:after="0"/>
        <w:jc w:val="both"/>
        <w:rPr>
          <w:rFonts w:ascii="Times New Roman" w:hAnsi="Times New Roman" w:cs="Times New Roman"/>
          <w:sz w:val="22"/>
          <w:szCs w:val="22"/>
        </w:rPr>
      </w:pPr>
    </w:p>
    <w:p w:rsidR="005D58D1" w:rsidRPr="00560C17" w:rsidRDefault="005D58D1" w:rsidP="005D58D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5D58D1" w:rsidRPr="00560C17" w:rsidRDefault="005D58D1" w:rsidP="005D58D1">
      <w:pPr>
        <w:pStyle w:val="af"/>
        <w:tabs>
          <w:tab w:val="left" w:pos="900"/>
          <w:tab w:val="left" w:pos="1260"/>
          <w:tab w:val="left" w:pos="1650"/>
        </w:tabs>
        <w:spacing w:before="0" w:after="0"/>
        <w:jc w:val="both"/>
        <w:rPr>
          <w:rFonts w:ascii="Times New Roman" w:hAnsi="Times New Roman" w:cs="Times New Roman"/>
          <w:sz w:val="22"/>
          <w:szCs w:val="22"/>
        </w:rPr>
      </w:pPr>
    </w:p>
    <w:p w:rsidR="005D58D1" w:rsidRPr="00560C17" w:rsidRDefault="005D58D1" w:rsidP="005D58D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5D58D1" w:rsidRPr="00560C17" w:rsidRDefault="005D58D1" w:rsidP="005D58D1">
      <w:pPr>
        <w:pStyle w:val="af"/>
        <w:tabs>
          <w:tab w:val="left" w:pos="900"/>
          <w:tab w:val="left" w:pos="1260"/>
        </w:tabs>
        <w:spacing w:before="0" w:after="0"/>
        <w:jc w:val="both"/>
        <w:rPr>
          <w:rFonts w:ascii="Times New Roman" w:hAnsi="Times New Roman" w:cs="Times New Roman"/>
          <w:sz w:val="22"/>
          <w:szCs w:val="22"/>
        </w:rPr>
      </w:pPr>
    </w:p>
    <w:p w:rsidR="005D58D1" w:rsidRPr="00560C17" w:rsidRDefault="005D58D1" w:rsidP="005D58D1">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5D58D1" w:rsidRPr="00560C17" w:rsidRDefault="005D58D1" w:rsidP="005D58D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5D58D1" w:rsidRPr="00560C17" w:rsidRDefault="005D58D1" w:rsidP="005D58D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5D58D1" w:rsidRPr="00560C17" w:rsidRDefault="005D58D1" w:rsidP="005D58D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5D58D1" w:rsidRPr="00560C17" w:rsidRDefault="005D58D1" w:rsidP="005D58D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5D58D1" w:rsidRPr="00560C17" w:rsidRDefault="005D58D1" w:rsidP="005D58D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5D58D1" w:rsidRPr="00560C17" w:rsidRDefault="005D58D1" w:rsidP="005D58D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5D58D1" w:rsidRPr="00560C17" w:rsidRDefault="005D58D1" w:rsidP="005D58D1">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5D58D1" w:rsidRPr="00560C17" w:rsidRDefault="005D58D1" w:rsidP="005D58D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5D58D1" w:rsidRPr="00560C17" w:rsidRDefault="005D58D1" w:rsidP="005D58D1">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5D58D1" w:rsidRPr="00560C17" w:rsidRDefault="005D58D1" w:rsidP="005D58D1">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5D58D1" w:rsidRPr="00560C17" w:rsidRDefault="005D58D1" w:rsidP="005D58D1">
      <w:pPr>
        <w:rPr>
          <w:rFonts w:ascii="Times New Roman" w:hAnsi="Times New Roman" w:cs="Times New Roman"/>
          <w:sz w:val="22"/>
          <w:szCs w:val="22"/>
        </w:rPr>
      </w:pPr>
    </w:p>
    <w:p w:rsidR="005D58D1" w:rsidRPr="00560C17" w:rsidRDefault="005D58D1" w:rsidP="005D58D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5D58D1" w:rsidRPr="00560C17" w:rsidRDefault="005D58D1" w:rsidP="005D58D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5D58D1" w:rsidRPr="00560C17" w:rsidRDefault="005D58D1" w:rsidP="005D58D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5D58D1" w:rsidRPr="00560C17" w:rsidRDefault="005D58D1" w:rsidP="005D58D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5D58D1" w:rsidRPr="00560C17" w:rsidRDefault="005D58D1" w:rsidP="005D58D1">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5D58D1" w:rsidRPr="00560C17" w:rsidRDefault="005D58D1" w:rsidP="005D58D1">
      <w:pPr>
        <w:ind w:firstLine="900"/>
        <w:jc w:val="both"/>
        <w:rPr>
          <w:rFonts w:ascii="Times New Roman" w:hAnsi="Times New Roman" w:cs="Times New Roman"/>
          <w:sz w:val="22"/>
          <w:szCs w:val="22"/>
        </w:rPr>
      </w:pPr>
    </w:p>
    <w:p w:rsidR="005D58D1" w:rsidRPr="00560C17" w:rsidRDefault="005D58D1" w:rsidP="005D58D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5D58D1" w:rsidRPr="00560C17" w:rsidRDefault="005D58D1" w:rsidP="005D58D1">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5D58D1" w:rsidRPr="00560C17" w:rsidRDefault="005D58D1" w:rsidP="005D58D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5D58D1" w:rsidRPr="00560C17" w:rsidRDefault="005D58D1" w:rsidP="005D58D1">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5D58D1" w:rsidRPr="00560C17" w:rsidRDefault="005D58D1" w:rsidP="005D58D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5D58D1" w:rsidRPr="00560C17" w:rsidRDefault="005D58D1" w:rsidP="005D58D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5D58D1" w:rsidRPr="00560C17" w:rsidRDefault="005D58D1" w:rsidP="005D58D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5D58D1" w:rsidRPr="00560C17" w:rsidRDefault="005D58D1" w:rsidP="005D58D1">
      <w:pPr>
        <w:ind w:firstLine="357"/>
        <w:rPr>
          <w:rFonts w:ascii="Times New Roman" w:hAnsi="Times New Roman" w:cs="Times New Roman"/>
          <w:sz w:val="22"/>
          <w:szCs w:val="22"/>
        </w:rPr>
      </w:pPr>
    </w:p>
    <w:p w:rsidR="005D58D1" w:rsidRPr="00560C17" w:rsidRDefault="005D58D1" w:rsidP="005D58D1">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5D58D1" w:rsidRPr="00560C17" w:rsidRDefault="005D58D1" w:rsidP="005D58D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5D58D1" w:rsidRPr="00560C17" w:rsidRDefault="005D58D1" w:rsidP="005D58D1">
      <w:pPr>
        <w:pStyle w:val="af"/>
        <w:spacing w:before="0" w:after="0"/>
        <w:ind w:firstLine="720"/>
        <w:rPr>
          <w:rFonts w:ascii="Times New Roman" w:hAnsi="Times New Roman" w:cs="Times New Roman"/>
          <w:sz w:val="22"/>
          <w:szCs w:val="22"/>
        </w:rPr>
      </w:pPr>
    </w:p>
    <w:p w:rsidR="005D58D1" w:rsidRPr="00560C17" w:rsidRDefault="005D58D1" w:rsidP="005D58D1">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5D58D1" w:rsidRPr="00560C17" w:rsidRDefault="005D58D1" w:rsidP="005D58D1">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5D58D1" w:rsidRPr="00560C17" w:rsidRDefault="005D58D1" w:rsidP="005D58D1">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5D58D1" w:rsidRPr="00560C17" w:rsidRDefault="005D58D1" w:rsidP="005D58D1">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5D58D1" w:rsidRPr="00560C17" w:rsidRDefault="005D58D1" w:rsidP="005D58D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5D58D1" w:rsidRPr="00560C17" w:rsidRDefault="005D58D1" w:rsidP="005D58D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5D58D1" w:rsidRPr="00560C17" w:rsidRDefault="005D58D1" w:rsidP="005D58D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5D58D1" w:rsidRPr="00560C17" w:rsidRDefault="005D58D1" w:rsidP="005D58D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D58D1" w:rsidRPr="00560C17" w:rsidRDefault="005D58D1" w:rsidP="005D58D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D58D1" w:rsidRPr="00560C17" w:rsidRDefault="005D58D1" w:rsidP="005D58D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D58D1" w:rsidRPr="00560C17" w:rsidRDefault="005D58D1" w:rsidP="005D58D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5D58D1" w:rsidRPr="00560C17" w:rsidRDefault="005D58D1" w:rsidP="005D58D1">
      <w:pPr>
        <w:pStyle w:val="af"/>
        <w:spacing w:before="0" w:after="0"/>
        <w:ind w:left="896"/>
        <w:rPr>
          <w:rFonts w:ascii="Times New Roman" w:hAnsi="Times New Roman" w:cs="Times New Roman"/>
          <w:sz w:val="22"/>
          <w:szCs w:val="22"/>
        </w:rPr>
      </w:pPr>
    </w:p>
    <w:p w:rsidR="005D58D1" w:rsidRPr="00560C17" w:rsidRDefault="005D58D1" w:rsidP="005D58D1">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5D58D1" w:rsidRPr="00560C17" w:rsidRDefault="005D58D1" w:rsidP="005D58D1">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5D58D1" w:rsidRPr="00560C17" w:rsidRDefault="005D58D1" w:rsidP="005D58D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5D58D1" w:rsidRPr="00560C17" w:rsidRDefault="005D58D1" w:rsidP="005D58D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5D58D1" w:rsidRPr="00560C17" w:rsidRDefault="005D58D1" w:rsidP="005D58D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5D58D1" w:rsidRPr="00560C17" w:rsidRDefault="005D58D1" w:rsidP="005D58D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5D58D1" w:rsidRPr="00560C17" w:rsidRDefault="005D58D1" w:rsidP="005D58D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5D58D1" w:rsidRPr="00560C17" w:rsidRDefault="005D58D1" w:rsidP="005D58D1">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5D58D1" w:rsidRPr="00560C17" w:rsidRDefault="005D58D1" w:rsidP="005D58D1">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5D58D1" w:rsidRPr="00560C17" w:rsidRDefault="005D58D1" w:rsidP="005D58D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5D58D1" w:rsidRPr="00560C17" w:rsidRDefault="005D58D1" w:rsidP="005D58D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5D58D1" w:rsidRPr="00560C17" w:rsidRDefault="005D58D1" w:rsidP="005D58D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5D58D1" w:rsidRPr="00560C17" w:rsidRDefault="005D58D1" w:rsidP="005D58D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5D58D1" w:rsidRPr="00560C17" w:rsidRDefault="005D58D1" w:rsidP="005D58D1">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5D58D1" w:rsidRPr="00560C17" w:rsidRDefault="005D58D1" w:rsidP="005D58D1">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5D58D1" w:rsidRPr="00560C17" w:rsidRDefault="005D58D1" w:rsidP="005D58D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5D58D1" w:rsidRPr="00560C17" w:rsidRDefault="005D58D1" w:rsidP="005D58D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5D58D1" w:rsidRPr="00560C17" w:rsidRDefault="005D58D1" w:rsidP="005D58D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5D58D1" w:rsidRPr="00560C17" w:rsidRDefault="005D58D1" w:rsidP="005D58D1">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5D58D1" w:rsidRPr="00560C17" w:rsidRDefault="005D58D1" w:rsidP="005D58D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5D58D1" w:rsidRPr="00560C17" w:rsidRDefault="005D58D1" w:rsidP="005D58D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D58D1" w:rsidRPr="00560C17" w:rsidRDefault="005D58D1" w:rsidP="005D58D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5D58D1" w:rsidRPr="00560C17" w:rsidRDefault="005D58D1" w:rsidP="005D58D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5D58D1" w:rsidRPr="00560C17" w:rsidRDefault="005D58D1" w:rsidP="005D58D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5D58D1" w:rsidRPr="00560C17" w:rsidRDefault="005D58D1" w:rsidP="005D58D1">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5D58D1" w:rsidRPr="00560C17" w:rsidRDefault="005D58D1" w:rsidP="005D58D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5D58D1" w:rsidRPr="00560C17" w:rsidRDefault="005D58D1" w:rsidP="005D58D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5D58D1" w:rsidRPr="00560C17" w:rsidRDefault="005D58D1" w:rsidP="005D58D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5D58D1" w:rsidRPr="00560C17" w:rsidRDefault="005D58D1" w:rsidP="005D58D1">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5D58D1" w:rsidRPr="00560C17" w:rsidRDefault="005D58D1" w:rsidP="005D58D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5D58D1" w:rsidRPr="00560C17" w:rsidRDefault="005D58D1" w:rsidP="005D58D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D58D1" w:rsidRPr="00560C17" w:rsidRDefault="005D58D1" w:rsidP="005D58D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5D58D1" w:rsidRPr="00560C17" w:rsidRDefault="005D58D1" w:rsidP="005D58D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5D58D1" w:rsidRPr="00560C17" w:rsidRDefault="005D58D1" w:rsidP="005D58D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5D58D1" w:rsidRPr="00560C17" w:rsidRDefault="005D58D1" w:rsidP="005D58D1">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D58D1" w:rsidRPr="00560C17" w:rsidRDefault="005D58D1" w:rsidP="005D58D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D58D1" w:rsidRDefault="005D58D1" w:rsidP="005D58D1">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5D58D1" w:rsidRPr="00560C17" w:rsidRDefault="005D58D1" w:rsidP="005D58D1">
      <w:pPr>
        <w:pStyle w:val="af"/>
        <w:spacing w:before="167"/>
        <w:ind w:firstLine="900"/>
        <w:jc w:val="both"/>
        <w:rPr>
          <w:rStyle w:val="it"/>
          <w:rFonts w:ascii="Times New Roman" w:hAnsi="Times New Roman" w:cs="Times New Roman"/>
          <w:sz w:val="22"/>
          <w:szCs w:val="22"/>
        </w:rPr>
      </w:pPr>
    </w:p>
    <w:p w:rsidR="005D58D1" w:rsidRPr="00560C17" w:rsidRDefault="005D58D1" w:rsidP="005D58D1">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5D58D1" w:rsidRPr="00560C17" w:rsidRDefault="005D58D1" w:rsidP="005D58D1">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5D58D1" w:rsidRPr="00560C17" w:rsidRDefault="005D58D1" w:rsidP="005D58D1">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5D58D1" w:rsidRPr="00560C17" w:rsidRDefault="005D58D1" w:rsidP="005D58D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5D58D1" w:rsidRPr="00560C17" w:rsidRDefault="005D58D1" w:rsidP="005D58D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5D58D1" w:rsidRPr="00560C17" w:rsidRDefault="005D58D1" w:rsidP="005D58D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5D58D1" w:rsidRPr="00560C17" w:rsidRDefault="005D58D1" w:rsidP="005D58D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5D58D1" w:rsidRPr="00560C17" w:rsidRDefault="005D58D1" w:rsidP="005D58D1">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5D58D1" w:rsidRPr="00560C17" w:rsidRDefault="005D58D1" w:rsidP="005D58D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5D58D1" w:rsidRPr="00560C17" w:rsidRDefault="005D58D1" w:rsidP="005D58D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5D58D1" w:rsidRPr="00560C17" w:rsidRDefault="005D58D1" w:rsidP="005D58D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5D58D1" w:rsidRPr="00560C17" w:rsidRDefault="005D58D1" w:rsidP="005D58D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5D58D1" w:rsidRPr="00560C17" w:rsidRDefault="005D58D1" w:rsidP="005D58D1">
      <w:pPr>
        <w:pStyle w:val="ConsPlusNormal"/>
        <w:widowControl/>
        <w:tabs>
          <w:tab w:val="left" w:pos="1440"/>
        </w:tabs>
        <w:ind w:left="720"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5D58D1" w:rsidRPr="00560C17" w:rsidRDefault="005D58D1" w:rsidP="005D58D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5D58D1" w:rsidRPr="00560C17" w:rsidRDefault="005D58D1" w:rsidP="005D58D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5D58D1" w:rsidRPr="00560C17" w:rsidRDefault="005D58D1" w:rsidP="005D58D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5D58D1" w:rsidRPr="00560C17" w:rsidRDefault="005D58D1" w:rsidP="005D58D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5D58D1" w:rsidRPr="00560C17" w:rsidRDefault="005D58D1" w:rsidP="005D58D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5D58D1" w:rsidRPr="00560C17" w:rsidRDefault="005D58D1" w:rsidP="005D58D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5D58D1" w:rsidRPr="00560C17" w:rsidRDefault="005D58D1" w:rsidP="005D58D1">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5D58D1" w:rsidRPr="00560C17" w:rsidRDefault="005D58D1" w:rsidP="005D58D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5D58D1" w:rsidRPr="00560C17" w:rsidRDefault="005D58D1" w:rsidP="005D58D1">
      <w:pPr>
        <w:pStyle w:val="ConsPlusNormal"/>
        <w:widowControl/>
        <w:tabs>
          <w:tab w:val="left" w:pos="1418"/>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5D58D1" w:rsidRPr="00560C17" w:rsidRDefault="005D58D1" w:rsidP="005D58D1">
      <w:pPr>
        <w:pStyle w:val="ConsPlusNormal"/>
        <w:widowControl/>
        <w:tabs>
          <w:tab w:val="left" w:pos="1440"/>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5D58D1" w:rsidRPr="00560C17" w:rsidRDefault="005D58D1" w:rsidP="005D58D1">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5D58D1" w:rsidRPr="00560C17" w:rsidRDefault="005D58D1" w:rsidP="005D58D1">
      <w:pPr>
        <w:pStyle w:val="ConsPlusNormal"/>
        <w:widowControl/>
        <w:ind w:left="72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5D58D1" w:rsidRPr="00560C17" w:rsidRDefault="005D58D1" w:rsidP="005D58D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5D58D1" w:rsidRPr="00560C17" w:rsidRDefault="005D58D1" w:rsidP="005D58D1">
      <w:pPr>
        <w:pStyle w:val="ConsPlusNormal"/>
        <w:widowControl/>
        <w:ind w:left="540"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5D58D1" w:rsidRPr="00560C17" w:rsidRDefault="005D58D1" w:rsidP="005D58D1">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5D58D1" w:rsidRPr="00560C17" w:rsidRDefault="005D58D1" w:rsidP="005D58D1">
      <w:pPr>
        <w:pStyle w:val="ConsPlusNormal"/>
        <w:widowControl/>
        <w:tabs>
          <w:tab w:val="left" w:pos="0"/>
        </w:tabs>
        <w:ind w:firstLine="144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5D58D1" w:rsidRPr="00560C17" w:rsidRDefault="005D58D1" w:rsidP="005D58D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5D58D1" w:rsidRPr="00560C17" w:rsidRDefault="005D58D1" w:rsidP="005D58D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5D58D1" w:rsidRPr="00560C17" w:rsidRDefault="005D58D1" w:rsidP="005D58D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5D58D1" w:rsidRPr="00560C17" w:rsidRDefault="005D58D1" w:rsidP="005D58D1">
      <w:pPr>
        <w:pStyle w:val="ConsPlusNormal"/>
        <w:widowControl/>
        <w:tabs>
          <w:tab w:val="left" w:pos="1620"/>
        </w:tabs>
        <w:ind w:left="720"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5D58D1" w:rsidRPr="00560C17" w:rsidRDefault="005D58D1" w:rsidP="005D58D1">
      <w:pPr>
        <w:pStyle w:val="ConsPlusNormal"/>
        <w:widowControl/>
        <w:tabs>
          <w:tab w:val="left" w:pos="1440"/>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5D58D1" w:rsidRPr="00560C17" w:rsidRDefault="005D58D1" w:rsidP="005D58D1">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5D58D1" w:rsidRPr="00560C17" w:rsidRDefault="005D58D1" w:rsidP="005D58D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5D58D1" w:rsidRPr="00560C17" w:rsidRDefault="005D58D1" w:rsidP="005D58D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5D58D1" w:rsidRPr="00560C17" w:rsidRDefault="005D58D1" w:rsidP="005D58D1">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5D58D1" w:rsidRPr="00560C17" w:rsidRDefault="005D58D1" w:rsidP="005D58D1">
      <w:pPr>
        <w:pStyle w:val="ConsPlusNormal"/>
        <w:widowControl/>
        <w:tabs>
          <w:tab w:val="left" w:pos="1440"/>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5D58D1" w:rsidRPr="00560C17" w:rsidRDefault="005D58D1" w:rsidP="005D58D1">
      <w:pPr>
        <w:pStyle w:val="ConsPlusNormal"/>
        <w:widowControl/>
        <w:tabs>
          <w:tab w:val="left" w:pos="1440"/>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5D58D1" w:rsidRPr="00560C17" w:rsidRDefault="005D58D1" w:rsidP="005D58D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5D58D1" w:rsidRPr="00560C17" w:rsidRDefault="005D58D1" w:rsidP="005D58D1">
      <w:pPr>
        <w:pStyle w:val="ConsPlusNormal"/>
        <w:widowControl/>
        <w:tabs>
          <w:tab w:val="left" w:pos="2328"/>
        </w:tabs>
        <w:ind w:left="720"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5D58D1" w:rsidRPr="00560C17" w:rsidRDefault="005D58D1" w:rsidP="005D58D1">
      <w:pPr>
        <w:pStyle w:val="ConsPlusNormal"/>
        <w:widowControl/>
        <w:tabs>
          <w:tab w:val="left" w:pos="1608"/>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5D58D1" w:rsidRPr="00560C17" w:rsidRDefault="005D58D1" w:rsidP="005D58D1">
      <w:pPr>
        <w:pStyle w:val="ConsPlusNormal"/>
        <w:widowControl/>
        <w:tabs>
          <w:tab w:val="left" w:pos="1608"/>
        </w:tabs>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5D58D1" w:rsidRPr="00560C17" w:rsidRDefault="005D58D1" w:rsidP="005D58D1">
      <w:pPr>
        <w:pStyle w:val="ConsPlusNormal"/>
        <w:widowControl/>
        <w:ind w:firstLine="0"/>
        <w:jc w:val="both"/>
        <w:rPr>
          <w:rFonts w:ascii="Times New Roman" w:hAnsi="Times New Roman" w:cs="Times New Roman"/>
          <w:color w:val="000000"/>
          <w:sz w:val="22"/>
          <w:szCs w:val="22"/>
        </w:rPr>
      </w:pPr>
    </w:p>
    <w:p w:rsidR="005D58D1" w:rsidRPr="00560C17" w:rsidRDefault="005D58D1" w:rsidP="005D58D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5D58D1" w:rsidRPr="00560C17" w:rsidRDefault="005D58D1" w:rsidP="005D58D1">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5D58D1" w:rsidRPr="00560C17" w:rsidRDefault="005D58D1" w:rsidP="005D58D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5D58D1" w:rsidRPr="00560C17" w:rsidRDefault="005D58D1" w:rsidP="005D58D1">
      <w:pPr>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5D58D1" w:rsidRPr="00560C17" w:rsidRDefault="005D58D1" w:rsidP="005D58D1">
      <w:pPr>
        <w:ind w:firstLine="720"/>
        <w:jc w:val="both"/>
        <w:rPr>
          <w:rFonts w:ascii="Times New Roman" w:hAnsi="Times New Roman" w:cs="Times New Roman"/>
          <w:sz w:val="22"/>
          <w:szCs w:val="22"/>
        </w:rPr>
      </w:pPr>
    </w:p>
    <w:p w:rsidR="005D58D1" w:rsidRPr="00560C17" w:rsidRDefault="005D58D1" w:rsidP="005D58D1">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5D58D1" w:rsidRPr="00560C17" w:rsidRDefault="005D58D1" w:rsidP="005D58D1">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5D58D1" w:rsidRPr="00560C17" w:rsidRDefault="005D58D1" w:rsidP="005D58D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5D58D1" w:rsidRPr="00560C17" w:rsidRDefault="005D58D1" w:rsidP="005D58D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5D58D1" w:rsidRPr="00560C17" w:rsidRDefault="005D58D1" w:rsidP="005D58D1">
      <w:pPr>
        <w:tabs>
          <w:tab w:val="left" w:pos="1134"/>
        </w:tabs>
        <w:ind w:left="720"/>
        <w:jc w:val="both"/>
        <w:rPr>
          <w:rFonts w:ascii="Times New Roman" w:hAnsi="Times New Roman" w:cs="Times New Roman"/>
          <w:bCs/>
          <w:sz w:val="22"/>
          <w:szCs w:val="22"/>
        </w:rPr>
      </w:pPr>
    </w:p>
    <w:p w:rsidR="005D58D1" w:rsidRPr="00560C17" w:rsidRDefault="005D58D1" w:rsidP="005D58D1">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5D58D1" w:rsidRPr="00560C17" w:rsidRDefault="005D58D1" w:rsidP="005D58D1">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5D58D1" w:rsidRPr="00560C17" w:rsidRDefault="005D58D1" w:rsidP="005D58D1">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5D58D1" w:rsidRPr="00560C17" w:rsidRDefault="005D58D1" w:rsidP="005D58D1">
      <w:pPr>
        <w:ind w:left="540"/>
        <w:jc w:val="both"/>
        <w:rPr>
          <w:rFonts w:ascii="Times New Roman" w:hAnsi="Times New Roman" w:cs="Times New Roman"/>
          <w:sz w:val="22"/>
          <w:szCs w:val="22"/>
        </w:rPr>
      </w:pPr>
    </w:p>
    <w:p w:rsidR="005D58D1" w:rsidRPr="00560C17" w:rsidRDefault="005D58D1" w:rsidP="005D58D1">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5D58D1" w:rsidRPr="00560C17" w:rsidRDefault="005D58D1" w:rsidP="005D58D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5D58D1" w:rsidRPr="00560C17" w:rsidRDefault="005D58D1" w:rsidP="005D58D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5D58D1" w:rsidRPr="00560C17" w:rsidRDefault="005D58D1" w:rsidP="005D58D1">
      <w:pPr>
        <w:autoSpaceDE w:val="0"/>
        <w:ind w:firstLine="540"/>
        <w:jc w:val="both"/>
        <w:rPr>
          <w:rFonts w:ascii="Times New Roman" w:hAnsi="Times New Roman" w:cs="Times New Roman"/>
          <w:sz w:val="22"/>
          <w:szCs w:val="22"/>
        </w:rPr>
      </w:pP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5D58D1" w:rsidRPr="00560C17" w:rsidRDefault="005D58D1" w:rsidP="005D58D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5D58D1" w:rsidRPr="00560C17" w:rsidRDefault="005D58D1" w:rsidP="005D58D1">
      <w:pPr>
        <w:pStyle w:val="31"/>
        <w:tabs>
          <w:tab w:val="left" w:pos="1080"/>
        </w:tabs>
        <w:ind w:left="360" w:firstLine="360"/>
        <w:rPr>
          <w:rFonts w:ascii="Times New Roman" w:hAnsi="Times New Roman" w:cs="Times New Roman"/>
          <w:bCs/>
          <w:sz w:val="22"/>
          <w:szCs w:val="22"/>
          <w:u w:val="none"/>
          <w:shd w:val="clear" w:color="auto" w:fill="00FFFF"/>
        </w:rPr>
      </w:pPr>
    </w:p>
    <w:p w:rsidR="005D58D1" w:rsidRPr="00560C17" w:rsidRDefault="005D58D1" w:rsidP="005D58D1">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5D58D1" w:rsidRPr="00560C17" w:rsidRDefault="005D58D1" w:rsidP="005D58D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5D58D1" w:rsidRPr="00560C17" w:rsidRDefault="005D58D1" w:rsidP="005D58D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5D58D1" w:rsidRPr="00560C17" w:rsidRDefault="005D58D1" w:rsidP="005D58D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5D58D1" w:rsidRPr="00560C17" w:rsidRDefault="005D58D1" w:rsidP="005D58D1">
      <w:pPr>
        <w:pStyle w:val="a9"/>
        <w:tabs>
          <w:tab w:val="clear" w:pos="4677"/>
          <w:tab w:val="clear" w:pos="9355"/>
        </w:tabs>
        <w:rPr>
          <w:rFonts w:ascii="Times New Roman" w:hAnsi="Times New Roman" w:cs="Times New Roman"/>
          <w:b/>
          <w:bCs/>
          <w:i/>
          <w:iCs/>
          <w:sz w:val="22"/>
          <w:szCs w:val="22"/>
        </w:rPr>
      </w:pPr>
    </w:p>
    <w:p w:rsidR="005D58D1" w:rsidRPr="00560C17" w:rsidRDefault="005D58D1" w:rsidP="005D58D1">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5D58D1" w:rsidRPr="00560C17" w:rsidRDefault="005D58D1" w:rsidP="005D58D1">
      <w:pPr>
        <w:pStyle w:val="af"/>
        <w:spacing w:before="0" w:after="0"/>
        <w:ind w:firstLine="720"/>
        <w:jc w:val="both"/>
        <w:rPr>
          <w:rFonts w:ascii="Times New Roman" w:hAnsi="Times New Roman" w:cs="Times New Roman"/>
          <w:sz w:val="22"/>
          <w:szCs w:val="22"/>
        </w:rPr>
      </w:pP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5D58D1" w:rsidRPr="00560C17" w:rsidRDefault="005D58D1" w:rsidP="005D58D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5D58D1" w:rsidRPr="00560C17" w:rsidRDefault="005D58D1" w:rsidP="005D58D1">
      <w:pPr>
        <w:pStyle w:val="af"/>
        <w:spacing w:before="0" w:after="0"/>
        <w:ind w:firstLine="720"/>
        <w:jc w:val="both"/>
        <w:rPr>
          <w:rFonts w:ascii="Times New Roman" w:hAnsi="Times New Roman" w:cs="Times New Roman"/>
          <w:sz w:val="22"/>
          <w:szCs w:val="22"/>
        </w:rPr>
      </w:pPr>
    </w:p>
    <w:p w:rsidR="005D58D1" w:rsidRPr="00560C17" w:rsidRDefault="005D58D1" w:rsidP="005D58D1">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5D58D1" w:rsidRPr="00560C17" w:rsidRDefault="005D58D1" w:rsidP="005D58D1">
      <w:pPr>
        <w:pStyle w:val="a6"/>
        <w:ind w:firstLine="720"/>
        <w:rPr>
          <w:rFonts w:ascii="Times New Roman" w:hAnsi="Times New Roman" w:cs="Times New Roman"/>
          <w:sz w:val="22"/>
          <w:szCs w:val="22"/>
        </w:rPr>
      </w:pPr>
    </w:p>
    <w:p w:rsidR="005D58D1" w:rsidRPr="00560C17" w:rsidRDefault="005D58D1" w:rsidP="005D58D1">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5D58D1" w:rsidRPr="00560C17" w:rsidRDefault="005D58D1" w:rsidP="005D58D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5D58D1" w:rsidRPr="00560C17" w:rsidRDefault="005D58D1" w:rsidP="005D58D1">
      <w:pPr>
        <w:rPr>
          <w:rFonts w:ascii="Times New Roman" w:hAnsi="Times New Roman" w:cs="Times New Roman"/>
          <w:sz w:val="22"/>
          <w:szCs w:val="22"/>
        </w:rPr>
      </w:pPr>
    </w:p>
    <w:p w:rsidR="005D58D1" w:rsidRPr="00560C17" w:rsidRDefault="005D58D1" w:rsidP="005D58D1">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5D58D1" w:rsidRPr="00560C17" w:rsidRDefault="005D58D1" w:rsidP="005D58D1">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5D58D1" w:rsidRPr="00560C17" w:rsidRDefault="005D58D1" w:rsidP="005D58D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5D58D1" w:rsidRPr="00560C17" w:rsidRDefault="005D58D1" w:rsidP="005D58D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D58D1" w:rsidRPr="00560C17" w:rsidRDefault="005D58D1" w:rsidP="005D58D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5D58D1" w:rsidRPr="00560C17" w:rsidRDefault="005D58D1" w:rsidP="005D58D1">
      <w:pPr>
        <w:pStyle w:val="af"/>
        <w:tabs>
          <w:tab w:val="left" w:pos="1314"/>
        </w:tabs>
        <w:spacing w:before="0" w:after="0"/>
        <w:ind w:left="414"/>
        <w:jc w:val="both"/>
        <w:rPr>
          <w:rFonts w:ascii="Times New Roman" w:hAnsi="Times New Roman" w:cs="Times New Roman"/>
          <w:sz w:val="22"/>
          <w:szCs w:val="22"/>
          <w:shd w:val="clear" w:color="auto" w:fill="00FFFF"/>
        </w:rPr>
      </w:pPr>
    </w:p>
    <w:p w:rsidR="005D58D1" w:rsidRPr="00560C17" w:rsidRDefault="005D58D1" w:rsidP="005D58D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5D58D1" w:rsidRPr="00560C17" w:rsidRDefault="005D58D1" w:rsidP="005D58D1">
      <w:pPr>
        <w:pStyle w:val="af"/>
        <w:tabs>
          <w:tab w:val="left" w:pos="900"/>
        </w:tabs>
        <w:spacing w:before="0" w:after="0"/>
        <w:jc w:val="both"/>
        <w:rPr>
          <w:rFonts w:ascii="Times New Roman" w:hAnsi="Times New Roman" w:cs="Times New Roman"/>
          <w:sz w:val="22"/>
          <w:szCs w:val="22"/>
        </w:rPr>
      </w:pPr>
    </w:p>
    <w:p w:rsidR="005D58D1" w:rsidRPr="00560C17" w:rsidRDefault="005D58D1" w:rsidP="005D58D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5D58D1" w:rsidRPr="00560C17" w:rsidRDefault="005D58D1" w:rsidP="005D58D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5D58D1" w:rsidRPr="00560C17" w:rsidRDefault="005D58D1" w:rsidP="005D58D1">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5D58D1" w:rsidRPr="00560C17" w:rsidRDefault="005D58D1" w:rsidP="005D58D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5D58D1" w:rsidRPr="00560C17" w:rsidRDefault="005D58D1" w:rsidP="005D58D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5D58D1" w:rsidRPr="00560C17" w:rsidRDefault="005D58D1" w:rsidP="005D58D1">
      <w:pPr>
        <w:ind w:left="360"/>
        <w:rPr>
          <w:rFonts w:ascii="Times New Roman" w:hAnsi="Times New Roman" w:cs="Times New Roman"/>
          <w:sz w:val="22"/>
          <w:szCs w:val="22"/>
        </w:rPr>
      </w:pPr>
    </w:p>
    <w:p w:rsidR="005D58D1" w:rsidRPr="00560C17" w:rsidRDefault="005D58D1" w:rsidP="005D58D1">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5D58D1" w:rsidRPr="00560C17" w:rsidRDefault="005D58D1" w:rsidP="005D58D1">
      <w:pPr>
        <w:pStyle w:val="32"/>
        <w:ind w:left="0" w:firstLine="0"/>
        <w:rPr>
          <w:rFonts w:ascii="Times New Roman" w:hAnsi="Times New Roman" w:cs="Times New Roman"/>
          <w:b/>
          <w:i/>
          <w:szCs w:val="22"/>
        </w:rPr>
      </w:pPr>
    </w:p>
    <w:p w:rsidR="005D58D1" w:rsidRPr="00560C17" w:rsidRDefault="005D58D1" w:rsidP="005D58D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5D58D1" w:rsidRPr="00560C17" w:rsidRDefault="005D58D1" w:rsidP="005D58D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5D58D1" w:rsidRPr="00560C17" w:rsidRDefault="005D58D1" w:rsidP="005D58D1">
      <w:pPr>
        <w:ind w:left="360" w:firstLine="360"/>
        <w:jc w:val="both"/>
        <w:rPr>
          <w:rFonts w:ascii="Times New Roman" w:hAnsi="Times New Roman" w:cs="Times New Roman"/>
          <w:sz w:val="22"/>
          <w:szCs w:val="22"/>
        </w:rPr>
      </w:pPr>
    </w:p>
    <w:p w:rsidR="005D58D1" w:rsidRPr="00560C17" w:rsidRDefault="005D58D1" w:rsidP="005D58D1">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5D58D1" w:rsidRPr="00560C17" w:rsidRDefault="005D58D1" w:rsidP="005D58D1">
      <w:pPr>
        <w:pStyle w:val="af"/>
        <w:spacing w:before="0" w:after="0"/>
        <w:rPr>
          <w:rFonts w:ascii="Times New Roman" w:hAnsi="Times New Roman" w:cs="Times New Roman"/>
          <w:sz w:val="22"/>
          <w:szCs w:val="22"/>
        </w:rPr>
      </w:pPr>
    </w:p>
    <w:p w:rsidR="005D58D1" w:rsidRPr="00560C17" w:rsidRDefault="005D58D1" w:rsidP="005D58D1">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5D58D1" w:rsidRPr="00560C17" w:rsidRDefault="005D58D1" w:rsidP="005D58D1">
      <w:pPr>
        <w:pStyle w:val="af"/>
        <w:spacing w:before="0" w:after="0"/>
        <w:ind w:firstLine="720"/>
        <w:rPr>
          <w:rFonts w:ascii="Times New Roman" w:hAnsi="Times New Roman" w:cs="Times New Roman"/>
          <w:sz w:val="22"/>
          <w:szCs w:val="22"/>
        </w:rPr>
      </w:pPr>
    </w:p>
    <w:p w:rsidR="005D58D1" w:rsidRPr="00560C17" w:rsidRDefault="005D58D1" w:rsidP="005D58D1">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5D58D1" w:rsidRPr="00560C17" w:rsidRDefault="005D58D1" w:rsidP="005D58D1">
      <w:pPr>
        <w:pStyle w:val="af"/>
        <w:spacing w:before="0" w:after="0"/>
        <w:jc w:val="both"/>
        <w:rPr>
          <w:rFonts w:ascii="Times New Roman" w:hAnsi="Times New Roman" w:cs="Times New Roman"/>
          <w:sz w:val="22"/>
          <w:szCs w:val="22"/>
        </w:rPr>
      </w:pPr>
    </w:p>
    <w:p w:rsidR="005D58D1" w:rsidRPr="00560C17" w:rsidRDefault="005D58D1" w:rsidP="005D58D1">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5D58D1" w:rsidRPr="00560C17" w:rsidRDefault="005D58D1" w:rsidP="005D58D1">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5D58D1" w:rsidRPr="00560C17" w:rsidRDefault="005D58D1" w:rsidP="005D58D1">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5D58D1" w:rsidRPr="00560C17" w:rsidRDefault="005D58D1" w:rsidP="005D58D1">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5D58D1" w:rsidRPr="00560C17" w:rsidRDefault="005D58D1" w:rsidP="005D58D1">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5D58D1" w:rsidRPr="00560C17" w:rsidRDefault="005D58D1" w:rsidP="005D58D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5D58D1" w:rsidRPr="00560C17" w:rsidRDefault="005D58D1" w:rsidP="005D58D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5D58D1" w:rsidRPr="00560C17" w:rsidRDefault="005D58D1" w:rsidP="005D58D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5D58D1" w:rsidRDefault="005D58D1" w:rsidP="005D58D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5D58D1" w:rsidRPr="00560C17" w:rsidRDefault="005D58D1" w:rsidP="005D58D1">
      <w:pPr>
        <w:ind w:left="360"/>
        <w:jc w:val="both"/>
        <w:rPr>
          <w:rFonts w:ascii="Times New Roman" w:hAnsi="Times New Roman" w:cs="Times New Roman"/>
          <w:sz w:val="22"/>
          <w:szCs w:val="22"/>
        </w:rPr>
      </w:pPr>
    </w:p>
    <w:p w:rsidR="005D58D1" w:rsidRPr="00560C17" w:rsidRDefault="005D58D1" w:rsidP="005D58D1">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5D58D1" w:rsidRPr="00560C17" w:rsidRDefault="005D58D1" w:rsidP="005D58D1">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5D58D1" w:rsidRPr="00560C17" w:rsidRDefault="005D58D1" w:rsidP="005D58D1">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5D58D1" w:rsidRPr="00560C17" w:rsidRDefault="005D58D1" w:rsidP="005D58D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5D58D1" w:rsidRPr="00560C17" w:rsidRDefault="005D58D1" w:rsidP="005D58D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5D58D1" w:rsidRPr="00560C17" w:rsidRDefault="005D58D1" w:rsidP="005D58D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5D58D1" w:rsidRPr="00560C17" w:rsidRDefault="005D58D1" w:rsidP="005D58D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5D58D1" w:rsidRPr="00560C17" w:rsidRDefault="005D58D1" w:rsidP="005D58D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5D58D1" w:rsidRPr="00560C17" w:rsidRDefault="005D58D1" w:rsidP="005D58D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5D58D1" w:rsidRPr="00560C17" w:rsidRDefault="005D58D1" w:rsidP="005D58D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5D58D1" w:rsidRPr="00560C17" w:rsidRDefault="005D58D1" w:rsidP="005D58D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5D58D1" w:rsidRPr="00560C17" w:rsidRDefault="005D58D1" w:rsidP="005D58D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5D58D1" w:rsidRPr="00560C17" w:rsidRDefault="005D58D1" w:rsidP="005D58D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5D58D1" w:rsidRPr="00560C17" w:rsidRDefault="005D58D1" w:rsidP="005D58D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5D58D1" w:rsidRPr="00560C17" w:rsidRDefault="005D58D1" w:rsidP="005D58D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5D58D1" w:rsidRPr="00560C17" w:rsidRDefault="005D58D1" w:rsidP="005D58D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5D58D1" w:rsidRPr="00560C17" w:rsidRDefault="005D58D1" w:rsidP="005D58D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5D58D1" w:rsidRPr="00560C17" w:rsidRDefault="005D58D1" w:rsidP="005D58D1">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5D58D1" w:rsidRPr="00560C17" w:rsidRDefault="005D58D1" w:rsidP="005D58D1">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5D58D1" w:rsidRPr="00560C17" w:rsidRDefault="005D58D1" w:rsidP="005D58D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5D58D1" w:rsidRPr="00560C17" w:rsidRDefault="005D58D1" w:rsidP="005D58D1">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5D58D1" w:rsidRPr="00560C17" w:rsidRDefault="005D58D1" w:rsidP="005D58D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5D58D1" w:rsidRPr="00560C17" w:rsidRDefault="005D58D1" w:rsidP="005D58D1">
      <w:pPr>
        <w:rPr>
          <w:rFonts w:ascii="Times New Roman" w:hAnsi="Times New Roman" w:cs="Times New Roman"/>
          <w:sz w:val="22"/>
          <w:szCs w:val="22"/>
        </w:rPr>
      </w:pPr>
    </w:p>
    <w:p w:rsidR="005D58D1" w:rsidRPr="00A26528" w:rsidRDefault="005D58D1" w:rsidP="005D58D1">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5D58D1" w:rsidRPr="00A26528" w:rsidRDefault="005D58D1" w:rsidP="005D58D1">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5D58D1" w:rsidRPr="00A26528" w:rsidRDefault="005D58D1" w:rsidP="005D58D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5D58D1" w:rsidRPr="00A26528" w:rsidRDefault="005D58D1" w:rsidP="005D58D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5D58D1" w:rsidRPr="00A26528" w:rsidRDefault="005D58D1" w:rsidP="005D58D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5D58D1" w:rsidRPr="00A26528" w:rsidRDefault="005D58D1" w:rsidP="005D58D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5D58D1" w:rsidRPr="00A26528" w:rsidRDefault="005D58D1" w:rsidP="005D58D1">
      <w:pPr>
        <w:jc w:val="both"/>
        <w:rPr>
          <w:rFonts w:ascii="Times New Roman" w:hAnsi="Times New Roman" w:cs="Times New Roman"/>
          <w:sz w:val="22"/>
          <w:szCs w:val="22"/>
        </w:rPr>
      </w:pPr>
    </w:p>
    <w:p w:rsidR="005D58D1" w:rsidRPr="00A26528" w:rsidRDefault="005D58D1" w:rsidP="005D58D1">
      <w:pPr>
        <w:rPr>
          <w:rFonts w:ascii="Times New Roman" w:hAnsi="Times New Roman" w:cs="Times New Roman"/>
          <w:sz w:val="22"/>
          <w:szCs w:val="22"/>
        </w:rPr>
      </w:pPr>
    </w:p>
    <w:p w:rsidR="005D58D1" w:rsidRPr="00A26528" w:rsidRDefault="005D58D1" w:rsidP="005D58D1">
      <w:pPr>
        <w:rPr>
          <w:rFonts w:ascii="Times New Roman" w:hAnsi="Times New Roman" w:cs="Times New Roman"/>
          <w:sz w:val="22"/>
          <w:szCs w:val="22"/>
        </w:rPr>
      </w:pPr>
    </w:p>
    <w:p w:rsidR="005D58D1" w:rsidRPr="00A26528"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autoSpaceDE w:val="0"/>
        <w:autoSpaceDN w:val="0"/>
        <w:adjustRightInd w:val="0"/>
        <w:ind w:firstLine="142"/>
        <w:jc w:val="right"/>
        <w:rPr>
          <w:rFonts w:ascii="Times New Roman" w:hAnsi="Times New Roman" w:cs="Times New Roman"/>
          <w:b/>
          <w:bCs/>
          <w:i/>
          <w:sz w:val="22"/>
          <w:szCs w:val="22"/>
        </w:rPr>
      </w:pPr>
    </w:p>
    <w:p w:rsidR="005D58D1" w:rsidRDefault="005D58D1" w:rsidP="005D58D1">
      <w:pPr>
        <w:widowControl/>
        <w:suppressAutoHyphens w:val="0"/>
        <w:spacing w:after="200" w:line="276" w:lineRule="auto"/>
        <w:rPr>
          <w:rFonts w:ascii="Times New Roman" w:hAnsi="Times New Roman" w:cs="Times New Roman"/>
          <w:b/>
          <w:bCs/>
          <w:i/>
          <w:sz w:val="22"/>
          <w:szCs w:val="22"/>
        </w:rPr>
      </w:pPr>
    </w:p>
    <w:p w:rsidR="005D58D1" w:rsidRDefault="005D58D1" w:rsidP="005D58D1"/>
    <w:p w:rsidR="005D58D1" w:rsidRDefault="005D58D1" w:rsidP="005D58D1"/>
    <w:p w:rsidR="005D58D1" w:rsidRDefault="005D58D1" w:rsidP="005D58D1"/>
    <w:p w:rsidR="00AC0D28" w:rsidRDefault="00AC0D28"/>
    <w:sectPr w:rsidR="00AC0D28" w:rsidSect="00327615">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Default="005D58D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Default="005D58D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Default="005D58D1"/>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Default="005D58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Pr="00181D23" w:rsidRDefault="005D58D1">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327615" w:rsidRDefault="005D58D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15" w:rsidRDefault="005D58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58D1"/>
    <w:rsid w:val="00010AA8"/>
    <w:rsid w:val="000372CF"/>
    <w:rsid w:val="000E0733"/>
    <w:rsid w:val="001949B3"/>
    <w:rsid w:val="00304568"/>
    <w:rsid w:val="003A6B55"/>
    <w:rsid w:val="0051423E"/>
    <w:rsid w:val="005D58D1"/>
    <w:rsid w:val="0068198F"/>
    <w:rsid w:val="007454EC"/>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D1"/>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5D58D1"/>
    <w:pPr>
      <w:keepNext/>
      <w:tabs>
        <w:tab w:val="num" w:pos="432"/>
      </w:tabs>
      <w:ind w:left="432" w:hanging="432"/>
      <w:jc w:val="center"/>
      <w:outlineLvl w:val="0"/>
    </w:pPr>
    <w:rPr>
      <w:b/>
      <w:bCs/>
      <w:sz w:val="48"/>
    </w:rPr>
  </w:style>
  <w:style w:type="paragraph" w:styleId="2">
    <w:name w:val="heading 2"/>
    <w:basedOn w:val="a"/>
    <w:next w:val="a"/>
    <w:link w:val="20"/>
    <w:qFormat/>
    <w:rsid w:val="005D58D1"/>
    <w:pPr>
      <w:keepNext/>
      <w:tabs>
        <w:tab w:val="num" w:pos="576"/>
      </w:tabs>
      <w:ind w:left="576" w:hanging="576"/>
      <w:jc w:val="center"/>
      <w:outlineLvl w:val="1"/>
    </w:pPr>
    <w:rPr>
      <w:b/>
      <w:bCs/>
      <w:sz w:val="28"/>
    </w:rPr>
  </w:style>
  <w:style w:type="paragraph" w:styleId="3">
    <w:name w:val="heading 3"/>
    <w:basedOn w:val="a"/>
    <w:next w:val="a"/>
    <w:link w:val="30"/>
    <w:qFormat/>
    <w:rsid w:val="005D58D1"/>
    <w:pPr>
      <w:keepNext/>
      <w:tabs>
        <w:tab w:val="num" w:pos="720"/>
      </w:tabs>
      <w:ind w:left="720" w:hanging="720"/>
      <w:jc w:val="both"/>
      <w:outlineLvl w:val="2"/>
    </w:pPr>
    <w:rPr>
      <w:sz w:val="20"/>
      <w:u w:val="single"/>
    </w:rPr>
  </w:style>
  <w:style w:type="paragraph" w:styleId="4">
    <w:name w:val="heading 4"/>
    <w:basedOn w:val="a"/>
    <w:next w:val="a"/>
    <w:link w:val="40"/>
    <w:qFormat/>
    <w:rsid w:val="005D58D1"/>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58D1"/>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5D58D1"/>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5D58D1"/>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5D58D1"/>
    <w:rPr>
      <w:rFonts w:ascii="Liberation Serif" w:eastAsia="DejaVu Sans" w:hAnsi="Liberation Serif" w:cs="DejaVu Sans"/>
      <w:b/>
      <w:bCs/>
      <w:kern w:val="1"/>
      <w:sz w:val="24"/>
      <w:szCs w:val="24"/>
      <w:lang w:eastAsia="hi-IN" w:bidi="hi-IN"/>
    </w:rPr>
  </w:style>
  <w:style w:type="character" w:customStyle="1" w:styleId="WW8Num44z0">
    <w:name w:val="WW8Num44z0"/>
    <w:rsid w:val="005D58D1"/>
    <w:rPr>
      <w:rFonts w:ascii="Symbol" w:hAnsi="Symbol"/>
    </w:rPr>
  </w:style>
  <w:style w:type="character" w:customStyle="1" w:styleId="WW8Num44z1">
    <w:name w:val="WW8Num44z1"/>
    <w:rsid w:val="005D58D1"/>
    <w:rPr>
      <w:rFonts w:ascii="Courier New" w:hAnsi="Courier New"/>
    </w:rPr>
  </w:style>
  <w:style w:type="character" w:customStyle="1" w:styleId="WW8Num44z2">
    <w:name w:val="WW8Num44z2"/>
    <w:rsid w:val="005D58D1"/>
    <w:rPr>
      <w:rFonts w:ascii="Wingdings" w:hAnsi="Wingdings"/>
    </w:rPr>
  </w:style>
  <w:style w:type="character" w:customStyle="1" w:styleId="WW8Num59z0">
    <w:name w:val="WW8Num59z0"/>
    <w:rsid w:val="005D58D1"/>
    <w:rPr>
      <w:rFonts w:ascii="Symbol" w:hAnsi="Symbol"/>
    </w:rPr>
  </w:style>
  <w:style w:type="character" w:customStyle="1" w:styleId="WW8Num59z1">
    <w:name w:val="WW8Num59z1"/>
    <w:rsid w:val="005D58D1"/>
    <w:rPr>
      <w:rFonts w:ascii="Courier New" w:hAnsi="Courier New"/>
    </w:rPr>
  </w:style>
  <w:style w:type="character" w:customStyle="1" w:styleId="WW8Num59z2">
    <w:name w:val="WW8Num59z2"/>
    <w:rsid w:val="005D58D1"/>
    <w:rPr>
      <w:rFonts w:ascii="Wingdings" w:hAnsi="Wingdings"/>
    </w:rPr>
  </w:style>
  <w:style w:type="character" w:customStyle="1" w:styleId="WW8Num25z0">
    <w:name w:val="WW8Num25z0"/>
    <w:rsid w:val="005D58D1"/>
    <w:rPr>
      <w:rFonts w:ascii="Symbol" w:hAnsi="Symbol"/>
    </w:rPr>
  </w:style>
  <w:style w:type="character" w:customStyle="1" w:styleId="WW8Num25z1">
    <w:name w:val="WW8Num25z1"/>
    <w:rsid w:val="005D58D1"/>
    <w:rPr>
      <w:rFonts w:ascii="Courier New" w:hAnsi="Courier New"/>
    </w:rPr>
  </w:style>
  <w:style w:type="character" w:customStyle="1" w:styleId="WW8Num25z2">
    <w:name w:val="WW8Num25z2"/>
    <w:rsid w:val="005D58D1"/>
    <w:rPr>
      <w:rFonts w:ascii="Wingdings" w:hAnsi="Wingdings"/>
    </w:rPr>
  </w:style>
  <w:style w:type="character" w:customStyle="1" w:styleId="WW8Num127z0">
    <w:name w:val="WW8Num127z0"/>
    <w:rsid w:val="005D58D1"/>
    <w:rPr>
      <w:rFonts w:ascii="Symbol" w:hAnsi="Symbol"/>
    </w:rPr>
  </w:style>
  <w:style w:type="character" w:customStyle="1" w:styleId="WW8Num127z4">
    <w:name w:val="WW8Num127z4"/>
    <w:rsid w:val="005D58D1"/>
    <w:rPr>
      <w:rFonts w:ascii="Courier New" w:hAnsi="Courier New"/>
    </w:rPr>
  </w:style>
  <w:style w:type="character" w:customStyle="1" w:styleId="WW8Num127z5">
    <w:name w:val="WW8Num127z5"/>
    <w:rsid w:val="005D58D1"/>
    <w:rPr>
      <w:rFonts w:ascii="Wingdings" w:hAnsi="Wingdings"/>
    </w:rPr>
  </w:style>
  <w:style w:type="character" w:customStyle="1" w:styleId="WW8Num16z0">
    <w:name w:val="WW8Num16z0"/>
    <w:rsid w:val="005D58D1"/>
    <w:rPr>
      <w:rFonts w:ascii="Symbol" w:hAnsi="Symbol"/>
    </w:rPr>
  </w:style>
  <w:style w:type="character" w:customStyle="1" w:styleId="WW8Num16z1">
    <w:name w:val="WW8Num16z1"/>
    <w:rsid w:val="005D58D1"/>
    <w:rPr>
      <w:rFonts w:ascii="Courier New" w:hAnsi="Courier New"/>
    </w:rPr>
  </w:style>
  <w:style w:type="character" w:customStyle="1" w:styleId="WW8Num16z2">
    <w:name w:val="WW8Num16z2"/>
    <w:rsid w:val="005D58D1"/>
    <w:rPr>
      <w:rFonts w:ascii="Wingdings" w:hAnsi="Wingdings"/>
    </w:rPr>
  </w:style>
  <w:style w:type="character" w:customStyle="1" w:styleId="WW8Num69z0">
    <w:name w:val="WW8Num69z0"/>
    <w:rsid w:val="005D58D1"/>
    <w:rPr>
      <w:rFonts w:ascii="Symbol" w:hAnsi="Symbol"/>
    </w:rPr>
  </w:style>
  <w:style w:type="character" w:customStyle="1" w:styleId="WW8Num69z1">
    <w:name w:val="WW8Num69z1"/>
    <w:rsid w:val="005D58D1"/>
    <w:rPr>
      <w:rFonts w:ascii="Courier New" w:hAnsi="Courier New"/>
    </w:rPr>
  </w:style>
  <w:style w:type="character" w:customStyle="1" w:styleId="WW8Num69z2">
    <w:name w:val="WW8Num69z2"/>
    <w:rsid w:val="005D58D1"/>
    <w:rPr>
      <w:rFonts w:ascii="Wingdings" w:hAnsi="Wingdings"/>
    </w:rPr>
  </w:style>
  <w:style w:type="character" w:customStyle="1" w:styleId="WW8Num107z0">
    <w:name w:val="WW8Num107z0"/>
    <w:rsid w:val="005D58D1"/>
    <w:rPr>
      <w:rFonts w:ascii="Symbol" w:hAnsi="Symbol"/>
    </w:rPr>
  </w:style>
  <w:style w:type="character" w:customStyle="1" w:styleId="WW8Num107z1">
    <w:name w:val="WW8Num107z1"/>
    <w:rsid w:val="005D58D1"/>
    <w:rPr>
      <w:rFonts w:ascii="Symbol" w:hAnsi="Symbol" w:cs="Times New Roman"/>
      <w:color w:val="auto"/>
      <w:sz w:val="20"/>
      <w:szCs w:val="20"/>
    </w:rPr>
  </w:style>
  <w:style w:type="character" w:customStyle="1" w:styleId="WW8Num107z2">
    <w:name w:val="WW8Num107z2"/>
    <w:rsid w:val="005D58D1"/>
    <w:rPr>
      <w:rFonts w:ascii="Wingdings" w:hAnsi="Wingdings"/>
    </w:rPr>
  </w:style>
  <w:style w:type="character" w:customStyle="1" w:styleId="WW8Num107z4">
    <w:name w:val="WW8Num107z4"/>
    <w:rsid w:val="005D58D1"/>
    <w:rPr>
      <w:rFonts w:ascii="Courier New" w:hAnsi="Courier New"/>
    </w:rPr>
  </w:style>
  <w:style w:type="character" w:customStyle="1" w:styleId="WW8Num152z0">
    <w:name w:val="WW8Num152z0"/>
    <w:rsid w:val="005D58D1"/>
    <w:rPr>
      <w:rFonts w:ascii="Symbol" w:hAnsi="Symbol"/>
    </w:rPr>
  </w:style>
  <w:style w:type="character" w:customStyle="1" w:styleId="WW8Num152z1">
    <w:name w:val="WW8Num152z1"/>
    <w:rsid w:val="005D58D1"/>
    <w:rPr>
      <w:rFonts w:ascii="Courier New" w:hAnsi="Courier New"/>
    </w:rPr>
  </w:style>
  <w:style w:type="character" w:customStyle="1" w:styleId="WW8Num152z2">
    <w:name w:val="WW8Num152z2"/>
    <w:rsid w:val="005D58D1"/>
    <w:rPr>
      <w:rFonts w:ascii="Wingdings" w:hAnsi="Wingdings"/>
    </w:rPr>
  </w:style>
  <w:style w:type="character" w:customStyle="1" w:styleId="WW8Num139z0">
    <w:name w:val="WW8Num139z0"/>
    <w:rsid w:val="005D58D1"/>
    <w:rPr>
      <w:rFonts w:ascii="Symbol" w:hAnsi="Symbol"/>
    </w:rPr>
  </w:style>
  <w:style w:type="character" w:customStyle="1" w:styleId="WW8Num139z1">
    <w:name w:val="WW8Num139z1"/>
    <w:rsid w:val="005D58D1"/>
    <w:rPr>
      <w:rFonts w:ascii="Courier New" w:hAnsi="Courier New"/>
    </w:rPr>
  </w:style>
  <w:style w:type="character" w:customStyle="1" w:styleId="WW8Num139z2">
    <w:name w:val="WW8Num139z2"/>
    <w:rsid w:val="005D58D1"/>
    <w:rPr>
      <w:rFonts w:ascii="Wingdings" w:hAnsi="Wingdings"/>
    </w:rPr>
  </w:style>
  <w:style w:type="character" w:customStyle="1" w:styleId="WW8Num50z0">
    <w:name w:val="WW8Num50z0"/>
    <w:rsid w:val="005D58D1"/>
    <w:rPr>
      <w:rFonts w:ascii="Symbol" w:hAnsi="Symbol"/>
    </w:rPr>
  </w:style>
  <w:style w:type="character" w:customStyle="1" w:styleId="WW8Num50z1">
    <w:name w:val="WW8Num50z1"/>
    <w:rsid w:val="005D58D1"/>
    <w:rPr>
      <w:rFonts w:ascii="Courier New" w:hAnsi="Courier New"/>
    </w:rPr>
  </w:style>
  <w:style w:type="character" w:customStyle="1" w:styleId="WW8Num50z2">
    <w:name w:val="WW8Num50z2"/>
    <w:rsid w:val="005D58D1"/>
    <w:rPr>
      <w:rFonts w:ascii="Wingdings" w:hAnsi="Wingdings"/>
    </w:rPr>
  </w:style>
  <w:style w:type="character" w:customStyle="1" w:styleId="WW8Num157z0">
    <w:name w:val="WW8Num157z0"/>
    <w:rsid w:val="005D58D1"/>
    <w:rPr>
      <w:rFonts w:ascii="Symbol" w:hAnsi="Symbol"/>
    </w:rPr>
  </w:style>
  <w:style w:type="character" w:customStyle="1" w:styleId="WW8Num157z1">
    <w:name w:val="WW8Num157z1"/>
    <w:rsid w:val="005D58D1"/>
    <w:rPr>
      <w:rFonts w:ascii="Courier New" w:hAnsi="Courier New"/>
    </w:rPr>
  </w:style>
  <w:style w:type="character" w:customStyle="1" w:styleId="WW8Num157z2">
    <w:name w:val="WW8Num157z2"/>
    <w:rsid w:val="005D58D1"/>
    <w:rPr>
      <w:rFonts w:ascii="Wingdings" w:hAnsi="Wingdings"/>
    </w:rPr>
  </w:style>
  <w:style w:type="character" w:customStyle="1" w:styleId="WW8Num151z0">
    <w:name w:val="WW8Num151z0"/>
    <w:rsid w:val="005D58D1"/>
    <w:rPr>
      <w:rFonts w:ascii="Symbol" w:hAnsi="Symbol"/>
    </w:rPr>
  </w:style>
  <w:style w:type="character" w:customStyle="1" w:styleId="WW8Num151z1">
    <w:name w:val="WW8Num151z1"/>
    <w:rsid w:val="005D58D1"/>
    <w:rPr>
      <w:rFonts w:ascii="Courier New" w:hAnsi="Courier New"/>
    </w:rPr>
  </w:style>
  <w:style w:type="character" w:customStyle="1" w:styleId="WW8Num151z2">
    <w:name w:val="WW8Num151z2"/>
    <w:rsid w:val="005D58D1"/>
    <w:rPr>
      <w:rFonts w:ascii="Wingdings" w:hAnsi="Wingdings"/>
    </w:rPr>
  </w:style>
  <w:style w:type="character" w:customStyle="1" w:styleId="WW8Num12z0">
    <w:name w:val="WW8Num12z0"/>
    <w:rsid w:val="005D58D1"/>
    <w:rPr>
      <w:rFonts w:ascii="Symbol" w:hAnsi="Symbol"/>
    </w:rPr>
  </w:style>
  <w:style w:type="character" w:customStyle="1" w:styleId="WW8Num12z1">
    <w:name w:val="WW8Num12z1"/>
    <w:rsid w:val="005D58D1"/>
    <w:rPr>
      <w:rFonts w:ascii="Courier New" w:hAnsi="Courier New"/>
    </w:rPr>
  </w:style>
  <w:style w:type="character" w:customStyle="1" w:styleId="WW8Num12z2">
    <w:name w:val="WW8Num12z2"/>
    <w:rsid w:val="005D58D1"/>
    <w:rPr>
      <w:rFonts w:ascii="Wingdings" w:hAnsi="Wingdings"/>
    </w:rPr>
  </w:style>
  <w:style w:type="character" w:customStyle="1" w:styleId="WW8Num115z0">
    <w:name w:val="WW8Num115z0"/>
    <w:rsid w:val="005D58D1"/>
    <w:rPr>
      <w:rFonts w:ascii="Symbol" w:hAnsi="Symbol"/>
    </w:rPr>
  </w:style>
  <w:style w:type="character" w:customStyle="1" w:styleId="WW8Num115z1">
    <w:name w:val="WW8Num115z1"/>
    <w:rsid w:val="005D58D1"/>
    <w:rPr>
      <w:rFonts w:ascii="Courier New" w:hAnsi="Courier New" w:cs="Courier New"/>
    </w:rPr>
  </w:style>
  <w:style w:type="character" w:customStyle="1" w:styleId="WW8Num115z2">
    <w:name w:val="WW8Num115z2"/>
    <w:rsid w:val="005D58D1"/>
    <w:rPr>
      <w:rFonts w:ascii="Wingdings" w:hAnsi="Wingdings"/>
    </w:rPr>
  </w:style>
  <w:style w:type="character" w:customStyle="1" w:styleId="WW8Num13z0">
    <w:name w:val="WW8Num13z0"/>
    <w:rsid w:val="005D58D1"/>
    <w:rPr>
      <w:rFonts w:ascii="Symbol" w:hAnsi="Symbol"/>
    </w:rPr>
  </w:style>
  <w:style w:type="character" w:customStyle="1" w:styleId="WW8Num13z1">
    <w:name w:val="WW8Num13z1"/>
    <w:rsid w:val="005D58D1"/>
    <w:rPr>
      <w:rFonts w:ascii="Courier New" w:hAnsi="Courier New" w:cs="Courier New"/>
    </w:rPr>
  </w:style>
  <w:style w:type="character" w:customStyle="1" w:styleId="WW8Num13z2">
    <w:name w:val="WW8Num13z2"/>
    <w:rsid w:val="005D58D1"/>
    <w:rPr>
      <w:rFonts w:ascii="Wingdings" w:hAnsi="Wingdings"/>
    </w:rPr>
  </w:style>
  <w:style w:type="character" w:customStyle="1" w:styleId="WW8Num45z0">
    <w:name w:val="WW8Num45z0"/>
    <w:rsid w:val="005D58D1"/>
    <w:rPr>
      <w:rFonts w:ascii="Symbol" w:hAnsi="Symbol"/>
    </w:rPr>
  </w:style>
  <w:style w:type="character" w:customStyle="1" w:styleId="WW8Num45z1">
    <w:name w:val="WW8Num45z1"/>
    <w:rsid w:val="005D58D1"/>
    <w:rPr>
      <w:rFonts w:ascii="Courier New" w:hAnsi="Courier New"/>
    </w:rPr>
  </w:style>
  <w:style w:type="character" w:customStyle="1" w:styleId="WW8Num45z2">
    <w:name w:val="WW8Num45z2"/>
    <w:rsid w:val="005D58D1"/>
    <w:rPr>
      <w:rFonts w:ascii="Wingdings" w:hAnsi="Wingdings"/>
    </w:rPr>
  </w:style>
  <w:style w:type="character" w:customStyle="1" w:styleId="WW8Num72z0">
    <w:name w:val="WW8Num72z0"/>
    <w:rsid w:val="005D58D1"/>
    <w:rPr>
      <w:rFonts w:ascii="Symbol" w:hAnsi="Symbol"/>
    </w:rPr>
  </w:style>
  <w:style w:type="character" w:customStyle="1" w:styleId="WW8Num72z1">
    <w:name w:val="WW8Num72z1"/>
    <w:rsid w:val="005D58D1"/>
    <w:rPr>
      <w:rFonts w:ascii="Times New Roman" w:eastAsia="Times New Roman" w:hAnsi="Times New Roman" w:cs="Times New Roman"/>
    </w:rPr>
  </w:style>
  <w:style w:type="character" w:customStyle="1" w:styleId="WW8Num72z2">
    <w:name w:val="WW8Num72z2"/>
    <w:rsid w:val="005D58D1"/>
    <w:rPr>
      <w:rFonts w:ascii="Wingdings" w:hAnsi="Wingdings"/>
    </w:rPr>
  </w:style>
  <w:style w:type="character" w:customStyle="1" w:styleId="WW8Num72z4">
    <w:name w:val="WW8Num72z4"/>
    <w:rsid w:val="005D58D1"/>
    <w:rPr>
      <w:rFonts w:ascii="Courier New" w:hAnsi="Courier New"/>
    </w:rPr>
  </w:style>
  <w:style w:type="character" w:customStyle="1" w:styleId="WW8Num27z0">
    <w:name w:val="WW8Num27z0"/>
    <w:rsid w:val="005D58D1"/>
    <w:rPr>
      <w:rFonts w:ascii="Symbol" w:hAnsi="Symbol"/>
    </w:rPr>
  </w:style>
  <w:style w:type="character" w:customStyle="1" w:styleId="WW8Num27z1">
    <w:name w:val="WW8Num27z1"/>
    <w:rsid w:val="005D58D1"/>
    <w:rPr>
      <w:rFonts w:ascii="Courier New" w:hAnsi="Courier New" w:cs="Courier New"/>
    </w:rPr>
  </w:style>
  <w:style w:type="character" w:customStyle="1" w:styleId="WW8Num27z2">
    <w:name w:val="WW8Num27z2"/>
    <w:rsid w:val="005D58D1"/>
    <w:rPr>
      <w:rFonts w:ascii="Wingdings" w:hAnsi="Wingdings"/>
    </w:rPr>
  </w:style>
  <w:style w:type="character" w:customStyle="1" w:styleId="WW8Num125z0">
    <w:name w:val="WW8Num125z0"/>
    <w:rsid w:val="005D58D1"/>
    <w:rPr>
      <w:rFonts w:ascii="Symbol" w:hAnsi="Symbol"/>
    </w:rPr>
  </w:style>
  <w:style w:type="character" w:customStyle="1" w:styleId="WW8Num125z1">
    <w:name w:val="WW8Num125z1"/>
    <w:rsid w:val="005D58D1"/>
    <w:rPr>
      <w:rFonts w:ascii="Courier New" w:hAnsi="Courier New" w:cs="Courier New"/>
    </w:rPr>
  </w:style>
  <w:style w:type="character" w:customStyle="1" w:styleId="WW8Num125z2">
    <w:name w:val="WW8Num125z2"/>
    <w:rsid w:val="005D58D1"/>
    <w:rPr>
      <w:rFonts w:ascii="Wingdings" w:hAnsi="Wingdings"/>
    </w:rPr>
  </w:style>
  <w:style w:type="character" w:customStyle="1" w:styleId="WW8Num148z2">
    <w:name w:val="WW8Num148z2"/>
    <w:rsid w:val="005D58D1"/>
    <w:rPr>
      <w:sz w:val="24"/>
      <w:szCs w:val="24"/>
    </w:rPr>
  </w:style>
  <w:style w:type="character" w:customStyle="1" w:styleId="WW8Num63z0">
    <w:name w:val="WW8Num63z0"/>
    <w:rsid w:val="005D58D1"/>
    <w:rPr>
      <w:rFonts w:ascii="Symbol" w:hAnsi="Symbol"/>
    </w:rPr>
  </w:style>
  <w:style w:type="character" w:customStyle="1" w:styleId="WW8Num63z1">
    <w:name w:val="WW8Num63z1"/>
    <w:rsid w:val="005D58D1"/>
    <w:rPr>
      <w:rFonts w:ascii="Courier New" w:hAnsi="Courier New" w:cs="Courier New"/>
    </w:rPr>
  </w:style>
  <w:style w:type="character" w:customStyle="1" w:styleId="WW8Num63z2">
    <w:name w:val="WW8Num63z2"/>
    <w:rsid w:val="005D58D1"/>
    <w:rPr>
      <w:rFonts w:ascii="Wingdings" w:hAnsi="Wingdings"/>
    </w:rPr>
  </w:style>
  <w:style w:type="character" w:customStyle="1" w:styleId="WW8Num134z0">
    <w:name w:val="WW8Num134z0"/>
    <w:rsid w:val="005D58D1"/>
    <w:rPr>
      <w:rFonts w:ascii="Symbol" w:hAnsi="Symbol"/>
    </w:rPr>
  </w:style>
  <w:style w:type="character" w:customStyle="1" w:styleId="WW8Num134z1">
    <w:name w:val="WW8Num134z1"/>
    <w:rsid w:val="005D58D1"/>
    <w:rPr>
      <w:rFonts w:ascii="Courier New" w:hAnsi="Courier New" w:cs="Courier New"/>
    </w:rPr>
  </w:style>
  <w:style w:type="character" w:customStyle="1" w:styleId="WW8Num134z2">
    <w:name w:val="WW8Num134z2"/>
    <w:rsid w:val="005D58D1"/>
    <w:rPr>
      <w:rFonts w:ascii="Wingdings" w:hAnsi="Wingdings"/>
    </w:rPr>
  </w:style>
  <w:style w:type="character" w:customStyle="1" w:styleId="WW8Num56z0">
    <w:name w:val="WW8Num56z0"/>
    <w:rsid w:val="005D58D1"/>
    <w:rPr>
      <w:rFonts w:ascii="Symbol" w:hAnsi="Symbol"/>
    </w:rPr>
  </w:style>
  <w:style w:type="character" w:customStyle="1" w:styleId="WW8Num56z1">
    <w:name w:val="WW8Num56z1"/>
    <w:rsid w:val="005D58D1"/>
    <w:rPr>
      <w:rFonts w:ascii="Courier New" w:hAnsi="Courier New" w:cs="Courier New"/>
    </w:rPr>
  </w:style>
  <w:style w:type="character" w:customStyle="1" w:styleId="WW8Num56z2">
    <w:name w:val="WW8Num56z2"/>
    <w:rsid w:val="005D58D1"/>
    <w:rPr>
      <w:rFonts w:ascii="Wingdings" w:hAnsi="Wingdings"/>
    </w:rPr>
  </w:style>
  <w:style w:type="character" w:customStyle="1" w:styleId="WW8Num126z0">
    <w:name w:val="WW8Num126z0"/>
    <w:rsid w:val="005D58D1"/>
    <w:rPr>
      <w:rFonts w:ascii="Symbol" w:hAnsi="Symbol"/>
    </w:rPr>
  </w:style>
  <w:style w:type="character" w:customStyle="1" w:styleId="WW8Num126z1">
    <w:name w:val="WW8Num126z1"/>
    <w:rsid w:val="005D58D1"/>
    <w:rPr>
      <w:rFonts w:ascii="Courier New" w:hAnsi="Courier New" w:cs="Courier New"/>
    </w:rPr>
  </w:style>
  <w:style w:type="character" w:customStyle="1" w:styleId="WW8Num126z2">
    <w:name w:val="WW8Num126z2"/>
    <w:rsid w:val="005D58D1"/>
    <w:rPr>
      <w:rFonts w:ascii="Wingdings" w:hAnsi="Wingdings"/>
    </w:rPr>
  </w:style>
  <w:style w:type="character" w:customStyle="1" w:styleId="WW8Num104z0">
    <w:name w:val="WW8Num104z0"/>
    <w:rsid w:val="005D58D1"/>
    <w:rPr>
      <w:rFonts w:ascii="Symbol" w:hAnsi="Symbol"/>
    </w:rPr>
  </w:style>
  <w:style w:type="character" w:customStyle="1" w:styleId="WW8Num104z1">
    <w:name w:val="WW8Num104z1"/>
    <w:rsid w:val="005D58D1"/>
    <w:rPr>
      <w:rFonts w:ascii="Courier New" w:hAnsi="Courier New" w:cs="Courier New"/>
    </w:rPr>
  </w:style>
  <w:style w:type="character" w:customStyle="1" w:styleId="WW8Num104z2">
    <w:name w:val="WW8Num104z2"/>
    <w:rsid w:val="005D58D1"/>
    <w:rPr>
      <w:rFonts w:ascii="Wingdings" w:hAnsi="Wingdings"/>
    </w:rPr>
  </w:style>
  <w:style w:type="character" w:customStyle="1" w:styleId="WW8Num147z0">
    <w:name w:val="WW8Num147z0"/>
    <w:rsid w:val="005D58D1"/>
    <w:rPr>
      <w:rFonts w:ascii="Symbol" w:hAnsi="Symbol"/>
    </w:rPr>
  </w:style>
  <w:style w:type="character" w:customStyle="1" w:styleId="WW8Num147z1">
    <w:name w:val="WW8Num147z1"/>
    <w:rsid w:val="005D58D1"/>
    <w:rPr>
      <w:rFonts w:ascii="Courier New" w:hAnsi="Courier New"/>
      <w:sz w:val="20"/>
    </w:rPr>
  </w:style>
  <w:style w:type="character" w:customStyle="1" w:styleId="WW8Num147z2">
    <w:name w:val="WW8Num147z2"/>
    <w:rsid w:val="005D58D1"/>
    <w:rPr>
      <w:rFonts w:ascii="Wingdings" w:hAnsi="Wingdings"/>
      <w:sz w:val="20"/>
    </w:rPr>
  </w:style>
  <w:style w:type="character" w:customStyle="1" w:styleId="WW8Num36z0">
    <w:name w:val="WW8Num36z0"/>
    <w:rsid w:val="005D58D1"/>
    <w:rPr>
      <w:rFonts w:ascii="Symbol" w:hAnsi="Symbol"/>
    </w:rPr>
  </w:style>
  <w:style w:type="character" w:customStyle="1" w:styleId="WW8Num36z1">
    <w:name w:val="WW8Num36z1"/>
    <w:rsid w:val="005D58D1"/>
    <w:rPr>
      <w:rFonts w:ascii="Courier New" w:hAnsi="Courier New"/>
    </w:rPr>
  </w:style>
  <w:style w:type="character" w:customStyle="1" w:styleId="WW8Num36z2">
    <w:name w:val="WW8Num36z2"/>
    <w:rsid w:val="005D58D1"/>
    <w:rPr>
      <w:rFonts w:ascii="Wingdings" w:hAnsi="Wingdings"/>
    </w:rPr>
  </w:style>
  <w:style w:type="character" w:customStyle="1" w:styleId="WW8Num33z0">
    <w:name w:val="WW8Num33z0"/>
    <w:rsid w:val="005D58D1"/>
    <w:rPr>
      <w:rFonts w:ascii="Symbol" w:hAnsi="Symbol"/>
    </w:rPr>
  </w:style>
  <w:style w:type="character" w:customStyle="1" w:styleId="WW8Num33z1">
    <w:name w:val="WW8Num33z1"/>
    <w:rsid w:val="005D58D1"/>
    <w:rPr>
      <w:rFonts w:ascii="Courier New" w:hAnsi="Courier New"/>
    </w:rPr>
  </w:style>
  <w:style w:type="character" w:customStyle="1" w:styleId="WW8Num33z2">
    <w:name w:val="WW8Num33z2"/>
    <w:rsid w:val="005D58D1"/>
    <w:rPr>
      <w:rFonts w:ascii="Wingdings" w:hAnsi="Wingdings"/>
    </w:rPr>
  </w:style>
  <w:style w:type="character" w:customStyle="1" w:styleId="WW8Num39z0">
    <w:name w:val="WW8Num39z0"/>
    <w:rsid w:val="005D58D1"/>
    <w:rPr>
      <w:rFonts w:ascii="Symbol" w:hAnsi="Symbol"/>
    </w:rPr>
  </w:style>
  <w:style w:type="character" w:customStyle="1" w:styleId="WW8Num39z1">
    <w:name w:val="WW8Num39z1"/>
    <w:rsid w:val="005D58D1"/>
    <w:rPr>
      <w:rFonts w:ascii="Courier New" w:hAnsi="Courier New"/>
    </w:rPr>
  </w:style>
  <w:style w:type="character" w:customStyle="1" w:styleId="WW8Num39z2">
    <w:name w:val="WW8Num39z2"/>
    <w:rsid w:val="005D58D1"/>
    <w:rPr>
      <w:rFonts w:ascii="Wingdings" w:hAnsi="Wingdings"/>
    </w:rPr>
  </w:style>
  <w:style w:type="character" w:customStyle="1" w:styleId="WW8Num61z2">
    <w:name w:val="WW8Num61z2"/>
    <w:rsid w:val="005D58D1"/>
    <w:rPr>
      <w:sz w:val="24"/>
      <w:szCs w:val="24"/>
    </w:rPr>
  </w:style>
  <w:style w:type="character" w:customStyle="1" w:styleId="WW8Num138z0">
    <w:name w:val="WW8Num138z0"/>
    <w:rsid w:val="005D58D1"/>
    <w:rPr>
      <w:rFonts w:ascii="Symbol" w:hAnsi="Symbol"/>
    </w:rPr>
  </w:style>
  <w:style w:type="character" w:customStyle="1" w:styleId="WW8Num138z1">
    <w:name w:val="WW8Num138z1"/>
    <w:rsid w:val="005D58D1"/>
    <w:rPr>
      <w:rFonts w:ascii="Courier New" w:hAnsi="Courier New"/>
    </w:rPr>
  </w:style>
  <w:style w:type="character" w:customStyle="1" w:styleId="WW8Num138z2">
    <w:name w:val="WW8Num138z2"/>
    <w:rsid w:val="005D58D1"/>
    <w:rPr>
      <w:rFonts w:ascii="Wingdings" w:hAnsi="Wingdings"/>
    </w:rPr>
  </w:style>
  <w:style w:type="character" w:customStyle="1" w:styleId="WW8Num42z0">
    <w:name w:val="WW8Num42z0"/>
    <w:rsid w:val="005D58D1"/>
    <w:rPr>
      <w:rFonts w:ascii="Symbol" w:hAnsi="Symbol"/>
    </w:rPr>
  </w:style>
  <w:style w:type="character" w:customStyle="1" w:styleId="WW8Num42z1">
    <w:name w:val="WW8Num42z1"/>
    <w:rsid w:val="005D58D1"/>
    <w:rPr>
      <w:rFonts w:ascii="Courier New" w:hAnsi="Courier New" w:cs="Courier New"/>
    </w:rPr>
  </w:style>
  <w:style w:type="character" w:customStyle="1" w:styleId="WW8Num42z2">
    <w:name w:val="WW8Num42z2"/>
    <w:rsid w:val="005D58D1"/>
    <w:rPr>
      <w:rFonts w:ascii="Wingdings" w:hAnsi="Wingdings"/>
    </w:rPr>
  </w:style>
  <w:style w:type="character" w:customStyle="1" w:styleId="WW8Num123z0">
    <w:name w:val="WW8Num123z0"/>
    <w:rsid w:val="005D58D1"/>
    <w:rPr>
      <w:rFonts w:ascii="Symbol" w:hAnsi="Symbol"/>
    </w:rPr>
  </w:style>
  <w:style w:type="character" w:customStyle="1" w:styleId="WW8Num123z1">
    <w:name w:val="WW8Num123z1"/>
    <w:rsid w:val="005D58D1"/>
    <w:rPr>
      <w:rFonts w:ascii="Courier New" w:hAnsi="Courier New"/>
    </w:rPr>
  </w:style>
  <w:style w:type="character" w:customStyle="1" w:styleId="WW8Num123z2">
    <w:name w:val="WW8Num123z2"/>
    <w:rsid w:val="005D58D1"/>
    <w:rPr>
      <w:rFonts w:ascii="Wingdings" w:hAnsi="Wingdings"/>
    </w:rPr>
  </w:style>
  <w:style w:type="character" w:customStyle="1" w:styleId="WW8Num70z0">
    <w:name w:val="WW8Num70z0"/>
    <w:rsid w:val="005D58D1"/>
    <w:rPr>
      <w:rFonts w:ascii="Symbol" w:hAnsi="Symbol"/>
    </w:rPr>
  </w:style>
  <w:style w:type="character" w:customStyle="1" w:styleId="WW8Num70z1">
    <w:name w:val="WW8Num70z1"/>
    <w:rsid w:val="005D58D1"/>
    <w:rPr>
      <w:rFonts w:ascii="Courier New" w:hAnsi="Courier New" w:cs="Courier New"/>
    </w:rPr>
  </w:style>
  <w:style w:type="character" w:customStyle="1" w:styleId="WW8Num70z2">
    <w:name w:val="WW8Num70z2"/>
    <w:rsid w:val="005D58D1"/>
    <w:rPr>
      <w:rFonts w:ascii="Wingdings" w:hAnsi="Wingdings"/>
    </w:rPr>
  </w:style>
  <w:style w:type="character" w:customStyle="1" w:styleId="11">
    <w:name w:val="Основной шрифт абзаца1"/>
    <w:rsid w:val="005D58D1"/>
  </w:style>
  <w:style w:type="character" w:styleId="a3">
    <w:name w:val="Emphasis"/>
    <w:basedOn w:val="11"/>
    <w:qFormat/>
    <w:rsid w:val="005D58D1"/>
    <w:rPr>
      <w:i/>
      <w:iCs/>
    </w:rPr>
  </w:style>
  <w:style w:type="character" w:customStyle="1" w:styleId="WW8Num90z1">
    <w:name w:val="WW8Num90z1"/>
    <w:rsid w:val="005D58D1"/>
    <w:rPr>
      <w:b/>
      <w:i/>
      <w:sz w:val="20"/>
      <w:szCs w:val="20"/>
    </w:rPr>
  </w:style>
  <w:style w:type="character" w:customStyle="1" w:styleId="WW8Num66z0">
    <w:name w:val="WW8Num66z0"/>
    <w:rsid w:val="005D58D1"/>
    <w:rPr>
      <w:rFonts w:ascii="Symbol" w:hAnsi="Symbol"/>
    </w:rPr>
  </w:style>
  <w:style w:type="character" w:customStyle="1" w:styleId="WW8Num66z1">
    <w:name w:val="WW8Num66z1"/>
    <w:rsid w:val="005D58D1"/>
    <w:rPr>
      <w:rFonts w:ascii="Courier New" w:hAnsi="Courier New" w:cs="Courier New"/>
    </w:rPr>
  </w:style>
  <w:style w:type="character" w:customStyle="1" w:styleId="WW8Num66z2">
    <w:name w:val="WW8Num66z2"/>
    <w:rsid w:val="005D58D1"/>
    <w:rPr>
      <w:rFonts w:ascii="Wingdings" w:hAnsi="Wingdings"/>
    </w:rPr>
  </w:style>
  <w:style w:type="character" w:customStyle="1" w:styleId="WW8Num129z1">
    <w:name w:val="WW8Num129z1"/>
    <w:rsid w:val="005D58D1"/>
    <w:rPr>
      <w:rFonts w:ascii="Symbol" w:hAnsi="Symbol"/>
    </w:rPr>
  </w:style>
  <w:style w:type="character" w:customStyle="1" w:styleId="WW8Num73z0">
    <w:name w:val="WW8Num73z0"/>
    <w:rsid w:val="005D58D1"/>
    <w:rPr>
      <w:rFonts w:ascii="Symbol" w:hAnsi="Symbol"/>
    </w:rPr>
  </w:style>
  <w:style w:type="character" w:customStyle="1" w:styleId="WW8Num73z1">
    <w:name w:val="WW8Num73z1"/>
    <w:rsid w:val="005D58D1"/>
    <w:rPr>
      <w:rFonts w:ascii="Courier New" w:hAnsi="Courier New"/>
    </w:rPr>
  </w:style>
  <w:style w:type="character" w:customStyle="1" w:styleId="WW8Num73z2">
    <w:name w:val="WW8Num73z2"/>
    <w:rsid w:val="005D58D1"/>
    <w:rPr>
      <w:rFonts w:ascii="Wingdings" w:hAnsi="Wingdings"/>
    </w:rPr>
  </w:style>
  <w:style w:type="character" w:styleId="a4">
    <w:name w:val="Hyperlink"/>
    <w:rsid w:val="005D58D1"/>
    <w:rPr>
      <w:color w:val="000080"/>
      <w:u w:val="single"/>
    </w:rPr>
  </w:style>
  <w:style w:type="character" w:customStyle="1" w:styleId="WW8Num141z0">
    <w:name w:val="WW8Num141z0"/>
    <w:rsid w:val="005D58D1"/>
    <w:rPr>
      <w:b w:val="0"/>
      <w:i w:val="0"/>
    </w:rPr>
  </w:style>
  <w:style w:type="character" w:customStyle="1" w:styleId="WW8Num141z1">
    <w:name w:val="WW8Num141z1"/>
    <w:rsid w:val="005D58D1"/>
    <w:rPr>
      <w:b/>
      <w:i/>
    </w:rPr>
  </w:style>
  <w:style w:type="character" w:customStyle="1" w:styleId="WW8Num131z0">
    <w:name w:val="WW8Num131z0"/>
    <w:rsid w:val="005D58D1"/>
    <w:rPr>
      <w:b w:val="0"/>
    </w:rPr>
  </w:style>
  <w:style w:type="character" w:customStyle="1" w:styleId="WW8Num131z1">
    <w:name w:val="WW8Num131z1"/>
    <w:rsid w:val="005D58D1"/>
    <w:rPr>
      <w:b/>
    </w:rPr>
  </w:style>
  <w:style w:type="character" w:customStyle="1" w:styleId="WW8Num11z0">
    <w:name w:val="WW8Num11z0"/>
    <w:rsid w:val="005D58D1"/>
    <w:rPr>
      <w:b w:val="0"/>
    </w:rPr>
  </w:style>
  <w:style w:type="character" w:customStyle="1" w:styleId="WW8Num11z1">
    <w:name w:val="WW8Num11z1"/>
    <w:rsid w:val="005D58D1"/>
    <w:rPr>
      <w:b/>
    </w:rPr>
  </w:style>
  <w:style w:type="character" w:customStyle="1" w:styleId="WW8Num2z0">
    <w:name w:val="WW8Num2z0"/>
    <w:rsid w:val="005D58D1"/>
    <w:rPr>
      <w:b w:val="0"/>
    </w:rPr>
  </w:style>
  <w:style w:type="character" w:customStyle="1" w:styleId="WW8Num2z1">
    <w:name w:val="WW8Num2z1"/>
    <w:rsid w:val="005D58D1"/>
    <w:rPr>
      <w:rFonts w:ascii="Symbol" w:hAnsi="Symbol"/>
      <w:b w:val="0"/>
    </w:rPr>
  </w:style>
  <w:style w:type="character" w:customStyle="1" w:styleId="WW8Num83z0">
    <w:name w:val="WW8Num83z0"/>
    <w:rsid w:val="005D58D1"/>
    <w:rPr>
      <w:b w:val="0"/>
    </w:rPr>
  </w:style>
  <w:style w:type="character" w:customStyle="1" w:styleId="WW8Num83z1">
    <w:name w:val="WW8Num83z1"/>
    <w:rsid w:val="005D58D1"/>
    <w:rPr>
      <w:b/>
    </w:rPr>
  </w:style>
  <w:style w:type="character" w:customStyle="1" w:styleId="WW8Num21z0">
    <w:name w:val="WW8Num21z0"/>
    <w:rsid w:val="005D58D1"/>
    <w:rPr>
      <w:b w:val="0"/>
      <w:i w:val="0"/>
    </w:rPr>
  </w:style>
  <w:style w:type="character" w:customStyle="1" w:styleId="WW8Num21z2">
    <w:name w:val="WW8Num21z2"/>
    <w:rsid w:val="005D58D1"/>
    <w:rPr>
      <w:b w:val="0"/>
      <w:i w:val="0"/>
      <w:sz w:val="20"/>
      <w:szCs w:val="20"/>
    </w:rPr>
  </w:style>
  <w:style w:type="character" w:customStyle="1" w:styleId="WW8Num18z0">
    <w:name w:val="WW8Num18z0"/>
    <w:rsid w:val="005D58D1"/>
    <w:rPr>
      <w:b/>
      <w:i w:val="0"/>
    </w:rPr>
  </w:style>
  <w:style w:type="character" w:customStyle="1" w:styleId="WW8Num18z1">
    <w:name w:val="WW8Num18z1"/>
    <w:rsid w:val="005D58D1"/>
    <w:rPr>
      <w:b/>
      <w:i/>
    </w:rPr>
  </w:style>
  <w:style w:type="character" w:customStyle="1" w:styleId="WW8Num18z2">
    <w:name w:val="WW8Num18z2"/>
    <w:rsid w:val="005D58D1"/>
    <w:rPr>
      <w:b w:val="0"/>
      <w:i w:val="0"/>
    </w:rPr>
  </w:style>
  <w:style w:type="character" w:customStyle="1" w:styleId="WW8Num103z0">
    <w:name w:val="WW8Num103z0"/>
    <w:rsid w:val="005D58D1"/>
    <w:rPr>
      <w:rFonts w:ascii="Symbol" w:hAnsi="Symbol" w:cs="Times New Roman"/>
      <w:color w:val="auto"/>
      <w:sz w:val="20"/>
      <w:szCs w:val="20"/>
    </w:rPr>
  </w:style>
  <w:style w:type="character" w:customStyle="1" w:styleId="WW8Num103z1">
    <w:name w:val="WW8Num103z1"/>
    <w:rsid w:val="005D58D1"/>
    <w:rPr>
      <w:rFonts w:ascii="Courier New" w:hAnsi="Courier New" w:cs="Courier New"/>
    </w:rPr>
  </w:style>
  <w:style w:type="character" w:customStyle="1" w:styleId="WW8Num103z2">
    <w:name w:val="WW8Num103z2"/>
    <w:rsid w:val="005D58D1"/>
    <w:rPr>
      <w:rFonts w:ascii="Wingdings" w:hAnsi="Wingdings"/>
    </w:rPr>
  </w:style>
  <w:style w:type="character" w:customStyle="1" w:styleId="WW8Num103z3">
    <w:name w:val="WW8Num103z3"/>
    <w:rsid w:val="005D58D1"/>
    <w:rPr>
      <w:rFonts w:ascii="Symbol" w:hAnsi="Symbol"/>
    </w:rPr>
  </w:style>
  <w:style w:type="character" w:customStyle="1" w:styleId="WW8Num17z0">
    <w:name w:val="WW8Num17z0"/>
    <w:rsid w:val="005D58D1"/>
    <w:rPr>
      <w:rFonts w:ascii="Symbol" w:hAnsi="Symbol"/>
    </w:rPr>
  </w:style>
  <w:style w:type="character" w:customStyle="1" w:styleId="WW8Num17z1">
    <w:name w:val="WW8Num17z1"/>
    <w:rsid w:val="005D58D1"/>
    <w:rPr>
      <w:rFonts w:ascii="Courier New" w:hAnsi="Courier New"/>
    </w:rPr>
  </w:style>
  <w:style w:type="character" w:customStyle="1" w:styleId="WW8Num17z2">
    <w:name w:val="WW8Num17z2"/>
    <w:rsid w:val="005D58D1"/>
    <w:rPr>
      <w:rFonts w:ascii="Wingdings" w:hAnsi="Wingdings"/>
    </w:rPr>
  </w:style>
  <w:style w:type="character" w:customStyle="1" w:styleId="WW8Num8z0">
    <w:name w:val="WW8Num8z0"/>
    <w:rsid w:val="005D58D1"/>
    <w:rPr>
      <w:rFonts w:ascii="Symbol" w:hAnsi="Symbol"/>
    </w:rPr>
  </w:style>
  <w:style w:type="character" w:customStyle="1" w:styleId="WW8Num8z1">
    <w:name w:val="WW8Num8z1"/>
    <w:rsid w:val="005D58D1"/>
    <w:rPr>
      <w:rFonts w:ascii="Courier New" w:hAnsi="Courier New"/>
    </w:rPr>
  </w:style>
  <w:style w:type="character" w:customStyle="1" w:styleId="WW8Num8z2">
    <w:name w:val="WW8Num8z2"/>
    <w:rsid w:val="005D58D1"/>
    <w:rPr>
      <w:rFonts w:ascii="Wingdings" w:hAnsi="Wingdings"/>
    </w:rPr>
  </w:style>
  <w:style w:type="character" w:customStyle="1" w:styleId="WW8Num159z0">
    <w:name w:val="WW8Num159z0"/>
    <w:rsid w:val="005D58D1"/>
    <w:rPr>
      <w:rFonts w:ascii="Symbol" w:hAnsi="Symbol"/>
    </w:rPr>
  </w:style>
  <w:style w:type="character" w:customStyle="1" w:styleId="WW8Num159z1">
    <w:name w:val="WW8Num159z1"/>
    <w:rsid w:val="005D58D1"/>
    <w:rPr>
      <w:rFonts w:ascii="Courier New" w:hAnsi="Courier New"/>
    </w:rPr>
  </w:style>
  <w:style w:type="character" w:customStyle="1" w:styleId="WW8Num159z2">
    <w:name w:val="WW8Num159z2"/>
    <w:rsid w:val="005D58D1"/>
    <w:rPr>
      <w:rFonts w:ascii="Wingdings" w:hAnsi="Wingdings"/>
    </w:rPr>
  </w:style>
  <w:style w:type="character" w:customStyle="1" w:styleId="WW8Num57z0">
    <w:name w:val="WW8Num57z0"/>
    <w:rsid w:val="005D58D1"/>
    <w:rPr>
      <w:rFonts w:ascii="Symbol" w:hAnsi="Symbol"/>
    </w:rPr>
  </w:style>
  <w:style w:type="character" w:customStyle="1" w:styleId="WW8Num57z1">
    <w:name w:val="WW8Num57z1"/>
    <w:rsid w:val="005D58D1"/>
    <w:rPr>
      <w:rFonts w:ascii="Courier New" w:hAnsi="Courier New"/>
    </w:rPr>
  </w:style>
  <w:style w:type="character" w:customStyle="1" w:styleId="WW8Num57z2">
    <w:name w:val="WW8Num57z2"/>
    <w:rsid w:val="005D58D1"/>
    <w:rPr>
      <w:rFonts w:ascii="Wingdings" w:hAnsi="Wingdings"/>
    </w:rPr>
  </w:style>
  <w:style w:type="character" w:customStyle="1" w:styleId="WW8Num158z0">
    <w:name w:val="WW8Num158z0"/>
    <w:rsid w:val="005D58D1"/>
    <w:rPr>
      <w:rFonts w:ascii="Symbol" w:hAnsi="Symbol"/>
    </w:rPr>
  </w:style>
  <w:style w:type="character" w:customStyle="1" w:styleId="WW8Num158z1">
    <w:name w:val="WW8Num158z1"/>
    <w:rsid w:val="005D58D1"/>
    <w:rPr>
      <w:rFonts w:ascii="Courier New" w:hAnsi="Courier New" w:cs="Courier New"/>
    </w:rPr>
  </w:style>
  <w:style w:type="character" w:customStyle="1" w:styleId="WW8Num158z2">
    <w:name w:val="WW8Num158z2"/>
    <w:rsid w:val="005D58D1"/>
    <w:rPr>
      <w:rFonts w:ascii="Wingdings" w:hAnsi="Wingdings"/>
    </w:rPr>
  </w:style>
  <w:style w:type="character" w:customStyle="1" w:styleId="WW8Num37z0">
    <w:name w:val="WW8Num37z0"/>
    <w:rsid w:val="005D58D1"/>
    <w:rPr>
      <w:rFonts w:ascii="Symbol" w:hAnsi="Symbol"/>
    </w:rPr>
  </w:style>
  <w:style w:type="character" w:customStyle="1" w:styleId="WW8Num37z1">
    <w:name w:val="WW8Num37z1"/>
    <w:rsid w:val="005D58D1"/>
    <w:rPr>
      <w:rFonts w:ascii="Courier New" w:hAnsi="Courier New"/>
    </w:rPr>
  </w:style>
  <w:style w:type="character" w:customStyle="1" w:styleId="WW8Num37z2">
    <w:name w:val="WW8Num37z2"/>
    <w:rsid w:val="005D58D1"/>
    <w:rPr>
      <w:rFonts w:ascii="Wingdings" w:hAnsi="Wingdings"/>
    </w:rPr>
  </w:style>
  <w:style w:type="character" w:customStyle="1" w:styleId="WW8Num23z0">
    <w:name w:val="WW8Num23z0"/>
    <w:rsid w:val="005D58D1"/>
    <w:rPr>
      <w:rFonts w:ascii="Symbol" w:hAnsi="Symbol"/>
    </w:rPr>
  </w:style>
  <w:style w:type="character" w:customStyle="1" w:styleId="WW8Num23z1">
    <w:name w:val="WW8Num23z1"/>
    <w:rsid w:val="005D58D1"/>
    <w:rPr>
      <w:rFonts w:ascii="Courier New" w:hAnsi="Courier New"/>
    </w:rPr>
  </w:style>
  <w:style w:type="character" w:customStyle="1" w:styleId="WW8Num23z2">
    <w:name w:val="WW8Num23z2"/>
    <w:rsid w:val="005D58D1"/>
    <w:rPr>
      <w:rFonts w:ascii="Wingdings" w:hAnsi="Wingdings"/>
    </w:rPr>
  </w:style>
  <w:style w:type="character" w:customStyle="1" w:styleId="WW8Num74z0">
    <w:name w:val="WW8Num74z0"/>
    <w:rsid w:val="005D58D1"/>
    <w:rPr>
      <w:rFonts w:ascii="Symbol" w:hAnsi="Symbol"/>
    </w:rPr>
  </w:style>
  <w:style w:type="character" w:customStyle="1" w:styleId="WW8Num74z1">
    <w:name w:val="WW8Num74z1"/>
    <w:rsid w:val="005D58D1"/>
    <w:rPr>
      <w:rFonts w:ascii="Courier New" w:hAnsi="Courier New" w:cs="Courier New"/>
    </w:rPr>
  </w:style>
  <w:style w:type="character" w:customStyle="1" w:styleId="WW8Num74z2">
    <w:name w:val="WW8Num74z2"/>
    <w:rsid w:val="005D58D1"/>
    <w:rPr>
      <w:rFonts w:ascii="Wingdings" w:hAnsi="Wingdings"/>
    </w:rPr>
  </w:style>
  <w:style w:type="character" w:customStyle="1" w:styleId="WW8Num82z0">
    <w:name w:val="WW8Num82z0"/>
    <w:rsid w:val="005D58D1"/>
    <w:rPr>
      <w:rFonts w:ascii="Symbol" w:hAnsi="Symbol"/>
    </w:rPr>
  </w:style>
  <w:style w:type="character" w:customStyle="1" w:styleId="WW8Num82z1">
    <w:name w:val="WW8Num82z1"/>
    <w:rsid w:val="005D58D1"/>
    <w:rPr>
      <w:rFonts w:ascii="Courier New" w:hAnsi="Courier New"/>
    </w:rPr>
  </w:style>
  <w:style w:type="character" w:customStyle="1" w:styleId="WW8Num82z2">
    <w:name w:val="WW8Num82z2"/>
    <w:rsid w:val="005D58D1"/>
    <w:rPr>
      <w:rFonts w:ascii="Wingdings" w:hAnsi="Wingdings"/>
    </w:rPr>
  </w:style>
  <w:style w:type="character" w:customStyle="1" w:styleId="WW8Num30z0">
    <w:name w:val="WW8Num30z0"/>
    <w:rsid w:val="005D58D1"/>
    <w:rPr>
      <w:rFonts w:ascii="Symbol" w:hAnsi="Symbol"/>
    </w:rPr>
  </w:style>
  <w:style w:type="character" w:customStyle="1" w:styleId="WW8Num30z1">
    <w:name w:val="WW8Num30z1"/>
    <w:rsid w:val="005D58D1"/>
    <w:rPr>
      <w:rFonts w:ascii="Courier New" w:hAnsi="Courier New"/>
    </w:rPr>
  </w:style>
  <w:style w:type="character" w:customStyle="1" w:styleId="WW8Num30z2">
    <w:name w:val="WW8Num30z2"/>
    <w:rsid w:val="005D58D1"/>
    <w:rPr>
      <w:rFonts w:ascii="Wingdings" w:hAnsi="Wingdings"/>
    </w:rPr>
  </w:style>
  <w:style w:type="character" w:customStyle="1" w:styleId="WW8Num35z0">
    <w:name w:val="WW8Num35z0"/>
    <w:rsid w:val="005D58D1"/>
    <w:rPr>
      <w:rFonts w:ascii="Symbol" w:hAnsi="Symbol"/>
    </w:rPr>
  </w:style>
  <w:style w:type="character" w:customStyle="1" w:styleId="WW8Num35z1">
    <w:name w:val="WW8Num35z1"/>
    <w:rsid w:val="005D58D1"/>
    <w:rPr>
      <w:rFonts w:ascii="Courier New" w:hAnsi="Courier New"/>
    </w:rPr>
  </w:style>
  <w:style w:type="character" w:customStyle="1" w:styleId="WW8Num35z2">
    <w:name w:val="WW8Num35z2"/>
    <w:rsid w:val="005D58D1"/>
    <w:rPr>
      <w:rFonts w:ascii="Wingdings" w:hAnsi="Wingdings"/>
    </w:rPr>
  </w:style>
  <w:style w:type="character" w:customStyle="1" w:styleId="WW8Num6z0">
    <w:name w:val="WW8Num6z0"/>
    <w:rsid w:val="005D58D1"/>
    <w:rPr>
      <w:rFonts w:ascii="Symbol" w:hAnsi="Symbol"/>
    </w:rPr>
  </w:style>
  <w:style w:type="character" w:customStyle="1" w:styleId="WW8Num6z1">
    <w:name w:val="WW8Num6z1"/>
    <w:rsid w:val="005D58D1"/>
    <w:rPr>
      <w:rFonts w:ascii="Courier New" w:hAnsi="Courier New"/>
    </w:rPr>
  </w:style>
  <w:style w:type="character" w:customStyle="1" w:styleId="WW8Num6z2">
    <w:name w:val="WW8Num6z2"/>
    <w:rsid w:val="005D58D1"/>
    <w:rPr>
      <w:rFonts w:ascii="Wingdings" w:hAnsi="Wingdings"/>
    </w:rPr>
  </w:style>
  <w:style w:type="character" w:customStyle="1" w:styleId="WW8Num108z0">
    <w:name w:val="WW8Num108z0"/>
    <w:rsid w:val="005D58D1"/>
    <w:rPr>
      <w:rFonts w:ascii="Symbol" w:hAnsi="Symbol"/>
    </w:rPr>
  </w:style>
  <w:style w:type="character" w:customStyle="1" w:styleId="WW8Num108z1">
    <w:name w:val="WW8Num108z1"/>
    <w:rsid w:val="005D58D1"/>
    <w:rPr>
      <w:rFonts w:ascii="Courier New" w:hAnsi="Courier New"/>
    </w:rPr>
  </w:style>
  <w:style w:type="character" w:customStyle="1" w:styleId="WW8Num108z2">
    <w:name w:val="WW8Num108z2"/>
    <w:rsid w:val="005D58D1"/>
    <w:rPr>
      <w:rFonts w:ascii="Wingdings" w:hAnsi="Wingdings"/>
    </w:rPr>
  </w:style>
  <w:style w:type="character" w:customStyle="1" w:styleId="WW8Num87z0">
    <w:name w:val="WW8Num87z0"/>
    <w:rsid w:val="005D58D1"/>
    <w:rPr>
      <w:rFonts w:ascii="Symbol" w:hAnsi="Symbol"/>
    </w:rPr>
  </w:style>
  <w:style w:type="character" w:customStyle="1" w:styleId="WW8Num87z1">
    <w:name w:val="WW8Num87z1"/>
    <w:rsid w:val="005D58D1"/>
    <w:rPr>
      <w:rFonts w:ascii="Courier New" w:hAnsi="Courier New" w:cs="Courier New"/>
    </w:rPr>
  </w:style>
  <w:style w:type="character" w:customStyle="1" w:styleId="WW8Num87z2">
    <w:name w:val="WW8Num87z2"/>
    <w:rsid w:val="005D58D1"/>
    <w:rPr>
      <w:rFonts w:ascii="Wingdings" w:hAnsi="Wingdings"/>
    </w:rPr>
  </w:style>
  <w:style w:type="character" w:customStyle="1" w:styleId="WW8Num135z0">
    <w:name w:val="WW8Num135z0"/>
    <w:rsid w:val="005D58D1"/>
    <w:rPr>
      <w:rFonts w:ascii="Symbol" w:hAnsi="Symbol"/>
    </w:rPr>
  </w:style>
  <w:style w:type="character" w:customStyle="1" w:styleId="WW8Num135z1">
    <w:name w:val="WW8Num135z1"/>
    <w:rsid w:val="005D58D1"/>
    <w:rPr>
      <w:rFonts w:ascii="Courier New" w:hAnsi="Courier New"/>
    </w:rPr>
  </w:style>
  <w:style w:type="character" w:customStyle="1" w:styleId="WW8Num135z2">
    <w:name w:val="WW8Num135z2"/>
    <w:rsid w:val="005D58D1"/>
    <w:rPr>
      <w:rFonts w:ascii="Wingdings" w:hAnsi="Wingdings"/>
    </w:rPr>
  </w:style>
  <w:style w:type="character" w:customStyle="1" w:styleId="WW8Num91z0">
    <w:name w:val="WW8Num91z0"/>
    <w:rsid w:val="005D58D1"/>
    <w:rPr>
      <w:rFonts w:ascii="Symbol" w:hAnsi="Symbol"/>
    </w:rPr>
  </w:style>
  <w:style w:type="character" w:customStyle="1" w:styleId="WW8Num91z1">
    <w:name w:val="WW8Num91z1"/>
    <w:rsid w:val="005D58D1"/>
    <w:rPr>
      <w:rFonts w:ascii="Courier New" w:hAnsi="Courier New"/>
    </w:rPr>
  </w:style>
  <w:style w:type="character" w:customStyle="1" w:styleId="WW8Num91z2">
    <w:name w:val="WW8Num91z2"/>
    <w:rsid w:val="005D58D1"/>
    <w:rPr>
      <w:rFonts w:ascii="Wingdings" w:hAnsi="Wingdings"/>
    </w:rPr>
  </w:style>
  <w:style w:type="character" w:customStyle="1" w:styleId="WW8Num111z0">
    <w:name w:val="WW8Num111z0"/>
    <w:rsid w:val="005D58D1"/>
    <w:rPr>
      <w:rFonts w:ascii="Symbol" w:hAnsi="Symbol"/>
    </w:rPr>
  </w:style>
  <w:style w:type="character" w:customStyle="1" w:styleId="WW8Num111z1">
    <w:name w:val="WW8Num111z1"/>
    <w:rsid w:val="005D58D1"/>
    <w:rPr>
      <w:rFonts w:ascii="Courier New" w:hAnsi="Courier New" w:cs="Courier New"/>
    </w:rPr>
  </w:style>
  <w:style w:type="character" w:customStyle="1" w:styleId="WW8Num111z2">
    <w:name w:val="WW8Num111z2"/>
    <w:rsid w:val="005D58D1"/>
    <w:rPr>
      <w:rFonts w:ascii="Wingdings" w:hAnsi="Wingdings"/>
    </w:rPr>
  </w:style>
  <w:style w:type="character" w:customStyle="1" w:styleId="WW8Num5z0">
    <w:name w:val="WW8Num5z0"/>
    <w:rsid w:val="005D58D1"/>
    <w:rPr>
      <w:rFonts w:ascii="Symbol" w:hAnsi="Symbol"/>
    </w:rPr>
  </w:style>
  <w:style w:type="character" w:customStyle="1" w:styleId="WW8Num5z1">
    <w:name w:val="WW8Num5z1"/>
    <w:rsid w:val="005D58D1"/>
    <w:rPr>
      <w:rFonts w:ascii="Courier New" w:hAnsi="Courier New" w:cs="Courier New"/>
    </w:rPr>
  </w:style>
  <w:style w:type="character" w:customStyle="1" w:styleId="WW8Num5z2">
    <w:name w:val="WW8Num5z2"/>
    <w:rsid w:val="005D58D1"/>
    <w:rPr>
      <w:rFonts w:ascii="Wingdings" w:hAnsi="Wingdings"/>
    </w:rPr>
  </w:style>
  <w:style w:type="character" w:customStyle="1" w:styleId="WW8Num120z0">
    <w:name w:val="WW8Num120z0"/>
    <w:rsid w:val="005D58D1"/>
    <w:rPr>
      <w:rFonts w:ascii="Symbol" w:hAnsi="Symbol"/>
    </w:rPr>
  </w:style>
  <w:style w:type="character" w:customStyle="1" w:styleId="WW8Num120z1">
    <w:name w:val="WW8Num120z1"/>
    <w:rsid w:val="005D58D1"/>
    <w:rPr>
      <w:rFonts w:ascii="Courier New" w:hAnsi="Courier New" w:cs="Courier New"/>
    </w:rPr>
  </w:style>
  <w:style w:type="character" w:customStyle="1" w:styleId="WW8Num120z2">
    <w:name w:val="WW8Num120z2"/>
    <w:rsid w:val="005D58D1"/>
    <w:rPr>
      <w:rFonts w:ascii="Wingdings" w:hAnsi="Wingdings"/>
    </w:rPr>
  </w:style>
  <w:style w:type="character" w:customStyle="1" w:styleId="WW8Num86z0">
    <w:name w:val="WW8Num86z0"/>
    <w:rsid w:val="005D58D1"/>
    <w:rPr>
      <w:rFonts w:ascii="Symbol" w:hAnsi="Symbol"/>
    </w:rPr>
  </w:style>
  <w:style w:type="character" w:customStyle="1" w:styleId="WW8Num86z1">
    <w:name w:val="WW8Num86z1"/>
    <w:rsid w:val="005D58D1"/>
    <w:rPr>
      <w:rFonts w:ascii="Courier New" w:hAnsi="Courier New" w:cs="Courier New"/>
    </w:rPr>
  </w:style>
  <w:style w:type="character" w:customStyle="1" w:styleId="WW8Num86z2">
    <w:name w:val="WW8Num86z2"/>
    <w:rsid w:val="005D58D1"/>
    <w:rPr>
      <w:rFonts w:ascii="Wingdings" w:hAnsi="Wingdings"/>
    </w:rPr>
  </w:style>
  <w:style w:type="character" w:customStyle="1" w:styleId="WW8Num132z1">
    <w:name w:val="WW8Num132z1"/>
    <w:rsid w:val="005D58D1"/>
    <w:rPr>
      <w:b/>
      <w:i/>
      <w:sz w:val="24"/>
      <w:szCs w:val="24"/>
    </w:rPr>
  </w:style>
  <w:style w:type="character" w:customStyle="1" w:styleId="WW8Num132z2">
    <w:name w:val="WW8Num132z2"/>
    <w:rsid w:val="005D58D1"/>
    <w:rPr>
      <w:rFonts w:ascii="Times New Roman" w:hAnsi="Times New Roman" w:cs="Times New Roman"/>
      <w:sz w:val="20"/>
      <w:szCs w:val="20"/>
    </w:rPr>
  </w:style>
  <w:style w:type="character" w:customStyle="1" w:styleId="WW8Num137z0">
    <w:name w:val="WW8Num137z0"/>
    <w:rsid w:val="005D58D1"/>
    <w:rPr>
      <w:rFonts w:ascii="Symbol" w:hAnsi="Symbol"/>
    </w:rPr>
  </w:style>
  <w:style w:type="character" w:customStyle="1" w:styleId="WW8Num137z1">
    <w:name w:val="WW8Num137z1"/>
    <w:rsid w:val="005D58D1"/>
    <w:rPr>
      <w:rFonts w:ascii="Courier New" w:hAnsi="Courier New"/>
    </w:rPr>
  </w:style>
  <w:style w:type="character" w:customStyle="1" w:styleId="WW8Num137z2">
    <w:name w:val="WW8Num137z2"/>
    <w:rsid w:val="005D58D1"/>
    <w:rPr>
      <w:rFonts w:ascii="Wingdings" w:hAnsi="Wingdings"/>
    </w:rPr>
  </w:style>
  <w:style w:type="character" w:customStyle="1" w:styleId="WW8Num67z0">
    <w:name w:val="WW8Num67z0"/>
    <w:rsid w:val="005D58D1"/>
    <w:rPr>
      <w:rFonts w:ascii="Symbol" w:hAnsi="Symbol"/>
    </w:rPr>
  </w:style>
  <w:style w:type="character" w:customStyle="1" w:styleId="WW8Num67z1">
    <w:name w:val="WW8Num67z1"/>
    <w:rsid w:val="005D58D1"/>
    <w:rPr>
      <w:rFonts w:ascii="Courier New" w:hAnsi="Courier New"/>
    </w:rPr>
  </w:style>
  <w:style w:type="character" w:customStyle="1" w:styleId="WW8Num67z2">
    <w:name w:val="WW8Num67z2"/>
    <w:rsid w:val="005D58D1"/>
    <w:rPr>
      <w:rFonts w:ascii="Wingdings" w:hAnsi="Wingdings"/>
    </w:rPr>
  </w:style>
  <w:style w:type="character" w:customStyle="1" w:styleId="WW8Num142z0">
    <w:name w:val="WW8Num142z0"/>
    <w:rsid w:val="005D58D1"/>
    <w:rPr>
      <w:rFonts w:ascii="Symbol" w:hAnsi="Symbol"/>
    </w:rPr>
  </w:style>
  <w:style w:type="character" w:customStyle="1" w:styleId="WW8Num142z1">
    <w:name w:val="WW8Num142z1"/>
    <w:rsid w:val="005D58D1"/>
    <w:rPr>
      <w:rFonts w:ascii="Courier New" w:hAnsi="Courier New" w:cs="Courier New"/>
    </w:rPr>
  </w:style>
  <w:style w:type="character" w:customStyle="1" w:styleId="WW8Num142z2">
    <w:name w:val="WW8Num142z2"/>
    <w:rsid w:val="005D58D1"/>
    <w:rPr>
      <w:rFonts w:ascii="Wingdings" w:hAnsi="Wingdings"/>
    </w:rPr>
  </w:style>
  <w:style w:type="character" w:customStyle="1" w:styleId="WW8Num155z0">
    <w:name w:val="WW8Num155z0"/>
    <w:rsid w:val="005D58D1"/>
    <w:rPr>
      <w:rFonts w:ascii="Symbol" w:hAnsi="Symbol"/>
    </w:rPr>
  </w:style>
  <w:style w:type="character" w:customStyle="1" w:styleId="WW8Num155z1">
    <w:name w:val="WW8Num155z1"/>
    <w:rsid w:val="005D58D1"/>
    <w:rPr>
      <w:rFonts w:ascii="Courier New" w:hAnsi="Courier New" w:cs="Courier New"/>
    </w:rPr>
  </w:style>
  <w:style w:type="character" w:customStyle="1" w:styleId="WW8Num155z2">
    <w:name w:val="WW8Num155z2"/>
    <w:rsid w:val="005D58D1"/>
    <w:rPr>
      <w:rFonts w:ascii="Wingdings" w:hAnsi="Wingdings"/>
    </w:rPr>
  </w:style>
  <w:style w:type="character" w:customStyle="1" w:styleId="WW8Num150z0">
    <w:name w:val="WW8Num150z0"/>
    <w:rsid w:val="005D58D1"/>
    <w:rPr>
      <w:rFonts w:ascii="Symbol" w:hAnsi="Symbol"/>
    </w:rPr>
  </w:style>
  <w:style w:type="character" w:customStyle="1" w:styleId="WW8Num150z1">
    <w:name w:val="WW8Num150z1"/>
    <w:rsid w:val="005D58D1"/>
    <w:rPr>
      <w:rFonts w:ascii="Courier New" w:hAnsi="Courier New" w:cs="Courier New"/>
    </w:rPr>
  </w:style>
  <w:style w:type="character" w:customStyle="1" w:styleId="WW8Num150z2">
    <w:name w:val="WW8Num150z2"/>
    <w:rsid w:val="005D58D1"/>
    <w:rPr>
      <w:rFonts w:ascii="Wingdings" w:hAnsi="Wingdings"/>
    </w:rPr>
  </w:style>
  <w:style w:type="character" w:customStyle="1" w:styleId="WW8Num7z0">
    <w:name w:val="WW8Num7z0"/>
    <w:rsid w:val="005D58D1"/>
    <w:rPr>
      <w:rFonts w:ascii="Symbol" w:hAnsi="Symbol"/>
    </w:rPr>
  </w:style>
  <w:style w:type="character" w:customStyle="1" w:styleId="WW8Num7z1">
    <w:name w:val="WW8Num7z1"/>
    <w:rsid w:val="005D58D1"/>
    <w:rPr>
      <w:rFonts w:ascii="Courier New" w:hAnsi="Courier New"/>
    </w:rPr>
  </w:style>
  <w:style w:type="character" w:customStyle="1" w:styleId="WW8Num7z2">
    <w:name w:val="WW8Num7z2"/>
    <w:rsid w:val="005D58D1"/>
    <w:rPr>
      <w:rFonts w:ascii="Wingdings" w:hAnsi="Wingdings"/>
    </w:rPr>
  </w:style>
  <w:style w:type="character" w:customStyle="1" w:styleId="WW8Num153z0">
    <w:name w:val="WW8Num153z0"/>
    <w:rsid w:val="005D58D1"/>
    <w:rPr>
      <w:rFonts w:ascii="Symbol" w:hAnsi="Symbol"/>
    </w:rPr>
  </w:style>
  <w:style w:type="character" w:customStyle="1" w:styleId="WW8Num153z1">
    <w:name w:val="WW8Num153z1"/>
    <w:rsid w:val="005D58D1"/>
    <w:rPr>
      <w:rFonts w:ascii="Courier New" w:hAnsi="Courier New" w:cs="Courier New"/>
    </w:rPr>
  </w:style>
  <w:style w:type="character" w:customStyle="1" w:styleId="WW8Num153z2">
    <w:name w:val="WW8Num153z2"/>
    <w:rsid w:val="005D58D1"/>
    <w:rPr>
      <w:rFonts w:ascii="Wingdings" w:hAnsi="Wingdings"/>
    </w:rPr>
  </w:style>
  <w:style w:type="character" w:customStyle="1" w:styleId="WW8Num65z0">
    <w:name w:val="WW8Num65z0"/>
    <w:rsid w:val="005D58D1"/>
    <w:rPr>
      <w:rFonts w:ascii="Symbol" w:hAnsi="Symbol"/>
    </w:rPr>
  </w:style>
  <w:style w:type="character" w:customStyle="1" w:styleId="WW8Num65z1">
    <w:name w:val="WW8Num65z1"/>
    <w:rsid w:val="005D58D1"/>
    <w:rPr>
      <w:rFonts w:ascii="Courier New" w:hAnsi="Courier New"/>
    </w:rPr>
  </w:style>
  <w:style w:type="character" w:customStyle="1" w:styleId="WW8Num65z2">
    <w:name w:val="WW8Num65z2"/>
    <w:rsid w:val="005D58D1"/>
    <w:rPr>
      <w:rFonts w:ascii="Wingdings" w:hAnsi="Wingdings"/>
    </w:rPr>
  </w:style>
  <w:style w:type="character" w:customStyle="1" w:styleId="WW8Num105z0">
    <w:name w:val="WW8Num105z0"/>
    <w:rsid w:val="005D58D1"/>
    <w:rPr>
      <w:rFonts w:ascii="Symbol" w:hAnsi="Symbol"/>
    </w:rPr>
  </w:style>
  <w:style w:type="character" w:customStyle="1" w:styleId="WW8Num105z1">
    <w:name w:val="WW8Num105z1"/>
    <w:rsid w:val="005D58D1"/>
    <w:rPr>
      <w:rFonts w:ascii="Courier New" w:hAnsi="Courier New" w:cs="Courier New"/>
    </w:rPr>
  </w:style>
  <w:style w:type="character" w:customStyle="1" w:styleId="WW8Num105z2">
    <w:name w:val="WW8Num105z2"/>
    <w:rsid w:val="005D58D1"/>
    <w:rPr>
      <w:rFonts w:ascii="Wingdings" w:hAnsi="Wingdings"/>
    </w:rPr>
  </w:style>
  <w:style w:type="character" w:customStyle="1" w:styleId="WW8Num71z0">
    <w:name w:val="WW8Num71z0"/>
    <w:rsid w:val="005D58D1"/>
    <w:rPr>
      <w:rFonts w:ascii="Symbol" w:hAnsi="Symbol"/>
    </w:rPr>
  </w:style>
  <w:style w:type="character" w:customStyle="1" w:styleId="WW8Num71z1">
    <w:name w:val="WW8Num71z1"/>
    <w:rsid w:val="005D58D1"/>
    <w:rPr>
      <w:rFonts w:ascii="Courier New" w:hAnsi="Courier New"/>
    </w:rPr>
  </w:style>
  <w:style w:type="character" w:customStyle="1" w:styleId="WW8Num71z2">
    <w:name w:val="WW8Num71z2"/>
    <w:rsid w:val="005D58D1"/>
    <w:rPr>
      <w:rFonts w:ascii="Wingdings" w:hAnsi="Wingdings"/>
    </w:rPr>
  </w:style>
  <w:style w:type="character" w:customStyle="1" w:styleId="it">
    <w:name w:val="it"/>
    <w:basedOn w:val="11"/>
    <w:rsid w:val="005D58D1"/>
  </w:style>
  <w:style w:type="character" w:customStyle="1" w:styleId="WW8Num124z0">
    <w:name w:val="WW8Num124z0"/>
    <w:rsid w:val="005D58D1"/>
    <w:rPr>
      <w:rFonts w:ascii="Symbol" w:hAnsi="Symbol"/>
    </w:rPr>
  </w:style>
  <w:style w:type="character" w:customStyle="1" w:styleId="WW8Num124z1">
    <w:name w:val="WW8Num124z1"/>
    <w:rsid w:val="005D58D1"/>
    <w:rPr>
      <w:rFonts w:ascii="Courier New" w:hAnsi="Courier New" w:cs="Courier New"/>
    </w:rPr>
  </w:style>
  <w:style w:type="character" w:customStyle="1" w:styleId="WW8Num124z2">
    <w:name w:val="WW8Num124z2"/>
    <w:rsid w:val="005D58D1"/>
    <w:rPr>
      <w:rFonts w:ascii="Wingdings" w:hAnsi="Wingdings"/>
    </w:rPr>
  </w:style>
  <w:style w:type="character" w:customStyle="1" w:styleId="WW8Num92z0">
    <w:name w:val="WW8Num92z0"/>
    <w:rsid w:val="005D58D1"/>
    <w:rPr>
      <w:rFonts w:ascii="Symbol" w:hAnsi="Symbol"/>
    </w:rPr>
  </w:style>
  <w:style w:type="character" w:customStyle="1" w:styleId="WW8Num92z1">
    <w:name w:val="WW8Num92z1"/>
    <w:rsid w:val="005D58D1"/>
    <w:rPr>
      <w:rFonts w:ascii="Courier New" w:hAnsi="Courier New" w:cs="Courier New"/>
    </w:rPr>
  </w:style>
  <w:style w:type="character" w:customStyle="1" w:styleId="WW8Num92z2">
    <w:name w:val="WW8Num92z2"/>
    <w:rsid w:val="005D58D1"/>
    <w:rPr>
      <w:rFonts w:ascii="Wingdings" w:hAnsi="Wingdings"/>
    </w:rPr>
  </w:style>
  <w:style w:type="character" w:customStyle="1" w:styleId="WW8Num53z0">
    <w:name w:val="WW8Num53z0"/>
    <w:rsid w:val="005D58D1"/>
    <w:rPr>
      <w:rFonts w:ascii="Symbol" w:hAnsi="Symbol"/>
    </w:rPr>
  </w:style>
  <w:style w:type="character" w:customStyle="1" w:styleId="WW8Num53z1">
    <w:name w:val="WW8Num53z1"/>
    <w:rsid w:val="005D58D1"/>
    <w:rPr>
      <w:rFonts w:ascii="Courier New" w:hAnsi="Courier New" w:cs="Courier New"/>
    </w:rPr>
  </w:style>
  <w:style w:type="character" w:customStyle="1" w:styleId="WW8Num53z2">
    <w:name w:val="WW8Num53z2"/>
    <w:rsid w:val="005D58D1"/>
    <w:rPr>
      <w:rFonts w:ascii="Wingdings" w:hAnsi="Wingdings"/>
    </w:rPr>
  </w:style>
  <w:style w:type="character" w:customStyle="1" w:styleId="WW8Num41z0">
    <w:name w:val="WW8Num41z0"/>
    <w:rsid w:val="005D58D1"/>
    <w:rPr>
      <w:rFonts w:ascii="Symbol" w:hAnsi="Symbol"/>
    </w:rPr>
  </w:style>
  <w:style w:type="character" w:customStyle="1" w:styleId="WW8Num41z1">
    <w:name w:val="WW8Num41z1"/>
    <w:rsid w:val="005D58D1"/>
    <w:rPr>
      <w:rFonts w:ascii="Courier New" w:hAnsi="Courier New" w:cs="Courier New"/>
    </w:rPr>
  </w:style>
  <w:style w:type="character" w:customStyle="1" w:styleId="WW8Num41z2">
    <w:name w:val="WW8Num41z2"/>
    <w:rsid w:val="005D58D1"/>
    <w:rPr>
      <w:rFonts w:ascii="Wingdings" w:hAnsi="Wingdings"/>
    </w:rPr>
  </w:style>
  <w:style w:type="character" w:customStyle="1" w:styleId="WW8Num4z0">
    <w:name w:val="WW8Num4z0"/>
    <w:rsid w:val="005D58D1"/>
    <w:rPr>
      <w:rFonts w:ascii="Symbol" w:hAnsi="Symbol"/>
    </w:rPr>
  </w:style>
  <w:style w:type="character" w:customStyle="1" w:styleId="WW8Num4z1">
    <w:name w:val="WW8Num4z1"/>
    <w:rsid w:val="005D58D1"/>
    <w:rPr>
      <w:rFonts w:ascii="Courier New" w:hAnsi="Courier New" w:cs="Courier New"/>
    </w:rPr>
  </w:style>
  <w:style w:type="character" w:customStyle="1" w:styleId="WW8Num4z2">
    <w:name w:val="WW8Num4z2"/>
    <w:rsid w:val="005D58D1"/>
    <w:rPr>
      <w:rFonts w:ascii="Wingdings" w:hAnsi="Wingdings"/>
    </w:rPr>
  </w:style>
  <w:style w:type="character" w:customStyle="1" w:styleId="WW8Num58z0">
    <w:name w:val="WW8Num58z0"/>
    <w:rsid w:val="005D58D1"/>
    <w:rPr>
      <w:rFonts w:ascii="Symbol" w:hAnsi="Symbol"/>
    </w:rPr>
  </w:style>
  <w:style w:type="character" w:customStyle="1" w:styleId="WW8Num58z1">
    <w:name w:val="WW8Num58z1"/>
    <w:rsid w:val="005D58D1"/>
    <w:rPr>
      <w:rFonts w:ascii="Courier New" w:hAnsi="Courier New"/>
    </w:rPr>
  </w:style>
  <w:style w:type="character" w:customStyle="1" w:styleId="WW8Num58z2">
    <w:name w:val="WW8Num58z2"/>
    <w:rsid w:val="005D58D1"/>
    <w:rPr>
      <w:rFonts w:ascii="Wingdings" w:hAnsi="Wingdings"/>
    </w:rPr>
  </w:style>
  <w:style w:type="character" w:customStyle="1" w:styleId="WW8Num136z0">
    <w:name w:val="WW8Num136z0"/>
    <w:rsid w:val="005D58D1"/>
    <w:rPr>
      <w:rFonts w:ascii="Symbol" w:hAnsi="Symbol"/>
    </w:rPr>
  </w:style>
  <w:style w:type="character" w:customStyle="1" w:styleId="WW8Num136z1">
    <w:name w:val="WW8Num136z1"/>
    <w:rsid w:val="005D58D1"/>
    <w:rPr>
      <w:rFonts w:ascii="Courier New" w:hAnsi="Courier New"/>
    </w:rPr>
  </w:style>
  <w:style w:type="character" w:customStyle="1" w:styleId="WW8Num136z2">
    <w:name w:val="WW8Num136z2"/>
    <w:rsid w:val="005D58D1"/>
    <w:rPr>
      <w:rFonts w:ascii="Wingdings" w:hAnsi="Wingdings"/>
    </w:rPr>
  </w:style>
  <w:style w:type="character" w:customStyle="1" w:styleId="WW8Num100z0">
    <w:name w:val="WW8Num100z0"/>
    <w:rsid w:val="005D58D1"/>
    <w:rPr>
      <w:rFonts w:ascii="Symbol" w:hAnsi="Symbol"/>
    </w:rPr>
  </w:style>
  <w:style w:type="character" w:customStyle="1" w:styleId="WW8Num100z1">
    <w:name w:val="WW8Num100z1"/>
    <w:rsid w:val="005D58D1"/>
    <w:rPr>
      <w:rFonts w:ascii="Courier New" w:hAnsi="Courier New"/>
    </w:rPr>
  </w:style>
  <w:style w:type="character" w:customStyle="1" w:styleId="WW8Num100z2">
    <w:name w:val="WW8Num100z2"/>
    <w:rsid w:val="005D58D1"/>
    <w:rPr>
      <w:rFonts w:ascii="Wingdings" w:hAnsi="Wingdings"/>
    </w:rPr>
  </w:style>
  <w:style w:type="character" w:customStyle="1" w:styleId="WW8Num76z0">
    <w:name w:val="WW8Num76z0"/>
    <w:rsid w:val="005D58D1"/>
    <w:rPr>
      <w:rFonts w:ascii="Symbol" w:hAnsi="Symbol"/>
    </w:rPr>
  </w:style>
  <w:style w:type="character" w:customStyle="1" w:styleId="WW8Num76z1">
    <w:name w:val="WW8Num76z1"/>
    <w:rsid w:val="005D58D1"/>
    <w:rPr>
      <w:rFonts w:ascii="Courier New" w:hAnsi="Courier New" w:cs="Courier New"/>
    </w:rPr>
  </w:style>
  <w:style w:type="character" w:customStyle="1" w:styleId="WW8Num76z2">
    <w:name w:val="WW8Num76z2"/>
    <w:rsid w:val="005D58D1"/>
    <w:rPr>
      <w:rFonts w:ascii="Wingdings" w:hAnsi="Wingdings"/>
    </w:rPr>
  </w:style>
  <w:style w:type="character" w:customStyle="1" w:styleId="WW8Num75z0">
    <w:name w:val="WW8Num75z0"/>
    <w:rsid w:val="005D58D1"/>
    <w:rPr>
      <w:rFonts w:ascii="Symbol" w:hAnsi="Symbol"/>
    </w:rPr>
  </w:style>
  <w:style w:type="character" w:customStyle="1" w:styleId="WW8Num75z1">
    <w:name w:val="WW8Num75z1"/>
    <w:rsid w:val="005D58D1"/>
    <w:rPr>
      <w:rFonts w:ascii="Courier New" w:hAnsi="Courier New"/>
    </w:rPr>
  </w:style>
  <w:style w:type="character" w:customStyle="1" w:styleId="WW8Num75z2">
    <w:name w:val="WW8Num75z2"/>
    <w:rsid w:val="005D58D1"/>
    <w:rPr>
      <w:rFonts w:ascii="Wingdings" w:hAnsi="Wingdings"/>
    </w:rPr>
  </w:style>
  <w:style w:type="character" w:customStyle="1" w:styleId="WW8Num34z0">
    <w:name w:val="WW8Num34z0"/>
    <w:rsid w:val="005D58D1"/>
    <w:rPr>
      <w:rFonts w:ascii="Symbol" w:hAnsi="Symbol"/>
    </w:rPr>
  </w:style>
  <w:style w:type="character" w:customStyle="1" w:styleId="WW8Num34z1">
    <w:name w:val="WW8Num34z1"/>
    <w:rsid w:val="005D58D1"/>
    <w:rPr>
      <w:rFonts w:ascii="Courier New" w:hAnsi="Courier New"/>
    </w:rPr>
  </w:style>
  <w:style w:type="character" w:customStyle="1" w:styleId="WW8Num34z2">
    <w:name w:val="WW8Num34z2"/>
    <w:rsid w:val="005D58D1"/>
    <w:rPr>
      <w:rFonts w:ascii="Wingdings" w:hAnsi="Wingdings"/>
    </w:rPr>
  </w:style>
  <w:style w:type="character" w:customStyle="1" w:styleId="WW8Num55z0">
    <w:name w:val="WW8Num55z0"/>
    <w:rsid w:val="005D58D1"/>
    <w:rPr>
      <w:rFonts w:ascii="Symbol" w:hAnsi="Symbol"/>
    </w:rPr>
  </w:style>
  <w:style w:type="character" w:customStyle="1" w:styleId="WW8Num55z1">
    <w:name w:val="WW8Num55z1"/>
    <w:rsid w:val="005D58D1"/>
    <w:rPr>
      <w:rFonts w:ascii="Courier New" w:hAnsi="Courier New"/>
    </w:rPr>
  </w:style>
  <w:style w:type="character" w:customStyle="1" w:styleId="WW8Num55z2">
    <w:name w:val="WW8Num55z2"/>
    <w:rsid w:val="005D58D1"/>
    <w:rPr>
      <w:rFonts w:ascii="Wingdings" w:hAnsi="Wingdings"/>
    </w:rPr>
  </w:style>
  <w:style w:type="character" w:customStyle="1" w:styleId="WW8Num29z0">
    <w:name w:val="WW8Num29z0"/>
    <w:rsid w:val="005D58D1"/>
    <w:rPr>
      <w:rFonts w:ascii="Symbol" w:hAnsi="Symbol"/>
    </w:rPr>
  </w:style>
  <w:style w:type="character" w:customStyle="1" w:styleId="WW8Num29z1">
    <w:name w:val="WW8Num29z1"/>
    <w:rsid w:val="005D58D1"/>
    <w:rPr>
      <w:rFonts w:ascii="Courier New" w:hAnsi="Courier New"/>
    </w:rPr>
  </w:style>
  <w:style w:type="character" w:customStyle="1" w:styleId="WW8Num29z2">
    <w:name w:val="WW8Num29z2"/>
    <w:rsid w:val="005D58D1"/>
    <w:rPr>
      <w:rFonts w:ascii="Wingdings" w:hAnsi="Wingdings"/>
    </w:rPr>
  </w:style>
  <w:style w:type="character" w:customStyle="1" w:styleId="WW8Num95z0">
    <w:name w:val="WW8Num95z0"/>
    <w:rsid w:val="005D58D1"/>
    <w:rPr>
      <w:rFonts w:ascii="Symbol" w:hAnsi="Symbol"/>
    </w:rPr>
  </w:style>
  <w:style w:type="character" w:customStyle="1" w:styleId="WW8Num95z1">
    <w:name w:val="WW8Num95z1"/>
    <w:rsid w:val="005D58D1"/>
    <w:rPr>
      <w:rFonts w:ascii="Courier New" w:hAnsi="Courier New"/>
    </w:rPr>
  </w:style>
  <w:style w:type="character" w:customStyle="1" w:styleId="WW8Num95z2">
    <w:name w:val="WW8Num95z2"/>
    <w:rsid w:val="005D58D1"/>
    <w:rPr>
      <w:rFonts w:ascii="Wingdings" w:hAnsi="Wingdings"/>
    </w:rPr>
  </w:style>
  <w:style w:type="character" w:customStyle="1" w:styleId="WW8Num22z0">
    <w:name w:val="WW8Num22z0"/>
    <w:rsid w:val="005D58D1"/>
    <w:rPr>
      <w:rFonts w:ascii="Symbol" w:hAnsi="Symbol"/>
    </w:rPr>
  </w:style>
  <w:style w:type="character" w:customStyle="1" w:styleId="WW8Num22z4">
    <w:name w:val="WW8Num22z4"/>
    <w:rsid w:val="005D58D1"/>
    <w:rPr>
      <w:rFonts w:ascii="Courier New" w:hAnsi="Courier New"/>
    </w:rPr>
  </w:style>
  <w:style w:type="character" w:customStyle="1" w:styleId="WW8Num22z5">
    <w:name w:val="WW8Num22z5"/>
    <w:rsid w:val="005D58D1"/>
    <w:rPr>
      <w:rFonts w:ascii="Wingdings" w:hAnsi="Wingdings"/>
    </w:rPr>
  </w:style>
  <w:style w:type="character" w:customStyle="1" w:styleId="WW8Num114z0">
    <w:name w:val="WW8Num114z0"/>
    <w:rsid w:val="005D58D1"/>
    <w:rPr>
      <w:rFonts w:ascii="Symbol" w:hAnsi="Symbol"/>
    </w:rPr>
  </w:style>
  <w:style w:type="character" w:customStyle="1" w:styleId="WW8Num114z1">
    <w:name w:val="WW8Num114z1"/>
    <w:rsid w:val="005D58D1"/>
    <w:rPr>
      <w:rFonts w:ascii="Courier New" w:hAnsi="Courier New"/>
    </w:rPr>
  </w:style>
  <w:style w:type="character" w:customStyle="1" w:styleId="WW8Num114z2">
    <w:name w:val="WW8Num114z2"/>
    <w:rsid w:val="005D58D1"/>
    <w:rPr>
      <w:rFonts w:ascii="Wingdings" w:hAnsi="Wingdings"/>
    </w:rPr>
  </w:style>
  <w:style w:type="character" w:customStyle="1" w:styleId="WW8Num118z0">
    <w:name w:val="WW8Num118z0"/>
    <w:rsid w:val="005D58D1"/>
    <w:rPr>
      <w:rFonts w:ascii="Symbol" w:hAnsi="Symbol"/>
    </w:rPr>
  </w:style>
  <w:style w:type="character" w:customStyle="1" w:styleId="WW8Num118z2">
    <w:name w:val="WW8Num118z2"/>
    <w:rsid w:val="005D58D1"/>
    <w:rPr>
      <w:b/>
      <w:i/>
    </w:rPr>
  </w:style>
  <w:style w:type="character" w:customStyle="1" w:styleId="WW8Num144z0">
    <w:name w:val="WW8Num144z0"/>
    <w:rsid w:val="005D58D1"/>
    <w:rPr>
      <w:rFonts w:ascii="Symbol" w:hAnsi="Symbol"/>
    </w:rPr>
  </w:style>
  <w:style w:type="character" w:customStyle="1" w:styleId="WW8Num144z2">
    <w:name w:val="WW8Num144z2"/>
    <w:rsid w:val="005D58D1"/>
    <w:rPr>
      <w:b/>
      <w:i/>
    </w:rPr>
  </w:style>
  <w:style w:type="character" w:customStyle="1" w:styleId="WW8Num101z0">
    <w:name w:val="WW8Num101z0"/>
    <w:rsid w:val="005D58D1"/>
    <w:rPr>
      <w:rFonts w:ascii="Symbol" w:hAnsi="Symbol"/>
    </w:rPr>
  </w:style>
  <w:style w:type="character" w:customStyle="1" w:styleId="WW8Num101z1">
    <w:name w:val="WW8Num101z1"/>
    <w:rsid w:val="005D58D1"/>
    <w:rPr>
      <w:rFonts w:ascii="Courier New" w:hAnsi="Courier New"/>
      <w:sz w:val="20"/>
    </w:rPr>
  </w:style>
  <w:style w:type="character" w:customStyle="1" w:styleId="WW8Num101z2">
    <w:name w:val="WW8Num101z2"/>
    <w:rsid w:val="005D58D1"/>
    <w:rPr>
      <w:rFonts w:ascii="Wingdings" w:hAnsi="Wingdings"/>
      <w:sz w:val="20"/>
    </w:rPr>
  </w:style>
  <w:style w:type="character" w:customStyle="1" w:styleId="WW8Num122z0">
    <w:name w:val="WW8Num122z0"/>
    <w:rsid w:val="005D58D1"/>
    <w:rPr>
      <w:rFonts w:ascii="Symbol" w:hAnsi="Symbol"/>
    </w:rPr>
  </w:style>
  <w:style w:type="character" w:customStyle="1" w:styleId="WW8Num122z1">
    <w:name w:val="WW8Num122z1"/>
    <w:rsid w:val="005D58D1"/>
    <w:rPr>
      <w:rFonts w:ascii="Courier New" w:hAnsi="Courier New" w:cs="Courier New"/>
    </w:rPr>
  </w:style>
  <w:style w:type="character" w:customStyle="1" w:styleId="WW8Num122z2">
    <w:name w:val="WW8Num122z2"/>
    <w:rsid w:val="005D58D1"/>
    <w:rPr>
      <w:rFonts w:ascii="Wingdings" w:hAnsi="Wingdings"/>
    </w:rPr>
  </w:style>
  <w:style w:type="character" w:customStyle="1" w:styleId="WW8Num145z0">
    <w:name w:val="WW8Num145z0"/>
    <w:rsid w:val="005D58D1"/>
    <w:rPr>
      <w:rFonts w:ascii="Symbol" w:hAnsi="Symbol"/>
    </w:rPr>
  </w:style>
  <w:style w:type="character" w:customStyle="1" w:styleId="WW8Num145z1">
    <w:name w:val="WW8Num145z1"/>
    <w:rsid w:val="005D58D1"/>
    <w:rPr>
      <w:rFonts w:ascii="Courier New" w:hAnsi="Courier New"/>
      <w:sz w:val="20"/>
    </w:rPr>
  </w:style>
  <w:style w:type="character" w:customStyle="1" w:styleId="WW8Num145z2">
    <w:name w:val="WW8Num145z2"/>
    <w:rsid w:val="005D58D1"/>
    <w:rPr>
      <w:rFonts w:ascii="Wingdings" w:hAnsi="Wingdings"/>
      <w:sz w:val="20"/>
    </w:rPr>
  </w:style>
  <w:style w:type="character" w:customStyle="1" w:styleId="WW8Num10z0">
    <w:name w:val="WW8Num10z0"/>
    <w:rsid w:val="005D58D1"/>
    <w:rPr>
      <w:rFonts w:ascii="Symbol" w:hAnsi="Symbol"/>
    </w:rPr>
  </w:style>
  <w:style w:type="character" w:customStyle="1" w:styleId="WW8Num10z1">
    <w:name w:val="WW8Num10z1"/>
    <w:rsid w:val="005D58D1"/>
    <w:rPr>
      <w:rFonts w:ascii="Courier New" w:hAnsi="Courier New"/>
      <w:sz w:val="20"/>
    </w:rPr>
  </w:style>
  <w:style w:type="character" w:customStyle="1" w:styleId="WW8Num10z2">
    <w:name w:val="WW8Num10z2"/>
    <w:rsid w:val="005D58D1"/>
    <w:rPr>
      <w:rFonts w:ascii="Wingdings" w:hAnsi="Wingdings"/>
      <w:sz w:val="20"/>
    </w:rPr>
  </w:style>
  <w:style w:type="character" w:customStyle="1" w:styleId="WW8Num26z1">
    <w:name w:val="WW8Num26z1"/>
    <w:rsid w:val="005D58D1"/>
    <w:rPr>
      <w:rFonts w:ascii="Symbol" w:hAnsi="Symbol"/>
    </w:rPr>
  </w:style>
  <w:style w:type="character" w:customStyle="1" w:styleId="WW8Num26z2">
    <w:name w:val="WW8Num26z2"/>
    <w:rsid w:val="005D58D1"/>
    <w:rPr>
      <w:rFonts w:ascii="Wingdings" w:hAnsi="Wingdings"/>
      <w:sz w:val="20"/>
    </w:rPr>
  </w:style>
  <w:style w:type="character" w:customStyle="1" w:styleId="WW8Num49z1">
    <w:name w:val="WW8Num49z1"/>
    <w:rsid w:val="005D58D1"/>
    <w:rPr>
      <w:rFonts w:ascii="Symbol" w:hAnsi="Symbol"/>
    </w:rPr>
  </w:style>
  <w:style w:type="character" w:customStyle="1" w:styleId="WW8Num49z2">
    <w:name w:val="WW8Num49z2"/>
    <w:rsid w:val="005D58D1"/>
    <w:rPr>
      <w:rFonts w:ascii="Wingdings" w:hAnsi="Wingdings"/>
      <w:sz w:val="20"/>
    </w:rPr>
  </w:style>
  <w:style w:type="character" w:customStyle="1" w:styleId="WW8Num62z0">
    <w:name w:val="WW8Num62z0"/>
    <w:rsid w:val="005D58D1"/>
    <w:rPr>
      <w:rFonts w:ascii="Symbol" w:hAnsi="Symbol"/>
    </w:rPr>
  </w:style>
  <w:style w:type="character" w:customStyle="1" w:styleId="WW8Num62z1">
    <w:name w:val="WW8Num62z1"/>
    <w:rsid w:val="005D58D1"/>
    <w:rPr>
      <w:rFonts w:ascii="Courier New" w:hAnsi="Courier New"/>
    </w:rPr>
  </w:style>
  <w:style w:type="character" w:customStyle="1" w:styleId="WW8Num62z2">
    <w:name w:val="WW8Num62z2"/>
    <w:rsid w:val="005D58D1"/>
    <w:rPr>
      <w:rFonts w:ascii="Wingdings" w:hAnsi="Wingdings"/>
    </w:rPr>
  </w:style>
  <w:style w:type="character" w:customStyle="1" w:styleId="WW8Num38z0">
    <w:name w:val="WW8Num38z0"/>
    <w:rsid w:val="005D58D1"/>
    <w:rPr>
      <w:rFonts w:ascii="Symbol" w:hAnsi="Symbol"/>
    </w:rPr>
  </w:style>
  <w:style w:type="character" w:customStyle="1" w:styleId="WW8Num38z1">
    <w:name w:val="WW8Num38z1"/>
    <w:rsid w:val="005D58D1"/>
    <w:rPr>
      <w:rFonts w:ascii="Courier New" w:hAnsi="Courier New"/>
    </w:rPr>
  </w:style>
  <w:style w:type="character" w:customStyle="1" w:styleId="WW8Num38z2">
    <w:name w:val="WW8Num38z2"/>
    <w:rsid w:val="005D58D1"/>
    <w:rPr>
      <w:rFonts w:ascii="Wingdings" w:hAnsi="Wingdings"/>
    </w:rPr>
  </w:style>
  <w:style w:type="character" w:customStyle="1" w:styleId="WW8Num54z0">
    <w:name w:val="WW8Num54z0"/>
    <w:rsid w:val="005D58D1"/>
    <w:rPr>
      <w:rFonts w:ascii="Symbol" w:hAnsi="Symbol"/>
    </w:rPr>
  </w:style>
  <w:style w:type="character" w:customStyle="1" w:styleId="WW8Num54z1">
    <w:name w:val="WW8Num54z1"/>
    <w:rsid w:val="005D58D1"/>
    <w:rPr>
      <w:rFonts w:ascii="Courier New" w:hAnsi="Courier New"/>
    </w:rPr>
  </w:style>
  <w:style w:type="character" w:customStyle="1" w:styleId="WW8Num54z2">
    <w:name w:val="WW8Num54z2"/>
    <w:rsid w:val="005D58D1"/>
    <w:rPr>
      <w:rFonts w:ascii="Wingdings" w:hAnsi="Wingdings"/>
    </w:rPr>
  </w:style>
  <w:style w:type="character" w:customStyle="1" w:styleId="WW8Num68z0">
    <w:name w:val="WW8Num68z0"/>
    <w:rsid w:val="005D58D1"/>
    <w:rPr>
      <w:rFonts w:ascii="Symbol" w:hAnsi="Symbol"/>
    </w:rPr>
  </w:style>
  <w:style w:type="character" w:customStyle="1" w:styleId="WW8Num68z1">
    <w:name w:val="WW8Num68z1"/>
    <w:rsid w:val="005D58D1"/>
    <w:rPr>
      <w:rFonts w:ascii="Courier New" w:hAnsi="Courier New"/>
    </w:rPr>
  </w:style>
  <w:style w:type="character" w:customStyle="1" w:styleId="WW8Num68z2">
    <w:name w:val="WW8Num68z2"/>
    <w:rsid w:val="005D58D1"/>
    <w:rPr>
      <w:rFonts w:ascii="Wingdings" w:hAnsi="Wingdings"/>
    </w:rPr>
  </w:style>
  <w:style w:type="character" w:customStyle="1" w:styleId="WW8Num109z0">
    <w:name w:val="WW8Num109z0"/>
    <w:rsid w:val="005D58D1"/>
    <w:rPr>
      <w:rFonts w:ascii="Symbol" w:hAnsi="Symbol"/>
    </w:rPr>
  </w:style>
  <w:style w:type="character" w:customStyle="1" w:styleId="WW8Num109z1">
    <w:name w:val="WW8Num109z1"/>
    <w:rsid w:val="005D58D1"/>
    <w:rPr>
      <w:rFonts w:ascii="Courier New" w:hAnsi="Courier New" w:cs="Courier New"/>
    </w:rPr>
  </w:style>
  <w:style w:type="character" w:customStyle="1" w:styleId="WW8Num109z2">
    <w:name w:val="WW8Num109z2"/>
    <w:rsid w:val="005D58D1"/>
    <w:rPr>
      <w:rFonts w:ascii="Wingdings" w:hAnsi="Wingdings"/>
    </w:rPr>
  </w:style>
  <w:style w:type="character" w:customStyle="1" w:styleId="WW8Num149z0">
    <w:name w:val="WW8Num149z0"/>
    <w:rsid w:val="005D58D1"/>
    <w:rPr>
      <w:rFonts w:ascii="Symbol" w:hAnsi="Symbol"/>
    </w:rPr>
  </w:style>
  <w:style w:type="character" w:customStyle="1" w:styleId="WW8Num149z1">
    <w:name w:val="WW8Num149z1"/>
    <w:rsid w:val="005D58D1"/>
    <w:rPr>
      <w:rFonts w:ascii="Courier New" w:hAnsi="Courier New" w:cs="Courier New"/>
    </w:rPr>
  </w:style>
  <w:style w:type="character" w:customStyle="1" w:styleId="WW8Num149z2">
    <w:name w:val="WW8Num149z2"/>
    <w:rsid w:val="005D58D1"/>
    <w:rPr>
      <w:rFonts w:ascii="Wingdings" w:hAnsi="Wingdings"/>
    </w:rPr>
  </w:style>
  <w:style w:type="character" w:customStyle="1" w:styleId="WW8Num14z0">
    <w:name w:val="WW8Num14z0"/>
    <w:rsid w:val="005D58D1"/>
    <w:rPr>
      <w:rFonts w:ascii="Symbol" w:hAnsi="Symbol"/>
    </w:rPr>
  </w:style>
  <w:style w:type="character" w:customStyle="1" w:styleId="WW8Num14z1">
    <w:name w:val="WW8Num14z1"/>
    <w:rsid w:val="005D58D1"/>
    <w:rPr>
      <w:rFonts w:ascii="Courier New" w:hAnsi="Courier New" w:cs="Courier New"/>
    </w:rPr>
  </w:style>
  <w:style w:type="character" w:customStyle="1" w:styleId="WW8Num14z2">
    <w:name w:val="WW8Num14z2"/>
    <w:rsid w:val="005D58D1"/>
    <w:rPr>
      <w:rFonts w:ascii="Wingdings" w:hAnsi="Wingdings"/>
    </w:rPr>
  </w:style>
  <w:style w:type="character" w:customStyle="1" w:styleId="WW8Num106z0">
    <w:name w:val="WW8Num106z0"/>
    <w:rsid w:val="005D58D1"/>
    <w:rPr>
      <w:rFonts w:ascii="Symbol" w:hAnsi="Symbol"/>
    </w:rPr>
  </w:style>
  <w:style w:type="character" w:customStyle="1" w:styleId="WW8Num106z1">
    <w:name w:val="WW8Num106z1"/>
    <w:rsid w:val="005D58D1"/>
    <w:rPr>
      <w:rFonts w:ascii="Courier New" w:hAnsi="Courier New" w:cs="Courier New"/>
    </w:rPr>
  </w:style>
  <w:style w:type="character" w:customStyle="1" w:styleId="WW8Num106z2">
    <w:name w:val="WW8Num106z2"/>
    <w:rsid w:val="005D58D1"/>
    <w:rPr>
      <w:rFonts w:ascii="Wingdings" w:hAnsi="Wingdings"/>
    </w:rPr>
  </w:style>
  <w:style w:type="character" w:customStyle="1" w:styleId="WW8Num112z0">
    <w:name w:val="WW8Num112z0"/>
    <w:rsid w:val="005D58D1"/>
    <w:rPr>
      <w:rFonts w:ascii="Symbol" w:hAnsi="Symbol"/>
    </w:rPr>
  </w:style>
  <w:style w:type="character" w:customStyle="1" w:styleId="WW8Num112z1">
    <w:name w:val="WW8Num112z1"/>
    <w:rsid w:val="005D58D1"/>
    <w:rPr>
      <w:rFonts w:ascii="Courier New" w:hAnsi="Courier New" w:cs="Courier New"/>
    </w:rPr>
  </w:style>
  <w:style w:type="character" w:customStyle="1" w:styleId="WW8Num112z2">
    <w:name w:val="WW8Num112z2"/>
    <w:rsid w:val="005D58D1"/>
    <w:rPr>
      <w:rFonts w:ascii="Wingdings" w:hAnsi="Wingdings"/>
    </w:rPr>
  </w:style>
  <w:style w:type="character" w:customStyle="1" w:styleId="WW8Num9z0">
    <w:name w:val="WW8Num9z0"/>
    <w:rsid w:val="005D58D1"/>
    <w:rPr>
      <w:rFonts w:ascii="Symbol" w:hAnsi="Symbol"/>
    </w:rPr>
  </w:style>
  <w:style w:type="character" w:customStyle="1" w:styleId="WW8Num9z1">
    <w:name w:val="WW8Num9z1"/>
    <w:rsid w:val="005D58D1"/>
    <w:rPr>
      <w:rFonts w:ascii="Courier New" w:hAnsi="Courier New" w:cs="Courier New"/>
    </w:rPr>
  </w:style>
  <w:style w:type="character" w:customStyle="1" w:styleId="WW8Num9z2">
    <w:name w:val="WW8Num9z2"/>
    <w:rsid w:val="005D58D1"/>
    <w:rPr>
      <w:rFonts w:ascii="Wingdings" w:hAnsi="Wingdings"/>
    </w:rPr>
  </w:style>
  <w:style w:type="character" w:customStyle="1" w:styleId="WW8Num43z0">
    <w:name w:val="WW8Num43z0"/>
    <w:rsid w:val="005D58D1"/>
    <w:rPr>
      <w:rFonts w:ascii="Symbol" w:hAnsi="Symbol"/>
    </w:rPr>
  </w:style>
  <w:style w:type="character" w:customStyle="1" w:styleId="WW8Num43z1">
    <w:name w:val="WW8Num43z1"/>
    <w:rsid w:val="005D58D1"/>
    <w:rPr>
      <w:rFonts w:ascii="Courier New" w:hAnsi="Courier New" w:cs="Courier New"/>
    </w:rPr>
  </w:style>
  <w:style w:type="character" w:customStyle="1" w:styleId="WW8Num43z2">
    <w:name w:val="WW8Num43z2"/>
    <w:rsid w:val="005D58D1"/>
    <w:rPr>
      <w:rFonts w:ascii="Wingdings" w:hAnsi="Wingdings"/>
    </w:rPr>
  </w:style>
  <w:style w:type="character" w:customStyle="1" w:styleId="WW8Num51z0">
    <w:name w:val="WW8Num51z0"/>
    <w:rsid w:val="005D58D1"/>
    <w:rPr>
      <w:rFonts w:ascii="Symbol" w:hAnsi="Symbol"/>
    </w:rPr>
  </w:style>
  <w:style w:type="character" w:customStyle="1" w:styleId="WW8Num51z1">
    <w:name w:val="WW8Num51z1"/>
    <w:rsid w:val="005D58D1"/>
    <w:rPr>
      <w:rFonts w:ascii="Courier New" w:hAnsi="Courier New" w:cs="Courier New"/>
    </w:rPr>
  </w:style>
  <w:style w:type="character" w:customStyle="1" w:styleId="WW8Num51z2">
    <w:name w:val="WW8Num51z2"/>
    <w:rsid w:val="005D58D1"/>
    <w:rPr>
      <w:rFonts w:ascii="Wingdings" w:hAnsi="Wingdings"/>
    </w:rPr>
  </w:style>
  <w:style w:type="character" w:customStyle="1" w:styleId="WW8Num15z0">
    <w:name w:val="WW8Num15z0"/>
    <w:rsid w:val="005D58D1"/>
    <w:rPr>
      <w:rFonts w:ascii="Symbol" w:hAnsi="Symbol"/>
    </w:rPr>
  </w:style>
  <w:style w:type="character" w:customStyle="1" w:styleId="WW8Num15z1">
    <w:name w:val="WW8Num15z1"/>
    <w:rsid w:val="005D58D1"/>
    <w:rPr>
      <w:rFonts w:ascii="Courier New" w:hAnsi="Courier New" w:cs="Courier New"/>
    </w:rPr>
  </w:style>
  <w:style w:type="character" w:customStyle="1" w:styleId="WW8Num15z2">
    <w:name w:val="WW8Num15z2"/>
    <w:rsid w:val="005D58D1"/>
    <w:rPr>
      <w:rFonts w:ascii="Wingdings" w:hAnsi="Wingdings"/>
    </w:rPr>
  </w:style>
  <w:style w:type="character" w:customStyle="1" w:styleId="WW8Num48z0">
    <w:name w:val="WW8Num48z0"/>
    <w:rsid w:val="005D58D1"/>
    <w:rPr>
      <w:rFonts w:ascii="Symbol" w:hAnsi="Symbol"/>
    </w:rPr>
  </w:style>
  <w:style w:type="character" w:customStyle="1" w:styleId="WW8Num48z1">
    <w:name w:val="WW8Num48z1"/>
    <w:rsid w:val="005D58D1"/>
    <w:rPr>
      <w:rFonts w:ascii="Courier New" w:hAnsi="Courier New" w:cs="Courier New"/>
    </w:rPr>
  </w:style>
  <w:style w:type="character" w:customStyle="1" w:styleId="WW8Num48z2">
    <w:name w:val="WW8Num48z2"/>
    <w:rsid w:val="005D58D1"/>
    <w:rPr>
      <w:rFonts w:ascii="Wingdings" w:hAnsi="Wingdings"/>
    </w:rPr>
  </w:style>
  <w:style w:type="character" w:customStyle="1" w:styleId="WW8Num84z0">
    <w:name w:val="WW8Num84z0"/>
    <w:rsid w:val="005D58D1"/>
    <w:rPr>
      <w:rFonts w:ascii="Symbol" w:hAnsi="Symbol"/>
    </w:rPr>
  </w:style>
  <w:style w:type="character" w:customStyle="1" w:styleId="WW8Num84z1">
    <w:name w:val="WW8Num84z1"/>
    <w:rsid w:val="005D58D1"/>
    <w:rPr>
      <w:rFonts w:ascii="Courier New" w:hAnsi="Courier New" w:cs="Courier New"/>
    </w:rPr>
  </w:style>
  <w:style w:type="character" w:customStyle="1" w:styleId="WW8Num84z2">
    <w:name w:val="WW8Num84z2"/>
    <w:rsid w:val="005D58D1"/>
    <w:rPr>
      <w:rFonts w:ascii="Wingdings" w:hAnsi="Wingdings"/>
    </w:rPr>
  </w:style>
  <w:style w:type="character" w:customStyle="1" w:styleId="WW8Num98z0">
    <w:name w:val="WW8Num98z0"/>
    <w:rsid w:val="005D58D1"/>
    <w:rPr>
      <w:rFonts w:ascii="Symbol" w:hAnsi="Symbol"/>
    </w:rPr>
  </w:style>
  <w:style w:type="character" w:customStyle="1" w:styleId="WW8Num98z1">
    <w:name w:val="WW8Num98z1"/>
    <w:rsid w:val="005D58D1"/>
    <w:rPr>
      <w:rFonts w:ascii="Courier New" w:hAnsi="Courier New" w:cs="Courier New"/>
    </w:rPr>
  </w:style>
  <w:style w:type="character" w:customStyle="1" w:styleId="WW8Num98z2">
    <w:name w:val="WW8Num98z2"/>
    <w:rsid w:val="005D58D1"/>
    <w:rPr>
      <w:rFonts w:ascii="Wingdings" w:hAnsi="Wingdings"/>
    </w:rPr>
  </w:style>
  <w:style w:type="character" w:customStyle="1" w:styleId="WW8Num24z0">
    <w:name w:val="WW8Num24z0"/>
    <w:rsid w:val="005D58D1"/>
    <w:rPr>
      <w:rFonts w:ascii="Symbol" w:hAnsi="Symbol"/>
    </w:rPr>
  </w:style>
  <w:style w:type="character" w:customStyle="1" w:styleId="WW8Num24z1">
    <w:name w:val="WW8Num24z1"/>
    <w:rsid w:val="005D58D1"/>
    <w:rPr>
      <w:rFonts w:ascii="Courier New" w:hAnsi="Courier New" w:cs="Courier New"/>
    </w:rPr>
  </w:style>
  <w:style w:type="character" w:customStyle="1" w:styleId="WW8Num24z2">
    <w:name w:val="WW8Num24z2"/>
    <w:rsid w:val="005D58D1"/>
    <w:rPr>
      <w:rFonts w:ascii="Wingdings" w:hAnsi="Wingdings"/>
    </w:rPr>
  </w:style>
  <w:style w:type="character" w:customStyle="1" w:styleId="WW8Num77z0">
    <w:name w:val="WW8Num77z0"/>
    <w:rsid w:val="005D58D1"/>
    <w:rPr>
      <w:rFonts w:ascii="Symbol" w:hAnsi="Symbol"/>
    </w:rPr>
  </w:style>
  <w:style w:type="character" w:customStyle="1" w:styleId="WW8Num77z1">
    <w:name w:val="WW8Num77z1"/>
    <w:rsid w:val="005D58D1"/>
    <w:rPr>
      <w:rFonts w:ascii="Courier New" w:hAnsi="Courier New" w:cs="Courier New"/>
    </w:rPr>
  </w:style>
  <w:style w:type="character" w:customStyle="1" w:styleId="WW8Num77z2">
    <w:name w:val="WW8Num77z2"/>
    <w:rsid w:val="005D58D1"/>
    <w:rPr>
      <w:rFonts w:ascii="Wingdings" w:hAnsi="Wingdings"/>
    </w:rPr>
  </w:style>
  <w:style w:type="character" w:customStyle="1" w:styleId="WW8Num79z0">
    <w:name w:val="WW8Num79z0"/>
    <w:rsid w:val="005D58D1"/>
    <w:rPr>
      <w:rFonts w:ascii="Symbol" w:hAnsi="Symbol"/>
    </w:rPr>
  </w:style>
  <w:style w:type="character" w:customStyle="1" w:styleId="WW8Num79z1">
    <w:name w:val="WW8Num79z1"/>
    <w:rsid w:val="005D58D1"/>
    <w:rPr>
      <w:rFonts w:ascii="Courier New" w:hAnsi="Courier New" w:cs="Courier New"/>
    </w:rPr>
  </w:style>
  <w:style w:type="character" w:customStyle="1" w:styleId="WW8Num79z2">
    <w:name w:val="WW8Num79z2"/>
    <w:rsid w:val="005D58D1"/>
    <w:rPr>
      <w:rFonts w:ascii="Wingdings" w:hAnsi="Wingdings"/>
    </w:rPr>
  </w:style>
  <w:style w:type="character" w:customStyle="1" w:styleId="WW8Num160z0">
    <w:name w:val="WW8Num160z0"/>
    <w:rsid w:val="005D58D1"/>
    <w:rPr>
      <w:rFonts w:ascii="Symbol" w:hAnsi="Symbol"/>
    </w:rPr>
  </w:style>
  <w:style w:type="character" w:customStyle="1" w:styleId="WW8Num160z1">
    <w:name w:val="WW8Num160z1"/>
    <w:rsid w:val="005D58D1"/>
    <w:rPr>
      <w:rFonts w:ascii="Courier New" w:hAnsi="Courier New" w:cs="Courier New"/>
    </w:rPr>
  </w:style>
  <w:style w:type="character" w:customStyle="1" w:styleId="WW8Num160z2">
    <w:name w:val="WW8Num160z2"/>
    <w:rsid w:val="005D58D1"/>
    <w:rPr>
      <w:rFonts w:ascii="Wingdings" w:hAnsi="Wingdings"/>
    </w:rPr>
  </w:style>
  <w:style w:type="character" w:customStyle="1" w:styleId="WW8Num28z0">
    <w:name w:val="WW8Num28z0"/>
    <w:rsid w:val="005D58D1"/>
    <w:rPr>
      <w:rFonts w:ascii="Symbol" w:hAnsi="Symbol"/>
    </w:rPr>
  </w:style>
  <w:style w:type="character" w:customStyle="1" w:styleId="WW8Num28z1">
    <w:name w:val="WW8Num28z1"/>
    <w:rsid w:val="005D58D1"/>
    <w:rPr>
      <w:rFonts w:ascii="Courier New" w:hAnsi="Courier New" w:cs="Courier New"/>
    </w:rPr>
  </w:style>
  <w:style w:type="character" w:customStyle="1" w:styleId="WW8Num28z2">
    <w:name w:val="WW8Num28z2"/>
    <w:rsid w:val="005D58D1"/>
    <w:rPr>
      <w:rFonts w:ascii="Wingdings" w:hAnsi="Wingdings"/>
    </w:rPr>
  </w:style>
  <w:style w:type="character" w:customStyle="1" w:styleId="WW8Num64z0">
    <w:name w:val="WW8Num64z0"/>
    <w:rsid w:val="005D58D1"/>
    <w:rPr>
      <w:rFonts w:ascii="Symbol" w:hAnsi="Symbol"/>
    </w:rPr>
  </w:style>
  <w:style w:type="character" w:customStyle="1" w:styleId="WW8Num64z1">
    <w:name w:val="WW8Num64z1"/>
    <w:rsid w:val="005D58D1"/>
    <w:rPr>
      <w:rFonts w:ascii="Courier New" w:hAnsi="Courier New"/>
    </w:rPr>
  </w:style>
  <w:style w:type="character" w:customStyle="1" w:styleId="WW8Num64z2">
    <w:name w:val="WW8Num64z2"/>
    <w:rsid w:val="005D58D1"/>
    <w:rPr>
      <w:rFonts w:ascii="Wingdings" w:hAnsi="Wingdings"/>
    </w:rPr>
  </w:style>
  <w:style w:type="character" w:customStyle="1" w:styleId="WW8Num78z0">
    <w:name w:val="WW8Num78z0"/>
    <w:rsid w:val="005D58D1"/>
    <w:rPr>
      <w:rFonts w:ascii="Symbol" w:hAnsi="Symbol"/>
    </w:rPr>
  </w:style>
  <w:style w:type="character" w:customStyle="1" w:styleId="WW8Num78z1">
    <w:name w:val="WW8Num78z1"/>
    <w:rsid w:val="005D58D1"/>
    <w:rPr>
      <w:rFonts w:ascii="Courier New" w:hAnsi="Courier New"/>
    </w:rPr>
  </w:style>
  <w:style w:type="character" w:customStyle="1" w:styleId="WW8Num78z2">
    <w:name w:val="WW8Num78z2"/>
    <w:rsid w:val="005D58D1"/>
    <w:rPr>
      <w:rFonts w:ascii="Wingdings" w:hAnsi="Wingdings"/>
    </w:rPr>
  </w:style>
  <w:style w:type="character" w:customStyle="1" w:styleId="WW8Num40z0">
    <w:name w:val="WW8Num40z0"/>
    <w:rsid w:val="005D58D1"/>
    <w:rPr>
      <w:rFonts w:ascii="Symbol" w:hAnsi="Symbol"/>
    </w:rPr>
  </w:style>
  <w:style w:type="character" w:customStyle="1" w:styleId="WW8Num40z1">
    <w:name w:val="WW8Num40z1"/>
    <w:rsid w:val="005D58D1"/>
    <w:rPr>
      <w:rFonts w:ascii="Courier New" w:hAnsi="Courier New" w:cs="Courier New"/>
    </w:rPr>
  </w:style>
  <w:style w:type="character" w:customStyle="1" w:styleId="WW8Num40z2">
    <w:name w:val="WW8Num40z2"/>
    <w:rsid w:val="005D58D1"/>
    <w:rPr>
      <w:rFonts w:ascii="Wingdings" w:hAnsi="Wingdings"/>
    </w:rPr>
  </w:style>
  <w:style w:type="character" w:customStyle="1" w:styleId="WW8Num130z0">
    <w:name w:val="WW8Num130z0"/>
    <w:rsid w:val="005D58D1"/>
    <w:rPr>
      <w:rFonts w:ascii="Symbol" w:hAnsi="Symbol"/>
    </w:rPr>
  </w:style>
  <w:style w:type="character" w:customStyle="1" w:styleId="WW8Num130z1">
    <w:name w:val="WW8Num130z1"/>
    <w:rsid w:val="005D58D1"/>
    <w:rPr>
      <w:rFonts w:ascii="Courier New" w:hAnsi="Courier New" w:cs="Courier New"/>
    </w:rPr>
  </w:style>
  <w:style w:type="character" w:customStyle="1" w:styleId="WW8Num130z2">
    <w:name w:val="WW8Num130z2"/>
    <w:rsid w:val="005D58D1"/>
    <w:rPr>
      <w:rFonts w:ascii="Wingdings" w:hAnsi="Wingdings"/>
    </w:rPr>
  </w:style>
  <w:style w:type="character" w:customStyle="1" w:styleId="WW8Num32z0">
    <w:name w:val="WW8Num32z0"/>
    <w:rsid w:val="005D58D1"/>
    <w:rPr>
      <w:rFonts w:ascii="Symbol" w:hAnsi="Symbol"/>
    </w:rPr>
  </w:style>
  <w:style w:type="character" w:customStyle="1" w:styleId="WW8Num32z1">
    <w:name w:val="WW8Num32z1"/>
    <w:rsid w:val="005D58D1"/>
    <w:rPr>
      <w:rFonts w:ascii="Courier New" w:hAnsi="Courier New"/>
    </w:rPr>
  </w:style>
  <w:style w:type="character" w:customStyle="1" w:styleId="WW8Num32z2">
    <w:name w:val="WW8Num32z2"/>
    <w:rsid w:val="005D58D1"/>
    <w:rPr>
      <w:rFonts w:ascii="Wingdings" w:hAnsi="Wingdings"/>
    </w:rPr>
  </w:style>
  <w:style w:type="character" w:customStyle="1" w:styleId="WW8Num121z1">
    <w:name w:val="WW8Num121z1"/>
    <w:rsid w:val="005D58D1"/>
    <w:rPr>
      <w:rFonts w:ascii="Symbol" w:hAnsi="Symbol"/>
    </w:rPr>
  </w:style>
  <w:style w:type="character" w:customStyle="1" w:styleId="WW8Num121z2">
    <w:name w:val="WW8Num121z2"/>
    <w:rsid w:val="005D58D1"/>
    <w:rPr>
      <w:rFonts w:ascii="Wingdings" w:hAnsi="Wingdings"/>
      <w:sz w:val="20"/>
    </w:rPr>
  </w:style>
  <w:style w:type="character" w:customStyle="1" w:styleId="zag">
    <w:name w:val="zag"/>
    <w:basedOn w:val="11"/>
    <w:rsid w:val="005D58D1"/>
  </w:style>
  <w:style w:type="character" w:customStyle="1" w:styleId="gen">
    <w:name w:val="gen"/>
    <w:basedOn w:val="11"/>
    <w:rsid w:val="005D58D1"/>
  </w:style>
  <w:style w:type="character" w:customStyle="1" w:styleId="WW8Num116z0">
    <w:name w:val="WW8Num116z0"/>
    <w:rsid w:val="005D58D1"/>
    <w:rPr>
      <w:rFonts w:ascii="Symbol" w:hAnsi="Symbol"/>
      <w:sz w:val="20"/>
    </w:rPr>
  </w:style>
  <w:style w:type="character" w:customStyle="1" w:styleId="WW8Num116z1">
    <w:name w:val="WW8Num116z1"/>
    <w:rsid w:val="005D58D1"/>
    <w:rPr>
      <w:rFonts w:ascii="Courier New" w:hAnsi="Courier New"/>
      <w:sz w:val="20"/>
    </w:rPr>
  </w:style>
  <w:style w:type="character" w:customStyle="1" w:styleId="WW8Num116z2">
    <w:name w:val="WW8Num116z2"/>
    <w:rsid w:val="005D58D1"/>
    <w:rPr>
      <w:rFonts w:ascii="Wingdings" w:hAnsi="Wingdings"/>
      <w:sz w:val="20"/>
    </w:rPr>
  </w:style>
  <w:style w:type="character" w:customStyle="1" w:styleId="WW8Num110z0">
    <w:name w:val="WW8Num110z0"/>
    <w:rsid w:val="005D58D1"/>
    <w:rPr>
      <w:rFonts w:ascii="Symbol" w:hAnsi="Symbol"/>
      <w:sz w:val="20"/>
    </w:rPr>
  </w:style>
  <w:style w:type="character" w:customStyle="1" w:styleId="WW8Num110z1">
    <w:name w:val="WW8Num110z1"/>
    <w:rsid w:val="005D58D1"/>
    <w:rPr>
      <w:rFonts w:ascii="Courier New" w:hAnsi="Courier New"/>
      <w:sz w:val="20"/>
    </w:rPr>
  </w:style>
  <w:style w:type="character" w:customStyle="1" w:styleId="WW8Num110z2">
    <w:name w:val="WW8Num110z2"/>
    <w:rsid w:val="005D58D1"/>
    <w:rPr>
      <w:rFonts w:ascii="Wingdings" w:hAnsi="Wingdings"/>
      <w:sz w:val="20"/>
    </w:rPr>
  </w:style>
  <w:style w:type="character" w:customStyle="1" w:styleId="WW8Num1z0">
    <w:name w:val="WW8Num1z0"/>
    <w:rsid w:val="005D58D1"/>
    <w:rPr>
      <w:rFonts w:ascii="Symbol" w:hAnsi="Symbol"/>
    </w:rPr>
  </w:style>
  <w:style w:type="character" w:customStyle="1" w:styleId="WW8Num1z1">
    <w:name w:val="WW8Num1z1"/>
    <w:rsid w:val="005D58D1"/>
    <w:rPr>
      <w:rFonts w:ascii="Courier New" w:hAnsi="Courier New" w:cs="Courier New"/>
    </w:rPr>
  </w:style>
  <w:style w:type="character" w:customStyle="1" w:styleId="WW8Num1z2">
    <w:name w:val="WW8Num1z2"/>
    <w:rsid w:val="005D58D1"/>
    <w:rPr>
      <w:rFonts w:ascii="Wingdings" w:hAnsi="Wingdings"/>
    </w:rPr>
  </w:style>
  <w:style w:type="character" w:customStyle="1" w:styleId="WW8Num81z0">
    <w:name w:val="WW8Num81z0"/>
    <w:rsid w:val="005D58D1"/>
    <w:rPr>
      <w:rFonts w:ascii="Symbol" w:hAnsi="Symbol"/>
    </w:rPr>
  </w:style>
  <w:style w:type="character" w:customStyle="1" w:styleId="WW8Num81z1">
    <w:name w:val="WW8Num81z1"/>
    <w:rsid w:val="005D58D1"/>
    <w:rPr>
      <w:rFonts w:ascii="Courier New" w:hAnsi="Courier New" w:cs="Courier New"/>
    </w:rPr>
  </w:style>
  <w:style w:type="character" w:customStyle="1" w:styleId="WW8Num81z2">
    <w:name w:val="WW8Num81z2"/>
    <w:rsid w:val="005D58D1"/>
    <w:rPr>
      <w:rFonts w:ascii="Wingdings" w:hAnsi="Wingdings"/>
    </w:rPr>
  </w:style>
  <w:style w:type="character" w:customStyle="1" w:styleId="rel">
    <w:name w:val="rel"/>
    <w:basedOn w:val="11"/>
    <w:rsid w:val="005D58D1"/>
  </w:style>
  <w:style w:type="character" w:customStyle="1" w:styleId="WW8Num143z0">
    <w:name w:val="WW8Num143z0"/>
    <w:rsid w:val="005D58D1"/>
    <w:rPr>
      <w:rFonts w:ascii="Symbol" w:hAnsi="Symbol"/>
      <w:sz w:val="20"/>
    </w:rPr>
  </w:style>
  <w:style w:type="character" w:customStyle="1" w:styleId="WW8Num143z1">
    <w:name w:val="WW8Num143z1"/>
    <w:rsid w:val="005D58D1"/>
    <w:rPr>
      <w:rFonts w:ascii="Symbol" w:hAnsi="Symbol"/>
    </w:rPr>
  </w:style>
  <w:style w:type="character" w:customStyle="1" w:styleId="WW8Num143z2">
    <w:name w:val="WW8Num143z2"/>
    <w:rsid w:val="005D58D1"/>
    <w:rPr>
      <w:rFonts w:ascii="Wingdings" w:hAnsi="Wingdings"/>
      <w:sz w:val="20"/>
    </w:rPr>
  </w:style>
  <w:style w:type="character" w:customStyle="1" w:styleId="WW8Num60z0">
    <w:name w:val="WW8Num60z0"/>
    <w:rsid w:val="005D58D1"/>
    <w:rPr>
      <w:rFonts w:ascii="Symbol" w:hAnsi="Symbol"/>
    </w:rPr>
  </w:style>
  <w:style w:type="character" w:customStyle="1" w:styleId="WW8Num60z1">
    <w:name w:val="WW8Num60z1"/>
    <w:rsid w:val="005D58D1"/>
    <w:rPr>
      <w:rFonts w:ascii="Courier New" w:hAnsi="Courier New"/>
    </w:rPr>
  </w:style>
  <w:style w:type="character" w:customStyle="1" w:styleId="WW8Num60z2">
    <w:name w:val="WW8Num60z2"/>
    <w:rsid w:val="005D58D1"/>
    <w:rPr>
      <w:rFonts w:ascii="Wingdings" w:hAnsi="Wingdings"/>
    </w:rPr>
  </w:style>
  <w:style w:type="character" w:customStyle="1" w:styleId="WW8Num128z0">
    <w:name w:val="WW8Num128z0"/>
    <w:rsid w:val="005D58D1"/>
    <w:rPr>
      <w:rFonts w:ascii="Symbol" w:hAnsi="Symbol"/>
    </w:rPr>
  </w:style>
  <w:style w:type="character" w:customStyle="1" w:styleId="WW8Num128z1">
    <w:name w:val="WW8Num128z1"/>
    <w:rsid w:val="005D58D1"/>
    <w:rPr>
      <w:rFonts w:ascii="Courier New" w:hAnsi="Courier New"/>
    </w:rPr>
  </w:style>
  <w:style w:type="character" w:customStyle="1" w:styleId="WW8Num128z2">
    <w:name w:val="WW8Num128z2"/>
    <w:rsid w:val="005D58D1"/>
    <w:rPr>
      <w:rFonts w:ascii="Wingdings" w:hAnsi="Wingdings"/>
    </w:rPr>
  </w:style>
  <w:style w:type="character" w:customStyle="1" w:styleId="WW8Num97z1">
    <w:name w:val="WW8Num97z1"/>
    <w:rsid w:val="005D58D1"/>
    <w:rPr>
      <w:b/>
    </w:rPr>
  </w:style>
  <w:style w:type="character" w:customStyle="1" w:styleId="WW8Num3z0">
    <w:name w:val="WW8Num3z0"/>
    <w:rsid w:val="005D58D1"/>
    <w:rPr>
      <w:rFonts w:ascii="Symbol" w:hAnsi="Symbol"/>
    </w:rPr>
  </w:style>
  <w:style w:type="character" w:customStyle="1" w:styleId="WW8Num3z1">
    <w:name w:val="WW8Num3z1"/>
    <w:rsid w:val="005D58D1"/>
    <w:rPr>
      <w:rFonts w:ascii="Courier New" w:hAnsi="Courier New" w:cs="Courier New"/>
    </w:rPr>
  </w:style>
  <w:style w:type="character" w:customStyle="1" w:styleId="WW8Num3z2">
    <w:name w:val="WW8Num3z2"/>
    <w:rsid w:val="005D58D1"/>
    <w:rPr>
      <w:rFonts w:ascii="Wingdings" w:hAnsi="Wingdings"/>
    </w:rPr>
  </w:style>
  <w:style w:type="character" w:customStyle="1" w:styleId="WW8Num89z0">
    <w:name w:val="WW8Num89z0"/>
    <w:rsid w:val="005D58D1"/>
    <w:rPr>
      <w:rFonts w:ascii="Symbol" w:hAnsi="Symbol"/>
    </w:rPr>
  </w:style>
  <w:style w:type="character" w:customStyle="1" w:styleId="WW8Num89z1">
    <w:name w:val="WW8Num89z1"/>
    <w:rsid w:val="005D58D1"/>
    <w:rPr>
      <w:rFonts w:ascii="Courier New" w:hAnsi="Courier New" w:cs="Courier New"/>
    </w:rPr>
  </w:style>
  <w:style w:type="character" w:customStyle="1" w:styleId="WW8Num89z2">
    <w:name w:val="WW8Num89z2"/>
    <w:rsid w:val="005D58D1"/>
    <w:rPr>
      <w:rFonts w:ascii="Wingdings" w:hAnsi="Wingdings"/>
    </w:rPr>
  </w:style>
  <w:style w:type="character" w:customStyle="1" w:styleId="WW8Num119z0">
    <w:name w:val="WW8Num119z0"/>
    <w:rsid w:val="005D58D1"/>
    <w:rPr>
      <w:rFonts w:ascii="Symbol" w:hAnsi="Symbol"/>
    </w:rPr>
  </w:style>
  <w:style w:type="character" w:customStyle="1" w:styleId="WW8Num119z1">
    <w:name w:val="WW8Num119z1"/>
    <w:rsid w:val="005D58D1"/>
    <w:rPr>
      <w:rFonts w:ascii="Courier New" w:hAnsi="Courier New" w:cs="Courier New"/>
    </w:rPr>
  </w:style>
  <w:style w:type="character" w:customStyle="1" w:styleId="WW8Num119z2">
    <w:name w:val="WW8Num119z2"/>
    <w:rsid w:val="005D58D1"/>
    <w:rPr>
      <w:rFonts w:ascii="Wingdings" w:hAnsi="Wingdings"/>
    </w:rPr>
  </w:style>
  <w:style w:type="character" w:customStyle="1" w:styleId="WW8Num94z0">
    <w:name w:val="WW8Num94z0"/>
    <w:rsid w:val="005D58D1"/>
    <w:rPr>
      <w:rFonts w:ascii="Symbol" w:hAnsi="Symbol"/>
    </w:rPr>
  </w:style>
  <w:style w:type="character" w:customStyle="1" w:styleId="WW8Num94z1">
    <w:name w:val="WW8Num94z1"/>
    <w:rsid w:val="005D58D1"/>
    <w:rPr>
      <w:rFonts w:ascii="Courier New" w:hAnsi="Courier New" w:cs="Courier New"/>
    </w:rPr>
  </w:style>
  <w:style w:type="character" w:customStyle="1" w:styleId="WW8Num94z2">
    <w:name w:val="WW8Num94z2"/>
    <w:rsid w:val="005D58D1"/>
    <w:rPr>
      <w:rFonts w:ascii="Wingdings" w:hAnsi="Wingdings"/>
    </w:rPr>
  </w:style>
  <w:style w:type="character" w:customStyle="1" w:styleId="WW8Num99z0">
    <w:name w:val="WW8Num99z0"/>
    <w:rsid w:val="005D58D1"/>
    <w:rPr>
      <w:rFonts w:ascii="Symbol" w:hAnsi="Symbol"/>
    </w:rPr>
  </w:style>
  <w:style w:type="character" w:customStyle="1" w:styleId="WW8Num99z1">
    <w:name w:val="WW8Num99z1"/>
    <w:rsid w:val="005D58D1"/>
    <w:rPr>
      <w:rFonts w:ascii="Courier New" w:hAnsi="Courier New" w:cs="Courier New"/>
    </w:rPr>
  </w:style>
  <w:style w:type="character" w:customStyle="1" w:styleId="WW8Num99z2">
    <w:name w:val="WW8Num99z2"/>
    <w:rsid w:val="005D58D1"/>
    <w:rPr>
      <w:rFonts w:ascii="Wingdings" w:hAnsi="Wingdings"/>
    </w:rPr>
  </w:style>
  <w:style w:type="paragraph" w:customStyle="1" w:styleId="a5">
    <w:name w:val="Заголовок"/>
    <w:basedOn w:val="a"/>
    <w:next w:val="a6"/>
    <w:rsid w:val="005D58D1"/>
    <w:pPr>
      <w:keepNext/>
      <w:spacing w:before="240" w:after="120"/>
    </w:pPr>
    <w:rPr>
      <w:rFonts w:ascii="Liberation Sans" w:hAnsi="Liberation Sans"/>
      <w:sz w:val="28"/>
      <w:szCs w:val="28"/>
    </w:rPr>
  </w:style>
  <w:style w:type="paragraph" w:styleId="a6">
    <w:name w:val="Body Text"/>
    <w:basedOn w:val="a"/>
    <w:link w:val="a7"/>
    <w:rsid w:val="005D58D1"/>
    <w:pPr>
      <w:spacing w:after="120"/>
    </w:pPr>
  </w:style>
  <w:style w:type="character" w:customStyle="1" w:styleId="a7">
    <w:name w:val="Основной текст Знак"/>
    <w:basedOn w:val="a0"/>
    <w:link w:val="a6"/>
    <w:rsid w:val="005D58D1"/>
    <w:rPr>
      <w:rFonts w:ascii="Liberation Serif" w:eastAsia="DejaVu Sans" w:hAnsi="Liberation Serif" w:cs="DejaVu Sans"/>
      <w:kern w:val="1"/>
      <w:sz w:val="24"/>
      <w:szCs w:val="24"/>
      <w:lang w:eastAsia="hi-IN" w:bidi="hi-IN"/>
    </w:rPr>
  </w:style>
  <w:style w:type="paragraph" w:styleId="a8">
    <w:name w:val="List"/>
    <w:basedOn w:val="a6"/>
    <w:rsid w:val="005D58D1"/>
  </w:style>
  <w:style w:type="paragraph" w:customStyle="1" w:styleId="12">
    <w:name w:val="Название1"/>
    <w:basedOn w:val="a"/>
    <w:rsid w:val="005D58D1"/>
    <w:pPr>
      <w:suppressLineNumbers/>
      <w:spacing w:before="120" w:after="120"/>
    </w:pPr>
    <w:rPr>
      <w:i/>
      <w:iCs/>
    </w:rPr>
  </w:style>
  <w:style w:type="paragraph" w:customStyle="1" w:styleId="13">
    <w:name w:val="Указатель1"/>
    <w:basedOn w:val="a"/>
    <w:rsid w:val="005D58D1"/>
    <w:pPr>
      <w:suppressLineNumbers/>
    </w:pPr>
  </w:style>
  <w:style w:type="paragraph" w:styleId="a9">
    <w:name w:val="header"/>
    <w:basedOn w:val="a"/>
    <w:link w:val="aa"/>
    <w:uiPriority w:val="99"/>
    <w:rsid w:val="005D58D1"/>
    <w:pPr>
      <w:tabs>
        <w:tab w:val="center" w:pos="4677"/>
        <w:tab w:val="right" w:pos="9355"/>
      </w:tabs>
    </w:pPr>
  </w:style>
  <w:style w:type="character" w:customStyle="1" w:styleId="aa">
    <w:name w:val="Верхний колонтитул Знак"/>
    <w:basedOn w:val="a0"/>
    <w:link w:val="a9"/>
    <w:uiPriority w:val="99"/>
    <w:rsid w:val="005D58D1"/>
    <w:rPr>
      <w:rFonts w:ascii="Liberation Serif" w:eastAsia="DejaVu Sans" w:hAnsi="Liberation Serif" w:cs="DejaVu Sans"/>
      <w:kern w:val="1"/>
      <w:sz w:val="24"/>
      <w:szCs w:val="24"/>
      <w:lang w:eastAsia="hi-IN" w:bidi="hi-IN"/>
    </w:rPr>
  </w:style>
  <w:style w:type="paragraph" w:styleId="ab">
    <w:name w:val="footer"/>
    <w:basedOn w:val="a"/>
    <w:link w:val="ac"/>
    <w:rsid w:val="005D58D1"/>
    <w:pPr>
      <w:tabs>
        <w:tab w:val="center" w:pos="4677"/>
        <w:tab w:val="right" w:pos="9355"/>
      </w:tabs>
    </w:pPr>
  </w:style>
  <w:style w:type="character" w:customStyle="1" w:styleId="ac">
    <w:name w:val="Нижний колонтитул Знак"/>
    <w:basedOn w:val="a0"/>
    <w:link w:val="ab"/>
    <w:rsid w:val="005D58D1"/>
    <w:rPr>
      <w:rFonts w:ascii="Liberation Serif" w:eastAsia="DejaVu Sans" w:hAnsi="Liberation Serif" w:cs="DejaVu Sans"/>
      <w:kern w:val="1"/>
      <w:sz w:val="24"/>
      <w:szCs w:val="24"/>
      <w:lang w:eastAsia="hi-IN" w:bidi="hi-IN"/>
    </w:rPr>
  </w:style>
  <w:style w:type="paragraph" w:styleId="ad">
    <w:name w:val="Body Text Indent"/>
    <w:basedOn w:val="a"/>
    <w:link w:val="ae"/>
    <w:rsid w:val="005D58D1"/>
    <w:pPr>
      <w:ind w:firstLine="900"/>
      <w:jc w:val="both"/>
    </w:pPr>
    <w:rPr>
      <w:sz w:val="20"/>
    </w:rPr>
  </w:style>
  <w:style w:type="character" w:customStyle="1" w:styleId="ae">
    <w:name w:val="Основной текст с отступом Знак"/>
    <w:basedOn w:val="a0"/>
    <w:link w:val="ad"/>
    <w:rsid w:val="005D58D1"/>
    <w:rPr>
      <w:rFonts w:ascii="Liberation Serif" w:eastAsia="DejaVu Sans" w:hAnsi="Liberation Serif" w:cs="DejaVu Sans"/>
      <w:kern w:val="1"/>
      <w:sz w:val="20"/>
      <w:szCs w:val="24"/>
      <w:lang w:eastAsia="hi-IN" w:bidi="hi-IN"/>
    </w:rPr>
  </w:style>
  <w:style w:type="paragraph" w:customStyle="1" w:styleId="21">
    <w:name w:val="текст 2"/>
    <w:basedOn w:val="a"/>
    <w:rsid w:val="005D58D1"/>
    <w:pPr>
      <w:ind w:left="1980" w:hanging="846"/>
      <w:jc w:val="both"/>
    </w:pPr>
    <w:rPr>
      <w:sz w:val="22"/>
      <w:szCs w:val="20"/>
    </w:rPr>
  </w:style>
  <w:style w:type="paragraph" w:customStyle="1" w:styleId="210">
    <w:name w:val="Основной текст 21"/>
    <w:basedOn w:val="a"/>
    <w:rsid w:val="005D58D1"/>
    <w:pPr>
      <w:jc w:val="both"/>
    </w:pPr>
    <w:rPr>
      <w:sz w:val="20"/>
      <w:u w:val="single"/>
    </w:rPr>
  </w:style>
  <w:style w:type="paragraph" w:customStyle="1" w:styleId="211">
    <w:name w:val="Основной текст с отступом 21"/>
    <w:basedOn w:val="a"/>
    <w:rsid w:val="005D58D1"/>
    <w:pPr>
      <w:ind w:left="660"/>
      <w:jc w:val="both"/>
    </w:pPr>
    <w:rPr>
      <w:sz w:val="20"/>
    </w:rPr>
  </w:style>
  <w:style w:type="paragraph" w:customStyle="1" w:styleId="31">
    <w:name w:val="Основной текст с отступом 31"/>
    <w:basedOn w:val="a"/>
    <w:rsid w:val="005D58D1"/>
    <w:pPr>
      <w:ind w:left="720"/>
      <w:jc w:val="both"/>
    </w:pPr>
    <w:rPr>
      <w:sz w:val="20"/>
      <w:u w:val="single"/>
    </w:rPr>
  </w:style>
  <w:style w:type="paragraph" w:customStyle="1" w:styleId="310">
    <w:name w:val="Основной текст 31"/>
    <w:basedOn w:val="a"/>
    <w:rsid w:val="005D58D1"/>
    <w:pPr>
      <w:jc w:val="both"/>
    </w:pPr>
    <w:rPr>
      <w:b/>
      <w:bCs/>
      <w:i/>
      <w:iCs/>
    </w:rPr>
  </w:style>
  <w:style w:type="paragraph" w:customStyle="1" w:styleId="ConsNormal">
    <w:name w:val="ConsNormal"/>
    <w:rsid w:val="005D58D1"/>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5D58D1"/>
    <w:pPr>
      <w:spacing w:before="280" w:after="280"/>
    </w:pPr>
    <w:rPr>
      <w:rFonts w:ascii="Arial Unicode MS" w:eastAsia="Arial Unicode MS" w:hAnsi="Arial Unicode MS" w:cs="Arial Unicode MS"/>
    </w:rPr>
  </w:style>
  <w:style w:type="paragraph" w:customStyle="1" w:styleId="ConsPlusNormal">
    <w:name w:val="ConsPlusNormal"/>
    <w:rsid w:val="005D58D1"/>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5D58D1"/>
    <w:pPr>
      <w:tabs>
        <w:tab w:val="left" w:pos="2693"/>
      </w:tabs>
      <w:ind w:left="2700" w:hanging="720"/>
      <w:jc w:val="both"/>
    </w:pPr>
    <w:rPr>
      <w:sz w:val="22"/>
      <w:szCs w:val="20"/>
    </w:rPr>
  </w:style>
  <w:style w:type="paragraph" w:styleId="af0">
    <w:name w:val="List Paragraph"/>
    <w:basedOn w:val="a"/>
    <w:uiPriority w:val="34"/>
    <w:qFormat/>
    <w:rsid w:val="005D58D1"/>
    <w:pPr>
      <w:ind w:left="720"/>
      <w:contextualSpacing/>
    </w:pPr>
    <w:rPr>
      <w:rFonts w:cs="Mangal"/>
      <w:szCs w:val="21"/>
    </w:rPr>
  </w:style>
  <w:style w:type="paragraph" w:styleId="af1">
    <w:name w:val="Plain Text"/>
    <w:basedOn w:val="a"/>
    <w:link w:val="af2"/>
    <w:uiPriority w:val="99"/>
    <w:unhideWhenUsed/>
    <w:rsid w:val="005D58D1"/>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5D58D1"/>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63</Pages>
  <Words>29736</Words>
  <Characters>169500</Characters>
  <Application>Microsoft Office Word</Application>
  <DocSecurity>0</DocSecurity>
  <Lines>1412</Lines>
  <Paragraphs>397</Paragraphs>
  <ScaleCrop>false</ScaleCrop>
  <Company>WolfishLair</Company>
  <LinksUpToDate>false</LinksUpToDate>
  <CharactersWithSpaces>198839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2012-06-19T11:44:00Z</dcterms:created>
  <dcterms:modified xsi:type="dcterms:W3CDTF">2012-06-19T11:51:00Z</dcterms:modified>
</cp:coreProperties>
</file>