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4F4" w:rsidRPr="00560C17" w:rsidRDefault="000244F4" w:rsidP="000244F4">
      <w:pPr>
        <w:pStyle w:val="a5"/>
        <w:spacing w:before="0" w:after="0"/>
        <w:jc w:val="center"/>
        <w:rPr>
          <w:rFonts w:ascii="Times New Roman" w:hAnsi="Times New Roman" w:cs="Times New Roman"/>
          <w:b/>
          <w:bCs/>
          <w:i/>
          <w:sz w:val="32"/>
          <w:szCs w:val="32"/>
        </w:rPr>
      </w:pPr>
      <w:r w:rsidRPr="00560C17">
        <w:rPr>
          <w:rFonts w:ascii="Times New Roman" w:hAnsi="Times New Roman" w:cs="Times New Roman"/>
          <w:b/>
          <w:i/>
          <w:sz w:val="32"/>
          <w:szCs w:val="32"/>
        </w:rPr>
        <w:t xml:space="preserve">Закрытое акционерное общество </w:t>
      </w:r>
      <w:r w:rsidRPr="00560C17">
        <w:rPr>
          <w:rFonts w:ascii="Times New Roman" w:hAnsi="Times New Roman" w:cs="Times New Roman"/>
          <w:b/>
          <w:bCs/>
          <w:i/>
          <w:sz w:val="32"/>
          <w:szCs w:val="32"/>
        </w:rPr>
        <w:t>«</w:t>
      </w:r>
      <w:r>
        <w:rPr>
          <w:rFonts w:ascii="Times New Roman" w:hAnsi="Times New Roman" w:cs="Times New Roman"/>
          <w:b/>
          <w:bCs/>
          <w:i/>
          <w:sz w:val="32"/>
          <w:szCs w:val="32"/>
        </w:rPr>
        <w:t>Г</w:t>
      </w:r>
      <w:r w:rsidR="008D1566">
        <w:rPr>
          <w:rFonts w:ascii="Times New Roman" w:hAnsi="Times New Roman" w:cs="Times New Roman"/>
          <w:b/>
          <w:bCs/>
          <w:i/>
          <w:sz w:val="32"/>
          <w:szCs w:val="32"/>
        </w:rPr>
        <w:t>ЕВА</w:t>
      </w:r>
      <w:r w:rsidRPr="00560C17">
        <w:rPr>
          <w:rFonts w:ascii="Times New Roman" w:hAnsi="Times New Roman" w:cs="Times New Roman"/>
          <w:b/>
          <w:bCs/>
          <w:i/>
          <w:sz w:val="32"/>
          <w:szCs w:val="32"/>
        </w:rPr>
        <w:t>»</w:t>
      </w:r>
    </w:p>
    <w:p w:rsidR="000244F4" w:rsidRPr="00560C17" w:rsidRDefault="000244F4" w:rsidP="000244F4">
      <w:pPr>
        <w:jc w:val="center"/>
        <w:rPr>
          <w:rFonts w:ascii="Times New Roman" w:hAnsi="Times New Roman" w:cs="Times New Roman"/>
          <w:b/>
          <w:bCs/>
          <w:sz w:val="32"/>
          <w:szCs w:val="32"/>
        </w:rPr>
      </w:pPr>
    </w:p>
    <w:p w:rsidR="000244F4" w:rsidRPr="00826869" w:rsidRDefault="000244F4" w:rsidP="000244F4">
      <w:pPr>
        <w:jc w:val="center"/>
        <w:rPr>
          <w:rFonts w:ascii="Times New Roman" w:hAnsi="Times New Roman" w:cs="Times New Roman"/>
          <w:b/>
          <w:bCs/>
        </w:rPr>
      </w:pPr>
    </w:p>
    <w:p w:rsidR="000244F4" w:rsidRPr="00826869" w:rsidRDefault="000244F4" w:rsidP="000244F4">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0244F4" w:rsidRDefault="000244F4" w:rsidP="000244F4">
      <w:pPr>
        <w:spacing w:line="360" w:lineRule="auto"/>
        <w:rPr>
          <w:rFonts w:ascii="Times New Roman" w:hAnsi="Times New Roman" w:cs="Times New Roman"/>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rPr>
        <w:t>Решением единственного акционера</w:t>
      </w:r>
    </w:p>
    <w:p w:rsidR="000244F4" w:rsidRPr="001B72F9" w:rsidRDefault="000244F4" w:rsidP="000244F4">
      <w:pPr>
        <w:spacing w:line="360" w:lineRule="auto"/>
        <w:rPr>
          <w:rFonts w:ascii="Times New Roman" w:hAnsi="Times New Roman" w:cs="Times New Roman"/>
        </w:rPr>
      </w:pPr>
      <w:r>
        <w:rPr>
          <w:rFonts w:ascii="Times New Roman" w:hAnsi="Times New Roman" w:cs="Times New Roman"/>
        </w:rPr>
        <w:t xml:space="preserve">                                                                                     </w:t>
      </w:r>
      <w:r w:rsidRPr="001B72F9">
        <w:rPr>
          <w:rFonts w:ascii="Times New Roman" w:hAnsi="Times New Roman" w:cs="Times New Roman"/>
        </w:rPr>
        <w:t>ЗАО «</w:t>
      </w:r>
      <w:r>
        <w:rPr>
          <w:rFonts w:ascii="Times New Roman" w:hAnsi="Times New Roman" w:cs="Times New Roman"/>
        </w:rPr>
        <w:t>Г</w:t>
      </w:r>
      <w:r w:rsidR="008D1566">
        <w:rPr>
          <w:rFonts w:ascii="Times New Roman" w:hAnsi="Times New Roman" w:cs="Times New Roman"/>
        </w:rPr>
        <w:t>ЕВА</w:t>
      </w:r>
      <w:r>
        <w:rPr>
          <w:rFonts w:ascii="Times New Roman" w:hAnsi="Times New Roman" w:cs="Times New Roman"/>
        </w:rPr>
        <w:t xml:space="preserve">»  </w:t>
      </w:r>
      <w:r w:rsidRPr="001B72F9">
        <w:rPr>
          <w:rFonts w:ascii="Times New Roman" w:hAnsi="Times New Roman" w:cs="Times New Roman"/>
        </w:rPr>
        <w:t>№</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rPr>
        <w:t xml:space="preserve"> </w:t>
      </w:r>
      <w:r w:rsidRPr="001B72F9">
        <w:rPr>
          <w:rFonts w:ascii="Times New Roman" w:hAnsi="Times New Roman" w:cs="Times New Roman"/>
        </w:rPr>
        <w:t xml:space="preserve">от  </w:t>
      </w:r>
      <w:r>
        <w:rPr>
          <w:rFonts w:ascii="Times New Roman" w:hAnsi="Times New Roman" w:cs="Times New Roman"/>
        </w:rPr>
        <w:t>____.____.________</w:t>
      </w:r>
      <w:r w:rsidRPr="001B72F9">
        <w:rPr>
          <w:rFonts w:ascii="Times New Roman" w:hAnsi="Times New Roman" w:cs="Times New Roman"/>
        </w:rPr>
        <w:t xml:space="preserve"> г. </w:t>
      </w:r>
    </w:p>
    <w:p w:rsidR="000244F4" w:rsidRPr="001B72F9" w:rsidRDefault="000244F4" w:rsidP="000244F4">
      <w:pPr>
        <w:pStyle w:val="33"/>
        <w:rPr>
          <w:rFonts w:ascii="Times New Roman" w:hAnsi="Times New Roman" w:cs="Times New Roman"/>
          <w:sz w:val="24"/>
          <w:szCs w:val="24"/>
        </w:rPr>
      </w:pPr>
    </w:p>
    <w:p w:rsidR="000244F4" w:rsidRPr="00E06F6B" w:rsidRDefault="000244F4" w:rsidP="000244F4">
      <w:pPr>
        <w:pStyle w:val="33"/>
        <w:rPr>
          <w:rFonts w:ascii="Times New Roman" w:hAnsi="Times New Roman" w:cs="Times New Roman"/>
          <w:sz w:val="22"/>
          <w:szCs w:val="22"/>
        </w:rPr>
      </w:pPr>
      <w:r>
        <w:rPr>
          <w:rFonts w:ascii="Times New Roman" w:hAnsi="Times New Roman" w:cs="Times New Roman"/>
          <w:sz w:val="24"/>
          <w:szCs w:val="24"/>
        </w:rPr>
        <w:t xml:space="preserve">                                                                                          ______</w:t>
      </w:r>
      <w:r w:rsidRPr="001B72F9">
        <w:rPr>
          <w:rFonts w:ascii="Times New Roman" w:hAnsi="Times New Roman" w:cs="Times New Roman"/>
          <w:sz w:val="24"/>
          <w:szCs w:val="24"/>
        </w:rPr>
        <w:t>__</w:t>
      </w:r>
      <w:r>
        <w:rPr>
          <w:rFonts w:ascii="Times New Roman" w:hAnsi="Times New Roman" w:cs="Times New Roman"/>
          <w:sz w:val="24"/>
          <w:szCs w:val="24"/>
        </w:rPr>
        <w:t>__________/________________/</w:t>
      </w:r>
    </w:p>
    <w:p w:rsidR="000244F4" w:rsidRPr="00826869" w:rsidRDefault="000244F4" w:rsidP="000244F4">
      <w:pPr>
        <w:jc w:val="center"/>
        <w:rPr>
          <w:rFonts w:ascii="Times New Roman" w:hAnsi="Times New Roman" w:cs="Times New Roman"/>
        </w:rPr>
      </w:pPr>
    </w:p>
    <w:p w:rsidR="000244F4" w:rsidRPr="00826869" w:rsidRDefault="000244F4" w:rsidP="000244F4">
      <w:pPr>
        <w:jc w:val="right"/>
        <w:rPr>
          <w:rFonts w:ascii="Times New Roman" w:hAnsi="Times New Roman" w:cs="Times New Roman"/>
        </w:rPr>
      </w:pPr>
    </w:p>
    <w:p w:rsidR="000244F4" w:rsidRPr="00826869" w:rsidRDefault="000244F4" w:rsidP="000244F4">
      <w:pPr>
        <w:jc w:val="right"/>
        <w:rPr>
          <w:rFonts w:ascii="Times New Roman" w:hAnsi="Times New Roman" w:cs="Times New Roman"/>
        </w:rPr>
      </w:pPr>
    </w:p>
    <w:p w:rsidR="000244F4" w:rsidRPr="00826869" w:rsidRDefault="000244F4" w:rsidP="000244F4">
      <w:pPr>
        <w:jc w:val="center"/>
        <w:rPr>
          <w:rFonts w:ascii="Times New Roman" w:hAnsi="Times New Roman" w:cs="Times New Roman"/>
        </w:rPr>
      </w:pPr>
    </w:p>
    <w:p w:rsidR="000244F4" w:rsidRPr="00826869" w:rsidRDefault="000244F4" w:rsidP="000244F4">
      <w:pPr>
        <w:jc w:val="right"/>
        <w:rPr>
          <w:rFonts w:ascii="Times New Roman" w:hAnsi="Times New Roman" w:cs="Times New Roman"/>
          <w:shadow/>
        </w:rPr>
      </w:pPr>
    </w:p>
    <w:p w:rsidR="000244F4" w:rsidRPr="00826869" w:rsidRDefault="000244F4" w:rsidP="000244F4">
      <w:pPr>
        <w:jc w:val="right"/>
        <w:rPr>
          <w:rFonts w:ascii="Times New Roman" w:hAnsi="Times New Roman" w:cs="Times New Roman"/>
        </w:rPr>
      </w:pPr>
    </w:p>
    <w:p w:rsidR="000244F4" w:rsidRPr="00826869" w:rsidRDefault="000244F4" w:rsidP="000244F4">
      <w:pPr>
        <w:jc w:val="right"/>
        <w:rPr>
          <w:rFonts w:ascii="Times New Roman" w:hAnsi="Times New Roman" w:cs="Times New Roman"/>
        </w:rPr>
      </w:pPr>
    </w:p>
    <w:p w:rsidR="000244F4" w:rsidRPr="002A4CA2" w:rsidRDefault="000244F4" w:rsidP="000244F4">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0244F4" w:rsidRPr="00181D23" w:rsidRDefault="000244F4" w:rsidP="000244F4">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0244F4" w:rsidRPr="00181D23" w:rsidRDefault="000244F4" w:rsidP="000244F4">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0244F4" w:rsidRPr="00181D23" w:rsidRDefault="000244F4" w:rsidP="000244F4">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0244F4" w:rsidRPr="00826869" w:rsidRDefault="000244F4" w:rsidP="000244F4">
      <w:pPr>
        <w:jc w:val="center"/>
        <w:rPr>
          <w:rFonts w:ascii="Times New Roman" w:hAnsi="Times New Roman" w:cs="Times New Roman"/>
          <w:b/>
          <w:bCs/>
        </w:rPr>
      </w:pPr>
    </w:p>
    <w:p w:rsidR="000244F4" w:rsidRPr="00826869" w:rsidRDefault="000244F4" w:rsidP="000244F4">
      <w:pPr>
        <w:jc w:val="center"/>
        <w:rPr>
          <w:rFonts w:ascii="Times New Roman" w:hAnsi="Times New Roman" w:cs="Times New Roman"/>
          <w:b/>
          <w:bCs/>
        </w:rPr>
      </w:pPr>
    </w:p>
    <w:p w:rsidR="000244F4" w:rsidRPr="00826869" w:rsidRDefault="000244F4" w:rsidP="000244F4">
      <w:pPr>
        <w:jc w:val="center"/>
        <w:rPr>
          <w:rFonts w:ascii="Times New Roman" w:hAnsi="Times New Roman" w:cs="Times New Roman"/>
          <w:b/>
          <w:bCs/>
        </w:rPr>
      </w:pPr>
    </w:p>
    <w:p w:rsidR="000244F4" w:rsidRPr="00826869" w:rsidRDefault="000244F4" w:rsidP="000244F4">
      <w:pPr>
        <w:jc w:val="center"/>
        <w:rPr>
          <w:rFonts w:ascii="Times New Roman" w:hAnsi="Times New Roman" w:cs="Times New Roman"/>
          <w:b/>
          <w:bCs/>
        </w:rPr>
      </w:pPr>
    </w:p>
    <w:p w:rsidR="000244F4" w:rsidRPr="00826869" w:rsidRDefault="000244F4" w:rsidP="000244F4">
      <w:pPr>
        <w:jc w:val="center"/>
        <w:rPr>
          <w:rFonts w:ascii="Times New Roman" w:hAnsi="Times New Roman" w:cs="Times New Roman"/>
          <w:b/>
          <w:bCs/>
        </w:rPr>
      </w:pPr>
    </w:p>
    <w:p w:rsidR="000244F4" w:rsidRPr="00826869" w:rsidRDefault="000244F4" w:rsidP="000244F4">
      <w:pPr>
        <w:jc w:val="center"/>
        <w:rPr>
          <w:rFonts w:ascii="Times New Roman" w:hAnsi="Times New Roman" w:cs="Times New Roman"/>
          <w:b/>
          <w:bCs/>
        </w:rPr>
      </w:pPr>
    </w:p>
    <w:p w:rsidR="000244F4" w:rsidRDefault="000244F4" w:rsidP="000244F4">
      <w:pPr>
        <w:jc w:val="center"/>
        <w:rPr>
          <w:rFonts w:ascii="Times New Roman" w:hAnsi="Times New Roman" w:cs="Times New Roman"/>
          <w:b/>
          <w:bCs/>
        </w:rPr>
      </w:pPr>
    </w:p>
    <w:p w:rsidR="000244F4" w:rsidRDefault="000244F4" w:rsidP="000244F4">
      <w:pPr>
        <w:jc w:val="center"/>
        <w:rPr>
          <w:rFonts w:ascii="Times New Roman" w:hAnsi="Times New Roman" w:cs="Times New Roman"/>
          <w:b/>
          <w:bCs/>
        </w:rPr>
      </w:pPr>
    </w:p>
    <w:p w:rsidR="000244F4" w:rsidRDefault="000244F4" w:rsidP="000244F4">
      <w:pPr>
        <w:jc w:val="center"/>
        <w:rPr>
          <w:rFonts w:ascii="Times New Roman" w:hAnsi="Times New Roman" w:cs="Times New Roman"/>
          <w:b/>
          <w:bCs/>
        </w:rPr>
      </w:pPr>
    </w:p>
    <w:p w:rsidR="000244F4" w:rsidRDefault="000244F4" w:rsidP="000244F4">
      <w:pPr>
        <w:jc w:val="center"/>
        <w:rPr>
          <w:rFonts w:ascii="Times New Roman" w:hAnsi="Times New Roman" w:cs="Times New Roman"/>
          <w:b/>
          <w:bCs/>
        </w:rPr>
      </w:pPr>
    </w:p>
    <w:p w:rsidR="000244F4" w:rsidRDefault="000244F4" w:rsidP="000244F4">
      <w:pPr>
        <w:jc w:val="center"/>
        <w:rPr>
          <w:rFonts w:ascii="Times New Roman" w:hAnsi="Times New Roman" w:cs="Times New Roman"/>
          <w:b/>
          <w:bCs/>
        </w:rPr>
      </w:pPr>
    </w:p>
    <w:p w:rsidR="000244F4" w:rsidRDefault="000244F4" w:rsidP="000244F4">
      <w:pPr>
        <w:jc w:val="center"/>
        <w:rPr>
          <w:rFonts w:ascii="Times New Roman" w:hAnsi="Times New Roman" w:cs="Times New Roman"/>
          <w:b/>
          <w:bCs/>
        </w:rPr>
      </w:pPr>
    </w:p>
    <w:p w:rsidR="000244F4" w:rsidRDefault="000244F4" w:rsidP="000244F4">
      <w:pPr>
        <w:jc w:val="center"/>
        <w:rPr>
          <w:rFonts w:ascii="Times New Roman" w:hAnsi="Times New Roman" w:cs="Times New Roman"/>
          <w:b/>
          <w:bCs/>
        </w:rPr>
      </w:pPr>
    </w:p>
    <w:p w:rsidR="000244F4" w:rsidRDefault="000244F4" w:rsidP="000244F4">
      <w:pPr>
        <w:jc w:val="center"/>
        <w:rPr>
          <w:rFonts w:ascii="Times New Roman" w:hAnsi="Times New Roman" w:cs="Times New Roman"/>
          <w:b/>
          <w:bCs/>
        </w:rPr>
      </w:pPr>
    </w:p>
    <w:p w:rsidR="000244F4" w:rsidRDefault="000244F4" w:rsidP="000244F4">
      <w:pPr>
        <w:jc w:val="center"/>
        <w:rPr>
          <w:rFonts w:ascii="Times New Roman" w:hAnsi="Times New Roman" w:cs="Times New Roman"/>
          <w:b/>
          <w:bCs/>
        </w:rPr>
      </w:pPr>
    </w:p>
    <w:p w:rsidR="000244F4" w:rsidRDefault="000244F4" w:rsidP="000244F4">
      <w:pPr>
        <w:jc w:val="center"/>
        <w:rPr>
          <w:rFonts w:ascii="Times New Roman" w:hAnsi="Times New Roman" w:cs="Times New Roman"/>
          <w:b/>
          <w:bCs/>
        </w:rPr>
      </w:pPr>
    </w:p>
    <w:p w:rsidR="000244F4" w:rsidRDefault="000244F4" w:rsidP="000244F4">
      <w:pPr>
        <w:jc w:val="center"/>
        <w:rPr>
          <w:rFonts w:ascii="Times New Roman" w:hAnsi="Times New Roman" w:cs="Times New Roman"/>
          <w:b/>
          <w:bCs/>
        </w:rPr>
      </w:pPr>
    </w:p>
    <w:p w:rsidR="000244F4" w:rsidRPr="00826869" w:rsidRDefault="000244F4" w:rsidP="000244F4">
      <w:pPr>
        <w:jc w:val="center"/>
        <w:rPr>
          <w:rFonts w:ascii="Times New Roman" w:hAnsi="Times New Roman" w:cs="Times New Roman"/>
          <w:b/>
          <w:bCs/>
        </w:rPr>
      </w:pPr>
    </w:p>
    <w:p w:rsidR="000244F4" w:rsidRPr="00826869" w:rsidRDefault="000244F4" w:rsidP="000244F4">
      <w:pPr>
        <w:pStyle w:val="2"/>
        <w:rPr>
          <w:rFonts w:ascii="Times New Roman" w:hAnsi="Times New Roman" w:cs="Times New Roman"/>
          <w:sz w:val="24"/>
        </w:rPr>
      </w:pPr>
      <w:r>
        <w:rPr>
          <w:rFonts w:ascii="Times New Roman" w:hAnsi="Times New Roman" w:cs="Times New Roman"/>
          <w:sz w:val="24"/>
        </w:rPr>
        <w:t>ОРЕЛ</w:t>
      </w:r>
    </w:p>
    <w:p w:rsidR="000244F4" w:rsidRPr="00826869" w:rsidRDefault="000244F4" w:rsidP="000244F4">
      <w:pPr>
        <w:jc w:val="center"/>
        <w:rPr>
          <w:rFonts w:ascii="Times New Roman" w:hAnsi="Times New Roman" w:cs="Times New Roman"/>
          <w:b/>
          <w:bCs/>
        </w:rPr>
      </w:pPr>
      <w:r w:rsidRPr="00826869">
        <w:rPr>
          <w:rFonts w:ascii="Times New Roman" w:hAnsi="Times New Roman" w:cs="Times New Roman"/>
          <w:b/>
          <w:bCs/>
        </w:rPr>
        <w:t>2012 г.</w:t>
      </w:r>
    </w:p>
    <w:p w:rsidR="000244F4" w:rsidRPr="00826869" w:rsidRDefault="000244F4" w:rsidP="000244F4">
      <w:pPr>
        <w:rPr>
          <w:rFonts w:ascii="Times New Roman" w:hAnsi="Times New Roman" w:cs="Times New Roman"/>
        </w:rPr>
        <w:sectPr w:rsidR="000244F4" w:rsidRPr="00826869">
          <w:pgSz w:w="11906" w:h="16838"/>
          <w:pgMar w:top="1355" w:right="851" w:bottom="1534" w:left="1418" w:header="1079" w:footer="1258" w:gutter="0"/>
          <w:cols w:space="720"/>
          <w:docGrid w:linePitch="360" w:charSpace="6143"/>
        </w:sectPr>
      </w:pPr>
    </w:p>
    <w:p w:rsidR="000244F4" w:rsidRPr="00560C17" w:rsidRDefault="000244F4" w:rsidP="000244F4">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0244F4" w:rsidRPr="00560C17" w:rsidRDefault="000244F4" w:rsidP="000244F4">
      <w:pPr>
        <w:ind w:left="357"/>
        <w:jc w:val="both"/>
        <w:rPr>
          <w:rFonts w:ascii="Times New Roman" w:hAnsi="Times New Roman" w:cs="Times New Roman"/>
          <w:b/>
          <w:bCs/>
          <w:sz w:val="22"/>
          <w:szCs w:val="22"/>
        </w:rPr>
      </w:pPr>
    </w:p>
    <w:p w:rsidR="000244F4" w:rsidRPr="00560C17" w:rsidRDefault="000244F4" w:rsidP="000244F4">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0244F4" w:rsidRPr="00560C17" w:rsidRDefault="000244F4" w:rsidP="000244F4">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0244F4" w:rsidRPr="00560C17" w:rsidRDefault="000244F4" w:rsidP="000244F4">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0244F4" w:rsidRPr="00560C17" w:rsidRDefault="000244F4" w:rsidP="000244F4">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0244F4" w:rsidRPr="00560C17" w:rsidRDefault="000244F4" w:rsidP="000244F4">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0244F4" w:rsidRPr="00560C17" w:rsidRDefault="000244F4" w:rsidP="000244F4">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0244F4" w:rsidRPr="00560C17" w:rsidRDefault="000244F4" w:rsidP="000244F4">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0244F4" w:rsidRPr="00560C17" w:rsidRDefault="000244F4" w:rsidP="000244F4">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0244F4" w:rsidRPr="00560C17" w:rsidRDefault="000244F4" w:rsidP="000244F4">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0244F4" w:rsidRPr="00560C17" w:rsidRDefault="000244F4" w:rsidP="000244F4">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0244F4" w:rsidRPr="00560C17" w:rsidRDefault="000244F4" w:rsidP="000244F4">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sidRPr="001B72F9">
        <w:rPr>
          <w:rFonts w:ascii="Times New Roman" w:hAnsi="Times New Roman" w:cs="Times New Roman"/>
        </w:rPr>
        <w:t>ЗАО «</w:t>
      </w:r>
      <w:r>
        <w:rPr>
          <w:rFonts w:ascii="Times New Roman" w:hAnsi="Times New Roman" w:cs="Times New Roman"/>
        </w:rPr>
        <w:t>Г</w:t>
      </w:r>
      <w:r w:rsidR="008D1566">
        <w:rPr>
          <w:rFonts w:ascii="Times New Roman" w:hAnsi="Times New Roman" w:cs="Times New Roman"/>
        </w:rPr>
        <w:t>ЕВА</w:t>
      </w:r>
      <w:r>
        <w:rPr>
          <w:rFonts w:ascii="Times New Roman" w:hAnsi="Times New Roman" w:cs="Times New Roman"/>
        </w:rPr>
        <w:t xml:space="preserve">»  </w:t>
      </w:r>
      <w:r w:rsidRPr="00560C17">
        <w:rPr>
          <w:rFonts w:ascii="Times New Roman" w:hAnsi="Times New Roman" w:cs="Times New Roman"/>
          <w:sz w:val="22"/>
          <w:szCs w:val="22"/>
        </w:rPr>
        <w:t>(далее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0244F4" w:rsidRPr="00560C17" w:rsidRDefault="000244F4" w:rsidP="000244F4">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0244F4" w:rsidRPr="00560C17" w:rsidRDefault="000244F4" w:rsidP="000244F4">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0244F4" w:rsidRPr="00560C17" w:rsidRDefault="000244F4" w:rsidP="000244F4">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0244F4" w:rsidRPr="00560C17" w:rsidRDefault="000244F4" w:rsidP="000244F4">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0244F4" w:rsidRPr="004A4280" w:rsidRDefault="000244F4" w:rsidP="000244F4">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0244F4" w:rsidRPr="00560C17" w:rsidRDefault="000244F4" w:rsidP="000244F4">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0244F4" w:rsidRPr="00560C17" w:rsidRDefault="000244F4" w:rsidP="000244F4">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0244F4" w:rsidRPr="00560C17" w:rsidRDefault="000244F4" w:rsidP="000244F4">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0244F4" w:rsidRPr="00560C17" w:rsidRDefault="000244F4" w:rsidP="000244F4">
      <w:pPr>
        <w:ind w:left="900"/>
        <w:jc w:val="both"/>
        <w:rPr>
          <w:rFonts w:ascii="Times New Roman" w:hAnsi="Times New Roman" w:cs="Times New Roman"/>
          <w:b/>
          <w:bCs/>
          <w:sz w:val="22"/>
          <w:szCs w:val="22"/>
        </w:rPr>
      </w:pPr>
    </w:p>
    <w:p w:rsidR="000244F4" w:rsidRPr="00560C17" w:rsidRDefault="000244F4" w:rsidP="000244F4">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0244F4" w:rsidRPr="00560C17" w:rsidRDefault="000244F4" w:rsidP="000244F4">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0244F4" w:rsidRPr="00560C17" w:rsidRDefault="000244F4" w:rsidP="000244F4">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0244F4" w:rsidRPr="00560C17" w:rsidRDefault="000244F4" w:rsidP="000244F4">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0244F4" w:rsidRPr="00560C17" w:rsidRDefault="000244F4" w:rsidP="000244F4">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0244F4" w:rsidRPr="00560C17" w:rsidRDefault="000244F4" w:rsidP="000244F4">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0244F4" w:rsidRPr="00560C17" w:rsidRDefault="000244F4" w:rsidP="000244F4">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0244F4" w:rsidRPr="00560C17" w:rsidRDefault="000244F4" w:rsidP="000244F4">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0244F4" w:rsidRPr="00560C17" w:rsidRDefault="000244F4" w:rsidP="000244F4">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0244F4" w:rsidRPr="00560C17" w:rsidRDefault="000244F4" w:rsidP="000244F4">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0244F4" w:rsidRPr="00560C17" w:rsidRDefault="000244F4" w:rsidP="000244F4">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0244F4" w:rsidRPr="00560C17" w:rsidRDefault="000244F4" w:rsidP="000244F4">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0244F4" w:rsidRPr="00560C17" w:rsidRDefault="000244F4" w:rsidP="000244F4">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0244F4" w:rsidRPr="00560C17" w:rsidRDefault="000244F4" w:rsidP="000244F4">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0244F4" w:rsidRPr="00560C17" w:rsidRDefault="000244F4" w:rsidP="000244F4">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0244F4" w:rsidRPr="00560C17" w:rsidRDefault="000244F4" w:rsidP="000244F4">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0244F4" w:rsidRPr="00560C17" w:rsidRDefault="000244F4" w:rsidP="000244F4">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0244F4" w:rsidRPr="00560C17" w:rsidRDefault="000244F4" w:rsidP="000244F4">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0244F4" w:rsidRPr="00560C17" w:rsidRDefault="000244F4" w:rsidP="000244F4">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0244F4" w:rsidRPr="00560C17" w:rsidRDefault="000244F4" w:rsidP="000244F4">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0244F4" w:rsidRPr="00560C17" w:rsidRDefault="000244F4" w:rsidP="000244F4">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0244F4" w:rsidRPr="00560C17" w:rsidRDefault="000244F4" w:rsidP="000244F4">
      <w:pPr>
        <w:ind w:firstLine="360"/>
        <w:jc w:val="both"/>
        <w:rPr>
          <w:rFonts w:ascii="Times New Roman" w:hAnsi="Times New Roman" w:cs="Times New Roman"/>
          <w:color w:val="000000"/>
          <w:sz w:val="22"/>
          <w:szCs w:val="22"/>
        </w:rPr>
      </w:pPr>
    </w:p>
    <w:p w:rsidR="000244F4" w:rsidRPr="00560C17" w:rsidRDefault="000244F4" w:rsidP="000244F4">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0244F4" w:rsidRPr="00560C17" w:rsidRDefault="000244F4" w:rsidP="000244F4">
      <w:pPr>
        <w:jc w:val="both"/>
        <w:rPr>
          <w:rFonts w:ascii="Times New Roman" w:hAnsi="Times New Roman" w:cs="Times New Roman"/>
          <w:b/>
          <w:bCs/>
          <w:sz w:val="22"/>
          <w:szCs w:val="22"/>
          <w:u w:val="single"/>
        </w:rPr>
      </w:pPr>
    </w:p>
    <w:p w:rsidR="000244F4" w:rsidRPr="00560C17" w:rsidRDefault="000244F4" w:rsidP="000244F4">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0244F4" w:rsidRPr="00560C17" w:rsidRDefault="000244F4" w:rsidP="000244F4">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0244F4" w:rsidRPr="00560C17" w:rsidRDefault="000244F4" w:rsidP="000244F4">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0244F4" w:rsidRPr="00560C17" w:rsidRDefault="000244F4" w:rsidP="000244F4">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0244F4" w:rsidRPr="00560C17" w:rsidRDefault="000244F4" w:rsidP="000244F4">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0244F4" w:rsidRPr="00560C17" w:rsidRDefault="000244F4" w:rsidP="000244F4">
      <w:pPr>
        <w:jc w:val="both"/>
        <w:rPr>
          <w:rFonts w:ascii="Times New Roman" w:hAnsi="Times New Roman" w:cs="Times New Roman"/>
          <w:b/>
          <w:bCs/>
          <w:sz w:val="22"/>
          <w:szCs w:val="22"/>
          <w:shd w:val="clear" w:color="auto" w:fill="00FFFF"/>
        </w:rPr>
      </w:pPr>
    </w:p>
    <w:p w:rsidR="000244F4" w:rsidRPr="00560C17" w:rsidRDefault="000244F4" w:rsidP="000244F4">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0244F4" w:rsidRPr="00560C17" w:rsidRDefault="000244F4" w:rsidP="000244F4">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0244F4" w:rsidRPr="00560C17" w:rsidRDefault="000244F4" w:rsidP="000244F4">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0244F4" w:rsidRPr="00560C17" w:rsidRDefault="000244F4" w:rsidP="000244F4">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0244F4" w:rsidRPr="00560C17" w:rsidRDefault="000244F4" w:rsidP="000244F4">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0244F4" w:rsidRPr="00560C17" w:rsidRDefault="000244F4" w:rsidP="000244F4">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0244F4" w:rsidRPr="00560C17" w:rsidRDefault="000244F4" w:rsidP="000244F4">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0244F4" w:rsidRPr="00560C17" w:rsidRDefault="000244F4" w:rsidP="000244F4">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0244F4" w:rsidRPr="00560C17" w:rsidRDefault="000244F4" w:rsidP="000244F4">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0244F4" w:rsidRPr="00560C17" w:rsidRDefault="000244F4" w:rsidP="000244F4">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0244F4" w:rsidRPr="00560C17" w:rsidRDefault="000244F4" w:rsidP="000244F4">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0244F4" w:rsidRPr="00560C17" w:rsidRDefault="000244F4" w:rsidP="000244F4">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0244F4" w:rsidRPr="00560C17" w:rsidRDefault="000244F4" w:rsidP="000244F4">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0244F4" w:rsidRPr="00560C17" w:rsidRDefault="000244F4" w:rsidP="000244F4">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0244F4" w:rsidRPr="00560C17" w:rsidRDefault="000244F4" w:rsidP="000244F4">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0244F4" w:rsidRPr="00560C17" w:rsidRDefault="000244F4" w:rsidP="000244F4">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0244F4" w:rsidRPr="00560C17" w:rsidRDefault="000244F4" w:rsidP="000244F4">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0244F4" w:rsidRPr="00560C17" w:rsidRDefault="000244F4" w:rsidP="000244F4">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0244F4" w:rsidRPr="00560C17" w:rsidRDefault="000244F4" w:rsidP="000244F4">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0244F4" w:rsidRPr="00560C17" w:rsidRDefault="000244F4" w:rsidP="000244F4">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0244F4" w:rsidRPr="00560C17" w:rsidRDefault="000244F4" w:rsidP="000244F4">
      <w:pPr>
        <w:ind w:left="360"/>
        <w:jc w:val="both"/>
        <w:rPr>
          <w:rFonts w:ascii="Times New Roman" w:hAnsi="Times New Roman" w:cs="Times New Roman"/>
          <w:b/>
          <w:bCs/>
          <w:i/>
          <w:iCs/>
          <w:sz w:val="22"/>
          <w:szCs w:val="22"/>
        </w:rPr>
      </w:pP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0244F4" w:rsidRPr="00560C17" w:rsidRDefault="000244F4" w:rsidP="000244F4">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0244F4" w:rsidRPr="00560C17" w:rsidRDefault="000244F4" w:rsidP="000244F4">
      <w:pPr>
        <w:ind w:firstLine="720"/>
        <w:jc w:val="both"/>
        <w:rPr>
          <w:rFonts w:ascii="Times New Roman" w:hAnsi="Times New Roman" w:cs="Times New Roman"/>
          <w:bCs/>
          <w:iCs/>
          <w:sz w:val="22"/>
          <w:szCs w:val="22"/>
        </w:rPr>
      </w:pPr>
    </w:p>
    <w:p w:rsidR="000244F4" w:rsidRPr="00560C17" w:rsidRDefault="000244F4" w:rsidP="000244F4">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0244F4" w:rsidRPr="00560C17" w:rsidRDefault="000244F4" w:rsidP="000244F4">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0244F4" w:rsidRPr="00560C17" w:rsidRDefault="000244F4" w:rsidP="000244F4">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0244F4" w:rsidRPr="00560C17" w:rsidRDefault="000244F4" w:rsidP="000244F4">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0244F4" w:rsidRPr="00560C17" w:rsidRDefault="000244F4" w:rsidP="000244F4">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0244F4" w:rsidRPr="00560C17" w:rsidRDefault="000244F4" w:rsidP="000244F4">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0244F4" w:rsidRPr="00560C17" w:rsidRDefault="000244F4" w:rsidP="000244F4">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0244F4" w:rsidRPr="00560C17" w:rsidRDefault="000244F4" w:rsidP="000244F4">
      <w:pPr>
        <w:jc w:val="both"/>
        <w:rPr>
          <w:rFonts w:ascii="Times New Roman" w:hAnsi="Times New Roman" w:cs="Times New Roman"/>
          <w:sz w:val="22"/>
          <w:szCs w:val="22"/>
          <w:u w:val="single"/>
        </w:rPr>
      </w:pP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0244F4" w:rsidRPr="00560C17" w:rsidRDefault="000244F4" w:rsidP="000244F4">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244F4" w:rsidRPr="00560C17" w:rsidRDefault="000244F4" w:rsidP="000244F4">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0244F4" w:rsidRPr="00560C17" w:rsidRDefault="000244F4" w:rsidP="000244F4">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244F4" w:rsidRPr="00560C17" w:rsidRDefault="000244F4" w:rsidP="000244F4">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0244F4" w:rsidRPr="00560C17" w:rsidRDefault="000244F4" w:rsidP="000244F4">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0244F4" w:rsidRPr="00560C17" w:rsidRDefault="000244F4" w:rsidP="000244F4">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0244F4" w:rsidRPr="00560C17" w:rsidRDefault="000244F4" w:rsidP="000244F4">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0244F4" w:rsidRPr="00560C17" w:rsidRDefault="000244F4" w:rsidP="000244F4">
      <w:pPr>
        <w:jc w:val="both"/>
        <w:rPr>
          <w:rFonts w:ascii="Times New Roman" w:hAnsi="Times New Roman" w:cs="Times New Roman"/>
          <w:sz w:val="22"/>
          <w:szCs w:val="22"/>
          <w:u w:val="single"/>
        </w:rPr>
      </w:pP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0244F4" w:rsidRPr="00560C17" w:rsidRDefault="000244F4" w:rsidP="000244F4">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244F4" w:rsidRPr="00560C17" w:rsidRDefault="000244F4" w:rsidP="000244F4">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0244F4" w:rsidRPr="00560C17" w:rsidRDefault="000244F4" w:rsidP="000244F4">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244F4" w:rsidRPr="00560C17" w:rsidRDefault="000244F4" w:rsidP="000244F4">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0244F4" w:rsidRPr="00560C17" w:rsidRDefault="000244F4" w:rsidP="000244F4">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0244F4" w:rsidRPr="00560C17" w:rsidRDefault="000244F4" w:rsidP="000244F4">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0244F4" w:rsidRPr="00560C17" w:rsidRDefault="000244F4" w:rsidP="000244F4">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0244F4" w:rsidRPr="00560C17" w:rsidRDefault="000244F4" w:rsidP="000244F4">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0244F4" w:rsidRPr="00560C17" w:rsidRDefault="000244F4" w:rsidP="000244F4">
      <w:pPr>
        <w:ind w:left="360"/>
        <w:jc w:val="both"/>
        <w:rPr>
          <w:rFonts w:ascii="Times New Roman" w:hAnsi="Times New Roman" w:cs="Times New Roman"/>
          <w:bCs/>
          <w:sz w:val="22"/>
          <w:szCs w:val="22"/>
        </w:rPr>
      </w:pP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0244F4" w:rsidRPr="00560C17" w:rsidRDefault="000244F4" w:rsidP="000244F4">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244F4" w:rsidRPr="00560C17" w:rsidRDefault="000244F4" w:rsidP="000244F4">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244F4" w:rsidRPr="00560C17" w:rsidRDefault="000244F4" w:rsidP="000244F4">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0244F4" w:rsidRPr="00560C17" w:rsidRDefault="000244F4" w:rsidP="000244F4">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0244F4" w:rsidRPr="00560C17" w:rsidRDefault="000244F4" w:rsidP="000244F4">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0244F4" w:rsidRPr="00560C17" w:rsidRDefault="000244F4" w:rsidP="000244F4">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0244F4" w:rsidRPr="00560C17" w:rsidRDefault="000244F4" w:rsidP="000244F4">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0244F4" w:rsidRPr="00560C17" w:rsidRDefault="000244F4" w:rsidP="000244F4">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0244F4" w:rsidRPr="00560C17" w:rsidRDefault="000244F4" w:rsidP="000244F4">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0244F4" w:rsidRPr="00560C17" w:rsidRDefault="000244F4" w:rsidP="000244F4">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0244F4" w:rsidRPr="00560C17" w:rsidRDefault="000244F4" w:rsidP="000244F4">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0244F4" w:rsidRPr="00560C17" w:rsidRDefault="000244F4" w:rsidP="000244F4">
      <w:pPr>
        <w:jc w:val="both"/>
        <w:rPr>
          <w:rFonts w:ascii="Times New Roman" w:hAnsi="Times New Roman" w:cs="Times New Roman"/>
          <w:sz w:val="22"/>
          <w:szCs w:val="22"/>
          <w:u w:val="single"/>
        </w:rPr>
      </w:pP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0244F4" w:rsidRPr="00560C17" w:rsidRDefault="000244F4" w:rsidP="000244F4">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0244F4" w:rsidRPr="00560C17" w:rsidRDefault="000244F4" w:rsidP="000244F4">
      <w:pPr>
        <w:ind w:firstLine="360"/>
        <w:jc w:val="both"/>
        <w:rPr>
          <w:rFonts w:ascii="Times New Roman" w:hAnsi="Times New Roman" w:cs="Times New Roman"/>
          <w:sz w:val="22"/>
          <w:szCs w:val="22"/>
        </w:rPr>
      </w:pPr>
    </w:p>
    <w:p w:rsidR="000244F4" w:rsidRPr="00560C17" w:rsidRDefault="000244F4" w:rsidP="000244F4">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0244F4" w:rsidRPr="00560C17" w:rsidRDefault="000244F4" w:rsidP="000244F4">
      <w:pPr>
        <w:jc w:val="both"/>
        <w:rPr>
          <w:rFonts w:ascii="Times New Roman" w:hAnsi="Times New Roman" w:cs="Times New Roman"/>
          <w:sz w:val="22"/>
          <w:szCs w:val="22"/>
          <w:u w:val="single"/>
        </w:rPr>
      </w:pPr>
    </w:p>
    <w:p w:rsidR="000244F4" w:rsidRPr="00560C17" w:rsidRDefault="000244F4" w:rsidP="000244F4">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0244F4" w:rsidRPr="00560C17" w:rsidRDefault="000244F4" w:rsidP="000244F4">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0244F4" w:rsidRPr="00560C17" w:rsidRDefault="000244F4" w:rsidP="000244F4">
      <w:pPr>
        <w:ind w:left="708"/>
        <w:jc w:val="both"/>
        <w:rPr>
          <w:rFonts w:ascii="Times New Roman" w:hAnsi="Times New Roman" w:cs="Times New Roman"/>
          <w:sz w:val="22"/>
          <w:szCs w:val="22"/>
        </w:rPr>
      </w:pPr>
    </w:p>
    <w:p w:rsidR="000244F4" w:rsidRPr="00560C17" w:rsidRDefault="000244F4" w:rsidP="000244F4">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0244F4" w:rsidRPr="00560C17" w:rsidRDefault="000244F4" w:rsidP="000244F4">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0244F4" w:rsidRPr="00560C17" w:rsidRDefault="000244F4" w:rsidP="000244F4">
      <w:pPr>
        <w:ind w:firstLine="360"/>
        <w:jc w:val="both"/>
        <w:rPr>
          <w:rFonts w:ascii="Times New Roman" w:hAnsi="Times New Roman" w:cs="Times New Roman"/>
          <w:sz w:val="22"/>
          <w:szCs w:val="22"/>
        </w:rPr>
      </w:pPr>
    </w:p>
    <w:p w:rsidR="000244F4" w:rsidRPr="00560C17" w:rsidRDefault="000244F4" w:rsidP="000244F4">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0244F4" w:rsidRPr="00560C17" w:rsidRDefault="000244F4" w:rsidP="000244F4">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244F4" w:rsidRPr="00560C17" w:rsidRDefault="000244F4" w:rsidP="000244F4">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0244F4" w:rsidRPr="00560C17" w:rsidRDefault="000244F4" w:rsidP="000244F4">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244F4" w:rsidRPr="00560C17" w:rsidRDefault="000244F4" w:rsidP="000244F4">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0244F4" w:rsidRPr="00560C17" w:rsidRDefault="000244F4" w:rsidP="000244F4">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0244F4" w:rsidRPr="00560C17" w:rsidRDefault="000244F4" w:rsidP="000244F4">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0244F4" w:rsidRPr="00560C17" w:rsidRDefault="000244F4" w:rsidP="000244F4">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0244F4" w:rsidRPr="00560C17" w:rsidRDefault="000244F4" w:rsidP="000244F4">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0244F4" w:rsidRPr="00560C17" w:rsidRDefault="000244F4" w:rsidP="000244F4">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244F4" w:rsidRPr="00560C17" w:rsidRDefault="000244F4" w:rsidP="000244F4">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244F4" w:rsidRPr="00560C17" w:rsidRDefault="000244F4" w:rsidP="000244F4">
      <w:pPr>
        <w:jc w:val="both"/>
        <w:rPr>
          <w:rFonts w:ascii="Times New Roman" w:hAnsi="Times New Roman" w:cs="Times New Roman"/>
          <w:color w:val="000000"/>
          <w:sz w:val="22"/>
          <w:szCs w:val="22"/>
          <w:shd w:val="clear" w:color="auto" w:fill="00FFFF"/>
        </w:rPr>
      </w:pPr>
    </w:p>
    <w:p w:rsidR="000244F4" w:rsidRPr="00560C17" w:rsidRDefault="000244F4" w:rsidP="000244F4">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0244F4" w:rsidRPr="00560C17" w:rsidRDefault="000244F4" w:rsidP="000244F4">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0244F4" w:rsidRPr="00560C17" w:rsidRDefault="000244F4" w:rsidP="000244F4">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0244F4" w:rsidRPr="00560C17" w:rsidRDefault="000244F4" w:rsidP="000244F4">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0244F4" w:rsidRPr="00560C17" w:rsidRDefault="000244F4" w:rsidP="000244F4">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0244F4" w:rsidRPr="00560C17" w:rsidRDefault="000244F4" w:rsidP="000244F4">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0244F4" w:rsidRPr="00560C17" w:rsidRDefault="000244F4" w:rsidP="000244F4">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0244F4" w:rsidRPr="00560C17" w:rsidRDefault="000244F4" w:rsidP="000244F4">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0244F4" w:rsidRPr="00560C17" w:rsidRDefault="000244F4" w:rsidP="000244F4">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0244F4" w:rsidRPr="00560C17" w:rsidRDefault="000244F4" w:rsidP="000244F4">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0244F4" w:rsidRPr="00560C17" w:rsidRDefault="000244F4" w:rsidP="000244F4">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0244F4" w:rsidRPr="00560C17" w:rsidRDefault="000244F4" w:rsidP="000244F4">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244F4" w:rsidRPr="00560C17" w:rsidRDefault="000244F4" w:rsidP="000244F4">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244F4" w:rsidRPr="00560C17" w:rsidRDefault="000244F4" w:rsidP="000244F4">
      <w:pPr>
        <w:jc w:val="both"/>
        <w:rPr>
          <w:rFonts w:ascii="Times New Roman" w:hAnsi="Times New Roman" w:cs="Times New Roman"/>
          <w:b/>
          <w:bCs/>
          <w:i/>
          <w:iCs/>
          <w:sz w:val="22"/>
          <w:szCs w:val="22"/>
          <w:shd w:val="clear" w:color="auto" w:fill="00FFFF"/>
        </w:rPr>
      </w:pPr>
    </w:p>
    <w:p w:rsidR="000244F4" w:rsidRPr="00560C17" w:rsidRDefault="000244F4" w:rsidP="000244F4">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0244F4" w:rsidRPr="00560C17" w:rsidRDefault="000244F4" w:rsidP="000244F4">
      <w:pPr>
        <w:pStyle w:val="ad"/>
        <w:rPr>
          <w:rFonts w:ascii="Times New Roman" w:hAnsi="Times New Roman" w:cs="Times New Roman"/>
          <w:sz w:val="22"/>
          <w:szCs w:val="22"/>
        </w:rPr>
      </w:pPr>
    </w:p>
    <w:p w:rsidR="000244F4" w:rsidRPr="00560C17" w:rsidRDefault="000244F4" w:rsidP="000244F4">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0244F4" w:rsidRPr="00560C17" w:rsidRDefault="000244F4" w:rsidP="000244F4">
      <w:pPr>
        <w:pStyle w:val="ad"/>
        <w:rPr>
          <w:rFonts w:ascii="Times New Roman" w:hAnsi="Times New Roman" w:cs="Times New Roman"/>
          <w:color w:val="000000"/>
          <w:sz w:val="22"/>
          <w:szCs w:val="22"/>
        </w:rPr>
      </w:pPr>
    </w:p>
    <w:p w:rsidR="000244F4" w:rsidRPr="00560C17" w:rsidRDefault="000244F4" w:rsidP="000244F4">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0244F4" w:rsidRPr="00560C17" w:rsidRDefault="000244F4" w:rsidP="000244F4">
      <w:pPr>
        <w:ind w:left="360" w:firstLine="540"/>
        <w:jc w:val="both"/>
        <w:rPr>
          <w:rFonts w:ascii="Times New Roman" w:hAnsi="Times New Roman" w:cs="Times New Roman"/>
          <w:sz w:val="22"/>
          <w:szCs w:val="22"/>
        </w:rPr>
      </w:pPr>
    </w:p>
    <w:p w:rsidR="000244F4" w:rsidRPr="00560C17" w:rsidRDefault="000244F4" w:rsidP="000244F4">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0244F4" w:rsidRPr="00560C17" w:rsidRDefault="000244F4" w:rsidP="000244F4">
      <w:pPr>
        <w:ind w:left="360" w:firstLine="540"/>
        <w:jc w:val="both"/>
        <w:rPr>
          <w:rFonts w:ascii="Times New Roman" w:hAnsi="Times New Roman" w:cs="Times New Roman"/>
          <w:sz w:val="22"/>
          <w:szCs w:val="22"/>
        </w:rPr>
      </w:pPr>
    </w:p>
    <w:p w:rsidR="000244F4" w:rsidRPr="00560C17" w:rsidRDefault="000244F4" w:rsidP="000244F4">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0244F4" w:rsidRPr="00560C17" w:rsidRDefault="000244F4" w:rsidP="000244F4">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0244F4" w:rsidRPr="00560C17" w:rsidRDefault="000244F4" w:rsidP="000244F4">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0244F4" w:rsidRPr="00560C17" w:rsidRDefault="000244F4" w:rsidP="000244F4">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0244F4" w:rsidRPr="00560C17" w:rsidRDefault="000244F4" w:rsidP="000244F4">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0244F4" w:rsidRPr="00560C17" w:rsidRDefault="000244F4" w:rsidP="000244F4">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0244F4" w:rsidRPr="00560C17" w:rsidRDefault="000244F4" w:rsidP="000244F4">
      <w:pPr>
        <w:jc w:val="both"/>
        <w:rPr>
          <w:rFonts w:ascii="Times New Roman" w:hAnsi="Times New Roman" w:cs="Times New Roman"/>
          <w:color w:val="000000"/>
          <w:sz w:val="22"/>
          <w:szCs w:val="22"/>
        </w:rPr>
      </w:pPr>
    </w:p>
    <w:p w:rsidR="000244F4" w:rsidRPr="00560C17" w:rsidRDefault="000244F4" w:rsidP="000244F4">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0244F4" w:rsidRPr="00560C17" w:rsidRDefault="000244F4" w:rsidP="000244F4">
      <w:pPr>
        <w:pStyle w:val="ad"/>
        <w:rPr>
          <w:rFonts w:ascii="Times New Roman" w:hAnsi="Times New Roman" w:cs="Times New Roman"/>
          <w:sz w:val="22"/>
          <w:szCs w:val="22"/>
        </w:rPr>
      </w:pPr>
    </w:p>
    <w:p w:rsidR="000244F4" w:rsidRPr="00560C17" w:rsidRDefault="000244F4" w:rsidP="000244F4">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0244F4" w:rsidRPr="00560C17" w:rsidRDefault="000244F4" w:rsidP="000244F4">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0244F4" w:rsidRPr="00560C17" w:rsidRDefault="000244F4" w:rsidP="000244F4">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0244F4" w:rsidRPr="00560C17" w:rsidRDefault="000244F4" w:rsidP="000244F4">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0244F4" w:rsidRPr="00560C17" w:rsidRDefault="000244F4" w:rsidP="000244F4">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0244F4" w:rsidRPr="00560C17" w:rsidRDefault="000244F4" w:rsidP="000244F4">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0244F4" w:rsidRPr="00560C17" w:rsidRDefault="000244F4" w:rsidP="000244F4">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0244F4" w:rsidRPr="00560C17" w:rsidRDefault="000244F4" w:rsidP="000244F4">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244F4" w:rsidRPr="00560C17" w:rsidRDefault="000244F4" w:rsidP="000244F4">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244F4" w:rsidRPr="00560C17" w:rsidRDefault="000244F4" w:rsidP="000244F4">
      <w:pPr>
        <w:ind w:left="360"/>
        <w:jc w:val="both"/>
        <w:rPr>
          <w:rFonts w:ascii="Times New Roman" w:hAnsi="Times New Roman" w:cs="Times New Roman"/>
          <w:b/>
          <w:bCs/>
          <w:i/>
          <w:iCs/>
          <w:sz w:val="22"/>
          <w:szCs w:val="22"/>
        </w:rPr>
      </w:pP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0244F4" w:rsidRPr="00560C17" w:rsidRDefault="000244F4" w:rsidP="000244F4">
      <w:pPr>
        <w:ind w:firstLine="720"/>
        <w:jc w:val="both"/>
        <w:rPr>
          <w:rFonts w:ascii="Times New Roman" w:hAnsi="Times New Roman" w:cs="Times New Roman"/>
          <w:bCs/>
          <w:iCs/>
          <w:sz w:val="22"/>
          <w:szCs w:val="22"/>
          <w:shd w:val="clear" w:color="auto" w:fill="00FFFF"/>
        </w:rPr>
      </w:pPr>
    </w:p>
    <w:p w:rsidR="000244F4" w:rsidRPr="00560C17" w:rsidRDefault="000244F4" w:rsidP="000244F4">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0244F4" w:rsidRPr="00560C17" w:rsidRDefault="000244F4" w:rsidP="000244F4">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0244F4" w:rsidRPr="00560C17" w:rsidRDefault="000244F4" w:rsidP="000244F4">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0244F4" w:rsidRPr="00560C17" w:rsidRDefault="000244F4" w:rsidP="000244F4">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0244F4" w:rsidRPr="00560C17" w:rsidRDefault="000244F4" w:rsidP="000244F4">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0244F4" w:rsidRPr="00560C17" w:rsidRDefault="000244F4" w:rsidP="000244F4">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0244F4" w:rsidRPr="00560C17" w:rsidRDefault="000244F4" w:rsidP="000244F4">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244F4" w:rsidRPr="00560C17" w:rsidRDefault="000244F4" w:rsidP="000244F4">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244F4" w:rsidRPr="00560C17" w:rsidRDefault="000244F4" w:rsidP="000244F4">
      <w:pPr>
        <w:ind w:left="360"/>
        <w:jc w:val="both"/>
        <w:rPr>
          <w:rFonts w:ascii="Times New Roman" w:hAnsi="Times New Roman" w:cs="Times New Roman"/>
          <w:b/>
          <w:bCs/>
          <w:i/>
          <w:iCs/>
          <w:sz w:val="22"/>
          <w:szCs w:val="22"/>
        </w:rPr>
      </w:pPr>
    </w:p>
    <w:p w:rsidR="000244F4" w:rsidRPr="00560C17" w:rsidRDefault="000244F4" w:rsidP="000244F4">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0244F4" w:rsidRPr="00560C17" w:rsidRDefault="000244F4" w:rsidP="000244F4">
      <w:pPr>
        <w:ind w:left="360"/>
        <w:jc w:val="both"/>
        <w:rPr>
          <w:rFonts w:ascii="Times New Roman" w:hAnsi="Times New Roman" w:cs="Times New Roman"/>
          <w:sz w:val="22"/>
          <w:szCs w:val="22"/>
          <w:shd w:val="clear" w:color="auto" w:fill="00FFFF"/>
        </w:rPr>
      </w:pPr>
    </w:p>
    <w:p w:rsidR="000244F4" w:rsidRPr="00560C17" w:rsidRDefault="000244F4" w:rsidP="000244F4">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0244F4" w:rsidRPr="00560C17" w:rsidRDefault="000244F4" w:rsidP="000244F4">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0244F4" w:rsidRPr="00560C17" w:rsidRDefault="000244F4" w:rsidP="000244F4">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0244F4" w:rsidRPr="00560C17" w:rsidRDefault="000244F4" w:rsidP="000244F4">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0244F4" w:rsidRPr="00560C17" w:rsidRDefault="000244F4" w:rsidP="000244F4">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0244F4" w:rsidRPr="00560C17" w:rsidRDefault="000244F4" w:rsidP="000244F4">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244F4" w:rsidRPr="00560C17" w:rsidRDefault="000244F4" w:rsidP="000244F4">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244F4" w:rsidRPr="00560C17" w:rsidRDefault="000244F4" w:rsidP="000244F4">
      <w:pPr>
        <w:ind w:left="360"/>
        <w:jc w:val="both"/>
        <w:rPr>
          <w:rFonts w:ascii="Times New Roman" w:hAnsi="Times New Roman" w:cs="Times New Roman"/>
          <w:b/>
          <w:bCs/>
          <w:i/>
          <w:iCs/>
          <w:sz w:val="22"/>
          <w:szCs w:val="22"/>
        </w:rPr>
      </w:pPr>
    </w:p>
    <w:p w:rsidR="000244F4" w:rsidRPr="00560C17" w:rsidRDefault="000244F4" w:rsidP="000244F4">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0244F4" w:rsidRPr="00560C17" w:rsidRDefault="000244F4" w:rsidP="000244F4">
      <w:pPr>
        <w:ind w:left="360"/>
        <w:jc w:val="both"/>
        <w:rPr>
          <w:rFonts w:ascii="Times New Roman" w:hAnsi="Times New Roman" w:cs="Times New Roman"/>
          <w:sz w:val="22"/>
          <w:szCs w:val="22"/>
          <w:shd w:val="clear" w:color="auto" w:fill="00FFFF"/>
        </w:rPr>
      </w:pPr>
    </w:p>
    <w:p w:rsidR="000244F4" w:rsidRPr="00560C17" w:rsidRDefault="000244F4" w:rsidP="000244F4">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0244F4" w:rsidRPr="00560C17" w:rsidRDefault="000244F4" w:rsidP="000244F4">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0244F4" w:rsidRPr="00560C17" w:rsidRDefault="000244F4" w:rsidP="000244F4">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0244F4" w:rsidRPr="00560C17" w:rsidRDefault="000244F4" w:rsidP="000244F4">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244F4" w:rsidRPr="00560C17" w:rsidRDefault="000244F4" w:rsidP="000244F4">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244F4" w:rsidRPr="00560C17" w:rsidRDefault="000244F4" w:rsidP="000244F4">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0244F4" w:rsidRPr="00560C17" w:rsidRDefault="000244F4" w:rsidP="000244F4">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0244F4" w:rsidRPr="00560C17" w:rsidRDefault="000244F4" w:rsidP="000244F4">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0244F4" w:rsidRPr="00560C17" w:rsidRDefault="000244F4" w:rsidP="000244F4">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0244F4" w:rsidRPr="00560C17" w:rsidRDefault="000244F4" w:rsidP="000244F4">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0244F4" w:rsidRPr="00560C17" w:rsidRDefault="000244F4" w:rsidP="000244F4">
      <w:pPr>
        <w:ind w:left="360"/>
        <w:jc w:val="both"/>
        <w:rPr>
          <w:rFonts w:ascii="Times New Roman" w:hAnsi="Times New Roman" w:cs="Times New Roman"/>
          <w:sz w:val="22"/>
          <w:szCs w:val="22"/>
          <w:u w:val="single"/>
          <w:shd w:val="clear" w:color="auto" w:fill="00FFFF"/>
        </w:rPr>
      </w:pP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0244F4" w:rsidRPr="00560C17" w:rsidRDefault="000244F4" w:rsidP="000244F4">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0244F4" w:rsidRPr="00560C17" w:rsidRDefault="000244F4" w:rsidP="000244F4">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0244F4" w:rsidRPr="00560C17" w:rsidRDefault="000244F4" w:rsidP="000244F4">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0244F4" w:rsidRPr="00560C17" w:rsidRDefault="000244F4" w:rsidP="000244F4">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244F4" w:rsidRPr="00560C17" w:rsidRDefault="000244F4" w:rsidP="000244F4">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244F4" w:rsidRPr="00560C17" w:rsidRDefault="000244F4" w:rsidP="000244F4">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0244F4" w:rsidRPr="00560C17" w:rsidRDefault="000244F4" w:rsidP="000244F4">
      <w:pPr>
        <w:ind w:left="360"/>
        <w:jc w:val="both"/>
        <w:rPr>
          <w:rFonts w:ascii="Times New Roman" w:hAnsi="Times New Roman" w:cs="Times New Roman"/>
          <w:b/>
          <w:bCs/>
          <w:i/>
          <w:iCs/>
          <w:sz w:val="22"/>
          <w:szCs w:val="22"/>
        </w:rPr>
      </w:pP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0244F4" w:rsidRPr="00560C17" w:rsidRDefault="000244F4" w:rsidP="000244F4">
      <w:pPr>
        <w:ind w:left="360"/>
        <w:jc w:val="both"/>
        <w:rPr>
          <w:rFonts w:ascii="Times New Roman" w:hAnsi="Times New Roman" w:cs="Times New Roman"/>
          <w:sz w:val="22"/>
          <w:szCs w:val="22"/>
          <w:shd w:val="clear" w:color="auto" w:fill="00FFFF"/>
        </w:rPr>
      </w:pPr>
    </w:p>
    <w:p w:rsidR="000244F4" w:rsidRPr="00560C17" w:rsidRDefault="000244F4" w:rsidP="000244F4">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0244F4" w:rsidRPr="00560C17" w:rsidRDefault="000244F4" w:rsidP="000244F4">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0244F4" w:rsidRPr="00560C17" w:rsidRDefault="000244F4" w:rsidP="000244F4">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0244F4" w:rsidRPr="00560C17" w:rsidRDefault="000244F4" w:rsidP="000244F4">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244F4" w:rsidRPr="00560C17" w:rsidRDefault="000244F4" w:rsidP="000244F4">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244F4" w:rsidRPr="00560C17" w:rsidRDefault="000244F4" w:rsidP="000244F4">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0244F4" w:rsidRPr="00560C17" w:rsidRDefault="000244F4" w:rsidP="000244F4">
      <w:pPr>
        <w:ind w:left="360"/>
        <w:jc w:val="both"/>
        <w:rPr>
          <w:rFonts w:ascii="Times New Roman" w:hAnsi="Times New Roman" w:cs="Times New Roman"/>
          <w:b/>
          <w:bCs/>
          <w:i/>
          <w:iCs/>
          <w:sz w:val="22"/>
          <w:szCs w:val="22"/>
        </w:rPr>
      </w:pPr>
    </w:p>
    <w:p w:rsidR="000244F4"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0244F4" w:rsidRDefault="000244F4" w:rsidP="000244F4">
      <w:pPr>
        <w:ind w:firstLine="660"/>
        <w:jc w:val="both"/>
        <w:rPr>
          <w:rFonts w:ascii="Times New Roman" w:hAnsi="Times New Roman" w:cs="Times New Roman"/>
          <w:sz w:val="22"/>
          <w:szCs w:val="22"/>
        </w:rPr>
      </w:pPr>
    </w:p>
    <w:p w:rsidR="000244F4" w:rsidRPr="00560C17" w:rsidRDefault="000244F4" w:rsidP="000244F4">
      <w:pPr>
        <w:ind w:firstLine="660"/>
        <w:jc w:val="both"/>
        <w:rPr>
          <w:rFonts w:ascii="Times New Roman" w:hAnsi="Times New Roman" w:cs="Times New Roman"/>
          <w:sz w:val="22"/>
          <w:szCs w:val="22"/>
        </w:rPr>
      </w:pPr>
    </w:p>
    <w:p w:rsidR="000244F4" w:rsidRPr="00560C17" w:rsidRDefault="000244F4" w:rsidP="000244F4">
      <w:pPr>
        <w:ind w:left="360"/>
        <w:jc w:val="both"/>
        <w:rPr>
          <w:rFonts w:ascii="Times New Roman" w:hAnsi="Times New Roman" w:cs="Times New Roman"/>
          <w:b/>
          <w:bCs/>
          <w:i/>
          <w:iCs/>
          <w:sz w:val="22"/>
          <w:szCs w:val="22"/>
        </w:rPr>
      </w:pPr>
    </w:p>
    <w:p w:rsidR="000244F4" w:rsidRPr="00560C17" w:rsidRDefault="000244F4" w:rsidP="000244F4">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244F4" w:rsidRPr="00560C17" w:rsidRDefault="000244F4" w:rsidP="000244F4">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0244F4" w:rsidRPr="00560C17" w:rsidRDefault="000244F4" w:rsidP="000244F4">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244F4" w:rsidRPr="00560C17" w:rsidRDefault="000244F4" w:rsidP="000244F4">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244F4" w:rsidRPr="00560C17" w:rsidRDefault="000244F4" w:rsidP="000244F4">
      <w:pPr>
        <w:ind w:left="360"/>
        <w:jc w:val="both"/>
        <w:rPr>
          <w:rFonts w:ascii="Times New Roman" w:hAnsi="Times New Roman" w:cs="Times New Roman"/>
          <w:b/>
          <w:bCs/>
          <w:i/>
          <w:iCs/>
          <w:sz w:val="22"/>
          <w:szCs w:val="22"/>
        </w:rPr>
      </w:pP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0244F4" w:rsidRPr="00560C17" w:rsidRDefault="000244F4" w:rsidP="000244F4">
      <w:pPr>
        <w:ind w:firstLine="660"/>
        <w:jc w:val="both"/>
        <w:rPr>
          <w:rFonts w:ascii="Times New Roman" w:hAnsi="Times New Roman" w:cs="Times New Roman"/>
          <w:sz w:val="22"/>
          <w:szCs w:val="22"/>
        </w:rPr>
      </w:pPr>
    </w:p>
    <w:p w:rsidR="000244F4" w:rsidRPr="00560C17" w:rsidRDefault="000244F4" w:rsidP="000244F4">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0244F4" w:rsidRPr="00560C17" w:rsidRDefault="000244F4" w:rsidP="000244F4">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244F4" w:rsidRPr="00560C17" w:rsidRDefault="000244F4" w:rsidP="000244F4">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0244F4" w:rsidRPr="00560C17" w:rsidRDefault="000244F4" w:rsidP="000244F4">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244F4" w:rsidRPr="00560C17" w:rsidRDefault="000244F4" w:rsidP="000244F4">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0244F4" w:rsidRPr="00560C17" w:rsidRDefault="000244F4" w:rsidP="000244F4">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0244F4" w:rsidRPr="00560C17" w:rsidRDefault="000244F4" w:rsidP="000244F4">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0244F4" w:rsidRPr="00560C17" w:rsidRDefault="000244F4" w:rsidP="000244F4">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0244F4" w:rsidRPr="00560C17" w:rsidRDefault="000244F4" w:rsidP="000244F4">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0244F4" w:rsidRPr="00560C17" w:rsidRDefault="000244F4" w:rsidP="000244F4">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0244F4" w:rsidRPr="00560C17" w:rsidRDefault="000244F4" w:rsidP="000244F4">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0244F4" w:rsidRPr="00560C17" w:rsidRDefault="000244F4" w:rsidP="000244F4">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0244F4" w:rsidRPr="00560C17" w:rsidRDefault="000244F4" w:rsidP="000244F4">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0244F4" w:rsidRPr="00560C17" w:rsidRDefault="000244F4" w:rsidP="000244F4">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0244F4" w:rsidRPr="00560C17" w:rsidRDefault="000244F4" w:rsidP="000244F4">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244F4" w:rsidRPr="00560C17" w:rsidRDefault="000244F4" w:rsidP="000244F4">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0244F4" w:rsidRPr="00560C17" w:rsidRDefault="000244F4" w:rsidP="000244F4">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0244F4" w:rsidRPr="00560C17" w:rsidRDefault="000244F4" w:rsidP="000244F4">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244F4" w:rsidRPr="00560C17" w:rsidRDefault="000244F4" w:rsidP="000244F4">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244F4" w:rsidRPr="00560C17" w:rsidRDefault="000244F4" w:rsidP="000244F4">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0244F4" w:rsidRPr="00560C17" w:rsidRDefault="000244F4" w:rsidP="000244F4">
      <w:pPr>
        <w:ind w:left="360" w:hanging="360"/>
        <w:jc w:val="both"/>
        <w:rPr>
          <w:rFonts w:ascii="Times New Roman" w:hAnsi="Times New Roman" w:cs="Times New Roman"/>
          <w:sz w:val="22"/>
          <w:szCs w:val="22"/>
          <w:u w:val="single"/>
        </w:rPr>
      </w:pPr>
    </w:p>
    <w:p w:rsidR="000244F4" w:rsidRPr="00560C17" w:rsidRDefault="000244F4" w:rsidP="000244F4">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0244F4" w:rsidRPr="00560C17" w:rsidRDefault="000244F4" w:rsidP="000244F4">
      <w:pPr>
        <w:pStyle w:val="ad"/>
        <w:rPr>
          <w:rFonts w:ascii="Times New Roman" w:hAnsi="Times New Roman" w:cs="Times New Roman"/>
          <w:sz w:val="22"/>
          <w:szCs w:val="22"/>
        </w:rPr>
      </w:pPr>
    </w:p>
    <w:p w:rsidR="000244F4" w:rsidRPr="00560C17" w:rsidRDefault="000244F4" w:rsidP="000244F4">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0244F4" w:rsidRPr="00560C17" w:rsidRDefault="000244F4" w:rsidP="000244F4">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0244F4" w:rsidRPr="00560C17" w:rsidRDefault="000244F4" w:rsidP="000244F4">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244F4" w:rsidRPr="00560C17" w:rsidRDefault="000244F4" w:rsidP="000244F4">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244F4" w:rsidRPr="00560C17" w:rsidRDefault="000244F4" w:rsidP="000244F4">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0244F4" w:rsidRPr="00560C17" w:rsidRDefault="000244F4" w:rsidP="000244F4">
      <w:pPr>
        <w:pStyle w:val="ad"/>
        <w:rPr>
          <w:rFonts w:ascii="Times New Roman" w:hAnsi="Times New Roman" w:cs="Times New Roman"/>
          <w:sz w:val="22"/>
          <w:szCs w:val="22"/>
        </w:rPr>
      </w:pPr>
    </w:p>
    <w:p w:rsidR="000244F4" w:rsidRPr="00560C17" w:rsidRDefault="000244F4" w:rsidP="000244F4">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0244F4" w:rsidRPr="00560C17" w:rsidRDefault="000244F4" w:rsidP="000244F4">
      <w:pPr>
        <w:pStyle w:val="ad"/>
        <w:rPr>
          <w:rFonts w:ascii="Times New Roman" w:hAnsi="Times New Roman" w:cs="Times New Roman"/>
          <w:sz w:val="22"/>
          <w:szCs w:val="22"/>
        </w:rPr>
      </w:pPr>
    </w:p>
    <w:p w:rsidR="000244F4" w:rsidRPr="00560C17" w:rsidRDefault="000244F4" w:rsidP="000244F4">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0244F4" w:rsidRPr="00560C17" w:rsidRDefault="000244F4" w:rsidP="000244F4">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0244F4" w:rsidRPr="00560C17" w:rsidRDefault="000244F4" w:rsidP="000244F4">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0244F4" w:rsidRPr="00560C17" w:rsidRDefault="000244F4" w:rsidP="000244F4">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0244F4" w:rsidRPr="00560C17" w:rsidRDefault="000244F4" w:rsidP="000244F4">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0244F4" w:rsidRPr="00560C17" w:rsidRDefault="000244F4" w:rsidP="000244F4">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0244F4" w:rsidRPr="00560C17" w:rsidRDefault="000244F4" w:rsidP="000244F4">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0244F4" w:rsidRPr="00560C17" w:rsidRDefault="000244F4" w:rsidP="000244F4">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0244F4" w:rsidRPr="00560C17" w:rsidRDefault="000244F4" w:rsidP="000244F4">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0244F4" w:rsidRPr="00560C17" w:rsidRDefault="000244F4" w:rsidP="000244F4">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0244F4" w:rsidRPr="00560C17" w:rsidRDefault="000244F4" w:rsidP="000244F4">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0244F4" w:rsidRPr="00560C17" w:rsidRDefault="000244F4" w:rsidP="000244F4">
      <w:pPr>
        <w:pStyle w:val="ad"/>
        <w:rPr>
          <w:rFonts w:ascii="Times New Roman" w:hAnsi="Times New Roman" w:cs="Times New Roman"/>
          <w:sz w:val="22"/>
          <w:szCs w:val="22"/>
          <w:shd w:val="clear" w:color="auto" w:fill="00FFFF"/>
        </w:rPr>
      </w:pPr>
    </w:p>
    <w:p w:rsidR="000244F4" w:rsidRPr="00560C17" w:rsidRDefault="000244F4" w:rsidP="000244F4">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0244F4" w:rsidRPr="00560C17" w:rsidRDefault="000244F4" w:rsidP="000244F4">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0244F4" w:rsidRPr="00560C17" w:rsidRDefault="000244F4" w:rsidP="000244F4">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0244F4" w:rsidRPr="00560C17" w:rsidRDefault="000244F4" w:rsidP="000244F4">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0244F4" w:rsidRPr="00560C17" w:rsidRDefault="000244F4" w:rsidP="000244F4">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0244F4" w:rsidRPr="00560C17" w:rsidRDefault="000244F4" w:rsidP="000244F4">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0244F4" w:rsidRPr="00560C17" w:rsidRDefault="000244F4" w:rsidP="000244F4">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0244F4" w:rsidRPr="00560C17" w:rsidRDefault="000244F4" w:rsidP="000244F4">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0244F4" w:rsidRPr="00560C17" w:rsidRDefault="000244F4" w:rsidP="000244F4">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0244F4" w:rsidRPr="00560C17" w:rsidRDefault="000244F4" w:rsidP="000244F4">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0244F4" w:rsidRPr="00560C17" w:rsidRDefault="000244F4" w:rsidP="000244F4">
      <w:pPr>
        <w:pStyle w:val="ad"/>
        <w:rPr>
          <w:rFonts w:ascii="Times New Roman" w:hAnsi="Times New Roman" w:cs="Times New Roman"/>
          <w:sz w:val="22"/>
          <w:szCs w:val="22"/>
        </w:rPr>
      </w:pPr>
    </w:p>
    <w:p w:rsidR="000244F4" w:rsidRPr="00560C17" w:rsidRDefault="000244F4" w:rsidP="000244F4">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0244F4" w:rsidRPr="00560C17" w:rsidRDefault="000244F4" w:rsidP="000244F4">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244F4" w:rsidRPr="00560C17" w:rsidRDefault="000244F4" w:rsidP="000244F4">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244F4" w:rsidRPr="00560C17" w:rsidRDefault="000244F4" w:rsidP="000244F4">
      <w:pPr>
        <w:ind w:left="360"/>
        <w:jc w:val="both"/>
        <w:rPr>
          <w:rFonts w:ascii="Times New Roman" w:hAnsi="Times New Roman" w:cs="Times New Roman"/>
          <w:b/>
          <w:bCs/>
          <w:i/>
          <w:iCs/>
          <w:sz w:val="22"/>
          <w:szCs w:val="22"/>
        </w:rPr>
      </w:pPr>
    </w:p>
    <w:p w:rsidR="000244F4" w:rsidRPr="00560C17" w:rsidRDefault="000244F4" w:rsidP="000244F4">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0244F4" w:rsidRPr="00560C17" w:rsidRDefault="000244F4" w:rsidP="000244F4">
      <w:pPr>
        <w:pStyle w:val="ad"/>
        <w:rPr>
          <w:rFonts w:ascii="Times New Roman" w:hAnsi="Times New Roman" w:cs="Times New Roman"/>
          <w:sz w:val="22"/>
          <w:szCs w:val="22"/>
        </w:rPr>
      </w:pPr>
    </w:p>
    <w:p w:rsidR="000244F4" w:rsidRPr="00560C17" w:rsidRDefault="000244F4" w:rsidP="000244F4">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0244F4" w:rsidRPr="00560C17" w:rsidRDefault="000244F4" w:rsidP="000244F4">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0244F4" w:rsidRPr="00560C17" w:rsidRDefault="000244F4" w:rsidP="000244F4">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0244F4" w:rsidRPr="00560C17" w:rsidRDefault="000244F4" w:rsidP="000244F4">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244F4" w:rsidRPr="00560C17" w:rsidRDefault="000244F4" w:rsidP="000244F4">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244F4" w:rsidRPr="00560C17" w:rsidRDefault="000244F4" w:rsidP="000244F4">
      <w:pPr>
        <w:ind w:left="360"/>
        <w:jc w:val="both"/>
        <w:rPr>
          <w:rFonts w:ascii="Times New Roman" w:hAnsi="Times New Roman" w:cs="Times New Roman"/>
          <w:b/>
          <w:bCs/>
          <w:i/>
          <w:iCs/>
          <w:sz w:val="22"/>
          <w:szCs w:val="22"/>
        </w:rPr>
      </w:pPr>
    </w:p>
    <w:p w:rsidR="000244F4" w:rsidRPr="00560C17" w:rsidRDefault="000244F4" w:rsidP="000244F4">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0244F4" w:rsidRPr="00560C17" w:rsidRDefault="000244F4" w:rsidP="000244F4">
      <w:pPr>
        <w:pStyle w:val="ad"/>
        <w:rPr>
          <w:rFonts w:ascii="Times New Roman" w:hAnsi="Times New Roman" w:cs="Times New Roman"/>
          <w:sz w:val="22"/>
          <w:szCs w:val="22"/>
        </w:rPr>
      </w:pPr>
    </w:p>
    <w:p w:rsidR="000244F4" w:rsidRPr="00560C17" w:rsidRDefault="000244F4" w:rsidP="000244F4">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0244F4" w:rsidRPr="00560C17" w:rsidRDefault="000244F4" w:rsidP="000244F4">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0244F4" w:rsidRPr="00560C17" w:rsidRDefault="000244F4" w:rsidP="000244F4">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0244F4" w:rsidRPr="00560C17" w:rsidRDefault="000244F4" w:rsidP="000244F4">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0244F4" w:rsidRPr="00560C17" w:rsidRDefault="000244F4" w:rsidP="000244F4">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0244F4" w:rsidRPr="00560C17" w:rsidRDefault="000244F4" w:rsidP="000244F4">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0244F4" w:rsidRPr="00560C17" w:rsidRDefault="000244F4" w:rsidP="000244F4">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0244F4" w:rsidRPr="00560C17" w:rsidRDefault="000244F4" w:rsidP="000244F4">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0244F4" w:rsidRPr="00560C17" w:rsidRDefault="000244F4" w:rsidP="000244F4">
      <w:pPr>
        <w:ind w:left="360"/>
        <w:jc w:val="both"/>
        <w:rPr>
          <w:rFonts w:ascii="Times New Roman" w:hAnsi="Times New Roman" w:cs="Times New Roman"/>
          <w:b/>
          <w:bCs/>
          <w:i/>
          <w:iCs/>
          <w:sz w:val="22"/>
          <w:szCs w:val="22"/>
        </w:rPr>
      </w:pPr>
    </w:p>
    <w:p w:rsidR="000244F4" w:rsidRPr="00560C17" w:rsidRDefault="000244F4" w:rsidP="000244F4">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0244F4" w:rsidRPr="00560C17" w:rsidRDefault="000244F4" w:rsidP="000244F4">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0244F4" w:rsidRPr="00560C17" w:rsidRDefault="000244F4" w:rsidP="000244F4">
      <w:pPr>
        <w:ind w:left="360"/>
        <w:jc w:val="both"/>
        <w:rPr>
          <w:rFonts w:ascii="Times New Roman" w:hAnsi="Times New Roman" w:cs="Times New Roman"/>
          <w:b/>
          <w:bCs/>
          <w:i/>
          <w:iCs/>
          <w:sz w:val="22"/>
          <w:szCs w:val="22"/>
        </w:rPr>
      </w:pPr>
    </w:p>
    <w:p w:rsidR="000244F4" w:rsidRPr="00560C17" w:rsidRDefault="000244F4" w:rsidP="000244F4">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0244F4" w:rsidRPr="00560C17" w:rsidRDefault="000244F4" w:rsidP="000244F4">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244F4" w:rsidRPr="00560C17" w:rsidRDefault="000244F4" w:rsidP="000244F4">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0244F4" w:rsidRPr="00560C17" w:rsidRDefault="000244F4" w:rsidP="000244F4">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0244F4" w:rsidRPr="00560C17" w:rsidRDefault="000244F4" w:rsidP="000244F4">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0244F4" w:rsidRPr="00560C17" w:rsidRDefault="000244F4" w:rsidP="000244F4">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0244F4" w:rsidRPr="00560C17" w:rsidRDefault="000244F4" w:rsidP="000244F4">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0244F4" w:rsidRPr="00560C17" w:rsidRDefault="000244F4" w:rsidP="000244F4">
      <w:pPr>
        <w:ind w:left="360"/>
        <w:jc w:val="both"/>
        <w:rPr>
          <w:rFonts w:ascii="Times New Roman" w:hAnsi="Times New Roman" w:cs="Times New Roman"/>
          <w:b/>
          <w:bCs/>
          <w:i/>
          <w:iCs/>
          <w:sz w:val="22"/>
          <w:szCs w:val="22"/>
        </w:rPr>
      </w:pPr>
    </w:p>
    <w:p w:rsidR="000244F4" w:rsidRPr="00560C17" w:rsidRDefault="000244F4" w:rsidP="000244F4">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0244F4" w:rsidRPr="00560C17" w:rsidRDefault="000244F4" w:rsidP="000244F4">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0244F4" w:rsidRPr="00560C17" w:rsidRDefault="000244F4" w:rsidP="000244F4">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0244F4" w:rsidRPr="00560C17" w:rsidRDefault="000244F4" w:rsidP="000244F4">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0244F4" w:rsidRPr="00560C17" w:rsidRDefault="000244F4" w:rsidP="000244F4">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0244F4" w:rsidRPr="00560C17" w:rsidRDefault="000244F4" w:rsidP="000244F4">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0244F4" w:rsidRPr="00560C17" w:rsidRDefault="000244F4" w:rsidP="000244F4">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0244F4" w:rsidRPr="00560C17" w:rsidRDefault="000244F4" w:rsidP="000244F4">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0244F4" w:rsidRPr="00560C17" w:rsidRDefault="000244F4" w:rsidP="000244F4">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0244F4" w:rsidRPr="00560C17" w:rsidRDefault="000244F4" w:rsidP="000244F4">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0244F4" w:rsidRPr="00560C17" w:rsidRDefault="000244F4" w:rsidP="000244F4">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0244F4" w:rsidRPr="00560C17" w:rsidRDefault="000244F4" w:rsidP="000244F4">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0244F4" w:rsidRPr="00560C17" w:rsidRDefault="000244F4" w:rsidP="000244F4">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0244F4" w:rsidRPr="00560C17" w:rsidRDefault="000244F4" w:rsidP="000244F4">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0244F4" w:rsidRPr="00560C17" w:rsidRDefault="000244F4" w:rsidP="000244F4">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0244F4" w:rsidRPr="00560C17" w:rsidRDefault="000244F4" w:rsidP="000244F4">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0244F4" w:rsidRPr="00560C17" w:rsidRDefault="000244F4" w:rsidP="000244F4">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0244F4" w:rsidRPr="00560C17" w:rsidRDefault="000244F4" w:rsidP="000244F4">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0244F4" w:rsidRPr="00560C17" w:rsidRDefault="000244F4" w:rsidP="000244F4">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0244F4" w:rsidRPr="00560C17" w:rsidRDefault="000244F4" w:rsidP="000244F4">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0244F4" w:rsidRPr="00560C17" w:rsidRDefault="000244F4" w:rsidP="000244F4">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0244F4" w:rsidRPr="00560C17" w:rsidRDefault="000244F4" w:rsidP="000244F4">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0244F4" w:rsidRPr="00560C17" w:rsidRDefault="000244F4" w:rsidP="000244F4">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0244F4" w:rsidRPr="00560C17" w:rsidRDefault="000244F4" w:rsidP="000244F4">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0244F4" w:rsidRPr="00560C17" w:rsidRDefault="000244F4" w:rsidP="000244F4">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0244F4" w:rsidRPr="00560C17" w:rsidRDefault="000244F4" w:rsidP="000244F4">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0244F4" w:rsidRPr="00560C17" w:rsidRDefault="000244F4" w:rsidP="000244F4">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0244F4" w:rsidRPr="00560C17" w:rsidRDefault="000244F4" w:rsidP="000244F4">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0244F4" w:rsidRPr="00560C17" w:rsidRDefault="000244F4" w:rsidP="000244F4">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0244F4" w:rsidRPr="00560C17" w:rsidRDefault="000244F4" w:rsidP="000244F4">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0244F4" w:rsidRPr="00560C17" w:rsidRDefault="000244F4" w:rsidP="000244F4">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0244F4" w:rsidRPr="00560C17" w:rsidRDefault="000244F4" w:rsidP="000244F4">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0244F4" w:rsidRPr="00560C17" w:rsidRDefault="000244F4" w:rsidP="000244F4">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0244F4" w:rsidRPr="00560C17" w:rsidRDefault="000244F4" w:rsidP="000244F4">
      <w:pPr>
        <w:ind w:left="357"/>
        <w:rPr>
          <w:rFonts w:ascii="Times New Roman" w:hAnsi="Times New Roman" w:cs="Times New Roman"/>
          <w:sz w:val="22"/>
          <w:szCs w:val="22"/>
        </w:rPr>
      </w:pPr>
    </w:p>
    <w:p w:rsidR="000244F4" w:rsidRPr="00560C17" w:rsidRDefault="000244F4" w:rsidP="000244F4">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0244F4" w:rsidRPr="00560C17" w:rsidRDefault="000244F4" w:rsidP="000244F4">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0244F4" w:rsidRPr="00560C17" w:rsidRDefault="000244F4" w:rsidP="000244F4">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0244F4" w:rsidRPr="00560C17" w:rsidRDefault="000244F4" w:rsidP="000244F4">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0244F4" w:rsidRPr="00560C17" w:rsidRDefault="000244F4" w:rsidP="000244F4">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0244F4" w:rsidRPr="00560C17" w:rsidRDefault="000244F4" w:rsidP="000244F4">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0244F4" w:rsidRPr="00560C17" w:rsidRDefault="000244F4" w:rsidP="000244F4">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0244F4" w:rsidRPr="00560C17" w:rsidRDefault="000244F4" w:rsidP="000244F4">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0244F4" w:rsidRPr="00560C17" w:rsidRDefault="000244F4" w:rsidP="000244F4">
      <w:pPr>
        <w:pStyle w:val="211"/>
        <w:ind w:left="0"/>
        <w:rPr>
          <w:rFonts w:ascii="Times New Roman" w:hAnsi="Times New Roman" w:cs="Times New Roman"/>
          <w:sz w:val="22"/>
          <w:szCs w:val="22"/>
        </w:rPr>
      </w:pPr>
    </w:p>
    <w:p w:rsidR="000244F4" w:rsidRPr="00560C17" w:rsidRDefault="000244F4" w:rsidP="000244F4">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0244F4" w:rsidRPr="00560C17" w:rsidRDefault="000244F4" w:rsidP="000244F4">
      <w:pPr>
        <w:pStyle w:val="211"/>
        <w:ind w:left="0"/>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0244F4" w:rsidRPr="00560C17" w:rsidRDefault="000244F4" w:rsidP="000244F4">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0244F4" w:rsidRPr="00560C17" w:rsidRDefault="000244F4" w:rsidP="000244F4">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0244F4" w:rsidRPr="00560C17" w:rsidRDefault="000244F4" w:rsidP="000244F4">
      <w:pPr>
        <w:ind w:left="540"/>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0244F4" w:rsidRPr="00560C17" w:rsidRDefault="000244F4" w:rsidP="000244F4">
      <w:pPr>
        <w:pStyle w:val="a6"/>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0244F4" w:rsidRPr="00560C17" w:rsidRDefault="000244F4" w:rsidP="000244F4">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0244F4" w:rsidRPr="00560C17" w:rsidRDefault="000244F4" w:rsidP="000244F4">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0244F4" w:rsidRPr="00560C17" w:rsidRDefault="000244F4" w:rsidP="000244F4">
      <w:pPr>
        <w:ind w:left="540"/>
        <w:jc w:val="both"/>
        <w:rPr>
          <w:rFonts w:ascii="Times New Roman" w:hAnsi="Times New Roman" w:cs="Times New Roman"/>
          <w:sz w:val="22"/>
          <w:szCs w:val="22"/>
          <w:shd w:val="clear" w:color="auto" w:fill="00FFFF"/>
        </w:rPr>
      </w:pPr>
    </w:p>
    <w:p w:rsidR="000244F4" w:rsidRPr="00560C17" w:rsidRDefault="000244F4" w:rsidP="000244F4">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0244F4" w:rsidRPr="00560C17" w:rsidRDefault="000244F4" w:rsidP="000244F4">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0244F4" w:rsidRPr="00560C17" w:rsidRDefault="000244F4" w:rsidP="000244F4">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0244F4" w:rsidRPr="00560C17" w:rsidRDefault="000244F4" w:rsidP="000244F4">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0244F4" w:rsidRPr="00560C17" w:rsidRDefault="000244F4" w:rsidP="000244F4">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0244F4" w:rsidRPr="00560C17" w:rsidRDefault="000244F4" w:rsidP="000244F4">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0244F4" w:rsidRPr="00560C17" w:rsidRDefault="000244F4" w:rsidP="000244F4">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0244F4" w:rsidRPr="00560C17" w:rsidRDefault="000244F4" w:rsidP="000244F4">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0244F4" w:rsidRPr="00560C17" w:rsidRDefault="000244F4" w:rsidP="000244F4">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0244F4" w:rsidRPr="00560C17" w:rsidRDefault="000244F4" w:rsidP="000244F4">
      <w:pPr>
        <w:ind w:left="360"/>
        <w:rPr>
          <w:rFonts w:ascii="Times New Roman" w:hAnsi="Times New Roman" w:cs="Times New Roman"/>
          <w:sz w:val="22"/>
          <w:szCs w:val="22"/>
        </w:rPr>
      </w:pPr>
    </w:p>
    <w:p w:rsidR="000244F4" w:rsidRPr="00560C17" w:rsidRDefault="000244F4" w:rsidP="000244F4">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0244F4" w:rsidRPr="00560C17" w:rsidRDefault="000244F4" w:rsidP="000244F4">
      <w:pPr>
        <w:ind w:left="360"/>
        <w:jc w:val="both"/>
        <w:rPr>
          <w:rFonts w:ascii="Times New Roman" w:hAnsi="Times New Roman" w:cs="Times New Roman"/>
          <w:b/>
          <w:b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0244F4" w:rsidRPr="00560C17" w:rsidRDefault="000244F4" w:rsidP="000244F4">
      <w:pPr>
        <w:jc w:val="both"/>
        <w:rPr>
          <w:rFonts w:ascii="Times New Roman" w:hAnsi="Times New Roman" w:cs="Times New Roman"/>
          <w:b/>
          <w:bCs/>
          <w:sz w:val="22"/>
          <w:szCs w:val="22"/>
          <w:shd w:val="clear" w:color="auto" w:fill="00FFFF"/>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0244F4" w:rsidRPr="00560C17" w:rsidRDefault="000244F4" w:rsidP="000244F4">
      <w:pPr>
        <w:jc w:val="both"/>
        <w:rPr>
          <w:rFonts w:ascii="Times New Roman" w:hAnsi="Times New Roman" w:cs="Times New Roman"/>
          <w:b/>
          <w:bCs/>
          <w:sz w:val="22"/>
          <w:szCs w:val="22"/>
        </w:rPr>
      </w:pPr>
    </w:p>
    <w:p w:rsidR="000244F4" w:rsidRPr="000300FD" w:rsidRDefault="000244F4" w:rsidP="000244F4">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0244F4" w:rsidRDefault="000244F4" w:rsidP="000244F4">
      <w:pPr>
        <w:pStyle w:val="af0"/>
        <w:rPr>
          <w:rFonts w:ascii="Times New Roman" w:hAnsi="Times New Roman" w:cs="Times New Roman"/>
          <w:b/>
          <w:b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0244F4" w:rsidRPr="00560C17" w:rsidRDefault="000244F4" w:rsidP="000244F4">
      <w:pPr>
        <w:jc w:val="both"/>
        <w:rPr>
          <w:rFonts w:ascii="Times New Roman" w:hAnsi="Times New Roman" w:cs="Times New Roman"/>
          <w:b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0244F4" w:rsidRPr="00560C17" w:rsidRDefault="000244F4" w:rsidP="000244F4">
      <w:pPr>
        <w:jc w:val="both"/>
        <w:rPr>
          <w:rFonts w:ascii="Times New Roman" w:hAnsi="Times New Roman" w:cs="Times New Roman"/>
          <w:sz w:val="22"/>
          <w:szCs w:val="22"/>
          <w:shd w:val="clear" w:color="auto" w:fill="00FFFF"/>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0244F4" w:rsidRPr="00560C17" w:rsidRDefault="000244F4" w:rsidP="000244F4">
      <w:pPr>
        <w:ind w:left="540"/>
        <w:jc w:val="both"/>
        <w:rPr>
          <w:rFonts w:ascii="Times New Roman" w:hAnsi="Times New Roman" w:cs="Times New Roman"/>
          <w:b/>
          <w:b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0244F4" w:rsidRPr="00560C17" w:rsidRDefault="000244F4" w:rsidP="000244F4">
      <w:pPr>
        <w:ind w:left="360"/>
        <w:jc w:val="both"/>
        <w:rPr>
          <w:rFonts w:ascii="Times New Roman" w:hAnsi="Times New Roman" w:cs="Times New Roman"/>
          <w:b/>
          <w:bCs/>
          <w:sz w:val="22"/>
          <w:szCs w:val="22"/>
        </w:rPr>
      </w:pPr>
    </w:p>
    <w:p w:rsidR="000244F4" w:rsidRPr="00560C17" w:rsidRDefault="000244F4" w:rsidP="000244F4">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0244F4" w:rsidRPr="00560C17" w:rsidRDefault="000244F4" w:rsidP="000244F4">
      <w:pPr>
        <w:jc w:val="both"/>
        <w:rPr>
          <w:rFonts w:ascii="Times New Roman" w:hAnsi="Times New Roman" w:cs="Times New Roman"/>
          <w:b/>
          <w:bCs/>
          <w:i/>
          <w:iCs/>
          <w:sz w:val="22"/>
          <w:szCs w:val="22"/>
        </w:rPr>
      </w:pPr>
    </w:p>
    <w:p w:rsidR="000244F4" w:rsidRPr="00560C17" w:rsidRDefault="000244F4" w:rsidP="000244F4">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0244F4" w:rsidRPr="00560C17" w:rsidRDefault="000244F4" w:rsidP="000244F4">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0244F4" w:rsidRPr="00560C17" w:rsidRDefault="000244F4" w:rsidP="000244F4">
      <w:pPr>
        <w:jc w:val="both"/>
        <w:rPr>
          <w:rFonts w:ascii="Times New Roman" w:hAnsi="Times New Roman" w:cs="Times New Roman"/>
          <w:b/>
          <w:bCs/>
          <w:i/>
          <w:iCs/>
          <w:sz w:val="22"/>
          <w:szCs w:val="22"/>
          <w:shd w:val="clear" w:color="auto" w:fill="00FFFF"/>
        </w:rPr>
      </w:pPr>
    </w:p>
    <w:p w:rsidR="000244F4" w:rsidRPr="00560C17" w:rsidRDefault="000244F4" w:rsidP="000244F4">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0244F4" w:rsidRPr="00560C17" w:rsidRDefault="000244F4" w:rsidP="000244F4">
      <w:pPr>
        <w:jc w:val="both"/>
        <w:rPr>
          <w:rFonts w:ascii="Times New Roman" w:hAnsi="Times New Roman" w:cs="Times New Roman"/>
          <w:b/>
          <w:bCs/>
          <w:i/>
          <w:iCs/>
          <w:sz w:val="22"/>
          <w:szCs w:val="22"/>
        </w:rPr>
      </w:pPr>
    </w:p>
    <w:p w:rsidR="000244F4" w:rsidRPr="00560C17" w:rsidRDefault="000244F4" w:rsidP="000244F4">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0244F4" w:rsidRPr="00560C17" w:rsidRDefault="000244F4" w:rsidP="000244F4">
      <w:pPr>
        <w:jc w:val="both"/>
        <w:rPr>
          <w:rFonts w:ascii="Times New Roman" w:hAnsi="Times New Roman" w:cs="Times New Roman"/>
          <w:b/>
          <w:bCs/>
          <w:i/>
          <w:iCs/>
          <w:sz w:val="22"/>
          <w:szCs w:val="22"/>
        </w:rPr>
      </w:pPr>
    </w:p>
    <w:p w:rsidR="000244F4" w:rsidRPr="00560C17" w:rsidRDefault="000244F4" w:rsidP="000244F4">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0244F4" w:rsidRPr="00560C17" w:rsidRDefault="000244F4" w:rsidP="000244F4">
      <w:pPr>
        <w:jc w:val="both"/>
        <w:rPr>
          <w:rFonts w:ascii="Times New Roman" w:hAnsi="Times New Roman" w:cs="Times New Roman"/>
          <w:b/>
          <w:bCs/>
          <w:i/>
          <w:iCs/>
          <w:sz w:val="22"/>
          <w:szCs w:val="22"/>
        </w:rPr>
      </w:pPr>
    </w:p>
    <w:p w:rsidR="000244F4" w:rsidRPr="00560C17" w:rsidRDefault="000244F4" w:rsidP="000244F4">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0244F4" w:rsidRPr="00560C17" w:rsidRDefault="000244F4" w:rsidP="000244F4">
      <w:pPr>
        <w:jc w:val="both"/>
        <w:rPr>
          <w:rFonts w:ascii="Times New Roman" w:hAnsi="Times New Roman" w:cs="Times New Roman"/>
          <w:b/>
          <w:bCs/>
          <w:i/>
          <w:i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0244F4" w:rsidRPr="00560C17" w:rsidRDefault="000244F4" w:rsidP="000244F4">
      <w:pPr>
        <w:pStyle w:val="211"/>
        <w:rPr>
          <w:rFonts w:ascii="Times New Roman" w:hAnsi="Times New Roman" w:cs="Times New Roman"/>
          <w:sz w:val="22"/>
          <w:szCs w:val="22"/>
        </w:rPr>
      </w:pPr>
    </w:p>
    <w:p w:rsidR="000244F4" w:rsidRPr="00560C17" w:rsidRDefault="000244F4" w:rsidP="000244F4">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0244F4" w:rsidRPr="00560C17" w:rsidRDefault="000244F4" w:rsidP="000244F4">
      <w:pPr>
        <w:pStyle w:val="211"/>
        <w:ind w:left="360"/>
        <w:rPr>
          <w:rFonts w:ascii="Times New Roman" w:hAnsi="Times New Roman" w:cs="Times New Roman"/>
          <w:sz w:val="22"/>
          <w:szCs w:val="22"/>
        </w:rPr>
      </w:pPr>
    </w:p>
    <w:p w:rsidR="000244F4" w:rsidRPr="00560C17" w:rsidRDefault="000244F4" w:rsidP="000244F4">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0244F4" w:rsidRPr="00560C17" w:rsidRDefault="000244F4" w:rsidP="000244F4">
      <w:pPr>
        <w:pStyle w:val="211"/>
        <w:ind w:left="360"/>
        <w:rPr>
          <w:rFonts w:ascii="Times New Roman" w:hAnsi="Times New Roman" w:cs="Times New Roman"/>
          <w:sz w:val="22"/>
          <w:szCs w:val="22"/>
        </w:rPr>
      </w:pPr>
    </w:p>
    <w:p w:rsidR="000244F4" w:rsidRPr="00560C17" w:rsidRDefault="000244F4" w:rsidP="000244F4">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0244F4" w:rsidRPr="00560C17" w:rsidRDefault="000244F4" w:rsidP="000244F4">
      <w:pPr>
        <w:pStyle w:val="211"/>
        <w:ind w:left="0"/>
        <w:rPr>
          <w:rFonts w:ascii="Times New Roman" w:hAnsi="Times New Roman" w:cs="Times New Roman"/>
          <w:sz w:val="22"/>
          <w:szCs w:val="22"/>
        </w:rPr>
      </w:pPr>
    </w:p>
    <w:p w:rsidR="000244F4" w:rsidRPr="00560C17" w:rsidRDefault="000244F4" w:rsidP="000244F4">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0244F4" w:rsidRPr="00560C17" w:rsidRDefault="000244F4" w:rsidP="000244F4">
      <w:pPr>
        <w:pStyle w:val="211"/>
        <w:ind w:left="0"/>
        <w:rPr>
          <w:rFonts w:ascii="Times New Roman" w:hAnsi="Times New Roman" w:cs="Times New Roman"/>
          <w:sz w:val="22"/>
          <w:szCs w:val="22"/>
        </w:rPr>
      </w:pPr>
    </w:p>
    <w:p w:rsidR="000244F4" w:rsidRPr="00560C17" w:rsidRDefault="000244F4" w:rsidP="000244F4">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0244F4" w:rsidRPr="00560C17" w:rsidRDefault="000244F4" w:rsidP="000244F4">
      <w:pPr>
        <w:pStyle w:val="af0"/>
        <w:rPr>
          <w:rFonts w:ascii="Times New Roman" w:hAnsi="Times New Roman" w:cs="Times New Roman"/>
          <w:sz w:val="22"/>
          <w:szCs w:val="22"/>
        </w:rPr>
      </w:pPr>
    </w:p>
    <w:p w:rsidR="000244F4" w:rsidRPr="00560C17" w:rsidRDefault="000244F4" w:rsidP="000244F4">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0244F4" w:rsidRPr="00560C17" w:rsidRDefault="000244F4" w:rsidP="000244F4">
      <w:pPr>
        <w:pStyle w:val="211"/>
        <w:ind w:left="360"/>
        <w:rPr>
          <w:rFonts w:ascii="Times New Roman" w:hAnsi="Times New Roman" w:cs="Times New Roman"/>
          <w:sz w:val="22"/>
          <w:szCs w:val="22"/>
        </w:rPr>
      </w:pPr>
    </w:p>
    <w:p w:rsidR="000244F4" w:rsidRPr="00560C17" w:rsidRDefault="000244F4" w:rsidP="000244F4">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0244F4" w:rsidRPr="00560C17" w:rsidRDefault="000244F4" w:rsidP="000244F4">
      <w:pPr>
        <w:pStyle w:val="211"/>
        <w:ind w:left="0"/>
        <w:rPr>
          <w:rFonts w:ascii="Times New Roman" w:hAnsi="Times New Roman" w:cs="Times New Roman"/>
          <w:sz w:val="22"/>
          <w:szCs w:val="22"/>
          <w:shd w:val="clear" w:color="auto" w:fill="FFFF00"/>
        </w:rPr>
      </w:pPr>
    </w:p>
    <w:p w:rsidR="000244F4" w:rsidRPr="00560C17" w:rsidRDefault="000244F4" w:rsidP="000244F4">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0244F4" w:rsidRPr="00560C17" w:rsidRDefault="000244F4" w:rsidP="000244F4">
      <w:pPr>
        <w:pStyle w:val="211"/>
        <w:ind w:left="0"/>
        <w:rPr>
          <w:rFonts w:ascii="Times New Roman" w:hAnsi="Times New Roman" w:cs="Times New Roman"/>
          <w:sz w:val="22"/>
          <w:szCs w:val="22"/>
        </w:rPr>
      </w:pPr>
    </w:p>
    <w:p w:rsidR="000244F4" w:rsidRPr="00560C17" w:rsidRDefault="000244F4" w:rsidP="000244F4">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0244F4" w:rsidRPr="00560C17" w:rsidRDefault="000244F4" w:rsidP="000244F4">
      <w:pPr>
        <w:pStyle w:val="211"/>
        <w:ind w:left="0"/>
        <w:rPr>
          <w:rFonts w:ascii="Times New Roman" w:hAnsi="Times New Roman" w:cs="Times New Roman"/>
          <w:sz w:val="22"/>
          <w:szCs w:val="22"/>
        </w:rPr>
      </w:pPr>
    </w:p>
    <w:p w:rsidR="000244F4" w:rsidRPr="00560C17" w:rsidRDefault="000244F4" w:rsidP="000244F4">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0244F4" w:rsidRPr="00560C17" w:rsidRDefault="000244F4" w:rsidP="000244F4">
      <w:pPr>
        <w:pStyle w:val="211"/>
        <w:ind w:left="0"/>
        <w:rPr>
          <w:rFonts w:ascii="Times New Roman" w:hAnsi="Times New Roman" w:cs="Times New Roman"/>
          <w:sz w:val="22"/>
          <w:szCs w:val="22"/>
        </w:rPr>
      </w:pPr>
    </w:p>
    <w:p w:rsidR="000244F4" w:rsidRPr="00560C17" w:rsidRDefault="000244F4" w:rsidP="000244F4">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0244F4" w:rsidRPr="00560C17" w:rsidRDefault="000244F4" w:rsidP="000244F4">
      <w:pPr>
        <w:pStyle w:val="211"/>
        <w:ind w:left="0"/>
        <w:rPr>
          <w:rFonts w:ascii="Times New Roman" w:hAnsi="Times New Roman" w:cs="Times New Roman"/>
          <w:sz w:val="22"/>
          <w:szCs w:val="22"/>
        </w:rPr>
      </w:pPr>
    </w:p>
    <w:p w:rsidR="000244F4" w:rsidRPr="00560C17" w:rsidRDefault="000244F4" w:rsidP="000244F4">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0244F4" w:rsidRPr="00560C17" w:rsidRDefault="000244F4" w:rsidP="000244F4">
      <w:pPr>
        <w:pStyle w:val="211"/>
        <w:ind w:left="0"/>
        <w:rPr>
          <w:rFonts w:ascii="Times New Roman" w:hAnsi="Times New Roman" w:cs="Times New Roman"/>
          <w:sz w:val="22"/>
          <w:szCs w:val="22"/>
        </w:rPr>
      </w:pPr>
    </w:p>
    <w:p w:rsidR="000244F4" w:rsidRPr="00560C17" w:rsidRDefault="000244F4" w:rsidP="000244F4">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0244F4" w:rsidRPr="00560C17" w:rsidRDefault="000244F4" w:rsidP="000244F4">
      <w:pPr>
        <w:pStyle w:val="a6"/>
        <w:rPr>
          <w:rFonts w:ascii="Times New Roman" w:hAnsi="Times New Roman" w:cs="Times New Roman"/>
          <w:sz w:val="22"/>
          <w:szCs w:val="22"/>
        </w:rPr>
      </w:pPr>
    </w:p>
    <w:p w:rsidR="000244F4" w:rsidRPr="00560C17" w:rsidRDefault="000244F4" w:rsidP="000244F4">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0244F4" w:rsidRPr="00560C17" w:rsidRDefault="000244F4" w:rsidP="000244F4">
      <w:pPr>
        <w:jc w:val="both"/>
        <w:rPr>
          <w:rFonts w:ascii="Times New Roman" w:hAnsi="Times New Roman" w:cs="Times New Roman"/>
          <w:b/>
          <w:bCs/>
          <w:i/>
          <w:iCs/>
          <w:sz w:val="22"/>
          <w:szCs w:val="22"/>
        </w:rPr>
      </w:pP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0244F4" w:rsidRPr="00560C17" w:rsidRDefault="000244F4" w:rsidP="000244F4">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0244F4" w:rsidRPr="00560C17" w:rsidRDefault="000244F4" w:rsidP="000244F4">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0244F4" w:rsidRPr="00560C17" w:rsidRDefault="000244F4" w:rsidP="000244F4">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0244F4" w:rsidRPr="00560C17" w:rsidRDefault="000244F4" w:rsidP="000244F4">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0244F4" w:rsidRPr="00560C17" w:rsidRDefault="000244F4" w:rsidP="000244F4">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0244F4" w:rsidRPr="00560C17" w:rsidRDefault="000244F4" w:rsidP="000244F4">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0244F4" w:rsidRPr="00560C17" w:rsidRDefault="000244F4" w:rsidP="000244F4">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0244F4" w:rsidRPr="00560C17" w:rsidRDefault="000244F4" w:rsidP="000244F4">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0244F4" w:rsidRPr="00560C17" w:rsidRDefault="000244F4" w:rsidP="000244F4">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0244F4" w:rsidRPr="00560C17" w:rsidRDefault="000244F4" w:rsidP="000244F4">
      <w:pPr>
        <w:jc w:val="both"/>
        <w:rPr>
          <w:rFonts w:ascii="Times New Roman" w:hAnsi="Times New Roman" w:cs="Times New Roman"/>
          <w:b/>
          <w:bCs/>
          <w:i/>
          <w:iCs/>
          <w:sz w:val="22"/>
          <w:szCs w:val="22"/>
        </w:rPr>
      </w:pPr>
    </w:p>
    <w:p w:rsidR="000244F4" w:rsidRPr="00560C17" w:rsidRDefault="000244F4" w:rsidP="000244F4">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0244F4" w:rsidRPr="00560C17" w:rsidRDefault="000244F4" w:rsidP="000244F4">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0244F4" w:rsidRPr="00560C17" w:rsidRDefault="000244F4" w:rsidP="000244F4">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0244F4" w:rsidRPr="00560C17" w:rsidRDefault="000244F4" w:rsidP="000244F4">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0244F4" w:rsidRPr="00560C17" w:rsidRDefault="000244F4" w:rsidP="000244F4">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0244F4" w:rsidRPr="00560C17" w:rsidRDefault="000244F4" w:rsidP="000244F4">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0244F4" w:rsidRPr="00560C17" w:rsidRDefault="000244F4" w:rsidP="000244F4">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0244F4" w:rsidRPr="00560C17" w:rsidRDefault="000244F4" w:rsidP="000244F4">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0244F4" w:rsidRPr="00560C17" w:rsidRDefault="000244F4" w:rsidP="000244F4">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0244F4" w:rsidRPr="00560C17" w:rsidRDefault="000244F4" w:rsidP="000244F4">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0244F4" w:rsidRPr="00560C17" w:rsidRDefault="000244F4" w:rsidP="000244F4">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0244F4" w:rsidRPr="00560C17" w:rsidRDefault="000244F4" w:rsidP="000244F4">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0244F4" w:rsidRPr="00560C17" w:rsidRDefault="000244F4" w:rsidP="000244F4">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0244F4" w:rsidRPr="00560C17" w:rsidRDefault="000244F4" w:rsidP="000244F4">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0244F4" w:rsidRPr="00560C17" w:rsidRDefault="000244F4" w:rsidP="000244F4">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0244F4" w:rsidRPr="00560C17" w:rsidRDefault="000244F4" w:rsidP="000244F4">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0244F4" w:rsidRPr="00560C17" w:rsidRDefault="000244F4" w:rsidP="000244F4">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0244F4" w:rsidRPr="00560C17" w:rsidRDefault="000244F4" w:rsidP="000244F4">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0244F4" w:rsidRPr="00560C17" w:rsidRDefault="000244F4" w:rsidP="000244F4">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0244F4" w:rsidRPr="00560C17" w:rsidRDefault="000244F4" w:rsidP="000244F4">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0244F4" w:rsidRPr="00560C17" w:rsidRDefault="000244F4" w:rsidP="000244F4">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0244F4" w:rsidRPr="00560C17" w:rsidRDefault="000244F4" w:rsidP="000244F4">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0244F4" w:rsidRPr="00560C17" w:rsidRDefault="000244F4" w:rsidP="000244F4">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0244F4" w:rsidRPr="00560C17" w:rsidRDefault="000244F4" w:rsidP="000244F4">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0244F4" w:rsidRPr="00560C17" w:rsidRDefault="000244F4" w:rsidP="000244F4">
      <w:pPr>
        <w:ind w:left="720"/>
        <w:jc w:val="both"/>
        <w:rPr>
          <w:rFonts w:ascii="Times New Roman" w:hAnsi="Times New Roman" w:cs="Times New Roman"/>
          <w:sz w:val="22"/>
          <w:szCs w:val="22"/>
          <w:u w:val="single"/>
        </w:rPr>
      </w:pPr>
    </w:p>
    <w:p w:rsidR="000244F4" w:rsidRPr="00560C17" w:rsidRDefault="000244F4" w:rsidP="000244F4">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0244F4" w:rsidRPr="00560C17" w:rsidRDefault="000244F4" w:rsidP="000244F4">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0244F4" w:rsidRPr="00560C17" w:rsidRDefault="000244F4" w:rsidP="000244F4">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0244F4" w:rsidRPr="00560C17" w:rsidRDefault="000244F4" w:rsidP="000244F4">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0244F4" w:rsidRPr="00560C17" w:rsidRDefault="000244F4" w:rsidP="000244F4">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0244F4" w:rsidRPr="00560C17" w:rsidRDefault="000244F4" w:rsidP="000244F4">
      <w:pPr>
        <w:ind w:left="360"/>
        <w:jc w:val="both"/>
        <w:rPr>
          <w:rFonts w:ascii="Times New Roman" w:hAnsi="Times New Roman" w:cs="Times New Roman"/>
          <w:b/>
          <w:bCs/>
          <w:sz w:val="22"/>
          <w:szCs w:val="22"/>
        </w:rPr>
      </w:pPr>
    </w:p>
    <w:p w:rsidR="000244F4" w:rsidRPr="00560C17" w:rsidRDefault="000244F4" w:rsidP="000244F4">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0244F4" w:rsidRPr="00560C17" w:rsidRDefault="000244F4" w:rsidP="000244F4">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0244F4" w:rsidRPr="00560C17" w:rsidRDefault="000244F4" w:rsidP="000244F4">
      <w:pPr>
        <w:ind w:left="360"/>
        <w:jc w:val="both"/>
        <w:rPr>
          <w:rFonts w:ascii="Times New Roman" w:hAnsi="Times New Roman" w:cs="Times New Roman"/>
          <w:b/>
          <w:bCs/>
          <w:sz w:val="22"/>
          <w:szCs w:val="22"/>
        </w:rPr>
      </w:pPr>
    </w:p>
    <w:p w:rsidR="000244F4" w:rsidRPr="00560C17" w:rsidRDefault="000244F4" w:rsidP="000244F4">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0244F4" w:rsidRPr="00560C17" w:rsidRDefault="000244F4" w:rsidP="000244F4">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0244F4" w:rsidRPr="00560C17" w:rsidRDefault="000244F4" w:rsidP="000244F4">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0244F4" w:rsidRPr="00560C17" w:rsidRDefault="000244F4" w:rsidP="000244F4">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0244F4" w:rsidRPr="00560C17" w:rsidRDefault="000244F4" w:rsidP="000244F4">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0244F4" w:rsidRPr="00560C17" w:rsidRDefault="000244F4" w:rsidP="000244F4">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0244F4" w:rsidRPr="00560C17" w:rsidRDefault="000244F4" w:rsidP="000244F4">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0244F4" w:rsidRPr="00560C17" w:rsidRDefault="000244F4" w:rsidP="000244F4">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0244F4" w:rsidRPr="00560C17" w:rsidRDefault="000244F4" w:rsidP="000244F4">
      <w:pPr>
        <w:ind w:left="410"/>
        <w:jc w:val="both"/>
        <w:rPr>
          <w:rFonts w:ascii="Times New Roman" w:hAnsi="Times New Roman" w:cs="Times New Roman"/>
          <w:sz w:val="22"/>
          <w:szCs w:val="22"/>
        </w:rPr>
      </w:pPr>
    </w:p>
    <w:p w:rsidR="000244F4" w:rsidRPr="00560C17" w:rsidRDefault="000244F4" w:rsidP="000244F4">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0244F4" w:rsidRPr="00560C17" w:rsidRDefault="000244F4" w:rsidP="000244F4">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0244F4" w:rsidRPr="00560C17" w:rsidRDefault="000244F4" w:rsidP="000244F4">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0244F4" w:rsidRPr="00560C17" w:rsidRDefault="000244F4" w:rsidP="000244F4">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0244F4" w:rsidRPr="00560C17" w:rsidRDefault="000244F4" w:rsidP="000244F4">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0244F4" w:rsidRPr="00560C17" w:rsidRDefault="000244F4" w:rsidP="000244F4">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0244F4" w:rsidRPr="00560C17" w:rsidRDefault="000244F4" w:rsidP="000244F4">
      <w:pPr>
        <w:ind w:left="360" w:firstLine="360"/>
        <w:jc w:val="both"/>
        <w:rPr>
          <w:rFonts w:ascii="Times New Roman" w:hAnsi="Times New Roman" w:cs="Times New Roman"/>
          <w:sz w:val="22"/>
          <w:szCs w:val="22"/>
          <w:u w:val="single"/>
        </w:rPr>
      </w:pP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0244F4" w:rsidRPr="00560C17" w:rsidRDefault="000244F4" w:rsidP="000244F4">
      <w:pPr>
        <w:ind w:left="360" w:firstLine="720"/>
        <w:jc w:val="both"/>
        <w:rPr>
          <w:rFonts w:ascii="Times New Roman" w:hAnsi="Times New Roman" w:cs="Times New Roman"/>
          <w:sz w:val="22"/>
          <w:szCs w:val="22"/>
        </w:rPr>
      </w:pPr>
    </w:p>
    <w:p w:rsidR="000244F4" w:rsidRPr="00560C17" w:rsidRDefault="000244F4" w:rsidP="000244F4">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0244F4" w:rsidRPr="00560C17" w:rsidRDefault="000244F4" w:rsidP="000244F4">
      <w:pPr>
        <w:jc w:val="both"/>
        <w:rPr>
          <w:rFonts w:ascii="Times New Roman" w:hAnsi="Times New Roman" w:cs="Times New Roman"/>
          <w:b/>
          <w:bCs/>
          <w:sz w:val="22"/>
          <w:szCs w:val="22"/>
        </w:rPr>
      </w:pPr>
    </w:p>
    <w:p w:rsidR="000244F4" w:rsidRPr="00560C17" w:rsidRDefault="000244F4" w:rsidP="000244F4">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0244F4" w:rsidRPr="00560C17" w:rsidRDefault="000244F4" w:rsidP="000244F4">
      <w:pPr>
        <w:ind w:firstLine="709"/>
        <w:jc w:val="both"/>
        <w:rPr>
          <w:rFonts w:ascii="Times New Roman" w:hAnsi="Times New Roman" w:cs="Times New Roman"/>
          <w:bCs/>
          <w:iCs/>
          <w:sz w:val="22"/>
          <w:szCs w:val="22"/>
        </w:rPr>
      </w:pPr>
    </w:p>
    <w:p w:rsidR="000244F4" w:rsidRPr="00560C17" w:rsidRDefault="000244F4" w:rsidP="000244F4">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0244F4" w:rsidRPr="00560C17" w:rsidRDefault="000244F4" w:rsidP="000244F4">
      <w:pPr>
        <w:jc w:val="both"/>
        <w:rPr>
          <w:rFonts w:ascii="Times New Roman" w:hAnsi="Times New Roman" w:cs="Times New Roman"/>
          <w:sz w:val="22"/>
          <w:szCs w:val="22"/>
          <w:u w:val="single"/>
        </w:rPr>
      </w:pPr>
    </w:p>
    <w:p w:rsidR="000244F4" w:rsidRPr="00560C17" w:rsidRDefault="000244F4" w:rsidP="000244F4">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0244F4" w:rsidRPr="00560C17" w:rsidRDefault="000244F4" w:rsidP="000244F4">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0244F4" w:rsidRPr="00560C17" w:rsidRDefault="000244F4" w:rsidP="000244F4">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0244F4" w:rsidRPr="00560C17" w:rsidRDefault="000244F4" w:rsidP="000244F4">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0244F4" w:rsidRPr="00560C17" w:rsidRDefault="000244F4" w:rsidP="000244F4">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0244F4" w:rsidRPr="00560C17" w:rsidRDefault="000244F4" w:rsidP="000244F4">
      <w:pPr>
        <w:ind w:left="360"/>
        <w:jc w:val="both"/>
        <w:rPr>
          <w:rFonts w:ascii="Times New Roman" w:hAnsi="Times New Roman" w:cs="Times New Roman"/>
          <w:b/>
          <w:bCs/>
          <w:sz w:val="22"/>
          <w:szCs w:val="22"/>
        </w:rPr>
      </w:pPr>
    </w:p>
    <w:p w:rsidR="000244F4" w:rsidRPr="00560C17" w:rsidRDefault="000244F4" w:rsidP="000244F4">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0244F4" w:rsidRPr="00560C17" w:rsidRDefault="000244F4" w:rsidP="000244F4">
      <w:pPr>
        <w:ind w:left="720"/>
        <w:jc w:val="both"/>
        <w:rPr>
          <w:rFonts w:ascii="Times New Roman" w:hAnsi="Times New Roman" w:cs="Times New Roman"/>
          <w:sz w:val="22"/>
          <w:szCs w:val="22"/>
        </w:rPr>
      </w:pPr>
    </w:p>
    <w:p w:rsidR="000244F4" w:rsidRPr="00560C17" w:rsidRDefault="000244F4" w:rsidP="000244F4">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0244F4" w:rsidRPr="00560C17" w:rsidRDefault="000244F4" w:rsidP="000244F4">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0244F4" w:rsidRPr="00560C17" w:rsidRDefault="000244F4" w:rsidP="000244F4">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0244F4" w:rsidRPr="00560C17" w:rsidRDefault="000244F4" w:rsidP="000244F4">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0244F4" w:rsidRPr="00560C17" w:rsidRDefault="000244F4" w:rsidP="000244F4">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0244F4" w:rsidRPr="00560C17" w:rsidRDefault="000244F4" w:rsidP="000244F4">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0244F4" w:rsidRPr="00560C17" w:rsidRDefault="000244F4" w:rsidP="000244F4">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0244F4" w:rsidRPr="00560C17" w:rsidRDefault="000244F4" w:rsidP="000244F4">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0244F4" w:rsidRPr="00560C17" w:rsidRDefault="000244F4" w:rsidP="000244F4">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0244F4" w:rsidRPr="00560C17" w:rsidRDefault="000244F4" w:rsidP="000244F4">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0244F4" w:rsidRPr="00560C17" w:rsidRDefault="000244F4" w:rsidP="000244F4">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0244F4" w:rsidRPr="00560C17" w:rsidRDefault="000244F4" w:rsidP="000244F4">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0244F4" w:rsidRPr="00560C17" w:rsidRDefault="000244F4" w:rsidP="000244F4">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0244F4" w:rsidRPr="00560C17" w:rsidRDefault="000244F4" w:rsidP="000244F4">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0244F4" w:rsidRPr="00560C17" w:rsidRDefault="000244F4" w:rsidP="000244F4">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0244F4" w:rsidRPr="00560C17" w:rsidRDefault="000244F4" w:rsidP="000244F4">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0244F4" w:rsidRPr="00560C17" w:rsidRDefault="000244F4" w:rsidP="000244F4">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0244F4" w:rsidRPr="00560C17" w:rsidRDefault="000244F4" w:rsidP="000244F4">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0244F4" w:rsidRPr="00560C17" w:rsidRDefault="000244F4" w:rsidP="000244F4">
      <w:pPr>
        <w:ind w:left="1080"/>
        <w:jc w:val="both"/>
        <w:rPr>
          <w:rFonts w:ascii="Times New Roman" w:hAnsi="Times New Roman" w:cs="Times New Roman"/>
          <w:sz w:val="22"/>
          <w:szCs w:val="22"/>
        </w:rPr>
      </w:pPr>
    </w:p>
    <w:p w:rsidR="000244F4" w:rsidRPr="00560C17" w:rsidRDefault="000244F4" w:rsidP="000244F4">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0244F4" w:rsidRPr="00560C17" w:rsidRDefault="000244F4" w:rsidP="000244F4">
      <w:pPr>
        <w:ind w:left="360" w:firstLine="720"/>
        <w:jc w:val="both"/>
        <w:rPr>
          <w:rFonts w:ascii="Times New Roman" w:hAnsi="Times New Roman" w:cs="Times New Roman"/>
          <w:sz w:val="22"/>
          <w:szCs w:val="22"/>
        </w:rPr>
      </w:pPr>
    </w:p>
    <w:p w:rsidR="000244F4" w:rsidRPr="00560C17" w:rsidRDefault="000244F4" w:rsidP="000244F4">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0244F4" w:rsidRPr="00560C17" w:rsidRDefault="000244F4" w:rsidP="000244F4">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0244F4" w:rsidRPr="00560C17" w:rsidRDefault="000244F4" w:rsidP="000244F4">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0244F4" w:rsidRPr="00560C17" w:rsidRDefault="000244F4" w:rsidP="000244F4">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0244F4" w:rsidRPr="00560C17" w:rsidRDefault="000244F4" w:rsidP="000244F4">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0244F4" w:rsidRPr="00560C17" w:rsidRDefault="000244F4" w:rsidP="000244F4">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0244F4" w:rsidRPr="00560C17" w:rsidRDefault="000244F4" w:rsidP="000244F4">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0244F4" w:rsidRPr="00560C17" w:rsidRDefault="000244F4" w:rsidP="000244F4">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0244F4" w:rsidRPr="00560C17" w:rsidRDefault="000244F4" w:rsidP="000244F4">
      <w:pPr>
        <w:ind w:left="720"/>
        <w:jc w:val="both"/>
        <w:rPr>
          <w:rFonts w:ascii="Times New Roman" w:hAnsi="Times New Roman" w:cs="Times New Roman"/>
          <w:sz w:val="22"/>
          <w:szCs w:val="22"/>
        </w:rPr>
      </w:pPr>
    </w:p>
    <w:p w:rsidR="000244F4" w:rsidRPr="00560C17" w:rsidRDefault="000244F4" w:rsidP="000244F4">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0244F4" w:rsidRPr="00560C17" w:rsidRDefault="000244F4" w:rsidP="000244F4">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0244F4" w:rsidRPr="00560C17" w:rsidRDefault="000244F4" w:rsidP="000244F4">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0244F4" w:rsidRPr="00560C17" w:rsidRDefault="000244F4" w:rsidP="000244F4">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0244F4" w:rsidRPr="00560C17" w:rsidRDefault="000244F4" w:rsidP="000244F4">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0244F4" w:rsidRPr="00560C17" w:rsidRDefault="000244F4" w:rsidP="000244F4">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0244F4" w:rsidRPr="00560C17" w:rsidRDefault="000244F4" w:rsidP="000244F4">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0244F4" w:rsidRPr="00560C17" w:rsidRDefault="000244F4" w:rsidP="000244F4">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0244F4" w:rsidRPr="00560C17" w:rsidRDefault="000244F4" w:rsidP="000244F4">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0244F4" w:rsidRPr="00560C17" w:rsidRDefault="000244F4" w:rsidP="000244F4">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0244F4" w:rsidRPr="00560C17" w:rsidRDefault="000244F4" w:rsidP="000244F4">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0244F4" w:rsidRPr="00560C17" w:rsidRDefault="000244F4" w:rsidP="000244F4">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0244F4" w:rsidRPr="00560C17" w:rsidRDefault="000244F4" w:rsidP="000244F4">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0244F4" w:rsidRPr="00560C17" w:rsidRDefault="000244F4" w:rsidP="000244F4">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0244F4" w:rsidRPr="00560C17" w:rsidRDefault="000244F4" w:rsidP="000244F4">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0244F4" w:rsidRPr="00560C17" w:rsidRDefault="000244F4" w:rsidP="000244F4">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0244F4" w:rsidRPr="00560C17" w:rsidRDefault="000244F4" w:rsidP="000244F4">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0244F4" w:rsidRPr="00560C17" w:rsidRDefault="000244F4" w:rsidP="000244F4">
      <w:pPr>
        <w:jc w:val="both"/>
        <w:rPr>
          <w:rFonts w:ascii="Times New Roman" w:hAnsi="Times New Roman" w:cs="Times New Roman"/>
          <w:b/>
          <w:i/>
          <w:sz w:val="22"/>
          <w:szCs w:val="22"/>
        </w:rPr>
      </w:pP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0244F4" w:rsidRPr="00560C17" w:rsidRDefault="000244F4" w:rsidP="000244F4">
      <w:pPr>
        <w:ind w:firstLine="720"/>
        <w:jc w:val="both"/>
        <w:rPr>
          <w:rFonts w:ascii="Times New Roman" w:hAnsi="Times New Roman" w:cs="Times New Roman"/>
          <w:sz w:val="22"/>
          <w:szCs w:val="22"/>
          <w:shd w:val="clear" w:color="auto" w:fill="00FFFF"/>
        </w:rPr>
      </w:pPr>
    </w:p>
    <w:p w:rsidR="000244F4" w:rsidRPr="00560C17" w:rsidRDefault="000244F4" w:rsidP="000244F4">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0244F4" w:rsidRPr="00560C17" w:rsidRDefault="000244F4" w:rsidP="000244F4">
      <w:pPr>
        <w:jc w:val="both"/>
        <w:rPr>
          <w:rFonts w:ascii="Times New Roman" w:hAnsi="Times New Roman" w:cs="Times New Roman"/>
          <w:sz w:val="22"/>
          <w:szCs w:val="22"/>
          <w:u w:val="single"/>
        </w:rPr>
      </w:pPr>
    </w:p>
    <w:p w:rsidR="000244F4" w:rsidRPr="00560C17" w:rsidRDefault="000244F4" w:rsidP="000244F4">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0244F4" w:rsidRPr="00560C17" w:rsidRDefault="000244F4" w:rsidP="000244F4">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0244F4" w:rsidRPr="00560C17" w:rsidRDefault="000244F4" w:rsidP="000244F4">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0244F4" w:rsidRPr="00560C17" w:rsidRDefault="000244F4" w:rsidP="000244F4">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0244F4" w:rsidRPr="00560C17" w:rsidRDefault="000244F4" w:rsidP="000244F4">
      <w:pPr>
        <w:ind w:left="1080"/>
        <w:jc w:val="both"/>
        <w:rPr>
          <w:rFonts w:ascii="Times New Roman" w:hAnsi="Times New Roman" w:cs="Times New Roman"/>
          <w:sz w:val="22"/>
          <w:szCs w:val="22"/>
        </w:rPr>
      </w:pPr>
    </w:p>
    <w:p w:rsidR="000244F4" w:rsidRPr="00560C17" w:rsidRDefault="000244F4" w:rsidP="000244F4">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0244F4" w:rsidRPr="00560C17" w:rsidRDefault="000244F4" w:rsidP="000244F4">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0244F4" w:rsidRPr="00560C17" w:rsidRDefault="000244F4" w:rsidP="000244F4">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0244F4" w:rsidRPr="00560C17" w:rsidRDefault="000244F4" w:rsidP="000244F4">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0244F4" w:rsidRPr="00560C17" w:rsidRDefault="000244F4" w:rsidP="000244F4">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0244F4" w:rsidRPr="00560C17" w:rsidRDefault="000244F4" w:rsidP="000244F4">
      <w:pPr>
        <w:ind w:left="1080"/>
        <w:jc w:val="both"/>
        <w:rPr>
          <w:rFonts w:ascii="Times New Roman" w:hAnsi="Times New Roman" w:cs="Times New Roman"/>
          <w:sz w:val="22"/>
          <w:szCs w:val="22"/>
        </w:rPr>
      </w:pPr>
    </w:p>
    <w:p w:rsidR="000244F4" w:rsidRPr="00560C17" w:rsidRDefault="000244F4" w:rsidP="000244F4">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0244F4" w:rsidRPr="00560C17" w:rsidRDefault="000244F4" w:rsidP="000244F4">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0244F4" w:rsidRPr="00560C17" w:rsidRDefault="000244F4" w:rsidP="000244F4">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0244F4" w:rsidRPr="00560C17" w:rsidRDefault="000244F4" w:rsidP="000244F4">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0244F4" w:rsidRPr="00560C17" w:rsidRDefault="000244F4" w:rsidP="000244F4">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0244F4" w:rsidRPr="00560C17" w:rsidRDefault="000244F4" w:rsidP="000244F4">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0244F4" w:rsidRPr="00560C17" w:rsidRDefault="000244F4" w:rsidP="000244F4">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0244F4" w:rsidRPr="00560C17" w:rsidRDefault="000244F4" w:rsidP="000244F4">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0244F4" w:rsidRPr="00560C17" w:rsidRDefault="000244F4" w:rsidP="000244F4">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0244F4" w:rsidRPr="00560C17" w:rsidRDefault="000244F4" w:rsidP="000244F4">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0244F4" w:rsidRPr="00560C17" w:rsidRDefault="000244F4" w:rsidP="000244F4">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0244F4" w:rsidRPr="00560C17" w:rsidRDefault="000244F4" w:rsidP="000244F4">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0244F4" w:rsidRPr="00560C17" w:rsidRDefault="000244F4" w:rsidP="000244F4">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0244F4" w:rsidRPr="00560C17" w:rsidRDefault="000244F4" w:rsidP="000244F4">
      <w:pPr>
        <w:jc w:val="both"/>
        <w:rPr>
          <w:rFonts w:ascii="Times New Roman" w:hAnsi="Times New Roman" w:cs="Times New Roman"/>
          <w:b/>
          <w:i/>
          <w:sz w:val="22"/>
          <w:szCs w:val="22"/>
        </w:rPr>
      </w:pP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0244F4" w:rsidRPr="00560C17" w:rsidRDefault="000244F4" w:rsidP="000244F4">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0244F4" w:rsidRPr="00560C17" w:rsidRDefault="000244F4" w:rsidP="000244F4">
      <w:pPr>
        <w:ind w:left="360"/>
        <w:jc w:val="both"/>
        <w:rPr>
          <w:rFonts w:ascii="Times New Roman" w:hAnsi="Times New Roman" w:cs="Times New Roman"/>
          <w:bCs/>
          <w:iCs/>
          <w:sz w:val="22"/>
          <w:szCs w:val="22"/>
          <w:u w:val="single"/>
        </w:rPr>
      </w:pPr>
    </w:p>
    <w:p w:rsidR="000244F4" w:rsidRPr="00560C17" w:rsidRDefault="000244F4" w:rsidP="000244F4">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0244F4" w:rsidRPr="00560C17" w:rsidRDefault="000244F4" w:rsidP="000244F4">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0244F4" w:rsidRPr="00560C17" w:rsidRDefault="000244F4" w:rsidP="000244F4">
      <w:pPr>
        <w:pStyle w:val="310"/>
        <w:rPr>
          <w:rFonts w:ascii="Times New Roman" w:hAnsi="Times New Roman" w:cs="Times New Roman"/>
          <w:sz w:val="22"/>
          <w:szCs w:val="22"/>
        </w:rPr>
      </w:pP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0244F4" w:rsidRPr="00560C17" w:rsidRDefault="000244F4" w:rsidP="000244F4">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0244F4" w:rsidRPr="00560C17" w:rsidRDefault="000244F4" w:rsidP="000244F4">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0244F4" w:rsidRPr="00560C17" w:rsidRDefault="000244F4" w:rsidP="000244F4">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0244F4" w:rsidRPr="00560C17" w:rsidRDefault="000244F4" w:rsidP="000244F4">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0244F4" w:rsidRPr="00560C17" w:rsidRDefault="000244F4" w:rsidP="000244F4">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0244F4" w:rsidRPr="00560C17" w:rsidRDefault="000244F4" w:rsidP="000244F4">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0244F4" w:rsidRPr="00560C17" w:rsidRDefault="000244F4" w:rsidP="000244F4">
      <w:pPr>
        <w:pStyle w:val="310"/>
        <w:rPr>
          <w:rFonts w:ascii="Times New Roman" w:hAnsi="Times New Roman" w:cs="Times New Roman"/>
          <w:sz w:val="22"/>
          <w:szCs w:val="22"/>
        </w:rPr>
      </w:pPr>
    </w:p>
    <w:p w:rsidR="000244F4" w:rsidRPr="00560C17" w:rsidRDefault="000244F4" w:rsidP="000244F4">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0244F4" w:rsidRPr="00560C17" w:rsidRDefault="000244F4" w:rsidP="000244F4">
      <w:pPr>
        <w:jc w:val="both"/>
        <w:rPr>
          <w:rFonts w:ascii="Times New Roman" w:hAnsi="Times New Roman" w:cs="Times New Roman"/>
          <w:b/>
          <w:i/>
          <w:sz w:val="22"/>
          <w:szCs w:val="22"/>
        </w:rPr>
      </w:pP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0244F4" w:rsidRPr="00560C17" w:rsidRDefault="000244F4" w:rsidP="000244F4">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0244F4" w:rsidRPr="00560C17" w:rsidRDefault="000244F4" w:rsidP="000244F4">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0244F4" w:rsidRPr="00560C17" w:rsidRDefault="000244F4" w:rsidP="000244F4">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0244F4" w:rsidRPr="00560C17" w:rsidRDefault="000244F4" w:rsidP="000244F4">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0244F4" w:rsidRPr="00560C17" w:rsidRDefault="000244F4" w:rsidP="000244F4">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0244F4" w:rsidRPr="00560C17" w:rsidRDefault="000244F4" w:rsidP="000244F4">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0244F4" w:rsidRPr="00560C17" w:rsidRDefault="000244F4" w:rsidP="000244F4">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0244F4" w:rsidRPr="00560C17" w:rsidRDefault="000244F4" w:rsidP="000244F4">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0244F4" w:rsidRPr="00560C17" w:rsidRDefault="000244F4" w:rsidP="000244F4">
      <w:pPr>
        <w:ind w:left="360" w:firstLine="720"/>
        <w:jc w:val="both"/>
        <w:rPr>
          <w:rFonts w:ascii="Times New Roman" w:hAnsi="Times New Roman" w:cs="Times New Roman"/>
          <w:sz w:val="22"/>
          <w:szCs w:val="22"/>
        </w:rPr>
      </w:pPr>
    </w:p>
    <w:p w:rsidR="000244F4" w:rsidRPr="00560C17" w:rsidRDefault="000244F4" w:rsidP="000244F4">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0244F4" w:rsidRPr="00560C17" w:rsidRDefault="000244F4" w:rsidP="000244F4">
      <w:pPr>
        <w:jc w:val="both"/>
        <w:rPr>
          <w:rFonts w:ascii="Times New Roman" w:hAnsi="Times New Roman" w:cs="Times New Roman"/>
          <w:b/>
          <w:i/>
          <w:sz w:val="22"/>
          <w:szCs w:val="22"/>
        </w:rPr>
      </w:pP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0244F4" w:rsidRPr="00560C17" w:rsidRDefault="000244F4" w:rsidP="000244F4">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0244F4" w:rsidRPr="00560C17" w:rsidRDefault="000244F4" w:rsidP="000244F4">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0244F4" w:rsidRPr="00560C17" w:rsidRDefault="000244F4" w:rsidP="000244F4">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0244F4" w:rsidRPr="00560C17" w:rsidRDefault="000244F4" w:rsidP="000244F4">
      <w:pPr>
        <w:ind w:left="720"/>
        <w:jc w:val="both"/>
        <w:rPr>
          <w:rFonts w:ascii="Times New Roman" w:hAnsi="Times New Roman" w:cs="Times New Roman"/>
          <w:sz w:val="22"/>
          <w:szCs w:val="22"/>
        </w:rPr>
      </w:pP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0244F4" w:rsidRPr="00560C17" w:rsidRDefault="000244F4" w:rsidP="000244F4">
      <w:pPr>
        <w:jc w:val="both"/>
        <w:rPr>
          <w:rFonts w:ascii="Times New Roman" w:hAnsi="Times New Roman" w:cs="Times New Roman"/>
          <w:b/>
          <w:i/>
          <w:sz w:val="22"/>
          <w:szCs w:val="22"/>
          <w:shd w:val="clear" w:color="auto" w:fill="00FFFF"/>
        </w:rPr>
      </w:pP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0244F4" w:rsidRPr="00560C17" w:rsidRDefault="000244F4" w:rsidP="000244F4">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0244F4" w:rsidRPr="00560C17" w:rsidRDefault="000244F4" w:rsidP="000244F4">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0244F4" w:rsidRPr="00560C17" w:rsidRDefault="000244F4" w:rsidP="000244F4">
      <w:pPr>
        <w:ind w:left="360"/>
        <w:jc w:val="both"/>
        <w:rPr>
          <w:rFonts w:ascii="Times New Roman" w:hAnsi="Times New Roman" w:cs="Times New Roman"/>
          <w:b/>
          <w:bCs/>
          <w:sz w:val="22"/>
          <w:szCs w:val="22"/>
        </w:rPr>
      </w:pPr>
    </w:p>
    <w:p w:rsidR="000244F4" w:rsidRPr="00560C17" w:rsidRDefault="000244F4" w:rsidP="000244F4">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0244F4" w:rsidRPr="00560C17" w:rsidRDefault="000244F4" w:rsidP="000244F4">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0244F4" w:rsidRPr="00560C17" w:rsidRDefault="000244F4" w:rsidP="000244F4">
      <w:pPr>
        <w:pStyle w:val="a6"/>
        <w:tabs>
          <w:tab w:val="left" w:pos="0"/>
        </w:tabs>
        <w:rPr>
          <w:rFonts w:ascii="Times New Roman" w:hAnsi="Times New Roman" w:cs="Times New Roman"/>
          <w:sz w:val="22"/>
          <w:szCs w:val="22"/>
        </w:rPr>
      </w:pPr>
    </w:p>
    <w:p w:rsidR="000244F4" w:rsidRPr="00560C17" w:rsidRDefault="000244F4" w:rsidP="000244F4">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0244F4" w:rsidRPr="00560C17" w:rsidRDefault="000244F4" w:rsidP="000244F4">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0244F4" w:rsidRPr="00560C17" w:rsidRDefault="000244F4" w:rsidP="000244F4">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0244F4" w:rsidRPr="00560C17" w:rsidRDefault="000244F4" w:rsidP="000244F4">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0244F4" w:rsidRPr="00560C17" w:rsidRDefault="000244F4" w:rsidP="000244F4">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0244F4" w:rsidRPr="00560C17" w:rsidRDefault="000244F4" w:rsidP="000244F4">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0244F4" w:rsidRPr="00560C17" w:rsidRDefault="000244F4" w:rsidP="000244F4">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0244F4" w:rsidRPr="00560C17" w:rsidRDefault="000244F4" w:rsidP="000244F4">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0244F4" w:rsidRPr="00560C17" w:rsidRDefault="000244F4" w:rsidP="000244F4">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0244F4" w:rsidRPr="00560C17" w:rsidRDefault="000244F4" w:rsidP="000244F4">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0244F4" w:rsidRPr="00560C17" w:rsidRDefault="000244F4" w:rsidP="000244F4">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0244F4" w:rsidRPr="00560C17" w:rsidRDefault="000244F4" w:rsidP="000244F4">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0244F4" w:rsidRPr="00560C17" w:rsidRDefault="000244F4" w:rsidP="000244F4">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0244F4" w:rsidRPr="00560C17" w:rsidRDefault="000244F4" w:rsidP="000244F4">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0244F4" w:rsidRPr="00560C17" w:rsidRDefault="000244F4" w:rsidP="000244F4">
      <w:pPr>
        <w:ind w:left="360"/>
        <w:jc w:val="both"/>
        <w:rPr>
          <w:rFonts w:ascii="Times New Roman" w:hAnsi="Times New Roman" w:cs="Times New Roman"/>
          <w:b/>
          <w:bCs/>
          <w:sz w:val="22"/>
          <w:szCs w:val="22"/>
        </w:rPr>
      </w:pPr>
    </w:p>
    <w:p w:rsidR="000244F4" w:rsidRPr="00560C17" w:rsidRDefault="000244F4" w:rsidP="000244F4">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0244F4" w:rsidRPr="00560C17" w:rsidRDefault="000244F4" w:rsidP="000244F4">
      <w:pPr>
        <w:jc w:val="both"/>
        <w:rPr>
          <w:rFonts w:ascii="Times New Roman" w:hAnsi="Times New Roman" w:cs="Times New Roman"/>
          <w:b/>
          <w:i/>
          <w:sz w:val="22"/>
          <w:szCs w:val="22"/>
        </w:rPr>
      </w:pP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0244F4" w:rsidRPr="00560C17" w:rsidRDefault="000244F4" w:rsidP="000244F4">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0244F4" w:rsidRPr="00560C17" w:rsidRDefault="000244F4" w:rsidP="000244F4">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0244F4" w:rsidRPr="00560C17" w:rsidRDefault="000244F4" w:rsidP="000244F4">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0244F4" w:rsidRPr="00560C17" w:rsidRDefault="000244F4" w:rsidP="000244F4">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0244F4" w:rsidRPr="00560C17" w:rsidRDefault="000244F4" w:rsidP="000244F4">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0244F4" w:rsidRPr="00560C17" w:rsidRDefault="000244F4" w:rsidP="000244F4">
      <w:pPr>
        <w:ind w:left="360"/>
        <w:jc w:val="both"/>
        <w:rPr>
          <w:rFonts w:ascii="Times New Roman" w:hAnsi="Times New Roman" w:cs="Times New Roman"/>
          <w:b/>
          <w:bCs/>
          <w:sz w:val="22"/>
          <w:szCs w:val="22"/>
        </w:rPr>
      </w:pPr>
    </w:p>
    <w:p w:rsidR="000244F4" w:rsidRPr="00560C17" w:rsidRDefault="000244F4" w:rsidP="000244F4">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0244F4" w:rsidRPr="00560C17" w:rsidRDefault="000244F4" w:rsidP="000244F4">
      <w:pPr>
        <w:jc w:val="both"/>
        <w:rPr>
          <w:rFonts w:ascii="Times New Roman" w:hAnsi="Times New Roman" w:cs="Times New Roman"/>
          <w:b/>
          <w:i/>
          <w:sz w:val="22"/>
          <w:szCs w:val="22"/>
        </w:rPr>
      </w:pPr>
    </w:p>
    <w:p w:rsidR="000244F4" w:rsidRPr="00560C17" w:rsidRDefault="000244F4" w:rsidP="000244F4">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0244F4" w:rsidRPr="00560C17" w:rsidRDefault="000244F4" w:rsidP="000244F4">
      <w:pPr>
        <w:ind w:firstLine="360"/>
        <w:jc w:val="both"/>
        <w:rPr>
          <w:rFonts w:ascii="Times New Roman" w:hAnsi="Times New Roman" w:cs="Times New Roman"/>
          <w:sz w:val="22"/>
          <w:szCs w:val="22"/>
        </w:rPr>
      </w:pPr>
    </w:p>
    <w:p w:rsidR="000244F4" w:rsidRPr="00560C17" w:rsidRDefault="000244F4" w:rsidP="000244F4">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0244F4" w:rsidRPr="00560C17" w:rsidRDefault="000244F4" w:rsidP="000244F4">
      <w:pPr>
        <w:jc w:val="both"/>
        <w:rPr>
          <w:rFonts w:ascii="Times New Roman" w:hAnsi="Times New Roman" w:cs="Times New Roman"/>
          <w:b/>
          <w:bCs/>
          <w:i/>
          <w:iCs/>
          <w:sz w:val="22"/>
          <w:szCs w:val="22"/>
        </w:rPr>
      </w:pPr>
    </w:p>
    <w:p w:rsidR="000244F4" w:rsidRPr="00560C17" w:rsidRDefault="000244F4" w:rsidP="000244F4">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0244F4" w:rsidRPr="00560C17" w:rsidRDefault="000244F4" w:rsidP="000244F4">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0244F4" w:rsidRPr="00560C17" w:rsidRDefault="000244F4" w:rsidP="000244F4">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244F4" w:rsidRPr="00560C17" w:rsidRDefault="000244F4" w:rsidP="000244F4">
      <w:pPr>
        <w:autoSpaceDE w:val="0"/>
        <w:ind w:left="360"/>
        <w:jc w:val="both"/>
        <w:rPr>
          <w:rFonts w:ascii="Times New Roman" w:hAnsi="Times New Roman" w:cs="Times New Roman"/>
          <w:sz w:val="22"/>
          <w:szCs w:val="22"/>
        </w:rPr>
      </w:pPr>
    </w:p>
    <w:p w:rsidR="000244F4" w:rsidRPr="00560C17" w:rsidRDefault="000244F4" w:rsidP="000244F4">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0244F4" w:rsidRPr="00560C17" w:rsidRDefault="000244F4" w:rsidP="000244F4">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0244F4" w:rsidRPr="00560C17" w:rsidRDefault="000244F4" w:rsidP="000244F4">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0244F4" w:rsidRPr="00560C17" w:rsidRDefault="000244F4" w:rsidP="000244F4">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0244F4" w:rsidRPr="00560C17" w:rsidRDefault="000244F4" w:rsidP="000244F4">
      <w:pPr>
        <w:pStyle w:val="31"/>
        <w:rPr>
          <w:rFonts w:ascii="Times New Roman" w:hAnsi="Times New Roman" w:cs="Times New Roman"/>
          <w:sz w:val="22"/>
          <w:szCs w:val="22"/>
          <w:u w:val="none"/>
        </w:rPr>
      </w:pPr>
    </w:p>
    <w:p w:rsidR="000244F4" w:rsidRPr="00560C17" w:rsidRDefault="000244F4" w:rsidP="000244F4">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0244F4" w:rsidRPr="00560C17" w:rsidRDefault="000244F4" w:rsidP="000244F4">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0244F4" w:rsidRPr="00560C17" w:rsidRDefault="000244F4" w:rsidP="000244F4">
      <w:pPr>
        <w:pStyle w:val="31"/>
        <w:rPr>
          <w:rFonts w:ascii="Times New Roman" w:hAnsi="Times New Roman" w:cs="Times New Roman"/>
          <w:sz w:val="22"/>
          <w:szCs w:val="22"/>
          <w:u w:val="none"/>
        </w:rPr>
      </w:pPr>
    </w:p>
    <w:p w:rsidR="000244F4" w:rsidRPr="00560C17" w:rsidRDefault="000244F4" w:rsidP="000244F4">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0244F4" w:rsidRPr="00560C17" w:rsidRDefault="000244F4" w:rsidP="000244F4">
      <w:pPr>
        <w:pStyle w:val="af"/>
        <w:spacing w:before="0" w:after="0"/>
        <w:ind w:firstLine="720"/>
        <w:jc w:val="both"/>
        <w:rPr>
          <w:rFonts w:ascii="Times New Roman" w:hAnsi="Times New Roman" w:cs="Times New Roman"/>
          <w:sz w:val="22"/>
          <w:szCs w:val="22"/>
        </w:rPr>
      </w:pPr>
    </w:p>
    <w:p w:rsidR="000244F4" w:rsidRPr="00560C17" w:rsidRDefault="000244F4" w:rsidP="000244F4">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0244F4" w:rsidRPr="00560C17" w:rsidRDefault="000244F4" w:rsidP="000244F4">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0244F4" w:rsidRDefault="000244F4" w:rsidP="000244F4">
      <w:pPr>
        <w:ind w:firstLine="720"/>
        <w:jc w:val="both"/>
        <w:rPr>
          <w:rFonts w:ascii="Times New Roman" w:hAnsi="Times New Roman" w:cs="Times New Roman"/>
          <w:sz w:val="22"/>
          <w:szCs w:val="22"/>
        </w:rPr>
      </w:pPr>
    </w:p>
    <w:p w:rsidR="000244F4" w:rsidRPr="00560C17" w:rsidRDefault="000244F4" w:rsidP="000244F4">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0244F4" w:rsidRPr="00560C17" w:rsidRDefault="000244F4" w:rsidP="000244F4">
      <w:pPr>
        <w:autoSpaceDE w:val="0"/>
        <w:ind w:firstLine="720"/>
        <w:jc w:val="both"/>
        <w:rPr>
          <w:rFonts w:ascii="Times New Roman" w:hAnsi="Times New Roman" w:cs="Times New Roman"/>
          <w:sz w:val="22"/>
          <w:szCs w:val="22"/>
        </w:rPr>
      </w:pPr>
    </w:p>
    <w:p w:rsidR="000244F4" w:rsidRPr="00560C17" w:rsidRDefault="000244F4" w:rsidP="000244F4">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0244F4" w:rsidRPr="00560C17" w:rsidRDefault="000244F4" w:rsidP="000244F4">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0244F4" w:rsidRPr="00560C17" w:rsidRDefault="000244F4" w:rsidP="000244F4">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0244F4" w:rsidRPr="00560C17" w:rsidRDefault="000244F4" w:rsidP="000244F4">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0244F4" w:rsidRPr="00560C17" w:rsidRDefault="000244F4" w:rsidP="000244F4">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0244F4" w:rsidRPr="00560C17" w:rsidRDefault="000244F4" w:rsidP="000244F4">
      <w:pPr>
        <w:autoSpaceDE w:val="0"/>
        <w:ind w:left="360"/>
        <w:jc w:val="both"/>
        <w:rPr>
          <w:rFonts w:ascii="Times New Roman" w:hAnsi="Times New Roman" w:cs="Times New Roman"/>
          <w:sz w:val="22"/>
          <w:szCs w:val="22"/>
        </w:rPr>
      </w:pPr>
    </w:p>
    <w:p w:rsidR="000244F4" w:rsidRPr="00560C17" w:rsidRDefault="000244F4" w:rsidP="000244F4">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0244F4" w:rsidRPr="00560C17" w:rsidRDefault="000244F4" w:rsidP="000244F4">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0244F4" w:rsidRPr="00560C17" w:rsidRDefault="000244F4" w:rsidP="000244F4">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0244F4" w:rsidRPr="00560C17" w:rsidRDefault="000244F4" w:rsidP="000244F4">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0244F4" w:rsidRPr="00560C17" w:rsidRDefault="000244F4" w:rsidP="000244F4">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0244F4" w:rsidRPr="00560C17" w:rsidRDefault="000244F4" w:rsidP="000244F4">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244F4" w:rsidRPr="00560C17" w:rsidRDefault="000244F4" w:rsidP="000244F4">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0244F4" w:rsidRPr="00560C17" w:rsidRDefault="000244F4" w:rsidP="000244F4">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0244F4" w:rsidRPr="00560C17" w:rsidRDefault="000244F4" w:rsidP="000244F4">
      <w:pPr>
        <w:pStyle w:val="31"/>
        <w:ind w:left="1080"/>
        <w:rPr>
          <w:rFonts w:ascii="Times New Roman" w:hAnsi="Times New Roman" w:cs="Times New Roman"/>
          <w:bCs/>
          <w:sz w:val="22"/>
          <w:szCs w:val="22"/>
          <w:u w:val="none"/>
        </w:rPr>
      </w:pPr>
    </w:p>
    <w:p w:rsidR="000244F4" w:rsidRPr="00560C17" w:rsidRDefault="000244F4" w:rsidP="000244F4">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0244F4" w:rsidRPr="00560C17" w:rsidRDefault="000244F4" w:rsidP="000244F4">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0244F4" w:rsidRPr="00560C17" w:rsidRDefault="000244F4" w:rsidP="000244F4">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0244F4" w:rsidRPr="00560C17" w:rsidRDefault="000244F4" w:rsidP="000244F4">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0244F4" w:rsidRPr="00560C17" w:rsidRDefault="000244F4" w:rsidP="000244F4">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0244F4" w:rsidRPr="00560C17" w:rsidRDefault="000244F4" w:rsidP="000244F4">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0244F4" w:rsidRPr="00560C17" w:rsidRDefault="000244F4" w:rsidP="000244F4">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0244F4" w:rsidRPr="00560C17" w:rsidRDefault="000244F4" w:rsidP="000244F4">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0244F4" w:rsidRPr="00560C17" w:rsidRDefault="000244F4" w:rsidP="000244F4">
      <w:pPr>
        <w:pStyle w:val="31"/>
        <w:ind w:left="0" w:firstLine="720"/>
        <w:rPr>
          <w:rFonts w:ascii="Times New Roman" w:hAnsi="Times New Roman" w:cs="Times New Roman"/>
          <w:sz w:val="22"/>
          <w:szCs w:val="22"/>
        </w:rPr>
      </w:pPr>
    </w:p>
    <w:p w:rsidR="000244F4" w:rsidRPr="00560C17" w:rsidRDefault="000244F4" w:rsidP="000244F4">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0244F4" w:rsidRPr="00560C17" w:rsidRDefault="000244F4" w:rsidP="000244F4">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0244F4" w:rsidRPr="00560C17" w:rsidRDefault="000244F4" w:rsidP="000244F4">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244F4" w:rsidRPr="00560C17" w:rsidRDefault="000244F4" w:rsidP="000244F4">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0244F4" w:rsidRPr="00560C17" w:rsidRDefault="000244F4" w:rsidP="000244F4">
      <w:pPr>
        <w:autoSpaceDE w:val="0"/>
        <w:ind w:firstLine="720"/>
        <w:jc w:val="both"/>
        <w:rPr>
          <w:rFonts w:ascii="Times New Roman" w:hAnsi="Times New Roman" w:cs="Times New Roman"/>
          <w:sz w:val="22"/>
          <w:szCs w:val="22"/>
          <w:u w:val="single"/>
        </w:rPr>
      </w:pPr>
    </w:p>
    <w:p w:rsidR="000244F4" w:rsidRPr="00560C17" w:rsidRDefault="000244F4" w:rsidP="000244F4">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0244F4" w:rsidRPr="00560C17" w:rsidRDefault="000244F4" w:rsidP="000244F4">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0244F4" w:rsidRPr="00560C17" w:rsidRDefault="000244F4" w:rsidP="000244F4">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0244F4" w:rsidRPr="00560C17" w:rsidRDefault="000244F4" w:rsidP="000244F4">
      <w:pPr>
        <w:autoSpaceDE w:val="0"/>
        <w:ind w:firstLine="720"/>
        <w:jc w:val="both"/>
        <w:rPr>
          <w:rFonts w:ascii="Times New Roman" w:hAnsi="Times New Roman" w:cs="Times New Roman"/>
          <w:sz w:val="22"/>
          <w:szCs w:val="22"/>
        </w:rPr>
      </w:pPr>
    </w:p>
    <w:p w:rsidR="000244F4" w:rsidRDefault="000244F4" w:rsidP="000244F4">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0244F4" w:rsidRPr="00560C17" w:rsidRDefault="000244F4" w:rsidP="000244F4">
      <w:pPr>
        <w:autoSpaceDE w:val="0"/>
        <w:ind w:firstLine="720"/>
        <w:jc w:val="both"/>
        <w:rPr>
          <w:rFonts w:ascii="Times New Roman" w:hAnsi="Times New Roman" w:cs="Times New Roman"/>
          <w:sz w:val="22"/>
          <w:szCs w:val="22"/>
        </w:rPr>
      </w:pPr>
    </w:p>
    <w:p w:rsidR="000244F4" w:rsidRPr="00560C17" w:rsidRDefault="000244F4" w:rsidP="000244F4">
      <w:pPr>
        <w:ind w:left="720"/>
        <w:jc w:val="both"/>
        <w:rPr>
          <w:rFonts w:ascii="Times New Roman" w:hAnsi="Times New Roman" w:cs="Times New Roman"/>
          <w:sz w:val="22"/>
          <w:szCs w:val="22"/>
        </w:rPr>
      </w:pPr>
    </w:p>
    <w:p w:rsidR="000244F4" w:rsidRPr="00560C17" w:rsidRDefault="000244F4" w:rsidP="000244F4">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0244F4" w:rsidRPr="00560C17" w:rsidRDefault="000244F4" w:rsidP="000244F4">
      <w:pPr>
        <w:ind w:firstLine="720"/>
        <w:jc w:val="both"/>
        <w:rPr>
          <w:rFonts w:ascii="Times New Roman" w:hAnsi="Times New Roman" w:cs="Times New Roman"/>
          <w:bCs/>
          <w:iCs/>
          <w:sz w:val="22"/>
          <w:szCs w:val="22"/>
        </w:rPr>
      </w:pPr>
    </w:p>
    <w:p w:rsidR="000244F4" w:rsidRPr="00560C17" w:rsidRDefault="000244F4" w:rsidP="000244F4">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0244F4" w:rsidRPr="00560C17" w:rsidRDefault="000244F4" w:rsidP="000244F4">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0244F4" w:rsidRPr="00560C17" w:rsidRDefault="000244F4" w:rsidP="000244F4">
      <w:pPr>
        <w:ind w:left="720"/>
        <w:jc w:val="both"/>
        <w:rPr>
          <w:rFonts w:ascii="Times New Roman" w:hAnsi="Times New Roman" w:cs="Times New Roman"/>
          <w:sz w:val="22"/>
          <w:szCs w:val="22"/>
        </w:rPr>
      </w:pPr>
    </w:p>
    <w:p w:rsidR="000244F4" w:rsidRPr="00560C17" w:rsidRDefault="000244F4" w:rsidP="000244F4">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0244F4" w:rsidRPr="00560C17" w:rsidRDefault="000244F4" w:rsidP="000244F4">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0244F4" w:rsidRPr="00560C17" w:rsidRDefault="000244F4" w:rsidP="000244F4">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0244F4" w:rsidRPr="00560C17" w:rsidRDefault="000244F4" w:rsidP="000244F4">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0244F4" w:rsidRPr="00560C17" w:rsidRDefault="000244F4" w:rsidP="000244F4">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0244F4" w:rsidRPr="00560C17" w:rsidRDefault="000244F4" w:rsidP="000244F4">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0244F4" w:rsidRPr="00560C17" w:rsidRDefault="000244F4" w:rsidP="000244F4">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0244F4" w:rsidRPr="00560C17" w:rsidRDefault="000244F4" w:rsidP="000244F4">
      <w:pPr>
        <w:pStyle w:val="211"/>
        <w:ind w:left="1080"/>
        <w:rPr>
          <w:rFonts w:ascii="Times New Roman" w:hAnsi="Times New Roman" w:cs="Times New Roman"/>
          <w:sz w:val="22"/>
          <w:szCs w:val="22"/>
        </w:rPr>
      </w:pPr>
    </w:p>
    <w:p w:rsidR="000244F4" w:rsidRPr="00560C17" w:rsidRDefault="000244F4" w:rsidP="000244F4">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0244F4" w:rsidRPr="00560C17" w:rsidRDefault="000244F4" w:rsidP="000244F4">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0244F4" w:rsidRPr="00560C17" w:rsidRDefault="000244F4" w:rsidP="000244F4">
      <w:pPr>
        <w:autoSpaceDE w:val="0"/>
        <w:ind w:left="1012"/>
        <w:jc w:val="both"/>
        <w:rPr>
          <w:rFonts w:ascii="Times New Roman" w:hAnsi="Times New Roman" w:cs="Times New Roman"/>
          <w:color w:val="000000"/>
          <w:sz w:val="22"/>
          <w:szCs w:val="22"/>
        </w:rPr>
      </w:pP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0244F4" w:rsidRPr="00560C17" w:rsidRDefault="000244F4" w:rsidP="000244F4">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0244F4" w:rsidRDefault="000244F4" w:rsidP="000244F4">
      <w:pPr>
        <w:autoSpaceDE w:val="0"/>
        <w:ind w:firstLine="720"/>
        <w:jc w:val="both"/>
        <w:rPr>
          <w:rFonts w:ascii="Times New Roman" w:hAnsi="Times New Roman" w:cs="Times New Roman"/>
          <w:color w:val="000000"/>
          <w:sz w:val="22"/>
          <w:szCs w:val="22"/>
        </w:rPr>
      </w:pPr>
    </w:p>
    <w:p w:rsidR="000244F4" w:rsidRPr="00560C17" w:rsidRDefault="000244F4" w:rsidP="000244F4">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0244F4" w:rsidRPr="00560C17" w:rsidRDefault="000244F4" w:rsidP="000244F4">
      <w:pPr>
        <w:autoSpaceDE w:val="0"/>
        <w:jc w:val="both"/>
        <w:rPr>
          <w:rFonts w:ascii="Times New Roman" w:hAnsi="Times New Roman" w:cs="Times New Roman"/>
          <w:b/>
          <w:i/>
          <w:sz w:val="22"/>
          <w:szCs w:val="22"/>
        </w:rPr>
      </w:pP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0244F4" w:rsidRPr="00560C17" w:rsidRDefault="000244F4" w:rsidP="000244F4">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0244F4" w:rsidRPr="00560C17" w:rsidRDefault="000244F4" w:rsidP="000244F4">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0244F4" w:rsidRPr="00560C17" w:rsidRDefault="000244F4" w:rsidP="000244F4">
      <w:pPr>
        <w:autoSpaceDE w:val="0"/>
        <w:ind w:firstLine="485"/>
        <w:jc w:val="both"/>
        <w:rPr>
          <w:rFonts w:ascii="Times New Roman" w:hAnsi="Times New Roman" w:cs="Times New Roman"/>
          <w:color w:val="000000"/>
          <w:sz w:val="22"/>
          <w:szCs w:val="22"/>
        </w:rPr>
      </w:pPr>
    </w:p>
    <w:p w:rsidR="000244F4" w:rsidRPr="00560C17" w:rsidRDefault="000244F4" w:rsidP="000244F4">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0244F4" w:rsidRPr="00560C17" w:rsidRDefault="000244F4" w:rsidP="000244F4">
      <w:pPr>
        <w:autoSpaceDE w:val="0"/>
        <w:jc w:val="both"/>
        <w:rPr>
          <w:rFonts w:ascii="Times New Roman" w:hAnsi="Times New Roman" w:cs="Times New Roman"/>
          <w:b/>
          <w:i/>
          <w:color w:val="000000"/>
          <w:sz w:val="22"/>
          <w:szCs w:val="22"/>
        </w:rPr>
      </w:pPr>
    </w:p>
    <w:p w:rsidR="000244F4" w:rsidRPr="00560C17" w:rsidRDefault="000244F4" w:rsidP="000244F4">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0244F4" w:rsidRPr="00560C17" w:rsidRDefault="000244F4" w:rsidP="000244F4">
      <w:pPr>
        <w:autoSpaceDE w:val="0"/>
        <w:ind w:firstLine="485"/>
        <w:jc w:val="both"/>
        <w:rPr>
          <w:rFonts w:ascii="Times New Roman" w:hAnsi="Times New Roman" w:cs="Times New Roman"/>
          <w:color w:val="000000"/>
          <w:sz w:val="22"/>
          <w:szCs w:val="22"/>
        </w:rPr>
      </w:pP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0244F4" w:rsidRPr="00560C17" w:rsidRDefault="000244F4" w:rsidP="000244F4">
      <w:pPr>
        <w:rPr>
          <w:rFonts w:ascii="Times New Roman" w:hAnsi="Times New Roman" w:cs="Times New Roman"/>
          <w:sz w:val="22"/>
          <w:szCs w:val="22"/>
          <w:u w:val="single"/>
        </w:rPr>
      </w:pPr>
    </w:p>
    <w:p w:rsidR="000244F4" w:rsidRPr="00560C17" w:rsidRDefault="000244F4" w:rsidP="000244F4">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0244F4" w:rsidRPr="00560C17" w:rsidRDefault="000244F4" w:rsidP="000244F4">
      <w:pPr>
        <w:jc w:val="both"/>
        <w:rPr>
          <w:rFonts w:ascii="Times New Roman" w:hAnsi="Times New Roman" w:cs="Times New Roman"/>
          <w:b/>
          <w:i/>
          <w:sz w:val="22"/>
          <w:szCs w:val="22"/>
        </w:rPr>
      </w:pPr>
    </w:p>
    <w:p w:rsidR="000244F4" w:rsidRPr="00560C17" w:rsidRDefault="000244F4" w:rsidP="000244F4">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0244F4" w:rsidRPr="00560C17" w:rsidRDefault="000244F4" w:rsidP="000244F4">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0244F4" w:rsidRPr="00560C17" w:rsidRDefault="000244F4" w:rsidP="000244F4">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0244F4" w:rsidRPr="00560C17" w:rsidRDefault="000244F4" w:rsidP="000244F4">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0244F4" w:rsidRPr="00560C17" w:rsidRDefault="000244F4" w:rsidP="000244F4">
      <w:pPr>
        <w:pStyle w:val="31"/>
        <w:ind w:left="360"/>
        <w:rPr>
          <w:rFonts w:ascii="Times New Roman" w:hAnsi="Times New Roman" w:cs="Times New Roman"/>
          <w:sz w:val="22"/>
          <w:szCs w:val="22"/>
        </w:rPr>
      </w:pPr>
    </w:p>
    <w:p w:rsidR="000244F4" w:rsidRPr="00560C17" w:rsidRDefault="000244F4" w:rsidP="000244F4">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0244F4" w:rsidRPr="00560C17" w:rsidRDefault="000244F4" w:rsidP="000244F4">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0244F4" w:rsidRPr="00560C17" w:rsidRDefault="000244F4" w:rsidP="000244F4">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0244F4" w:rsidRPr="00560C17" w:rsidRDefault="000244F4" w:rsidP="000244F4">
      <w:pPr>
        <w:pStyle w:val="31"/>
        <w:ind w:left="0" w:firstLine="720"/>
        <w:rPr>
          <w:rFonts w:ascii="Times New Roman" w:hAnsi="Times New Roman" w:cs="Times New Roman"/>
          <w:sz w:val="22"/>
          <w:szCs w:val="22"/>
          <w:u w:val="none"/>
        </w:rPr>
      </w:pPr>
    </w:p>
    <w:p w:rsidR="000244F4" w:rsidRPr="00560C17" w:rsidRDefault="000244F4" w:rsidP="000244F4">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0244F4" w:rsidRPr="00560C17" w:rsidRDefault="000244F4" w:rsidP="000244F4">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0244F4" w:rsidRPr="00560C17" w:rsidRDefault="000244F4" w:rsidP="000244F4">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0244F4" w:rsidRPr="00560C17" w:rsidRDefault="000244F4" w:rsidP="000244F4">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0244F4" w:rsidRPr="00560C17" w:rsidRDefault="000244F4" w:rsidP="000244F4">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0244F4" w:rsidRPr="00560C17" w:rsidRDefault="000244F4" w:rsidP="000244F4">
      <w:pPr>
        <w:pStyle w:val="31"/>
        <w:ind w:left="0" w:firstLine="720"/>
        <w:rPr>
          <w:rFonts w:ascii="Times New Roman" w:hAnsi="Times New Roman" w:cs="Times New Roman"/>
          <w:color w:val="000000"/>
          <w:sz w:val="22"/>
          <w:szCs w:val="22"/>
          <w:u w:val="none"/>
        </w:rPr>
      </w:pPr>
    </w:p>
    <w:p w:rsidR="000244F4" w:rsidRPr="00560C17" w:rsidRDefault="000244F4" w:rsidP="000244F4">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0244F4" w:rsidRPr="00560C17" w:rsidRDefault="000244F4" w:rsidP="000244F4">
      <w:pPr>
        <w:pStyle w:val="31"/>
        <w:ind w:left="0" w:firstLine="720"/>
        <w:rPr>
          <w:rFonts w:ascii="Times New Roman" w:hAnsi="Times New Roman" w:cs="Times New Roman"/>
          <w:b/>
          <w:color w:val="000000"/>
          <w:sz w:val="22"/>
          <w:szCs w:val="22"/>
        </w:rPr>
      </w:pP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0244F4" w:rsidRPr="00560C17" w:rsidRDefault="000244F4" w:rsidP="000244F4">
      <w:pPr>
        <w:autoSpaceDE w:val="0"/>
        <w:ind w:firstLine="720"/>
        <w:jc w:val="both"/>
        <w:rPr>
          <w:rFonts w:ascii="Times New Roman" w:hAnsi="Times New Roman" w:cs="Times New Roman"/>
          <w:color w:val="000000"/>
          <w:sz w:val="22"/>
          <w:szCs w:val="22"/>
        </w:rPr>
      </w:pPr>
    </w:p>
    <w:p w:rsidR="000244F4" w:rsidRPr="00560C17" w:rsidRDefault="000244F4" w:rsidP="000244F4">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0244F4" w:rsidRPr="00560C17" w:rsidRDefault="000244F4" w:rsidP="000244F4">
      <w:pPr>
        <w:autoSpaceDE w:val="0"/>
        <w:jc w:val="both"/>
        <w:rPr>
          <w:rFonts w:ascii="Times New Roman" w:hAnsi="Times New Roman" w:cs="Times New Roman"/>
          <w:b/>
          <w:i/>
          <w:color w:val="000000"/>
          <w:sz w:val="22"/>
          <w:szCs w:val="22"/>
        </w:rPr>
      </w:pP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0244F4" w:rsidRPr="00560C17" w:rsidRDefault="000244F4" w:rsidP="000244F4">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244F4" w:rsidRPr="00560C17" w:rsidRDefault="000244F4" w:rsidP="000244F4">
      <w:pPr>
        <w:autoSpaceDE w:val="0"/>
        <w:ind w:firstLine="720"/>
        <w:jc w:val="both"/>
        <w:rPr>
          <w:rFonts w:ascii="Times New Roman" w:hAnsi="Times New Roman" w:cs="Times New Roman"/>
          <w:sz w:val="22"/>
          <w:szCs w:val="22"/>
        </w:rPr>
      </w:pPr>
    </w:p>
    <w:p w:rsidR="000244F4" w:rsidRPr="00560C17" w:rsidRDefault="000244F4" w:rsidP="000244F4">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0244F4" w:rsidRPr="00560C17" w:rsidRDefault="000244F4" w:rsidP="000244F4">
      <w:pPr>
        <w:autoSpaceDE w:val="0"/>
        <w:jc w:val="both"/>
        <w:rPr>
          <w:rFonts w:ascii="Times New Roman" w:hAnsi="Times New Roman" w:cs="Times New Roman"/>
          <w:b/>
          <w:i/>
          <w:color w:val="000000"/>
          <w:sz w:val="22"/>
          <w:szCs w:val="22"/>
        </w:rPr>
      </w:pP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0244F4" w:rsidRPr="00560C17" w:rsidRDefault="000244F4" w:rsidP="000244F4">
      <w:pPr>
        <w:autoSpaceDE w:val="0"/>
        <w:jc w:val="both"/>
        <w:rPr>
          <w:rFonts w:ascii="Times New Roman" w:hAnsi="Times New Roman" w:cs="Times New Roman"/>
          <w:color w:val="000000"/>
          <w:sz w:val="22"/>
          <w:szCs w:val="22"/>
        </w:rPr>
      </w:pPr>
    </w:p>
    <w:p w:rsidR="000244F4" w:rsidRPr="00560C17" w:rsidRDefault="000244F4" w:rsidP="000244F4">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0244F4" w:rsidRPr="00560C17" w:rsidRDefault="000244F4" w:rsidP="000244F4">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244F4" w:rsidRPr="00560C17" w:rsidRDefault="000244F4" w:rsidP="000244F4">
      <w:pPr>
        <w:autoSpaceDE w:val="0"/>
        <w:ind w:firstLine="720"/>
        <w:jc w:val="both"/>
        <w:rPr>
          <w:rFonts w:ascii="Times New Roman" w:hAnsi="Times New Roman" w:cs="Times New Roman"/>
          <w:color w:val="000000"/>
          <w:sz w:val="22"/>
          <w:szCs w:val="22"/>
        </w:rPr>
      </w:pPr>
    </w:p>
    <w:p w:rsidR="000244F4" w:rsidRPr="00560C17" w:rsidRDefault="000244F4" w:rsidP="000244F4">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0244F4" w:rsidRPr="00560C17" w:rsidRDefault="000244F4" w:rsidP="000244F4">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0244F4" w:rsidRPr="00560C17" w:rsidRDefault="000244F4" w:rsidP="000244F4">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0244F4" w:rsidRPr="00560C17" w:rsidRDefault="000244F4" w:rsidP="000244F4">
      <w:pPr>
        <w:pStyle w:val="31"/>
        <w:ind w:left="0"/>
        <w:rPr>
          <w:rFonts w:ascii="Times New Roman" w:hAnsi="Times New Roman" w:cs="Times New Roman"/>
          <w:b/>
          <w:i/>
          <w:sz w:val="22"/>
          <w:szCs w:val="22"/>
        </w:rPr>
      </w:pP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0244F4" w:rsidRPr="00560C17" w:rsidRDefault="000244F4" w:rsidP="000244F4">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244F4" w:rsidRPr="00560C17" w:rsidRDefault="000244F4" w:rsidP="000244F4">
      <w:pPr>
        <w:pStyle w:val="31"/>
        <w:ind w:left="360"/>
        <w:rPr>
          <w:rFonts w:ascii="Times New Roman" w:hAnsi="Times New Roman" w:cs="Times New Roman"/>
          <w:sz w:val="22"/>
          <w:szCs w:val="22"/>
          <w:u w:val="none"/>
        </w:rPr>
      </w:pPr>
    </w:p>
    <w:p w:rsidR="000244F4" w:rsidRPr="00560C17" w:rsidRDefault="000244F4" w:rsidP="000244F4">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0244F4" w:rsidRPr="00560C17" w:rsidRDefault="000244F4" w:rsidP="000244F4">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0244F4" w:rsidRPr="00560C17" w:rsidRDefault="000244F4" w:rsidP="000244F4">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0244F4" w:rsidRPr="00560C17" w:rsidRDefault="000244F4" w:rsidP="000244F4">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244F4" w:rsidRPr="00560C17" w:rsidRDefault="000244F4" w:rsidP="000244F4">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0244F4" w:rsidRPr="00560C17" w:rsidRDefault="000244F4" w:rsidP="000244F4">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0244F4" w:rsidRPr="00560C17" w:rsidRDefault="000244F4" w:rsidP="000244F4">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0244F4" w:rsidRPr="00560C17" w:rsidRDefault="000244F4" w:rsidP="000244F4">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0244F4" w:rsidRPr="00560C17" w:rsidRDefault="000244F4" w:rsidP="000244F4">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0244F4" w:rsidRPr="00560C17" w:rsidRDefault="000244F4" w:rsidP="000244F4">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0244F4" w:rsidRPr="00560C17" w:rsidRDefault="000244F4" w:rsidP="000244F4">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0244F4" w:rsidRPr="00560C17" w:rsidRDefault="000244F4" w:rsidP="000244F4">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0244F4" w:rsidRPr="00560C17" w:rsidRDefault="000244F4" w:rsidP="000244F4">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0244F4" w:rsidRPr="00560C17" w:rsidRDefault="000244F4" w:rsidP="000244F4">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0244F4" w:rsidRPr="00560C17" w:rsidRDefault="000244F4" w:rsidP="000244F4">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0244F4" w:rsidRPr="00560C17" w:rsidRDefault="000244F4" w:rsidP="000244F4">
      <w:pPr>
        <w:pStyle w:val="31"/>
        <w:ind w:left="360"/>
        <w:rPr>
          <w:rFonts w:ascii="Times New Roman" w:hAnsi="Times New Roman" w:cs="Times New Roman"/>
          <w:sz w:val="22"/>
          <w:szCs w:val="22"/>
          <w:u w:val="none"/>
          <w:shd w:val="clear" w:color="auto" w:fill="00FFFF"/>
        </w:rPr>
      </w:pPr>
    </w:p>
    <w:p w:rsidR="000244F4" w:rsidRPr="00560C17" w:rsidRDefault="000244F4" w:rsidP="000244F4">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0244F4" w:rsidRPr="00560C17" w:rsidRDefault="000244F4" w:rsidP="000244F4">
      <w:pPr>
        <w:pStyle w:val="a6"/>
        <w:tabs>
          <w:tab w:val="left" w:pos="0"/>
        </w:tabs>
        <w:ind w:firstLine="720"/>
        <w:rPr>
          <w:rFonts w:ascii="Times New Roman" w:hAnsi="Times New Roman" w:cs="Times New Roman"/>
          <w:sz w:val="22"/>
          <w:szCs w:val="22"/>
          <w:shd w:val="clear" w:color="auto" w:fill="00FFFF"/>
        </w:rPr>
      </w:pPr>
    </w:p>
    <w:p w:rsidR="000244F4" w:rsidRPr="00560C17" w:rsidRDefault="000244F4" w:rsidP="000244F4">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0244F4" w:rsidRPr="00560C17" w:rsidRDefault="000244F4" w:rsidP="000244F4">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0244F4" w:rsidRPr="00560C17" w:rsidRDefault="000244F4" w:rsidP="000244F4">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0244F4" w:rsidRPr="00560C17" w:rsidRDefault="000244F4" w:rsidP="000244F4">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0244F4" w:rsidRPr="00560C17" w:rsidRDefault="000244F4" w:rsidP="000244F4">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0244F4" w:rsidRPr="00560C17" w:rsidRDefault="000244F4" w:rsidP="000244F4">
      <w:pPr>
        <w:pStyle w:val="a6"/>
        <w:tabs>
          <w:tab w:val="left" w:pos="0"/>
        </w:tabs>
        <w:rPr>
          <w:rFonts w:ascii="Times New Roman" w:hAnsi="Times New Roman" w:cs="Times New Roman"/>
          <w:sz w:val="22"/>
          <w:szCs w:val="22"/>
          <w:shd w:val="clear" w:color="auto" w:fill="00FFFF"/>
        </w:rPr>
      </w:pPr>
    </w:p>
    <w:p w:rsidR="000244F4" w:rsidRPr="00560C17" w:rsidRDefault="000244F4" w:rsidP="000244F4">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0244F4" w:rsidRPr="00560C17" w:rsidRDefault="000244F4" w:rsidP="000244F4">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0244F4" w:rsidRPr="00560C17" w:rsidRDefault="000244F4" w:rsidP="000244F4">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0244F4" w:rsidRPr="00560C17" w:rsidRDefault="000244F4" w:rsidP="000244F4">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0244F4" w:rsidRPr="00560C17" w:rsidRDefault="000244F4" w:rsidP="000244F4">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0244F4" w:rsidRPr="00560C17" w:rsidRDefault="000244F4" w:rsidP="000244F4">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0244F4" w:rsidRPr="00560C17" w:rsidRDefault="000244F4" w:rsidP="000244F4">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0244F4" w:rsidRPr="00560C17" w:rsidRDefault="000244F4" w:rsidP="000244F4">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0244F4" w:rsidRPr="00560C17" w:rsidRDefault="000244F4" w:rsidP="000244F4">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0244F4" w:rsidRPr="00560C17" w:rsidRDefault="000244F4" w:rsidP="000244F4">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0244F4" w:rsidRPr="00560C17" w:rsidRDefault="000244F4" w:rsidP="000244F4">
      <w:pPr>
        <w:ind w:left="360"/>
        <w:jc w:val="both"/>
        <w:rPr>
          <w:rFonts w:ascii="Times New Roman" w:hAnsi="Times New Roman" w:cs="Times New Roman"/>
          <w:sz w:val="22"/>
          <w:szCs w:val="22"/>
          <w:shd w:val="clear" w:color="auto" w:fill="00FFFF"/>
        </w:rPr>
      </w:pPr>
    </w:p>
    <w:p w:rsidR="000244F4" w:rsidRPr="00560C17" w:rsidRDefault="000244F4" w:rsidP="000244F4">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0244F4" w:rsidRPr="00560C17" w:rsidRDefault="000244F4" w:rsidP="000244F4">
      <w:pPr>
        <w:jc w:val="both"/>
        <w:rPr>
          <w:rFonts w:ascii="Times New Roman" w:hAnsi="Times New Roman" w:cs="Times New Roman"/>
          <w:b/>
          <w:i/>
          <w:sz w:val="22"/>
          <w:szCs w:val="22"/>
          <w:shd w:val="clear" w:color="auto" w:fill="00FFFF"/>
        </w:rPr>
      </w:pPr>
    </w:p>
    <w:p w:rsidR="000244F4" w:rsidRPr="00560C17" w:rsidRDefault="000244F4" w:rsidP="000244F4">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0244F4" w:rsidRPr="00560C17" w:rsidRDefault="000244F4" w:rsidP="000244F4">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0244F4" w:rsidRPr="00560C17" w:rsidRDefault="000244F4" w:rsidP="000244F4">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0244F4" w:rsidRPr="00560C17" w:rsidRDefault="000244F4" w:rsidP="000244F4">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0244F4" w:rsidRPr="00560C17" w:rsidRDefault="000244F4" w:rsidP="000244F4">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0244F4" w:rsidRPr="00560C17" w:rsidRDefault="000244F4" w:rsidP="000244F4">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0244F4" w:rsidRPr="00560C17" w:rsidRDefault="000244F4" w:rsidP="000244F4">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0244F4" w:rsidRPr="00560C17" w:rsidRDefault="000244F4" w:rsidP="000244F4">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0244F4" w:rsidRPr="00560C17" w:rsidRDefault="000244F4" w:rsidP="000244F4">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0244F4" w:rsidRPr="00560C17" w:rsidRDefault="000244F4" w:rsidP="000244F4">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0244F4" w:rsidRPr="00560C17" w:rsidRDefault="000244F4" w:rsidP="000244F4">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0244F4" w:rsidRPr="00560C17" w:rsidRDefault="000244F4" w:rsidP="000244F4">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0244F4" w:rsidRPr="00560C17" w:rsidRDefault="000244F4" w:rsidP="000244F4">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0244F4" w:rsidRPr="00560C17" w:rsidRDefault="000244F4" w:rsidP="000244F4">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0244F4" w:rsidRPr="00560C17" w:rsidRDefault="000244F4" w:rsidP="000244F4">
      <w:pPr>
        <w:ind w:left="360"/>
        <w:jc w:val="both"/>
        <w:rPr>
          <w:rFonts w:ascii="Times New Roman" w:hAnsi="Times New Roman" w:cs="Times New Roman"/>
          <w:sz w:val="22"/>
          <w:szCs w:val="22"/>
          <w:shd w:val="clear" w:color="auto" w:fill="00FFFF"/>
        </w:rPr>
      </w:pP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0244F4" w:rsidRPr="00560C17" w:rsidRDefault="000244F4" w:rsidP="000244F4">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0244F4" w:rsidRPr="00560C17" w:rsidRDefault="000244F4" w:rsidP="000244F4">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0244F4" w:rsidRPr="00560C17" w:rsidRDefault="000244F4" w:rsidP="000244F4">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0244F4" w:rsidRPr="00560C17" w:rsidRDefault="000244F4" w:rsidP="000244F4">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0244F4" w:rsidRPr="00560C17" w:rsidRDefault="000244F4" w:rsidP="000244F4">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0244F4" w:rsidRPr="00560C17" w:rsidRDefault="000244F4" w:rsidP="000244F4">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0244F4" w:rsidRPr="00560C17" w:rsidRDefault="000244F4" w:rsidP="000244F4">
      <w:pPr>
        <w:ind w:left="720"/>
        <w:jc w:val="both"/>
        <w:rPr>
          <w:rFonts w:ascii="Times New Roman" w:hAnsi="Times New Roman" w:cs="Times New Roman"/>
          <w:sz w:val="22"/>
          <w:szCs w:val="22"/>
        </w:rPr>
      </w:pPr>
    </w:p>
    <w:p w:rsidR="000244F4" w:rsidRPr="00560C17" w:rsidRDefault="000244F4" w:rsidP="000244F4">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0244F4" w:rsidRPr="00560C17" w:rsidRDefault="000244F4" w:rsidP="000244F4">
      <w:pPr>
        <w:ind w:left="720"/>
        <w:jc w:val="both"/>
        <w:rPr>
          <w:rFonts w:ascii="Times New Roman" w:hAnsi="Times New Roman" w:cs="Times New Roman"/>
          <w:bCs/>
          <w:iCs/>
          <w:sz w:val="22"/>
          <w:szCs w:val="22"/>
        </w:rPr>
      </w:pPr>
    </w:p>
    <w:p w:rsidR="000244F4" w:rsidRPr="00560C17" w:rsidRDefault="000244F4" w:rsidP="000244F4">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0244F4" w:rsidRPr="00560C17" w:rsidRDefault="000244F4" w:rsidP="000244F4">
      <w:pPr>
        <w:pStyle w:val="af"/>
        <w:spacing w:before="0" w:after="0"/>
        <w:jc w:val="both"/>
        <w:rPr>
          <w:rFonts w:ascii="Times New Roman" w:hAnsi="Times New Roman" w:cs="Times New Roman"/>
          <w:sz w:val="22"/>
          <w:szCs w:val="22"/>
        </w:rPr>
      </w:pPr>
    </w:p>
    <w:p w:rsidR="000244F4" w:rsidRPr="00560C17" w:rsidRDefault="000244F4" w:rsidP="000244F4">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0244F4" w:rsidRPr="00560C17" w:rsidRDefault="000244F4" w:rsidP="000244F4">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0244F4" w:rsidRPr="00560C17" w:rsidRDefault="000244F4" w:rsidP="000244F4">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0244F4" w:rsidRPr="00560C17" w:rsidRDefault="000244F4" w:rsidP="000244F4">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0244F4" w:rsidRPr="00560C17" w:rsidRDefault="000244F4" w:rsidP="000244F4">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0244F4" w:rsidRPr="00560C17" w:rsidRDefault="000244F4" w:rsidP="000244F4">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0244F4" w:rsidRPr="00560C17" w:rsidRDefault="000244F4" w:rsidP="000244F4">
      <w:pPr>
        <w:ind w:firstLine="360"/>
        <w:jc w:val="both"/>
        <w:rPr>
          <w:rFonts w:ascii="Times New Roman" w:hAnsi="Times New Roman" w:cs="Times New Roman"/>
          <w:sz w:val="22"/>
          <w:szCs w:val="22"/>
          <w:u w:val="single"/>
          <w:shd w:val="clear" w:color="auto" w:fill="00FFFF"/>
        </w:rPr>
      </w:pP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0244F4" w:rsidRPr="00560C17" w:rsidRDefault="000244F4" w:rsidP="000244F4">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0244F4" w:rsidRPr="00560C17" w:rsidRDefault="000244F4" w:rsidP="000244F4">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0244F4" w:rsidRPr="00560C17" w:rsidRDefault="000244F4" w:rsidP="000244F4">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0244F4" w:rsidRPr="00560C17" w:rsidRDefault="000244F4" w:rsidP="000244F4">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0244F4" w:rsidRPr="00560C17" w:rsidRDefault="000244F4" w:rsidP="000244F4">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0244F4" w:rsidRPr="00560C17" w:rsidRDefault="000244F4" w:rsidP="000244F4">
      <w:pPr>
        <w:ind w:left="720"/>
        <w:jc w:val="both"/>
        <w:rPr>
          <w:rFonts w:ascii="Times New Roman" w:hAnsi="Times New Roman" w:cs="Times New Roman"/>
          <w:sz w:val="22"/>
          <w:szCs w:val="22"/>
        </w:rPr>
      </w:pPr>
    </w:p>
    <w:p w:rsidR="000244F4" w:rsidRPr="00560C17" w:rsidRDefault="000244F4" w:rsidP="000244F4">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0244F4" w:rsidRPr="00560C17" w:rsidRDefault="000244F4" w:rsidP="000244F4">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0244F4" w:rsidRPr="00560C17" w:rsidRDefault="000244F4" w:rsidP="000244F4">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0244F4" w:rsidRPr="00560C17" w:rsidRDefault="000244F4" w:rsidP="000244F4">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0244F4" w:rsidRPr="00560C17" w:rsidRDefault="000244F4" w:rsidP="000244F4">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0244F4" w:rsidRPr="00560C17" w:rsidRDefault="000244F4" w:rsidP="000244F4">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0244F4" w:rsidRPr="00560C17" w:rsidRDefault="000244F4" w:rsidP="000244F4">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0244F4" w:rsidRPr="00560C17" w:rsidRDefault="000244F4" w:rsidP="000244F4">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0244F4" w:rsidRPr="00560C17" w:rsidRDefault="000244F4" w:rsidP="000244F4">
      <w:pPr>
        <w:rPr>
          <w:rFonts w:ascii="Times New Roman" w:hAnsi="Times New Roman" w:cs="Times New Roman"/>
          <w:sz w:val="22"/>
          <w:szCs w:val="22"/>
        </w:rPr>
      </w:pPr>
    </w:p>
    <w:p w:rsidR="000244F4" w:rsidRPr="00560C17" w:rsidRDefault="000244F4" w:rsidP="000244F4">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0244F4" w:rsidRPr="00560C17" w:rsidRDefault="000244F4" w:rsidP="000244F4">
      <w:pPr>
        <w:rPr>
          <w:rFonts w:ascii="Times New Roman" w:hAnsi="Times New Roman" w:cs="Times New Roman"/>
          <w:b/>
          <w:sz w:val="22"/>
          <w:szCs w:val="22"/>
        </w:rPr>
      </w:pP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0244F4" w:rsidRPr="00560C17" w:rsidRDefault="000244F4" w:rsidP="000244F4">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0244F4" w:rsidRPr="00560C17" w:rsidRDefault="000244F4" w:rsidP="000244F4">
      <w:pPr>
        <w:ind w:firstLine="720"/>
        <w:rPr>
          <w:rFonts w:ascii="Times New Roman" w:hAnsi="Times New Roman" w:cs="Times New Roman"/>
          <w:sz w:val="22"/>
          <w:szCs w:val="22"/>
        </w:rPr>
      </w:pPr>
    </w:p>
    <w:p w:rsidR="000244F4" w:rsidRPr="00560C17" w:rsidRDefault="000244F4" w:rsidP="000244F4">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0244F4" w:rsidRPr="00560C17" w:rsidRDefault="000244F4" w:rsidP="000244F4">
      <w:pPr>
        <w:rPr>
          <w:rFonts w:ascii="Times New Roman" w:hAnsi="Times New Roman" w:cs="Times New Roman"/>
          <w:sz w:val="22"/>
          <w:szCs w:val="22"/>
        </w:rPr>
      </w:pPr>
    </w:p>
    <w:p w:rsidR="000244F4" w:rsidRPr="00560C17" w:rsidRDefault="000244F4" w:rsidP="000244F4">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0244F4" w:rsidRPr="00560C17" w:rsidRDefault="000244F4" w:rsidP="000244F4">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0244F4" w:rsidRPr="00560C17" w:rsidRDefault="000244F4" w:rsidP="000244F4">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0244F4" w:rsidRPr="00560C17" w:rsidRDefault="000244F4" w:rsidP="000244F4">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0244F4" w:rsidRPr="00560C17" w:rsidRDefault="000244F4" w:rsidP="000244F4">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0244F4" w:rsidRPr="00560C17" w:rsidRDefault="000244F4" w:rsidP="000244F4">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0244F4" w:rsidRPr="00560C17" w:rsidRDefault="000244F4" w:rsidP="000244F4">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0244F4" w:rsidRPr="00560C17" w:rsidRDefault="000244F4" w:rsidP="000244F4">
      <w:pPr>
        <w:ind w:left="360"/>
        <w:rPr>
          <w:rFonts w:ascii="Times New Roman" w:hAnsi="Times New Roman" w:cs="Times New Roman"/>
          <w:sz w:val="22"/>
          <w:szCs w:val="22"/>
        </w:rPr>
      </w:pPr>
    </w:p>
    <w:p w:rsidR="000244F4" w:rsidRPr="00560C17" w:rsidRDefault="000244F4" w:rsidP="000244F4">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0244F4" w:rsidRPr="00560C17" w:rsidRDefault="000244F4" w:rsidP="000244F4">
      <w:pPr>
        <w:pStyle w:val="af"/>
        <w:tabs>
          <w:tab w:val="left" w:pos="1080"/>
          <w:tab w:val="left" w:pos="1260"/>
        </w:tabs>
        <w:spacing w:before="0" w:after="0"/>
        <w:jc w:val="both"/>
        <w:rPr>
          <w:rFonts w:ascii="Times New Roman" w:hAnsi="Times New Roman" w:cs="Times New Roman"/>
          <w:sz w:val="22"/>
          <w:szCs w:val="22"/>
        </w:rPr>
      </w:pPr>
    </w:p>
    <w:p w:rsidR="000244F4" w:rsidRPr="00560C17" w:rsidRDefault="000244F4" w:rsidP="000244F4">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0244F4" w:rsidRPr="00560C17" w:rsidRDefault="000244F4" w:rsidP="000244F4">
      <w:pPr>
        <w:pStyle w:val="af"/>
        <w:tabs>
          <w:tab w:val="left" w:pos="900"/>
          <w:tab w:val="left" w:pos="1260"/>
          <w:tab w:val="left" w:pos="1650"/>
        </w:tabs>
        <w:spacing w:before="0" w:after="0"/>
        <w:jc w:val="both"/>
        <w:rPr>
          <w:rFonts w:ascii="Times New Roman" w:hAnsi="Times New Roman" w:cs="Times New Roman"/>
          <w:sz w:val="22"/>
          <w:szCs w:val="22"/>
        </w:rPr>
      </w:pPr>
    </w:p>
    <w:p w:rsidR="000244F4" w:rsidRPr="00560C17" w:rsidRDefault="000244F4" w:rsidP="000244F4">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0244F4" w:rsidRPr="00560C17" w:rsidRDefault="000244F4" w:rsidP="000244F4">
      <w:pPr>
        <w:pStyle w:val="af"/>
        <w:tabs>
          <w:tab w:val="left" w:pos="900"/>
          <w:tab w:val="left" w:pos="1260"/>
        </w:tabs>
        <w:spacing w:before="0" w:after="0"/>
        <w:jc w:val="both"/>
        <w:rPr>
          <w:rFonts w:ascii="Times New Roman" w:hAnsi="Times New Roman" w:cs="Times New Roman"/>
          <w:sz w:val="22"/>
          <w:szCs w:val="22"/>
        </w:rPr>
      </w:pPr>
    </w:p>
    <w:p w:rsidR="000244F4" w:rsidRPr="00560C17" w:rsidRDefault="000244F4" w:rsidP="000244F4">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0244F4" w:rsidRPr="00560C17" w:rsidRDefault="000244F4" w:rsidP="000244F4">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0244F4" w:rsidRPr="00560C17" w:rsidRDefault="000244F4" w:rsidP="000244F4">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0244F4" w:rsidRPr="00560C17" w:rsidRDefault="000244F4" w:rsidP="000244F4">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0244F4" w:rsidRPr="00560C17" w:rsidRDefault="000244F4" w:rsidP="000244F4">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0244F4" w:rsidRPr="00560C17" w:rsidRDefault="000244F4" w:rsidP="000244F4">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0244F4" w:rsidRPr="00560C17" w:rsidRDefault="000244F4" w:rsidP="000244F4">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0244F4" w:rsidRPr="00560C17" w:rsidRDefault="000244F4" w:rsidP="000244F4">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0244F4" w:rsidRPr="00560C17" w:rsidRDefault="000244F4" w:rsidP="000244F4">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0244F4" w:rsidRPr="00560C17" w:rsidRDefault="000244F4" w:rsidP="000244F4">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0244F4" w:rsidRPr="00560C17" w:rsidRDefault="000244F4" w:rsidP="000244F4">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0244F4" w:rsidRPr="00560C17" w:rsidRDefault="000244F4" w:rsidP="000244F4">
      <w:pPr>
        <w:rPr>
          <w:rFonts w:ascii="Times New Roman" w:hAnsi="Times New Roman" w:cs="Times New Roman"/>
          <w:sz w:val="22"/>
          <w:szCs w:val="22"/>
        </w:rPr>
      </w:pPr>
    </w:p>
    <w:p w:rsidR="000244F4" w:rsidRPr="00560C17" w:rsidRDefault="000244F4" w:rsidP="000244F4">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0244F4" w:rsidRPr="00560C17" w:rsidRDefault="000244F4" w:rsidP="000244F4">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0244F4" w:rsidRPr="00560C17" w:rsidRDefault="000244F4" w:rsidP="000244F4">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0244F4" w:rsidRPr="00560C17" w:rsidRDefault="000244F4" w:rsidP="000244F4">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0244F4" w:rsidRPr="00560C17" w:rsidRDefault="000244F4" w:rsidP="000244F4">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0244F4" w:rsidRPr="00560C17" w:rsidRDefault="000244F4" w:rsidP="000244F4">
      <w:pPr>
        <w:ind w:firstLine="900"/>
        <w:jc w:val="both"/>
        <w:rPr>
          <w:rFonts w:ascii="Times New Roman" w:hAnsi="Times New Roman" w:cs="Times New Roman"/>
          <w:sz w:val="22"/>
          <w:szCs w:val="22"/>
        </w:rPr>
      </w:pPr>
    </w:p>
    <w:p w:rsidR="000244F4" w:rsidRPr="00560C17" w:rsidRDefault="000244F4" w:rsidP="000244F4">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0244F4" w:rsidRPr="00560C17" w:rsidRDefault="000244F4" w:rsidP="000244F4">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0244F4" w:rsidRPr="00560C17" w:rsidRDefault="000244F4" w:rsidP="000244F4">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0244F4" w:rsidRPr="00560C17" w:rsidRDefault="000244F4" w:rsidP="000244F4">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0244F4" w:rsidRPr="00560C17" w:rsidRDefault="000244F4" w:rsidP="000244F4">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0244F4" w:rsidRPr="00560C17" w:rsidRDefault="000244F4" w:rsidP="000244F4">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0244F4" w:rsidRPr="00560C17" w:rsidRDefault="000244F4" w:rsidP="000244F4">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0244F4" w:rsidRPr="00560C17" w:rsidRDefault="000244F4" w:rsidP="000244F4">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0244F4" w:rsidRPr="00560C17" w:rsidRDefault="000244F4" w:rsidP="000244F4">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0244F4" w:rsidRPr="00560C17" w:rsidRDefault="000244F4" w:rsidP="000244F4">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0244F4" w:rsidRPr="00560C17" w:rsidRDefault="000244F4" w:rsidP="000244F4">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0244F4" w:rsidRPr="00560C17" w:rsidRDefault="000244F4" w:rsidP="000244F4">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0244F4" w:rsidRPr="00560C17" w:rsidRDefault="000244F4" w:rsidP="000244F4">
      <w:pPr>
        <w:ind w:firstLine="357"/>
        <w:rPr>
          <w:rFonts w:ascii="Times New Roman" w:hAnsi="Times New Roman" w:cs="Times New Roman"/>
          <w:sz w:val="22"/>
          <w:szCs w:val="22"/>
        </w:rPr>
      </w:pPr>
    </w:p>
    <w:p w:rsidR="000244F4" w:rsidRPr="00560C17" w:rsidRDefault="000244F4" w:rsidP="000244F4">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0244F4" w:rsidRPr="00560C17" w:rsidRDefault="000244F4" w:rsidP="000244F4">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0244F4" w:rsidRPr="00560C17" w:rsidRDefault="000244F4" w:rsidP="000244F4">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0244F4" w:rsidRPr="00560C17" w:rsidRDefault="000244F4" w:rsidP="000244F4">
      <w:pPr>
        <w:pStyle w:val="af"/>
        <w:spacing w:before="0" w:after="0"/>
        <w:ind w:firstLine="720"/>
        <w:rPr>
          <w:rFonts w:ascii="Times New Roman" w:hAnsi="Times New Roman" w:cs="Times New Roman"/>
          <w:sz w:val="22"/>
          <w:szCs w:val="22"/>
        </w:rPr>
      </w:pPr>
    </w:p>
    <w:p w:rsidR="000244F4" w:rsidRPr="00560C17" w:rsidRDefault="000244F4" w:rsidP="000244F4">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0244F4" w:rsidRPr="00560C17" w:rsidRDefault="000244F4" w:rsidP="000244F4">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0244F4" w:rsidRPr="00560C17" w:rsidRDefault="000244F4" w:rsidP="000244F4">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0244F4" w:rsidRPr="00560C17" w:rsidRDefault="000244F4" w:rsidP="000244F4">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0244F4" w:rsidRPr="00560C17" w:rsidRDefault="000244F4" w:rsidP="000244F4">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0244F4" w:rsidRPr="00560C17" w:rsidRDefault="000244F4" w:rsidP="000244F4">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0244F4" w:rsidRPr="00560C17" w:rsidRDefault="000244F4" w:rsidP="000244F4">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0244F4" w:rsidRPr="00560C17" w:rsidRDefault="000244F4" w:rsidP="000244F4">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0244F4" w:rsidRPr="00560C17" w:rsidRDefault="000244F4" w:rsidP="000244F4">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0244F4" w:rsidRPr="00560C17" w:rsidRDefault="000244F4" w:rsidP="000244F4">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0244F4" w:rsidRPr="00560C17" w:rsidRDefault="000244F4" w:rsidP="000244F4">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0244F4" w:rsidRPr="00560C17" w:rsidRDefault="000244F4" w:rsidP="000244F4">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0244F4" w:rsidRPr="00560C17" w:rsidRDefault="000244F4" w:rsidP="000244F4">
      <w:pPr>
        <w:pStyle w:val="af"/>
        <w:spacing w:before="0" w:after="0"/>
        <w:ind w:left="896"/>
        <w:rPr>
          <w:rFonts w:ascii="Times New Roman" w:hAnsi="Times New Roman" w:cs="Times New Roman"/>
          <w:sz w:val="22"/>
          <w:szCs w:val="22"/>
        </w:rPr>
      </w:pPr>
    </w:p>
    <w:p w:rsidR="000244F4" w:rsidRPr="00560C17" w:rsidRDefault="000244F4" w:rsidP="000244F4">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0244F4" w:rsidRPr="00560C17" w:rsidRDefault="000244F4" w:rsidP="000244F4">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0244F4" w:rsidRPr="00560C17" w:rsidRDefault="000244F4" w:rsidP="000244F4">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0244F4" w:rsidRPr="00560C17" w:rsidRDefault="000244F4" w:rsidP="000244F4">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0244F4" w:rsidRPr="00560C17" w:rsidRDefault="000244F4" w:rsidP="000244F4">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0244F4" w:rsidRPr="00560C17" w:rsidRDefault="000244F4" w:rsidP="000244F4">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0244F4" w:rsidRPr="00560C17" w:rsidRDefault="000244F4" w:rsidP="000244F4">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0244F4" w:rsidRPr="00560C17" w:rsidRDefault="000244F4" w:rsidP="000244F4">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0244F4" w:rsidRPr="00560C17" w:rsidRDefault="000244F4" w:rsidP="000244F4">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0244F4" w:rsidRPr="00560C17" w:rsidRDefault="000244F4" w:rsidP="000244F4">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0244F4" w:rsidRPr="00560C17" w:rsidRDefault="000244F4" w:rsidP="000244F4">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0244F4" w:rsidRPr="00560C17" w:rsidRDefault="000244F4" w:rsidP="000244F4">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0244F4" w:rsidRPr="00560C17" w:rsidRDefault="000244F4" w:rsidP="000244F4">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0244F4" w:rsidRPr="00560C17" w:rsidRDefault="000244F4" w:rsidP="000244F4">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0244F4" w:rsidRPr="00560C17" w:rsidRDefault="000244F4" w:rsidP="000244F4">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0244F4" w:rsidRPr="00560C17" w:rsidRDefault="000244F4" w:rsidP="000244F4">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0244F4" w:rsidRPr="00560C17" w:rsidRDefault="000244F4" w:rsidP="000244F4">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0244F4" w:rsidRPr="00560C17" w:rsidRDefault="000244F4" w:rsidP="000244F4">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0244F4" w:rsidRPr="00560C17" w:rsidRDefault="000244F4" w:rsidP="000244F4">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0244F4" w:rsidRPr="00560C17" w:rsidRDefault="000244F4" w:rsidP="000244F4">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0244F4" w:rsidRPr="00560C17" w:rsidRDefault="000244F4" w:rsidP="000244F4">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0244F4" w:rsidRPr="00560C17" w:rsidRDefault="000244F4" w:rsidP="000244F4">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0244F4" w:rsidRPr="00560C17" w:rsidRDefault="000244F4" w:rsidP="000244F4">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0244F4" w:rsidRPr="00560C17" w:rsidRDefault="000244F4" w:rsidP="000244F4">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0244F4" w:rsidRPr="00560C17" w:rsidRDefault="000244F4" w:rsidP="000244F4">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0244F4" w:rsidRPr="00560C17" w:rsidRDefault="000244F4" w:rsidP="000244F4">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0244F4" w:rsidRPr="00560C17" w:rsidRDefault="000244F4" w:rsidP="000244F4">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0244F4" w:rsidRPr="00560C17" w:rsidRDefault="000244F4" w:rsidP="000244F4">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0244F4" w:rsidRPr="00560C17" w:rsidRDefault="000244F4" w:rsidP="000244F4">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0244F4" w:rsidRPr="00560C17" w:rsidRDefault="000244F4" w:rsidP="000244F4">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0244F4" w:rsidRPr="00560C17" w:rsidRDefault="000244F4" w:rsidP="000244F4">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0244F4" w:rsidRPr="00560C17" w:rsidRDefault="000244F4" w:rsidP="000244F4">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0244F4" w:rsidRPr="00560C17" w:rsidRDefault="000244F4" w:rsidP="000244F4">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0244F4" w:rsidRPr="00560C17" w:rsidRDefault="000244F4" w:rsidP="000244F4">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0244F4" w:rsidRPr="00560C17" w:rsidRDefault="000244F4" w:rsidP="000244F4">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0244F4" w:rsidRPr="00560C17" w:rsidRDefault="000244F4" w:rsidP="000244F4">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0244F4" w:rsidRPr="00560C17" w:rsidRDefault="000244F4" w:rsidP="000244F4">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0244F4" w:rsidRPr="00560C17" w:rsidRDefault="000244F4" w:rsidP="000244F4">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0244F4" w:rsidRPr="00560C17" w:rsidRDefault="000244F4" w:rsidP="000244F4">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0244F4" w:rsidRPr="00560C17" w:rsidRDefault="000244F4" w:rsidP="000244F4">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0244F4" w:rsidRPr="00560C17" w:rsidRDefault="000244F4" w:rsidP="000244F4">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0244F4" w:rsidRPr="00560C17" w:rsidRDefault="000244F4" w:rsidP="000244F4">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0244F4" w:rsidRPr="00560C17" w:rsidRDefault="000244F4" w:rsidP="000244F4">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0244F4" w:rsidRPr="00560C17" w:rsidRDefault="000244F4" w:rsidP="000244F4">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0244F4" w:rsidRPr="00560C17" w:rsidRDefault="000244F4" w:rsidP="000244F4">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0244F4" w:rsidRPr="00560C17" w:rsidRDefault="000244F4" w:rsidP="000244F4">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0244F4" w:rsidRDefault="000244F4" w:rsidP="000244F4">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0244F4" w:rsidRPr="00560C17" w:rsidRDefault="000244F4" w:rsidP="000244F4">
      <w:pPr>
        <w:pStyle w:val="af"/>
        <w:spacing w:before="167"/>
        <w:ind w:firstLine="900"/>
        <w:jc w:val="both"/>
        <w:rPr>
          <w:rStyle w:val="it"/>
          <w:rFonts w:ascii="Times New Roman" w:hAnsi="Times New Roman" w:cs="Times New Roman"/>
          <w:sz w:val="22"/>
          <w:szCs w:val="22"/>
        </w:rPr>
      </w:pPr>
    </w:p>
    <w:p w:rsidR="000244F4" w:rsidRPr="00560C17" w:rsidRDefault="000244F4" w:rsidP="000244F4">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0244F4" w:rsidRPr="00560C17" w:rsidRDefault="000244F4" w:rsidP="000244F4">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0244F4" w:rsidRPr="00560C17" w:rsidRDefault="000244F4" w:rsidP="000244F4">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0244F4" w:rsidRPr="00560C17" w:rsidRDefault="000244F4" w:rsidP="000244F4">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0244F4" w:rsidRPr="00560C17" w:rsidRDefault="000244F4" w:rsidP="000244F4">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0244F4" w:rsidRPr="00560C17" w:rsidRDefault="000244F4" w:rsidP="000244F4">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0244F4" w:rsidRPr="00560C17" w:rsidRDefault="000244F4" w:rsidP="000244F4">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0244F4" w:rsidRPr="00560C17" w:rsidRDefault="000244F4" w:rsidP="000244F4">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0244F4" w:rsidRPr="00560C17" w:rsidRDefault="000244F4" w:rsidP="000244F4">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0244F4" w:rsidRPr="00560C17" w:rsidRDefault="000244F4" w:rsidP="000244F4">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0244F4" w:rsidRPr="00560C17" w:rsidRDefault="000244F4" w:rsidP="000244F4">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0244F4" w:rsidRPr="00560C17" w:rsidRDefault="000244F4" w:rsidP="000244F4">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0244F4" w:rsidRPr="00560C17" w:rsidRDefault="000244F4" w:rsidP="000244F4">
      <w:pPr>
        <w:pStyle w:val="ConsPlusNormal"/>
        <w:widowControl/>
        <w:tabs>
          <w:tab w:val="left" w:pos="1440"/>
        </w:tabs>
        <w:ind w:left="720"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0244F4" w:rsidRPr="00560C17" w:rsidRDefault="000244F4" w:rsidP="000244F4">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0244F4" w:rsidRPr="00560C17" w:rsidRDefault="000244F4" w:rsidP="000244F4">
      <w:pPr>
        <w:pStyle w:val="ConsPlusNormal"/>
        <w:widowControl/>
        <w:ind w:left="72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0244F4" w:rsidRPr="00560C17" w:rsidRDefault="000244F4" w:rsidP="000244F4">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0244F4" w:rsidRPr="00560C17" w:rsidRDefault="000244F4" w:rsidP="000244F4">
      <w:pPr>
        <w:pStyle w:val="ConsPlusNormal"/>
        <w:widowControl/>
        <w:ind w:left="72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0244F4" w:rsidRPr="00560C17" w:rsidRDefault="000244F4" w:rsidP="000244F4">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0244F4" w:rsidRPr="00560C17" w:rsidRDefault="000244F4" w:rsidP="000244F4">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0244F4" w:rsidRPr="00560C17" w:rsidRDefault="000244F4" w:rsidP="000244F4">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0244F4" w:rsidRPr="00560C17" w:rsidRDefault="000244F4" w:rsidP="000244F4">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0244F4" w:rsidRPr="00560C17" w:rsidRDefault="000244F4" w:rsidP="000244F4">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0244F4" w:rsidRPr="00560C17" w:rsidRDefault="000244F4" w:rsidP="000244F4">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0244F4" w:rsidRPr="00560C17" w:rsidRDefault="000244F4" w:rsidP="000244F4">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0244F4" w:rsidRPr="00560C17" w:rsidRDefault="000244F4" w:rsidP="000244F4">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0244F4" w:rsidRPr="00560C17" w:rsidRDefault="000244F4" w:rsidP="000244F4">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0244F4" w:rsidRPr="00560C17" w:rsidRDefault="000244F4" w:rsidP="000244F4">
      <w:pPr>
        <w:pStyle w:val="ConsPlusNormal"/>
        <w:widowControl/>
        <w:ind w:left="72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0244F4" w:rsidRPr="00560C17" w:rsidRDefault="000244F4" w:rsidP="000244F4">
      <w:pPr>
        <w:pStyle w:val="ConsPlusNormal"/>
        <w:widowControl/>
        <w:tabs>
          <w:tab w:val="left" w:pos="1418"/>
        </w:tabs>
        <w:ind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0244F4" w:rsidRPr="00560C17" w:rsidRDefault="000244F4" w:rsidP="000244F4">
      <w:pPr>
        <w:pStyle w:val="ConsPlusNormal"/>
        <w:widowControl/>
        <w:tabs>
          <w:tab w:val="left" w:pos="1440"/>
        </w:tabs>
        <w:ind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0244F4" w:rsidRPr="00560C17" w:rsidRDefault="000244F4" w:rsidP="000244F4">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0244F4" w:rsidRPr="00560C17" w:rsidRDefault="000244F4" w:rsidP="000244F4">
      <w:pPr>
        <w:pStyle w:val="ConsPlusNormal"/>
        <w:widowControl/>
        <w:ind w:left="72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0244F4" w:rsidRPr="00560C17" w:rsidRDefault="000244F4" w:rsidP="000244F4">
      <w:pPr>
        <w:pStyle w:val="ConsPlusNormal"/>
        <w:widowControl/>
        <w:ind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0244F4" w:rsidRPr="00560C17" w:rsidRDefault="000244F4" w:rsidP="000244F4">
      <w:pPr>
        <w:pStyle w:val="ConsPlusNormal"/>
        <w:widowControl/>
        <w:ind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0244F4" w:rsidRPr="00560C17" w:rsidRDefault="000244F4" w:rsidP="000244F4">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0244F4" w:rsidRPr="00560C17" w:rsidRDefault="000244F4" w:rsidP="000244F4">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0244F4" w:rsidRPr="00560C17" w:rsidRDefault="000244F4" w:rsidP="000244F4">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0244F4" w:rsidRPr="00560C17" w:rsidRDefault="000244F4" w:rsidP="000244F4">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0244F4" w:rsidRPr="00560C17" w:rsidRDefault="000244F4" w:rsidP="000244F4">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0244F4" w:rsidRPr="00560C17" w:rsidRDefault="000244F4" w:rsidP="000244F4">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0244F4" w:rsidRPr="00560C17" w:rsidRDefault="000244F4" w:rsidP="000244F4">
      <w:pPr>
        <w:pStyle w:val="ConsPlusNormal"/>
        <w:widowControl/>
        <w:ind w:left="540"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0244F4" w:rsidRPr="00560C17" w:rsidRDefault="000244F4" w:rsidP="000244F4">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0244F4" w:rsidRPr="00560C17" w:rsidRDefault="000244F4" w:rsidP="000244F4">
      <w:pPr>
        <w:pStyle w:val="ConsPlusNormal"/>
        <w:widowControl/>
        <w:tabs>
          <w:tab w:val="left" w:pos="0"/>
        </w:tabs>
        <w:ind w:firstLine="144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0244F4" w:rsidRPr="00560C17" w:rsidRDefault="000244F4" w:rsidP="000244F4">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0244F4" w:rsidRPr="00560C17" w:rsidRDefault="000244F4" w:rsidP="000244F4">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0244F4" w:rsidRPr="00560C17" w:rsidRDefault="000244F4" w:rsidP="000244F4">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0244F4" w:rsidRPr="00560C17" w:rsidRDefault="000244F4" w:rsidP="000244F4">
      <w:pPr>
        <w:pStyle w:val="ConsPlusNormal"/>
        <w:widowControl/>
        <w:tabs>
          <w:tab w:val="left" w:pos="1620"/>
        </w:tabs>
        <w:ind w:left="720"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0244F4" w:rsidRPr="00560C17" w:rsidRDefault="000244F4" w:rsidP="000244F4">
      <w:pPr>
        <w:pStyle w:val="ConsPlusNormal"/>
        <w:widowControl/>
        <w:tabs>
          <w:tab w:val="left" w:pos="1440"/>
        </w:tabs>
        <w:ind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0244F4" w:rsidRPr="00560C17" w:rsidRDefault="000244F4" w:rsidP="000244F4">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0244F4" w:rsidRPr="00560C17" w:rsidRDefault="000244F4" w:rsidP="000244F4">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0244F4" w:rsidRPr="00560C17" w:rsidRDefault="000244F4" w:rsidP="000244F4">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0244F4" w:rsidRPr="00560C17" w:rsidRDefault="000244F4" w:rsidP="000244F4">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0244F4" w:rsidRPr="00560C17" w:rsidRDefault="000244F4" w:rsidP="000244F4">
      <w:pPr>
        <w:pStyle w:val="ConsPlusNormal"/>
        <w:widowControl/>
        <w:tabs>
          <w:tab w:val="left" w:pos="1440"/>
        </w:tabs>
        <w:ind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0244F4" w:rsidRPr="00560C17" w:rsidRDefault="000244F4" w:rsidP="000244F4">
      <w:pPr>
        <w:pStyle w:val="ConsPlusNormal"/>
        <w:widowControl/>
        <w:tabs>
          <w:tab w:val="left" w:pos="1440"/>
        </w:tabs>
        <w:ind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0244F4" w:rsidRPr="00560C17" w:rsidRDefault="000244F4" w:rsidP="000244F4">
      <w:pPr>
        <w:pStyle w:val="ConsPlusNormal"/>
        <w:widowControl/>
        <w:ind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0244F4" w:rsidRPr="00560C17" w:rsidRDefault="000244F4" w:rsidP="000244F4">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0244F4" w:rsidRPr="00560C17" w:rsidRDefault="000244F4" w:rsidP="000244F4">
      <w:pPr>
        <w:pStyle w:val="ConsPlusNormal"/>
        <w:widowControl/>
        <w:tabs>
          <w:tab w:val="left" w:pos="2328"/>
        </w:tabs>
        <w:ind w:left="720"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0244F4" w:rsidRPr="00560C17" w:rsidRDefault="000244F4" w:rsidP="000244F4">
      <w:pPr>
        <w:pStyle w:val="ConsPlusNormal"/>
        <w:widowControl/>
        <w:tabs>
          <w:tab w:val="left" w:pos="1608"/>
        </w:tabs>
        <w:ind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0244F4" w:rsidRPr="00560C17" w:rsidRDefault="000244F4" w:rsidP="000244F4">
      <w:pPr>
        <w:pStyle w:val="ConsPlusNormal"/>
        <w:widowControl/>
        <w:tabs>
          <w:tab w:val="left" w:pos="1608"/>
        </w:tabs>
        <w:ind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0244F4" w:rsidRPr="00560C17" w:rsidRDefault="000244F4" w:rsidP="000244F4">
      <w:pPr>
        <w:pStyle w:val="ConsPlusNormal"/>
        <w:widowControl/>
        <w:ind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0244F4" w:rsidRPr="00560C17" w:rsidRDefault="000244F4" w:rsidP="000244F4">
      <w:pPr>
        <w:pStyle w:val="ConsPlusNormal"/>
        <w:widowControl/>
        <w:ind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0244F4" w:rsidRPr="00560C17" w:rsidRDefault="000244F4" w:rsidP="000244F4">
      <w:pPr>
        <w:pStyle w:val="ConsPlusNormal"/>
        <w:widowControl/>
        <w:ind w:firstLine="0"/>
        <w:jc w:val="both"/>
        <w:rPr>
          <w:rFonts w:ascii="Times New Roman" w:hAnsi="Times New Roman" w:cs="Times New Roman"/>
          <w:color w:val="000000"/>
          <w:sz w:val="22"/>
          <w:szCs w:val="22"/>
        </w:rPr>
      </w:pPr>
    </w:p>
    <w:p w:rsidR="000244F4" w:rsidRPr="00560C17" w:rsidRDefault="000244F4" w:rsidP="000244F4">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0244F4" w:rsidRPr="00560C17" w:rsidRDefault="000244F4" w:rsidP="000244F4">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0244F4" w:rsidRPr="00560C17" w:rsidRDefault="000244F4" w:rsidP="000244F4">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0244F4" w:rsidRPr="00560C17" w:rsidRDefault="000244F4" w:rsidP="000244F4">
      <w:pPr>
        <w:jc w:val="both"/>
        <w:rPr>
          <w:rFonts w:ascii="Times New Roman" w:hAnsi="Times New Roman" w:cs="Times New Roman"/>
          <w:sz w:val="22"/>
          <w:szCs w:val="22"/>
        </w:rPr>
      </w:pP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0244F4" w:rsidRPr="00560C17" w:rsidRDefault="000244F4" w:rsidP="000244F4">
      <w:pPr>
        <w:ind w:firstLine="720"/>
        <w:jc w:val="both"/>
        <w:rPr>
          <w:rFonts w:ascii="Times New Roman" w:hAnsi="Times New Roman" w:cs="Times New Roman"/>
          <w:sz w:val="22"/>
          <w:szCs w:val="22"/>
        </w:rPr>
      </w:pPr>
    </w:p>
    <w:p w:rsidR="000244F4" w:rsidRPr="00560C17" w:rsidRDefault="000244F4" w:rsidP="000244F4">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0244F4" w:rsidRPr="00560C17" w:rsidRDefault="000244F4" w:rsidP="000244F4">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0244F4" w:rsidRPr="00560C17" w:rsidRDefault="000244F4" w:rsidP="000244F4">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0244F4" w:rsidRPr="00560C17" w:rsidRDefault="000244F4" w:rsidP="000244F4">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0244F4" w:rsidRPr="00560C17" w:rsidRDefault="000244F4" w:rsidP="000244F4">
      <w:pPr>
        <w:tabs>
          <w:tab w:val="left" w:pos="1134"/>
        </w:tabs>
        <w:ind w:left="720"/>
        <w:jc w:val="both"/>
        <w:rPr>
          <w:rFonts w:ascii="Times New Roman" w:hAnsi="Times New Roman" w:cs="Times New Roman"/>
          <w:bCs/>
          <w:sz w:val="22"/>
          <w:szCs w:val="22"/>
        </w:rPr>
      </w:pPr>
    </w:p>
    <w:p w:rsidR="000244F4" w:rsidRPr="00560C17" w:rsidRDefault="000244F4" w:rsidP="000244F4">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0244F4" w:rsidRPr="00560C17" w:rsidRDefault="000244F4" w:rsidP="000244F4">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0244F4" w:rsidRPr="00560C17" w:rsidRDefault="000244F4" w:rsidP="000244F4">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0244F4" w:rsidRPr="00560C17" w:rsidRDefault="000244F4" w:rsidP="000244F4">
      <w:pPr>
        <w:ind w:left="540"/>
        <w:jc w:val="both"/>
        <w:rPr>
          <w:rFonts w:ascii="Times New Roman" w:hAnsi="Times New Roman" w:cs="Times New Roman"/>
          <w:sz w:val="22"/>
          <w:szCs w:val="22"/>
        </w:rPr>
      </w:pPr>
    </w:p>
    <w:p w:rsidR="000244F4" w:rsidRPr="00560C17" w:rsidRDefault="000244F4" w:rsidP="000244F4">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0244F4" w:rsidRPr="00560C17" w:rsidRDefault="000244F4" w:rsidP="000244F4">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0244F4" w:rsidRPr="00560C17" w:rsidRDefault="000244F4" w:rsidP="000244F4">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0244F4" w:rsidRPr="00560C17" w:rsidRDefault="000244F4" w:rsidP="000244F4">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0244F4" w:rsidRPr="00560C17" w:rsidRDefault="000244F4" w:rsidP="000244F4">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0244F4" w:rsidRPr="00560C17" w:rsidRDefault="000244F4" w:rsidP="000244F4">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0244F4" w:rsidRPr="00560C17" w:rsidRDefault="000244F4" w:rsidP="000244F4">
      <w:pPr>
        <w:autoSpaceDE w:val="0"/>
        <w:ind w:firstLine="540"/>
        <w:jc w:val="both"/>
        <w:rPr>
          <w:rFonts w:ascii="Times New Roman" w:hAnsi="Times New Roman" w:cs="Times New Roman"/>
          <w:sz w:val="22"/>
          <w:szCs w:val="22"/>
        </w:rPr>
      </w:pPr>
    </w:p>
    <w:p w:rsidR="000244F4" w:rsidRPr="00560C17" w:rsidRDefault="000244F4" w:rsidP="000244F4">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0244F4" w:rsidRPr="00560C17" w:rsidRDefault="000244F4" w:rsidP="000244F4">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0244F4" w:rsidRPr="00560C17" w:rsidRDefault="000244F4" w:rsidP="000244F4">
      <w:pPr>
        <w:pStyle w:val="31"/>
        <w:tabs>
          <w:tab w:val="left" w:pos="1080"/>
        </w:tabs>
        <w:ind w:left="360" w:firstLine="360"/>
        <w:rPr>
          <w:rFonts w:ascii="Times New Roman" w:hAnsi="Times New Roman" w:cs="Times New Roman"/>
          <w:bCs/>
          <w:sz w:val="22"/>
          <w:szCs w:val="22"/>
          <w:u w:val="none"/>
          <w:shd w:val="clear" w:color="auto" w:fill="00FFFF"/>
        </w:rPr>
      </w:pPr>
    </w:p>
    <w:p w:rsidR="000244F4" w:rsidRPr="00560C17" w:rsidRDefault="000244F4" w:rsidP="000244F4">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0244F4" w:rsidRPr="00560C17" w:rsidRDefault="000244F4" w:rsidP="000244F4">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0244F4" w:rsidRPr="00560C17" w:rsidRDefault="000244F4" w:rsidP="000244F4">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0244F4" w:rsidRPr="00560C17" w:rsidRDefault="000244F4" w:rsidP="000244F4">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0244F4" w:rsidRPr="00560C17" w:rsidRDefault="000244F4" w:rsidP="000244F4">
      <w:pPr>
        <w:pStyle w:val="a9"/>
        <w:tabs>
          <w:tab w:val="clear" w:pos="4677"/>
          <w:tab w:val="clear" w:pos="9355"/>
        </w:tabs>
        <w:rPr>
          <w:rFonts w:ascii="Times New Roman" w:hAnsi="Times New Roman" w:cs="Times New Roman"/>
          <w:b/>
          <w:bCs/>
          <w:i/>
          <w:iCs/>
          <w:sz w:val="22"/>
          <w:szCs w:val="22"/>
        </w:rPr>
      </w:pPr>
    </w:p>
    <w:p w:rsidR="000244F4" w:rsidRPr="00560C17" w:rsidRDefault="000244F4" w:rsidP="000244F4">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0244F4" w:rsidRPr="00560C17" w:rsidRDefault="000244F4" w:rsidP="000244F4">
      <w:pPr>
        <w:pStyle w:val="af"/>
        <w:spacing w:before="0" w:after="0"/>
        <w:ind w:firstLine="720"/>
        <w:jc w:val="both"/>
        <w:rPr>
          <w:rFonts w:ascii="Times New Roman" w:hAnsi="Times New Roman" w:cs="Times New Roman"/>
          <w:sz w:val="22"/>
          <w:szCs w:val="22"/>
        </w:rPr>
      </w:pPr>
    </w:p>
    <w:p w:rsidR="000244F4" w:rsidRPr="00560C17" w:rsidRDefault="000244F4" w:rsidP="000244F4">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0244F4" w:rsidRPr="00560C17" w:rsidRDefault="000244F4" w:rsidP="000244F4">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0244F4" w:rsidRPr="00560C17" w:rsidRDefault="000244F4" w:rsidP="000244F4">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0244F4" w:rsidRPr="00560C17" w:rsidRDefault="000244F4" w:rsidP="000244F4">
      <w:pPr>
        <w:pStyle w:val="af"/>
        <w:spacing w:before="0" w:after="0"/>
        <w:ind w:firstLine="720"/>
        <w:jc w:val="both"/>
        <w:rPr>
          <w:rFonts w:ascii="Times New Roman" w:hAnsi="Times New Roman" w:cs="Times New Roman"/>
          <w:sz w:val="22"/>
          <w:szCs w:val="22"/>
        </w:rPr>
      </w:pPr>
    </w:p>
    <w:p w:rsidR="000244F4" w:rsidRPr="00560C17" w:rsidRDefault="000244F4" w:rsidP="000244F4">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0244F4" w:rsidRPr="00560C17" w:rsidRDefault="000244F4" w:rsidP="000244F4">
      <w:pPr>
        <w:pStyle w:val="a6"/>
        <w:ind w:firstLine="720"/>
        <w:rPr>
          <w:rFonts w:ascii="Times New Roman" w:hAnsi="Times New Roman" w:cs="Times New Roman"/>
          <w:sz w:val="22"/>
          <w:szCs w:val="22"/>
        </w:rPr>
      </w:pPr>
    </w:p>
    <w:p w:rsidR="000244F4" w:rsidRPr="00560C17" w:rsidRDefault="000244F4" w:rsidP="000244F4">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0244F4" w:rsidRPr="00560C17" w:rsidRDefault="000244F4" w:rsidP="000244F4">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0244F4" w:rsidRPr="00560C17" w:rsidRDefault="000244F4" w:rsidP="000244F4">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0244F4" w:rsidRPr="00560C17" w:rsidRDefault="000244F4" w:rsidP="000244F4">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0244F4" w:rsidRPr="00560C17" w:rsidRDefault="000244F4" w:rsidP="000244F4">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0244F4" w:rsidRPr="00560C17" w:rsidRDefault="000244F4" w:rsidP="000244F4">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0244F4" w:rsidRPr="00560C17" w:rsidRDefault="000244F4" w:rsidP="000244F4">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0244F4" w:rsidRPr="00560C17" w:rsidRDefault="000244F4" w:rsidP="000244F4">
      <w:pPr>
        <w:rPr>
          <w:rFonts w:ascii="Times New Roman" w:hAnsi="Times New Roman" w:cs="Times New Roman"/>
          <w:sz w:val="22"/>
          <w:szCs w:val="22"/>
        </w:rPr>
      </w:pPr>
    </w:p>
    <w:p w:rsidR="000244F4" w:rsidRPr="00560C17" w:rsidRDefault="000244F4" w:rsidP="000244F4">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0244F4" w:rsidRPr="00560C17" w:rsidRDefault="000244F4" w:rsidP="000244F4">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0244F4" w:rsidRPr="00560C17" w:rsidRDefault="000244F4" w:rsidP="000244F4">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0244F4" w:rsidRPr="00560C17" w:rsidRDefault="000244F4" w:rsidP="000244F4">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0244F4" w:rsidRPr="00560C17" w:rsidRDefault="000244F4" w:rsidP="000244F4">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0244F4" w:rsidRPr="00560C17" w:rsidRDefault="000244F4" w:rsidP="000244F4">
      <w:pPr>
        <w:pStyle w:val="af"/>
        <w:tabs>
          <w:tab w:val="left" w:pos="1314"/>
        </w:tabs>
        <w:spacing w:before="0" w:after="0"/>
        <w:ind w:left="414"/>
        <w:jc w:val="both"/>
        <w:rPr>
          <w:rFonts w:ascii="Times New Roman" w:hAnsi="Times New Roman" w:cs="Times New Roman"/>
          <w:sz w:val="22"/>
          <w:szCs w:val="22"/>
          <w:shd w:val="clear" w:color="auto" w:fill="00FFFF"/>
        </w:rPr>
      </w:pPr>
    </w:p>
    <w:p w:rsidR="000244F4" w:rsidRPr="00560C17" w:rsidRDefault="000244F4" w:rsidP="000244F4">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0244F4" w:rsidRPr="00560C17" w:rsidRDefault="000244F4" w:rsidP="000244F4">
      <w:pPr>
        <w:pStyle w:val="af"/>
        <w:tabs>
          <w:tab w:val="left" w:pos="900"/>
        </w:tabs>
        <w:spacing w:before="0" w:after="0"/>
        <w:jc w:val="both"/>
        <w:rPr>
          <w:rFonts w:ascii="Times New Roman" w:hAnsi="Times New Roman" w:cs="Times New Roman"/>
          <w:sz w:val="22"/>
          <w:szCs w:val="22"/>
        </w:rPr>
      </w:pPr>
    </w:p>
    <w:p w:rsidR="000244F4" w:rsidRPr="00560C17" w:rsidRDefault="000244F4" w:rsidP="000244F4">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0244F4" w:rsidRPr="00560C17" w:rsidRDefault="000244F4" w:rsidP="000244F4">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0244F4" w:rsidRPr="00560C17" w:rsidRDefault="000244F4" w:rsidP="000244F4">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0244F4" w:rsidRPr="00560C17" w:rsidRDefault="000244F4" w:rsidP="000244F4">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0244F4" w:rsidRPr="00560C17" w:rsidRDefault="000244F4" w:rsidP="000244F4">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0244F4" w:rsidRPr="00560C17" w:rsidRDefault="000244F4" w:rsidP="000244F4">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0244F4" w:rsidRPr="00560C17" w:rsidRDefault="000244F4" w:rsidP="000244F4">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0244F4" w:rsidRPr="00560C17" w:rsidRDefault="000244F4" w:rsidP="000244F4">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0244F4" w:rsidRPr="00560C17" w:rsidRDefault="000244F4" w:rsidP="000244F4">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0244F4" w:rsidRPr="00560C17" w:rsidRDefault="000244F4" w:rsidP="000244F4">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0244F4" w:rsidRPr="00560C17" w:rsidRDefault="000244F4" w:rsidP="000244F4">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0244F4" w:rsidRPr="00560C17" w:rsidRDefault="000244F4" w:rsidP="000244F4">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0244F4" w:rsidRPr="00560C17" w:rsidRDefault="000244F4" w:rsidP="000244F4">
      <w:pPr>
        <w:ind w:left="360"/>
        <w:rPr>
          <w:rFonts w:ascii="Times New Roman" w:hAnsi="Times New Roman" w:cs="Times New Roman"/>
          <w:sz w:val="22"/>
          <w:szCs w:val="22"/>
        </w:rPr>
      </w:pPr>
    </w:p>
    <w:p w:rsidR="000244F4" w:rsidRPr="00560C17" w:rsidRDefault="000244F4" w:rsidP="000244F4">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0244F4" w:rsidRPr="00560C17" w:rsidRDefault="000244F4" w:rsidP="000244F4">
      <w:pPr>
        <w:pStyle w:val="32"/>
        <w:ind w:left="0" w:firstLine="0"/>
        <w:rPr>
          <w:rFonts w:ascii="Times New Roman" w:hAnsi="Times New Roman" w:cs="Times New Roman"/>
          <w:b/>
          <w:i/>
          <w:szCs w:val="22"/>
        </w:rPr>
      </w:pPr>
    </w:p>
    <w:p w:rsidR="000244F4" w:rsidRPr="00560C17" w:rsidRDefault="000244F4" w:rsidP="000244F4">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0244F4" w:rsidRPr="00560C17" w:rsidRDefault="000244F4" w:rsidP="000244F4">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0244F4" w:rsidRPr="00560C17" w:rsidRDefault="000244F4" w:rsidP="000244F4">
      <w:pPr>
        <w:ind w:left="360" w:firstLine="360"/>
        <w:jc w:val="both"/>
        <w:rPr>
          <w:rFonts w:ascii="Times New Roman" w:hAnsi="Times New Roman" w:cs="Times New Roman"/>
          <w:sz w:val="22"/>
          <w:szCs w:val="22"/>
        </w:rPr>
      </w:pPr>
    </w:p>
    <w:p w:rsidR="000244F4" w:rsidRPr="00560C17" w:rsidRDefault="000244F4" w:rsidP="000244F4">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0244F4" w:rsidRPr="00560C17" w:rsidRDefault="000244F4" w:rsidP="000244F4">
      <w:pPr>
        <w:pStyle w:val="af"/>
        <w:spacing w:before="0" w:after="0"/>
        <w:rPr>
          <w:rFonts w:ascii="Times New Roman" w:hAnsi="Times New Roman" w:cs="Times New Roman"/>
          <w:sz w:val="22"/>
          <w:szCs w:val="22"/>
        </w:rPr>
      </w:pPr>
    </w:p>
    <w:p w:rsidR="000244F4" w:rsidRPr="00560C17" w:rsidRDefault="000244F4" w:rsidP="000244F4">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0244F4" w:rsidRPr="00560C17" w:rsidRDefault="000244F4" w:rsidP="000244F4">
      <w:pPr>
        <w:pStyle w:val="af"/>
        <w:spacing w:before="0" w:after="0"/>
        <w:ind w:firstLine="720"/>
        <w:rPr>
          <w:rFonts w:ascii="Times New Roman" w:hAnsi="Times New Roman" w:cs="Times New Roman"/>
          <w:sz w:val="22"/>
          <w:szCs w:val="22"/>
        </w:rPr>
      </w:pPr>
    </w:p>
    <w:p w:rsidR="000244F4" w:rsidRPr="00560C17" w:rsidRDefault="000244F4" w:rsidP="000244F4">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0244F4" w:rsidRPr="00560C17" w:rsidRDefault="000244F4" w:rsidP="000244F4">
      <w:pPr>
        <w:pStyle w:val="af"/>
        <w:spacing w:before="0" w:after="0"/>
        <w:jc w:val="both"/>
        <w:rPr>
          <w:rFonts w:ascii="Times New Roman" w:hAnsi="Times New Roman" w:cs="Times New Roman"/>
          <w:sz w:val="22"/>
          <w:szCs w:val="22"/>
        </w:rPr>
      </w:pPr>
    </w:p>
    <w:p w:rsidR="000244F4" w:rsidRPr="00560C17" w:rsidRDefault="000244F4" w:rsidP="000244F4">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0244F4" w:rsidRPr="00560C17" w:rsidRDefault="000244F4" w:rsidP="000244F4">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0244F4" w:rsidRPr="00560C17" w:rsidRDefault="000244F4" w:rsidP="000244F4">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0244F4" w:rsidRPr="00560C17" w:rsidRDefault="000244F4" w:rsidP="000244F4">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0244F4" w:rsidRPr="00560C17" w:rsidRDefault="000244F4" w:rsidP="000244F4">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0244F4" w:rsidRPr="00560C17" w:rsidRDefault="000244F4" w:rsidP="000244F4">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0244F4" w:rsidRPr="00560C17" w:rsidRDefault="000244F4" w:rsidP="000244F4">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0244F4" w:rsidRPr="00560C17" w:rsidRDefault="000244F4" w:rsidP="000244F4">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0244F4" w:rsidRDefault="000244F4" w:rsidP="000244F4">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0244F4" w:rsidRPr="00560C17" w:rsidRDefault="000244F4" w:rsidP="000244F4">
      <w:pPr>
        <w:ind w:left="360"/>
        <w:jc w:val="both"/>
        <w:rPr>
          <w:rFonts w:ascii="Times New Roman" w:hAnsi="Times New Roman" w:cs="Times New Roman"/>
          <w:sz w:val="22"/>
          <w:szCs w:val="22"/>
        </w:rPr>
      </w:pPr>
    </w:p>
    <w:p w:rsidR="000244F4" w:rsidRPr="00560C17" w:rsidRDefault="000244F4" w:rsidP="000244F4">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0244F4" w:rsidRPr="00560C17" w:rsidRDefault="000244F4" w:rsidP="000244F4">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0244F4" w:rsidRPr="00560C17" w:rsidRDefault="000244F4" w:rsidP="000244F4">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0244F4" w:rsidRPr="00560C17" w:rsidRDefault="000244F4" w:rsidP="000244F4">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0244F4" w:rsidRPr="00560C17" w:rsidRDefault="000244F4" w:rsidP="000244F4">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0244F4" w:rsidRPr="00560C17" w:rsidRDefault="000244F4" w:rsidP="000244F4">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0244F4" w:rsidRPr="00560C17" w:rsidRDefault="000244F4" w:rsidP="000244F4">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0244F4" w:rsidRPr="00560C17" w:rsidRDefault="000244F4" w:rsidP="000244F4">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0244F4" w:rsidRPr="00560C17" w:rsidRDefault="000244F4" w:rsidP="000244F4">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0244F4" w:rsidRPr="00560C17" w:rsidRDefault="000244F4" w:rsidP="000244F4">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0244F4" w:rsidRPr="00560C17" w:rsidRDefault="000244F4" w:rsidP="000244F4">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0244F4" w:rsidRPr="00560C17" w:rsidRDefault="000244F4" w:rsidP="000244F4">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0244F4" w:rsidRPr="00560C17" w:rsidRDefault="000244F4" w:rsidP="000244F4">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0244F4" w:rsidRPr="00560C17" w:rsidRDefault="000244F4" w:rsidP="000244F4">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0244F4" w:rsidRPr="00560C17" w:rsidRDefault="000244F4" w:rsidP="000244F4">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0244F4" w:rsidRPr="00560C17" w:rsidRDefault="000244F4" w:rsidP="000244F4">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0244F4" w:rsidRPr="00560C17" w:rsidRDefault="000244F4" w:rsidP="000244F4">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0244F4" w:rsidRPr="00560C17" w:rsidRDefault="000244F4" w:rsidP="000244F4">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0244F4" w:rsidRPr="00560C17" w:rsidRDefault="000244F4" w:rsidP="000244F4">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0244F4" w:rsidRPr="00560C17" w:rsidRDefault="000244F4" w:rsidP="000244F4">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0244F4" w:rsidRPr="00560C17" w:rsidRDefault="000244F4" w:rsidP="000244F4">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0244F4" w:rsidRPr="00560C17" w:rsidRDefault="000244F4" w:rsidP="000244F4">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0244F4" w:rsidRPr="00560C17" w:rsidRDefault="000244F4" w:rsidP="000244F4">
      <w:pPr>
        <w:rPr>
          <w:rFonts w:ascii="Times New Roman" w:hAnsi="Times New Roman" w:cs="Times New Roman"/>
          <w:sz w:val="22"/>
          <w:szCs w:val="22"/>
        </w:rPr>
      </w:pPr>
    </w:p>
    <w:p w:rsidR="000244F4" w:rsidRPr="00A26528" w:rsidRDefault="000244F4" w:rsidP="000244F4">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0244F4" w:rsidRPr="00A26528" w:rsidRDefault="000244F4" w:rsidP="000244F4">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0244F4" w:rsidRPr="00A26528" w:rsidRDefault="000244F4" w:rsidP="000244F4">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0244F4" w:rsidRPr="00A26528" w:rsidRDefault="000244F4" w:rsidP="000244F4">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0244F4" w:rsidRPr="00A26528" w:rsidRDefault="000244F4" w:rsidP="000244F4">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0244F4" w:rsidRPr="00A26528" w:rsidRDefault="000244F4" w:rsidP="000244F4">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0244F4" w:rsidRPr="00A26528" w:rsidRDefault="000244F4" w:rsidP="000244F4">
      <w:pPr>
        <w:jc w:val="both"/>
        <w:rPr>
          <w:rFonts w:ascii="Times New Roman" w:hAnsi="Times New Roman" w:cs="Times New Roman"/>
          <w:sz w:val="22"/>
          <w:szCs w:val="22"/>
        </w:rPr>
      </w:pPr>
    </w:p>
    <w:p w:rsidR="000244F4" w:rsidRPr="00A26528" w:rsidRDefault="000244F4" w:rsidP="000244F4">
      <w:pPr>
        <w:rPr>
          <w:rFonts w:ascii="Times New Roman" w:hAnsi="Times New Roman" w:cs="Times New Roman"/>
          <w:sz w:val="22"/>
          <w:szCs w:val="22"/>
        </w:rPr>
      </w:pPr>
    </w:p>
    <w:p w:rsidR="000244F4" w:rsidRPr="00A26528" w:rsidRDefault="000244F4" w:rsidP="000244F4">
      <w:pPr>
        <w:rPr>
          <w:rFonts w:ascii="Times New Roman" w:hAnsi="Times New Roman" w:cs="Times New Roman"/>
          <w:sz w:val="22"/>
          <w:szCs w:val="22"/>
        </w:rPr>
      </w:pPr>
    </w:p>
    <w:p w:rsidR="000244F4" w:rsidRPr="00A26528" w:rsidRDefault="000244F4" w:rsidP="000244F4">
      <w:pPr>
        <w:autoSpaceDE w:val="0"/>
        <w:autoSpaceDN w:val="0"/>
        <w:adjustRightInd w:val="0"/>
        <w:ind w:firstLine="142"/>
        <w:jc w:val="right"/>
        <w:rPr>
          <w:rFonts w:ascii="Times New Roman" w:hAnsi="Times New Roman" w:cs="Times New Roman"/>
          <w:b/>
          <w:bCs/>
          <w:i/>
          <w:sz w:val="22"/>
          <w:szCs w:val="22"/>
        </w:rPr>
      </w:pPr>
    </w:p>
    <w:p w:rsidR="000244F4" w:rsidRDefault="000244F4" w:rsidP="000244F4">
      <w:pPr>
        <w:autoSpaceDE w:val="0"/>
        <w:autoSpaceDN w:val="0"/>
        <w:adjustRightInd w:val="0"/>
        <w:ind w:firstLine="142"/>
        <w:jc w:val="right"/>
        <w:rPr>
          <w:rFonts w:ascii="Times New Roman" w:hAnsi="Times New Roman" w:cs="Times New Roman"/>
          <w:b/>
          <w:bCs/>
          <w:i/>
          <w:sz w:val="22"/>
          <w:szCs w:val="22"/>
        </w:rPr>
      </w:pPr>
    </w:p>
    <w:p w:rsidR="000244F4" w:rsidRDefault="000244F4" w:rsidP="000244F4">
      <w:pPr>
        <w:autoSpaceDE w:val="0"/>
        <w:autoSpaceDN w:val="0"/>
        <w:adjustRightInd w:val="0"/>
        <w:ind w:firstLine="142"/>
        <w:jc w:val="right"/>
        <w:rPr>
          <w:rFonts w:ascii="Times New Roman" w:hAnsi="Times New Roman" w:cs="Times New Roman"/>
          <w:b/>
          <w:bCs/>
          <w:i/>
          <w:sz w:val="22"/>
          <w:szCs w:val="22"/>
        </w:rPr>
      </w:pPr>
    </w:p>
    <w:p w:rsidR="000244F4" w:rsidRDefault="000244F4" w:rsidP="000244F4">
      <w:pPr>
        <w:autoSpaceDE w:val="0"/>
        <w:autoSpaceDN w:val="0"/>
        <w:adjustRightInd w:val="0"/>
        <w:ind w:firstLine="142"/>
        <w:jc w:val="right"/>
        <w:rPr>
          <w:rFonts w:ascii="Times New Roman" w:hAnsi="Times New Roman" w:cs="Times New Roman"/>
          <w:b/>
          <w:bCs/>
          <w:i/>
          <w:sz w:val="22"/>
          <w:szCs w:val="22"/>
        </w:rPr>
      </w:pPr>
    </w:p>
    <w:p w:rsidR="000244F4" w:rsidRDefault="000244F4" w:rsidP="000244F4">
      <w:pPr>
        <w:autoSpaceDE w:val="0"/>
        <w:autoSpaceDN w:val="0"/>
        <w:adjustRightInd w:val="0"/>
        <w:ind w:firstLine="142"/>
        <w:jc w:val="right"/>
        <w:rPr>
          <w:rFonts w:ascii="Times New Roman" w:hAnsi="Times New Roman" w:cs="Times New Roman"/>
          <w:b/>
          <w:bCs/>
          <w:i/>
          <w:sz w:val="22"/>
          <w:szCs w:val="22"/>
        </w:rPr>
      </w:pPr>
    </w:p>
    <w:p w:rsidR="000244F4" w:rsidRDefault="000244F4" w:rsidP="000244F4">
      <w:pPr>
        <w:autoSpaceDE w:val="0"/>
        <w:autoSpaceDN w:val="0"/>
        <w:adjustRightInd w:val="0"/>
        <w:ind w:firstLine="142"/>
        <w:jc w:val="right"/>
        <w:rPr>
          <w:rFonts w:ascii="Times New Roman" w:hAnsi="Times New Roman" w:cs="Times New Roman"/>
          <w:b/>
          <w:bCs/>
          <w:i/>
          <w:sz w:val="22"/>
          <w:szCs w:val="22"/>
        </w:rPr>
      </w:pPr>
    </w:p>
    <w:p w:rsidR="000244F4" w:rsidRDefault="000244F4" w:rsidP="000244F4">
      <w:pPr>
        <w:autoSpaceDE w:val="0"/>
        <w:autoSpaceDN w:val="0"/>
        <w:adjustRightInd w:val="0"/>
        <w:ind w:firstLine="142"/>
        <w:jc w:val="right"/>
        <w:rPr>
          <w:rFonts w:ascii="Times New Roman" w:hAnsi="Times New Roman" w:cs="Times New Roman"/>
          <w:b/>
          <w:bCs/>
          <w:i/>
          <w:sz w:val="22"/>
          <w:szCs w:val="22"/>
        </w:rPr>
      </w:pPr>
    </w:p>
    <w:p w:rsidR="000244F4" w:rsidRDefault="000244F4" w:rsidP="000244F4">
      <w:pPr>
        <w:autoSpaceDE w:val="0"/>
        <w:autoSpaceDN w:val="0"/>
        <w:adjustRightInd w:val="0"/>
        <w:ind w:firstLine="142"/>
        <w:jc w:val="right"/>
        <w:rPr>
          <w:rFonts w:ascii="Times New Roman" w:hAnsi="Times New Roman" w:cs="Times New Roman"/>
          <w:b/>
          <w:bCs/>
          <w:i/>
          <w:sz w:val="22"/>
          <w:szCs w:val="22"/>
        </w:rPr>
      </w:pPr>
    </w:p>
    <w:p w:rsidR="000244F4" w:rsidRDefault="000244F4" w:rsidP="000244F4">
      <w:pPr>
        <w:autoSpaceDE w:val="0"/>
        <w:autoSpaceDN w:val="0"/>
        <w:adjustRightInd w:val="0"/>
        <w:ind w:firstLine="142"/>
        <w:jc w:val="right"/>
        <w:rPr>
          <w:rFonts w:ascii="Times New Roman" w:hAnsi="Times New Roman" w:cs="Times New Roman"/>
          <w:b/>
          <w:bCs/>
          <w:i/>
          <w:sz w:val="22"/>
          <w:szCs w:val="22"/>
        </w:rPr>
      </w:pPr>
    </w:p>
    <w:p w:rsidR="000244F4" w:rsidRDefault="000244F4" w:rsidP="000244F4">
      <w:pPr>
        <w:widowControl/>
        <w:suppressAutoHyphens w:val="0"/>
        <w:spacing w:after="200" w:line="276" w:lineRule="auto"/>
        <w:rPr>
          <w:rFonts w:ascii="Times New Roman" w:hAnsi="Times New Roman" w:cs="Times New Roman"/>
          <w:b/>
          <w:bCs/>
          <w:i/>
          <w:sz w:val="22"/>
          <w:szCs w:val="22"/>
        </w:rPr>
      </w:pPr>
    </w:p>
    <w:p w:rsidR="000244F4" w:rsidRDefault="000244F4" w:rsidP="000244F4"/>
    <w:p w:rsidR="000244F4" w:rsidRDefault="000244F4" w:rsidP="000244F4"/>
    <w:p w:rsidR="000244F4" w:rsidRDefault="000244F4" w:rsidP="000244F4"/>
    <w:p w:rsidR="00AC0D28" w:rsidRDefault="00AC0D28"/>
    <w:sectPr w:rsidR="00AC0D28" w:rsidSect="001E1B90">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8D156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8D156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8D1566"/>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8D156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Pr="00181D23" w:rsidRDefault="008D1566">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1E1B90" w:rsidRDefault="008D156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8D156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244F4"/>
    <w:rsid w:val="00010AA8"/>
    <w:rsid w:val="000244F4"/>
    <w:rsid w:val="000372CF"/>
    <w:rsid w:val="000E0733"/>
    <w:rsid w:val="001949B3"/>
    <w:rsid w:val="00304568"/>
    <w:rsid w:val="003A6B55"/>
    <w:rsid w:val="00664B63"/>
    <w:rsid w:val="0068198F"/>
    <w:rsid w:val="007454EC"/>
    <w:rsid w:val="007A4A4F"/>
    <w:rsid w:val="00801F7A"/>
    <w:rsid w:val="008D1566"/>
    <w:rsid w:val="009105F6"/>
    <w:rsid w:val="00AC0D28"/>
    <w:rsid w:val="00B612BB"/>
    <w:rsid w:val="00CD1269"/>
    <w:rsid w:val="00DE6301"/>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4F4"/>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0244F4"/>
    <w:pPr>
      <w:keepNext/>
      <w:tabs>
        <w:tab w:val="num" w:pos="432"/>
      </w:tabs>
      <w:ind w:left="432" w:hanging="432"/>
      <w:jc w:val="center"/>
      <w:outlineLvl w:val="0"/>
    </w:pPr>
    <w:rPr>
      <w:b/>
      <w:bCs/>
      <w:sz w:val="48"/>
    </w:rPr>
  </w:style>
  <w:style w:type="paragraph" w:styleId="2">
    <w:name w:val="heading 2"/>
    <w:basedOn w:val="a"/>
    <w:next w:val="a"/>
    <w:link w:val="20"/>
    <w:qFormat/>
    <w:rsid w:val="000244F4"/>
    <w:pPr>
      <w:keepNext/>
      <w:tabs>
        <w:tab w:val="num" w:pos="576"/>
      </w:tabs>
      <w:ind w:left="576" w:hanging="576"/>
      <w:jc w:val="center"/>
      <w:outlineLvl w:val="1"/>
    </w:pPr>
    <w:rPr>
      <w:b/>
      <w:bCs/>
      <w:sz w:val="28"/>
    </w:rPr>
  </w:style>
  <w:style w:type="paragraph" w:styleId="3">
    <w:name w:val="heading 3"/>
    <w:basedOn w:val="a"/>
    <w:next w:val="a"/>
    <w:link w:val="30"/>
    <w:qFormat/>
    <w:rsid w:val="000244F4"/>
    <w:pPr>
      <w:keepNext/>
      <w:tabs>
        <w:tab w:val="num" w:pos="720"/>
      </w:tabs>
      <w:ind w:left="720" w:hanging="720"/>
      <w:jc w:val="both"/>
      <w:outlineLvl w:val="2"/>
    </w:pPr>
    <w:rPr>
      <w:sz w:val="20"/>
      <w:u w:val="single"/>
    </w:rPr>
  </w:style>
  <w:style w:type="paragraph" w:styleId="4">
    <w:name w:val="heading 4"/>
    <w:basedOn w:val="a"/>
    <w:next w:val="a"/>
    <w:link w:val="40"/>
    <w:qFormat/>
    <w:rsid w:val="000244F4"/>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4F4"/>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0244F4"/>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0244F4"/>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0244F4"/>
    <w:rPr>
      <w:rFonts w:ascii="Liberation Serif" w:eastAsia="DejaVu Sans" w:hAnsi="Liberation Serif" w:cs="DejaVu Sans"/>
      <w:b/>
      <w:bCs/>
      <w:kern w:val="1"/>
      <w:sz w:val="24"/>
      <w:szCs w:val="24"/>
      <w:lang w:eastAsia="hi-IN" w:bidi="hi-IN"/>
    </w:rPr>
  </w:style>
  <w:style w:type="character" w:customStyle="1" w:styleId="WW8Num44z0">
    <w:name w:val="WW8Num44z0"/>
    <w:rsid w:val="000244F4"/>
    <w:rPr>
      <w:rFonts w:ascii="Symbol" w:hAnsi="Symbol"/>
    </w:rPr>
  </w:style>
  <w:style w:type="character" w:customStyle="1" w:styleId="WW8Num44z1">
    <w:name w:val="WW8Num44z1"/>
    <w:rsid w:val="000244F4"/>
    <w:rPr>
      <w:rFonts w:ascii="Courier New" w:hAnsi="Courier New"/>
    </w:rPr>
  </w:style>
  <w:style w:type="character" w:customStyle="1" w:styleId="WW8Num44z2">
    <w:name w:val="WW8Num44z2"/>
    <w:rsid w:val="000244F4"/>
    <w:rPr>
      <w:rFonts w:ascii="Wingdings" w:hAnsi="Wingdings"/>
    </w:rPr>
  </w:style>
  <w:style w:type="character" w:customStyle="1" w:styleId="WW8Num59z0">
    <w:name w:val="WW8Num59z0"/>
    <w:rsid w:val="000244F4"/>
    <w:rPr>
      <w:rFonts w:ascii="Symbol" w:hAnsi="Symbol"/>
    </w:rPr>
  </w:style>
  <w:style w:type="character" w:customStyle="1" w:styleId="WW8Num59z1">
    <w:name w:val="WW8Num59z1"/>
    <w:rsid w:val="000244F4"/>
    <w:rPr>
      <w:rFonts w:ascii="Courier New" w:hAnsi="Courier New"/>
    </w:rPr>
  </w:style>
  <w:style w:type="character" w:customStyle="1" w:styleId="WW8Num59z2">
    <w:name w:val="WW8Num59z2"/>
    <w:rsid w:val="000244F4"/>
    <w:rPr>
      <w:rFonts w:ascii="Wingdings" w:hAnsi="Wingdings"/>
    </w:rPr>
  </w:style>
  <w:style w:type="character" w:customStyle="1" w:styleId="WW8Num25z0">
    <w:name w:val="WW8Num25z0"/>
    <w:rsid w:val="000244F4"/>
    <w:rPr>
      <w:rFonts w:ascii="Symbol" w:hAnsi="Symbol"/>
    </w:rPr>
  </w:style>
  <w:style w:type="character" w:customStyle="1" w:styleId="WW8Num25z1">
    <w:name w:val="WW8Num25z1"/>
    <w:rsid w:val="000244F4"/>
    <w:rPr>
      <w:rFonts w:ascii="Courier New" w:hAnsi="Courier New"/>
    </w:rPr>
  </w:style>
  <w:style w:type="character" w:customStyle="1" w:styleId="WW8Num25z2">
    <w:name w:val="WW8Num25z2"/>
    <w:rsid w:val="000244F4"/>
    <w:rPr>
      <w:rFonts w:ascii="Wingdings" w:hAnsi="Wingdings"/>
    </w:rPr>
  </w:style>
  <w:style w:type="character" w:customStyle="1" w:styleId="WW8Num127z0">
    <w:name w:val="WW8Num127z0"/>
    <w:rsid w:val="000244F4"/>
    <w:rPr>
      <w:rFonts w:ascii="Symbol" w:hAnsi="Symbol"/>
    </w:rPr>
  </w:style>
  <w:style w:type="character" w:customStyle="1" w:styleId="WW8Num127z4">
    <w:name w:val="WW8Num127z4"/>
    <w:rsid w:val="000244F4"/>
    <w:rPr>
      <w:rFonts w:ascii="Courier New" w:hAnsi="Courier New"/>
    </w:rPr>
  </w:style>
  <w:style w:type="character" w:customStyle="1" w:styleId="WW8Num127z5">
    <w:name w:val="WW8Num127z5"/>
    <w:rsid w:val="000244F4"/>
    <w:rPr>
      <w:rFonts w:ascii="Wingdings" w:hAnsi="Wingdings"/>
    </w:rPr>
  </w:style>
  <w:style w:type="character" w:customStyle="1" w:styleId="WW8Num16z0">
    <w:name w:val="WW8Num16z0"/>
    <w:rsid w:val="000244F4"/>
    <w:rPr>
      <w:rFonts w:ascii="Symbol" w:hAnsi="Symbol"/>
    </w:rPr>
  </w:style>
  <w:style w:type="character" w:customStyle="1" w:styleId="WW8Num16z1">
    <w:name w:val="WW8Num16z1"/>
    <w:rsid w:val="000244F4"/>
    <w:rPr>
      <w:rFonts w:ascii="Courier New" w:hAnsi="Courier New"/>
    </w:rPr>
  </w:style>
  <w:style w:type="character" w:customStyle="1" w:styleId="WW8Num16z2">
    <w:name w:val="WW8Num16z2"/>
    <w:rsid w:val="000244F4"/>
    <w:rPr>
      <w:rFonts w:ascii="Wingdings" w:hAnsi="Wingdings"/>
    </w:rPr>
  </w:style>
  <w:style w:type="character" w:customStyle="1" w:styleId="WW8Num69z0">
    <w:name w:val="WW8Num69z0"/>
    <w:rsid w:val="000244F4"/>
    <w:rPr>
      <w:rFonts w:ascii="Symbol" w:hAnsi="Symbol"/>
    </w:rPr>
  </w:style>
  <w:style w:type="character" w:customStyle="1" w:styleId="WW8Num69z1">
    <w:name w:val="WW8Num69z1"/>
    <w:rsid w:val="000244F4"/>
    <w:rPr>
      <w:rFonts w:ascii="Courier New" w:hAnsi="Courier New"/>
    </w:rPr>
  </w:style>
  <w:style w:type="character" w:customStyle="1" w:styleId="WW8Num69z2">
    <w:name w:val="WW8Num69z2"/>
    <w:rsid w:val="000244F4"/>
    <w:rPr>
      <w:rFonts w:ascii="Wingdings" w:hAnsi="Wingdings"/>
    </w:rPr>
  </w:style>
  <w:style w:type="character" w:customStyle="1" w:styleId="WW8Num107z0">
    <w:name w:val="WW8Num107z0"/>
    <w:rsid w:val="000244F4"/>
    <w:rPr>
      <w:rFonts w:ascii="Symbol" w:hAnsi="Symbol"/>
    </w:rPr>
  </w:style>
  <w:style w:type="character" w:customStyle="1" w:styleId="WW8Num107z1">
    <w:name w:val="WW8Num107z1"/>
    <w:rsid w:val="000244F4"/>
    <w:rPr>
      <w:rFonts w:ascii="Symbol" w:hAnsi="Symbol" w:cs="Times New Roman"/>
      <w:color w:val="auto"/>
      <w:sz w:val="20"/>
      <w:szCs w:val="20"/>
    </w:rPr>
  </w:style>
  <w:style w:type="character" w:customStyle="1" w:styleId="WW8Num107z2">
    <w:name w:val="WW8Num107z2"/>
    <w:rsid w:val="000244F4"/>
    <w:rPr>
      <w:rFonts w:ascii="Wingdings" w:hAnsi="Wingdings"/>
    </w:rPr>
  </w:style>
  <w:style w:type="character" w:customStyle="1" w:styleId="WW8Num107z4">
    <w:name w:val="WW8Num107z4"/>
    <w:rsid w:val="000244F4"/>
    <w:rPr>
      <w:rFonts w:ascii="Courier New" w:hAnsi="Courier New"/>
    </w:rPr>
  </w:style>
  <w:style w:type="character" w:customStyle="1" w:styleId="WW8Num152z0">
    <w:name w:val="WW8Num152z0"/>
    <w:rsid w:val="000244F4"/>
    <w:rPr>
      <w:rFonts w:ascii="Symbol" w:hAnsi="Symbol"/>
    </w:rPr>
  </w:style>
  <w:style w:type="character" w:customStyle="1" w:styleId="WW8Num152z1">
    <w:name w:val="WW8Num152z1"/>
    <w:rsid w:val="000244F4"/>
    <w:rPr>
      <w:rFonts w:ascii="Courier New" w:hAnsi="Courier New"/>
    </w:rPr>
  </w:style>
  <w:style w:type="character" w:customStyle="1" w:styleId="WW8Num152z2">
    <w:name w:val="WW8Num152z2"/>
    <w:rsid w:val="000244F4"/>
    <w:rPr>
      <w:rFonts w:ascii="Wingdings" w:hAnsi="Wingdings"/>
    </w:rPr>
  </w:style>
  <w:style w:type="character" w:customStyle="1" w:styleId="WW8Num139z0">
    <w:name w:val="WW8Num139z0"/>
    <w:rsid w:val="000244F4"/>
    <w:rPr>
      <w:rFonts w:ascii="Symbol" w:hAnsi="Symbol"/>
    </w:rPr>
  </w:style>
  <w:style w:type="character" w:customStyle="1" w:styleId="WW8Num139z1">
    <w:name w:val="WW8Num139z1"/>
    <w:rsid w:val="000244F4"/>
    <w:rPr>
      <w:rFonts w:ascii="Courier New" w:hAnsi="Courier New"/>
    </w:rPr>
  </w:style>
  <w:style w:type="character" w:customStyle="1" w:styleId="WW8Num139z2">
    <w:name w:val="WW8Num139z2"/>
    <w:rsid w:val="000244F4"/>
    <w:rPr>
      <w:rFonts w:ascii="Wingdings" w:hAnsi="Wingdings"/>
    </w:rPr>
  </w:style>
  <w:style w:type="character" w:customStyle="1" w:styleId="WW8Num50z0">
    <w:name w:val="WW8Num50z0"/>
    <w:rsid w:val="000244F4"/>
    <w:rPr>
      <w:rFonts w:ascii="Symbol" w:hAnsi="Symbol"/>
    </w:rPr>
  </w:style>
  <w:style w:type="character" w:customStyle="1" w:styleId="WW8Num50z1">
    <w:name w:val="WW8Num50z1"/>
    <w:rsid w:val="000244F4"/>
    <w:rPr>
      <w:rFonts w:ascii="Courier New" w:hAnsi="Courier New"/>
    </w:rPr>
  </w:style>
  <w:style w:type="character" w:customStyle="1" w:styleId="WW8Num50z2">
    <w:name w:val="WW8Num50z2"/>
    <w:rsid w:val="000244F4"/>
    <w:rPr>
      <w:rFonts w:ascii="Wingdings" w:hAnsi="Wingdings"/>
    </w:rPr>
  </w:style>
  <w:style w:type="character" w:customStyle="1" w:styleId="WW8Num157z0">
    <w:name w:val="WW8Num157z0"/>
    <w:rsid w:val="000244F4"/>
    <w:rPr>
      <w:rFonts w:ascii="Symbol" w:hAnsi="Symbol"/>
    </w:rPr>
  </w:style>
  <w:style w:type="character" w:customStyle="1" w:styleId="WW8Num157z1">
    <w:name w:val="WW8Num157z1"/>
    <w:rsid w:val="000244F4"/>
    <w:rPr>
      <w:rFonts w:ascii="Courier New" w:hAnsi="Courier New"/>
    </w:rPr>
  </w:style>
  <w:style w:type="character" w:customStyle="1" w:styleId="WW8Num157z2">
    <w:name w:val="WW8Num157z2"/>
    <w:rsid w:val="000244F4"/>
    <w:rPr>
      <w:rFonts w:ascii="Wingdings" w:hAnsi="Wingdings"/>
    </w:rPr>
  </w:style>
  <w:style w:type="character" w:customStyle="1" w:styleId="WW8Num151z0">
    <w:name w:val="WW8Num151z0"/>
    <w:rsid w:val="000244F4"/>
    <w:rPr>
      <w:rFonts w:ascii="Symbol" w:hAnsi="Symbol"/>
    </w:rPr>
  </w:style>
  <w:style w:type="character" w:customStyle="1" w:styleId="WW8Num151z1">
    <w:name w:val="WW8Num151z1"/>
    <w:rsid w:val="000244F4"/>
    <w:rPr>
      <w:rFonts w:ascii="Courier New" w:hAnsi="Courier New"/>
    </w:rPr>
  </w:style>
  <w:style w:type="character" w:customStyle="1" w:styleId="WW8Num151z2">
    <w:name w:val="WW8Num151z2"/>
    <w:rsid w:val="000244F4"/>
    <w:rPr>
      <w:rFonts w:ascii="Wingdings" w:hAnsi="Wingdings"/>
    </w:rPr>
  </w:style>
  <w:style w:type="character" w:customStyle="1" w:styleId="WW8Num12z0">
    <w:name w:val="WW8Num12z0"/>
    <w:rsid w:val="000244F4"/>
    <w:rPr>
      <w:rFonts w:ascii="Symbol" w:hAnsi="Symbol"/>
    </w:rPr>
  </w:style>
  <w:style w:type="character" w:customStyle="1" w:styleId="WW8Num12z1">
    <w:name w:val="WW8Num12z1"/>
    <w:rsid w:val="000244F4"/>
    <w:rPr>
      <w:rFonts w:ascii="Courier New" w:hAnsi="Courier New"/>
    </w:rPr>
  </w:style>
  <w:style w:type="character" w:customStyle="1" w:styleId="WW8Num12z2">
    <w:name w:val="WW8Num12z2"/>
    <w:rsid w:val="000244F4"/>
    <w:rPr>
      <w:rFonts w:ascii="Wingdings" w:hAnsi="Wingdings"/>
    </w:rPr>
  </w:style>
  <w:style w:type="character" w:customStyle="1" w:styleId="WW8Num115z0">
    <w:name w:val="WW8Num115z0"/>
    <w:rsid w:val="000244F4"/>
    <w:rPr>
      <w:rFonts w:ascii="Symbol" w:hAnsi="Symbol"/>
    </w:rPr>
  </w:style>
  <w:style w:type="character" w:customStyle="1" w:styleId="WW8Num115z1">
    <w:name w:val="WW8Num115z1"/>
    <w:rsid w:val="000244F4"/>
    <w:rPr>
      <w:rFonts w:ascii="Courier New" w:hAnsi="Courier New" w:cs="Courier New"/>
    </w:rPr>
  </w:style>
  <w:style w:type="character" w:customStyle="1" w:styleId="WW8Num115z2">
    <w:name w:val="WW8Num115z2"/>
    <w:rsid w:val="000244F4"/>
    <w:rPr>
      <w:rFonts w:ascii="Wingdings" w:hAnsi="Wingdings"/>
    </w:rPr>
  </w:style>
  <w:style w:type="character" w:customStyle="1" w:styleId="WW8Num13z0">
    <w:name w:val="WW8Num13z0"/>
    <w:rsid w:val="000244F4"/>
    <w:rPr>
      <w:rFonts w:ascii="Symbol" w:hAnsi="Symbol"/>
    </w:rPr>
  </w:style>
  <w:style w:type="character" w:customStyle="1" w:styleId="WW8Num13z1">
    <w:name w:val="WW8Num13z1"/>
    <w:rsid w:val="000244F4"/>
    <w:rPr>
      <w:rFonts w:ascii="Courier New" w:hAnsi="Courier New" w:cs="Courier New"/>
    </w:rPr>
  </w:style>
  <w:style w:type="character" w:customStyle="1" w:styleId="WW8Num13z2">
    <w:name w:val="WW8Num13z2"/>
    <w:rsid w:val="000244F4"/>
    <w:rPr>
      <w:rFonts w:ascii="Wingdings" w:hAnsi="Wingdings"/>
    </w:rPr>
  </w:style>
  <w:style w:type="character" w:customStyle="1" w:styleId="WW8Num45z0">
    <w:name w:val="WW8Num45z0"/>
    <w:rsid w:val="000244F4"/>
    <w:rPr>
      <w:rFonts w:ascii="Symbol" w:hAnsi="Symbol"/>
    </w:rPr>
  </w:style>
  <w:style w:type="character" w:customStyle="1" w:styleId="WW8Num45z1">
    <w:name w:val="WW8Num45z1"/>
    <w:rsid w:val="000244F4"/>
    <w:rPr>
      <w:rFonts w:ascii="Courier New" w:hAnsi="Courier New"/>
    </w:rPr>
  </w:style>
  <w:style w:type="character" w:customStyle="1" w:styleId="WW8Num45z2">
    <w:name w:val="WW8Num45z2"/>
    <w:rsid w:val="000244F4"/>
    <w:rPr>
      <w:rFonts w:ascii="Wingdings" w:hAnsi="Wingdings"/>
    </w:rPr>
  </w:style>
  <w:style w:type="character" w:customStyle="1" w:styleId="WW8Num72z0">
    <w:name w:val="WW8Num72z0"/>
    <w:rsid w:val="000244F4"/>
    <w:rPr>
      <w:rFonts w:ascii="Symbol" w:hAnsi="Symbol"/>
    </w:rPr>
  </w:style>
  <w:style w:type="character" w:customStyle="1" w:styleId="WW8Num72z1">
    <w:name w:val="WW8Num72z1"/>
    <w:rsid w:val="000244F4"/>
    <w:rPr>
      <w:rFonts w:ascii="Times New Roman" w:eastAsia="Times New Roman" w:hAnsi="Times New Roman" w:cs="Times New Roman"/>
    </w:rPr>
  </w:style>
  <w:style w:type="character" w:customStyle="1" w:styleId="WW8Num72z2">
    <w:name w:val="WW8Num72z2"/>
    <w:rsid w:val="000244F4"/>
    <w:rPr>
      <w:rFonts w:ascii="Wingdings" w:hAnsi="Wingdings"/>
    </w:rPr>
  </w:style>
  <w:style w:type="character" w:customStyle="1" w:styleId="WW8Num72z4">
    <w:name w:val="WW8Num72z4"/>
    <w:rsid w:val="000244F4"/>
    <w:rPr>
      <w:rFonts w:ascii="Courier New" w:hAnsi="Courier New"/>
    </w:rPr>
  </w:style>
  <w:style w:type="character" w:customStyle="1" w:styleId="WW8Num27z0">
    <w:name w:val="WW8Num27z0"/>
    <w:rsid w:val="000244F4"/>
    <w:rPr>
      <w:rFonts w:ascii="Symbol" w:hAnsi="Symbol"/>
    </w:rPr>
  </w:style>
  <w:style w:type="character" w:customStyle="1" w:styleId="WW8Num27z1">
    <w:name w:val="WW8Num27z1"/>
    <w:rsid w:val="000244F4"/>
    <w:rPr>
      <w:rFonts w:ascii="Courier New" w:hAnsi="Courier New" w:cs="Courier New"/>
    </w:rPr>
  </w:style>
  <w:style w:type="character" w:customStyle="1" w:styleId="WW8Num27z2">
    <w:name w:val="WW8Num27z2"/>
    <w:rsid w:val="000244F4"/>
    <w:rPr>
      <w:rFonts w:ascii="Wingdings" w:hAnsi="Wingdings"/>
    </w:rPr>
  </w:style>
  <w:style w:type="character" w:customStyle="1" w:styleId="WW8Num125z0">
    <w:name w:val="WW8Num125z0"/>
    <w:rsid w:val="000244F4"/>
    <w:rPr>
      <w:rFonts w:ascii="Symbol" w:hAnsi="Symbol"/>
    </w:rPr>
  </w:style>
  <w:style w:type="character" w:customStyle="1" w:styleId="WW8Num125z1">
    <w:name w:val="WW8Num125z1"/>
    <w:rsid w:val="000244F4"/>
    <w:rPr>
      <w:rFonts w:ascii="Courier New" w:hAnsi="Courier New" w:cs="Courier New"/>
    </w:rPr>
  </w:style>
  <w:style w:type="character" w:customStyle="1" w:styleId="WW8Num125z2">
    <w:name w:val="WW8Num125z2"/>
    <w:rsid w:val="000244F4"/>
    <w:rPr>
      <w:rFonts w:ascii="Wingdings" w:hAnsi="Wingdings"/>
    </w:rPr>
  </w:style>
  <w:style w:type="character" w:customStyle="1" w:styleId="WW8Num148z2">
    <w:name w:val="WW8Num148z2"/>
    <w:rsid w:val="000244F4"/>
    <w:rPr>
      <w:sz w:val="24"/>
      <w:szCs w:val="24"/>
    </w:rPr>
  </w:style>
  <w:style w:type="character" w:customStyle="1" w:styleId="WW8Num63z0">
    <w:name w:val="WW8Num63z0"/>
    <w:rsid w:val="000244F4"/>
    <w:rPr>
      <w:rFonts w:ascii="Symbol" w:hAnsi="Symbol"/>
    </w:rPr>
  </w:style>
  <w:style w:type="character" w:customStyle="1" w:styleId="WW8Num63z1">
    <w:name w:val="WW8Num63z1"/>
    <w:rsid w:val="000244F4"/>
    <w:rPr>
      <w:rFonts w:ascii="Courier New" w:hAnsi="Courier New" w:cs="Courier New"/>
    </w:rPr>
  </w:style>
  <w:style w:type="character" w:customStyle="1" w:styleId="WW8Num63z2">
    <w:name w:val="WW8Num63z2"/>
    <w:rsid w:val="000244F4"/>
    <w:rPr>
      <w:rFonts w:ascii="Wingdings" w:hAnsi="Wingdings"/>
    </w:rPr>
  </w:style>
  <w:style w:type="character" w:customStyle="1" w:styleId="WW8Num134z0">
    <w:name w:val="WW8Num134z0"/>
    <w:rsid w:val="000244F4"/>
    <w:rPr>
      <w:rFonts w:ascii="Symbol" w:hAnsi="Symbol"/>
    </w:rPr>
  </w:style>
  <w:style w:type="character" w:customStyle="1" w:styleId="WW8Num134z1">
    <w:name w:val="WW8Num134z1"/>
    <w:rsid w:val="000244F4"/>
    <w:rPr>
      <w:rFonts w:ascii="Courier New" w:hAnsi="Courier New" w:cs="Courier New"/>
    </w:rPr>
  </w:style>
  <w:style w:type="character" w:customStyle="1" w:styleId="WW8Num134z2">
    <w:name w:val="WW8Num134z2"/>
    <w:rsid w:val="000244F4"/>
    <w:rPr>
      <w:rFonts w:ascii="Wingdings" w:hAnsi="Wingdings"/>
    </w:rPr>
  </w:style>
  <w:style w:type="character" w:customStyle="1" w:styleId="WW8Num56z0">
    <w:name w:val="WW8Num56z0"/>
    <w:rsid w:val="000244F4"/>
    <w:rPr>
      <w:rFonts w:ascii="Symbol" w:hAnsi="Symbol"/>
    </w:rPr>
  </w:style>
  <w:style w:type="character" w:customStyle="1" w:styleId="WW8Num56z1">
    <w:name w:val="WW8Num56z1"/>
    <w:rsid w:val="000244F4"/>
    <w:rPr>
      <w:rFonts w:ascii="Courier New" w:hAnsi="Courier New" w:cs="Courier New"/>
    </w:rPr>
  </w:style>
  <w:style w:type="character" w:customStyle="1" w:styleId="WW8Num56z2">
    <w:name w:val="WW8Num56z2"/>
    <w:rsid w:val="000244F4"/>
    <w:rPr>
      <w:rFonts w:ascii="Wingdings" w:hAnsi="Wingdings"/>
    </w:rPr>
  </w:style>
  <w:style w:type="character" w:customStyle="1" w:styleId="WW8Num126z0">
    <w:name w:val="WW8Num126z0"/>
    <w:rsid w:val="000244F4"/>
    <w:rPr>
      <w:rFonts w:ascii="Symbol" w:hAnsi="Symbol"/>
    </w:rPr>
  </w:style>
  <w:style w:type="character" w:customStyle="1" w:styleId="WW8Num126z1">
    <w:name w:val="WW8Num126z1"/>
    <w:rsid w:val="000244F4"/>
    <w:rPr>
      <w:rFonts w:ascii="Courier New" w:hAnsi="Courier New" w:cs="Courier New"/>
    </w:rPr>
  </w:style>
  <w:style w:type="character" w:customStyle="1" w:styleId="WW8Num126z2">
    <w:name w:val="WW8Num126z2"/>
    <w:rsid w:val="000244F4"/>
    <w:rPr>
      <w:rFonts w:ascii="Wingdings" w:hAnsi="Wingdings"/>
    </w:rPr>
  </w:style>
  <w:style w:type="character" w:customStyle="1" w:styleId="WW8Num104z0">
    <w:name w:val="WW8Num104z0"/>
    <w:rsid w:val="000244F4"/>
    <w:rPr>
      <w:rFonts w:ascii="Symbol" w:hAnsi="Symbol"/>
    </w:rPr>
  </w:style>
  <w:style w:type="character" w:customStyle="1" w:styleId="WW8Num104z1">
    <w:name w:val="WW8Num104z1"/>
    <w:rsid w:val="000244F4"/>
    <w:rPr>
      <w:rFonts w:ascii="Courier New" w:hAnsi="Courier New" w:cs="Courier New"/>
    </w:rPr>
  </w:style>
  <w:style w:type="character" w:customStyle="1" w:styleId="WW8Num104z2">
    <w:name w:val="WW8Num104z2"/>
    <w:rsid w:val="000244F4"/>
    <w:rPr>
      <w:rFonts w:ascii="Wingdings" w:hAnsi="Wingdings"/>
    </w:rPr>
  </w:style>
  <w:style w:type="character" w:customStyle="1" w:styleId="WW8Num147z0">
    <w:name w:val="WW8Num147z0"/>
    <w:rsid w:val="000244F4"/>
    <w:rPr>
      <w:rFonts w:ascii="Symbol" w:hAnsi="Symbol"/>
    </w:rPr>
  </w:style>
  <w:style w:type="character" w:customStyle="1" w:styleId="WW8Num147z1">
    <w:name w:val="WW8Num147z1"/>
    <w:rsid w:val="000244F4"/>
    <w:rPr>
      <w:rFonts w:ascii="Courier New" w:hAnsi="Courier New"/>
      <w:sz w:val="20"/>
    </w:rPr>
  </w:style>
  <w:style w:type="character" w:customStyle="1" w:styleId="WW8Num147z2">
    <w:name w:val="WW8Num147z2"/>
    <w:rsid w:val="000244F4"/>
    <w:rPr>
      <w:rFonts w:ascii="Wingdings" w:hAnsi="Wingdings"/>
      <w:sz w:val="20"/>
    </w:rPr>
  </w:style>
  <w:style w:type="character" w:customStyle="1" w:styleId="WW8Num36z0">
    <w:name w:val="WW8Num36z0"/>
    <w:rsid w:val="000244F4"/>
    <w:rPr>
      <w:rFonts w:ascii="Symbol" w:hAnsi="Symbol"/>
    </w:rPr>
  </w:style>
  <w:style w:type="character" w:customStyle="1" w:styleId="WW8Num36z1">
    <w:name w:val="WW8Num36z1"/>
    <w:rsid w:val="000244F4"/>
    <w:rPr>
      <w:rFonts w:ascii="Courier New" w:hAnsi="Courier New"/>
    </w:rPr>
  </w:style>
  <w:style w:type="character" w:customStyle="1" w:styleId="WW8Num36z2">
    <w:name w:val="WW8Num36z2"/>
    <w:rsid w:val="000244F4"/>
    <w:rPr>
      <w:rFonts w:ascii="Wingdings" w:hAnsi="Wingdings"/>
    </w:rPr>
  </w:style>
  <w:style w:type="character" w:customStyle="1" w:styleId="WW8Num33z0">
    <w:name w:val="WW8Num33z0"/>
    <w:rsid w:val="000244F4"/>
    <w:rPr>
      <w:rFonts w:ascii="Symbol" w:hAnsi="Symbol"/>
    </w:rPr>
  </w:style>
  <w:style w:type="character" w:customStyle="1" w:styleId="WW8Num33z1">
    <w:name w:val="WW8Num33z1"/>
    <w:rsid w:val="000244F4"/>
    <w:rPr>
      <w:rFonts w:ascii="Courier New" w:hAnsi="Courier New"/>
    </w:rPr>
  </w:style>
  <w:style w:type="character" w:customStyle="1" w:styleId="WW8Num33z2">
    <w:name w:val="WW8Num33z2"/>
    <w:rsid w:val="000244F4"/>
    <w:rPr>
      <w:rFonts w:ascii="Wingdings" w:hAnsi="Wingdings"/>
    </w:rPr>
  </w:style>
  <w:style w:type="character" w:customStyle="1" w:styleId="WW8Num39z0">
    <w:name w:val="WW8Num39z0"/>
    <w:rsid w:val="000244F4"/>
    <w:rPr>
      <w:rFonts w:ascii="Symbol" w:hAnsi="Symbol"/>
    </w:rPr>
  </w:style>
  <w:style w:type="character" w:customStyle="1" w:styleId="WW8Num39z1">
    <w:name w:val="WW8Num39z1"/>
    <w:rsid w:val="000244F4"/>
    <w:rPr>
      <w:rFonts w:ascii="Courier New" w:hAnsi="Courier New"/>
    </w:rPr>
  </w:style>
  <w:style w:type="character" w:customStyle="1" w:styleId="WW8Num39z2">
    <w:name w:val="WW8Num39z2"/>
    <w:rsid w:val="000244F4"/>
    <w:rPr>
      <w:rFonts w:ascii="Wingdings" w:hAnsi="Wingdings"/>
    </w:rPr>
  </w:style>
  <w:style w:type="character" w:customStyle="1" w:styleId="WW8Num61z2">
    <w:name w:val="WW8Num61z2"/>
    <w:rsid w:val="000244F4"/>
    <w:rPr>
      <w:sz w:val="24"/>
      <w:szCs w:val="24"/>
    </w:rPr>
  </w:style>
  <w:style w:type="character" w:customStyle="1" w:styleId="WW8Num138z0">
    <w:name w:val="WW8Num138z0"/>
    <w:rsid w:val="000244F4"/>
    <w:rPr>
      <w:rFonts w:ascii="Symbol" w:hAnsi="Symbol"/>
    </w:rPr>
  </w:style>
  <w:style w:type="character" w:customStyle="1" w:styleId="WW8Num138z1">
    <w:name w:val="WW8Num138z1"/>
    <w:rsid w:val="000244F4"/>
    <w:rPr>
      <w:rFonts w:ascii="Courier New" w:hAnsi="Courier New"/>
    </w:rPr>
  </w:style>
  <w:style w:type="character" w:customStyle="1" w:styleId="WW8Num138z2">
    <w:name w:val="WW8Num138z2"/>
    <w:rsid w:val="000244F4"/>
    <w:rPr>
      <w:rFonts w:ascii="Wingdings" w:hAnsi="Wingdings"/>
    </w:rPr>
  </w:style>
  <w:style w:type="character" w:customStyle="1" w:styleId="WW8Num42z0">
    <w:name w:val="WW8Num42z0"/>
    <w:rsid w:val="000244F4"/>
    <w:rPr>
      <w:rFonts w:ascii="Symbol" w:hAnsi="Symbol"/>
    </w:rPr>
  </w:style>
  <w:style w:type="character" w:customStyle="1" w:styleId="WW8Num42z1">
    <w:name w:val="WW8Num42z1"/>
    <w:rsid w:val="000244F4"/>
    <w:rPr>
      <w:rFonts w:ascii="Courier New" w:hAnsi="Courier New" w:cs="Courier New"/>
    </w:rPr>
  </w:style>
  <w:style w:type="character" w:customStyle="1" w:styleId="WW8Num42z2">
    <w:name w:val="WW8Num42z2"/>
    <w:rsid w:val="000244F4"/>
    <w:rPr>
      <w:rFonts w:ascii="Wingdings" w:hAnsi="Wingdings"/>
    </w:rPr>
  </w:style>
  <w:style w:type="character" w:customStyle="1" w:styleId="WW8Num123z0">
    <w:name w:val="WW8Num123z0"/>
    <w:rsid w:val="000244F4"/>
    <w:rPr>
      <w:rFonts w:ascii="Symbol" w:hAnsi="Symbol"/>
    </w:rPr>
  </w:style>
  <w:style w:type="character" w:customStyle="1" w:styleId="WW8Num123z1">
    <w:name w:val="WW8Num123z1"/>
    <w:rsid w:val="000244F4"/>
    <w:rPr>
      <w:rFonts w:ascii="Courier New" w:hAnsi="Courier New"/>
    </w:rPr>
  </w:style>
  <w:style w:type="character" w:customStyle="1" w:styleId="WW8Num123z2">
    <w:name w:val="WW8Num123z2"/>
    <w:rsid w:val="000244F4"/>
    <w:rPr>
      <w:rFonts w:ascii="Wingdings" w:hAnsi="Wingdings"/>
    </w:rPr>
  </w:style>
  <w:style w:type="character" w:customStyle="1" w:styleId="WW8Num70z0">
    <w:name w:val="WW8Num70z0"/>
    <w:rsid w:val="000244F4"/>
    <w:rPr>
      <w:rFonts w:ascii="Symbol" w:hAnsi="Symbol"/>
    </w:rPr>
  </w:style>
  <w:style w:type="character" w:customStyle="1" w:styleId="WW8Num70z1">
    <w:name w:val="WW8Num70z1"/>
    <w:rsid w:val="000244F4"/>
    <w:rPr>
      <w:rFonts w:ascii="Courier New" w:hAnsi="Courier New" w:cs="Courier New"/>
    </w:rPr>
  </w:style>
  <w:style w:type="character" w:customStyle="1" w:styleId="WW8Num70z2">
    <w:name w:val="WW8Num70z2"/>
    <w:rsid w:val="000244F4"/>
    <w:rPr>
      <w:rFonts w:ascii="Wingdings" w:hAnsi="Wingdings"/>
    </w:rPr>
  </w:style>
  <w:style w:type="character" w:customStyle="1" w:styleId="11">
    <w:name w:val="Основной шрифт абзаца1"/>
    <w:rsid w:val="000244F4"/>
  </w:style>
  <w:style w:type="character" w:styleId="a3">
    <w:name w:val="Emphasis"/>
    <w:basedOn w:val="11"/>
    <w:qFormat/>
    <w:rsid w:val="000244F4"/>
    <w:rPr>
      <w:i/>
      <w:iCs/>
    </w:rPr>
  </w:style>
  <w:style w:type="character" w:customStyle="1" w:styleId="WW8Num90z1">
    <w:name w:val="WW8Num90z1"/>
    <w:rsid w:val="000244F4"/>
    <w:rPr>
      <w:b/>
      <w:i/>
      <w:sz w:val="20"/>
      <w:szCs w:val="20"/>
    </w:rPr>
  </w:style>
  <w:style w:type="character" w:customStyle="1" w:styleId="WW8Num66z0">
    <w:name w:val="WW8Num66z0"/>
    <w:rsid w:val="000244F4"/>
    <w:rPr>
      <w:rFonts w:ascii="Symbol" w:hAnsi="Symbol"/>
    </w:rPr>
  </w:style>
  <w:style w:type="character" w:customStyle="1" w:styleId="WW8Num66z1">
    <w:name w:val="WW8Num66z1"/>
    <w:rsid w:val="000244F4"/>
    <w:rPr>
      <w:rFonts w:ascii="Courier New" w:hAnsi="Courier New" w:cs="Courier New"/>
    </w:rPr>
  </w:style>
  <w:style w:type="character" w:customStyle="1" w:styleId="WW8Num66z2">
    <w:name w:val="WW8Num66z2"/>
    <w:rsid w:val="000244F4"/>
    <w:rPr>
      <w:rFonts w:ascii="Wingdings" w:hAnsi="Wingdings"/>
    </w:rPr>
  </w:style>
  <w:style w:type="character" w:customStyle="1" w:styleId="WW8Num129z1">
    <w:name w:val="WW8Num129z1"/>
    <w:rsid w:val="000244F4"/>
    <w:rPr>
      <w:rFonts w:ascii="Symbol" w:hAnsi="Symbol"/>
    </w:rPr>
  </w:style>
  <w:style w:type="character" w:customStyle="1" w:styleId="WW8Num73z0">
    <w:name w:val="WW8Num73z0"/>
    <w:rsid w:val="000244F4"/>
    <w:rPr>
      <w:rFonts w:ascii="Symbol" w:hAnsi="Symbol"/>
    </w:rPr>
  </w:style>
  <w:style w:type="character" w:customStyle="1" w:styleId="WW8Num73z1">
    <w:name w:val="WW8Num73z1"/>
    <w:rsid w:val="000244F4"/>
    <w:rPr>
      <w:rFonts w:ascii="Courier New" w:hAnsi="Courier New"/>
    </w:rPr>
  </w:style>
  <w:style w:type="character" w:customStyle="1" w:styleId="WW8Num73z2">
    <w:name w:val="WW8Num73z2"/>
    <w:rsid w:val="000244F4"/>
    <w:rPr>
      <w:rFonts w:ascii="Wingdings" w:hAnsi="Wingdings"/>
    </w:rPr>
  </w:style>
  <w:style w:type="character" w:styleId="a4">
    <w:name w:val="Hyperlink"/>
    <w:rsid w:val="000244F4"/>
    <w:rPr>
      <w:color w:val="000080"/>
      <w:u w:val="single"/>
    </w:rPr>
  </w:style>
  <w:style w:type="character" w:customStyle="1" w:styleId="WW8Num141z0">
    <w:name w:val="WW8Num141z0"/>
    <w:rsid w:val="000244F4"/>
    <w:rPr>
      <w:b w:val="0"/>
      <w:i w:val="0"/>
    </w:rPr>
  </w:style>
  <w:style w:type="character" w:customStyle="1" w:styleId="WW8Num141z1">
    <w:name w:val="WW8Num141z1"/>
    <w:rsid w:val="000244F4"/>
    <w:rPr>
      <w:b/>
      <w:i/>
    </w:rPr>
  </w:style>
  <w:style w:type="character" w:customStyle="1" w:styleId="WW8Num131z0">
    <w:name w:val="WW8Num131z0"/>
    <w:rsid w:val="000244F4"/>
    <w:rPr>
      <w:b w:val="0"/>
    </w:rPr>
  </w:style>
  <w:style w:type="character" w:customStyle="1" w:styleId="WW8Num131z1">
    <w:name w:val="WW8Num131z1"/>
    <w:rsid w:val="000244F4"/>
    <w:rPr>
      <w:b/>
    </w:rPr>
  </w:style>
  <w:style w:type="character" w:customStyle="1" w:styleId="WW8Num11z0">
    <w:name w:val="WW8Num11z0"/>
    <w:rsid w:val="000244F4"/>
    <w:rPr>
      <w:b w:val="0"/>
    </w:rPr>
  </w:style>
  <w:style w:type="character" w:customStyle="1" w:styleId="WW8Num11z1">
    <w:name w:val="WW8Num11z1"/>
    <w:rsid w:val="000244F4"/>
    <w:rPr>
      <w:b/>
    </w:rPr>
  </w:style>
  <w:style w:type="character" w:customStyle="1" w:styleId="WW8Num2z0">
    <w:name w:val="WW8Num2z0"/>
    <w:rsid w:val="000244F4"/>
    <w:rPr>
      <w:b w:val="0"/>
    </w:rPr>
  </w:style>
  <w:style w:type="character" w:customStyle="1" w:styleId="WW8Num2z1">
    <w:name w:val="WW8Num2z1"/>
    <w:rsid w:val="000244F4"/>
    <w:rPr>
      <w:rFonts w:ascii="Symbol" w:hAnsi="Symbol"/>
      <w:b w:val="0"/>
    </w:rPr>
  </w:style>
  <w:style w:type="character" w:customStyle="1" w:styleId="WW8Num83z0">
    <w:name w:val="WW8Num83z0"/>
    <w:rsid w:val="000244F4"/>
    <w:rPr>
      <w:b w:val="0"/>
    </w:rPr>
  </w:style>
  <w:style w:type="character" w:customStyle="1" w:styleId="WW8Num83z1">
    <w:name w:val="WW8Num83z1"/>
    <w:rsid w:val="000244F4"/>
    <w:rPr>
      <w:b/>
    </w:rPr>
  </w:style>
  <w:style w:type="character" w:customStyle="1" w:styleId="WW8Num21z0">
    <w:name w:val="WW8Num21z0"/>
    <w:rsid w:val="000244F4"/>
    <w:rPr>
      <w:b w:val="0"/>
      <w:i w:val="0"/>
    </w:rPr>
  </w:style>
  <w:style w:type="character" w:customStyle="1" w:styleId="WW8Num21z2">
    <w:name w:val="WW8Num21z2"/>
    <w:rsid w:val="000244F4"/>
    <w:rPr>
      <w:b w:val="0"/>
      <w:i w:val="0"/>
      <w:sz w:val="20"/>
      <w:szCs w:val="20"/>
    </w:rPr>
  </w:style>
  <w:style w:type="character" w:customStyle="1" w:styleId="WW8Num18z0">
    <w:name w:val="WW8Num18z0"/>
    <w:rsid w:val="000244F4"/>
    <w:rPr>
      <w:b/>
      <w:i w:val="0"/>
    </w:rPr>
  </w:style>
  <w:style w:type="character" w:customStyle="1" w:styleId="WW8Num18z1">
    <w:name w:val="WW8Num18z1"/>
    <w:rsid w:val="000244F4"/>
    <w:rPr>
      <w:b/>
      <w:i/>
    </w:rPr>
  </w:style>
  <w:style w:type="character" w:customStyle="1" w:styleId="WW8Num18z2">
    <w:name w:val="WW8Num18z2"/>
    <w:rsid w:val="000244F4"/>
    <w:rPr>
      <w:b w:val="0"/>
      <w:i w:val="0"/>
    </w:rPr>
  </w:style>
  <w:style w:type="character" w:customStyle="1" w:styleId="WW8Num103z0">
    <w:name w:val="WW8Num103z0"/>
    <w:rsid w:val="000244F4"/>
    <w:rPr>
      <w:rFonts w:ascii="Symbol" w:hAnsi="Symbol" w:cs="Times New Roman"/>
      <w:color w:val="auto"/>
      <w:sz w:val="20"/>
      <w:szCs w:val="20"/>
    </w:rPr>
  </w:style>
  <w:style w:type="character" w:customStyle="1" w:styleId="WW8Num103z1">
    <w:name w:val="WW8Num103z1"/>
    <w:rsid w:val="000244F4"/>
    <w:rPr>
      <w:rFonts w:ascii="Courier New" w:hAnsi="Courier New" w:cs="Courier New"/>
    </w:rPr>
  </w:style>
  <w:style w:type="character" w:customStyle="1" w:styleId="WW8Num103z2">
    <w:name w:val="WW8Num103z2"/>
    <w:rsid w:val="000244F4"/>
    <w:rPr>
      <w:rFonts w:ascii="Wingdings" w:hAnsi="Wingdings"/>
    </w:rPr>
  </w:style>
  <w:style w:type="character" w:customStyle="1" w:styleId="WW8Num103z3">
    <w:name w:val="WW8Num103z3"/>
    <w:rsid w:val="000244F4"/>
    <w:rPr>
      <w:rFonts w:ascii="Symbol" w:hAnsi="Symbol"/>
    </w:rPr>
  </w:style>
  <w:style w:type="character" w:customStyle="1" w:styleId="WW8Num17z0">
    <w:name w:val="WW8Num17z0"/>
    <w:rsid w:val="000244F4"/>
    <w:rPr>
      <w:rFonts w:ascii="Symbol" w:hAnsi="Symbol"/>
    </w:rPr>
  </w:style>
  <w:style w:type="character" w:customStyle="1" w:styleId="WW8Num17z1">
    <w:name w:val="WW8Num17z1"/>
    <w:rsid w:val="000244F4"/>
    <w:rPr>
      <w:rFonts w:ascii="Courier New" w:hAnsi="Courier New"/>
    </w:rPr>
  </w:style>
  <w:style w:type="character" w:customStyle="1" w:styleId="WW8Num17z2">
    <w:name w:val="WW8Num17z2"/>
    <w:rsid w:val="000244F4"/>
    <w:rPr>
      <w:rFonts w:ascii="Wingdings" w:hAnsi="Wingdings"/>
    </w:rPr>
  </w:style>
  <w:style w:type="character" w:customStyle="1" w:styleId="WW8Num8z0">
    <w:name w:val="WW8Num8z0"/>
    <w:rsid w:val="000244F4"/>
    <w:rPr>
      <w:rFonts w:ascii="Symbol" w:hAnsi="Symbol"/>
    </w:rPr>
  </w:style>
  <w:style w:type="character" w:customStyle="1" w:styleId="WW8Num8z1">
    <w:name w:val="WW8Num8z1"/>
    <w:rsid w:val="000244F4"/>
    <w:rPr>
      <w:rFonts w:ascii="Courier New" w:hAnsi="Courier New"/>
    </w:rPr>
  </w:style>
  <w:style w:type="character" w:customStyle="1" w:styleId="WW8Num8z2">
    <w:name w:val="WW8Num8z2"/>
    <w:rsid w:val="000244F4"/>
    <w:rPr>
      <w:rFonts w:ascii="Wingdings" w:hAnsi="Wingdings"/>
    </w:rPr>
  </w:style>
  <w:style w:type="character" w:customStyle="1" w:styleId="WW8Num159z0">
    <w:name w:val="WW8Num159z0"/>
    <w:rsid w:val="000244F4"/>
    <w:rPr>
      <w:rFonts w:ascii="Symbol" w:hAnsi="Symbol"/>
    </w:rPr>
  </w:style>
  <w:style w:type="character" w:customStyle="1" w:styleId="WW8Num159z1">
    <w:name w:val="WW8Num159z1"/>
    <w:rsid w:val="000244F4"/>
    <w:rPr>
      <w:rFonts w:ascii="Courier New" w:hAnsi="Courier New"/>
    </w:rPr>
  </w:style>
  <w:style w:type="character" w:customStyle="1" w:styleId="WW8Num159z2">
    <w:name w:val="WW8Num159z2"/>
    <w:rsid w:val="000244F4"/>
    <w:rPr>
      <w:rFonts w:ascii="Wingdings" w:hAnsi="Wingdings"/>
    </w:rPr>
  </w:style>
  <w:style w:type="character" w:customStyle="1" w:styleId="WW8Num57z0">
    <w:name w:val="WW8Num57z0"/>
    <w:rsid w:val="000244F4"/>
    <w:rPr>
      <w:rFonts w:ascii="Symbol" w:hAnsi="Symbol"/>
    </w:rPr>
  </w:style>
  <w:style w:type="character" w:customStyle="1" w:styleId="WW8Num57z1">
    <w:name w:val="WW8Num57z1"/>
    <w:rsid w:val="000244F4"/>
    <w:rPr>
      <w:rFonts w:ascii="Courier New" w:hAnsi="Courier New"/>
    </w:rPr>
  </w:style>
  <w:style w:type="character" w:customStyle="1" w:styleId="WW8Num57z2">
    <w:name w:val="WW8Num57z2"/>
    <w:rsid w:val="000244F4"/>
    <w:rPr>
      <w:rFonts w:ascii="Wingdings" w:hAnsi="Wingdings"/>
    </w:rPr>
  </w:style>
  <w:style w:type="character" w:customStyle="1" w:styleId="WW8Num158z0">
    <w:name w:val="WW8Num158z0"/>
    <w:rsid w:val="000244F4"/>
    <w:rPr>
      <w:rFonts w:ascii="Symbol" w:hAnsi="Symbol"/>
    </w:rPr>
  </w:style>
  <w:style w:type="character" w:customStyle="1" w:styleId="WW8Num158z1">
    <w:name w:val="WW8Num158z1"/>
    <w:rsid w:val="000244F4"/>
    <w:rPr>
      <w:rFonts w:ascii="Courier New" w:hAnsi="Courier New" w:cs="Courier New"/>
    </w:rPr>
  </w:style>
  <w:style w:type="character" w:customStyle="1" w:styleId="WW8Num158z2">
    <w:name w:val="WW8Num158z2"/>
    <w:rsid w:val="000244F4"/>
    <w:rPr>
      <w:rFonts w:ascii="Wingdings" w:hAnsi="Wingdings"/>
    </w:rPr>
  </w:style>
  <w:style w:type="character" w:customStyle="1" w:styleId="WW8Num37z0">
    <w:name w:val="WW8Num37z0"/>
    <w:rsid w:val="000244F4"/>
    <w:rPr>
      <w:rFonts w:ascii="Symbol" w:hAnsi="Symbol"/>
    </w:rPr>
  </w:style>
  <w:style w:type="character" w:customStyle="1" w:styleId="WW8Num37z1">
    <w:name w:val="WW8Num37z1"/>
    <w:rsid w:val="000244F4"/>
    <w:rPr>
      <w:rFonts w:ascii="Courier New" w:hAnsi="Courier New"/>
    </w:rPr>
  </w:style>
  <w:style w:type="character" w:customStyle="1" w:styleId="WW8Num37z2">
    <w:name w:val="WW8Num37z2"/>
    <w:rsid w:val="000244F4"/>
    <w:rPr>
      <w:rFonts w:ascii="Wingdings" w:hAnsi="Wingdings"/>
    </w:rPr>
  </w:style>
  <w:style w:type="character" w:customStyle="1" w:styleId="WW8Num23z0">
    <w:name w:val="WW8Num23z0"/>
    <w:rsid w:val="000244F4"/>
    <w:rPr>
      <w:rFonts w:ascii="Symbol" w:hAnsi="Symbol"/>
    </w:rPr>
  </w:style>
  <w:style w:type="character" w:customStyle="1" w:styleId="WW8Num23z1">
    <w:name w:val="WW8Num23z1"/>
    <w:rsid w:val="000244F4"/>
    <w:rPr>
      <w:rFonts w:ascii="Courier New" w:hAnsi="Courier New"/>
    </w:rPr>
  </w:style>
  <w:style w:type="character" w:customStyle="1" w:styleId="WW8Num23z2">
    <w:name w:val="WW8Num23z2"/>
    <w:rsid w:val="000244F4"/>
    <w:rPr>
      <w:rFonts w:ascii="Wingdings" w:hAnsi="Wingdings"/>
    </w:rPr>
  </w:style>
  <w:style w:type="character" w:customStyle="1" w:styleId="WW8Num74z0">
    <w:name w:val="WW8Num74z0"/>
    <w:rsid w:val="000244F4"/>
    <w:rPr>
      <w:rFonts w:ascii="Symbol" w:hAnsi="Symbol"/>
    </w:rPr>
  </w:style>
  <w:style w:type="character" w:customStyle="1" w:styleId="WW8Num74z1">
    <w:name w:val="WW8Num74z1"/>
    <w:rsid w:val="000244F4"/>
    <w:rPr>
      <w:rFonts w:ascii="Courier New" w:hAnsi="Courier New" w:cs="Courier New"/>
    </w:rPr>
  </w:style>
  <w:style w:type="character" w:customStyle="1" w:styleId="WW8Num74z2">
    <w:name w:val="WW8Num74z2"/>
    <w:rsid w:val="000244F4"/>
    <w:rPr>
      <w:rFonts w:ascii="Wingdings" w:hAnsi="Wingdings"/>
    </w:rPr>
  </w:style>
  <w:style w:type="character" w:customStyle="1" w:styleId="WW8Num82z0">
    <w:name w:val="WW8Num82z0"/>
    <w:rsid w:val="000244F4"/>
    <w:rPr>
      <w:rFonts w:ascii="Symbol" w:hAnsi="Symbol"/>
    </w:rPr>
  </w:style>
  <w:style w:type="character" w:customStyle="1" w:styleId="WW8Num82z1">
    <w:name w:val="WW8Num82z1"/>
    <w:rsid w:val="000244F4"/>
    <w:rPr>
      <w:rFonts w:ascii="Courier New" w:hAnsi="Courier New"/>
    </w:rPr>
  </w:style>
  <w:style w:type="character" w:customStyle="1" w:styleId="WW8Num82z2">
    <w:name w:val="WW8Num82z2"/>
    <w:rsid w:val="000244F4"/>
    <w:rPr>
      <w:rFonts w:ascii="Wingdings" w:hAnsi="Wingdings"/>
    </w:rPr>
  </w:style>
  <w:style w:type="character" w:customStyle="1" w:styleId="WW8Num30z0">
    <w:name w:val="WW8Num30z0"/>
    <w:rsid w:val="000244F4"/>
    <w:rPr>
      <w:rFonts w:ascii="Symbol" w:hAnsi="Symbol"/>
    </w:rPr>
  </w:style>
  <w:style w:type="character" w:customStyle="1" w:styleId="WW8Num30z1">
    <w:name w:val="WW8Num30z1"/>
    <w:rsid w:val="000244F4"/>
    <w:rPr>
      <w:rFonts w:ascii="Courier New" w:hAnsi="Courier New"/>
    </w:rPr>
  </w:style>
  <w:style w:type="character" w:customStyle="1" w:styleId="WW8Num30z2">
    <w:name w:val="WW8Num30z2"/>
    <w:rsid w:val="000244F4"/>
    <w:rPr>
      <w:rFonts w:ascii="Wingdings" w:hAnsi="Wingdings"/>
    </w:rPr>
  </w:style>
  <w:style w:type="character" w:customStyle="1" w:styleId="WW8Num35z0">
    <w:name w:val="WW8Num35z0"/>
    <w:rsid w:val="000244F4"/>
    <w:rPr>
      <w:rFonts w:ascii="Symbol" w:hAnsi="Symbol"/>
    </w:rPr>
  </w:style>
  <w:style w:type="character" w:customStyle="1" w:styleId="WW8Num35z1">
    <w:name w:val="WW8Num35z1"/>
    <w:rsid w:val="000244F4"/>
    <w:rPr>
      <w:rFonts w:ascii="Courier New" w:hAnsi="Courier New"/>
    </w:rPr>
  </w:style>
  <w:style w:type="character" w:customStyle="1" w:styleId="WW8Num35z2">
    <w:name w:val="WW8Num35z2"/>
    <w:rsid w:val="000244F4"/>
    <w:rPr>
      <w:rFonts w:ascii="Wingdings" w:hAnsi="Wingdings"/>
    </w:rPr>
  </w:style>
  <w:style w:type="character" w:customStyle="1" w:styleId="WW8Num6z0">
    <w:name w:val="WW8Num6z0"/>
    <w:rsid w:val="000244F4"/>
    <w:rPr>
      <w:rFonts w:ascii="Symbol" w:hAnsi="Symbol"/>
    </w:rPr>
  </w:style>
  <w:style w:type="character" w:customStyle="1" w:styleId="WW8Num6z1">
    <w:name w:val="WW8Num6z1"/>
    <w:rsid w:val="000244F4"/>
    <w:rPr>
      <w:rFonts w:ascii="Courier New" w:hAnsi="Courier New"/>
    </w:rPr>
  </w:style>
  <w:style w:type="character" w:customStyle="1" w:styleId="WW8Num6z2">
    <w:name w:val="WW8Num6z2"/>
    <w:rsid w:val="000244F4"/>
    <w:rPr>
      <w:rFonts w:ascii="Wingdings" w:hAnsi="Wingdings"/>
    </w:rPr>
  </w:style>
  <w:style w:type="character" w:customStyle="1" w:styleId="WW8Num108z0">
    <w:name w:val="WW8Num108z0"/>
    <w:rsid w:val="000244F4"/>
    <w:rPr>
      <w:rFonts w:ascii="Symbol" w:hAnsi="Symbol"/>
    </w:rPr>
  </w:style>
  <w:style w:type="character" w:customStyle="1" w:styleId="WW8Num108z1">
    <w:name w:val="WW8Num108z1"/>
    <w:rsid w:val="000244F4"/>
    <w:rPr>
      <w:rFonts w:ascii="Courier New" w:hAnsi="Courier New"/>
    </w:rPr>
  </w:style>
  <w:style w:type="character" w:customStyle="1" w:styleId="WW8Num108z2">
    <w:name w:val="WW8Num108z2"/>
    <w:rsid w:val="000244F4"/>
    <w:rPr>
      <w:rFonts w:ascii="Wingdings" w:hAnsi="Wingdings"/>
    </w:rPr>
  </w:style>
  <w:style w:type="character" w:customStyle="1" w:styleId="WW8Num87z0">
    <w:name w:val="WW8Num87z0"/>
    <w:rsid w:val="000244F4"/>
    <w:rPr>
      <w:rFonts w:ascii="Symbol" w:hAnsi="Symbol"/>
    </w:rPr>
  </w:style>
  <w:style w:type="character" w:customStyle="1" w:styleId="WW8Num87z1">
    <w:name w:val="WW8Num87z1"/>
    <w:rsid w:val="000244F4"/>
    <w:rPr>
      <w:rFonts w:ascii="Courier New" w:hAnsi="Courier New" w:cs="Courier New"/>
    </w:rPr>
  </w:style>
  <w:style w:type="character" w:customStyle="1" w:styleId="WW8Num87z2">
    <w:name w:val="WW8Num87z2"/>
    <w:rsid w:val="000244F4"/>
    <w:rPr>
      <w:rFonts w:ascii="Wingdings" w:hAnsi="Wingdings"/>
    </w:rPr>
  </w:style>
  <w:style w:type="character" w:customStyle="1" w:styleId="WW8Num135z0">
    <w:name w:val="WW8Num135z0"/>
    <w:rsid w:val="000244F4"/>
    <w:rPr>
      <w:rFonts w:ascii="Symbol" w:hAnsi="Symbol"/>
    </w:rPr>
  </w:style>
  <w:style w:type="character" w:customStyle="1" w:styleId="WW8Num135z1">
    <w:name w:val="WW8Num135z1"/>
    <w:rsid w:val="000244F4"/>
    <w:rPr>
      <w:rFonts w:ascii="Courier New" w:hAnsi="Courier New"/>
    </w:rPr>
  </w:style>
  <w:style w:type="character" w:customStyle="1" w:styleId="WW8Num135z2">
    <w:name w:val="WW8Num135z2"/>
    <w:rsid w:val="000244F4"/>
    <w:rPr>
      <w:rFonts w:ascii="Wingdings" w:hAnsi="Wingdings"/>
    </w:rPr>
  </w:style>
  <w:style w:type="character" w:customStyle="1" w:styleId="WW8Num91z0">
    <w:name w:val="WW8Num91z0"/>
    <w:rsid w:val="000244F4"/>
    <w:rPr>
      <w:rFonts w:ascii="Symbol" w:hAnsi="Symbol"/>
    </w:rPr>
  </w:style>
  <w:style w:type="character" w:customStyle="1" w:styleId="WW8Num91z1">
    <w:name w:val="WW8Num91z1"/>
    <w:rsid w:val="000244F4"/>
    <w:rPr>
      <w:rFonts w:ascii="Courier New" w:hAnsi="Courier New"/>
    </w:rPr>
  </w:style>
  <w:style w:type="character" w:customStyle="1" w:styleId="WW8Num91z2">
    <w:name w:val="WW8Num91z2"/>
    <w:rsid w:val="000244F4"/>
    <w:rPr>
      <w:rFonts w:ascii="Wingdings" w:hAnsi="Wingdings"/>
    </w:rPr>
  </w:style>
  <w:style w:type="character" w:customStyle="1" w:styleId="WW8Num111z0">
    <w:name w:val="WW8Num111z0"/>
    <w:rsid w:val="000244F4"/>
    <w:rPr>
      <w:rFonts w:ascii="Symbol" w:hAnsi="Symbol"/>
    </w:rPr>
  </w:style>
  <w:style w:type="character" w:customStyle="1" w:styleId="WW8Num111z1">
    <w:name w:val="WW8Num111z1"/>
    <w:rsid w:val="000244F4"/>
    <w:rPr>
      <w:rFonts w:ascii="Courier New" w:hAnsi="Courier New" w:cs="Courier New"/>
    </w:rPr>
  </w:style>
  <w:style w:type="character" w:customStyle="1" w:styleId="WW8Num111z2">
    <w:name w:val="WW8Num111z2"/>
    <w:rsid w:val="000244F4"/>
    <w:rPr>
      <w:rFonts w:ascii="Wingdings" w:hAnsi="Wingdings"/>
    </w:rPr>
  </w:style>
  <w:style w:type="character" w:customStyle="1" w:styleId="WW8Num5z0">
    <w:name w:val="WW8Num5z0"/>
    <w:rsid w:val="000244F4"/>
    <w:rPr>
      <w:rFonts w:ascii="Symbol" w:hAnsi="Symbol"/>
    </w:rPr>
  </w:style>
  <w:style w:type="character" w:customStyle="1" w:styleId="WW8Num5z1">
    <w:name w:val="WW8Num5z1"/>
    <w:rsid w:val="000244F4"/>
    <w:rPr>
      <w:rFonts w:ascii="Courier New" w:hAnsi="Courier New" w:cs="Courier New"/>
    </w:rPr>
  </w:style>
  <w:style w:type="character" w:customStyle="1" w:styleId="WW8Num5z2">
    <w:name w:val="WW8Num5z2"/>
    <w:rsid w:val="000244F4"/>
    <w:rPr>
      <w:rFonts w:ascii="Wingdings" w:hAnsi="Wingdings"/>
    </w:rPr>
  </w:style>
  <w:style w:type="character" w:customStyle="1" w:styleId="WW8Num120z0">
    <w:name w:val="WW8Num120z0"/>
    <w:rsid w:val="000244F4"/>
    <w:rPr>
      <w:rFonts w:ascii="Symbol" w:hAnsi="Symbol"/>
    </w:rPr>
  </w:style>
  <w:style w:type="character" w:customStyle="1" w:styleId="WW8Num120z1">
    <w:name w:val="WW8Num120z1"/>
    <w:rsid w:val="000244F4"/>
    <w:rPr>
      <w:rFonts w:ascii="Courier New" w:hAnsi="Courier New" w:cs="Courier New"/>
    </w:rPr>
  </w:style>
  <w:style w:type="character" w:customStyle="1" w:styleId="WW8Num120z2">
    <w:name w:val="WW8Num120z2"/>
    <w:rsid w:val="000244F4"/>
    <w:rPr>
      <w:rFonts w:ascii="Wingdings" w:hAnsi="Wingdings"/>
    </w:rPr>
  </w:style>
  <w:style w:type="character" w:customStyle="1" w:styleId="WW8Num86z0">
    <w:name w:val="WW8Num86z0"/>
    <w:rsid w:val="000244F4"/>
    <w:rPr>
      <w:rFonts w:ascii="Symbol" w:hAnsi="Symbol"/>
    </w:rPr>
  </w:style>
  <w:style w:type="character" w:customStyle="1" w:styleId="WW8Num86z1">
    <w:name w:val="WW8Num86z1"/>
    <w:rsid w:val="000244F4"/>
    <w:rPr>
      <w:rFonts w:ascii="Courier New" w:hAnsi="Courier New" w:cs="Courier New"/>
    </w:rPr>
  </w:style>
  <w:style w:type="character" w:customStyle="1" w:styleId="WW8Num86z2">
    <w:name w:val="WW8Num86z2"/>
    <w:rsid w:val="000244F4"/>
    <w:rPr>
      <w:rFonts w:ascii="Wingdings" w:hAnsi="Wingdings"/>
    </w:rPr>
  </w:style>
  <w:style w:type="character" w:customStyle="1" w:styleId="WW8Num132z1">
    <w:name w:val="WW8Num132z1"/>
    <w:rsid w:val="000244F4"/>
    <w:rPr>
      <w:b/>
      <w:i/>
      <w:sz w:val="24"/>
      <w:szCs w:val="24"/>
    </w:rPr>
  </w:style>
  <w:style w:type="character" w:customStyle="1" w:styleId="WW8Num132z2">
    <w:name w:val="WW8Num132z2"/>
    <w:rsid w:val="000244F4"/>
    <w:rPr>
      <w:rFonts w:ascii="Times New Roman" w:hAnsi="Times New Roman" w:cs="Times New Roman"/>
      <w:sz w:val="20"/>
      <w:szCs w:val="20"/>
    </w:rPr>
  </w:style>
  <w:style w:type="character" w:customStyle="1" w:styleId="WW8Num137z0">
    <w:name w:val="WW8Num137z0"/>
    <w:rsid w:val="000244F4"/>
    <w:rPr>
      <w:rFonts w:ascii="Symbol" w:hAnsi="Symbol"/>
    </w:rPr>
  </w:style>
  <w:style w:type="character" w:customStyle="1" w:styleId="WW8Num137z1">
    <w:name w:val="WW8Num137z1"/>
    <w:rsid w:val="000244F4"/>
    <w:rPr>
      <w:rFonts w:ascii="Courier New" w:hAnsi="Courier New"/>
    </w:rPr>
  </w:style>
  <w:style w:type="character" w:customStyle="1" w:styleId="WW8Num137z2">
    <w:name w:val="WW8Num137z2"/>
    <w:rsid w:val="000244F4"/>
    <w:rPr>
      <w:rFonts w:ascii="Wingdings" w:hAnsi="Wingdings"/>
    </w:rPr>
  </w:style>
  <w:style w:type="character" w:customStyle="1" w:styleId="WW8Num67z0">
    <w:name w:val="WW8Num67z0"/>
    <w:rsid w:val="000244F4"/>
    <w:rPr>
      <w:rFonts w:ascii="Symbol" w:hAnsi="Symbol"/>
    </w:rPr>
  </w:style>
  <w:style w:type="character" w:customStyle="1" w:styleId="WW8Num67z1">
    <w:name w:val="WW8Num67z1"/>
    <w:rsid w:val="000244F4"/>
    <w:rPr>
      <w:rFonts w:ascii="Courier New" w:hAnsi="Courier New"/>
    </w:rPr>
  </w:style>
  <w:style w:type="character" w:customStyle="1" w:styleId="WW8Num67z2">
    <w:name w:val="WW8Num67z2"/>
    <w:rsid w:val="000244F4"/>
    <w:rPr>
      <w:rFonts w:ascii="Wingdings" w:hAnsi="Wingdings"/>
    </w:rPr>
  </w:style>
  <w:style w:type="character" w:customStyle="1" w:styleId="WW8Num142z0">
    <w:name w:val="WW8Num142z0"/>
    <w:rsid w:val="000244F4"/>
    <w:rPr>
      <w:rFonts w:ascii="Symbol" w:hAnsi="Symbol"/>
    </w:rPr>
  </w:style>
  <w:style w:type="character" w:customStyle="1" w:styleId="WW8Num142z1">
    <w:name w:val="WW8Num142z1"/>
    <w:rsid w:val="000244F4"/>
    <w:rPr>
      <w:rFonts w:ascii="Courier New" w:hAnsi="Courier New" w:cs="Courier New"/>
    </w:rPr>
  </w:style>
  <w:style w:type="character" w:customStyle="1" w:styleId="WW8Num142z2">
    <w:name w:val="WW8Num142z2"/>
    <w:rsid w:val="000244F4"/>
    <w:rPr>
      <w:rFonts w:ascii="Wingdings" w:hAnsi="Wingdings"/>
    </w:rPr>
  </w:style>
  <w:style w:type="character" w:customStyle="1" w:styleId="WW8Num155z0">
    <w:name w:val="WW8Num155z0"/>
    <w:rsid w:val="000244F4"/>
    <w:rPr>
      <w:rFonts w:ascii="Symbol" w:hAnsi="Symbol"/>
    </w:rPr>
  </w:style>
  <w:style w:type="character" w:customStyle="1" w:styleId="WW8Num155z1">
    <w:name w:val="WW8Num155z1"/>
    <w:rsid w:val="000244F4"/>
    <w:rPr>
      <w:rFonts w:ascii="Courier New" w:hAnsi="Courier New" w:cs="Courier New"/>
    </w:rPr>
  </w:style>
  <w:style w:type="character" w:customStyle="1" w:styleId="WW8Num155z2">
    <w:name w:val="WW8Num155z2"/>
    <w:rsid w:val="000244F4"/>
    <w:rPr>
      <w:rFonts w:ascii="Wingdings" w:hAnsi="Wingdings"/>
    </w:rPr>
  </w:style>
  <w:style w:type="character" w:customStyle="1" w:styleId="WW8Num150z0">
    <w:name w:val="WW8Num150z0"/>
    <w:rsid w:val="000244F4"/>
    <w:rPr>
      <w:rFonts w:ascii="Symbol" w:hAnsi="Symbol"/>
    </w:rPr>
  </w:style>
  <w:style w:type="character" w:customStyle="1" w:styleId="WW8Num150z1">
    <w:name w:val="WW8Num150z1"/>
    <w:rsid w:val="000244F4"/>
    <w:rPr>
      <w:rFonts w:ascii="Courier New" w:hAnsi="Courier New" w:cs="Courier New"/>
    </w:rPr>
  </w:style>
  <w:style w:type="character" w:customStyle="1" w:styleId="WW8Num150z2">
    <w:name w:val="WW8Num150z2"/>
    <w:rsid w:val="000244F4"/>
    <w:rPr>
      <w:rFonts w:ascii="Wingdings" w:hAnsi="Wingdings"/>
    </w:rPr>
  </w:style>
  <w:style w:type="character" w:customStyle="1" w:styleId="WW8Num7z0">
    <w:name w:val="WW8Num7z0"/>
    <w:rsid w:val="000244F4"/>
    <w:rPr>
      <w:rFonts w:ascii="Symbol" w:hAnsi="Symbol"/>
    </w:rPr>
  </w:style>
  <w:style w:type="character" w:customStyle="1" w:styleId="WW8Num7z1">
    <w:name w:val="WW8Num7z1"/>
    <w:rsid w:val="000244F4"/>
    <w:rPr>
      <w:rFonts w:ascii="Courier New" w:hAnsi="Courier New"/>
    </w:rPr>
  </w:style>
  <w:style w:type="character" w:customStyle="1" w:styleId="WW8Num7z2">
    <w:name w:val="WW8Num7z2"/>
    <w:rsid w:val="000244F4"/>
    <w:rPr>
      <w:rFonts w:ascii="Wingdings" w:hAnsi="Wingdings"/>
    </w:rPr>
  </w:style>
  <w:style w:type="character" w:customStyle="1" w:styleId="WW8Num153z0">
    <w:name w:val="WW8Num153z0"/>
    <w:rsid w:val="000244F4"/>
    <w:rPr>
      <w:rFonts w:ascii="Symbol" w:hAnsi="Symbol"/>
    </w:rPr>
  </w:style>
  <w:style w:type="character" w:customStyle="1" w:styleId="WW8Num153z1">
    <w:name w:val="WW8Num153z1"/>
    <w:rsid w:val="000244F4"/>
    <w:rPr>
      <w:rFonts w:ascii="Courier New" w:hAnsi="Courier New" w:cs="Courier New"/>
    </w:rPr>
  </w:style>
  <w:style w:type="character" w:customStyle="1" w:styleId="WW8Num153z2">
    <w:name w:val="WW8Num153z2"/>
    <w:rsid w:val="000244F4"/>
    <w:rPr>
      <w:rFonts w:ascii="Wingdings" w:hAnsi="Wingdings"/>
    </w:rPr>
  </w:style>
  <w:style w:type="character" w:customStyle="1" w:styleId="WW8Num65z0">
    <w:name w:val="WW8Num65z0"/>
    <w:rsid w:val="000244F4"/>
    <w:rPr>
      <w:rFonts w:ascii="Symbol" w:hAnsi="Symbol"/>
    </w:rPr>
  </w:style>
  <w:style w:type="character" w:customStyle="1" w:styleId="WW8Num65z1">
    <w:name w:val="WW8Num65z1"/>
    <w:rsid w:val="000244F4"/>
    <w:rPr>
      <w:rFonts w:ascii="Courier New" w:hAnsi="Courier New"/>
    </w:rPr>
  </w:style>
  <w:style w:type="character" w:customStyle="1" w:styleId="WW8Num65z2">
    <w:name w:val="WW8Num65z2"/>
    <w:rsid w:val="000244F4"/>
    <w:rPr>
      <w:rFonts w:ascii="Wingdings" w:hAnsi="Wingdings"/>
    </w:rPr>
  </w:style>
  <w:style w:type="character" w:customStyle="1" w:styleId="WW8Num105z0">
    <w:name w:val="WW8Num105z0"/>
    <w:rsid w:val="000244F4"/>
    <w:rPr>
      <w:rFonts w:ascii="Symbol" w:hAnsi="Symbol"/>
    </w:rPr>
  </w:style>
  <w:style w:type="character" w:customStyle="1" w:styleId="WW8Num105z1">
    <w:name w:val="WW8Num105z1"/>
    <w:rsid w:val="000244F4"/>
    <w:rPr>
      <w:rFonts w:ascii="Courier New" w:hAnsi="Courier New" w:cs="Courier New"/>
    </w:rPr>
  </w:style>
  <w:style w:type="character" w:customStyle="1" w:styleId="WW8Num105z2">
    <w:name w:val="WW8Num105z2"/>
    <w:rsid w:val="000244F4"/>
    <w:rPr>
      <w:rFonts w:ascii="Wingdings" w:hAnsi="Wingdings"/>
    </w:rPr>
  </w:style>
  <w:style w:type="character" w:customStyle="1" w:styleId="WW8Num71z0">
    <w:name w:val="WW8Num71z0"/>
    <w:rsid w:val="000244F4"/>
    <w:rPr>
      <w:rFonts w:ascii="Symbol" w:hAnsi="Symbol"/>
    </w:rPr>
  </w:style>
  <w:style w:type="character" w:customStyle="1" w:styleId="WW8Num71z1">
    <w:name w:val="WW8Num71z1"/>
    <w:rsid w:val="000244F4"/>
    <w:rPr>
      <w:rFonts w:ascii="Courier New" w:hAnsi="Courier New"/>
    </w:rPr>
  </w:style>
  <w:style w:type="character" w:customStyle="1" w:styleId="WW8Num71z2">
    <w:name w:val="WW8Num71z2"/>
    <w:rsid w:val="000244F4"/>
    <w:rPr>
      <w:rFonts w:ascii="Wingdings" w:hAnsi="Wingdings"/>
    </w:rPr>
  </w:style>
  <w:style w:type="character" w:customStyle="1" w:styleId="it">
    <w:name w:val="it"/>
    <w:basedOn w:val="11"/>
    <w:rsid w:val="000244F4"/>
  </w:style>
  <w:style w:type="character" w:customStyle="1" w:styleId="WW8Num124z0">
    <w:name w:val="WW8Num124z0"/>
    <w:rsid w:val="000244F4"/>
    <w:rPr>
      <w:rFonts w:ascii="Symbol" w:hAnsi="Symbol"/>
    </w:rPr>
  </w:style>
  <w:style w:type="character" w:customStyle="1" w:styleId="WW8Num124z1">
    <w:name w:val="WW8Num124z1"/>
    <w:rsid w:val="000244F4"/>
    <w:rPr>
      <w:rFonts w:ascii="Courier New" w:hAnsi="Courier New" w:cs="Courier New"/>
    </w:rPr>
  </w:style>
  <w:style w:type="character" w:customStyle="1" w:styleId="WW8Num124z2">
    <w:name w:val="WW8Num124z2"/>
    <w:rsid w:val="000244F4"/>
    <w:rPr>
      <w:rFonts w:ascii="Wingdings" w:hAnsi="Wingdings"/>
    </w:rPr>
  </w:style>
  <w:style w:type="character" w:customStyle="1" w:styleId="WW8Num92z0">
    <w:name w:val="WW8Num92z0"/>
    <w:rsid w:val="000244F4"/>
    <w:rPr>
      <w:rFonts w:ascii="Symbol" w:hAnsi="Symbol"/>
    </w:rPr>
  </w:style>
  <w:style w:type="character" w:customStyle="1" w:styleId="WW8Num92z1">
    <w:name w:val="WW8Num92z1"/>
    <w:rsid w:val="000244F4"/>
    <w:rPr>
      <w:rFonts w:ascii="Courier New" w:hAnsi="Courier New" w:cs="Courier New"/>
    </w:rPr>
  </w:style>
  <w:style w:type="character" w:customStyle="1" w:styleId="WW8Num92z2">
    <w:name w:val="WW8Num92z2"/>
    <w:rsid w:val="000244F4"/>
    <w:rPr>
      <w:rFonts w:ascii="Wingdings" w:hAnsi="Wingdings"/>
    </w:rPr>
  </w:style>
  <w:style w:type="character" w:customStyle="1" w:styleId="WW8Num53z0">
    <w:name w:val="WW8Num53z0"/>
    <w:rsid w:val="000244F4"/>
    <w:rPr>
      <w:rFonts w:ascii="Symbol" w:hAnsi="Symbol"/>
    </w:rPr>
  </w:style>
  <w:style w:type="character" w:customStyle="1" w:styleId="WW8Num53z1">
    <w:name w:val="WW8Num53z1"/>
    <w:rsid w:val="000244F4"/>
    <w:rPr>
      <w:rFonts w:ascii="Courier New" w:hAnsi="Courier New" w:cs="Courier New"/>
    </w:rPr>
  </w:style>
  <w:style w:type="character" w:customStyle="1" w:styleId="WW8Num53z2">
    <w:name w:val="WW8Num53z2"/>
    <w:rsid w:val="000244F4"/>
    <w:rPr>
      <w:rFonts w:ascii="Wingdings" w:hAnsi="Wingdings"/>
    </w:rPr>
  </w:style>
  <w:style w:type="character" w:customStyle="1" w:styleId="WW8Num41z0">
    <w:name w:val="WW8Num41z0"/>
    <w:rsid w:val="000244F4"/>
    <w:rPr>
      <w:rFonts w:ascii="Symbol" w:hAnsi="Symbol"/>
    </w:rPr>
  </w:style>
  <w:style w:type="character" w:customStyle="1" w:styleId="WW8Num41z1">
    <w:name w:val="WW8Num41z1"/>
    <w:rsid w:val="000244F4"/>
    <w:rPr>
      <w:rFonts w:ascii="Courier New" w:hAnsi="Courier New" w:cs="Courier New"/>
    </w:rPr>
  </w:style>
  <w:style w:type="character" w:customStyle="1" w:styleId="WW8Num41z2">
    <w:name w:val="WW8Num41z2"/>
    <w:rsid w:val="000244F4"/>
    <w:rPr>
      <w:rFonts w:ascii="Wingdings" w:hAnsi="Wingdings"/>
    </w:rPr>
  </w:style>
  <w:style w:type="character" w:customStyle="1" w:styleId="WW8Num4z0">
    <w:name w:val="WW8Num4z0"/>
    <w:rsid w:val="000244F4"/>
    <w:rPr>
      <w:rFonts w:ascii="Symbol" w:hAnsi="Symbol"/>
    </w:rPr>
  </w:style>
  <w:style w:type="character" w:customStyle="1" w:styleId="WW8Num4z1">
    <w:name w:val="WW8Num4z1"/>
    <w:rsid w:val="000244F4"/>
    <w:rPr>
      <w:rFonts w:ascii="Courier New" w:hAnsi="Courier New" w:cs="Courier New"/>
    </w:rPr>
  </w:style>
  <w:style w:type="character" w:customStyle="1" w:styleId="WW8Num4z2">
    <w:name w:val="WW8Num4z2"/>
    <w:rsid w:val="000244F4"/>
    <w:rPr>
      <w:rFonts w:ascii="Wingdings" w:hAnsi="Wingdings"/>
    </w:rPr>
  </w:style>
  <w:style w:type="character" w:customStyle="1" w:styleId="WW8Num58z0">
    <w:name w:val="WW8Num58z0"/>
    <w:rsid w:val="000244F4"/>
    <w:rPr>
      <w:rFonts w:ascii="Symbol" w:hAnsi="Symbol"/>
    </w:rPr>
  </w:style>
  <w:style w:type="character" w:customStyle="1" w:styleId="WW8Num58z1">
    <w:name w:val="WW8Num58z1"/>
    <w:rsid w:val="000244F4"/>
    <w:rPr>
      <w:rFonts w:ascii="Courier New" w:hAnsi="Courier New"/>
    </w:rPr>
  </w:style>
  <w:style w:type="character" w:customStyle="1" w:styleId="WW8Num58z2">
    <w:name w:val="WW8Num58z2"/>
    <w:rsid w:val="000244F4"/>
    <w:rPr>
      <w:rFonts w:ascii="Wingdings" w:hAnsi="Wingdings"/>
    </w:rPr>
  </w:style>
  <w:style w:type="character" w:customStyle="1" w:styleId="WW8Num136z0">
    <w:name w:val="WW8Num136z0"/>
    <w:rsid w:val="000244F4"/>
    <w:rPr>
      <w:rFonts w:ascii="Symbol" w:hAnsi="Symbol"/>
    </w:rPr>
  </w:style>
  <w:style w:type="character" w:customStyle="1" w:styleId="WW8Num136z1">
    <w:name w:val="WW8Num136z1"/>
    <w:rsid w:val="000244F4"/>
    <w:rPr>
      <w:rFonts w:ascii="Courier New" w:hAnsi="Courier New"/>
    </w:rPr>
  </w:style>
  <w:style w:type="character" w:customStyle="1" w:styleId="WW8Num136z2">
    <w:name w:val="WW8Num136z2"/>
    <w:rsid w:val="000244F4"/>
    <w:rPr>
      <w:rFonts w:ascii="Wingdings" w:hAnsi="Wingdings"/>
    </w:rPr>
  </w:style>
  <w:style w:type="character" w:customStyle="1" w:styleId="WW8Num100z0">
    <w:name w:val="WW8Num100z0"/>
    <w:rsid w:val="000244F4"/>
    <w:rPr>
      <w:rFonts w:ascii="Symbol" w:hAnsi="Symbol"/>
    </w:rPr>
  </w:style>
  <w:style w:type="character" w:customStyle="1" w:styleId="WW8Num100z1">
    <w:name w:val="WW8Num100z1"/>
    <w:rsid w:val="000244F4"/>
    <w:rPr>
      <w:rFonts w:ascii="Courier New" w:hAnsi="Courier New"/>
    </w:rPr>
  </w:style>
  <w:style w:type="character" w:customStyle="1" w:styleId="WW8Num100z2">
    <w:name w:val="WW8Num100z2"/>
    <w:rsid w:val="000244F4"/>
    <w:rPr>
      <w:rFonts w:ascii="Wingdings" w:hAnsi="Wingdings"/>
    </w:rPr>
  </w:style>
  <w:style w:type="character" w:customStyle="1" w:styleId="WW8Num76z0">
    <w:name w:val="WW8Num76z0"/>
    <w:rsid w:val="000244F4"/>
    <w:rPr>
      <w:rFonts w:ascii="Symbol" w:hAnsi="Symbol"/>
    </w:rPr>
  </w:style>
  <w:style w:type="character" w:customStyle="1" w:styleId="WW8Num76z1">
    <w:name w:val="WW8Num76z1"/>
    <w:rsid w:val="000244F4"/>
    <w:rPr>
      <w:rFonts w:ascii="Courier New" w:hAnsi="Courier New" w:cs="Courier New"/>
    </w:rPr>
  </w:style>
  <w:style w:type="character" w:customStyle="1" w:styleId="WW8Num76z2">
    <w:name w:val="WW8Num76z2"/>
    <w:rsid w:val="000244F4"/>
    <w:rPr>
      <w:rFonts w:ascii="Wingdings" w:hAnsi="Wingdings"/>
    </w:rPr>
  </w:style>
  <w:style w:type="character" w:customStyle="1" w:styleId="WW8Num75z0">
    <w:name w:val="WW8Num75z0"/>
    <w:rsid w:val="000244F4"/>
    <w:rPr>
      <w:rFonts w:ascii="Symbol" w:hAnsi="Symbol"/>
    </w:rPr>
  </w:style>
  <w:style w:type="character" w:customStyle="1" w:styleId="WW8Num75z1">
    <w:name w:val="WW8Num75z1"/>
    <w:rsid w:val="000244F4"/>
    <w:rPr>
      <w:rFonts w:ascii="Courier New" w:hAnsi="Courier New"/>
    </w:rPr>
  </w:style>
  <w:style w:type="character" w:customStyle="1" w:styleId="WW8Num75z2">
    <w:name w:val="WW8Num75z2"/>
    <w:rsid w:val="000244F4"/>
    <w:rPr>
      <w:rFonts w:ascii="Wingdings" w:hAnsi="Wingdings"/>
    </w:rPr>
  </w:style>
  <w:style w:type="character" w:customStyle="1" w:styleId="WW8Num34z0">
    <w:name w:val="WW8Num34z0"/>
    <w:rsid w:val="000244F4"/>
    <w:rPr>
      <w:rFonts w:ascii="Symbol" w:hAnsi="Symbol"/>
    </w:rPr>
  </w:style>
  <w:style w:type="character" w:customStyle="1" w:styleId="WW8Num34z1">
    <w:name w:val="WW8Num34z1"/>
    <w:rsid w:val="000244F4"/>
    <w:rPr>
      <w:rFonts w:ascii="Courier New" w:hAnsi="Courier New"/>
    </w:rPr>
  </w:style>
  <w:style w:type="character" w:customStyle="1" w:styleId="WW8Num34z2">
    <w:name w:val="WW8Num34z2"/>
    <w:rsid w:val="000244F4"/>
    <w:rPr>
      <w:rFonts w:ascii="Wingdings" w:hAnsi="Wingdings"/>
    </w:rPr>
  </w:style>
  <w:style w:type="character" w:customStyle="1" w:styleId="WW8Num55z0">
    <w:name w:val="WW8Num55z0"/>
    <w:rsid w:val="000244F4"/>
    <w:rPr>
      <w:rFonts w:ascii="Symbol" w:hAnsi="Symbol"/>
    </w:rPr>
  </w:style>
  <w:style w:type="character" w:customStyle="1" w:styleId="WW8Num55z1">
    <w:name w:val="WW8Num55z1"/>
    <w:rsid w:val="000244F4"/>
    <w:rPr>
      <w:rFonts w:ascii="Courier New" w:hAnsi="Courier New"/>
    </w:rPr>
  </w:style>
  <w:style w:type="character" w:customStyle="1" w:styleId="WW8Num55z2">
    <w:name w:val="WW8Num55z2"/>
    <w:rsid w:val="000244F4"/>
    <w:rPr>
      <w:rFonts w:ascii="Wingdings" w:hAnsi="Wingdings"/>
    </w:rPr>
  </w:style>
  <w:style w:type="character" w:customStyle="1" w:styleId="WW8Num29z0">
    <w:name w:val="WW8Num29z0"/>
    <w:rsid w:val="000244F4"/>
    <w:rPr>
      <w:rFonts w:ascii="Symbol" w:hAnsi="Symbol"/>
    </w:rPr>
  </w:style>
  <w:style w:type="character" w:customStyle="1" w:styleId="WW8Num29z1">
    <w:name w:val="WW8Num29z1"/>
    <w:rsid w:val="000244F4"/>
    <w:rPr>
      <w:rFonts w:ascii="Courier New" w:hAnsi="Courier New"/>
    </w:rPr>
  </w:style>
  <w:style w:type="character" w:customStyle="1" w:styleId="WW8Num29z2">
    <w:name w:val="WW8Num29z2"/>
    <w:rsid w:val="000244F4"/>
    <w:rPr>
      <w:rFonts w:ascii="Wingdings" w:hAnsi="Wingdings"/>
    </w:rPr>
  </w:style>
  <w:style w:type="character" w:customStyle="1" w:styleId="WW8Num95z0">
    <w:name w:val="WW8Num95z0"/>
    <w:rsid w:val="000244F4"/>
    <w:rPr>
      <w:rFonts w:ascii="Symbol" w:hAnsi="Symbol"/>
    </w:rPr>
  </w:style>
  <w:style w:type="character" w:customStyle="1" w:styleId="WW8Num95z1">
    <w:name w:val="WW8Num95z1"/>
    <w:rsid w:val="000244F4"/>
    <w:rPr>
      <w:rFonts w:ascii="Courier New" w:hAnsi="Courier New"/>
    </w:rPr>
  </w:style>
  <w:style w:type="character" w:customStyle="1" w:styleId="WW8Num95z2">
    <w:name w:val="WW8Num95z2"/>
    <w:rsid w:val="000244F4"/>
    <w:rPr>
      <w:rFonts w:ascii="Wingdings" w:hAnsi="Wingdings"/>
    </w:rPr>
  </w:style>
  <w:style w:type="character" w:customStyle="1" w:styleId="WW8Num22z0">
    <w:name w:val="WW8Num22z0"/>
    <w:rsid w:val="000244F4"/>
    <w:rPr>
      <w:rFonts w:ascii="Symbol" w:hAnsi="Symbol"/>
    </w:rPr>
  </w:style>
  <w:style w:type="character" w:customStyle="1" w:styleId="WW8Num22z4">
    <w:name w:val="WW8Num22z4"/>
    <w:rsid w:val="000244F4"/>
    <w:rPr>
      <w:rFonts w:ascii="Courier New" w:hAnsi="Courier New"/>
    </w:rPr>
  </w:style>
  <w:style w:type="character" w:customStyle="1" w:styleId="WW8Num22z5">
    <w:name w:val="WW8Num22z5"/>
    <w:rsid w:val="000244F4"/>
    <w:rPr>
      <w:rFonts w:ascii="Wingdings" w:hAnsi="Wingdings"/>
    </w:rPr>
  </w:style>
  <w:style w:type="character" w:customStyle="1" w:styleId="WW8Num114z0">
    <w:name w:val="WW8Num114z0"/>
    <w:rsid w:val="000244F4"/>
    <w:rPr>
      <w:rFonts w:ascii="Symbol" w:hAnsi="Symbol"/>
    </w:rPr>
  </w:style>
  <w:style w:type="character" w:customStyle="1" w:styleId="WW8Num114z1">
    <w:name w:val="WW8Num114z1"/>
    <w:rsid w:val="000244F4"/>
    <w:rPr>
      <w:rFonts w:ascii="Courier New" w:hAnsi="Courier New"/>
    </w:rPr>
  </w:style>
  <w:style w:type="character" w:customStyle="1" w:styleId="WW8Num114z2">
    <w:name w:val="WW8Num114z2"/>
    <w:rsid w:val="000244F4"/>
    <w:rPr>
      <w:rFonts w:ascii="Wingdings" w:hAnsi="Wingdings"/>
    </w:rPr>
  </w:style>
  <w:style w:type="character" w:customStyle="1" w:styleId="WW8Num118z0">
    <w:name w:val="WW8Num118z0"/>
    <w:rsid w:val="000244F4"/>
    <w:rPr>
      <w:rFonts w:ascii="Symbol" w:hAnsi="Symbol"/>
    </w:rPr>
  </w:style>
  <w:style w:type="character" w:customStyle="1" w:styleId="WW8Num118z2">
    <w:name w:val="WW8Num118z2"/>
    <w:rsid w:val="000244F4"/>
    <w:rPr>
      <w:b/>
      <w:i/>
    </w:rPr>
  </w:style>
  <w:style w:type="character" w:customStyle="1" w:styleId="WW8Num144z0">
    <w:name w:val="WW8Num144z0"/>
    <w:rsid w:val="000244F4"/>
    <w:rPr>
      <w:rFonts w:ascii="Symbol" w:hAnsi="Symbol"/>
    </w:rPr>
  </w:style>
  <w:style w:type="character" w:customStyle="1" w:styleId="WW8Num144z2">
    <w:name w:val="WW8Num144z2"/>
    <w:rsid w:val="000244F4"/>
    <w:rPr>
      <w:b/>
      <w:i/>
    </w:rPr>
  </w:style>
  <w:style w:type="character" w:customStyle="1" w:styleId="WW8Num101z0">
    <w:name w:val="WW8Num101z0"/>
    <w:rsid w:val="000244F4"/>
    <w:rPr>
      <w:rFonts w:ascii="Symbol" w:hAnsi="Symbol"/>
    </w:rPr>
  </w:style>
  <w:style w:type="character" w:customStyle="1" w:styleId="WW8Num101z1">
    <w:name w:val="WW8Num101z1"/>
    <w:rsid w:val="000244F4"/>
    <w:rPr>
      <w:rFonts w:ascii="Courier New" w:hAnsi="Courier New"/>
      <w:sz w:val="20"/>
    </w:rPr>
  </w:style>
  <w:style w:type="character" w:customStyle="1" w:styleId="WW8Num101z2">
    <w:name w:val="WW8Num101z2"/>
    <w:rsid w:val="000244F4"/>
    <w:rPr>
      <w:rFonts w:ascii="Wingdings" w:hAnsi="Wingdings"/>
      <w:sz w:val="20"/>
    </w:rPr>
  </w:style>
  <w:style w:type="character" w:customStyle="1" w:styleId="WW8Num122z0">
    <w:name w:val="WW8Num122z0"/>
    <w:rsid w:val="000244F4"/>
    <w:rPr>
      <w:rFonts w:ascii="Symbol" w:hAnsi="Symbol"/>
    </w:rPr>
  </w:style>
  <w:style w:type="character" w:customStyle="1" w:styleId="WW8Num122z1">
    <w:name w:val="WW8Num122z1"/>
    <w:rsid w:val="000244F4"/>
    <w:rPr>
      <w:rFonts w:ascii="Courier New" w:hAnsi="Courier New" w:cs="Courier New"/>
    </w:rPr>
  </w:style>
  <w:style w:type="character" w:customStyle="1" w:styleId="WW8Num122z2">
    <w:name w:val="WW8Num122z2"/>
    <w:rsid w:val="000244F4"/>
    <w:rPr>
      <w:rFonts w:ascii="Wingdings" w:hAnsi="Wingdings"/>
    </w:rPr>
  </w:style>
  <w:style w:type="character" w:customStyle="1" w:styleId="WW8Num145z0">
    <w:name w:val="WW8Num145z0"/>
    <w:rsid w:val="000244F4"/>
    <w:rPr>
      <w:rFonts w:ascii="Symbol" w:hAnsi="Symbol"/>
    </w:rPr>
  </w:style>
  <w:style w:type="character" w:customStyle="1" w:styleId="WW8Num145z1">
    <w:name w:val="WW8Num145z1"/>
    <w:rsid w:val="000244F4"/>
    <w:rPr>
      <w:rFonts w:ascii="Courier New" w:hAnsi="Courier New"/>
      <w:sz w:val="20"/>
    </w:rPr>
  </w:style>
  <w:style w:type="character" w:customStyle="1" w:styleId="WW8Num145z2">
    <w:name w:val="WW8Num145z2"/>
    <w:rsid w:val="000244F4"/>
    <w:rPr>
      <w:rFonts w:ascii="Wingdings" w:hAnsi="Wingdings"/>
      <w:sz w:val="20"/>
    </w:rPr>
  </w:style>
  <w:style w:type="character" w:customStyle="1" w:styleId="WW8Num10z0">
    <w:name w:val="WW8Num10z0"/>
    <w:rsid w:val="000244F4"/>
    <w:rPr>
      <w:rFonts w:ascii="Symbol" w:hAnsi="Symbol"/>
    </w:rPr>
  </w:style>
  <w:style w:type="character" w:customStyle="1" w:styleId="WW8Num10z1">
    <w:name w:val="WW8Num10z1"/>
    <w:rsid w:val="000244F4"/>
    <w:rPr>
      <w:rFonts w:ascii="Courier New" w:hAnsi="Courier New"/>
      <w:sz w:val="20"/>
    </w:rPr>
  </w:style>
  <w:style w:type="character" w:customStyle="1" w:styleId="WW8Num10z2">
    <w:name w:val="WW8Num10z2"/>
    <w:rsid w:val="000244F4"/>
    <w:rPr>
      <w:rFonts w:ascii="Wingdings" w:hAnsi="Wingdings"/>
      <w:sz w:val="20"/>
    </w:rPr>
  </w:style>
  <w:style w:type="character" w:customStyle="1" w:styleId="WW8Num26z1">
    <w:name w:val="WW8Num26z1"/>
    <w:rsid w:val="000244F4"/>
    <w:rPr>
      <w:rFonts w:ascii="Symbol" w:hAnsi="Symbol"/>
    </w:rPr>
  </w:style>
  <w:style w:type="character" w:customStyle="1" w:styleId="WW8Num26z2">
    <w:name w:val="WW8Num26z2"/>
    <w:rsid w:val="000244F4"/>
    <w:rPr>
      <w:rFonts w:ascii="Wingdings" w:hAnsi="Wingdings"/>
      <w:sz w:val="20"/>
    </w:rPr>
  </w:style>
  <w:style w:type="character" w:customStyle="1" w:styleId="WW8Num49z1">
    <w:name w:val="WW8Num49z1"/>
    <w:rsid w:val="000244F4"/>
    <w:rPr>
      <w:rFonts w:ascii="Symbol" w:hAnsi="Symbol"/>
    </w:rPr>
  </w:style>
  <w:style w:type="character" w:customStyle="1" w:styleId="WW8Num49z2">
    <w:name w:val="WW8Num49z2"/>
    <w:rsid w:val="000244F4"/>
    <w:rPr>
      <w:rFonts w:ascii="Wingdings" w:hAnsi="Wingdings"/>
      <w:sz w:val="20"/>
    </w:rPr>
  </w:style>
  <w:style w:type="character" w:customStyle="1" w:styleId="WW8Num62z0">
    <w:name w:val="WW8Num62z0"/>
    <w:rsid w:val="000244F4"/>
    <w:rPr>
      <w:rFonts w:ascii="Symbol" w:hAnsi="Symbol"/>
    </w:rPr>
  </w:style>
  <w:style w:type="character" w:customStyle="1" w:styleId="WW8Num62z1">
    <w:name w:val="WW8Num62z1"/>
    <w:rsid w:val="000244F4"/>
    <w:rPr>
      <w:rFonts w:ascii="Courier New" w:hAnsi="Courier New"/>
    </w:rPr>
  </w:style>
  <w:style w:type="character" w:customStyle="1" w:styleId="WW8Num62z2">
    <w:name w:val="WW8Num62z2"/>
    <w:rsid w:val="000244F4"/>
    <w:rPr>
      <w:rFonts w:ascii="Wingdings" w:hAnsi="Wingdings"/>
    </w:rPr>
  </w:style>
  <w:style w:type="character" w:customStyle="1" w:styleId="WW8Num38z0">
    <w:name w:val="WW8Num38z0"/>
    <w:rsid w:val="000244F4"/>
    <w:rPr>
      <w:rFonts w:ascii="Symbol" w:hAnsi="Symbol"/>
    </w:rPr>
  </w:style>
  <w:style w:type="character" w:customStyle="1" w:styleId="WW8Num38z1">
    <w:name w:val="WW8Num38z1"/>
    <w:rsid w:val="000244F4"/>
    <w:rPr>
      <w:rFonts w:ascii="Courier New" w:hAnsi="Courier New"/>
    </w:rPr>
  </w:style>
  <w:style w:type="character" w:customStyle="1" w:styleId="WW8Num38z2">
    <w:name w:val="WW8Num38z2"/>
    <w:rsid w:val="000244F4"/>
    <w:rPr>
      <w:rFonts w:ascii="Wingdings" w:hAnsi="Wingdings"/>
    </w:rPr>
  </w:style>
  <w:style w:type="character" w:customStyle="1" w:styleId="WW8Num54z0">
    <w:name w:val="WW8Num54z0"/>
    <w:rsid w:val="000244F4"/>
    <w:rPr>
      <w:rFonts w:ascii="Symbol" w:hAnsi="Symbol"/>
    </w:rPr>
  </w:style>
  <w:style w:type="character" w:customStyle="1" w:styleId="WW8Num54z1">
    <w:name w:val="WW8Num54z1"/>
    <w:rsid w:val="000244F4"/>
    <w:rPr>
      <w:rFonts w:ascii="Courier New" w:hAnsi="Courier New"/>
    </w:rPr>
  </w:style>
  <w:style w:type="character" w:customStyle="1" w:styleId="WW8Num54z2">
    <w:name w:val="WW8Num54z2"/>
    <w:rsid w:val="000244F4"/>
    <w:rPr>
      <w:rFonts w:ascii="Wingdings" w:hAnsi="Wingdings"/>
    </w:rPr>
  </w:style>
  <w:style w:type="character" w:customStyle="1" w:styleId="WW8Num68z0">
    <w:name w:val="WW8Num68z0"/>
    <w:rsid w:val="000244F4"/>
    <w:rPr>
      <w:rFonts w:ascii="Symbol" w:hAnsi="Symbol"/>
    </w:rPr>
  </w:style>
  <w:style w:type="character" w:customStyle="1" w:styleId="WW8Num68z1">
    <w:name w:val="WW8Num68z1"/>
    <w:rsid w:val="000244F4"/>
    <w:rPr>
      <w:rFonts w:ascii="Courier New" w:hAnsi="Courier New"/>
    </w:rPr>
  </w:style>
  <w:style w:type="character" w:customStyle="1" w:styleId="WW8Num68z2">
    <w:name w:val="WW8Num68z2"/>
    <w:rsid w:val="000244F4"/>
    <w:rPr>
      <w:rFonts w:ascii="Wingdings" w:hAnsi="Wingdings"/>
    </w:rPr>
  </w:style>
  <w:style w:type="character" w:customStyle="1" w:styleId="WW8Num109z0">
    <w:name w:val="WW8Num109z0"/>
    <w:rsid w:val="000244F4"/>
    <w:rPr>
      <w:rFonts w:ascii="Symbol" w:hAnsi="Symbol"/>
    </w:rPr>
  </w:style>
  <w:style w:type="character" w:customStyle="1" w:styleId="WW8Num109z1">
    <w:name w:val="WW8Num109z1"/>
    <w:rsid w:val="000244F4"/>
    <w:rPr>
      <w:rFonts w:ascii="Courier New" w:hAnsi="Courier New" w:cs="Courier New"/>
    </w:rPr>
  </w:style>
  <w:style w:type="character" w:customStyle="1" w:styleId="WW8Num109z2">
    <w:name w:val="WW8Num109z2"/>
    <w:rsid w:val="000244F4"/>
    <w:rPr>
      <w:rFonts w:ascii="Wingdings" w:hAnsi="Wingdings"/>
    </w:rPr>
  </w:style>
  <w:style w:type="character" w:customStyle="1" w:styleId="WW8Num149z0">
    <w:name w:val="WW8Num149z0"/>
    <w:rsid w:val="000244F4"/>
    <w:rPr>
      <w:rFonts w:ascii="Symbol" w:hAnsi="Symbol"/>
    </w:rPr>
  </w:style>
  <w:style w:type="character" w:customStyle="1" w:styleId="WW8Num149z1">
    <w:name w:val="WW8Num149z1"/>
    <w:rsid w:val="000244F4"/>
    <w:rPr>
      <w:rFonts w:ascii="Courier New" w:hAnsi="Courier New" w:cs="Courier New"/>
    </w:rPr>
  </w:style>
  <w:style w:type="character" w:customStyle="1" w:styleId="WW8Num149z2">
    <w:name w:val="WW8Num149z2"/>
    <w:rsid w:val="000244F4"/>
    <w:rPr>
      <w:rFonts w:ascii="Wingdings" w:hAnsi="Wingdings"/>
    </w:rPr>
  </w:style>
  <w:style w:type="character" w:customStyle="1" w:styleId="WW8Num14z0">
    <w:name w:val="WW8Num14z0"/>
    <w:rsid w:val="000244F4"/>
    <w:rPr>
      <w:rFonts w:ascii="Symbol" w:hAnsi="Symbol"/>
    </w:rPr>
  </w:style>
  <w:style w:type="character" w:customStyle="1" w:styleId="WW8Num14z1">
    <w:name w:val="WW8Num14z1"/>
    <w:rsid w:val="000244F4"/>
    <w:rPr>
      <w:rFonts w:ascii="Courier New" w:hAnsi="Courier New" w:cs="Courier New"/>
    </w:rPr>
  </w:style>
  <w:style w:type="character" w:customStyle="1" w:styleId="WW8Num14z2">
    <w:name w:val="WW8Num14z2"/>
    <w:rsid w:val="000244F4"/>
    <w:rPr>
      <w:rFonts w:ascii="Wingdings" w:hAnsi="Wingdings"/>
    </w:rPr>
  </w:style>
  <w:style w:type="character" w:customStyle="1" w:styleId="WW8Num106z0">
    <w:name w:val="WW8Num106z0"/>
    <w:rsid w:val="000244F4"/>
    <w:rPr>
      <w:rFonts w:ascii="Symbol" w:hAnsi="Symbol"/>
    </w:rPr>
  </w:style>
  <w:style w:type="character" w:customStyle="1" w:styleId="WW8Num106z1">
    <w:name w:val="WW8Num106z1"/>
    <w:rsid w:val="000244F4"/>
    <w:rPr>
      <w:rFonts w:ascii="Courier New" w:hAnsi="Courier New" w:cs="Courier New"/>
    </w:rPr>
  </w:style>
  <w:style w:type="character" w:customStyle="1" w:styleId="WW8Num106z2">
    <w:name w:val="WW8Num106z2"/>
    <w:rsid w:val="000244F4"/>
    <w:rPr>
      <w:rFonts w:ascii="Wingdings" w:hAnsi="Wingdings"/>
    </w:rPr>
  </w:style>
  <w:style w:type="character" w:customStyle="1" w:styleId="WW8Num112z0">
    <w:name w:val="WW8Num112z0"/>
    <w:rsid w:val="000244F4"/>
    <w:rPr>
      <w:rFonts w:ascii="Symbol" w:hAnsi="Symbol"/>
    </w:rPr>
  </w:style>
  <w:style w:type="character" w:customStyle="1" w:styleId="WW8Num112z1">
    <w:name w:val="WW8Num112z1"/>
    <w:rsid w:val="000244F4"/>
    <w:rPr>
      <w:rFonts w:ascii="Courier New" w:hAnsi="Courier New" w:cs="Courier New"/>
    </w:rPr>
  </w:style>
  <w:style w:type="character" w:customStyle="1" w:styleId="WW8Num112z2">
    <w:name w:val="WW8Num112z2"/>
    <w:rsid w:val="000244F4"/>
    <w:rPr>
      <w:rFonts w:ascii="Wingdings" w:hAnsi="Wingdings"/>
    </w:rPr>
  </w:style>
  <w:style w:type="character" w:customStyle="1" w:styleId="WW8Num9z0">
    <w:name w:val="WW8Num9z0"/>
    <w:rsid w:val="000244F4"/>
    <w:rPr>
      <w:rFonts w:ascii="Symbol" w:hAnsi="Symbol"/>
    </w:rPr>
  </w:style>
  <w:style w:type="character" w:customStyle="1" w:styleId="WW8Num9z1">
    <w:name w:val="WW8Num9z1"/>
    <w:rsid w:val="000244F4"/>
    <w:rPr>
      <w:rFonts w:ascii="Courier New" w:hAnsi="Courier New" w:cs="Courier New"/>
    </w:rPr>
  </w:style>
  <w:style w:type="character" w:customStyle="1" w:styleId="WW8Num9z2">
    <w:name w:val="WW8Num9z2"/>
    <w:rsid w:val="000244F4"/>
    <w:rPr>
      <w:rFonts w:ascii="Wingdings" w:hAnsi="Wingdings"/>
    </w:rPr>
  </w:style>
  <w:style w:type="character" w:customStyle="1" w:styleId="WW8Num43z0">
    <w:name w:val="WW8Num43z0"/>
    <w:rsid w:val="000244F4"/>
    <w:rPr>
      <w:rFonts w:ascii="Symbol" w:hAnsi="Symbol"/>
    </w:rPr>
  </w:style>
  <w:style w:type="character" w:customStyle="1" w:styleId="WW8Num43z1">
    <w:name w:val="WW8Num43z1"/>
    <w:rsid w:val="000244F4"/>
    <w:rPr>
      <w:rFonts w:ascii="Courier New" w:hAnsi="Courier New" w:cs="Courier New"/>
    </w:rPr>
  </w:style>
  <w:style w:type="character" w:customStyle="1" w:styleId="WW8Num43z2">
    <w:name w:val="WW8Num43z2"/>
    <w:rsid w:val="000244F4"/>
    <w:rPr>
      <w:rFonts w:ascii="Wingdings" w:hAnsi="Wingdings"/>
    </w:rPr>
  </w:style>
  <w:style w:type="character" w:customStyle="1" w:styleId="WW8Num51z0">
    <w:name w:val="WW8Num51z0"/>
    <w:rsid w:val="000244F4"/>
    <w:rPr>
      <w:rFonts w:ascii="Symbol" w:hAnsi="Symbol"/>
    </w:rPr>
  </w:style>
  <w:style w:type="character" w:customStyle="1" w:styleId="WW8Num51z1">
    <w:name w:val="WW8Num51z1"/>
    <w:rsid w:val="000244F4"/>
    <w:rPr>
      <w:rFonts w:ascii="Courier New" w:hAnsi="Courier New" w:cs="Courier New"/>
    </w:rPr>
  </w:style>
  <w:style w:type="character" w:customStyle="1" w:styleId="WW8Num51z2">
    <w:name w:val="WW8Num51z2"/>
    <w:rsid w:val="000244F4"/>
    <w:rPr>
      <w:rFonts w:ascii="Wingdings" w:hAnsi="Wingdings"/>
    </w:rPr>
  </w:style>
  <w:style w:type="character" w:customStyle="1" w:styleId="WW8Num15z0">
    <w:name w:val="WW8Num15z0"/>
    <w:rsid w:val="000244F4"/>
    <w:rPr>
      <w:rFonts w:ascii="Symbol" w:hAnsi="Symbol"/>
    </w:rPr>
  </w:style>
  <w:style w:type="character" w:customStyle="1" w:styleId="WW8Num15z1">
    <w:name w:val="WW8Num15z1"/>
    <w:rsid w:val="000244F4"/>
    <w:rPr>
      <w:rFonts w:ascii="Courier New" w:hAnsi="Courier New" w:cs="Courier New"/>
    </w:rPr>
  </w:style>
  <w:style w:type="character" w:customStyle="1" w:styleId="WW8Num15z2">
    <w:name w:val="WW8Num15z2"/>
    <w:rsid w:val="000244F4"/>
    <w:rPr>
      <w:rFonts w:ascii="Wingdings" w:hAnsi="Wingdings"/>
    </w:rPr>
  </w:style>
  <w:style w:type="character" w:customStyle="1" w:styleId="WW8Num48z0">
    <w:name w:val="WW8Num48z0"/>
    <w:rsid w:val="000244F4"/>
    <w:rPr>
      <w:rFonts w:ascii="Symbol" w:hAnsi="Symbol"/>
    </w:rPr>
  </w:style>
  <w:style w:type="character" w:customStyle="1" w:styleId="WW8Num48z1">
    <w:name w:val="WW8Num48z1"/>
    <w:rsid w:val="000244F4"/>
    <w:rPr>
      <w:rFonts w:ascii="Courier New" w:hAnsi="Courier New" w:cs="Courier New"/>
    </w:rPr>
  </w:style>
  <w:style w:type="character" w:customStyle="1" w:styleId="WW8Num48z2">
    <w:name w:val="WW8Num48z2"/>
    <w:rsid w:val="000244F4"/>
    <w:rPr>
      <w:rFonts w:ascii="Wingdings" w:hAnsi="Wingdings"/>
    </w:rPr>
  </w:style>
  <w:style w:type="character" w:customStyle="1" w:styleId="WW8Num84z0">
    <w:name w:val="WW8Num84z0"/>
    <w:rsid w:val="000244F4"/>
    <w:rPr>
      <w:rFonts w:ascii="Symbol" w:hAnsi="Symbol"/>
    </w:rPr>
  </w:style>
  <w:style w:type="character" w:customStyle="1" w:styleId="WW8Num84z1">
    <w:name w:val="WW8Num84z1"/>
    <w:rsid w:val="000244F4"/>
    <w:rPr>
      <w:rFonts w:ascii="Courier New" w:hAnsi="Courier New" w:cs="Courier New"/>
    </w:rPr>
  </w:style>
  <w:style w:type="character" w:customStyle="1" w:styleId="WW8Num84z2">
    <w:name w:val="WW8Num84z2"/>
    <w:rsid w:val="000244F4"/>
    <w:rPr>
      <w:rFonts w:ascii="Wingdings" w:hAnsi="Wingdings"/>
    </w:rPr>
  </w:style>
  <w:style w:type="character" w:customStyle="1" w:styleId="WW8Num98z0">
    <w:name w:val="WW8Num98z0"/>
    <w:rsid w:val="000244F4"/>
    <w:rPr>
      <w:rFonts w:ascii="Symbol" w:hAnsi="Symbol"/>
    </w:rPr>
  </w:style>
  <w:style w:type="character" w:customStyle="1" w:styleId="WW8Num98z1">
    <w:name w:val="WW8Num98z1"/>
    <w:rsid w:val="000244F4"/>
    <w:rPr>
      <w:rFonts w:ascii="Courier New" w:hAnsi="Courier New" w:cs="Courier New"/>
    </w:rPr>
  </w:style>
  <w:style w:type="character" w:customStyle="1" w:styleId="WW8Num98z2">
    <w:name w:val="WW8Num98z2"/>
    <w:rsid w:val="000244F4"/>
    <w:rPr>
      <w:rFonts w:ascii="Wingdings" w:hAnsi="Wingdings"/>
    </w:rPr>
  </w:style>
  <w:style w:type="character" w:customStyle="1" w:styleId="WW8Num24z0">
    <w:name w:val="WW8Num24z0"/>
    <w:rsid w:val="000244F4"/>
    <w:rPr>
      <w:rFonts w:ascii="Symbol" w:hAnsi="Symbol"/>
    </w:rPr>
  </w:style>
  <w:style w:type="character" w:customStyle="1" w:styleId="WW8Num24z1">
    <w:name w:val="WW8Num24z1"/>
    <w:rsid w:val="000244F4"/>
    <w:rPr>
      <w:rFonts w:ascii="Courier New" w:hAnsi="Courier New" w:cs="Courier New"/>
    </w:rPr>
  </w:style>
  <w:style w:type="character" w:customStyle="1" w:styleId="WW8Num24z2">
    <w:name w:val="WW8Num24z2"/>
    <w:rsid w:val="000244F4"/>
    <w:rPr>
      <w:rFonts w:ascii="Wingdings" w:hAnsi="Wingdings"/>
    </w:rPr>
  </w:style>
  <w:style w:type="character" w:customStyle="1" w:styleId="WW8Num77z0">
    <w:name w:val="WW8Num77z0"/>
    <w:rsid w:val="000244F4"/>
    <w:rPr>
      <w:rFonts w:ascii="Symbol" w:hAnsi="Symbol"/>
    </w:rPr>
  </w:style>
  <w:style w:type="character" w:customStyle="1" w:styleId="WW8Num77z1">
    <w:name w:val="WW8Num77z1"/>
    <w:rsid w:val="000244F4"/>
    <w:rPr>
      <w:rFonts w:ascii="Courier New" w:hAnsi="Courier New" w:cs="Courier New"/>
    </w:rPr>
  </w:style>
  <w:style w:type="character" w:customStyle="1" w:styleId="WW8Num77z2">
    <w:name w:val="WW8Num77z2"/>
    <w:rsid w:val="000244F4"/>
    <w:rPr>
      <w:rFonts w:ascii="Wingdings" w:hAnsi="Wingdings"/>
    </w:rPr>
  </w:style>
  <w:style w:type="character" w:customStyle="1" w:styleId="WW8Num79z0">
    <w:name w:val="WW8Num79z0"/>
    <w:rsid w:val="000244F4"/>
    <w:rPr>
      <w:rFonts w:ascii="Symbol" w:hAnsi="Symbol"/>
    </w:rPr>
  </w:style>
  <w:style w:type="character" w:customStyle="1" w:styleId="WW8Num79z1">
    <w:name w:val="WW8Num79z1"/>
    <w:rsid w:val="000244F4"/>
    <w:rPr>
      <w:rFonts w:ascii="Courier New" w:hAnsi="Courier New" w:cs="Courier New"/>
    </w:rPr>
  </w:style>
  <w:style w:type="character" w:customStyle="1" w:styleId="WW8Num79z2">
    <w:name w:val="WW8Num79z2"/>
    <w:rsid w:val="000244F4"/>
    <w:rPr>
      <w:rFonts w:ascii="Wingdings" w:hAnsi="Wingdings"/>
    </w:rPr>
  </w:style>
  <w:style w:type="character" w:customStyle="1" w:styleId="WW8Num160z0">
    <w:name w:val="WW8Num160z0"/>
    <w:rsid w:val="000244F4"/>
    <w:rPr>
      <w:rFonts w:ascii="Symbol" w:hAnsi="Symbol"/>
    </w:rPr>
  </w:style>
  <w:style w:type="character" w:customStyle="1" w:styleId="WW8Num160z1">
    <w:name w:val="WW8Num160z1"/>
    <w:rsid w:val="000244F4"/>
    <w:rPr>
      <w:rFonts w:ascii="Courier New" w:hAnsi="Courier New" w:cs="Courier New"/>
    </w:rPr>
  </w:style>
  <w:style w:type="character" w:customStyle="1" w:styleId="WW8Num160z2">
    <w:name w:val="WW8Num160z2"/>
    <w:rsid w:val="000244F4"/>
    <w:rPr>
      <w:rFonts w:ascii="Wingdings" w:hAnsi="Wingdings"/>
    </w:rPr>
  </w:style>
  <w:style w:type="character" w:customStyle="1" w:styleId="WW8Num28z0">
    <w:name w:val="WW8Num28z0"/>
    <w:rsid w:val="000244F4"/>
    <w:rPr>
      <w:rFonts w:ascii="Symbol" w:hAnsi="Symbol"/>
    </w:rPr>
  </w:style>
  <w:style w:type="character" w:customStyle="1" w:styleId="WW8Num28z1">
    <w:name w:val="WW8Num28z1"/>
    <w:rsid w:val="000244F4"/>
    <w:rPr>
      <w:rFonts w:ascii="Courier New" w:hAnsi="Courier New" w:cs="Courier New"/>
    </w:rPr>
  </w:style>
  <w:style w:type="character" w:customStyle="1" w:styleId="WW8Num28z2">
    <w:name w:val="WW8Num28z2"/>
    <w:rsid w:val="000244F4"/>
    <w:rPr>
      <w:rFonts w:ascii="Wingdings" w:hAnsi="Wingdings"/>
    </w:rPr>
  </w:style>
  <w:style w:type="character" w:customStyle="1" w:styleId="WW8Num64z0">
    <w:name w:val="WW8Num64z0"/>
    <w:rsid w:val="000244F4"/>
    <w:rPr>
      <w:rFonts w:ascii="Symbol" w:hAnsi="Symbol"/>
    </w:rPr>
  </w:style>
  <w:style w:type="character" w:customStyle="1" w:styleId="WW8Num64z1">
    <w:name w:val="WW8Num64z1"/>
    <w:rsid w:val="000244F4"/>
    <w:rPr>
      <w:rFonts w:ascii="Courier New" w:hAnsi="Courier New"/>
    </w:rPr>
  </w:style>
  <w:style w:type="character" w:customStyle="1" w:styleId="WW8Num64z2">
    <w:name w:val="WW8Num64z2"/>
    <w:rsid w:val="000244F4"/>
    <w:rPr>
      <w:rFonts w:ascii="Wingdings" w:hAnsi="Wingdings"/>
    </w:rPr>
  </w:style>
  <w:style w:type="character" w:customStyle="1" w:styleId="WW8Num78z0">
    <w:name w:val="WW8Num78z0"/>
    <w:rsid w:val="000244F4"/>
    <w:rPr>
      <w:rFonts w:ascii="Symbol" w:hAnsi="Symbol"/>
    </w:rPr>
  </w:style>
  <w:style w:type="character" w:customStyle="1" w:styleId="WW8Num78z1">
    <w:name w:val="WW8Num78z1"/>
    <w:rsid w:val="000244F4"/>
    <w:rPr>
      <w:rFonts w:ascii="Courier New" w:hAnsi="Courier New"/>
    </w:rPr>
  </w:style>
  <w:style w:type="character" w:customStyle="1" w:styleId="WW8Num78z2">
    <w:name w:val="WW8Num78z2"/>
    <w:rsid w:val="000244F4"/>
    <w:rPr>
      <w:rFonts w:ascii="Wingdings" w:hAnsi="Wingdings"/>
    </w:rPr>
  </w:style>
  <w:style w:type="character" w:customStyle="1" w:styleId="WW8Num40z0">
    <w:name w:val="WW8Num40z0"/>
    <w:rsid w:val="000244F4"/>
    <w:rPr>
      <w:rFonts w:ascii="Symbol" w:hAnsi="Symbol"/>
    </w:rPr>
  </w:style>
  <w:style w:type="character" w:customStyle="1" w:styleId="WW8Num40z1">
    <w:name w:val="WW8Num40z1"/>
    <w:rsid w:val="000244F4"/>
    <w:rPr>
      <w:rFonts w:ascii="Courier New" w:hAnsi="Courier New" w:cs="Courier New"/>
    </w:rPr>
  </w:style>
  <w:style w:type="character" w:customStyle="1" w:styleId="WW8Num40z2">
    <w:name w:val="WW8Num40z2"/>
    <w:rsid w:val="000244F4"/>
    <w:rPr>
      <w:rFonts w:ascii="Wingdings" w:hAnsi="Wingdings"/>
    </w:rPr>
  </w:style>
  <w:style w:type="character" w:customStyle="1" w:styleId="WW8Num130z0">
    <w:name w:val="WW8Num130z0"/>
    <w:rsid w:val="000244F4"/>
    <w:rPr>
      <w:rFonts w:ascii="Symbol" w:hAnsi="Symbol"/>
    </w:rPr>
  </w:style>
  <w:style w:type="character" w:customStyle="1" w:styleId="WW8Num130z1">
    <w:name w:val="WW8Num130z1"/>
    <w:rsid w:val="000244F4"/>
    <w:rPr>
      <w:rFonts w:ascii="Courier New" w:hAnsi="Courier New" w:cs="Courier New"/>
    </w:rPr>
  </w:style>
  <w:style w:type="character" w:customStyle="1" w:styleId="WW8Num130z2">
    <w:name w:val="WW8Num130z2"/>
    <w:rsid w:val="000244F4"/>
    <w:rPr>
      <w:rFonts w:ascii="Wingdings" w:hAnsi="Wingdings"/>
    </w:rPr>
  </w:style>
  <w:style w:type="character" w:customStyle="1" w:styleId="WW8Num32z0">
    <w:name w:val="WW8Num32z0"/>
    <w:rsid w:val="000244F4"/>
    <w:rPr>
      <w:rFonts w:ascii="Symbol" w:hAnsi="Symbol"/>
    </w:rPr>
  </w:style>
  <w:style w:type="character" w:customStyle="1" w:styleId="WW8Num32z1">
    <w:name w:val="WW8Num32z1"/>
    <w:rsid w:val="000244F4"/>
    <w:rPr>
      <w:rFonts w:ascii="Courier New" w:hAnsi="Courier New"/>
    </w:rPr>
  </w:style>
  <w:style w:type="character" w:customStyle="1" w:styleId="WW8Num32z2">
    <w:name w:val="WW8Num32z2"/>
    <w:rsid w:val="000244F4"/>
    <w:rPr>
      <w:rFonts w:ascii="Wingdings" w:hAnsi="Wingdings"/>
    </w:rPr>
  </w:style>
  <w:style w:type="character" w:customStyle="1" w:styleId="WW8Num121z1">
    <w:name w:val="WW8Num121z1"/>
    <w:rsid w:val="000244F4"/>
    <w:rPr>
      <w:rFonts w:ascii="Symbol" w:hAnsi="Symbol"/>
    </w:rPr>
  </w:style>
  <w:style w:type="character" w:customStyle="1" w:styleId="WW8Num121z2">
    <w:name w:val="WW8Num121z2"/>
    <w:rsid w:val="000244F4"/>
    <w:rPr>
      <w:rFonts w:ascii="Wingdings" w:hAnsi="Wingdings"/>
      <w:sz w:val="20"/>
    </w:rPr>
  </w:style>
  <w:style w:type="character" w:customStyle="1" w:styleId="zag">
    <w:name w:val="zag"/>
    <w:basedOn w:val="11"/>
    <w:rsid w:val="000244F4"/>
  </w:style>
  <w:style w:type="character" w:customStyle="1" w:styleId="gen">
    <w:name w:val="gen"/>
    <w:basedOn w:val="11"/>
    <w:rsid w:val="000244F4"/>
  </w:style>
  <w:style w:type="character" w:customStyle="1" w:styleId="WW8Num116z0">
    <w:name w:val="WW8Num116z0"/>
    <w:rsid w:val="000244F4"/>
    <w:rPr>
      <w:rFonts w:ascii="Symbol" w:hAnsi="Symbol"/>
      <w:sz w:val="20"/>
    </w:rPr>
  </w:style>
  <w:style w:type="character" w:customStyle="1" w:styleId="WW8Num116z1">
    <w:name w:val="WW8Num116z1"/>
    <w:rsid w:val="000244F4"/>
    <w:rPr>
      <w:rFonts w:ascii="Courier New" w:hAnsi="Courier New"/>
      <w:sz w:val="20"/>
    </w:rPr>
  </w:style>
  <w:style w:type="character" w:customStyle="1" w:styleId="WW8Num116z2">
    <w:name w:val="WW8Num116z2"/>
    <w:rsid w:val="000244F4"/>
    <w:rPr>
      <w:rFonts w:ascii="Wingdings" w:hAnsi="Wingdings"/>
      <w:sz w:val="20"/>
    </w:rPr>
  </w:style>
  <w:style w:type="character" w:customStyle="1" w:styleId="WW8Num110z0">
    <w:name w:val="WW8Num110z0"/>
    <w:rsid w:val="000244F4"/>
    <w:rPr>
      <w:rFonts w:ascii="Symbol" w:hAnsi="Symbol"/>
      <w:sz w:val="20"/>
    </w:rPr>
  </w:style>
  <w:style w:type="character" w:customStyle="1" w:styleId="WW8Num110z1">
    <w:name w:val="WW8Num110z1"/>
    <w:rsid w:val="000244F4"/>
    <w:rPr>
      <w:rFonts w:ascii="Courier New" w:hAnsi="Courier New"/>
      <w:sz w:val="20"/>
    </w:rPr>
  </w:style>
  <w:style w:type="character" w:customStyle="1" w:styleId="WW8Num110z2">
    <w:name w:val="WW8Num110z2"/>
    <w:rsid w:val="000244F4"/>
    <w:rPr>
      <w:rFonts w:ascii="Wingdings" w:hAnsi="Wingdings"/>
      <w:sz w:val="20"/>
    </w:rPr>
  </w:style>
  <w:style w:type="character" w:customStyle="1" w:styleId="WW8Num1z0">
    <w:name w:val="WW8Num1z0"/>
    <w:rsid w:val="000244F4"/>
    <w:rPr>
      <w:rFonts w:ascii="Symbol" w:hAnsi="Symbol"/>
    </w:rPr>
  </w:style>
  <w:style w:type="character" w:customStyle="1" w:styleId="WW8Num1z1">
    <w:name w:val="WW8Num1z1"/>
    <w:rsid w:val="000244F4"/>
    <w:rPr>
      <w:rFonts w:ascii="Courier New" w:hAnsi="Courier New" w:cs="Courier New"/>
    </w:rPr>
  </w:style>
  <w:style w:type="character" w:customStyle="1" w:styleId="WW8Num1z2">
    <w:name w:val="WW8Num1z2"/>
    <w:rsid w:val="000244F4"/>
    <w:rPr>
      <w:rFonts w:ascii="Wingdings" w:hAnsi="Wingdings"/>
    </w:rPr>
  </w:style>
  <w:style w:type="character" w:customStyle="1" w:styleId="WW8Num81z0">
    <w:name w:val="WW8Num81z0"/>
    <w:rsid w:val="000244F4"/>
    <w:rPr>
      <w:rFonts w:ascii="Symbol" w:hAnsi="Symbol"/>
    </w:rPr>
  </w:style>
  <w:style w:type="character" w:customStyle="1" w:styleId="WW8Num81z1">
    <w:name w:val="WW8Num81z1"/>
    <w:rsid w:val="000244F4"/>
    <w:rPr>
      <w:rFonts w:ascii="Courier New" w:hAnsi="Courier New" w:cs="Courier New"/>
    </w:rPr>
  </w:style>
  <w:style w:type="character" w:customStyle="1" w:styleId="WW8Num81z2">
    <w:name w:val="WW8Num81z2"/>
    <w:rsid w:val="000244F4"/>
    <w:rPr>
      <w:rFonts w:ascii="Wingdings" w:hAnsi="Wingdings"/>
    </w:rPr>
  </w:style>
  <w:style w:type="character" w:customStyle="1" w:styleId="rel">
    <w:name w:val="rel"/>
    <w:basedOn w:val="11"/>
    <w:rsid w:val="000244F4"/>
  </w:style>
  <w:style w:type="character" w:customStyle="1" w:styleId="WW8Num143z0">
    <w:name w:val="WW8Num143z0"/>
    <w:rsid w:val="000244F4"/>
    <w:rPr>
      <w:rFonts w:ascii="Symbol" w:hAnsi="Symbol"/>
      <w:sz w:val="20"/>
    </w:rPr>
  </w:style>
  <w:style w:type="character" w:customStyle="1" w:styleId="WW8Num143z1">
    <w:name w:val="WW8Num143z1"/>
    <w:rsid w:val="000244F4"/>
    <w:rPr>
      <w:rFonts w:ascii="Symbol" w:hAnsi="Symbol"/>
    </w:rPr>
  </w:style>
  <w:style w:type="character" w:customStyle="1" w:styleId="WW8Num143z2">
    <w:name w:val="WW8Num143z2"/>
    <w:rsid w:val="000244F4"/>
    <w:rPr>
      <w:rFonts w:ascii="Wingdings" w:hAnsi="Wingdings"/>
      <w:sz w:val="20"/>
    </w:rPr>
  </w:style>
  <w:style w:type="character" w:customStyle="1" w:styleId="WW8Num60z0">
    <w:name w:val="WW8Num60z0"/>
    <w:rsid w:val="000244F4"/>
    <w:rPr>
      <w:rFonts w:ascii="Symbol" w:hAnsi="Symbol"/>
    </w:rPr>
  </w:style>
  <w:style w:type="character" w:customStyle="1" w:styleId="WW8Num60z1">
    <w:name w:val="WW8Num60z1"/>
    <w:rsid w:val="000244F4"/>
    <w:rPr>
      <w:rFonts w:ascii="Courier New" w:hAnsi="Courier New"/>
    </w:rPr>
  </w:style>
  <w:style w:type="character" w:customStyle="1" w:styleId="WW8Num60z2">
    <w:name w:val="WW8Num60z2"/>
    <w:rsid w:val="000244F4"/>
    <w:rPr>
      <w:rFonts w:ascii="Wingdings" w:hAnsi="Wingdings"/>
    </w:rPr>
  </w:style>
  <w:style w:type="character" w:customStyle="1" w:styleId="WW8Num128z0">
    <w:name w:val="WW8Num128z0"/>
    <w:rsid w:val="000244F4"/>
    <w:rPr>
      <w:rFonts w:ascii="Symbol" w:hAnsi="Symbol"/>
    </w:rPr>
  </w:style>
  <w:style w:type="character" w:customStyle="1" w:styleId="WW8Num128z1">
    <w:name w:val="WW8Num128z1"/>
    <w:rsid w:val="000244F4"/>
    <w:rPr>
      <w:rFonts w:ascii="Courier New" w:hAnsi="Courier New"/>
    </w:rPr>
  </w:style>
  <w:style w:type="character" w:customStyle="1" w:styleId="WW8Num128z2">
    <w:name w:val="WW8Num128z2"/>
    <w:rsid w:val="000244F4"/>
    <w:rPr>
      <w:rFonts w:ascii="Wingdings" w:hAnsi="Wingdings"/>
    </w:rPr>
  </w:style>
  <w:style w:type="character" w:customStyle="1" w:styleId="WW8Num97z1">
    <w:name w:val="WW8Num97z1"/>
    <w:rsid w:val="000244F4"/>
    <w:rPr>
      <w:b/>
    </w:rPr>
  </w:style>
  <w:style w:type="character" w:customStyle="1" w:styleId="WW8Num3z0">
    <w:name w:val="WW8Num3z0"/>
    <w:rsid w:val="000244F4"/>
    <w:rPr>
      <w:rFonts w:ascii="Symbol" w:hAnsi="Symbol"/>
    </w:rPr>
  </w:style>
  <w:style w:type="character" w:customStyle="1" w:styleId="WW8Num3z1">
    <w:name w:val="WW8Num3z1"/>
    <w:rsid w:val="000244F4"/>
    <w:rPr>
      <w:rFonts w:ascii="Courier New" w:hAnsi="Courier New" w:cs="Courier New"/>
    </w:rPr>
  </w:style>
  <w:style w:type="character" w:customStyle="1" w:styleId="WW8Num3z2">
    <w:name w:val="WW8Num3z2"/>
    <w:rsid w:val="000244F4"/>
    <w:rPr>
      <w:rFonts w:ascii="Wingdings" w:hAnsi="Wingdings"/>
    </w:rPr>
  </w:style>
  <w:style w:type="character" w:customStyle="1" w:styleId="WW8Num89z0">
    <w:name w:val="WW8Num89z0"/>
    <w:rsid w:val="000244F4"/>
    <w:rPr>
      <w:rFonts w:ascii="Symbol" w:hAnsi="Symbol"/>
    </w:rPr>
  </w:style>
  <w:style w:type="character" w:customStyle="1" w:styleId="WW8Num89z1">
    <w:name w:val="WW8Num89z1"/>
    <w:rsid w:val="000244F4"/>
    <w:rPr>
      <w:rFonts w:ascii="Courier New" w:hAnsi="Courier New" w:cs="Courier New"/>
    </w:rPr>
  </w:style>
  <w:style w:type="character" w:customStyle="1" w:styleId="WW8Num89z2">
    <w:name w:val="WW8Num89z2"/>
    <w:rsid w:val="000244F4"/>
    <w:rPr>
      <w:rFonts w:ascii="Wingdings" w:hAnsi="Wingdings"/>
    </w:rPr>
  </w:style>
  <w:style w:type="character" w:customStyle="1" w:styleId="WW8Num119z0">
    <w:name w:val="WW8Num119z0"/>
    <w:rsid w:val="000244F4"/>
    <w:rPr>
      <w:rFonts w:ascii="Symbol" w:hAnsi="Symbol"/>
    </w:rPr>
  </w:style>
  <w:style w:type="character" w:customStyle="1" w:styleId="WW8Num119z1">
    <w:name w:val="WW8Num119z1"/>
    <w:rsid w:val="000244F4"/>
    <w:rPr>
      <w:rFonts w:ascii="Courier New" w:hAnsi="Courier New" w:cs="Courier New"/>
    </w:rPr>
  </w:style>
  <w:style w:type="character" w:customStyle="1" w:styleId="WW8Num119z2">
    <w:name w:val="WW8Num119z2"/>
    <w:rsid w:val="000244F4"/>
    <w:rPr>
      <w:rFonts w:ascii="Wingdings" w:hAnsi="Wingdings"/>
    </w:rPr>
  </w:style>
  <w:style w:type="character" w:customStyle="1" w:styleId="WW8Num94z0">
    <w:name w:val="WW8Num94z0"/>
    <w:rsid w:val="000244F4"/>
    <w:rPr>
      <w:rFonts w:ascii="Symbol" w:hAnsi="Symbol"/>
    </w:rPr>
  </w:style>
  <w:style w:type="character" w:customStyle="1" w:styleId="WW8Num94z1">
    <w:name w:val="WW8Num94z1"/>
    <w:rsid w:val="000244F4"/>
    <w:rPr>
      <w:rFonts w:ascii="Courier New" w:hAnsi="Courier New" w:cs="Courier New"/>
    </w:rPr>
  </w:style>
  <w:style w:type="character" w:customStyle="1" w:styleId="WW8Num94z2">
    <w:name w:val="WW8Num94z2"/>
    <w:rsid w:val="000244F4"/>
    <w:rPr>
      <w:rFonts w:ascii="Wingdings" w:hAnsi="Wingdings"/>
    </w:rPr>
  </w:style>
  <w:style w:type="character" w:customStyle="1" w:styleId="WW8Num99z0">
    <w:name w:val="WW8Num99z0"/>
    <w:rsid w:val="000244F4"/>
    <w:rPr>
      <w:rFonts w:ascii="Symbol" w:hAnsi="Symbol"/>
    </w:rPr>
  </w:style>
  <w:style w:type="character" w:customStyle="1" w:styleId="WW8Num99z1">
    <w:name w:val="WW8Num99z1"/>
    <w:rsid w:val="000244F4"/>
    <w:rPr>
      <w:rFonts w:ascii="Courier New" w:hAnsi="Courier New" w:cs="Courier New"/>
    </w:rPr>
  </w:style>
  <w:style w:type="character" w:customStyle="1" w:styleId="WW8Num99z2">
    <w:name w:val="WW8Num99z2"/>
    <w:rsid w:val="000244F4"/>
    <w:rPr>
      <w:rFonts w:ascii="Wingdings" w:hAnsi="Wingdings"/>
    </w:rPr>
  </w:style>
  <w:style w:type="paragraph" w:customStyle="1" w:styleId="a5">
    <w:name w:val="Заголовок"/>
    <w:basedOn w:val="a"/>
    <w:next w:val="a6"/>
    <w:rsid w:val="000244F4"/>
    <w:pPr>
      <w:keepNext/>
      <w:spacing w:before="240" w:after="120"/>
    </w:pPr>
    <w:rPr>
      <w:rFonts w:ascii="Liberation Sans" w:hAnsi="Liberation Sans"/>
      <w:sz w:val="28"/>
      <w:szCs w:val="28"/>
    </w:rPr>
  </w:style>
  <w:style w:type="paragraph" w:styleId="a6">
    <w:name w:val="Body Text"/>
    <w:basedOn w:val="a"/>
    <w:link w:val="a7"/>
    <w:rsid w:val="000244F4"/>
    <w:pPr>
      <w:spacing w:after="120"/>
    </w:pPr>
  </w:style>
  <w:style w:type="character" w:customStyle="1" w:styleId="a7">
    <w:name w:val="Основной текст Знак"/>
    <w:basedOn w:val="a0"/>
    <w:link w:val="a6"/>
    <w:rsid w:val="000244F4"/>
    <w:rPr>
      <w:rFonts w:ascii="Liberation Serif" w:eastAsia="DejaVu Sans" w:hAnsi="Liberation Serif" w:cs="DejaVu Sans"/>
      <w:kern w:val="1"/>
      <w:sz w:val="24"/>
      <w:szCs w:val="24"/>
      <w:lang w:eastAsia="hi-IN" w:bidi="hi-IN"/>
    </w:rPr>
  </w:style>
  <w:style w:type="paragraph" w:styleId="a8">
    <w:name w:val="List"/>
    <w:basedOn w:val="a6"/>
    <w:rsid w:val="000244F4"/>
  </w:style>
  <w:style w:type="paragraph" w:customStyle="1" w:styleId="12">
    <w:name w:val="Название1"/>
    <w:basedOn w:val="a"/>
    <w:rsid w:val="000244F4"/>
    <w:pPr>
      <w:suppressLineNumbers/>
      <w:spacing w:before="120" w:after="120"/>
    </w:pPr>
    <w:rPr>
      <w:i/>
      <w:iCs/>
    </w:rPr>
  </w:style>
  <w:style w:type="paragraph" w:customStyle="1" w:styleId="13">
    <w:name w:val="Указатель1"/>
    <w:basedOn w:val="a"/>
    <w:rsid w:val="000244F4"/>
    <w:pPr>
      <w:suppressLineNumbers/>
    </w:pPr>
  </w:style>
  <w:style w:type="paragraph" w:styleId="a9">
    <w:name w:val="header"/>
    <w:basedOn w:val="a"/>
    <w:link w:val="aa"/>
    <w:uiPriority w:val="99"/>
    <w:rsid w:val="000244F4"/>
    <w:pPr>
      <w:tabs>
        <w:tab w:val="center" w:pos="4677"/>
        <w:tab w:val="right" w:pos="9355"/>
      </w:tabs>
    </w:pPr>
  </w:style>
  <w:style w:type="character" w:customStyle="1" w:styleId="aa">
    <w:name w:val="Верхний колонтитул Знак"/>
    <w:basedOn w:val="a0"/>
    <w:link w:val="a9"/>
    <w:uiPriority w:val="99"/>
    <w:rsid w:val="000244F4"/>
    <w:rPr>
      <w:rFonts w:ascii="Liberation Serif" w:eastAsia="DejaVu Sans" w:hAnsi="Liberation Serif" w:cs="DejaVu Sans"/>
      <w:kern w:val="1"/>
      <w:sz w:val="24"/>
      <w:szCs w:val="24"/>
      <w:lang w:eastAsia="hi-IN" w:bidi="hi-IN"/>
    </w:rPr>
  </w:style>
  <w:style w:type="paragraph" w:styleId="ab">
    <w:name w:val="footer"/>
    <w:basedOn w:val="a"/>
    <w:link w:val="ac"/>
    <w:rsid w:val="000244F4"/>
    <w:pPr>
      <w:tabs>
        <w:tab w:val="center" w:pos="4677"/>
        <w:tab w:val="right" w:pos="9355"/>
      </w:tabs>
    </w:pPr>
  </w:style>
  <w:style w:type="character" w:customStyle="1" w:styleId="ac">
    <w:name w:val="Нижний колонтитул Знак"/>
    <w:basedOn w:val="a0"/>
    <w:link w:val="ab"/>
    <w:rsid w:val="000244F4"/>
    <w:rPr>
      <w:rFonts w:ascii="Liberation Serif" w:eastAsia="DejaVu Sans" w:hAnsi="Liberation Serif" w:cs="DejaVu Sans"/>
      <w:kern w:val="1"/>
      <w:sz w:val="24"/>
      <w:szCs w:val="24"/>
      <w:lang w:eastAsia="hi-IN" w:bidi="hi-IN"/>
    </w:rPr>
  </w:style>
  <w:style w:type="paragraph" w:styleId="ad">
    <w:name w:val="Body Text Indent"/>
    <w:basedOn w:val="a"/>
    <w:link w:val="ae"/>
    <w:rsid w:val="000244F4"/>
    <w:pPr>
      <w:ind w:firstLine="900"/>
      <w:jc w:val="both"/>
    </w:pPr>
    <w:rPr>
      <w:sz w:val="20"/>
    </w:rPr>
  </w:style>
  <w:style w:type="character" w:customStyle="1" w:styleId="ae">
    <w:name w:val="Основной текст с отступом Знак"/>
    <w:basedOn w:val="a0"/>
    <w:link w:val="ad"/>
    <w:rsid w:val="000244F4"/>
    <w:rPr>
      <w:rFonts w:ascii="Liberation Serif" w:eastAsia="DejaVu Sans" w:hAnsi="Liberation Serif" w:cs="DejaVu Sans"/>
      <w:kern w:val="1"/>
      <w:sz w:val="20"/>
      <w:szCs w:val="24"/>
      <w:lang w:eastAsia="hi-IN" w:bidi="hi-IN"/>
    </w:rPr>
  </w:style>
  <w:style w:type="paragraph" w:customStyle="1" w:styleId="21">
    <w:name w:val="текст 2"/>
    <w:basedOn w:val="a"/>
    <w:rsid w:val="000244F4"/>
    <w:pPr>
      <w:ind w:left="1980" w:hanging="846"/>
      <w:jc w:val="both"/>
    </w:pPr>
    <w:rPr>
      <w:sz w:val="22"/>
      <w:szCs w:val="20"/>
    </w:rPr>
  </w:style>
  <w:style w:type="paragraph" w:customStyle="1" w:styleId="210">
    <w:name w:val="Основной текст 21"/>
    <w:basedOn w:val="a"/>
    <w:rsid w:val="000244F4"/>
    <w:pPr>
      <w:jc w:val="both"/>
    </w:pPr>
    <w:rPr>
      <w:sz w:val="20"/>
      <w:u w:val="single"/>
    </w:rPr>
  </w:style>
  <w:style w:type="paragraph" w:customStyle="1" w:styleId="211">
    <w:name w:val="Основной текст с отступом 21"/>
    <w:basedOn w:val="a"/>
    <w:rsid w:val="000244F4"/>
    <w:pPr>
      <w:ind w:left="660"/>
      <w:jc w:val="both"/>
    </w:pPr>
    <w:rPr>
      <w:sz w:val="20"/>
    </w:rPr>
  </w:style>
  <w:style w:type="paragraph" w:customStyle="1" w:styleId="31">
    <w:name w:val="Основной текст с отступом 31"/>
    <w:basedOn w:val="a"/>
    <w:rsid w:val="000244F4"/>
    <w:pPr>
      <w:ind w:left="720"/>
      <w:jc w:val="both"/>
    </w:pPr>
    <w:rPr>
      <w:sz w:val="20"/>
      <w:u w:val="single"/>
    </w:rPr>
  </w:style>
  <w:style w:type="paragraph" w:customStyle="1" w:styleId="310">
    <w:name w:val="Основной текст 31"/>
    <w:basedOn w:val="a"/>
    <w:rsid w:val="000244F4"/>
    <w:pPr>
      <w:jc w:val="both"/>
    </w:pPr>
    <w:rPr>
      <w:b/>
      <w:bCs/>
      <w:i/>
      <w:iCs/>
    </w:rPr>
  </w:style>
  <w:style w:type="paragraph" w:customStyle="1" w:styleId="ConsNormal">
    <w:name w:val="ConsNormal"/>
    <w:rsid w:val="000244F4"/>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0244F4"/>
    <w:pPr>
      <w:spacing w:before="280" w:after="280"/>
    </w:pPr>
    <w:rPr>
      <w:rFonts w:ascii="Arial Unicode MS" w:eastAsia="Arial Unicode MS" w:hAnsi="Arial Unicode MS" w:cs="Arial Unicode MS"/>
    </w:rPr>
  </w:style>
  <w:style w:type="paragraph" w:customStyle="1" w:styleId="ConsPlusNormal">
    <w:name w:val="ConsPlusNormal"/>
    <w:rsid w:val="000244F4"/>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0244F4"/>
    <w:pPr>
      <w:tabs>
        <w:tab w:val="left" w:pos="2693"/>
      </w:tabs>
      <w:ind w:left="2700" w:hanging="720"/>
      <w:jc w:val="both"/>
    </w:pPr>
    <w:rPr>
      <w:sz w:val="22"/>
      <w:szCs w:val="20"/>
    </w:rPr>
  </w:style>
  <w:style w:type="paragraph" w:styleId="af0">
    <w:name w:val="List Paragraph"/>
    <w:basedOn w:val="a"/>
    <w:uiPriority w:val="34"/>
    <w:qFormat/>
    <w:rsid w:val="000244F4"/>
    <w:pPr>
      <w:ind w:left="720"/>
      <w:contextualSpacing/>
    </w:pPr>
    <w:rPr>
      <w:rFonts w:cs="Mangal"/>
      <w:szCs w:val="21"/>
    </w:rPr>
  </w:style>
  <w:style w:type="paragraph" w:styleId="af1">
    <w:name w:val="Plain Text"/>
    <w:basedOn w:val="a"/>
    <w:link w:val="af2"/>
    <w:uiPriority w:val="99"/>
    <w:unhideWhenUsed/>
    <w:rsid w:val="000244F4"/>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0244F4"/>
    <w:rPr>
      <w:rFonts w:ascii="Consolas" w:eastAsia="Calibri" w:hAnsi="Consolas" w:cs="Times New Roman"/>
      <w:sz w:val="21"/>
      <w:szCs w:val="21"/>
    </w:rPr>
  </w:style>
  <w:style w:type="paragraph" w:styleId="33">
    <w:name w:val="Body Text 3"/>
    <w:basedOn w:val="a"/>
    <w:link w:val="34"/>
    <w:uiPriority w:val="99"/>
    <w:unhideWhenUsed/>
    <w:rsid w:val="000244F4"/>
    <w:pPr>
      <w:spacing w:after="120"/>
    </w:pPr>
    <w:rPr>
      <w:rFonts w:cs="Mangal"/>
      <w:sz w:val="16"/>
      <w:szCs w:val="14"/>
    </w:rPr>
  </w:style>
  <w:style w:type="character" w:customStyle="1" w:styleId="34">
    <w:name w:val="Основной текст 3 Знак"/>
    <w:basedOn w:val="a0"/>
    <w:link w:val="33"/>
    <w:uiPriority w:val="99"/>
    <w:rsid w:val="000244F4"/>
    <w:rPr>
      <w:rFonts w:ascii="Liberation Serif" w:eastAsia="DejaVu Sans" w:hAnsi="Liberation Serif"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63</Pages>
  <Words>29708</Words>
  <Characters>169338</Characters>
  <Application>Microsoft Office Word</Application>
  <DocSecurity>0</DocSecurity>
  <Lines>1411</Lines>
  <Paragraphs>397</Paragraphs>
  <ScaleCrop>false</ScaleCrop>
  <Company>WolfishLair</Company>
  <LinksUpToDate>false</LinksUpToDate>
  <CharactersWithSpaces>198649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2012-06-19T08:30:00Z</dcterms:created>
  <dcterms:modified xsi:type="dcterms:W3CDTF">2012-06-19T08:33:00Z</dcterms:modified>
</cp:coreProperties>
</file>