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053" w:rsidRPr="00560C17" w:rsidRDefault="00760053" w:rsidP="00760053">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Гарант-Строй</w:t>
      </w:r>
      <w:r w:rsidRPr="00560C17">
        <w:rPr>
          <w:rFonts w:ascii="Times New Roman" w:hAnsi="Times New Roman" w:cs="Times New Roman"/>
          <w:b/>
          <w:bCs/>
          <w:i/>
          <w:sz w:val="32"/>
          <w:szCs w:val="32"/>
        </w:rPr>
        <w:t>»</w:t>
      </w:r>
    </w:p>
    <w:p w:rsidR="00760053" w:rsidRPr="00560C17" w:rsidRDefault="00760053" w:rsidP="00760053">
      <w:pPr>
        <w:jc w:val="center"/>
        <w:rPr>
          <w:rFonts w:ascii="Times New Roman" w:hAnsi="Times New Roman" w:cs="Times New Roman"/>
          <w:b/>
          <w:bCs/>
          <w:sz w:val="32"/>
          <w:szCs w:val="32"/>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760053" w:rsidRDefault="00760053" w:rsidP="00760053">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760053" w:rsidRPr="001B72F9" w:rsidRDefault="00760053" w:rsidP="00760053">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r>
        <w:rPr>
          <w:rFonts w:ascii="Times New Roman" w:hAnsi="Times New Roman" w:cs="Times New Roman"/>
        </w:rPr>
        <w:t xml:space="preserve">Гарант-Строй»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0</w:t>
      </w:r>
      <w:r w:rsidR="00954E9F">
        <w:rPr>
          <w:rFonts w:ascii="Times New Roman" w:hAnsi="Times New Roman" w:cs="Times New Roman"/>
        </w:rPr>
        <w:t>4</w:t>
      </w:r>
      <w:r>
        <w:rPr>
          <w:rFonts w:ascii="Times New Roman" w:hAnsi="Times New Roman" w:cs="Times New Roman"/>
        </w:rPr>
        <w:t>.06.</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760053" w:rsidRPr="001B72F9" w:rsidRDefault="00760053" w:rsidP="00760053">
      <w:pPr>
        <w:pStyle w:val="33"/>
        <w:rPr>
          <w:rFonts w:ascii="Times New Roman" w:hAnsi="Times New Roman" w:cs="Times New Roman"/>
          <w:sz w:val="24"/>
          <w:szCs w:val="24"/>
        </w:rPr>
      </w:pPr>
    </w:p>
    <w:p w:rsidR="00760053" w:rsidRPr="00E06F6B" w:rsidRDefault="00760053" w:rsidP="00760053">
      <w:pPr>
        <w:pStyle w:val="33"/>
        <w:rPr>
          <w:rFonts w:ascii="Times New Roman" w:hAnsi="Times New Roman" w:cs="Times New Roman"/>
          <w:sz w:val="22"/>
          <w:szCs w:val="22"/>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 xml:space="preserve">__________С.П. </w:t>
      </w:r>
      <w:proofErr w:type="spellStart"/>
      <w:r>
        <w:rPr>
          <w:rFonts w:ascii="Times New Roman" w:hAnsi="Times New Roman" w:cs="Times New Roman"/>
          <w:sz w:val="24"/>
          <w:szCs w:val="24"/>
        </w:rPr>
        <w:t>Золототрубов</w:t>
      </w:r>
      <w:proofErr w:type="spellEnd"/>
    </w:p>
    <w:p w:rsidR="00760053" w:rsidRPr="00826869" w:rsidRDefault="00760053" w:rsidP="00760053">
      <w:pPr>
        <w:jc w:val="center"/>
        <w:rPr>
          <w:rFonts w:ascii="Times New Roman" w:hAnsi="Times New Roman" w:cs="Times New Roman"/>
        </w:rPr>
      </w:pPr>
    </w:p>
    <w:p w:rsidR="00760053" w:rsidRPr="00826869" w:rsidRDefault="00760053" w:rsidP="00760053">
      <w:pPr>
        <w:jc w:val="right"/>
        <w:rPr>
          <w:rFonts w:ascii="Times New Roman" w:hAnsi="Times New Roman" w:cs="Times New Roman"/>
        </w:rPr>
      </w:pPr>
    </w:p>
    <w:p w:rsidR="00760053" w:rsidRPr="00826869" w:rsidRDefault="00760053" w:rsidP="00760053">
      <w:pPr>
        <w:jc w:val="right"/>
        <w:rPr>
          <w:rFonts w:ascii="Times New Roman" w:hAnsi="Times New Roman" w:cs="Times New Roman"/>
        </w:rPr>
      </w:pPr>
    </w:p>
    <w:p w:rsidR="00760053" w:rsidRPr="00826869" w:rsidRDefault="00760053" w:rsidP="00760053">
      <w:pPr>
        <w:jc w:val="center"/>
        <w:rPr>
          <w:rFonts w:ascii="Times New Roman" w:hAnsi="Times New Roman" w:cs="Times New Roman"/>
        </w:rPr>
      </w:pPr>
    </w:p>
    <w:p w:rsidR="00760053" w:rsidRPr="00826869" w:rsidRDefault="00760053" w:rsidP="00760053">
      <w:pPr>
        <w:jc w:val="right"/>
        <w:rPr>
          <w:rFonts w:ascii="Times New Roman" w:hAnsi="Times New Roman" w:cs="Times New Roman"/>
          <w:shadow/>
        </w:rPr>
      </w:pPr>
    </w:p>
    <w:p w:rsidR="00760053" w:rsidRPr="00826869" w:rsidRDefault="00760053" w:rsidP="00760053">
      <w:pPr>
        <w:jc w:val="right"/>
        <w:rPr>
          <w:rFonts w:ascii="Times New Roman" w:hAnsi="Times New Roman" w:cs="Times New Roman"/>
        </w:rPr>
      </w:pPr>
    </w:p>
    <w:p w:rsidR="00760053" w:rsidRPr="00826869" w:rsidRDefault="00760053" w:rsidP="00760053">
      <w:pPr>
        <w:jc w:val="right"/>
        <w:rPr>
          <w:rFonts w:ascii="Times New Roman" w:hAnsi="Times New Roman" w:cs="Times New Roman"/>
        </w:rPr>
      </w:pPr>
    </w:p>
    <w:p w:rsidR="00760053" w:rsidRPr="002A4CA2" w:rsidRDefault="00760053" w:rsidP="00760053">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760053" w:rsidRPr="00181D23" w:rsidRDefault="00760053" w:rsidP="0076005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760053" w:rsidRPr="00181D23" w:rsidRDefault="00760053" w:rsidP="0076005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760053" w:rsidRPr="00181D23" w:rsidRDefault="00760053" w:rsidP="00760053">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760053" w:rsidRPr="00826869"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Default="00760053" w:rsidP="00760053">
      <w:pPr>
        <w:jc w:val="center"/>
        <w:rPr>
          <w:rFonts w:ascii="Times New Roman" w:hAnsi="Times New Roman" w:cs="Times New Roman"/>
          <w:b/>
          <w:bCs/>
        </w:rPr>
      </w:pPr>
    </w:p>
    <w:p w:rsidR="00760053" w:rsidRPr="00826869" w:rsidRDefault="00760053" w:rsidP="00760053">
      <w:pPr>
        <w:jc w:val="center"/>
        <w:rPr>
          <w:rFonts w:ascii="Times New Roman" w:hAnsi="Times New Roman" w:cs="Times New Roman"/>
          <w:b/>
          <w:bCs/>
        </w:rPr>
      </w:pPr>
    </w:p>
    <w:p w:rsidR="00760053" w:rsidRPr="00826869" w:rsidRDefault="00760053" w:rsidP="00760053">
      <w:pPr>
        <w:pStyle w:val="2"/>
        <w:rPr>
          <w:rFonts w:ascii="Times New Roman" w:hAnsi="Times New Roman" w:cs="Times New Roman"/>
          <w:sz w:val="24"/>
        </w:rPr>
      </w:pPr>
      <w:r>
        <w:rPr>
          <w:rFonts w:ascii="Times New Roman" w:hAnsi="Times New Roman" w:cs="Times New Roman"/>
          <w:sz w:val="24"/>
        </w:rPr>
        <w:t>ОРЕЛ</w:t>
      </w:r>
    </w:p>
    <w:p w:rsidR="00760053" w:rsidRPr="00826869" w:rsidRDefault="00760053" w:rsidP="00760053">
      <w:pPr>
        <w:jc w:val="center"/>
        <w:rPr>
          <w:rFonts w:ascii="Times New Roman" w:hAnsi="Times New Roman" w:cs="Times New Roman"/>
          <w:b/>
          <w:bCs/>
        </w:rPr>
      </w:pPr>
      <w:r w:rsidRPr="00826869">
        <w:rPr>
          <w:rFonts w:ascii="Times New Roman" w:hAnsi="Times New Roman" w:cs="Times New Roman"/>
          <w:b/>
          <w:bCs/>
        </w:rPr>
        <w:t>2012 г.</w:t>
      </w:r>
    </w:p>
    <w:p w:rsidR="00760053" w:rsidRPr="00826869" w:rsidRDefault="00760053" w:rsidP="00760053">
      <w:pPr>
        <w:rPr>
          <w:rFonts w:ascii="Times New Roman" w:hAnsi="Times New Roman" w:cs="Times New Roman"/>
        </w:rPr>
        <w:sectPr w:rsidR="00760053" w:rsidRPr="00826869">
          <w:pgSz w:w="11906" w:h="16838"/>
          <w:pgMar w:top="1355" w:right="851" w:bottom="1534" w:left="1418" w:header="1079" w:footer="1258" w:gutter="0"/>
          <w:cols w:space="720"/>
          <w:docGrid w:linePitch="360" w:charSpace="6143"/>
        </w:sectPr>
      </w:pPr>
    </w:p>
    <w:p w:rsidR="00760053" w:rsidRPr="00560C17" w:rsidRDefault="00760053" w:rsidP="00760053">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760053" w:rsidRPr="00560C17" w:rsidRDefault="00760053" w:rsidP="00760053">
      <w:pPr>
        <w:ind w:left="357"/>
        <w:jc w:val="both"/>
        <w:rPr>
          <w:rFonts w:ascii="Times New Roman" w:hAnsi="Times New Roman" w:cs="Times New Roman"/>
          <w:b/>
          <w:bCs/>
          <w:sz w:val="22"/>
          <w:szCs w:val="22"/>
        </w:rPr>
      </w:pP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Гарант-Строй</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760053" w:rsidRPr="00560C17" w:rsidRDefault="00760053" w:rsidP="00760053">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760053" w:rsidRPr="00560C17" w:rsidRDefault="00760053" w:rsidP="0076005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760053" w:rsidRPr="004A4280" w:rsidRDefault="00760053" w:rsidP="00760053">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760053" w:rsidRPr="00560C17" w:rsidRDefault="00760053" w:rsidP="00760053">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760053" w:rsidRPr="00560C17" w:rsidRDefault="00760053" w:rsidP="0076005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760053" w:rsidRPr="00560C17" w:rsidRDefault="00760053" w:rsidP="00760053">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760053" w:rsidRPr="00560C17" w:rsidRDefault="00760053" w:rsidP="00760053">
      <w:pPr>
        <w:ind w:left="900"/>
        <w:jc w:val="both"/>
        <w:rPr>
          <w:rFonts w:ascii="Times New Roman" w:hAnsi="Times New Roman" w:cs="Times New Roman"/>
          <w:b/>
          <w:bCs/>
          <w:sz w:val="22"/>
          <w:szCs w:val="22"/>
        </w:rPr>
      </w:pPr>
    </w:p>
    <w:p w:rsidR="00760053" w:rsidRPr="00560C17" w:rsidRDefault="00760053" w:rsidP="0076005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760053" w:rsidRPr="00560C17" w:rsidRDefault="00760053" w:rsidP="0076005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760053" w:rsidRPr="00560C17" w:rsidRDefault="00760053" w:rsidP="00760053">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760053" w:rsidRPr="00560C17" w:rsidRDefault="00760053" w:rsidP="00760053">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760053" w:rsidRPr="00560C17" w:rsidRDefault="00760053" w:rsidP="0076005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760053" w:rsidRPr="00560C17" w:rsidRDefault="00760053" w:rsidP="0076005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760053" w:rsidRPr="00560C17" w:rsidRDefault="00760053" w:rsidP="0076005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760053" w:rsidRPr="00560C17" w:rsidRDefault="00760053" w:rsidP="0076005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760053" w:rsidRPr="00560C17" w:rsidRDefault="00760053" w:rsidP="0076005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760053" w:rsidRPr="00560C17" w:rsidRDefault="00760053" w:rsidP="0076005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760053" w:rsidRPr="00560C17" w:rsidRDefault="00760053" w:rsidP="0076005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760053" w:rsidRPr="00560C17" w:rsidRDefault="00760053" w:rsidP="0076005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760053" w:rsidRPr="00560C17" w:rsidRDefault="00760053" w:rsidP="0076005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760053" w:rsidRPr="00560C17" w:rsidRDefault="00760053" w:rsidP="0076005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760053" w:rsidRPr="00560C17" w:rsidRDefault="00760053" w:rsidP="00760053">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760053" w:rsidRPr="00560C17" w:rsidRDefault="00760053" w:rsidP="00760053">
      <w:pPr>
        <w:ind w:firstLine="360"/>
        <w:jc w:val="both"/>
        <w:rPr>
          <w:rFonts w:ascii="Times New Roman" w:hAnsi="Times New Roman" w:cs="Times New Roman"/>
          <w:color w:val="000000"/>
          <w:sz w:val="22"/>
          <w:szCs w:val="22"/>
        </w:rPr>
      </w:pPr>
    </w:p>
    <w:p w:rsidR="00760053" w:rsidRPr="00560C17" w:rsidRDefault="00760053" w:rsidP="00760053">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760053" w:rsidRPr="00560C17" w:rsidRDefault="00760053" w:rsidP="00760053">
      <w:pPr>
        <w:jc w:val="both"/>
        <w:rPr>
          <w:rFonts w:ascii="Times New Roman" w:hAnsi="Times New Roman" w:cs="Times New Roman"/>
          <w:b/>
          <w:bCs/>
          <w:sz w:val="22"/>
          <w:szCs w:val="22"/>
          <w:u w:val="single"/>
        </w:rPr>
      </w:pPr>
    </w:p>
    <w:p w:rsidR="00760053" w:rsidRPr="00560C17" w:rsidRDefault="00760053" w:rsidP="00760053">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760053" w:rsidRPr="00560C17" w:rsidRDefault="00760053" w:rsidP="00760053">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760053" w:rsidRPr="00560C17" w:rsidRDefault="00760053" w:rsidP="0076005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760053" w:rsidRPr="00560C17" w:rsidRDefault="00760053" w:rsidP="0076005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760053" w:rsidRPr="00560C17" w:rsidRDefault="00760053" w:rsidP="00760053">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760053" w:rsidRPr="00560C17" w:rsidRDefault="00760053" w:rsidP="00760053">
      <w:pPr>
        <w:jc w:val="both"/>
        <w:rPr>
          <w:rFonts w:ascii="Times New Roman" w:hAnsi="Times New Roman" w:cs="Times New Roman"/>
          <w:b/>
          <w:bCs/>
          <w:sz w:val="22"/>
          <w:szCs w:val="22"/>
          <w:shd w:val="clear" w:color="auto" w:fill="00FFFF"/>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760053" w:rsidRPr="00560C17" w:rsidRDefault="00760053" w:rsidP="0076005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760053" w:rsidRPr="00560C17" w:rsidRDefault="00760053" w:rsidP="0076005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760053" w:rsidRPr="00560C17" w:rsidRDefault="00760053" w:rsidP="0076005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760053" w:rsidRPr="00560C17" w:rsidRDefault="00760053" w:rsidP="0076005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760053" w:rsidRPr="00560C17" w:rsidRDefault="00760053" w:rsidP="0076005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760053" w:rsidRPr="00560C17" w:rsidRDefault="00760053" w:rsidP="0076005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760053" w:rsidRPr="00560C17" w:rsidRDefault="00760053" w:rsidP="00760053">
      <w:pPr>
        <w:ind w:firstLine="720"/>
        <w:jc w:val="both"/>
        <w:rPr>
          <w:rFonts w:ascii="Times New Roman" w:hAnsi="Times New Roman" w:cs="Times New Roman"/>
          <w:bCs/>
          <w:iCs/>
          <w:sz w:val="22"/>
          <w:szCs w:val="22"/>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760053" w:rsidRPr="00560C17" w:rsidRDefault="00760053" w:rsidP="0076005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760053" w:rsidRPr="00560C17" w:rsidRDefault="00760053" w:rsidP="00760053">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760053" w:rsidRPr="00560C17" w:rsidRDefault="00760053" w:rsidP="00760053">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760053" w:rsidRPr="00560C17" w:rsidRDefault="00760053" w:rsidP="00760053">
      <w:pPr>
        <w:ind w:left="360"/>
        <w:jc w:val="both"/>
        <w:rPr>
          <w:rFonts w:ascii="Times New Roman" w:hAnsi="Times New Roman" w:cs="Times New Roman"/>
          <w:bCs/>
          <w:sz w:val="22"/>
          <w:szCs w:val="22"/>
        </w:rPr>
      </w:pP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760053" w:rsidRPr="00560C17" w:rsidRDefault="00760053" w:rsidP="0076005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760053" w:rsidRPr="00560C17" w:rsidRDefault="00760053" w:rsidP="0076005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760053" w:rsidRPr="00560C17" w:rsidRDefault="00760053" w:rsidP="0076005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760053" w:rsidRPr="00560C17" w:rsidRDefault="00760053" w:rsidP="0076005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760053" w:rsidRPr="00560C17" w:rsidRDefault="00760053" w:rsidP="00760053">
      <w:pPr>
        <w:ind w:firstLine="360"/>
        <w:jc w:val="both"/>
        <w:rPr>
          <w:rFonts w:ascii="Times New Roman" w:hAnsi="Times New Roman" w:cs="Times New Roman"/>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760053" w:rsidRPr="00560C17" w:rsidRDefault="00760053" w:rsidP="0076005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760053" w:rsidRPr="00560C17" w:rsidRDefault="00760053" w:rsidP="00760053">
      <w:pPr>
        <w:ind w:left="708"/>
        <w:jc w:val="both"/>
        <w:rPr>
          <w:rFonts w:ascii="Times New Roman" w:hAnsi="Times New Roman" w:cs="Times New Roman"/>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760053" w:rsidRPr="00560C17" w:rsidRDefault="00760053" w:rsidP="00760053">
      <w:pPr>
        <w:ind w:firstLine="360"/>
        <w:jc w:val="both"/>
        <w:rPr>
          <w:rFonts w:ascii="Times New Roman" w:hAnsi="Times New Roman" w:cs="Times New Roman"/>
          <w:sz w:val="22"/>
          <w:szCs w:val="22"/>
        </w:rPr>
      </w:pPr>
    </w:p>
    <w:p w:rsidR="00760053" w:rsidRPr="00560C17" w:rsidRDefault="00760053" w:rsidP="0076005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jc w:val="both"/>
        <w:rPr>
          <w:rFonts w:ascii="Times New Roman" w:hAnsi="Times New Roman" w:cs="Times New Roman"/>
          <w:color w:val="000000"/>
          <w:sz w:val="22"/>
          <w:szCs w:val="22"/>
          <w:shd w:val="clear" w:color="auto" w:fill="00FFFF"/>
        </w:rPr>
      </w:pP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760053" w:rsidRPr="00560C17" w:rsidRDefault="00760053" w:rsidP="00760053">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760053" w:rsidRPr="00560C17" w:rsidRDefault="00760053" w:rsidP="0076005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760053" w:rsidRPr="00560C17" w:rsidRDefault="00760053" w:rsidP="0076005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jc w:val="both"/>
        <w:rPr>
          <w:rFonts w:ascii="Times New Roman" w:hAnsi="Times New Roman" w:cs="Times New Roman"/>
          <w:b/>
          <w:bCs/>
          <w:i/>
          <w:iCs/>
          <w:sz w:val="22"/>
          <w:szCs w:val="22"/>
          <w:shd w:val="clear" w:color="auto" w:fill="00FFFF"/>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760053" w:rsidRPr="00560C17" w:rsidRDefault="00760053" w:rsidP="00760053">
      <w:pPr>
        <w:pStyle w:val="ad"/>
        <w:rPr>
          <w:rFonts w:ascii="Times New Roman" w:hAnsi="Times New Roman" w:cs="Times New Roman"/>
          <w:color w:val="000000"/>
          <w:sz w:val="22"/>
          <w:szCs w:val="22"/>
        </w:rPr>
      </w:pPr>
    </w:p>
    <w:p w:rsidR="00760053" w:rsidRPr="00560C17" w:rsidRDefault="00760053" w:rsidP="00760053">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760053" w:rsidRPr="00560C17" w:rsidRDefault="00760053" w:rsidP="00760053">
      <w:pPr>
        <w:ind w:left="360" w:firstLine="540"/>
        <w:jc w:val="both"/>
        <w:rPr>
          <w:rFonts w:ascii="Times New Roman" w:hAnsi="Times New Roman" w:cs="Times New Roman"/>
          <w:sz w:val="22"/>
          <w:szCs w:val="22"/>
        </w:rPr>
      </w:pPr>
    </w:p>
    <w:p w:rsidR="00760053" w:rsidRPr="00560C17" w:rsidRDefault="00760053" w:rsidP="00760053">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760053" w:rsidRPr="00560C17" w:rsidRDefault="00760053" w:rsidP="00760053">
      <w:pPr>
        <w:ind w:left="360" w:firstLine="540"/>
        <w:jc w:val="both"/>
        <w:rPr>
          <w:rFonts w:ascii="Times New Roman" w:hAnsi="Times New Roman" w:cs="Times New Roman"/>
          <w:sz w:val="22"/>
          <w:szCs w:val="22"/>
        </w:rPr>
      </w:pPr>
    </w:p>
    <w:p w:rsidR="00760053" w:rsidRPr="00560C17" w:rsidRDefault="00760053" w:rsidP="00760053">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760053" w:rsidRPr="00560C17" w:rsidRDefault="00760053" w:rsidP="0076005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760053" w:rsidRPr="00560C17" w:rsidRDefault="00760053" w:rsidP="0076005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760053" w:rsidRPr="00560C17" w:rsidRDefault="00760053" w:rsidP="0076005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760053" w:rsidRPr="00560C17" w:rsidRDefault="00760053" w:rsidP="0076005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760053" w:rsidRPr="00560C17" w:rsidRDefault="00760053" w:rsidP="0076005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760053" w:rsidRPr="00560C17" w:rsidRDefault="00760053" w:rsidP="00760053">
      <w:pPr>
        <w:jc w:val="both"/>
        <w:rPr>
          <w:rFonts w:ascii="Times New Roman" w:hAnsi="Times New Roman" w:cs="Times New Roman"/>
          <w:color w:val="000000"/>
          <w:sz w:val="22"/>
          <w:szCs w:val="22"/>
        </w:rPr>
      </w:pP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760053" w:rsidRPr="00560C17" w:rsidRDefault="00760053" w:rsidP="0076005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760053" w:rsidRPr="00560C17" w:rsidRDefault="00760053" w:rsidP="0076005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760053" w:rsidRPr="00560C17" w:rsidRDefault="00760053" w:rsidP="00760053">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760053" w:rsidRPr="00560C17" w:rsidRDefault="00760053" w:rsidP="00760053">
      <w:pPr>
        <w:ind w:firstLine="720"/>
        <w:jc w:val="both"/>
        <w:rPr>
          <w:rFonts w:ascii="Times New Roman" w:hAnsi="Times New Roman" w:cs="Times New Roman"/>
          <w:bCs/>
          <w:iCs/>
          <w:sz w:val="22"/>
          <w:szCs w:val="22"/>
          <w:shd w:val="clear" w:color="auto" w:fill="00FFFF"/>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760053" w:rsidRPr="00560C17" w:rsidRDefault="00760053" w:rsidP="0076005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760053" w:rsidRPr="00560C17" w:rsidRDefault="00760053" w:rsidP="0076005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760053" w:rsidRPr="00560C17" w:rsidRDefault="00760053" w:rsidP="00760053">
      <w:pPr>
        <w:ind w:left="360"/>
        <w:jc w:val="both"/>
        <w:rPr>
          <w:rFonts w:ascii="Times New Roman" w:hAnsi="Times New Roman" w:cs="Times New Roman"/>
          <w:sz w:val="22"/>
          <w:szCs w:val="22"/>
          <w:shd w:val="clear" w:color="auto" w:fill="00FFFF"/>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760053" w:rsidRPr="00560C17" w:rsidRDefault="00760053" w:rsidP="0076005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760053" w:rsidRPr="00560C17" w:rsidRDefault="00760053" w:rsidP="0076005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760053" w:rsidRPr="00560C17" w:rsidRDefault="00760053" w:rsidP="00760053">
      <w:pPr>
        <w:ind w:left="360"/>
        <w:jc w:val="both"/>
        <w:rPr>
          <w:rFonts w:ascii="Times New Roman" w:hAnsi="Times New Roman" w:cs="Times New Roman"/>
          <w:sz w:val="22"/>
          <w:szCs w:val="22"/>
          <w:shd w:val="clear" w:color="auto" w:fill="00FFFF"/>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760053" w:rsidRPr="00560C17" w:rsidRDefault="00760053" w:rsidP="00760053">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760053" w:rsidRPr="00560C17" w:rsidRDefault="00760053" w:rsidP="0076005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760053" w:rsidRPr="00560C17" w:rsidRDefault="00760053" w:rsidP="0076005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760053" w:rsidRPr="00560C17" w:rsidRDefault="00760053" w:rsidP="0076005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760053" w:rsidRPr="00560C17" w:rsidRDefault="00760053" w:rsidP="00760053">
      <w:pPr>
        <w:ind w:left="360"/>
        <w:jc w:val="both"/>
        <w:rPr>
          <w:rFonts w:ascii="Times New Roman" w:hAnsi="Times New Roman" w:cs="Times New Roman"/>
          <w:sz w:val="22"/>
          <w:szCs w:val="22"/>
          <w:u w:val="single"/>
          <w:shd w:val="clear" w:color="auto" w:fill="00FFFF"/>
        </w:rPr>
      </w:pP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760053" w:rsidRPr="00560C17" w:rsidRDefault="00760053" w:rsidP="00760053">
      <w:pPr>
        <w:ind w:left="360"/>
        <w:jc w:val="both"/>
        <w:rPr>
          <w:rFonts w:ascii="Times New Roman" w:hAnsi="Times New Roman" w:cs="Times New Roman"/>
          <w:sz w:val="22"/>
          <w:szCs w:val="22"/>
          <w:shd w:val="clear" w:color="auto" w:fill="00FFFF"/>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760053" w:rsidRPr="00560C17" w:rsidRDefault="00760053" w:rsidP="0076005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760053" w:rsidRPr="00560C17" w:rsidRDefault="00760053" w:rsidP="00760053">
      <w:pPr>
        <w:ind w:left="360"/>
        <w:jc w:val="both"/>
        <w:rPr>
          <w:rFonts w:ascii="Times New Roman" w:hAnsi="Times New Roman" w:cs="Times New Roman"/>
          <w:b/>
          <w:bCs/>
          <w:i/>
          <w:iCs/>
          <w:sz w:val="22"/>
          <w:szCs w:val="22"/>
        </w:rPr>
      </w:pPr>
    </w:p>
    <w:p w:rsidR="00760053"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760053" w:rsidRDefault="00760053" w:rsidP="00760053">
      <w:pPr>
        <w:ind w:firstLine="660"/>
        <w:jc w:val="both"/>
        <w:rPr>
          <w:rFonts w:ascii="Times New Roman" w:hAnsi="Times New Roman" w:cs="Times New Roman"/>
          <w:sz w:val="22"/>
          <w:szCs w:val="22"/>
        </w:rPr>
      </w:pPr>
    </w:p>
    <w:p w:rsidR="00760053" w:rsidRPr="00560C17" w:rsidRDefault="00760053" w:rsidP="00760053">
      <w:pPr>
        <w:ind w:firstLine="660"/>
        <w:jc w:val="both"/>
        <w:rPr>
          <w:rFonts w:ascii="Times New Roman" w:hAnsi="Times New Roman" w:cs="Times New Roman"/>
          <w:sz w:val="22"/>
          <w:szCs w:val="22"/>
        </w:rPr>
      </w:pP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760053" w:rsidRPr="00560C17" w:rsidRDefault="00760053" w:rsidP="00760053">
      <w:pPr>
        <w:ind w:firstLine="660"/>
        <w:jc w:val="both"/>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760053" w:rsidRPr="00560C17" w:rsidRDefault="00760053" w:rsidP="0076005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760053" w:rsidRPr="00560C17" w:rsidRDefault="00760053" w:rsidP="0076005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760053" w:rsidRPr="00560C17" w:rsidRDefault="00760053" w:rsidP="0076005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760053" w:rsidRPr="00560C17" w:rsidRDefault="00760053" w:rsidP="0076005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760053" w:rsidRPr="00560C17" w:rsidRDefault="00760053" w:rsidP="00760053">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760053" w:rsidRPr="00560C17" w:rsidRDefault="00760053" w:rsidP="00760053">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760053" w:rsidRPr="00560C17" w:rsidRDefault="00760053" w:rsidP="0076005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760053" w:rsidRPr="00560C17" w:rsidRDefault="00760053" w:rsidP="00760053">
      <w:pPr>
        <w:ind w:left="360" w:hanging="360"/>
        <w:jc w:val="both"/>
        <w:rPr>
          <w:rFonts w:ascii="Times New Roman" w:hAnsi="Times New Roman" w:cs="Times New Roman"/>
          <w:sz w:val="22"/>
          <w:szCs w:val="22"/>
          <w:u w:val="single"/>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760053" w:rsidRPr="00560C17" w:rsidRDefault="00760053" w:rsidP="00760053">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760053" w:rsidRPr="00560C17" w:rsidRDefault="00760053" w:rsidP="0076005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760053" w:rsidRPr="00560C17" w:rsidRDefault="00760053" w:rsidP="00760053">
      <w:pPr>
        <w:pStyle w:val="ad"/>
        <w:rPr>
          <w:rFonts w:ascii="Times New Roman" w:hAnsi="Times New Roman" w:cs="Times New Roman"/>
          <w:sz w:val="22"/>
          <w:szCs w:val="22"/>
          <w:shd w:val="clear" w:color="auto" w:fill="00FFFF"/>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760053" w:rsidRPr="00560C17" w:rsidRDefault="00760053" w:rsidP="0076005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760053" w:rsidRPr="00560C17" w:rsidRDefault="00760053" w:rsidP="0076005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760053" w:rsidRPr="00560C17" w:rsidRDefault="00760053" w:rsidP="0076005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760053" w:rsidRPr="00560C17" w:rsidRDefault="00760053" w:rsidP="00760053">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760053" w:rsidRPr="00560C17" w:rsidRDefault="00760053" w:rsidP="0076005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760053" w:rsidRPr="00560C17" w:rsidRDefault="00760053" w:rsidP="0076005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760053" w:rsidRPr="00560C17" w:rsidRDefault="00760053" w:rsidP="0076005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760053" w:rsidRPr="00560C17" w:rsidRDefault="00760053" w:rsidP="00760053">
      <w:pPr>
        <w:pStyle w:val="ad"/>
        <w:rPr>
          <w:rFonts w:ascii="Times New Roman" w:hAnsi="Times New Roman" w:cs="Times New Roman"/>
          <w:sz w:val="22"/>
          <w:szCs w:val="22"/>
        </w:rPr>
      </w:pPr>
    </w:p>
    <w:p w:rsidR="00760053" w:rsidRPr="00560C17" w:rsidRDefault="00760053" w:rsidP="00760053">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760053" w:rsidRPr="00560C17" w:rsidRDefault="00760053" w:rsidP="00760053">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760053" w:rsidRPr="00560C17" w:rsidRDefault="00760053" w:rsidP="00760053">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760053" w:rsidRPr="00560C17" w:rsidRDefault="00760053" w:rsidP="00760053">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760053" w:rsidRPr="00560C17" w:rsidRDefault="00760053" w:rsidP="00760053">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760053" w:rsidRPr="00560C17" w:rsidRDefault="00760053" w:rsidP="0076005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760053" w:rsidRPr="00560C17" w:rsidRDefault="00760053" w:rsidP="0076005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760053" w:rsidRPr="00560C17" w:rsidRDefault="00760053" w:rsidP="00760053">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760053" w:rsidRPr="00560C17" w:rsidRDefault="00760053" w:rsidP="0076005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760053" w:rsidRPr="00560C17" w:rsidRDefault="00760053" w:rsidP="0076005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760053" w:rsidRPr="00560C17" w:rsidRDefault="00760053" w:rsidP="0076005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760053" w:rsidRPr="00560C17" w:rsidRDefault="00760053" w:rsidP="00760053">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760053" w:rsidRPr="00560C17" w:rsidRDefault="00760053" w:rsidP="0076005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760053" w:rsidRPr="00560C17" w:rsidRDefault="00760053" w:rsidP="00760053">
      <w:pPr>
        <w:ind w:left="360"/>
        <w:jc w:val="both"/>
        <w:rPr>
          <w:rFonts w:ascii="Times New Roman" w:hAnsi="Times New Roman" w:cs="Times New Roman"/>
          <w:b/>
          <w:bCs/>
          <w:i/>
          <w:iCs/>
          <w:sz w:val="22"/>
          <w:szCs w:val="22"/>
        </w:rPr>
      </w:pPr>
    </w:p>
    <w:p w:rsidR="00760053" w:rsidRPr="00560C17" w:rsidRDefault="00760053" w:rsidP="0076005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760053" w:rsidRPr="00560C17" w:rsidRDefault="00760053" w:rsidP="00760053">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760053" w:rsidRPr="00560C17" w:rsidRDefault="00760053" w:rsidP="00760053">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760053" w:rsidRPr="00560C17" w:rsidRDefault="00760053" w:rsidP="00760053">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760053" w:rsidRPr="00560C17" w:rsidRDefault="00760053" w:rsidP="0076005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760053" w:rsidRPr="00560C17" w:rsidRDefault="00760053" w:rsidP="00760053">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760053" w:rsidRPr="00560C17" w:rsidRDefault="00760053" w:rsidP="0076005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760053" w:rsidRPr="00560C17" w:rsidRDefault="00760053" w:rsidP="00760053">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760053" w:rsidRPr="00560C17" w:rsidRDefault="00760053" w:rsidP="00760053">
      <w:pPr>
        <w:ind w:left="357"/>
        <w:rPr>
          <w:rFonts w:ascii="Times New Roman" w:hAnsi="Times New Roman" w:cs="Times New Roman"/>
          <w:sz w:val="22"/>
          <w:szCs w:val="22"/>
        </w:rPr>
      </w:pPr>
    </w:p>
    <w:p w:rsidR="00760053" w:rsidRPr="00560C17" w:rsidRDefault="00760053" w:rsidP="0076005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760053" w:rsidRPr="00560C17" w:rsidRDefault="00760053" w:rsidP="00760053">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760053" w:rsidRPr="00560C17" w:rsidRDefault="00760053" w:rsidP="0076005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760053" w:rsidRPr="00560C17" w:rsidRDefault="00760053" w:rsidP="0076005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760053" w:rsidRPr="00560C17" w:rsidRDefault="00760053" w:rsidP="0076005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760053" w:rsidRPr="00560C17" w:rsidRDefault="00760053" w:rsidP="0076005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760053" w:rsidRPr="00560C17" w:rsidRDefault="00760053" w:rsidP="0076005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760053" w:rsidRPr="00560C17" w:rsidRDefault="00760053" w:rsidP="0076005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760053" w:rsidRPr="00560C17" w:rsidRDefault="00760053" w:rsidP="00760053">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760053" w:rsidRPr="00560C17" w:rsidRDefault="00760053" w:rsidP="00760053">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760053" w:rsidRPr="00560C17" w:rsidRDefault="00760053" w:rsidP="00760053">
      <w:pPr>
        <w:ind w:left="540"/>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760053" w:rsidRPr="00560C17" w:rsidRDefault="00760053" w:rsidP="00760053">
      <w:pPr>
        <w:pStyle w:val="a6"/>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760053" w:rsidRPr="00560C17" w:rsidRDefault="00760053" w:rsidP="0076005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760053" w:rsidRPr="00560C17" w:rsidRDefault="00760053" w:rsidP="0076005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760053" w:rsidRPr="00560C17" w:rsidRDefault="00760053" w:rsidP="00760053">
      <w:pPr>
        <w:ind w:left="540"/>
        <w:jc w:val="both"/>
        <w:rPr>
          <w:rFonts w:ascii="Times New Roman" w:hAnsi="Times New Roman" w:cs="Times New Roman"/>
          <w:sz w:val="22"/>
          <w:szCs w:val="22"/>
          <w:shd w:val="clear" w:color="auto" w:fill="00FFFF"/>
        </w:rPr>
      </w:pPr>
    </w:p>
    <w:p w:rsidR="00760053" w:rsidRPr="00560C17" w:rsidRDefault="00760053" w:rsidP="0076005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760053" w:rsidRPr="00560C17" w:rsidRDefault="00760053" w:rsidP="0076005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760053" w:rsidRPr="00560C17" w:rsidRDefault="00760053" w:rsidP="0076005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760053" w:rsidRPr="00560C17" w:rsidRDefault="00760053" w:rsidP="0076005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760053" w:rsidRPr="00560C17" w:rsidRDefault="00760053" w:rsidP="0076005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760053" w:rsidRPr="00560C17" w:rsidRDefault="00760053" w:rsidP="0076005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760053" w:rsidRPr="00560C17" w:rsidRDefault="00760053" w:rsidP="0076005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760053" w:rsidRPr="00560C17" w:rsidRDefault="00760053" w:rsidP="0076005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760053" w:rsidRPr="00560C17" w:rsidRDefault="00760053" w:rsidP="0076005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760053" w:rsidRPr="00560C17" w:rsidRDefault="00760053" w:rsidP="00760053">
      <w:pPr>
        <w:ind w:left="360"/>
        <w:rPr>
          <w:rFonts w:ascii="Times New Roman" w:hAnsi="Times New Roman" w:cs="Times New Roman"/>
          <w:sz w:val="22"/>
          <w:szCs w:val="22"/>
        </w:rPr>
      </w:pPr>
    </w:p>
    <w:p w:rsidR="00760053" w:rsidRPr="00560C17" w:rsidRDefault="00760053" w:rsidP="00760053">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760053" w:rsidRPr="00560C17" w:rsidRDefault="00760053" w:rsidP="00760053">
      <w:pPr>
        <w:jc w:val="both"/>
        <w:rPr>
          <w:rFonts w:ascii="Times New Roman" w:hAnsi="Times New Roman" w:cs="Times New Roman"/>
          <w:b/>
          <w:bCs/>
          <w:sz w:val="22"/>
          <w:szCs w:val="22"/>
          <w:shd w:val="clear" w:color="auto" w:fill="00FFFF"/>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760053" w:rsidRPr="00560C17" w:rsidRDefault="00760053" w:rsidP="00760053">
      <w:pPr>
        <w:jc w:val="both"/>
        <w:rPr>
          <w:rFonts w:ascii="Times New Roman" w:hAnsi="Times New Roman" w:cs="Times New Roman"/>
          <w:b/>
          <w:bCs/>
          <w:sz w:val="22"/>
          <w:szCs w:val="22"/>
        </w:rPr>
      </w:pPr>
    </w:p>
    <w:p w:rsidR="00760053" w:rsidRPr="000300FD" w:rsidRDefault="00760053" w:rsidP="00760053">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760053" w:rsidRDefault="00760053" w:rsidP="00760053">
      <w:pPr>
        <w:pStyle w:val="af0"/>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760053" w:rsidRPr="00560C17" w:rsidRDefault="00760053" w:rsidP="00760053">
      <w:pPr>
        <w:jc w:val="both"/>
        <w:rPr>
          <w:rFonts w:ascii="Times New Roman" w:hAnsi="Times New Roman" w:cs="Times New Roman"/>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760053" w:rsidRPr="00560C17" w:rsidRDefault="00760053" w:rsidP="00760053">
      <w:pPr>
        <w:jc w:val="both"/>
        <w:rPr>
          <w:rFonts w:ascii="Times New Roman" w:hAnsi="Times New Roman" w:cs="Times New Roman"/>
          <w:sz w:val="22"/>
          <w:szCs w:val="22"/>
          <w:shd w:val="clear" w:color="auto" w:fill="00FFFF"/>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760053" w:rsidRPr="00560C17" w:rsidRDefault="00760053" w:rsidP="00760053">
      <w:pPr>
        <w:ind w:left="540"/>
        <w:jc w:val="both"/>
        <w:rPr>
          <w:rFonts w:ascii="Times New Roman" w:hAnsi="Times New Roman" w:cs="Times New Roman"/>
          <w:b/>
          <w:b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760053" w:rsidRPr="00560C17" w:rsidRDefault="00760053" w:rsidP="0076005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760053" w:rsidRPr="00560C17" w:rsidRDefault="00760053" w:rsidP="00760053">
      <w:pPr>
        <w:jc w:val="both"/>
        <w:rPr>
          <w:rFonts w:ascii="Times New Roman" w:hAnsi="Times New Roman" w:cs="Times New Roman"/>
          <w:b/>
          <w:bCs/>
          <w:i/>
          <w:iCs/>
          <w:sz w:val="22"/>
          <w:szCs w:val="22"/>
          <w:shd w:val="clear" w:color="auto" w:fill="00FFFF"/>
        </w:rPr>
      </w:pPr>
    </w:p>
    <w:p w:rsidR="00760053" w:rsidRPr="00560C17" w:rsidRDefault="00760053" w:rsidP="0076005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760053" w:rsidRPr="00560C17" w:rsidRDefault="00760053" w:rsidP="00760053">
      <w:pPr>
        <w:pStyle w:val="211"/>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760053" w:rsidRPr="00560C17" w:rsidRDefault="00760053" w:rsidP="00760053">
      <w:pPr>
        <w:pStyle w:val="211"/>
        <w:ind w:left="36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760053" w:rsidRPr="00560C17" w:rsidRDefault="00760053" w:rsidP="00760053">
      <w:pPr>
        <w:pStyle w:val="211"/>
        <w:ind w:left="36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760053" w:rsidRPr="00560C17" w:rsidRDefault="00760053" w:rsidP="00760053">
      <w:pPr>
        <w:pStyle w:val="af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760053" w:rsidRPr="00560C17" w:rsidRDefault="00760053" w:rsidP="00760053">
      <w:pPr>
        <w:pStyle w:val="211"/>
        <w:ind w:left="36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760053" w:rsidRPr="00560C17" w:rsidRDefault="00760053" w:rsidP="00760053">
      <w:pPr>
        <w:pStyle w:val="211"/>
        <w:ind w:left="0"/>
        <w:rPr>
          <w:rFonts w:ascii="Times New Roman" w:hAnsi="Times New Roman" w:cs="Times New Roman"/>
          <w:sz w:val="22"/>
          <w:szCs w:val="22"/>
          <w:shd w:val="clear" w:color="auto" w:fill="FFFF00"/>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760053" w:rsidRPr="00560C17" w:rsidRDefault="00760053" w:rsidP="00760053">
      <w:pPr>
        <w:pStyle w:val="211"/>
        <w:ind w:left="0"/>
        <w:rPr>
          <w:rFonts w:ascii="Times New Roman" w:hAnsi="Times New Roman" w:cs="Times New Roman"/>
          <w:sz w:val="22"/>
          <w:szCs w:val="22"/>
        </w:rPr>
      </w:pPr>
    </w:p>
    <w:p w:rsidR="00760053" w:rsidRPr="00560C17" w:rsidRDefault="00760053" w:rsidP="00760053">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760053" w:rsidRPr="00560C17" w:rsidRDefault="00760053" w:rsidP="00760053">
      <w:pPr>
        <w:pStyle w:val="a6"/>
        <w:rPr>
          <w:rFonts w:ascii="Times New Roman" w:hAnsi="Times New Roman" w:cs="Times New Roman"/>
          <w:sz w:val="22"/>
          <w:szCs w:val="22"/>
        </w:rPr>
      </w:pPr>
    </w:p>
    <w:p w:rsidR="00760053" w:rsidRPr="00560C17" w:rsidRDefault="00760053" w:rsidP="0076005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760053" w:rsidRPr="00560C17" w:rsidRDefault="00760053" w:rsidP="0076005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760053" w:rsidRPr="00560C17" w:rsidRDefault="00760053" w:rsidP="00760053">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760053" w:rsidRPr="00560C17" w:rsidRDefault="00760053" w:rsidP="0076005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760053" w:rsidRPr="00560C17" w:rsidRDefault="00760053" w:rsidP="00760053">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760053" w:rsidRPr="00560C17" w:rsidRDefault="00760053" w:rsidP="00760053">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760053" w:rsidRPr="00560C17" w:rsidRDefault="00760053" w:rsidP="00760053">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760053" w:rsidRPr="00560C17" w:rsidRDefault="00760053" w:rsidP="0076005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760053" w:rsidRPr="00560C17" w:rsidRDefault="00760053" w:rsidP="00760053">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760053" w:rsidRPr="00560C17" w:rsidRDefault="00760053" w:rsidP="0076005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760053" w:rsidRPr="00560C17" w:rsidRDefault="00760053" w:rsidP="00760053">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760053" w:rsidRPr="00560C17" w:rsidRDefault="00760053" w:rsidP="00760053">
      <w:pPr>
        <w:ind w:left="720"/>
        <w:jc w:val="both"/>
        <w:rPr>
          <w:rFonts w:ascii="Times New Roman" w:hAnsi="Times New Roman" w:cs="Times New Roman"/>
          <w:sz w:val="22"/>
          <w:szCs w:val="22"/>
          <w:u w:val="single"/>
        </w:rPr>
      </w:pPr>
    </w:p>
    <w:p w:rsidR="00760053" w:rsidRPr="00560C17" w:rsidRDefault="00760053" w:rsidP="0076005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760053" w:rsidRPr="00560C17" w:rsidRDefault="00760053" w:rsidP="0076005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760053" w:rsidRPr="00560C17" w:rsidRDefault="00760053" w:rsidP="0076005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760053" w:rsidRPr="00560C17" w:rsidRDefault="00760053" w:rsidP="00760053">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760053" w:rsidRPr="00560C17" w:rsidRDefault="00760053" w:rsidP="00760053">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760053" w:rsidRPr="00560C17" w:rsidRDefault="00760053" w:rsidP="00760053">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760053" w:rsidRPr="00560C17" w:rsidRDefault="00760053" w:rsidP="00760053">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760053" w:rsidRPr="00560C17" w:rsidRDefault="00760053" w:rsidP="00760053">
      <w:pPr>
        <w:ind w:left="410"/>
        <w:jc w:val="both"/>
        <w:rPr>
          <w:rFonts w:ascii="Times New Roman" w:hAnsi="Times New Roman" w:cs="Times New Roman"/>
          <w:sz w:val="22"/>
          <w:szCs w:val="22"/>
        </w:rPr>
      </w:pPr>
    </w:p>
    <w:p w:rsidR="00760053" w:rsidRPr="00560C17" w:rsidRDefault="00760053" w:rsidP="00760053">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760053" w:rsidRPr="00560C17" w:rsidRDefault="00760053" w:rsidP="00760053">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760053" w:rsidRPr="00560C17" w:rsidRDefault="00760053" w:rsidP="0076005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760053" w:rsidRPr="00560C17" w:rsidRDefault="00760053" w:rsidP="0076005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760053" w:rsidRPr="00560C17" w:rsidRDefault="00760053" w:rsidP="0076005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760053" w:rsidRPr="00560C17" w:rsidRDefault="00760053" w:rsidP="00760053">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760053" w:rsidRPr="00560C17" w:rsidRDefault="00760053" w:rsidP="00760053">
      <w:pPr>
        <w:ind w:left="360" w:firstLine="360"/>
        <w:jc w:val="both"/>
        <w:rPr>
          <w:rFonts w:ascii="Times New Roman" w:hAnsi="Times New Roman" w:cs="Times New Roman"/>
          <w:sz w:val="22"/>
          <w:szCs w:val="22"/>
          <w:u w:val="single"/>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760053" w:rsidRPr="00560C17" w:rsidRDefault="00760053" w:rsidP="00760053">
      <w:pPr>
        <w:ind w:left="360" w:firstLine="720"/>
        <w:jc w:val="both"/>
        <w:rPr>
          <w:rFonts w:ascii="Times New Roman" w:hAnsi="Times New Roman" w:cs="Times New Roman"/>
          <w:sz w:val="22"/>
          <w:szCs w:val="22"/>
        </w:rPr>
      </w:pPr>
    </w:p>
    <w:p w:rsidR="00760053" w:rsidRPr="00560C17" w:rsidRDefault="00760053" w:rsidP="0076005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760053" w:rsidRPr="00560C17" w:rsidRDefault="00760053" w:rsidP="00760053">
      <w:pPr>
        <w:jc w:val="both"/>
        <w:rPr>
          <w:rFonts w:ascii="Times New Roman" w:hAnsi="Times New Roman" w:cs="Times New Roman"/>
          <w:b/>
          <w:bCs/>
          <w:sz w:val="22"/>
          <w:szCs w:val="22"/>
        </w:rPr>
      </w:pPr>
    </w:p>
    <w:p w:rsidR="00760053" w:rsidRPr="00560C17" w:rsidRDefault="00760053" w:rsidP="0076005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760053" w:rsidRPr="00560C17" w:rsidRDefault="00760053" w:rsidP="00760053">
      <w:pPr>
        <w:ind w:firstLine="709"/>
        <w:jc w:val="both"/>
        <w:rPr>
          <w:rFonts w:ascii="Times New Roman" w:hAnsi="Times New Roman" w:cs="Times New Roman"/>
          <w:bCs/>
          <w:iCs/>
          <w:sz w:val="22"/>
          <w:szCs w:val="22"/>
        </w:rPr>
      </w:pPr>
    </w:p>
    <w:p w:rsidR="00760053" w:rsidRPr="00560C17" w:rsidRDefault="00760053" w:rsidP="00760053">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760053" w:rsidRPr="00560C17" w:rsidRDefault="00760053" w:rsidP="0076005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760053" w:rsidRPr="00560C17" w:rsidRDefault="00760053" w:rsidP="0076005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760053" w:rsidRPr="00560C17" w:rsidRDefault="00760053" w:rsidP="0076005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760053" w:rsidRPr="00560C17" w:rsidRDefault="00760053" w:rsidP="00760053">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760053" w:rsidRPr="00560C17" w:rsidRDefault="00760053" w:rsidP="00760053">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760053" w:rsidRPr="00560C17" w:rsidRDefault="00760053" w:rsidP="00760053">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760053" w:rsidRPr="00560C17" w:rsidRDefault="00760053" w:rsidP="0076005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760053" w:rsidRPr="00560C17" w:rsidRDefault="00760053" w:rsidP="0076005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760053" w:rsidRPr="00560C17" w:rsidRDefault="00760053" w:rsidP="00760053">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760053" w:rsidRPr="00560C17" w:rsidRDefault="00760053" w:rsidP="0076005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760053" w:rsidRPr="00560C17" w:rsidRDefault="00760053" w:rsidP="0076005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760053" w:rsidRPr="00560C17" w:rsidRDefault="00760053" w:rsidP="0076005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760053" w:rsidRPr="00560C17" w:rsidRDefault="00760053" w:rsidP="00760053">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760053" w:rsidRPr="00560C17" w:rsidRDefault="00760053" w:rsidP="0076005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760053" w:rsidRPr="00560C17" w:rsidRDefault="00760053" w:rsidP="0076005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760053" w:rsidRPr="00560C17" w:rsidRDefault="00760053" w:rsidP="0076005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760053" w:rsidRPr="00560C17" w:rsidRDefault="00760053" w:rsidP="0076005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760053" w:rsidRPr="00560C17" w:rsidRDefault="00760053" w:rsidP="00760053">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760053" w:rsidRPr="00560C17" w:rsidRDefault="00760053" w:rsidP="0076005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760053" w:rsidRPr="00560C17" w:rsidRDefault="00760053" w:rsidP="00760053">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760053" w:rsidRPr="00560C17" w:rsidRDefault="00760053" w:rsidP="00760053">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760053" w:rsidRPr="00560C17" w:rsidRDefault="00760053" w:rsidP="00760053">
      <w:pPr>
        <w:ind w:left="1080"/>
        <w:jc w:val="both"/>
        <w:rPr>
          <w:rFonts w:ascii="Times New Roman" w:hAnsi="Times New Roman" w:cs="Times New Roman"/>
          <w:sz w:val="22"/>
          <w:szCs w:val="22"/>
        </w:rPr>
      </w:pPr>
    </w:p>
    <w:p w:rsidR="00760053" w:rsidRPr="00560C17" w:rsidRDefault="00760053" w:rsidP="0076005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760053" w:rsidRPr="00560C17" w:rsidRDefault="00760053" w:rsidP="00760053">
      <w:pPr>
        <w:ind w:left="360" w:firstLine="720"/>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760053" w:rsidRPr="00560C17" w:rsidRDefault="00760053" w:rsidP="00760053">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760053" w:rsidRPr="00560C17" w:rsidRDefault="00760053" w:rsidP="00760053">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760053" w:rsidRPr="00560C17" w:rsidRDefault="00760053" w:rsidP="0076005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760053" w:rsidRPr="00560C17" w:rsidRDefault="00760053" w:rsidP="0076005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760053" w:rsidRPr="00560C17" w:rsidRDefault="00760053" w:rsidP="0076005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760053" w:rsidRPr="00560C17" w:rsidRDefault="00760053" w:rsidP="00760053">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760053" w:rsidRPr="00560C17" w:rsidRDefault="00760053" w:rsidP="00760053">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760053" w:rsidRPr="00560C17" w:rsidRDefault="00760053" w:rsidP="0076005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760053" w:rsidRPr="00560C17" w:rsidRDefault="00760053" w:rsidP="00760053">
      <w:pPr>
        <w:ind w:firstLine="720"/>
        <w:jc w:val="both"/>
        <w:rPr>
          <w:rFonts w:ascii="Times New Roman" w:hAnsi="Times New Roman" w:cs="Times New Roman"/>
          <w:sz w:val="22"/>
          <w:szCs w:val="22"/>
          <w:shd w:val="clear" w:color="auto" w:fill="00FFFF"/>
        </w:rPr>
      </w:pPr>
    </w:p>
    <w:p w:rsidR="00760053" w:rsidRPr="00560C17" w:rsidRDefault="00760053" w:rsidP="0076005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760053" w:rsidRPr="00560C17" w:rsidRDefault="00760053" w:rsidP="00760053">
      <w:pPr>
        <w:jc w:val="both"/>
        <w:rPr>
          <w:rFonts w:ascii="Times New Roman" w:hAnsi="Times New Roman" w:cs="Times New Roman"/>
          <w:sz w:val="22"/>
          <w:szCs w:val="22"/>
          <w:u w:val="single"/>
        </w:rPr>
      </w:pPr>
    </w:p>
    <w:p w:rsidR="00760053" w:rsidRPr="00560C17" w:rsidRDefault="00760053" w:rsidP="00760053">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760053" w:rsidRPr="00560C17" w:rsidRDefault="00760053" w:rsidP="00760053">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760053" w:rsidRPr="00560C17" w:rsidRDefault="00760053" w:rsidP="00760053">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760053" w:rsidRPr="00560C17" w:rsidRDefault="00760053" w:rsidP="00760053">
      <w:pPr>
        <w:ind w:left="1080"/>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760053" w:rsidRPr="00560C17" w:rsidRDefault="00760053" w:rsidP="00760053">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760053" w:rsidRPr="00560C17" w:rsidRDefault="00760053" w:rsidP="00760053">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760053" w:rsidRPr="00560C17" w:rsidRDefault="00760053" w:rsidP="00760053">
      <w:pPr>
        <w:ind w:left="1080"/>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760053" w:rsidRPr="00560C17" w:rsidRDefault="00760053" w:rsidP="00760053">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760053" w:rsidRPr="00560C17" w:rsidRDefault="00760053" w:rsidP="00760053">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760053" w:rsidRPr="00560C17" w:rsidRDefault="00760053" w:rsidP="00760053">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760053" w:rsidRPr="00560C17" w:rsidRDefault="00760053" w:rsidP="00760053">
      <w:pPr>
        <w:ind w:left="360"/>
        <w:jc w:val="both"/>
        <w:rPr>
          <w:rFonts w:ascii="Times New Roman" w:hAnsi="Times New Roman" w:cs="Times New Roman"/>
          <w:bCs/>
          <w:iCs/>
          <w:sz w:val="22"/>
          <w:szCs w:val="22"/>
          <w:u w:val="single"/>
        </w:rPr>
      </w:pPr>
    </w:p>
    <w:p w:rsidR="00760053" w:rsidRPr="00560C17" w:rsidRDefault="00760053" w:rsidP="00760053">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760053" w:rsidRPr="00560C17" w:rsidRDefault="00760053" w:rsidP="00760053">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760053" w:rsidRPr="00560C17" w:rsidRDefault="00760053" w:rsidP="00760053">
      <w:pPr>
        <w:pStyle w:val="310"/>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760053" w:rsidRPr="00560C17" w:rsidRDefault="00760053" w:rsidP="00760053">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760053" w:rsidRPr="00560C17" w:rsidRDefault="00760053" w:rsidP="00760053">
      <w:pPr>
        <w:pStyle w:val="310"/>
        <w:rPr>
          <w:rFonts w:ascii="Times New Roman" w:hAnsi="Times New Roman" w:cs="Times New Roman"/>
          <w:sz w:val="22"/>
          <w:szCs w:val="22"/>
        </w:rPr>
      </w:pPr>
    </w:p>
    <w:p w:rsidR="00760053" w:rsidRPr="00560C17" w:rsidRDefault="00760053" w:rsidP="00760053">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760053" w:rsidRPr="00560C17" w:rsidRDefault="00760053" w:rsidP="00760053">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760053" w:rsidRPr="00560C17" w:rsidRDefault="00760053" w:rsidP="0076005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760053" w:rsidRPr="00560C17" w:rsidRDefault="00760053" w:rsidP="0076005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760053" w:rsidRPr="00560C17" w:rsidRDefault="00760053" w:rsidP="00760053">
      <w:pPr>
        <w:ind w:left="360" w:firstLine="720"/>
        <w:jc w:val="both"/>
        <w:rPr>
          <w:rFonts w:ascii="Times New Roman" w:hAnsi="Times New Roman" w:cs="Times New Roman"/>
          <w:sz w:val="22"/>
          <w:szCs w:val="22"/>
        </w:rPr>
      </w:pPr>
    </w:p>
    <w:p w:rsidR="00760053" w:rsidRPr="00560C17" w:rsidRDefault="00760053" w:rsidP="00760053">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760053" w:rsidRPr="00560C17" w:rsidRDefault="00760053" w:rsidP="0076005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760053" w:rsidRPr="00560C17" w:rsidRDefault="00760053" w:rsidP="0076005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760053" w:rsidRPr="00560C17" w:rsidRDefault="00760053" w:rsidP="00760053">
      <w:pPr>
        <w:jc w:val="both"/>
        <w:rPr>
          <w:rFonts w:ascii="Times New Roman" w:hAnsi="Times New Roman" w:cs="Times New Roman"/>
          <w:b/>
          <w:i/>
          <w:sz w:val="22"/>
          <w:szCs w:val="22"/>
          <w:shd w:val="clear" w:color="auto" w:fill="00FFFF"/>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760053" w:rsidRPr="00560C17" w:rsidRDefault="00760053" w:rsidP="00760053">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760053" w:rsidRPr="00560C17" w:rsidRDefault="00760053" w:rsidP="00760053">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760053" w:rsidRPr="00560C17" w:rsidRDefault="00760053" w:rsidP="00760053">
      <w:pPr>
        <w:pStyle w:val="a6"/>
        <w:tabs>
          <w:tab w:val="left" w:pos="0"/>
        </w:tabs>
        <w:rPr>
          <w:rFonts w:ascii="Times New Roman" w:hAnsi="Times New Roman" w:cs="Times New Roman"/>
          <w:sz w:val="22"/>
          <w:szCs w:val="22"/>
        </w:rPr>
      </w:pPr>
    </w:p>
    <w:p w:rsidR="00760053" w:rsidRPr="00560C17" w:rsidRDefault="00760053" w:rsidP="0076005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760053" w:rsidRPr="00560C17" w:rsidRDefault="00760053" w:rsidP="0076005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760053" w:rsidRPr="00560C17" w:rsidRDefault="00760053" w:rsidP="0076005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760053" w:rsidRPr="00560C17" w:rsidRDefault="00760053" w:rsidP="00760053">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760053" w:rsidRPr="00560C17" w:rsidRDefault="00760053" w:rsidP="00760053">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760053" w:rsidRPr="00560C17" w:rsidRDefault="00760053" w:rsidP="00760053">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760053" w:rsidRPr="00560C17" w:rsidRDefault="00760053" w:rsidP="00760053">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760053" w:rsidRPr="00560C17" w:rsidRDefault="00760053" w:rsidP="00760053">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760053" w:rsidRPr="00560C17" w:rsidRDefault="00760053" w:rsidP="00760053">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760053" w:rsidRPr="00560C17" w:rsidRDefault="00760053" w:rsidP="00760053">
      <w:pPr>
        <w:ind w:left="360"/>
        <w:jc w:val="both"/>
        <w:rPr>
          <w:rFonts w:ascii="Times New Roman" w:hAnsi="Times New Roman" w:cs="Times New Roman"/>
          <w:b/>
          <w:bCs/>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760053" w:rsidRPr="00560C17" w:rsidRDefault="00760053" w:rsidP="00760053">
      <w:pPr>
        <w:ind w:firstLine="360"/>
        <w:jc w:val="both"/>
        <w:rPr>
          <w:rFonts w:ascii="Times New Roman" w:hAnsi="Times New Roman" w:cs="Times New Roman"/>
          <w:sz w:val="22"/>
          <w:szCs w:val="22"/>
        </w:rPr>
      </w:pPr>
    </w:p>
    <w:p w:rsidR="00760053" w:rsidRPr="00560C17" w:rsidRDefault="00760053" w:rsidP="00760053">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760053" w:rsidRPr="00560C17" w:rsidRDefault="00760053" w:rsidP="00760053">
      <w:pPr>
        <w:jc w:val="both"/>
        <w:rPr>
          <w:rFonts w:ascii="Times New Roman" w:hAnsi="Times New Roman" w:cs="Times New Roman"/>
          <w:b/>
          <w:bCs/>
          <w:i/>
          <w:iCs/>
          <w:sz w:val="22"/>
          <w:szCs w:val="22"/>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autoSpaceDE w:val="0"/>
        <w:ind w:left="360"/>
        <w:jc w:val="both"/>
        <w:rPr>
          <w:rFonts w:ascii="Times New Roman" w:hAnsi="Times New Roman" w:cs="Times New Roman"/>
          <w:sz w:val="22"/>
          <w:szCs w:val="22"/>
        </w:rPr>
      </w:pPr>
    </w:p>
    <w:p w:rsidR="00760053" w:rsidRPr="00560C17" w:rsidRDefault="00760053" w:rsidP="0076005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760053" w:rsidRPr="00560C17" w:rsidRDefault="00760053" w:rsidP="0076005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760053" w:rsidRPr="00560C17" w:rsidRDefault="00760053" w:rsidP="00760053">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rPr>
          <w:rFonts w:ascii="Times New Roman" w:hAnsi="Times New Roman" w:cs="Times New Roman"/>
          <w:sz w:val="22"/>
          <w:szCs w:val="22"/>
          <w:u w:val="none"/>
        </w:rPr>
      </w:pPr>
    </w:p>
    <w:p w:rsidR="00760053" w:rsidRPr="00560C17" w:rsidRDefault="00760053" w:rsidP="0076005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760053" w:rsidRPr="00560C17" w:rsidRDefault="00760053" w:rsidP="0076005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760053" w:rsidRPr="00560C17" w:rsidRDefault="00760053" w:rsidP="00760053">
      <w:pPr>
        <w:pStyle w:val="31"/>
        <w:rPr>
          <w:rFonts w:ascii="Times New Roman" w:hAnsi="Times New Roman" w:cs="Times New Roman"/>
          <w:sz w:val="22"/>
          <w:szCs w:val="22"/>
          <w:u w:val="none"/>
        </w:rPr>
      </w:pPr>
    </w:p>
    <w:p w:rsidR="00760053" w:rsidRPr="00560C17" w:rsidRDefault="00760053" w:rsidP="0076005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760053" w:rsidRPr="00560C17" w:rsidRDefault="00760053" w:rsidP="00760053">
      <w:pPr>
        <w:pStyle w:val="af"/>
        <w:spacing w:before="0" w:after="0"/>
        <w:ind w:firstLine="720"/>
        <w:jc w:val="both"/>
        <w:rPr>
          <w:rFonts w:ascii="Times New Roman" w:hAnsi="Times New Roman" w:cs="Times New Roman"/>
          <w:sz w:val="22"/>
          <w:szCs w:val="22"/>
        </w:rPr>
      </w:pP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760053" w:rsidRPr="00560C17" w:rsidRDefault="00760053" w:rsidP="00760053">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760053"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760053" w:rsidRPr="00560C17" w:rsidRDefault="00760053" w:rsidP="00760053">
      <w:pPr>
        <w:autoSpaceDE w:val="0"/>
        <w:ind w:firstLine="720"/>
        <w:jc w:val="both"/>
        <w:rPr>
          <w:rFonts w:ascii="Times New Roman" w:hAnsi="Times New Roman" w:cs="Times New Roman"/>
          <w:sz w:val="22"/>
          <w:szCs w:val="22"/>
        </w:rPr>
      </w:pP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760053" w:rsidRPr="00560C17" w:rsidRDefault="00760053" w:rsidP="0076005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760053" w:rsidRPr="00560C17" w:rsidRDefault="00760053" w:rsidP="0076005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760053" w:rsidRPr="00560C17" w:rsidRDefault="00760053" w:rsidP="00760053">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760053" w:rsidRPr="00560C17" w:rsidRDefault="00760053" w:rsidP="00760053">
      <w:pPr>
        <w:autoSpaceDE w:val="0"/>
        <w:ind w:left="360"/>
        <w:jc w:val="both"/>
        <w:rPr>
          <w:rFonts w:ascii="Times New Roman" w:hAnsi="Times New Roman" w:cs="Times New Roman"/>
          <w:sz w:val="22"/>
          <w:szCs w:val="22"/>
        </w:rPr>
      </w:pPr>
    </w:p>
    <w:p w:rsidR="00760053" w:rsidRPr="00560C17" w:rsidRDefault="00760053" w:rsidP="00760053">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760053" w:rsidRPr="00560C17" w:rsidRDefault="00760053" w:rsidP="0076005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760053" w:rsidRPr="00560C17" w:rsidRDefault="00760053" w:rsidP="0076005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760053" w:rsidRPr="00560C17" w:rsidRDefault="00760053" w:rsidP="0076005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760053" w:rsidRPr="00560C17" w:rsidRDefault="00760053" w:rsidP="00760053">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760053" w:rsidRPr="00560C17" w:rsidRDefault="00760053" w:rsidP="00760053">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760053" w:rsidRPr="00560C17" w:rsidRDefault="00760053" w:rsidP="00760053">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760053" w:rsidRPr="00560C17" w:rsidRDefault="00760053" w:rsidP="00760053">
      <w:pPr>
        <w:pStyle w:val="31"/>
        <w:ind w:left="1080"/>
        <w:rPr>
          <w:rFonts w:ascii="Times New Roman" w:hAnsi="Times New Roman" w:cs="Times New Roman"/>
          <w:bCs/>
          <w:sz w:val="22"/>
          <w:szCs w:val="22"/>
          <w:u w:val="none"/>
        </w:rPr>
      </w:pPr>
    </w:p>
    <w:p w:rsidR="00760053" w:rsidRPr="00560C17" w:rsidRDefault="00760053" w:rsidP="00760053">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760053" w:rsidRPr="00560C17" w:rsidRDefault="00760053" w:rsidP="0076005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760053" w:rsidRPr="00560C17" w:rsidRDefault="00760053" w:rsidP="0076005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760053" w:rsidRPr="00560C17" w:rsidRDefault="00760053" w:rsidP="0076005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760053" w:rsidRPr="00560C17" w:rsidRDefault="00760053" w:rsidP="00760053">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760053" w:rsidRPr="00560C17" w:rsidRDefault="00760053" w:rsidP="0076005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760053" w:rsidRPr="00560C17" w:rsidRDefault="00760053" w:rsidP="00760053">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760053" w:rsidRPr="00560C17" w:rsidRDefault="00760053" w:rsidP="00760053">
      <w:pPr>
        <w:pStyle w:val="31"/>
        <w:ind w:left="0" w:firstLine="720"/>
        <w:rPr>
          <w:rFonts w:ascii="Times New Roman" w:hAnsi="Times New Roman" w:cs="Times New Roman"/>
          <w:sz w:val="22"/>
          <w:szCs w:val="22"/>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760053" w:rsidRPr="00560C17" w:rsidRDefault="00760053" w:rsidP="00760053">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760053" w:rsidRPr="00560C17" w:rsidRDefault="00760053" w:rsidP="00760053">
      <w:pPr>
        <w:autoSpaceDE w:val="0"/>
        <w:ind w:firstLine="720"/>
        <w:jc w:val="both"/>
        <w:rPr>
          <w:rFonts w:ascii="Times New Roman" w:hAnsi="Times New Roman" w:cs="Times New Roman"/>
          <w:sz w:val="22"/>
          <w:szCs w:val="22"/>
          <w:u w:val="single"/>
        </w:rPr>
      </w:pPr>
    </w:p>
    <w:p w:rsidR="00760053" w:rsidRPr="00560C17" w:rsidRDefault="00760053" w:rsidP="0076005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760053" w:rsidRPr="00560C17" w:rsidRDefault="00760053" w:rsidP="00760053">
      <w:pPr>
        <w:autoSpaceDE w:val="0"/>
        <w:ind w:firstLine="720"/>
        <w:jc w:val="both"/>
        <w:rPr>
          <w:rFonts w:ascii="Times New Roman" w:hAnsi="Times New Roman" w:cs="Times New Roman"/>
          <w:sz w:val="22"/>
          <w:szCs w:val="22"/>
        </w:rPr>
      </w:pPr>
    </w:p>
    <w:p w:rsidR="00760053"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760053" w:rsidRPr="00560C17" w:rsidRDefault="00760053" w:rsidP="00760053">
      <w:pPr>
        <w:autoSpaceDE w:val="0"/>
        <w:ind w:firstLine="720"/>
        <w:jc w:val="both"/>
        <w:rPr>
          <w:rFonts w:ascii="Times New Roman" w:hAnsi="Times New Roman" w:cs="Times New Roman"/>
          <w:sz w:val="22"/>
          <w:szCs w:val="22"/>
        </w:rPr>
      </w:pP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760053" w:rsidRPr="00560C17" w:rsidRDefault="00760053" w:rsidP="00760053">
      <w:pPr>
        <w:ind w:firstLine="720"/>
        <w:jc w:val="both"/>
        <w:rPr>
          <w:rFonts w:ascii="Times New Roman" w:hAnsi="Times New Roman" w:cs="Times New Roman"/>
          <w:bCs/>
          <w:iCs/>
          <w:sz w:val="22"/>
          <w:szCs w:val="22"/>
        </w:rPr>
      </w:pPr>
    </w:p>
    <w:p w:rsidR="00760053" w:rsidRPr="00560C17" w:rsidRDefault="00760053" w:rsidP="0076005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760053" w:rsidRPr="00560C17" w:rsidRDefault="00760053" w:rsidP="0076005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760053" w:rsidRPr="00560C17" w:rsidRDefault="00760053" w:rsidP="0076005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760053" w:rsidRPr="00560C17" w:rsidRDefault="00760053" w:rsidP="0076005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760053" w:rsidRPr="00560C17" w:rsidRDefault="00760053" w:rsidP="0076005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760053" w:rsidRPr="00560C17" w:rsidRDefault="00760053" w:rsidP="0076005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760053" w:rsidRPr="00560C17" w:rsidRDefault="00760053" w:rsidP="0076005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760053" w:rsidRPr="00560C17" w:rsidRDefault="00760053" w:rsidP="00760053">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760053" w:rsidRPr="00560C17" w:rsidRDefault="00760053" w:rsidP="00760053">
      <w:pPr>
        <w:pStyle w:val="211"/>
        <w:ind w:left="1080"/>
        <w:rPr>
          <w:rFonts w:ascii="Times New Roman" w:hAnsi="Times New Roman" w:cs="Times New Roman"/>
          <w:sz w:val="22"/>
          <w:szCs w:val="22"/>
        </w:rPr>
      </w:pPr>
    </w:p>
    <w:p w:rsidR="00760053" w:rsidRPr="00560C17" w:rsidRDefault="00760053" w:rsidP="0076005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760053" w:rsidRPr="00560C17" w:rsidRDefault="00760053" w:rsidP="0076005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760053" w:rsidRPr="00560C17" w:rsidRDefault="00760053" w:rsidP="00760053">
      <w:pPr>
        <w:autoSpaceDE w:val="0"/>
        <w:ind w:left="1012"/>
        <w:jc w:val="both"/>
        <w:rPr>
          <w:rFonts w:ascii="Times New Roman" w:hAnsi="Times New Roman" w:cs="Times New Roman"/>
          <w:color w:val="000000"/>
          <w:sz w:val="22"/>
          <w:szCs w:val="22"/>
        </w:rPr>
      </w:pP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760053" w:rsidRPr="00560C17" w:rsidRDefault="00760053" w:rsidP="00760053">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760053" w:rsidRDefault="00760053" w:rsidP="00760053">
      <w:pPr>
        <w:autoSpaceDE w:val="0"/>
        <w:ind w:firstLine="720"/>
        <w:jc w:val="both"/>
        <w:rPr>
          <w:rFonts w:ascii="Times New Roman" w:hAnsi="Times New Roman" w:cs="Times New Roman"/>
          <w:color w:val="000000"/>
          <w:sz w:val="22"/>
          <w:szCs w:val="22"/>
        </w:rPr>
      </w:pPr>
    </w:p>
    <w:p w:rsidR="00760053" w:rsidRPr="00560C17" w:rsidRDefault="00760053" w:rsidP="0076005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760053" w:rsidRPr="00560C17" w:rsidRDefault="00760053" w:rsidP="00760053">
      <w:pPr>
        <w:autoSpaceDE w:val="0"/>
        <w:jc w:val="both"/>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760053" w:rsidRPr="00560C17" w:rsidRDefault="00760053" w:rsidP="00760053">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760053" w:rsidRPr="00560C17" w:rsidRDefault="00760053" w:rsidP="00760053">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760053" w:rsidRPr="00560C17" w:rsidRDefault="00760053" w:rsidP="00760053">
      <w:pPr>
        <w:autoSpaceDE w:val="0"/>
        <w:ind w:firstLine="485"/>
        <w:jc w:val="both"/>
        <w:rPr>
          <w:rFonts w:ascii="Times New Roman" w:hAnsi="Times New Roman" w:cs="Times New Roman"/>
          <w:color w:val="000000"/>
          <w:sz w:val="22"/>
          <w:szCs w:val="22"/>
        </w:rPr>
      </w:pPr>
    </w:p>
    <w:p w:rsidR="00760053" w:rsidRPr="00560C17" w:rsidRDefault="00760053" w:rsidP="0076005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760053" w:rsidRPr="00560C17" w:rsidRDefault="00760053" w:rsidP="00760053">
      <w:pPr>
        <w:autoSpaceDE w:val="0"/>
        <w:jc w:val="both"/>
        <w:rPr>
          <w:rFonts w:ascii="Times New Roman" w:hAnsi="Times New Roman" w:cs="Times New Roman"/>
          <w:b/>
          <w:i/>
          <w:color w:val="000000"/>
          <w:sz w:val="22"/>
          <w:szCs w:val="22"/>
        </w:rPr>
      </w:pPr>
    </w:p>
    <w:p w:rsidR="00760053" w:rsidRPr="00560C17" w:rsidRDefault="00760053" w:rsidP="0076005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760053" w:rsidRPr="00560C17" w:rsidRDefault="00760053" w:rsidP="00760053">
      <w:pPr>
        <w:autoSpaceDE w:val="0"/>
        <w:ind w:firstLine="485"/>
        <w:jc w:val="both"/>
        <w:rPr>
          <w:rFonts w:ascii="Times New Roman" w:hAnsi="Times New Roman" w:cs="Times New Roman"/>
          <w:color w:val="000000"/>
          <w:sz w:val="22"/>
          <w:szCs w:val="22"/>
        </w:rPr>
      </w:pP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760053" w:rsidRPr="00560C17" w:rsidRDefault="00760053" w:rsidP="00760053">
      <w:pPr>
        <w:rPr>
          <w:rFonts w:ascii="Times New Roman" w:hAnsi="Times New Roman" w:cs="Times New Roman"/>
          <w:sz w:val="22"/>
          <w:szCs w:val="22"/>
          <w:u w:val="single"/>
        </w:rPr>
      </w:pPr>
    </w:p>
    <w:p w:rsidR="00760053" w:rsidRPr="00560C17" w:rsidRDefault="00760053" w:rsidP="0076005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760053" w:rsidRPr="00560C17" w:rsidRDefault="00760053" w:rsidP="00760053">
      <w:pPr>
        <w:jc w:val="both"/>
        <w:rPr>
          <w:rFonts w:ascii="Times New Roman" w:hAnsi="Times New Roman" w:cs="Times New Roman"/>
          <w:b/>
          <w:i/>
          <w:sz w:val="22"/>
          <w:szCs w:val="22"/>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760053" w:rsidRPr="00560C17" w:rsidRDefault="00760053" w:rsidP="00760053">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760053" w:rsidRPr="00560C17" w:rsidRDefault="00760053" w:rsidP="00760053">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ind w:left="360"/>
        <w:rPr>
          <w:rFonts w:ascii="Times New Roman" w:hAnsi="Times New Roman" w:cs="Times New Roman"/>
          <w:sz w:val="22"/>
          <w:szCs w:val="22"/>
        </w:rPr>
      </w:pPr>
    </w:p>
    <w:p w:rsidR="00760053" w:rsidRPr="00560C17" w:rsidRDefault="00760053" w:rsidP="0076005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760053" w:rsidRPr="00560C17" w:rsidRDefault="00760053" w:rsidP="00760053">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760053" w:rsidRPr="00560C17" w:rsidRDefault="00760053" w:rsidP="00760053">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760053" w:rsidRPr="00560C17" w:rsidRDefault="00760053" w:rsidP="00760053">
      <w:pPr>
        <w:pStyle w:val="31"/>
        <w:ind w:left="0" w:firstLine="720"/>
        <w:rPr>
          <w:rFonts w:ascii="Times New Roman" w:hAnsi="Times New Roman" w:cs="Times New Roman"/>
          <w:sz w:val="22"/>
          <w:szCs w:val="22"/>
          <w:u w:val="none"/>
        </w:rPr>
      </w:pPr>
    </w:p>
    <w:p w:rsidR="00760053" w:rsidRPr="00560C17" w:rsidRDefault="00760053" w:rsidP="0076005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760053" w:rsidRPr="00560C17" w:rsidRDefault="00760053" w:rsidP="0076005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760053" w:rsidRPr="00560C17" w:rsidRDefault="00760053" w:rsidP="00760053">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760053" w:rsidRPr="00560C17" w:rsidRDefault="00760053" w:rsidP="00760053">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760053" w:rsidRPr="00560C17" w:rsidRDefault="00760053" w:rsidP="00760053">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760053" w:rsidRPr="00560C17" w:rsidRDefault="00760053" w:rsidP="00760053">
      <w:pPr>
        <w:pStyle w:val="31"/>
        <w:ind w:left="0" w:firstLine="720"/>
        <w:rPr>
          <w:rFonts w:ascii="Times New Roman" w:hAnsi="Times New Roman" w:cs="Times New Roman"/>
          <w:color w:val="000000"/>
          <w:sz w:val="22"/>
          <w:szCs w:val="22"/>
          <w:u w:val="none"/>
        </w:rPr>
      </w:pPr>
    </w:p>
    <w:p w:rsidR="00760053" w:rsidRPr="00560C17" w:rsidRDefault="00760053" w:rsidP="00760053">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760053" w:rsidRPr="00560C17" w:rsidRDefault="00760053" w:rsidP="00760053">
      <w:pPr>
        <w:pStyle w:val="31"/>
        <w:ind w:left="0" w:firstLine="720"/>
        <w:rPr>
          <w:rFonts w:ascii="Times New Roman" w:hAnsi="Times New Roman" w:cs="Times New Roman"/>
          <w:b/>
          <w:color w:val="000000"/>
          <w:sz w:val="22"/>
          <w:szCs w:val="22"/>
        </w:rPr>
      </w:pP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760053" w:rsidRPr="00560C17" w:rsidRDefault="00760053" w:rsidP="00760053">
      <w:pPr>
        <w:autoSpaceDE w:val="0"/>
        <w:ind w:firstLine="720"/>
        <w:jc w:val="both"/>
        <w:rPr>
          <w:rFonts w:ascii="Times New Roman" w:hAnsi="Times New Roman" w:cs="Times New Roman"/>
          <w:color w:val="000000"/>
          <w:sz w:val="22"/>
          <w:szCs w:val="22"/>
        </w:rPr>
      </w:pPr>
    </w:p>
    <w:p w:rsidR="00760053" w:rsidRPr="00560C17" w:rsidRDefault="00760053" w:rsidP="0076005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760053" w:rsidRPr="00560C17" w:rsidRDefault="00760053" w:rsidP="00760053">
      <w:pPr>
        <w:autoSpaceDE w:val="0"/>
        <w:jc w:val="both"/>
        <w:rPr>
          <w:rFonts w:ascii="Times New Roman" w:hAnsi="Times New Roman" w:cs="Times New Roman"/>
          <w:b/>
          <w:i/>
          <w:color w:val="000000"/>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autoSpaceDE w:val="0"/>
        <w:ind w:firstLine="720"/>
        <w:jc w:val="both"/>
        <w:rPr>
          <w:rFonts w:ascii="Times New Roman" w:hAnsi="Times New Roman" w:cs="Times New Roman"/>
          <w:sz w:val="22"/>
          <w:szCs w:val="22"/>
        </w:rPr>
      </w:pPr>
    </w:p>
    <w:p w:rsidR="00760053" w:rsidRPr="00560C17" w:rsidRDefault="00760053" w:rsidP="00760053">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760053" w:rsidRPr="00560C17" w:rsidRDefault="00760053" w:rsidP="00760053">
      <w:pPr>
        <w:autoSpaceDE w:val="0"/>
        <w:jc w:val="both"/>
        <w:rPr>
          <w:rFonts w:ascii="Times New Roman" w:hAnsi="Times New Roman" w:cs="Times New Roman"/>
          <w:b/>
          <w:i/>
          <w:color w:val="000000"/>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760053" w:rsidRPr="00560C17" w:rsidRDefault="00760053" w:rsidP="00760053">
      <w:pPr>
        <w:autoSpaceDE w:val="0"/>
        <w:jc w:val="both"/>
        <w:rPr>
          <w:rFonts w:ascii="Times New Roman" w:hAnsi="Times New Roman" w:cs="Times New Roman"/>
          <w:color w:val="000000"/>
          <w:sz w:val="22"/>
          <w:szCs w:val="22"/>
        </w:rPr>
      </w:pPr>
    </w:p>
    <w:p w:rsidR="00760053" w:rsidRPr="00560C17" w:rsidRDefault="00760053" w:rsidP="0076005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autoSpaceDE w:val="0"/>
        <w:ind w:firstLine="720"/>
        <w:jc w:val="both"/>
        <w:rPr>
          <w:rFonts w:ascii="Times New Roman" w:hAnsi="Times New Roman" w:cs="Times New Roman"/>
          <w:color w:val="000000"/>
          <w:sz w:val="22"/>
          <w:szCs w:val="22"/>
        </w:rPr>
      </w:pPr>
    </w:p>
    <w:p w:rsidR="00760053" w:rsidRPr="00560C17" w:rsidRDefault="00760053" w:rsidP="0076005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760053" w:rsidRPr="00560C17" w:rsidRDefault="00760053" w:rsidP="0076005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760053" w:rsidRPr="00560C17" w:rsidRDefault="00760053" w:rsidP="00760053">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760053" w:rsidRPr="00560C17" w:rsidRDefault="00760053" w:rsidP="00760053">
      <w:pPr>
        <w:pStyle w:val="31"/>
        <w:ind w:left="0"/>
        <w:rPr>
          <w:rFonts w:ascii="Times New Roman" w:hAnsi="Times New Roman" w:cs="Times New Roman"/>
          <w:b/>
          <w:i/>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ind w:left="360"/>
        <w:rPr>
          <w:rFonts w:ascii="Times New Roman" w:hAnsi="Times New Roman" w:cs="Times New Roman"/>
          <w:sz w:val="22"/>
          <w:szCs w:val="22"/>
          <w:u w:val="none"/>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760053" w:rsidRPr="00560C17" w:rsidRDefault="00760053" w:rsidP="0076005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760053" w:rsidRPr="00560C17" w:rsidRDefault="00760053" w:rsidP="0076005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760053" w:rsidRPr="00560C17" w:rsidRDefault="00760053" w:rsidP="0076005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760053" w:rsidRPr="00560C17" w:rsidRDefault="00760053" w:rsidP="00760053">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760053" w:rsidRPr="00560C17" w:rsidRDefault="00760053" w:rsidP="00760053">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760053" w:rsidRPr="00560C17" w:rsidRDefault="00760053" w:rsidP="00760053">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760053" w:rsidRPr="00560C17" w:rsidRDefault="00760053" w:rsidP="00760053">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760053" w:rsidRPr="00560C17" w:rsidRDefault="00760053" w:rsidP="0076005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760053" w:rsidRPr="00560C17" w:rsidRDefault="00760053" w:rsidP="0076005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760053" w:rsidRPr="00560C17" w:rsidRDefault="00760053" w:rsidP="00760053">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760053" w:rsidRPr="00560C17" w:rsidRDefault="00760053" w:rsidP="00760053">
      <w:pPr>
        <w:pStyle w:val="31"/>
        <w:ind w:left="360"/>
        <w:rPr>
          <w:rFonts w:ascii="Times New Roman" w:hAnsi="Times New Roman" w:cs="Times New Roman"/>
          <w:sz w:val="22"/>
          <w:szCs w:val="22"/>
          <w:u w:val="none"/>
          <w:shd w:val="clear" w:color="auto" w:fill="00FFFF"/>
        </w:rPr>
      </w:pPr>
    </w:p>
    <w:p w:rsidR="00760053" w:rsidRPr="00560C17" w:rsidRDefault="00760053" w:rsidP="00760053">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760053" w:rsidRPr="00560C17" w:rsidRDefault="00760053" w:rsidP="00760053">
      <w:pPr>
        <w:pStyle w:val="a6"/>
        <w:tabs>
          <w:tab w:val="left" w:pos="0"/>
        </w:tabs>
        <w:ind w:firstLine="720"/>
        <w:rPr>
          <w:rFonts w:ascii="Times New Roman" w:hAnsi="Times New Roman" w:cs="Times New Roman"/>
          <w:sz w:val="22"/>
          <w:szCs w:val="22"/>
          <w:shd w:val="clear" w:color="auto" w:fill="00FFFF"/>
        </w:rPr>
      </w:pPr>
    </w:p>
    <w:p w:rsidR="00760053" w:rsidRPr="00560C17" w:rsidRDefault="00760053" w:rsidP="0076005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760053" w:rsidRPr="00560C17" w:rsidRDefault="00760053" w:rsidP="0076005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760053" w:rsidRPr="00560C17" w:rsidRDefault="00760053" w:rsidP="0076005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760053" w:rsidRPr="00560C17" w:rsidRDefault="00760053" w:rsidP="00760053">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760053" w:rsidRPr="00560C17" w:rsidRDefault="00760053" w:rsidP="00760053">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760053" w:rsidRPr="00560C17" w:rsidRDefault="00760053" w:rsidP="00760053">
      <w:pPr>
        <w:pStyle w:val="a6"/>
        <w:tabs>
          <w:tab w:val="left" w:pos="0"/>
        </w:tabs>
        <w:rPr>
          <w:rFonts w:ascii="Times New Roman" w:hAnsi="Times New Roman" w:cs="Times New Roman"/>
          <w:sz w:val="22"/>
          <w:szCs w:val="22"/>
          <w:shd w:val="clear" w:color="auto" w:fill="00FFFF"/>
        </w:rPr>
      </w:pPr>
    </w:p>
    <w:p w:rsidR="00760053" w:rsidRPr="00560C17" w:rsidRDefault="00760053" w:rsidP="00760053">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760053" w:rsidRPr="00560C17" w:rsidRDefault="00760053" w:rsidP="00760053">
      <w:pPr>
        <w:ind w:left="360"/>
        <w:jc w:val="both"/>
        <w:rPr>
          <w:rFonts w:ascii="Times New Roman" w:hAnsi="Times New Roman" w:cs="Times New Roman"/>
          <w:sz w:val="22"/>
          <w:szCs w:val="22"/>
          <w:shd w:val="clear" w:color="auto" w:fill="00FFFF"/>
        </w:rPr>
      </w:pPr>
    </w:p>
    <w:p w:rsidR="00760053" w:rsidRPr="00560C17" w:rsidRDefault="00760053" w:rsidP="00760053">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760053" w:rsidRPr="00560C17" w:rsidRDefault="00760053" w:rsidP="00760053">
      <w:pPr>
        <w:jc w:val="both"/>
        <w:rPr>
          <w:rFonts w:ascii="Times New Roman" w:hAnsi="Times New Roman" w:cs="Times New Roman"/>
          <w:b/>
          <w:i/>
          <w:sz w:val="22"/>
          <w:szCs w:val="22"/>
          <w:shd w:val="clear" w:color="auto" w:fill="00FFFF"/>
        </w:rPr>
      </w:pPr>
    </w:p>
    <w:p w:rsidR="00760053" w:rsidRPr="00560C17" w:rsidRDefault="00760053" w:rsidP="0076005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760053" w:rsidRPr="00560C17" w:rsidRDefault="00760053" w:rsidP="0076005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760053" w:rsidRPr="00560C17" w:rsidRDefault="00760053" w:rsidP="0076005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760053" w:rsidRPr="00560C17" w:rsidRDefault="00760053" w:rsidP="00760053">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760053" w:rsidRPr="00560C17" w:rsidRDefault="00760053" w:rsidP="0076005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760053" w:rsidRPr="00560C17" w:rsidRDefault="00760053" w:rsidP="00760053">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760053" w:rsidRPr="00560C17" w:rsidRDefault="00760053" w:rsidP="00760053">
      <w:pPr>
        <w:ind w:left="360"/>
        <w:jc w:val="both"/>
        <w:rPr>
          <w:rFonts w:ascii="Times New Roman" w:hAnsi="Times New Roman" w:cs="Times New Roman"/>
          <w:sz w:val="22"/>
          <w:szCs w:val="22"/>
          <w:shd w:val="clear" w:color="auto" w:fill="00FFFF"/>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760053" w:rsidRPr="00560C17" w:rsidRDefault="00760053" w:rsidP="0076005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760053" w:rsidRPr="00560C17" w:rsidRDefault="00760053" w:rsidP="00760053">
      <w:pPr>
        <w:ind w:left="720"/>
        <w:jc w:val="both"/>
        <w:rPr>
          <w:rFonts w:ascii="Times New Roman" w:hAnsi="Times New Roman" w:cs="Times New Roman"/>
          <w:bCs/>
          <w:iCs/>
          <w:sz w:val="22"/>
          <w:szCs w:val="22"/>
        </w:rPr>
      </w:pPr>
    </w:p>
    <w:p w:rsidR="00760053" w:rsidRPr="00560C17" w:rsidRDefault="00760053" w:rsidP="00760053">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760053" w:rsidRPr="00560C17" w:rsidRDefault="00760053" w:rsidP="00760053">
      <w:pPr>
        <w:pStyle w:val="af"/>
        <w:spacing w:before="0" w:after="0"/>
        <w:jc w:val="both"/>
        <w:rPr>
          <w:rFonts w:ascii="Times New Roman" w:hAnsi="Times New Roman" w:cs="Times New Roman"/>
          <w:sz w:val="22"/>
          <w:szCs w:val="22"/>
        </w:rPr>
      </w:pP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760053" w:rsidRPr="00560C17" w:rsidRDefault="00760053" w:rsidP="00760053">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760053" w:rsidRPr="00560C17" w:rsidRDefault="00760053" w:rsidP="00760053">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760053" w:rsidRPr="00560C17" w:rsidRDefault="00760053" w:rsidP="0076005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760053" w:rsidRPr="00560C17" w:rsidRDefault="00760053" w:rsidP="0076005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760053" w:rsidRPr="00560C17" w:rsidRDefault="00760053" w:rsidP="00760053">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760053" w:rsidRPr="00560C17" w:rsidRDefault="00760053" w:rsidP="00760053">
      <w:pPr>
        <w:ind w:firstLine="360"/>
        <w:jc w:val="both"/>
        <w:rPr>
          <w:rFonts w:ascii="Times New Roman" w:hAnsi="Times New Roman" w:cs="Times New Roman"/>
          <w:sz w:val="22"/>
          <w:szCs w:val="22"/>
          <w:u w:val="single"/>
          <w:shd w:val="clear" w:color="auto" w:fill="00FFFF"/>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760053" w:rsidRPr="00560C17" w:rsidRDefault="00760053" w:rsidP="00760053">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760053" w:rsidRPr="00560C17" w:rsidRDefault="00760053" w:rsidP="0076005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760053" w:rsidRPr="00560C17" w:rsidRDefault="00760053" w:rsidP="00760053">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760053" w:rsidRPr="00560C17" w:rsidRDefault="00760053" w:rsidP="00760053">
      <w:pPr>
        <w:ind w:left="720"/>
        <w:jc w:val="both"/>
        <w:rPr>
          <w:rFonts w:ascii="Times New Roman" w:hAnsi="Times New Roman" w:cs="Times New Roman"/>
          <w:sz w:val="22"/>
          <w:szCs w:val="22"/>
        </w:rPr>
      </w:pPr>
    </w:p>
    <w:p w:rsidR="00760053" w:rsidRPr="00560C17" w:rsidRDefault="00760053" w:rsidP="00760053">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760053" w:rsidRPr="00560C17" w:rsidRDefault="00760053" w:rsidP="00760053">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760053" w:rsidRPr="00560C17" w:rsidRDefault="00760053" w:rsidP="00760053">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760053" w:rsidRPr="00560C17" w:rsidRDefault="00760053" w:rsidP="00760053">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760053" w:rsidRPr="00560C17" w:rsidRDefault="00760053" w:rsidP="00760053">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760053" w:rsidRPr="00560C17" w:rsidRDefault="00760053" w:rsidP="00760053">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760053" w:rsidRPr="00560C17" w:rsidRDefault="00760053" w:rsidP="00760053">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760053" w:rsidRPr="00560C17" w:rsidRDefault="00760053" w:rsidP="00760053">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760053" w:rsidRPr="00560C17" w:rsidRDefault="00760053" w:rsidP="00760053">
      <w:pPr>
        <w:rPr>
          <w:rFonts w:ascii="Times New Roman" w:hAnsi="Times New Roman" w:cs="Times New Roman"/>
          <w:sz w:val="22"/>
          <w:szCs w:val="22"/>
        </w:rPr>
      </w:pPr>
    </w:p>
    <w:p w:rsidR="00760053" w:rsidRPr="00560C17" w:rsidRDefault="00760053" w:rsidP="00760053">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760053" w:rsidRPr="00560C17" w:rsidRDefault="00760053" w:rsidP="00760053">
      <w:pPr>
        <w:rPr>
          <w:rFonts w:ascii="Times New Roman" w:hAnsi="Times New Roman" w:cs="Times New Roman"/>
          <w:b/>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760053" w:rsidRPr="00560C17" w:rsidRDefault="00760053" w:rsidP="00760053">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760053" w:rsidRPr="00560C17" w:rsidRDefault="00760053" w:rsidP="00760053">
      <w:pPr>
        <w:ind w:firstLine="720"/>
        <w:rPr>
          <w:rFonts w:ascii="Times New Roman" w:hAnsi="Times New Roman" w:cs="Times New Roman"/>
          <w:sz w:val="22"/>
          <w:szCs w:val="22"/>
        </w:rPr>
      </w:pPr>
    </w:p>
    <w:p w:rsidR="00760053" w:rsidRPr="00560C17" w:rsidRDefault="00760053" w:rsidP="00760053">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760053" w:rsidRPr="00560C17" w:rsidRDefault="00760053" w:rsidP="00760053">
      <w:pPr>
        <w:rPr>
          <w:rFonts w:ascii="Times New Roman" w:hAnsi="Times New Roman" w:cs="Times New Roman"/>
          <w:sz w:val="22"/>
          <w:szCs w:val="22"/>
        </w:rPr>
      </w:pPr>
    </w:p>
    <w:p w:rsidR="00760053" w:rsidRPr="00560C17" w:rsidRDefault="00760053" w:rsidP="00760053">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760053" w:rsidRPr="00560C17" w:rsidRDefault="00760053" w:rsidP="00760053">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760053" w:rsidRPr="00560C17" w:rsidRDefault="00760053" w:rsidP="00760053">
      <w:pPr>
        <w:ind w:left="360"/>
        <w:rPr>
          <w:rFonts w:ascii="Times New Roman" w:hAnsi="Times New Roman" w:cs="Times New Roman"/>
          <w:sz w:val="22"/>
          <w:szCs w:val="22"/>
        </w:rPr>
      </w:pPr>
    </w:p>
    <w:p w:rsidR="00760053" w:rsidRPr="00560C17" w:rsidRDefault="00760053" w:rsidP="00760053">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760053" w:rsidRPr="00560C17" w:rsidRDefault="00760053" w:rsidP="00760053">
      <w:pPr>
        <w:pStyle w:val="af"/>
        <w:tabs>
          <w:tab w:val="left" w:pos="1080"/>
          <w:tab w:val="left" w:pos="1260"/>
        </w:tabs>
        <w:spacing w:before="0" w:after="0"/>
        <w:jc w:val="both"/>
        <w:rPr>
          <w:rFonts w:ascii="Times New Roman" w:hAnsi="Times New Roman" w:cs="Times New Roman"/>
          <w:sz w:val="22"/>
          <w:szCs w:val="22"/>
        </w:rPr>
      </w:pPr>
    </w:p>
    <w:p w:rsidR="00760053" w:rsidRPr="00560C17" w:rsidRDefault="00760053" w:rsidP="0076005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760053" w:rsidRPr="00560C17" w:rsidRDefault="00760053" w:rsidP="00760053">
      <w:pPr>
        <w:pStyle w:val="af"/>
        <w:tabs>
          <w:tab w:val="left" w:pos="900"/>
          <w:tab w:val="left" w:pos="1260"/>
          <w:tab w:val="left" w:pos="1650"/>
        </w:tabs>
        <w:spacing w:before="0" w:after="0"/>
        <w:jc w:val="both"/>
        <w:rPr>
          <w:rFonts w:ascii="Times New Roman" w:hAnsi="Times New Roman" w:cs="Times New Roman"/>
          <w:sz w:val="22"/>
          <w:szCs w:val="22"/>
        </w:rPr>
      </w:pPr>
    </w:p>
    <w:p w:rsidR="00760053" w:rsidRPr="00560C17" w:rsidRDefault="00760053" w:rsidP="0076005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760053" w:rsidRPr="00560C17" w:rsidRDefault="00760053" w:rsidP="00760053">
      <w:pPr>
        <w:pStyle w:val="af"/>
        <w:tabs>
          <w:tab w:val="left" w:pos="900"/>
          <w:tab w:val="left" w:pos="1260"/>
        </w:tabs>
        <w:spacing w:before="0" w:after="0"/>
        <w:jc w:val="both"/>
        <w:rPr>
          <w:rFonts w:ascii="Times New Roman" w:hAnsi="Times New Roman" w:cs="Times New Roman"/>
          <w:sz w:val="22"/>
          <w:szCs w:val="22"/>
        </w:rPr>
      </w:pPr>
    </w:p>
    <w:p w:rsidR="00760053" w:rsidRPr="00560C17" w:rsidRDefault="00760053" w:rsidP="00760053">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760053" w:rsidRPr="00560C17" w:rsidRDefault="00760053" w:rsidP="0076005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760053" w:rsidRPr="00560C17" w:rsidRDefault="00760053" w:rsidP="0076005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760053" w:rsidRPr="00560C17" w:rsidRDefault="00760053" w:rsidP="00760053">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760053" w:rsidRPr="00560C17" w:rsidRDefault="00760053" w:rsidP="00760053">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760053" w:rsidRPr="00560C17" w:rsidRDefault="00760053" w:rsidP="00760053">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760053" w:rsidRPr="00560C17" w:rsidRDefault="00760053" w:rsidP="00760053">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760053" w:rsidRPr="00560C17" w:rsidRDefault="00760053" w:rsidP="00760053">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760053" w:rsidRPr="00560C17" w:rsidRDefault="00760053" w:rsidP="00760053">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760053" w:rsidRPr="00560C17" w:rsidRDefault="00760053" w:rsidP="00760053">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760053" w:rsidRPr="00560C17" w:rsidRDefault="00760053" w:rsidP="00760053">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760053" w:rsidRPr="00560C17" w:rsidRDefault="00760053" w:rsidP="00760053">
      <w:pPr>
        <w:rPr>
          <w:rFonts w:ascii="Times New Roman" w:hAnsi="Times New Roman" w:cs="Times New Roman"/>
          <w:sz w:val="22"/>
          <w:szCs w:val="22"/>
        </w:rPr>
      </w:pPr>
    </w:p>
    <w:p w:rsidR="00760053" w:rsidRPr="00560C17" w:rsidRDefault="00760053" w:rsidP="0076005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760053" w:rsidRPr="00560C17" w:rsidRDefault="00760053" w:rsidP="0076005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760053" w:rsidRPr="00560C17" w:rsidRDefault="00760053" w:rsidP="00760053">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760053" w:rsidRPr="00560C17" w:rsidRDefault="00760053" w:rsidP="00760053">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760053" w:rsidRPr="00560C17" w:rsidRDefault="00760053" w:rsidP="00760053">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760053" w:rsidRPr="00560C17" w:rsidRDefault="00760053" w:rsidP="00760053">
      <w:pPr>
        <w:ind w:firstLine="900"/>
        <w:jc w:val="both"/>
        <w:rPr>
          <w:rFonts w:ascii="Times New Roman" w:hAnsi="Times New Roman" w:cs="Times New Roman"/>
          <w:sz w:val="22"/>
          <w:szCs w:val="22"/>
        </w:rPr>
      </w:pPr>
    </w:p>
    <w:p w:rsidR="00760053" w:rsidRPr="00560C17" w:rsidRDefault="00760053" w:rsidP="0076005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760053" w:rsidRPr="00560C17" w:rsidRDefault="00760053" w:rsidP="00760053">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760053" w:rsidRPr="00560C17" w:rsidRDefault="00760053" w:rsidP="00760053">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760053" w:rsidRPr="00560C17" w:rsidRDefault="00760053" w:rsidP="00760053">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760053" w:rsidRPr="00560C17" w:rsidRDefault="00760053" w:rsidP="0076005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760053" w:rsidRPr="00560C17" w:rsidRDefault="00760053" w:rsidP="00760053">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760053" w:rsidRPr="00560C17" w:rsidRDefault="00760053" w:rsidP="00760053">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760053" w:rsidRPr="00560C17" w:rsidRDefault="00760053" w:rsidP="00760053">
      <w:pPr>
        <w:ind w:firstLine="357"/>
        <w:rPr>
          <w:rFonts w:ascii="Times New Roman" w:hAnsi="Times New Roman" w:cs="Times New Roman"/>
          <w:sz w:val="22"/>
          <w:szCs w:val="22"/>
        </w:rPr>
      </w:pPr>
    </w:p>
    <w:p w:rsidR="00760053" w:rsidRPr="00560C17" w:rsidRDefault="00760053" w:rsidP="00760053">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760053" w:rsidRPr="00560C17" w:rsidRDefault="00760053" w:rsidP="0076005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760053" w:rsidRPr="00560C17" w:rsidRDefault="00760053" w:rsidP="00760053">
      <w:pPr>
        <w:pStyle w:val="af"/>
        <w:spacing w:before="0" w:after="0"/>
        <w:ind w:firstLine="720"/>
        <w:rPr>
          <w:rFonts w:ascii="Times New Roman" w:hAnsi="Times New Roman" w:cs="Times New Roman"/>
          <w:sz w:val="22"/>
          <w:szCs w:val="22"/>
        </w:rPr>
      </w:pPr>
    </w:p>
    <w:p w:rsidR="00760053" w:rsidRPr="00560C17" w:rsidRDefault="00760053" w:rsidP="00760053">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760053" w:rsidRPr="00560C17" w:rsidRDefault="00760053" w:rsidP="00760053">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760053" w:rsidRPr="00560C17" w:rsidRDefault="00760053" w:rsidP="00760053">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760053" w:rsidRPr="00560C17" w:rsidRDefault="00760053" w:rsidP="00760053">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760053" w:rsidRPr="00560C17" w:rsidRDefault="00760053" w:rsidP="00760053">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760053" w:rsidRPr="00560C17" w:rsidRDefault="00760053" w:rsidP="00760053">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760053" w:rsidRPr="00560C17" w:rsidRDefault="00760053" w:rsidP="00760053">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760053" w:rsidRPr="00560C17" w:rsidRDefault="00760053" w:rsidP="0076005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760053" w:rsidRPr="00560C17" w:rsidRDefault="00760053" w:rsidP="0076005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760053" w:rsidRPr="00560C17" w:rsidRDefault="00760053" w:rsidP="00760053">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760053" w:rsidRPr="00560C17" w:rsidRDefault="00760053" w:rsidP="00760053">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760053" w:rsidRPr="00560C17" w:rsidRDefault="00760053" w:rsidP="00760053">
      <w:pPr>
        <w:pStyle w:val="af"/>
        <w:spacing w:before="0" w:after="0"/>
        <w:ind w:left="896"/>
        <w:rPr>
          <w:rFonts w:ascii="Times New Roman" w:hAnsi="Times New Roman" w:cs="Times New Roman"/>
          <w:sz w:val="22"/>
          <w:szCs w:val="22"/>
        </w:rPr>
      </w:pPr>
    </w:p>
    <w:p w:rsidR="00760053" w:rsidRPr="00560C17" w:rsidRDefault="00760053" w:rsidP="00760053">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760053" w:rsidRPr="00560C17" w:rsidRDefault="00760053" w:rsidP="00760053">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760053" w:rsidRPr="00560C17" w:rsidRDefault="00760053" w:rsidP="0076005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760053" w:rsidRPr="00560C17" w:rsidRDefault="00760053" w:rsidP="0076005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760053" w:rsidRPr="00560C17" w:rsidRDefault="00760053" w:rsidP="0076005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760053" w:rsidRPr="00560C17" w:rsidRDefault="00760053" w:rsidP="0076005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760053" w:rsidRPr="00560C17" w:rsidRDefault="00760053" w:rsidP="00760053">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760053" w:rsidRPr="00560C17" w:rsidRDefault="00760053" w:rsidP="00760053">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760053" w:rsidRPr="00560C17" w:rsidRDefault="00760053" w:rsidP="00760053">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760053" w:rsidRPr="00560C17" w:rsidRDefault="00760053" w:rsidP="0076005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760053" w:rsidRPr="00560C17" w:rsidRDefault="00760053" w:rsidP="0076005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760053" w:rsidRPr="00560C17" w:rsidRDefault="00760053" w:rsidP="0076005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760053" w:rsidRPr="00560C17" w:rsidRDefault="00760053" w:rsidP="0076005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760053" w:rsidRPr="00560C17" w:rsidRDefault="00760053" w:rsidP="00760053">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760053" w:rsidRPr="00560C17" w:rsidRDefault="00760053" w:rsidP="00760053">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760053" w:rsidRPr="00560C17" w:rsidRDefault="00760053" w:rsidP="00760053">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760053" w:rsidRPr="00560C17" w:rsidRDefault="00760053" w:rsidP="00760053">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760053" w:rsidRPr="00560C17" w:rsidRDefault="00760053" w:rsidP="00760053">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760053" w:rsidRPr="00560C17" w:rsidRDefault="00760053" w:rsidP="00760053">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760053" w:rsidRPr="00560C17" w:rsidRDefault="00760053" w:rsidP="0076005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760053" w:rsidRPr="00560C17" w:rsidRDefault="00760053" w:rsidP="0076005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760053" w:rsidRPr="00560C17" w:rsidRDefault="00760053" w:rsidP="0076005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760053" w:rsidRPr="00560C17" w:rsidRDefault="00760053" w:rsidP="0076005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760053" w:rsidRPr="00560C17" w:rsidRDefault="00760053" w:rsidP="00760053">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760053" w:rsidRPr="00560C17" w:rsidRDefault="00760053" w:rsidP="00760053">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760053" w:rsidRPr="00560C17" w:rsidRDefault="00760053" w:rsidP="00760053">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760053" w:rsidRPr="00560C17" w:rsidRDefault="00760053" w:rsidP="00760053">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760053" w:rsidRPr="00560C17" w:rsidRDefault="00760053" w:rsidP="00760053">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760053" w:rsidRPr="00560C17" w:rsidRDefault="00760053" w:rsidP="00760053">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760053" w:rsidRPr="00560C17" w:rsidRDefault="00760053" w:rsidP="0076005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760053" w:rsidRPr="00560C17" w:rsidRDefault="00760053" w:rsidP="0076005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760053" w:rsidRPr="00560C17" w:rsidRDefault="00760053" w:rsidP="0076005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760053" w:rsidRPr="00560C17" w:rsidRDefault="00760053" w:rsidP="0076005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760053" w:rsidRPr="00560C17" w:rsidRDefault="00760053" w:rsidP="00760053">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760053" w:rsidRPr="00560C17" w:rsidRDefault="00760053" w:rsidP="00760053">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760053" w:rsidRPr="00560C17" w:rsidRDefault="00760053" w:rsidP="0076005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760053" w:rsidRDefault="00760053" w:rsidP="00760053">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760053" w:rsidRPr="00560C17" w:rsidRDefault="00760053" w:rsidP="00760053">
      <w:pPr>
        <w:pStyle w:val="af"/>
        <w:spacing w:before="167"/>
        <w:ind w:firstLine="900"/>
        <w:jc w:val="both"/>
        <w:rPr>
          <w:rStyle w:val="it"/>
          <w:rFonts w:ascii="Times New Roman" w:hAnsi="Times New Roman" w:cs="Times New Roman"/>
          <w:sz w:val="22"/>
          <w:szCs w:val="22"/>
        </w:rPr>
      </w:pPr>
    </w:p>
    <w:p w:rsidR="00760053" w:rsidRPr="00560C17" w:rsidRDefault="00760053" w:rsidP="00760053">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760053" w:rsidRPr="00560C17" w:rsidRDefault="00760053" w:rsidP="00760053">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760053" w:rsidRPr="00560C17" w:rsidRDefault="00760053" w:rsidP="00760053">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760053" w:rsidRPr="00560C17" w:rsidRDefault="00760053" w:rsidP="00760053">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760053" w:rsidRPr="00560C17" w:rsidRDefault="00760053" w:rsidP="00760053">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760053" w:rsidRPr="00560C17" w:rsidRDefault="00760053" w:rsidP="0076005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760053" w:rsidRPr="00560C17" w:rsidRDefault="00760053" w:rsidP="0076005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760053" w:rsidRPr="00560C17" w:rsidRDefault="00760053" w:rsidP="00760053">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760053" w:rsidRPr="00560C17" w:rsidRDefault="00760053" w:rsidP="0076005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760053" w:rsidRPr="00560C17" w:rsidRDefault="00760053" w:rsidP="0076005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760053" w:rsidRPr="00560C17" w:rsidRDefault="00760053" w:rsidP="0076005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760053" w:rsidRPr="00560C17" w:rsidRDefault="00760053" w:rsidP="00760053">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760053" w:rsidRPr="00560C17" w:rsidRDefault="00760053" w:rsidP="00760053">
      <w:pPr>
        <w:pStyle w:val="ConsPlusNormal"/>
        <w:widowControl/>
        <w:tabs>
          <w:tab w:val="left" w:pos="1440"/>
        </w:tabs>
        <w:ind w:left="720"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760053" w:rsidRPr="00560C17" w:rsidRDefault="00760053" w:rsidP="0076005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760053" w:rsidRPr="00560C17" w:rsidRDefault="00760053" w:rsidP="0076005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760053" w:rsidRPr="00560C17" w:rsidRDefault="00760053" w:rsidP="0076005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760053" w:rsidRPr="00560C17" w:rsidRDefault="00760053" w:rsidP="0076005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760053" w:rsidRPr="00560C17" w:rsidRDefault="00760053" w:rsidP="0076005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760053" w:rsidRPr="00560C17" w:rsidRDefault="00760053" w:rsidP="00760053">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760053" w:rsidRPr="00560C17" w:rsidRDefault="00760053" w:rsidP="00760053">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760053" w:rsidRPr="00560C17" w:rsidRDefault="00760053" w:rsidP="00760053">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760053" w:rsidRPr="00560C17" w:rsidRDefault="00760053" w:rsidP="00760053">
      <w:pPr>
        <w:pStyle w:val="ConsPlusNormal"/>
        <w:widowControl/>
        <w:tabs>
          <w:tab w:val="left" w:pos="1418"/>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760053" w:rsidRPr="00560C17" w:rsidRDefault="00760053" w:rsidP="00760053">
      <w:pPr>
        <w:pStyle w:val="ConsPlusNormal"/>
        <w:widowControl/>
        <w:tabs>
          <w:tab w:val="left" w:pos="1440"/>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760053" w:rsidRPr="00560C17" w:rsidRDefault="00760053" w:rsidP="00760053">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760053" w:rsidRPr="00560C17" w:rsidRDefault="00760053" w:rsidP="00760053">
      <w:pPr>
        <w:pStyle w:val="ConsPlusNormal"/>
        <w:widowControl/>
        <w:ind w:left="72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760053" w:rsidRPr="00560C17" w:rsidRDefault="00760053" w:rsidP="00760053">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760053" w:rsidRPr="00560C17" w:rsidRDefault="00760053" w:rsidP="00760053">
      <w:pPr>
        <w:pStyle w:val="ConsPlusNormal"/>
        <w:widowControl/>
        <w:ind w:left="540"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760053" w:rsidRPr="00560C17" w:rsidRDefault="00760053" w:rsidP="00760053">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760053" w:rsidRPr="00560C17" w:rsidRDefault="00760053" w:rsidP="00760053">
      <w:pPr>
        <w:pStyle w:val="ConsPlusNormal"/>
        <w:widowControl/>
        <w:tabs>
          <w:tab w:val="left" w:pos="0"/>
        </w:tabs>
        <w:ind w:firstLine="144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760053" w:rsidRPr="00560C17" w:rsidRDefault="00760053" w:rsidP="0076005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760053" w:rsidRPr="00560C17" w:rsidRDefault="00760053" w:rsidP="0076005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760053" w:rsidRPr="00560C17" w:rsidRDefault="00760053" w:rsidP="00760053">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760053" w:rsidRPr="00560C17" w:rsidRDefault="00760053" w:rsidP="00760053">
      <w:pPr>
        <w:pStyle w:val="ConsPlusNormal"/>
        <w:widowControl/>
        <w:tabs>
          <w:tab w:val="left" w:pos="1620"/>
        </w:tabs>
        <w:ind w:left="720"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760053" w:rsidRPr="00560C17" w:rsidRDefault="00760053" w:rsidP="00760053">
      <w:pPr>
        <w:pStyle w:val="ConsPlusNormal"/>
        <w:widowControl/>
        <w:tabs>
          <w:tab w:val="left" w:pos="1440"/>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760053" w:rsidRPr="00560C17" w:rsidRDefault="00760053" w:rsidP="00760053">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760053" w:rsidRPr="00560C17" w:rsidRDefault="00760053" w:rsidP="00760053">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760053" w:rsidRPr="00560C17" w:rsidRDefault="00760053" w:rsidP="00760053">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760053" w:rsidRPr="00560C17" w:rsidRDefault="00760053" w:rsidP="00760053">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760053" w:rsidRPr="00560C17" w:rsidRDefault="00760053" w:rsidP="00760053">
      <w:pPr>
        <w:pStyle w:val="ConsPlusNormal"/>
        <w:widowControl/>
        <w:tabs>
          <w:tab w:val="left" w:pos="1440"/>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760053" w:rsidRPr="00560C17" w:rsidRDefault="00760053" w:rsidP="00760053">
      <w:pPr>
        <w:pStyle w:val="ConsPlusNormal"/>
        <w:widowControl/>
        <w:tabs>
          <w:tab w:val="left" w:pos="1440"/>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760053" w:rsidRPr="00560C17" w:rsidRDefault="00760053" w:rsidP="0076005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760053" w:rsidRPr="00560C17" w:rsidRDefault="00760053" w:rsidP="00760053">
      <w:pPr>
        <w:pStyle w:val="ConsPlusNormal"/>
        <w:widowControl/>
        <w:tabs>
          <w:tab w:val="left" w:pos="2328"/>
        </w:tabs>
        <w:ind w:left="720"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760053" w:rsidRPr="00560C17" w:rsidRDefault="00760053" w:rsidP="00760053">
      <w:pPr>
        <w:pStyle w:val="ConsPlusNormal"/>
        <w:widowControl/>
        <w:tabs>
          <w:tab w:val="left" w:pos="1608"/>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760053" w:rsidRPr="00560C17" w:rsidRDefault="00760053" w:rsidP="00760053">
      <w:pPr>
        <w:pStyle w:val="ConsPlusNormal"/>
        <w:widowControl/>
        <w:tabs>
          <w:tab w:val="left" w:pos="1608"/>
        </w:tabs>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760053" w:rsidRPr="00560C17" w:rsidRDefault="00760053" w:rsidP="00760053">
      <w:pPr>
        <w:pStyle w:val="ConsPlusNormal"/>
        <w:widowControl/>
        <w:ind w:firstLine="0"/>
        <w:jc w:val="both"/>
        <w:rPr>
          <w:rFonts w:ascii="Times New Roman" w:hAnsi="Times New Roman" w:cs="Times New Roman"/>
          <w:color w:val="000000"/>
          <w:sz w:val="22"/>
          <w:szCs w:val="22"/>
        </w:rPr>
      </w:pPr>
    </w:p>
    <w:p w:rsidR="00760053" w:rsidRPr="00560C17" w:rsidRDefault="00760053" w:rsidP="00760053">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760053" w:rsidRPr="00560C17" w:rsidRDefault="00760053" w:rsidP="00760053">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760053" w:rsidRPr="00560C17" w:rsidRDefault="00760053" w:rsidP="0076005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760053" w:rsidRPr="00560C17" w:rsidRDefault="00760053" w:rsidP="00760053">
      <w:pPr>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760053" w:rsidRPr="00560C17" w:rsidRDefault="00760053" w:rsidP="00760053">
      <w:pPr>
        <w:ind w:firstLine="720"/>
        <w:jc w:val="both"/>
        <w:rPr>
          <w:rFonts w:ascii="Times New Roman" w:hAnsi="Times New Roman" w:cs="Times New Roman"/>
          <w:sz w:val="22"/>
          <w:szCs w:val="22"/>
        </w:rPr>
      </w:pPr>
    </w:p>
    <w:p w:rsidR="00760053" w:rsidRPr="00560C17" w:rsidRDefault="00760053" w:rsidP="00760053">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760053" w:rsidRPr="00560C17" w:rsidRDefault="00760053" w:rsidP="00760053">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760053" w:rsidRPr="00560C17" w:rsidRDefault="00760053" w:rsidP="00760053">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760053" w:rsidRPr="00560C17" w:rsidRDefault="00760053" w:rsidP="00760053">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760053" w:rsidRPr="00560C17" w:rsidRDefault="00760053" w:rsidP="00760053">
      <w:pPr>
        <w:tabs>
          <w:tab w:val="left" w:pos="1134"/>
        </w:tabs>
        <w:ind w:left="720"/>
        <w:jc w:val="both"/>
        <w:rPr>
          <w:rFonts w:ascii="Times New Roman" w:hAnsi="Times New Roman" w:cs="Times New Roman"/>
          <w:bCs/>
          <w:sz w:val="22"/>
          <w:szCs w:val="22"/>
        </w:rPr>
      </w:pPr>
    </w:p>
    <w:p w:rsidR="00760053" w:rsidRPr="00560C17" w:rsidRDefault="00760053" w:rsidP="00760053">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760053" w:rsidRPr="00560C17" w:rsidRDefault="00760053" w:rsidP="00760053">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760053" w:rsidRPr="00560C17" w:rsidRDefault="00760053" w:rsidP="00760053">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760053" w:rsidRPr="00560C17" w:rsidRDefault="00760053" w:rsidP="00760053">
      <w:pPr>
        <w:ind w:left="540"/>
        <w:jc w:val="both"/>
        <w:rPr>
          <w:rFonts w:ascii="Times New Roman" w:hAnsi="Times New Roman" w:cs="Times New Roman"/>
          <w:sz w:val="22"/>
          <w:szCs w:val="22"/>
        </w:rPr>
      </w:pPr>
    </w:p>
    <w:p w:rsidR="00760053" w:rsidRPr="00560C17" w:rsidRDefault="00760053" w:rsidP="00760053">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760053" w:rsidRPr="00560C17" w:rsidRDefault="00760053" w:rsidP="0076005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760053" w:rsidRPr="00560C17" w:rsidRDefault="00760053" w:rsidP="0076005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760053" w:rsidRPr="00560C17" w:rsidRDefault="00760053" w:rsidP="00760053">
      <w:pPr>
        <w:autoSpaceDE w:val="0"/>
        <w:ind w:firstLine="540"/>
        <w:jc w:val="both"/>
        <w:rPr>
          <w:rFonts w:ascii="Times New Roman" w:hAnsi="Times New Roman" w:cs="Times New Roman"/>
          <w:sz w:val="22"/>
          <w:szCs w:val="22"/>
        </w:rPr>
      </w:pP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760053" w:rsidRPr="00560C17" w:rsidRDefault="00760053" w:rsidP="0076005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760053" w:rsidRPr="00560C17" w:rsidRDefault="00760053" w:rsidP="00760053">
      <w:pPr>
        <w:pStyle w:val="31"/>
        <w:tabs>
          <w:tab w:val="left" w:pos="1080"/>
        </w:tabs>
        <w:ind w:left="360" w:firstLine="360"/>
        <w:rPr>
          <w:rFonts w:ascii="Times New Roman" w:hAnsi="Times New Roman" w:cs="Times New Roman"/>
          <w:bCs/>
          <w:sz w:val="22"/>
          <w:szCs w:val="22"/>
          <w:u w:val="none"/>
          <w:shd w:val="clear" w:color="auto" w:fill="00FFFF"/>
        </w:rPr>
      </w:pPr>
    </w:p>
    <w:p w:rsidR="00760053" w:rsidRPr="00560C17" w:rsidRDefault="00760053" w:rsidP="00760053">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760053" w:rsidRPr="00560C17" w:rsidRDefault="00760053" w:rsidP="0076005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760053" w:rsidRPr="00560C17" w:rsidRDefault="00760053" w:rsidP="0076005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760053" w:rsidRPr="00560C17" w:rsidRDefault="00760053" w:rsidP="00760053">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760053" w:rsidRPr="00560C17" w:rsidRDefault="00760053" w:rsidP="00760053">
      <w:pPr>
        <w:pStyle w:val="a9"/>
        <w:tabs>
          <w:tab w:val="clear" w:pos="4677"/>
          <w:tab w:val="clear" w:pos="9355"/>
        </w:tabs>
        <w:rPr>
          <w:rFonts w:ascii="Times New Roman" w:hAnsi="Times New Roman" w:cs="Times New Roman"/>
          <w:b/>
          <w:bCs/>
          <w:i/>
          <w:iCs/>
          <w:sz w:val="22"/>
          <w:szCs w:val="22"/>
        </w:rPr>
      </w:pPr>
    </w:p>
    <w:p w:rsidR="00760053" w:rsidRPr="00560C17" w:rsidRDefault="00760053" w:rsidP="00760053">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760053" w:rsidRPr="00560C17" w:rsidRDefault="00760053" w:rsidP="00760053">
      <w:pPr>
        <w:pStyle w:val="af"/>
        <w:spacing w:before="0" w:after="0"/>
        <w:ind w:firstLine="720"/>
        <w:jc w:val="both"/>
        <w:rPr>
          <w:rFonts w:ascii="Times New Roman" w:hAnsi="Times New Roman" w:cs="Times New Roman"/>
          <w:sz w:val="22"/>
          <w:szCs w:val="22"/>
        </w:rPr>
      </w:pP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760053" w:rsidRPr="00560C17" w:rsidRDefault="00760053" w:rsidP="0076005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760053" w:rsidRPr="00560C17" w:rsidRDefault="00760053" w:rsidP="00760053">
      <w:pPr>
        <w:pStyle w:val="af"/>
        <w:spacing w:before="0" w:after="0"/>
        <w:ind w:firstLine="720"/>
        <w:jc w:val="both"/>
        <w:rPr>
          <w:rFonts w:ascii="Times New Roman" w:hAnsi="Times New Roman" w:cs="Times New Roman"/>
          <w:sz w:val="22"/>
          <w:szCs w:val="22"/>
        </w:rPr>
      </w:pPr>
    </w:p>
    <w:p w:rsidR="00760053" w:rsidRPr="00560C17" w:rsidRDefault="00760053" w:rsidP="00760053">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760053" w:rsidRPr="00560C17" w:rsidRDefault="00760053" w:rsidP="00760053">
      <w:pPr>
        <w:pStyle w:val="a6"/>
        <w:ind w:firstLine="720"/>
        <w:rPr>
          <w:rFonts w:ascii="Times New Roman" w:hAnsi="Times New Roman" w:cs="Times New Roman"/>
          <w:sz w:val="22"/>
          <w:szCs w:val="22"/>
        </w:rPr>
      </w:pPr>
    </w:p>
    <w:p w:rsidR="00760053" w:rsidRPr="00560C17" w:rsidRDefault="00760053" w:rsidP="00760053">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760053" w:rsidRPr="00560C17" w:rsidRDefault="00760053" w:rsidP="00760053">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760053" w:rsidRPr="00560C17" w:rsidRDefault="00760053" w:rsidP="00760053">
      <w:pPr>
        <w:rPr>
          <w:rFonts w:ascii="Times New Roman" w:hAnsi="Times New Roman" w:cs="Times New Roman"/>
          <w:sz w:val="22"/>
          <w:szCs w:val="22"/>
        </w:rPr>
      </w:pPr>
    </w:p>
    <w:p w:rsidR="00760053" w:rsidRPr="00560C17" w:rsidRDefault="00760053" w:rsidP="00760053">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760053" w:rsidRPr="00560C17" w:rsidRDefault="00760053" w:rsidP="00760053">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760053" w:rsidRPr="00560C17" w:rsidRDefault="00760053" w:rsidP="0076005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760053" w:rsidRPr="00560C17" w:rsidRDefault="00760053" w:rsidP="0076005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760053" w:rsidRPr="00560C17" w:rsidRDefault="00760053" w:rsidP="00760053">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760053" w:rsidRPr="00560C17" w:rsidRDefault="00760053" w:rsidP="00760053">
      <w:pPr>
        <w:pStyle w:val="af"/>
        <w:tabs>
          <w:tab w:val="left" w:pos="1314"/>
        </w:tabs>
        <w:spacing w:before="0" w:after="0"/>
        <w:ind w:left="414"/>
        <w:jc w:val="both"/>
        <w:rPr>
          <w:rFonts w:ascii="Times New Roman" w:hAnsi="Times New Roman" w:cs="Times New Roman"/>
          <w:sz w:val="22"/>
          <w:szCs w:val="22"/>
          <w:shd w:val="clear" w:color="auto" w:fill="00FFFF"/>
        </w:rPr>
      </w:pPr>
    </w:p>
    <w:p w:rsidR="00760053" w:rsidRPr="00560C17" w:rsidRDefault="00760053" w:rsidP="0076005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760053" w:rsidRPr="00560C17" w:rsidRDefault="00760053" w:rsidP="00760053">
      <w:pPr>
        <w:pStyle w:val="af"/>
        <w:tabs>
          <w:tab w:val="left" w:pos="900"/>
        </w:tabs>
        <w:spacing w:before="0" w:after="0"/>
        <w:jc w:val="both"/>
        <w:rPr>
          <w:rFonts w:ascii="Times New Roman" w:hAnsi="Times New Roman" w:cs="Times New Roman"/>
          <w:sz w:val="22"/>
          <w:szCs w:val="22"/>
        </w:rPr>
      </w:pPr>
    </w:p>
    <w:p w:rsidR="00760053" w:rsidRPr="00560C17" w:rsidRDefault="00760053" w:rsidP="0076005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760053" w:rsidRPr="00560C17" w:rsidRDefault="00760053" w:rsidP="00760053">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760053" w:rsidRPr="00560C17" w:rsidRDefault="00760053" w:rsidP="00760053">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760053" w:rsidRPr="00560C17" w:rsidRDefault="00760053" w:rsidP="0076005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760053" w:rsidRPr="00560C17" w:rsidRDefault="00760053" w:rsidP="0076005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760053" w:rsidRPr="00560C17" w:rsidRDefault="00760053" w:rsidP="00760053">
      <w:pPr>
        <w:ind w:left="360"/>
        <w:rPr>
          <w:rFonts w:ascii="Times New Roman" w:hAnsi="Times New Roman" w:cs="Times New Roman"/>
          <w:sz w:val="22"/>
          <w:szCs w:val="22"/>
        </w:rPr>
      </w:pPr>
    </w:p>
    <w:p w:rsidR="00760053" w:rsidRPr="00560C17" w:rsidRDefault="00760053" w:rsidP="00760053">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760053" w:rsidRPr="00560C17" w:rsidRDefault="00760053" w:rsidP="00760053">
      <w:pPr>
        <w:pStyle w:val="32"/>
        <w:ind w:left="0" w:firstLine="0"/>
        <w:rPr>
          <w:rFonts w:ascii="Times New Roman" w:hAnsi="Times New Roman" w:cs="Times New Roman"/>
          <w:b/>
          <w:i/>
          <w:szCs w:val="22"/>
        </w:rPr>
      </w:pPr>
    </w:p>
    <w:p w:rsidR="00760053" w:rsidRPr="00560C17" w:rsidRDefault="00760053" w:rsidP="0076005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760053" w:rsidRPr="00560C17" w:rsidRDefault="00760053" w:rsidP="0076005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760053" w:rsidRPr="00560C17" w:rsidRDefault="00760053" w:rsidP="00760053">
      <w:pPr>
        <w:ind w:left="360" w:firstLine="360"/>
        <w:jc w:val="both"/>
        <w:rPr>
          <w:rFonts w:ascii="Times New Roman" w:hAnsi="Times New Roman" w:cs="Times New Roman"/>
          <w:sz w:val="22"/>
          <w:szCs w:val="22"/>
        </w:rPr>
      </w:pPr>
    </w:p>
    <w:p w:rsidR="00760053" w:rsidRPr="00560C17" w:rsidRDefault="00760053" w:rsidP="00760053">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760053" w:rsidRPr="00560C17" w:rsidRDefault="00760053" w:rsidP="00760053">
      <w:pPr>
        <w:pStyle w:val="af"/>
        <w:spacing w:before="0" w:after="0"/>
        <w:rPr>
          <w:rFonts w:ascii="Times New Roman" w:hAnsi="Times New Roman" w:cs="Times New Roman"/>
          <w:sz w:val="22"/>
          <w:szCs w:val="22"/>
        </w:rPr>
      </w:pPr>
    </w:p>
    <w:p w:rsidR="00760053" w:rsidRPr="00560C17" w:rsidRDefault="00760053" w:rsidP="00760053">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760053" w:rsidRPr="00560C17" w:rsidRDefault="00760053" w:rsidP="00760053">
      <w:pPr>
        <w:pStyle w:val="af"/>
        <w:spacing w:before="0" w:after="0"/>
        <w:ind w:firstLine="720"/>
        <w:rPr>
          <w:rFonts w:ascii="Times New Roman" w:hAnsi="Times New Roman" w:cs="Times New Roman"/>
          <w:sz w:val="22"/>
          <w:szCs w:val="22"/>
        </w:rPr>
      </w:pPr>
    </w:p>
    <w:p w:rsidR="00760053" w:rsidRPr="00560C17" w:rsidRDefault="00760053" w:rsidP="00760053">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760053" w:rsidRPr="00560C17" w:rsidRDefault="00760053" w:rsidP="00760053">
      <w:pPr>
        <w:pStyle w:val="af"/>
        <w:spacing w:before="0" w:after="0"/>
        <w:jc w:val="both"/>
        <w:rPr>
          <w:rFonts w:ascii="Times New Roman" w:hAnsi="Times New Roman" w:cs="Times New Roman"/>
          <w:sz w:val="22"/>
          <w:szCs w:val="22"/>
        </w:rPr>
      </w:pPr>
    </w:p>
    <w:p w:rsidR="00760053" w:rsidRPr="00560C17" w:rsidRDefault="00760053" w:rsidP="00760053">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760053" w:rsidRPr="00560C17" w:rsidRDefault="00760053" w:rsidP="00760053">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760053" w:rsidRPr="00560C17" w:rsidRDefault="00760053" w:rsidP="00760053">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760053" w:rsidRPr="00560C17" w:rsidRDefault="00760053" w:rsidP="00760053">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760053" w:rsidRPr="00560C17" w:rsidRDefault="00760053" w:rsidP="00760053">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760053" w:rsidRPr="00560C17" w:rsidRDefault="00760053" w:rsidP="0076005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760053" w:rsidRPr="00560C17" w:rsidRDefault="00760053" w:rsidP="0076005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760053" w:rsidRPr="00560C17" w:rsidRDefault="00760053" w:rsidP="0076005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760053" w:rsidRDefault="00760053" w:rsidP="00760053">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760053" w:rsidRPr="00560C17" w:rsidRDefault="00760053" w:rsidP="00760053">
      <w:pPr>
        <w:ind w:left="360"/>
        <w:jc w:val="both"/>
        <w:rPr>
          <w:rFonts w:ascii="Times New Roman" w:hAnsi="Times New Roman" w:cs="Times New Roman"/>
          <w:sz w:val="22"/>
          <w:szCs w:val="22"/>
        </w:rPr>
      </w:pPr>
    </w:p>
    <w:p w:rsidR="00760053" w:rsidRPr="00560C17" w:rsidRDefault="00760053" w:rsidP="00760053">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760053" w:rsidRPr="00560C17" w:rsidRDefault="00760053" w:rsidP="00760053">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760053" w:rsidRPr="00560C17" w:rsidRDefault="00760053" w:rsidP="00760053">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760053" w:rsidRPr="00560C17" w:rsidRDefault="00760053" w:rsidP="0076005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760053" w:rsidRPr="00560C17" w:rsidRDefault="00760053" w:rsidP="0076005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760053" w:rsidRPr="00560C17" w:rsidRDefault="00760053" w:rsidP="0076005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760053" w:rsidRPr="00560C17" w:rsidRDefault="00760053" w:rsidP="0076005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760053" w:rsidRPr="00560C17" w:rsidRDefault="00760053" w:rsidP="0076005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760053" w:rsidRPr="00560C17" w:rsidRDefault="00760053" w:rsidP="0076005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760053" w:rsidRPr="00560C17" w:rsidRDefault="00760053" w:rsidP="00760053">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760053" w:rsidRPr="00560C17" w:rsidRDefault="00760053" w:rsidP="0076005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760053" w:rsidRPr="00560C17" w:rsidRDefault="00760053" w:rsidP="00760053">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760053" w:rsidRPr="00560C17" w:rsidRDefault="00760053" w:rsidP="0076005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760053" w:rsidRPr="00560C17" w:rsidRDefault="00760053" w:rsidP="0076005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760053" w:rsidRPr="00560C17" w:rsidRDefault="00760053" w:rsidP="0076005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760053" w:rsidRPr="00560C17" w:rsidRDefault="00760053" w:rsidP="00760053">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760053" w:rsidRPr="00560C17" w:rsidRDefault="00760053" w:rsidP="00760053">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760053" w:rsidRPr="00560C17" w:rsidRDefault="00760053" w:rsidP="00760053">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760053" w:rsidRPr="00560C17" w:rsidRDefault="00760053" w:rsidP="00760053">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760053" w:rsidRPr="00560C17" w:rsidRDefault="00760053" w:rsidP="0076005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760053" w:rsidRPr="00560C17" w:rsidRDefault="00760053" w:rsidP="00760053">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760053" w:rsidRPr="00560C17" w:rsidRDefault="00760053" w:rsidP="00760053">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760053" w:rsidRPr="00560C17" w:rsidRDefault="00760053" w:rsidP="00760053">
      <w:pPr>
        <w:rPr>
          <w:rFonts w:ascii="Times New Roman" w:hAnsi="Times New Roman" w:cs="Times New Roman"/>
          <w:sz w:val="22"/>
          <w:szCs w:val="22"/>
        </w:rPr>
      </w:pPr>
    </w:p>
    <w:p w:rsidR="00760053" w:rsidRPr="00A26528" w:rsidRDefault="00760053" w:rsidP="00760053">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760053" w:rsidRPr="00A26528" w:rsidRDefault="00760053" w:rsidP="00760053">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760053" w:rsidRPr="00A26528" w:rsidRDefault="00760053" w:rsidP="0076005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760053" w:rsidRPr="00A26528" w:rsidRDefault="00760053" w:rsidP="0076005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760053" w:rsidRPr="00A26528" w:rsidRDefault="00760053" w:rsidP="0076005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760053" w:rsidRPr="00A26528" w:rsidRDefault="00760053" w:rsidP="0076005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760053" w:rsidRPr="00A26528" w:rsidRDefault="00760053" w:rsidP="00760053">
      <w:pPr>
        <w:jc w:val="both"/>
        <w:rPr>
          <w:rFonts w:ascii="Times New Roman" w:hAnsi="Times New Roman" w:cs="Times New Roman"/>
          <w:sz w:val="22"/>
          <w:szCs w:val="22"/>
        </w:rPr>
      </w:pPr>
    </w:p>
    <w:p w:rsidR="00760053" w:rsidRPr="00A26528" w:rsidRDefault="00760053" w:rsidP="00760053">
      <w:pPr>
        <w:rPr>
          <w:rFonts w:ascii="Times New Roman" w:hAnsi="Times New Roman" w:cs="Times New Roman"/>
          <w:sz w:val="22"/>
          <w:szCs w:val="22"/>
        </w:rPr>
      </w:pPr>
    </w:p>
    <w:p w:rsidR="00760053" w:rsidRPr="00A26528" w:rsidRDefault="00760053" w:rsidP="00760053">
      <w:pPr>
        <w:rPr>
          <w:rFonts w:ascii="Times New Roman" w:hAnsi="Times New Roman" w:cs="Times New Roman"/>
          <w:sz w:val="22"/>
          <w:szCs w:val="22"/>
        </w:rPr>
      </w:pPr>
    </w:p>
    <w:p w:rsidR="00760053" w:rsidRPr="00A26528"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autoSpaceDE w:val="0"/>
        <w:autoSpaceDN w:val="0"/>
        <w:adjustRightInd w:val="0"/>
        <w:ind w:firstLine="142"/>
        <w:jc w:val="right"/>
        <w:rPr>
          <w:rFonts w:ascii="Times New Roman" w:hAnsi="Times New Roman" w:cs="Times New Roman"/>
          <w:b/>
          <w:bCs/>
          <w:i/>
          <w:sz w:val="22"/>
          <w:szCs w:val="22"/>
        </w:rPr>
      </w:pPr>
    </w:p>
    <w:p w:rsidR="00760053" w:rsidRDefault="00760053" w:rsidP="00760053">
      <w:pPr>
        <w:widowControl/>
        <w:suppressAutoHyphens w:val="0"/>
        <w:spacing w:after="200" w:line="276" w:lineRule="auto"/>
        <w:rPr>
          <w:rFonts w:ascii="Times New Roman" w:hAnsi="Times New Roman" w:cs="Times New Roman"/>
          <w:b/>
          <w:bCs/>
          <w:i/>
          <w:sz w:val="22"/>
          <w:szCs w:val="22"/>
        </w:rPr>
      </w:pPr>
    </w:p>
    <w:p w:rsidR="00760053" w:rsidRDefault="00760053" w:rsidP="00760053"/>
    <w:p w:rsidR="00760053" w:rsidRDefault="00760053" w:rsidP="00760053"/>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954E9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954E9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954E9F"/>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954E9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954E9F">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760053">
      <w:rPr>
        <w:rFonts w:ascii="Times New Roman" w:hAnsi="Times New Roman" w:cs="Times New Roman"/>
        <w:noProof/>
      </w:rPr>
      <w:t>2</w:t>
    </w:r>
    <w:r w:rsidRPr="00181D23">
      <w:rPr>
        <w:rFonts w:ascii="Times New Roman" w:hAnsi="Times New Roman" w:cs="Times New Roman"/>
      </w:rPr>
      <w:fldChar w:fldCharType="end"/>
    </w:r>
  </w:p>
  <w:p w:rsidR="001E1B90" w:rsidRDefault="00954E9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954E9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60053"/>
    <w:rsid w:val="00010AA8"/>
    <w:rsid w:val="000372CF"/>
    <w:rsid w:val="000E0733"/>
    <w:rsid w:val="001949B3"/>
    <w:rsid w:val="00304568"/>
    <w:rsid w:val="003A6B55"/>
    <w:rsid w:val="0068198F"/>
    <w:rsid w:val="0073538A"/>
    <w:rsid w:val="007454EC"/>
    <w:rsid w:val="00760053"/>
    <w:rsid w:val="00801F7A"/>
    <w:rsid w:val="009105F6"/>
    <w:rsid w:val="00954E9F"/>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053"/>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760053"/>
    <w:pPr>
      <w:keepNext/>
      <w:tabs>
        <w:tab w:val="num" w:pos="432"/>
      </w:tabs>
      <w:ind w:left="432" w:hanging="432"/>
      <w:jc w:val="center"/>
      <w:outlineLvl w:val="0"/>
    </w:pPr>
    <w:rPr>
      <w:b/>
      <w:bCs/>
      <w:sz w:val="48"/>
    </w:rPr>
  </w:style>
  <w:style w:type="paragraph" w:styleId="2">
    <w:name w:val="heading 2"/>
    <w:basedOn w:val="a"/>
    <w:next w:val="a"/>
    <w:link w:val="20"/>
    <w:qFormat/>
    <w:rsid w:val="00760053"/>
    <w:pPr>
      <w:keepNext/>
      <w:tabs>
        <w:tab w:val="num" w:pos="576"/>
      </w:tabs>
      <w:ind w:left="576" w:hanging="576"/>
      <w:jc w:val="center"/>
      <w:outlineLvl w:val="1"/>
    </w:pPr>
    <w:rPr>
      <w:b/>
      <w:bCs/>
      <w:sz w:val="28"/>
    </w:rPr>
  </w:style>
  <w:style w:type="paragraph" w:styleId="3">
    <w:name w:val="heading 3"/>
    <w:basedOn w:val="a"/>
    <w:next w:val="a"/>
    <w:link w:val="30"/>
    <w:qFormat/>
    <w:rsid w:val="00760053"/>
    <w:pPr>
      <w:keepNext/>
      <w:tabs>
        <w:tab w:val="num" w:pos="720"/>
      </w:tabs>
      <w:ind w:left="720" w:hanging="720"/>
      <w:jc w:val="both"/>
      <w:outlineLvl w:val="2"/>
    </w:pPr>
    <w:rPr>
      <w:sz w:val="20"/>
      <w:u w:val="single"/>
    </w:rPr>
  </w:style>
  <w:style w:type="paragraph" w:styleId="4">
    <w:name w:val="heading 4"/>
    <w:basedOn w:val="a"/>
    <w:next w:val="a"/>
    <w:link w:val="40"/>
    <w:qFormat/>
    <w:rsid w:val="00760053"/>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053"/>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760053"/>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760053"/>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760053"/>
    <w:rPr>
      <w:rFonts w:ascii="Liberation Serif" w:eastAsia="DejaVu Sans" w:hAnsi="Liberation Serif" w:cs="DejaVu Sans"/>
      <w:b/>
      <w:bCs/>
      <w:kern w:val="1"/>
      <w:sz w:val="24"/>
      <w:szCs w:val="24"/>
      <w:lang w:eastAsia="hi-IN" w:bidi="hi-IN"/>
    </w:rPr>
  </w:style>
  <w:style w:type="character" w:customStyle="1" w:styleId="WW8Num44z0">
    <w:name w:val="WW8Num44z0"/>
    <w:rsid w:val="00760053"/>
    <w:rPr>
      <w:rFonts w:ascii="Symbol" w:hAnsi="Symbol"/>
    </w:rPr>
  </w:style>
  <w:style w:type="character" w:customStyle="1" w:styleId="WW8Num44z1">
    <w:name w:val="WW8Num44z1"/>
    <w:rsid w:val="00760053"/>
    <w:rPr>
      <w:rFonts w:ascii="Courier New" w:hAnsi="Courier New"/>
    </w:rPr>
  </w:style>
  <w:style w:type="character" w:customStyle="1" w:styleId="WW8Num44z2">
    <w:name w:val="WW8Num44z2"/>
    <w:rsid w:val="00760053"/>
    <w:rPr>
      <w:rFonts w:ascii="Wingdings" w:hAnsi="Wingdings"/>
    </w:rPr>
  </w:style>
  <w:style w:type="character" w:customStyle="1" w:styleId="WW8Num59z0">
    <w:name w:val="WW8Num59z0"/>
    <w:rsid w:val="00760053"/>
    <w:rPr>
      <w:rFonts w:ascii="Symbol" w:hAnsi="Symbol"/>
    </w:rPr>
  </w:style>
  <w:style w:type="character" w:customStyle="1" w:styleId="WW8Num59z1">
    <w:name w:val="WW8Num59z1"/>
    <w:rsid w:val="00760053"/>
    <w:rPr>
      <w:rFonts w:ascii="Courier New" w:hAnsi="Courier New"/>
    </w:rPr>
  </w:style>
  <w:style w:type="character" w:customStyle="1" w:styleId="WW8Num59z2">
    <w:name w:val="WW8Num59z2"/>
    <w:rsid w:val="00760053"/>
    <w:rPr>
      <w:rFonts w:ascii="Wingdings" w:hAnsi="Wingdings"/>
    </w:rPr>
  </w:style>
  <w:style w:type="character" w:customStyle="1" w:styleId="WW8Num25z0">
    <w:name w:val="WW8Num25z0"/>
    <w:rsid w:val="00760053"/>
    <w:rPr>
      <w:rFonts w:ascii="Symbol" w:hAnsi="Symbol"/>
    </w:rPr>
  </w:style>
  <w:style w:type="character" w:customStyle="1" w:styleId="WW8Num25z1">
    <w:name w:val="WW8Num25z1"/>
    <w:rsid w:val="00760053"/>
    <w:rPr>
      <w:rFonts w:ascii="Courier New" w:hAnsi="Courier New"/>
    </w:rPr>
  </w:style>
  <w:style w:type="character" w:customStyle="1" w:styleId="WW8Num25z2">
    <w:name w:val="WW8Num25z2"/>
    <w:rsid w:val="00760053"/>
    <w:rPr>
      <w:rFonts w:ascii="Wingdings" w:hAnsi="Wingdings"/>
    </w:rPr>
  </w:style>
  <w:style w:type="character" w:customStyle="1" w:styleId="WW8Num127z0">
    <w:name w:val="WW8Num127z0"/>
    <w:rsid w:val="00760053"/>
    <w:rPr>
      <w:rFonts w:ascii="Symbol" w:hAnsi="Symbol"/>
    </w:rPr>
  </w:style>
  <w:style w:type="character" w:customStyle="1" w:styleId="WW8Num127z4">
    <w:name w:val="WW8Num127z4"/>
    <w:rsid w:val="00760053"/>
    <w:rPr>
      <w:rFonts w:ascii="Courier New" w:hAnsi="Courier New"/>
    </w:rPr>
  </w:style>
  <w:style w:type="character" w:customStyle="1" w:styleId="WW8Num127z5">
    <w:name w:val="WW8Num127z5"/>
    <w:rsid w:val="00760053"/>
    <w:rPr>
      <w:rFonts w:ascii="Wingdings" w:hAnsi="Wingdings"/>
    </w:rPr>
  </w:style>
  <w:style w:type="character" w:customStyle="1" w:styleId="WW8Num16z0">
    <w:name w:val="WW8Num16z0"/>
    <w:rsid w:val="00760053"/>
    <w:rPr>
      <w:rFonts w:ascii="Symbol" w:hAnsi="Symbol"/>
    </w:rPr>
  </w:style>
  <w:style w:type="character" w:customStyle="1" w:styleId="WW8Num16z1">
    <w:name w:val="WW8Num16z1"/>
    <w:rsid w:val="00760053"/>
    <w:rPr>
      <w:rFonts w:ascii="Courier New" w:hAnsi="Courier New"/>
    </w:rPr>
  </w:style>
  <w:style w:type="character" w:customStyle="1" w:styleId="WW8Num16z2">
    <w:name w:val="WW8Num16z2"/>
    <w:rsid w:val="00760053"/>
    <w:rPr>
      <w:rFonts w:ascii="Wingdings" w:hAnsi="Wingdings"/>
    </w:rPr>
  </w:style>
  <w:style w:type="character" w:customStyle="1" w:styleId="WW8Num69z0">
    <w:name w:val="WW8Num69z0"/>
    <w:rsid w:val="00760053"/>
    <w:rPr>
      <w:rFonts w:ascii="Symbol" w:hAnsi="Symbol"/>
    </w:rPr>
  </w:style>
  <w:style w:type="character" w:customStyle="1" w:styleId="WW8Num69z1">
    <w:name w:val="WW8Num69z1"/>
    <w:rsid w:val="00760053"/>
    <w:rPr>
      <w:rFonts w:ascii="Courier New" w:hAnsi="Courier New"/>
    </w:rPr>
  </w:style>
  <w:style w:type="character" w:customStyle="1" w:styleId="WW8Num69z2">
    <w:name w:val="WW8Num69z2"/>
    <w:rsid w:val="00760053"/>
    <w:rPr>
      <w:rFonts w:ascii="Wingdings" w:hAnsi="Wingdings"/>
    </w:rPr>
  </w:style>
  <w:style w:type="character" w:customStyle="1" w:styleId="WW8Num107z0">
    <w:name w:val="WW8Num107z0"/>
    <w:rsid w:val="00760053"/>
    <w:rPr>
      <w:rFonts w:ascii="Symbol" w:hAnsi="Symbol"/>
    </w:rPr>
  </w:style>
  <w:style w:type="character" w:customStyle="1" w:styleId="WW8Num107z1">
    <w:name w:val="WW8Num107z1"/>
    <w:rsid w:val="00760053"/>
    <w:rPr>
      <w:rFonts w:ascii="Symbol" w:hAnsi="Symbol" w:cs="Times New Roman"/>
      <w:color w:val="auto"/>
      <w:sz w:val="20"/>
      <w:szCs w:val="20"/>
    </w:rPr>
  </w:style>
  <w:style w:type="character" w:customStyle="1" w:styleId="WW8Num107z2">
    <w:name w:val="WW8Num107z2"/>
    <w:rsid w:val="00760053"/>
    <w:rPr>
      <w:rFonts w:ascii="Wingdings" w:hAnsi="Wingdings"/>
    </w:rPr>
  </w:style>
  <w:style w:type="character" w:customStyle="1" w:styleId="WW8Num107z4">
    <w:name w:val="WW8Num107z4"/>
    <w:rsid w:val="00760053"/>
    <w:rPr>
      <w:rFonts w:ascii="Courier New" w:hAnsi="Courier New"/>
    </w:rPr>
  </w:style>
  <w:style w:type="character" w:customStyle="1" w:styleId="WW8Num152z0">
    <w:name w:val="WW8Num152z0"/>
    <w:rsid w:val="00760053"/>
    <w:rPr>
      <w:rFonts w:ascii="Symbol" w:hAnsi="Symbol"/>
    </w:rPr>
  </w:style>
  <w:style w:type="character" w:customStyle="1" w:styleId="WW8Num152z1">
    <w:name w:val="WW8Num152z1"/>
    <w:rsid w:val="00760053"/>
    <w:rPr>
      <w:rFonts w:ascii="Courier New" w:hAnsi="Courier New"/>
    </w:rPr>
  </w:style>
  <w:style w:type="character" w:customStyle="1" w:styleId="WW8Num152z2">
    <w:name w:val="WW8Num152z2"/>
    <w:rsid w:val="00760053"/>
    <w:rPr>
      <w:rFonts w:ascii="Wingdings" w:hAnsi="Wingdings"/>
    </w:rPr>
  </w:style>
  <w:style w:type="character" w:customStyle="1" w:styleId="WW8Num139z0">
    <w:name w:val="WW8Num139z0"/>
    <w:rsid w:val="00760053"/>
    <w:rPr>
      <w:rFonts w:ascii="Symbol" w:hAnsi="Symbol"/>
    </w:rPr>
  </w:style>
  <w:style w:type="character" w:customStyle="1" w:styleId="WW8Num139z1">
    <w:name w:val="WW8Num139z1"/>
    <w:rsid w:val="00760053"/>
    <w:rPr>
      <w:rFonts w:ascii="Courier New" w:hAnsi="Courier New"/>
    </w:rPr>
  </w:style>
  <w:style w:type="character" w:customStyle="1" w:styleId="WW8Num139z2">
    <w:name w:val="WW8Num139z2"/>
    <w:rsid w:val="00760053"/>
    <w:rPr>
      <w:rFonts w:ascii="Wingdings" w:hAnsi="Wingdings"/>
    </w:rPr>
  </w:style>
  <w:style w:type="character" w:customStyle="1" w:styleId="WW8Num50z0">
    <w:name w:val="WW8Num50z0"/>
    <w:rsid w:val="00760053"/>
    <w:rPr>
      <w:rFonts w:ascii="Symbol" w:hAnsi="Symbol"/>
    </w:rPr>
  </w:style>
  <w:style w:type="character" w:customStyle="1" w:styleId="WW8Num50z1">
    <w:name w:val="WW8Num50z1"/>
    <w:rsid w:val="00760053"/>
    <w:rPr>
      <w:rFonts w:ascii="Courier New" w:hAnsi="Courier New"/>
    </w:rPr>
  </w:style>
  <w:style w:type="character" w:customStyle="1" w:styleId="WW8Num50z2">
    <w:name w:val="WW8Num50z2"/>
    <w:rsid w:val="00760053"/>
    <w:rPr>
      <w:rFonts w:ascii="Wingdings" w:hAnsi="Wingdings"/>
    </w:rPr>
  </w:style>
  <w:style w:type="character" w:customStyle="1" w:styleId="WW8Num157z0">
    <w:name w:val="WW8Num157z0"/>
    <w:rsid w:val="00760053"/>
    <w:rPr>
      <w:rFonts w:ascii="Symbol" w:hAnsi="Symbol"/>
    </w:rPr>
  </w:style>
  <w:style w:type="character" w:customStyle="1" w:styleId="WW8Num157z1">
    <w:name w:val="WW8Num157z1"/>
    <w:rsid w:val="00760053"/>
    <w:rPr>
      <w:rFonts w:ascii="Courier New" w:hAnsi="Courier New"/>
    </w:rPr>
  </w:style>
  <w:style w:type="character" w:customStyle="1" w:styleId="WW8Num157z2">
    <w:name w:val="WW8Num157z2"/>
    <w:rsid w:val="00760053"/>
    <w:rPr>
      <w:rFonts w:ascii="Wingdings" w:hAnsi="Wingdings"/>
    </w:rPr>
  </w:style>
  <w:style w:type="character" w:customStyle="1" w:styleId="WW8Num151z0">
    <w:name w:val="WW8Num151z0"/>
    <w:rsid w:val="00760053"/>
    <w:rPr>
      <w:rFonts w:ascii="Symbol" w:hAnsi="Symbol"/>
    </w:rPr>
  </w:style>
  <w:style w:type="character" w:customStyle="1" w:styleId="WW8Num151z1">
    <w:name w:val="WW8Num151z1"/>
    <w:rsid w:val="00760053"/>
    <w:rPr>
      <w:rFonts w:ascii="Courier New" w:hAnsi="Courier New"/>
    </w:rPr>
  </w:style>
  <w:style w:type="character" w:customStyle="1" w:styleId="WW8Num151z2">
    <w:name w:val="WW8Num151z2"/>
    <w:rsid w:val="00760053"/>
    <w:rPr>
      <w:rFonts w:ascii="Wingdings" w:hAnsi="Wingdings"/>
    </w:rPr>
  </w:style>
  <w:style w:type="character" w:customStyle="1" w:styleId="WW8Num12z0">
    <w:name w:val="WW8Num12z0"/>
    <w:rsid w:val="00760053"/>
    <w:rPr>
      <w:rFonts w:ascii="Symbol" w:hAnsi="Symbol"/>
    </w:rPr>
  </w:style>
  <w:style w:type="character" w:customStyle="1" w:styleId="WW8Num12z1">
    <w:name w:val="WW8Num12z1"/>
    <w:rsid w:val="00760053"/>
    <w:rPr>
      <w:rFonts w:ascii="Courier New" w:hAnsi="Courier New"/>
    </w:rPr>
  </w:style>
  <w:style w:type="character" w:customStyle="1" w:styleId="WW8Num12z2">
    <w:name w:val="WW8Num12z2"/>
    <w:rsid w:val="00760053"/>
    <w:rPr>
      <w:rFonts w:ascii="Wingdings" w:hAnsi="Wingdings"/>
    </w:rPr>
  </w:style>
  <w:style w:type="character" w:customStyle="1" w:styleId="WW8Num115z0">
    <w:name w:val="WW8Num115z0"/>
    <w:rsid w:val="00760053"/>
    <w:rPr>
      <w:rFonts w:ascii="Symbol" w:hAnsi="Symbol"/>
    </w:rPr>
  </w:style>
  <w:style w:type="character" w:customStyle="1" w:styleId="WW8Num115z1">
    <w:name w:val="WW8Num115z1"/>
    <w:rsid w:val="00760053"/>
    <w:rPr>
      <w:rFonts w:ascii="Courier New" w:hAnsi="Courier New" w:cs="Courier New"/>
    </w:rPr>
  </w:style>
  <w:style w:type="character" w:customStyle="1" w:styleId="WW8Num115z2">
    <w:name w:val="WW8Num115z2"/>
    <w:rsid w:val="00760053"/>
    <w:rPr>
      <w:rFonts w:ascii="Wingdings" w:hAnsi="Wingdings"/>
    </w:rPr>
  </w:style>
  <w:style w:type="character" w:customStyle="1" w:styleId="WW8Num13z0">
    <w:name w:val="WW8Num13z0"/>
    <w:rsid w:val="00760053"/>
    <w:rPr>
      <w:rFonts w:ascii="Symbol" w:hAnsi="Symbol"/>
    </w:rPr>
  </w:style>
  <w:style w:type="character" w:customStyle="1" w:styleId="WW8Num13z1">
    <w:name w:val="WW8Num13z1"/>
    <w:rsid w:val="00760053"/>
    <w:rPr>
      <w:rFonts w:ascii="Courier New" w:hAnsi="Courier New" w:cs="Courier New"/>
    </w:rPr>
  </w:style>
  <w:style w:type="character" w:customStyle="1" w:styleId="WW8Num13z2">
    <w:name w:val="WW8Num13z2"/>
    <w:rsid w:val="00760053"/>
    <w:rPr>
      <w:rFonts w:ascii="Wingdings" w:hAnsi="Wingdings"/>
    </w:rPr>
  </w:style>
  <w:style w:type="character" w:customStyle="1" w:styleId="WW8Num45z0">
    <w:name w:val="WW8Num45z0"/>
    <w:rsid w:val="00760053"/>
    <w:rPr>
      <w:rFonts w:ascii="Symbol" w:hAnsi="Symbol"/>
    </w:rPr>
  </w:style>
  <w:style w:type="character" w:customStyle="1" w:styleId="WW8Num45z1">
    <w:name w:val="WW8Num45z1"/>
    <w:rsid w:val="00760053"/>
    <w:rPr>
      <w:rFonts w:ascii="Courier New" w:hAnsi="Courier New"/>
    </w:rPr>
  </w:style>
  <w:style w:type="character" w:customStyle="1" w:styleId="WW8Num45z2">
    <w:name w:val="WW8Num45z2"/>
    <w:rsid w:val="00760053"/>
    <w:rPr>
      <w:rFonts w:ascii="Wingdings" w:hAnsi="Wingdings"/>
    </w:rPr>
  </w:style>
  <w:style w:type="character" w:customStyle="1" w:styleId="WW8Num72z0">
    <w:name w:val="WW8Num72z0"/>
    <w:rsid w:val="00760053"/>
    <w:rPr>
      <w:rFonts w:ascii="Symbol" w:hAnsi="Symbol"/>
    </w:rPr>
  </w:style>
  <w:style w:type="character" w:customStyle="1" w:styleId="WW8Num72z1">
    <w:name w:val="WW8Num72z1"/>
    <w:rsid w:val="00760053"/>
    <w:rPr>
      <w:rFonts w:ascii="Times New Roman" w:eastAsia="Times New Roman" w:hAnsi="Times New Roman" w:cs="Times New Roman"/>
    </w:rPr>
  </w:style>
  <w:style w:type="character" w:customStyle="1" w:styleId="WW8Num72z2">
    <w:name w:val="WW8Num72z2"/>
    <w:rsid w:val="00760053"/>
    <w:rPr>
      <w:rFonts w:ascii="Wingdings" w:hAnsi="Wingdings"/>
    </w:rPr>
  </w:style>
  <w:style w:type="character" w:customStyle="1" w:styleId="WW8Num72z4">
    <w:name w:val="WW8Num72z4"/>
    <w:rsid w:val="00760053"/>
    <w:rPr>
      <w:rFonts w:ascii="Courier New" w:hAnsi="Courier New"/>
    </w:rPr>
  </w:style>
  <w:style w:type="character" w:customStyle="1" w:styleId="WW8Num27z0">
    <w:name w:val="WW8Num27z0"/>
    <w:rsid w:val="00760053"/>
    <w:rPr>
      <w:rFonts w:ascii="Symbol" w:hAnsi="Symbol"/>
    </w:rPr>
  </w:style>
  <w:style w:type="character" w:customStyle="1" w:styleId="WW8Num27z1">
    <w:name w:val="WW8Num27z1"/>
    <w:rsid w:val="00760053"/>
    <w:rPr>
      <w:rFonts w:ascii="Courier New" w:hAnsi="Courier New" w:cs="Courier New"/>
    </w:rPr>
  </w:style>
  <w:style w:type="character" w:customStyle="1" w:styleId="WW8Num27z2">
    <w:name w:val="WW8Num27z2"/>
    <w:rsid w:val="00760053"/>
    <w:rPr>
      <w:rFonts w:ascii="Wingdings" w:hAnsi="Wingdings"/>
    </w:rPr>
  </w:style>
  <w:style w:type="character" w:customStyle="1" w:styleId="WW8Num125z0">
    <w:name w:val="WW8Num125z0"/>
    <w:rsid w:val="00760053"/>
    <w:rPr>
      <w:rFonts w:ascii="Symbol" w:hAnsi="Symbol"/>
    </w:rPr>
  </w:style>
  <w:style w:type="character" w:customStyle="1" w:styleId="WW8Num125z1">
    <w:name w:val="WW8Num125z1"/>
    <w:rsid w:val="00760053"/>
    <w:rPr>
      <w:rFonts w:ascii="Courier New" w:hAnsi="Courier New" w:cs="Courier New"/>
    </w:rPr>
  </w:style>
  <w:style w:type="character" w:customStyle="1" w:styleId="WW8Num125z2">
    <w:name w:val="WW8Num125z2"/>
    <w:rsid w:val="00760053"/>
    <w:rPr>
      <w:rFonts w:ascii="Wingdings" w:hAnsi="Wingdings"/>
    </w:rPr>
  </w:style>
  <w:style w:type="character" w:customStyle="1" w:styleId="WW8Num148z2">
    <w:name w:val="WW8Num148z2"/>
    <w:rsid w:val="00760053"/>
    <w:rPr>
      <w:sz w:val="24"/>
      <w:szCs w:val="24"/>
    </w:rPr>
  </w:style>
  <w:style w:type="character" w:customStyle="1" w:styleId="WW8Num63z0">
    <w:name w:val="WW8Num63z0"/>
    <w:rsid w:val="00760053"/>
    <w:rPr>
      <w:rFonts w:ascii="Symbol" w:hAnsi="Symbol"/>
    </w:rPr>
  </w:style>
  <w:style w:type="character" w:customStyle="1" w:styleId="WW8Num63z1">
    <w:name w:val="WW8Num63z1"/>
    <w:rsid w:val="00760053"/>
    <w:rPr>
      <w:rFonts w:ascii="Courier New" w:hAnsi="Courier New" w:cs="Courier New"/>
    </w:rPr>
  </w:style>
  <w:style w:type="character" w:customStyle="1" w:styleId="WW8Num63z2">
    <w:name w:val="WW8Num63z2"/>
    <w:rsid w:val="00760053"/>
    <w:rPr>
      <w:rFonts w:ascii="Wingdings" w:hAnsi="Wingdings"/>
    </w:rPr>
  </w:style>
  <w:style w:type="character" w:customStyle="1" w:styleId="WW8Num134z0">
    <w:name w:val="WW8Num134z0"/>
    <w:rsid w:val="00760053"/>
    <w:rPr>
      <w:rFonts w:ascii="Symbol" w:hAnsi="Symbol"/>
    </w:rPr>
  </w:style>
  <w:style w:type="character" w:customStyle="1" w:styleId="WW8Num134z1">
    <w:name w:val="WW8Num134z1"/>
    <w:rsid w:val="00760053"/>
    <w:rPr>
      <w:rFonts w:ascii="Courier New" w:hAnsi="Courier New" w:cs="Courier New"/>
    </w:rPr>
  </w:style>
  <w:style w:type="character" w:customStyle="1" w:styleId="WW8Num134z2">
    <w:name w:val="WW8Num134z2"/>
    <w:rsid w:val="00760053"/>
    <w:rPr>
      <w:rFonts w:ascii="Wingdings" w:hAnsi="Wingdings"/>
    </w:rPr>
  </w:style>
  <w:style w:type="character" w:customStyle="1" w:styleId="WW8Num56z0">
    <w:name w:val="WW8Num56z0"/>
    <w:rsid w:val="00760053"/>
    <w:rPr>
      <w:rFonts w:ascii="Symbol" w:hAnsi="Symbol"/>
    </w:rPr>
  </w:style>
  <w:style w:type="character" w:customStyle="1" w:styleId="WW8Num56z1">
    <w:name w:val="WW8Num56z1"/>
    <w:rsid w:val="00760053"/>
    <w:rPr>
      <w:rFonts w:ascii="Courier New" w:hAnsi="Courier New" w:cs="Courier New"/>
    </w:rPr>
  </w:style>
  <w:style w:type="character" w:customStyle="1" w:styleId="WW8Num56z2">
    <w:name w:val="WW8Num56z2"/>
    <w:rsid w:val="00760053"/>
    <w:rPr>
      <w:rFonts w:ascii="Wingdings" w:hAnsi="Wingdings"/>
    </w:rPr>
  </w:style>
  <w:style w:type="character" w:customStyle="1" w:styleId="WW8Num126z0">
    <w:name w:val="WW8Num126z0"/>
    <w:rsid w:val="00760053"/>
    <w:rPr>
      <w:rFonts w:ascii="Symbol" w:hAnsi="Symbol"/>
    </w:rPr>
  </w:style>
  <w:style w:type="character" w:customStyle="1" w:styleId="WW8Num126z1">
    <w:name w:val="WW8Num126z1"/>
    <w:rsid w:val="00760053"/>
    <w:rPr>
      <w:rFonts w:ascii="Courier New" w:hAnsi="Courier New" w:cs="Courier New"/>
    </w:rPr>
  </w:style>
  <w:style w:type="character" w:customStyle="1" w:styleId="WW8Num126z2">
    <w:name w:val="WW8Num126z2"/>
    <w:rsid w:val="00760053"/>
    <w:rPr>
      <w:rFonts w:ascii="Wingdings" w:hAnsi="Wingdings"/>
    </w:rPr>
  </w:style>
  <w:style w:type="character" w:customStyle="1" w:styleId="WW8Num104z0">
    <w:name w:val="WW8Num104z0"/>
    <w:rsid w:val="00760053"/>
    <w:rPr>
      <w:rFonts w:ascii="Symbol" w:hAnsi="Symbol"/>
    </w:rPr>
  </w:style>
  <w:style w:type="character" w:customStyle="1" w:styleId="WW8Num104z1">
    <w:name w:val="WW8Num104z1"/>
    <w:rsid w:val="00760053"/>
    <w:rPr>
      <w:rFonts w:ascii="Courier New" w:hAnsi="Courier New" w:cs="Courier New"/>
    </w:rPr>
  </w:style>
  <w:style w:type="character" w:customStyle="1" w:styleId="WW8Num104z2">
    <w:name w:val="WW8Num104z2"/>
    <w:rsid w:val="00760053"/>
    <w:rPr>
      <w:rFonts w:ascii="Wingdings" w:hAnsi="Wingdings"/>
    </w:rPr>
  </w:style>
  <w:style w:type="character" w:customStyle="1" w:styleId="WW8Num147z0">
    <w:name w:val="WW8Num147z0"/>
    <w:rsid w:val="00760053"/>
    <w:rPr>
      <w:rFonts w:ascii="Symbol" w:hAnsi="Symbol"/>
    </w:rPr>
  </w:style>
  <w:style w:type="character" w:customStyle="1" w:styleId="WW8Num147z1">
    <w:name w:val="WW8Num147z1"/>
    <w:rsid w:val="00760053"/>
    <w:rPr>
      <w:rFonts w:ascii="Courier New" w:hAnsi="Courier New"/>
      <w:sz w:val="20"/>
    </w:rPr>
  </w:style>
  <w:style w:type="character" w:customStyle="1" w:styleId="WW8Num147z2">
    <w:name w:val="WW8Num147z2"/>
    <w:rsid w:val="00760053"/>
    <w:rPr>
      <w:rFonts w:ascii="Wingdings" w:hAnsi="Wingdings"/>
      <w:sz w:val="20"/>
    </w:rPr>
  </w:style>
  <w:style w:type="character" w:customStyle="1" w:styleId="WW8Num36z0">
    <w:name w:val="WW8Num36z0"/>
    <w:rsid w:val="00760053"/>
    <w:rPr>
      <w:rFonts w:ascii="Symbol" w:hAnsi="Symbol"/>
    </w:rPr>
  </w:style>
  <w:style w:type="character" w:customStyle="1" w:styleId="WW8Num36z1">
    <w:name w:val="WW8Num36z1"/>
    <w:rsid w:val="00760053"/>
    <w:rPr>
      <w:rFonts w:ascii="Courier New" w:hAnsi="Courier New"/>
    </w:rPr>
  </w:style>
  <w:style w:type="character" w:customStyle="1" w:styleId="WW8Num36z2">
    <w:name w:val="WW8Num36z2"/>
    <w:rsid w:val="00760053"/>
    <w:rPr>
      <w:rFonts w:ascii="Wingdings" w:hAnsi="Wingdings"/>
    </w:rPr>
  </w:style>
  <w:style w:type="character" w:customStyle="1" w:styleId="WW8Num33z0">
    <w:name w:val="WW8Num33z0"/>
    <w:rsid w:val="00760053"/>
    <w:rPr>
      <w:rFonts w:ascii="Symbol" w:hAnsi="Symbol"/>
    </w:rPr>
  </w:style>
  <w:style w:type="character" w:customStyle="1" w:styleId="WW8Num33z1">
    <w:name w:val="WW8Num33z1"/>
    <w:rsid w:val="00760053"/>
    <w:rPr>
      <w:rFonts w:ascii="Courier New" w:hAnsi="Courier New"/>
    </w:rPr>
  </w:style>
  <w:style w:type="character" w:customStyle="1" w:styleId="WW8Num33z2">
    <w:name w:val="WW8Num33z2"/>
    <w:rsid w:val="00760053"/>
    <w:rPr>
      <w:rFonts w:ascii="Wingdings" w:hAnsi="Wingdings"/>
    </w:rPr>
  </w:style>
  <w:style w:type="character" w:customStyle="1" w:styleId="WW8Num39z0">
    <w:name w:val="WW8Num39z0"/>
    <w:rsid w:val="00760053"/>
    <w:rPr>
      <w:rFonts w:ascii="Symbol" w:hAnsi="Symbol"/>
    </w:rPr>
  </w:style>
  <w:style w:type="character" w:customStyle="1" w:styleId="WW8Num39z1">
    <w:name w:val="WW8Num39z1"/>
    <w:rsid w:val="00760053"/>
    <w:rPr>
      <w:rFonts w:ascii="Courier New" w:hAnsi="Courier New"/>
    </w:rPr>
  </w:style>
  <w:style w:type="character" w:customStyle="1" w:styleId="WW8Num39z2">
    <w:name w:val="WW8Num39z2"/>
    <w:rsid w:val="00760053"/>
    <w:rPr>
      <w:rFonts w:ascii="Wingdings" w:hAnsi="Wingdings"/>
    </w:rPr>
  </w:style>
  <w:style w:type="character" w:customStyle="1" w:styleId="WW8Num61z2">
    <w:name w:val="WW8Num61z2"/>
    <w:rsid w:val="00760053"/>
    <w:rPr>
      <w:sz w:val="24"/>
      <w:szCs w:val="24"/>
    </w:rPr>
  </w:style>
  <w:style w:type="character" w:customStyle="1" w:styleId="WW8Num138z0">
    <w:name w:val="WW8Num138z0"/>
    <w:rsid w:val="00760053"/>
    <w:rPr>
      <w:rFonts w:ascii="Symbol" w:hAnsi="Symbol"/>
    </w:rPr>
  </w:style>
  <w:style w:type="character" w:customStyle="1" w:styleId="WW8Num138z1">
    <w:name w:val="WW8Num138z1"/>
    <w:rsid w:val="00760053"/>
    <w:rPr>
      <w:rFonts w:ascii="Courier New" w:hAnsi="Courier New"/>
    </w:rPr>
  </w:style>
  <w:style w:type="character" w:customStyle="1" w:styleId="WW8Num138z2">
    <w:name w:val="WW8Num138z2"/>
    <w:rsid w:val="00760053"/>
    <w:rPr>
      <w:rFonts w:ascii="Wingdings" w:hAnsi="Wingdings"/>
    </w:rPr>
  </w:style>
  <w:style w:type="character" w:customStyle="1" w:styleId="WW8Num42z0">
    <w:name w:val="WW8Num42z0"/>
    <w:rsid w:val="00760053"/>
    <w:rPr>
      <w:rFonts w:ascii="Symbol" w:hAnsi="Symbol"/>
    </w:rPr>
  </w:style>
  <w:style w:type="character" w:customStyle="1" w:styleId="WW8Num42z1">
    <w:name w:val="WW8Num42z1"/>
    <w:rsid w:val="00760053"/>
    <w:rPr>
      <w:rFonts w:ascii="Courier New" w:hAnsi="Courier New" w:cs="Courier New"/>
    </w:rPr>
  </w:style>
  <w:style w:type="character" w:customStyle="1" w:styleId="WW8Num42z2">
    <w:name w:val="WW8Num42z2"/>
    <w:rsid w:val="00760053"/>
    <w:rPr>
      <w:rFonts w:ascii="Wingdings" w:hAnsi="Wingdings"/>
    </w:rPr>
  </w:style>
  <w:style w:type="character" w:customStyle="1" w:styleId="WW8Num123z0">
    <w:name w:val="WW8Num123z0"/>
    <w:rsid w:val="00760053"/>
    <w:rPr>
      <w:rFonts w:ascii="Symbol" w:hAnsi="Symbol"/>
    </w:rPr>
  </w:style>
  <w:style w:type="character" w:customStyle="1" w:styleId="WW8Num123z1">
    <w:name w:val="WW8Num123z1"/>
    <w:rsid w:val="00760053"/>
    <w:rPr>
      <w:rFonts w:ascii="Courier New" w:hAnsi="Courier New"/>
    </w:rPr>
  </w:style>
  <w:style w:type="character" w:customStyle="1" w:styleId="WW8Num123z2">
    <w:name w:val="WW8Num123z2"/>
    <w:rsid w:val="00760053"/>
    <w:rPr>
      <w:rFonts w:ascii="Wingdings" w:hAnsi="Wingdings"/>
    </w:rPr>
  </w:style>
  <w:style w:type="character" w:customStyle="1" w:styleId="WW8Num70z0">
    <w:name w:val="WW8Num70z0"/>
    <w:rsid w:val="00760053"/>
    <w:rPr>
      <w:rFonts w:ascii="Symbol" w:hAnsi="Symbol"/>
    </w:rPr>
  </w:style>
  <w:style w:type="character" w:customStyle="1" w:styleId="WW8Num70z1">
    <w:name w:val="WW8Num70z1"/>
    <w:rsid w:val="00760053"/>
    <w:rPr>
      <w:rFonts w:ascii="Courier New" w:hAnsi="Courier New" w:cs="Courier New"/>
    </w:rPr>
  </w:style>
  <w:style w:type="character" w:customStyle="1" w:styleId="WW8Num70z2">
    <w:name w:val="WW8Num70z2"/>
    <w:rsid w:val="00760053"/>
    <w:rPr>
      <w:rFonts w:ascii="Wingdings" w:hAnsi="Wingdings"/>
    </w:rPr>
  </w:style>
  <w:style w:type="character" w:customStyle="1" w:styleId="11">
    <w:name w:val="Основной шрифт абзаца1"/>
    <w:rsid w:val="00760053"/>
  </w:style>
  <w:style w:type="character" w:styleId="a3">
    <w:name w:val="Emphasis"/>
    <w:basedOn w:val="11"/>
    <w:qFormat/>
    <w:rsid w:val="00760053"/>
    <w:rPr>
      <w:i/>
      <w:iCs/>
    </w:rPr>
  </w:style>
  <w:style w:type="character" w:customStyle="1" w:styleId="WW8Num90z1">
    <w:name w:val="WW8Num90z1"/>
    <w:rsid w:val="00760053"/>
    <w:rPr>
      <w:b/>
      <w:i/>
      <w:sz w:val="20"/>
      <w:szCs w:val="20"/>
    </w:rPr>
  </w:style>
  <w:style w:type="character" w:customStyle="1" w:styleId="WW8Num66z0">
    <w:name w:val="WW8Num66z0"/>
    <w:rsid w:val="00760053"/>
    <w:rPr>
      <w:rFonts w:ascii="Symbol" w:hAnsi="Symbol"/>
    </w:rPr>
  </w:style>
  <w:style w:type="character" w:customStyle="1" w:styleId="WW8Num66z1">
    <w:name w:val="WW8Num66z1"/>
    <w:rsid w:val="00760053"/>
    <w:rPr>
      <w:rFonts w:ascii="Courier New" w:hAnsi="Courier New" w:cs="Courier New"/>
    </w:rPr>
  </w:style>
  <w:style w:type="character" w:customStyle="1" w:styleId="WW8Num66z2">
    <w:name w:val="WW8Num66z2"/>
    <w:rsid w:val="00760053"/>
    <w:rPr>
      <w:rFonts w:ascii="Wingdings" w:hAnsi="Wingdings"/>
    </w:rPr>
  </w:style>
  <w:style w:type="character" w:customStyle="1" w:styleId="WW8Num129z1">
    <w:name w:val="WW8Num129z1"/>
    <w:rsid w:val="00760053"/>
    <w:rPr>
      <w:rFonts w:ascii="Symbol" w:hAnsi="Symbol"/>
    </w:rPr>
  </w:style>
  <w:style w:type="character" w:customStyle="1" w:styleId="WW8Num73z0">
    <w:name w:val="WW8Num73z0"/>
    <w:rsid w:val="00760053"/>
    <w:rPr>
      <w:rFonts w:ascii="Symbol" w:hAnsi="Symbol"/>
    </w:rPr>
  </w:style>
  <w:style w:type="character" w:customStyle="1" w:styleId="WW8Num73z1">
    <w:name w:val="WW8Num73z1"/>
    <w:rsid w:val="00760053"/>
    <w:rPr>
      <w:rFonts w:ascii="Courier New" w:hAnsi="Courier New"/>
    </w:rPr>
  </w:style>
  <w:style w:type="character" w:customStyle="1" w:styleId="WW8Num73z2">
    <w:name w:val="WW8Num73z2"/>
    <w:rsid w:val="00760053"/>
    <w:rPr>
      <w:rFonts w:ascii="Wingdings" w:hAnsi="Wingdings"/>
    </w:rPr>
  </w:style>
  <w:style w:type="character" w:styleId="a4">
    <w:name w:val="Hyperlink"/>
    <w:rsid w:val="00760053"/>
    <w:rPr>
      <w:color w:val="000080"/>
      <w:u w:val="single"/>
    </w:rPr>
  </w:style>
  <w:style w:type="character" w:customStyle="1" w:styleId="WW8Num141z0">
    <w:name w:val="WW8Num141z0"/>
    <w:rsid w:val="00760053"/>
    <w:rPr>
      <w:b w:val="0"/>
      <w:i w:val="0"/>
    </w:rPr>
  </w:style>
  <w:style w:type="character" w:customStyle="1" w:styleId="WW8Num141z1">
    <w:name w:val="WW8Num141z1"/>
    <w:rsid w:val="00760053"/>
    <w:rPr>
      <w:b/>
      <w:i/>
    </w:rPr>
  </w:style>
  <w:style w:type="character" w:customStyle="1" w:styleId="WW8Num131z0">
    <w:name w:val="WW8Num131z0"/>
    <w:rsid w:val="00760053"/>
    <w:rPr>
      <w:b w:val="0"/>
    </w:rPr>
  </w:style>
  <w:style w:type="character" w:customStyle="1" w:styleId="WW8Num131z1">
    <w:name w:val="WW8Num131z1"/>
    <w:rsid w:val="00760053"/>
    <w:rPr>
      <w:b/>
    </w:rPr>
  </w:style>
  <w:style w:type="character" w:customStyle="1" w:styleId="WW8Num11z0">
    <w:name w:val="WW8Num11z0"/>
    <w:rsid w:val="00760053"/>
    <w:rPr>
      <w:b w:val="0"/>
    </w:rPr>
  </w:style>
  <w:style w:type="character" w:customStyle="1" w:styleId="WW8Num11z1">
    <w:name w:val="WW8Num11z1"/>
    <w:rsid w:val="00760053"/>
    <w:rPr>
      <w:b/>
    </w:rPr>
  </w:style>
  <w:style w:type="character" w:customStyle="1" w:styleId="WW8Num2z0">
    <w:name w:val="WW8Num2z0"/>
    <w:rsid w:val="00760053"/>
    <w:rPr>
      <w:b w:val="0"/>
    </w:rPr>
  </w:style>
  <w:style w:type="character" w:customStyle="1" w:styleId="WW8Num2z1">
    <w:name w:val="WW8Num2z1"/>
    <w:rsid w:val="00760053"/>
    <w:rPr>
      <w:rFonts w:ascii="Symbol" w:hAnsi="Symbol"/>
      <w:b w:val="0"/>
    </w:rPr>
  </w:style>
  <w:style w:type="character" w:customStyle="1" w:styleId="WW8Num83z0">
    <w:name w:val="WW8Num83z0"/>
    <w:rsid w:val="00760053"/>
    <w:rPr>
      <w:b w:val="0"/>
    </w:rPr>
  </w:style>
  <w:style w:type="character" w:customStyle="1" w:styleId="WW8Num83z1">
    <w:name w:val="WW8Num83z1"/>
    <w:rsid w:val="00760053"/>
    <w:rPr>
      <w:b/>
    </w:rPr>
  </w:style>
  <w:style w:type="character" w:customStyle="1" w:styleId="WW8Num21z0">
    <w:name w:val="WW8Num21z0"/>
    <w:rsid w:val="00760053"/>
    <w:rPr>
      <w:b w:val="0"/>
      <w:i w:val="0"/>
    </w:rPr>
  </w:style>
  <w:style w:type="character" w:customStyle="1" w:styleId="WW8Num21z2">
    <w:name w:val="WW8Num21z2"/>
    <w:rsid w:val="00760053"/>
    <w:rPr>
      <w:b w:val="0"/>
      <w:i w:val="0"/>
      <w:sz w:val="20"/>
      <w:szCs w:val="20"/>
    </w:rPr>
  </w:style>
  <w:style w:type="character" w:customStyle="1" w:styleId="WW8Num18z0">
    <w:name w:val="WW8Num18z0"/>
    <w:rsid w:val="00760053"/>
    <w:rPr>
      <w:b/>
      <w:i w:val="0"/>
    </w:rPr>
  </w:style>
  <w:style w:type="character" w:customStyle="1" w:styleId="WW8Num18z1">
    <w:name w:val="WW8Num18z1"/>
    <w:rsid w:val="00760053"/>
    <w:rPr>
      <w:b/>
      <w:i/>
    </w:rPr>
  </w:style>
  <w:style w:type="character" w:customStyle="1" w:styleId="WW8Num18z2">
    <w:name w:val="WW8Num18z2"/>
    <w:rsid w:val="00760053"/>
    <w:rPr>
      <w:b w:val="0"/>
      <w:i w:val="0"/>
    </w:rPr>
  </w:style>
  <w:style w:type="character" w:customStyle="1" w:styleId="WW8Num103z0">
    <w:name w:val="WW8Num103z0"/>
    <w:rsid w:val="00760053"/>
    <w:rPr>
      <w:rFonts w:ascii="Symbol" w:hAnsi="Symbol" w:cs="Times New Roman"/>
      <w:color w:val="auto"/>
      <w:sz w:val="20"/>
      <w:szCs w:val="20"/>
    </w:rPr>
  </w:style>
  <w:style w:type="character" w:customStyle="1" w:styleId="WW8Num103z1">
    <w:name w:val="WW8Num103z1"/>
    <w:rsid w:val="00760053"/>
    <w:rPr>
      <w:rFonts w:ascii="Courier New" w:hAnsi="Courier New" w:cs="Courier New"/>
    </w:rPr>
  </w:style>
  <w:style w:type="character" w:customStyle="1" w:styleId="WW8Num103z2">
    <w:name w:val="WW8Num103z2"/>
    <w:rsid w:val="00760053"/>
    <w:rPr>
      <w:rFonts w:ascii="Wingdings" w:hAnsi="Wingdings"/>
    </w:rPr>
  </w:style>
  <w:style w:type="character" w:customStyle="1" w:styleId="WW8Num103z3">
    <w:name w:val="WW8Num103z3"/>
    <w:rsid w:val="00760053"/>
    <w:rPr>
      <w:rFonts w:ascii="Symbol" w:hAnsi="Symbol"/>
    </w:rPr>
  </w:style>
  <w:style w:type="character" w:customStyle="1" w:styleId="WW8Num17z0">
    <w:name w:val="WW8Num17z0"/>
    <w:rsid w:val="00760053"/>
    <w:rPr>
      <w:rFonts w:ascii="Symbol" w:hAnsi="Symbol"/>
    </w:rPr>
  </w:style>
  <w:style w:type="character" w:customStyle="1" w:styleId="WW8Num17z1">
    <w:name w:val="WW8Num17z1"/>
    <w:rsid w:val="00760053"/>
    <w:rPr>
      <w:rFonts w:ascii="Courier New" w:hAnsi="Courier New"/>
    </w:rPr>
  </w:style>
  <w:style w:type="character" w:customStyle="1" w:styleId="WW8Num17z2">
    <w:name w:val="WW8Num17z2"/>
    <w:rsid w:val="00760053"/>
    <w:rPr>
      <w:rFonts w:ascii="Wingdings" w:hAnsi="Wingdings"/>
    </w:rPr>
  </w:style>
  <w:style w:type="character" w:customStyle="1" w:styleId="WW8Num8z0">
    <w:name w:val="WW8Num8z0"/>
    <w:rsid w:val="00760053"/>
    <w:rPr>
      <w:rFonts w:ascii="Symbol" w:hAnsi="Symbol"/>
    </w:rPr>
  </w:style>
  <w:style w:type="character" w:customStyle="1" w:styleId="WW8Num8z1">
    <w:name w:val="WW8Num8z1"/>
    <w:rsid w:val="00760053"/>
    <w:rPr>
      <w:rFonts w:ascii="Courier New" w:hAnsi="Courier New"/>
    </w:rPr>
  </w:style>
  <w:style w:type="character" w:customStyle="1" w:styleId="WW8Num8z2">
    <w:name w:val="WW8Num8z2"/>
    <w:rsid w:val="00760053"/>
    <w:rPr>
      <w:rFonts w:ascii="Wingdings" w:hAnsi="Wingdings"/>
    </w:rPr>
  </w:style>
  <w:style w:type="character" w:customStyle="1" w:styleId="WW8Num159z0">
    <w:name w:val="WW8Num159z0"/>
    <w:rsid w:val="00760053"/>
    <w:rPr>
      <w:rFonts w:ascii="Symbol" w:hAnsi="Symbol"/>
    </w:rPr>
  </w:style>
  <w:style w:type="character" w:customStyle="1" w:styleId="WW8Num159z1">
    <w:name w:val="WW8Num159z1"/>
    <w:rsid w:val="00760053"/>
    <w:rPr>
      <w:rFonts w:ascii="Courier New" w:hAnsi="Courier New"/>
    </w:rPr>
  </w:style>
  <w:style w:type="character" w:customStyle="1" w:styleId="WW8Num159z2">
    <w:name w:val="WW8Num159z2"/>
    <w:rsid w:val="00760053"/>
    <w:rPr>
      <w:rFonts w:ascii="Wingdings" w:hAnsi="Wingdings"/>
    </w:rPr>
  </w:style>
  <w:style w:type="character" w:customStyle="1" w:styleId="WW8Num57z0">
    <w:name w:val="WW8Num57z0"/>
    <w:rsid w:val="00760053"/>
    <w:rPr>
      <w:rFonts w:ascii="Symbol" w:hAnsi="Symbol"/>
    </w:rPr>
  </w:style>
  <w:style w:type="character" w:customStyle="1" w:styleId="WW8Num57z1">
    <w:name w:val="WW8Num57z1"/>
    <w:rsid w:val="00760053"/>
    <w:rPr>
      <w:rFonts w:ascii="Courier New" w:hAnsi="Courier New"/>
    </w:rPr>
  </w:style>
  <w:style w:type="character" w:customStyle="1" w:styleId="WW8Num57z2">
    <w:name w:val="WW8Num57z2"/>
    <w:rsid w:val="00760053"/>
    <w:rPr>
      <w:rFonts w:ascii="Wingdings" w:hAnsi="Wingdings"/>
    </w:rPr>
  </w:style>
  <w:style w:type="character" w:customStyle="1" w:styleId="WW8Num158z0">
    <w:name w:val="WW8Num158z0"/>
    <w:rsid w:val="00760053"/>
    <w:rPr>
      <w:rFonts w:ascii="Symbol" w:hAnsi="Symbol"/>
    </w:rPr>
  </w:style>
  <w:style w:type="character" w:customStyle="1" w:styleId="WW8Num158z1">
    <w:name w:val="WW8Num158z1"/>
    <w:rsid w:val="00760053"/>
    <w:rPr>
      <w:rFonts w:ascii="Courier New" w:hAnsi="Courier New" w:cs="Courier New"/>
    </w:rPr>
  </w:style>
  <w:style w:type="character" w:customStyle="1" w:styleId="WW8Num158z2">
    <w:name w:val="WW8Num158z2"/>
    <w:rsid w:val="00760053"/>
    <w:rPr>
      <w:rFonts w:ascii="Wingdings" w:hAnsi="Wingdings"/>
    </w:rPr>
  </w:style>
  <w:style w:type="character" w:customStyle="1" w:styleId="WW8Num37z0">
    <w:name w:val="WW8Num37z0"/>
    <w:rsid w:val="00760053"/>
    <w:rPr>
      <w:rFonts w:ascii="Symbol" w:hAnsi="Symbol"/>
    </w:rPr>
  </w:style>
  <w:style w:type="character" w:customStyle="1" w:styleId="WW8Num37z1">
    <w:name w:val="WW8Num37z1"/>
    <w:rsid w:val="00760053"/>
    <w:rPr>
      <w:rFonts w:ascii="Courier New" w:hAnsi="Courier New"/>
    </w:rPr>
  </w:style>
  <w:style w:type="character" w:customStyle="1" w:styleId="WW8Num37z2">
    <w:name w:val="WW8Num37z2"/>
    <w:rsid w:val="00760053"/>
    <w:rPr>
      <w:rFonts w:ascii="Wingdings" w:hAnsi="Wingdings"/>
    </w:rPr>
  </w:style>
  <w:style w:type="character" w:customStyle="1" w:styleId="WW8Num23z0">
    <w:name w:val="WW8Num23z0"/>
    <w:rsid w:val="00760053"/>
    <w:rPr>
      <w:rFonts w:ascii="Symbol" w:hAnsi="Symbol"/>
    </w:rPr>
  </w:style>
  <w:style w:type="character" w:customStyle="1" w:styleId="WW8Num23z1">
    <w:name w:val="WW8Num23z1"/>
    <w:rsid w:val="00760053"/>
    <w:rPr>
      <w:rFonts w:ascii="Courier New" w:hAnsi="Courier New"/>
    </w:rPr>
  </w:style>
  <w:style w:type="character" w:customStyle="1" w:styleId="WW8Num23z2">
    <w:name w:val="WW8Num23z2"/>
    <w:rsid w:val="00760053"/>
    <w:rPr>
      <w:rFonts w:ascii="Wingdings" w:hAnsi="Wingdings"/>
    </w:rPr>
  </w:style>
  <w:style w:type="character" w:customStyle="1" w:styleId="WW8Num74z0">
    <w:name w:val="WW8Num74z0"/>
    <w:rsid w:val="00760053"/>
    <w:rPr>
      <w:rFonts w:ascii="Symbol" w:hAnsi="Symbol"/>
    </w:rPr>
  </w:style>
  <w:style w:type="character" w:customStyle="1" w:styleId="WW8Num74z1">
    <w:name w:val="WW8Num74z1"/>
    <w:rsid w:val="00760053"/>
    <w:rPr>
      <w:rFonts w:ascii="Courier New" w:hAnsi="Courier New" w:cs="Courier New"/>
    </w:rPr>
  </w:style>
  <w:style w:type="character" w:customStyle="1" w:styleId="WW8Num74z2">
    <w:name w:val="WW8Num74z2"/>
    <w:rsid w:val="00760053"/>
    <w:rPr>
      <w:rFonts w:ascii="Wingdings" w:hAnsi="Wingdings"/>
    </w:rPr>
  </w:style>
  <w:style w:type="character" w:customStyle="1" w:styleId="WW8Num82z0">
    <w:name w:val="WW8Num82z0"/>
    <w:rsid w:val="00760053"/>
    <w:rPr>
      <w:rFonts w:ascii="Symbol" w:hAnsi="Symbol"/>
    </w:rPr>
  </w:style>
  <w:style w:type="character" w:customStyle="1" w:styleId="WW8Num82z1">
    <w:name w:val="WW8Num82z1"/>
    <w:rsid w:val="00760053"/>
    <w:rPr>
      <w:rFonts w:ascii="Courier New" w:hAnsi="Courier New"/>
    </w:rPr>
  </w:style>
  <w:style w:type="character" w:customStyle="1" w:styleId="WW8Num82z2">
    <w:name w:val="WW8Num82z2"/>
    <w:rsid w:val="00760053"/>
    <w:rPr>
      <w:rFonts w:ascii="Wingdings" w:hAnsi="Wingdings"/>
    </w:rPr>
  </w:style>
  <w:style w:type="character" w:customStyle="1" w:styleId="WW8Num30z0">
    <w:name w:val="WW8Num30z0"/>
    <w:rsid w:val="00760053"/>
    <w:rPr>
      <w:rFonts w:ascii="Symbol" w:hAnsi="Symbol"/>
    </w:rPr>
  </w:style>
  <w:style w:type="character" w:customStyle="1" w:styleId="WW8Num30z1">
    <w:name w:val="WW8Num30z1"/>
    <w:rsid w:val="00760053"/>
    <w:rPr>
      <w:rFonts w:ascii="Courier New" w:hAnsi="Courier New"/>
    </w:rPr>
  </w:style>
  <w:style w:type="character" w:customStyle="1" w:styleId="WW8Num30z2">
    <w:name w:val="WW8Num30z2"/>
    <w:rsid w:val="00760053"/>
    <w:rPr>
      <w:rFonts w:ascii="Wingdings" w:hAnsi="Wingdings"/>
    </w:rPr>
  </w:style>
  <w:style w:type="character" w:customStyle="1" w:styleId="WW8Num35z0">
    <w:name w:val="WW8Num35z0"/>
    <w:rsid w:val="00760053"/>
    <w:rPr>
      <w:rFonts w:ascii="Symbol" w:hAnsi="Symbol"/>
    </w:rPr>
  </w:style>
  <w:style w:type="character" w:customStyle="1" w:styleId="WW8Num35z1">
    <w:name w:val="WW8Num35z1"/>
    <w:rsid w:val="00760053"/>
    <w:rPr>
      <w:rFonts w:ascii="Courier New" w:hAnsi="Courier New"/>
    </w:rPr>
  </w:style>
  <w:style w:type="character" w:customStyle="1" w:styleId="WW8Num35z2">
    <w:name w:val="WW8Num35z2"/>
    <w:rsid w:val="00760053"/>
    <w:rPr>
      <w:rFonts w:ascii="Wingdings" w:hAnsi="Wingdings"/>
    </w:rPr>
  </w:style>
  <w:style w:type="character" w:customStyle="1" w:styleId="WW8Num6z0">
    <w:name w:val="WW8Num6z0"/>
    <w:rsid w:val="00760053"/>
    <w:rPr>
      <w:rFonts w:ascii="Symbol" w:hAnsi="Symbol"/>
    </w:rPr>
  </w:style>
  <w:style w:type="character" w:customStyle="1" w:styleId="WW8Num6z1">
    <w:name w:val="WW8Num6z1"/>
    <w:rsid w:val="00760053"/>
    <w:rPr>
      <w:rFonts w:ascii="Courier New" w:hAnsi="Courier New"/>
    </w:rPr>
  </w:style>
  <w:style w:type="character" w:customStyle="1" w:styleId="WW8Num6z2">
    <w:name w:val="WW8Num6z2"/>
    <w:rsid w:val="00760053"/>
    <w:rPr>
      <w:rFonts w:ascii="Wingdings" w:hAnsi="Wingdings"/>
    </w:rPr>
  </w:style>
  <w:style w:type="character" w:customStyle="1" w:styleId="WW8Num108z0">
    <w:name w:val="WW8Num108z0"/>
    <w:rsid w:val="00760053"/>
    <w:rPr>
      <w:rFonts w:ascii="Symbol" w:hAnsi="Symbol"/>
    </w:rPr>
  </w:style>
  <w:style w:type="character" w:customStyle="1" w:styleId="WW8Num108z1">
    <w:name w:val="WW8Num108z1"/>
    <w:rsid w:val="00760053"/>
    <w:rPr>
      <w:rFonts w:ascii="Courier New" w:hAnsi="Courier New"/>
    </w:rPr>
  </w:style>
  <w:style w:type="character" w:customStyle="1" w:styleId="WW8Num108z2">
    <w:name w:val="WW8Num108z2"/>
    <w:rsid w:val="00760053"/>
    <w:rPr>
      <w:rFonts w:ascii="Wingdings" w:hAnsi="Wingdings"/>
    </w:rPr>
  </w:style>
  <w:style w:type="character" w:customStyle="1" w:styleId="WW8Num87z0">
    <w:name w:val="WW8Num87z0"/>
    <w:rsid w:val="00760053"/>
    <w:rPr>
      <w:rFonts w:ascii="Symbol" w:hAnsi="Symbol"/>
    </w:rPr>
  </w:style>
  <w:style w:type="character" w:customStyle="1" w:styleId="WW8Num87z1">
    <w:name w:val="WW8Num87z1"/>
    <w:rsid w:val="00760053"/>
    <w:rPr>
      <w:rFonts w:ascii="Courier New" w:hAnsi="Courier New" w:cs="Courier New"/>
    </w:rPr>
  </w:style>
  <w:style w:type="character" w:customStyle="1" w:styleId="WW8Num87z2">
    <w:name w:val="WW8Num87z2"/>
    <w:rsid w:val="00760053"/>
    <w:rPr>
      <w:rFonts w:ascii="Wingdings" w:hAnsi="Wingdings"/>
    </w:rPr>
  </w:style>
  <w:style w:type="character" w:customStyle="1" w:styleId="WW8Num135z0">
    <w:name w:val="WW8Num135z0"/>
    <w:rsid w:val="00760053"/>
    <w:rPr>
      <w:rFonts w:ascii="Symbol" w:hAnsi="Symbol"/>
    </w:rPr>
  </w:style>
  <w:style w:type="character" w:customStyle="1" w:styleId="WW8Num135z1">
    <w:name w:val="WW8Num135z1"/>
    <w:rsid w:val="00760053"/>
    <w:rPr>
      <w:rFonts w:ascii="Courier New" w:hAnsi="Courier New"/>
    </w:rPr>
  </w:style>
  <w:style w:type="character" w:customStyle="1" w:styleId="WW8Num135z2">
    <w:name w:val="WW8Num135z2"/>
    <w:rsid w:val="00760053"/>
    <w:rPr>
      <w:rFonts w:ascii="Wingdings" w:hAnsi="Wingdings"/>
    </w:rPr>
  </w:style>
  <w:style w:type="character" w:customStyle="1" w:styleId="WW8Num91z0">
    <w:name w:val="WW8Num91z0"/>
    <w:rsid w:val="00760053"/>
    <w:rPr>
      <w:rFonts w:ascii="Symbol" w:hAnsi="Symbol"/>
    </w:rPr>
  </w:style>
  <w:style w:type="character" w:customStyle="1" w:styleId="WW8Num91z1">
    <w:name w:val="WW8Num91z1"/>
    <w:rsid w:val="00760053"/>
    <w:rPr>
      <w:rFonts w:ascii="Courier New" w:hAnsi="Courier New"/>
    </w:rPr>
  </w:style>
  <w:style w:type="character" w:customStyle="1" w:styleId="WW8Num91z2">
    <w:name w:val="WW8Num91z2"/>
    <w:rsid w:val="00760053"/>
    <w:rPr>
      <w:rFonts w:ascii="Wingdings" w:hAnsi="Wingdings"/>
    </w:rPr>
  </w:style>
  <w:style w:type="character" w:customStyle="1" w:styleId="WW8Num111z0">
    <w:name w:val="WW8Num111z0"/>
    <w:rsid w:val="00760053"/>
    <w:rPr>
      <w:rFonts w:ascii="Symbol" w:hAnsi="Symbol"/>
    </w:rPr>
  </w:style>
  <w:style w:type="character" w:customStyle="1" w:styleId="WW8Num111z1">
    <w:name w:val="WW8Num111z1"/>
    <w:rsid w:val="00760053"/>
    <w:rPr>
      <w:rFonts w:ascii="Courier New" w:hAnsi="Courier New" w:cs="Courier New"/>
    </w:rPr>
  </w:style>
  <w:style w:type="character" w:customStyle="1" w:styleId="WW8Num111z2">
    <w:name w:val="WW8Num111z2"/>
    <w:rsid w:val="00760053"/>
    <w:rPr>
      <w:rFonts w:ascii="Wingdings" w:hAnsi="Wingdings"/>
    </w:rPr>
  </w:style>
  <w:style w:type="character" w:customStyle="1" w:styleId="WW8Num5z0">
    <w:name w:val="WW8Num5z0"/>
    <w:rsid w:val="00760053"/>
    <w:rPr>
      <w:rFonts w:ascii="Symbol" w:hAnsi="Symbol"/>
    </w:rPr>
  </w:style>
  <w:style w:type="character" w:customStyle="1" w:styleId="WW8Num5z1">
    <w:name w:val="WW8Num5z1"/>
    <w:rsid w:val="00760053"/>
    <w:rPr>
      <w:rFonts w:ascii="Courier New" w:hAnsi="Courier New" w:cs="Courier New"/>
    </w:rPr>
  </w:style>
  <w:style w:type="character" w:customStyle="1" w:styleId="WW8Num5z2">
    <w:name w:val="WW8Num5z2"/>
    <w:rsid w:val="00760053"/>
    <w:rPr>
      <w:rFonts w:ascii="Wingdings" w:hAnsi="Wingdings"/>
    </w:rPr>
  </w:style>
  <w:style w:type="character" w:customStyle="1" w:styleId="WW8Num120z0">
    <w:name w:val="WW8Num120z0"/>
    <w:rsid w:val="00760053"/>
    <w:rPr>
      <w:rFonts w:ascii="Symbol" w:hAnsi="Symbol"/>
    </w:rPr>
  </w:style>
  <w:style w:type="character" w:customStyle="1" w:styleId="WW8Num120z1">
    <w:name w:val="WW8Num120z1"/>
    <w:rsid w:val="00760053"/>
    <w:rPr>
      <w:rFonts w:ascii="Courier New" w:hAnsi="Courier New" w:cs="Courier New"/>
    </w:rPr>
  </w:style>
  <w:style w:type="character" w:customStyle="1" w:styleId="WW8Num120z2">
    <w:name w:val="WW8Num120z2"/>
    <w:rsid w:val="00760053"/>
    <w:rPr>
      <w:rFonts w:ascii="Wingdings" w:hAnsi="Wingdings"/>
    </w:rPr>
  </w:style>
  <w:style w:type="character" w:customStyle="1" w:styleId="WW8Num86z0">
    <w:name w:val="WW8Num86z0"/>
    <w:rsid w:val="00760053"/>
    <w:rPr>
      <w:rFonts w:ascii="Symbol" w:hAnsi="Symbol"/>
    </w:rPr>
  </w:style>
  <w:style w:type="character" w:customStyle="1" w:styleId="WW8Num86z1">
    <w:name w:val="WW8Num86z1"/>
    <w:rsid w:val="00760053"/>
    <w:rPr>
      <w:rFonts w:ascii="Courier New" w:hAnsi="Courier New" w:cs="Courier New"/>
    </w:rPr>
  </w:style>
  <w:style w:type="character" w:customStyle="1" w:styleId="WW8Num86z2">
    <w:name w:val="WW8Num86z2"/>
    <w:rsid w:val="00760053"/>
    <w:rPr>
      <w:rFonts w:ascii="Wingdings" w:hAnsi="Wingdings"/>
    </w:rPr>
  </w:style>
  <w:style w:type="character" w:customStyle="1" w:styleId="WW8Num132z1">
    <w:name w:val="WW8Num132z1"/>
    <w:rsid w:val="00760053"/>
    <w:rPr>
      <w:b/>
      <w:i/>
      <w:sz w:val="24"/>
      <w:szCs w:val="24"/>
    </w:rPr>
  </w:style>
  <w:style w:type="character" w:customStyle="1" w:styleId="WW8Num132z2">
    <w:name w:val="WW8Num132z2"/>
    <w:rsid w:val="00760053"/>
    <w:rPr>
      <w:rFonts w:ascii="Times New Roman" w:hAnsi="Times New Roman" w:cs="Times New Roman"/>
      <w:sz w:val="20"/>
      <w:szCs w:val="20"/>
    </w:rPr>
  </w:style>
  <w:style w:type="character" w:customStyle="1" w:styleId="WW8Num137z0">
    <w:name w:val="WW8Num137z0"/>
    <w:rsid w:val="00760053"/>
    <w:rPr>
      <w:rFonts w:ascii="Symbol" w:hAnsi="Symbol"/>
    </w:rPr>
  </w:style>
  <w:style w:type="character" w:customStyle="1" w:styleId="WW8Num137z1">
    <w:name w:val="WW8Num137z1"/>
    <w:rsid w:val="00760053"/>
    <w:rPr>
      <w:rFonts w:ascii="Courier New" w:hAnsi="Courier New"/>
    </w:rPr>
  </w:style>
  <w:style w:type="character" w:customStyle="1" w:styleId="WW8Num137z2">
    <w:name w:val="WW8Num137z2"/>
    <w:rsid w:val="00760053"/>
    <w:rPr>
      <w:rFonts w:ascii="Wingdings" w:hAnsi="Wingdings"/>
    </w:rPr>
  </w:style>
  <w:style w:type="character" w:customStyle="1" w:styleId="WW8Num67z0">
    <w:name w:val="WW8Num67z0"/>
    <w:rsid w:val="00760053"/>
    <w:rPr>
      <w:rFonts w:ascii="Symbol" w:hAnsi="Symbol"/>
    </w:rPr>
  </w:style>
  <w:style w:type="character" w:customStyle="1" w:styleId="WW8Num67z1">
    <w:name w:val="WW8Num67z1"/>
    <w:rsid w:val="00760053"/>
    <w:rPr>
      <w:rFonts w:ascii="Courier New" w:hAnsi="Courier New"/>
    </w:rPr>
  </w:style>
  <w:style w:type="character" w:customStyle="1" w:styleId="WW8Num67z2">
    <w:name w:val="WW8Num67z2"/>
    <w:rsid w:val="00760053"/>
    <w:rPr>
      <w:rFonts w:ascii="Wingdings" w:hAnsi="Wingdings"/>
    </w:rPr>
  </w:style>
  <w:style w:type="character" w:customStyle="1" w:styleId="WW8Num142z0">
    <w:name w:val="WW8Num142z0"/>
    <w:rsid w:val="00760053"/>
    <w:rPr>
      <w:rFonts w:ascii="Symbol" w:hAnsi="Symbol"/>
    </w:rPr>
  </w:style>
  <w:style w:type="character" w:customStyle="1" w:styleId="WW8Num142z1">
    <w:name w:val="WW8Num142z1"/>
    <w:rsid w:val="00760053"/>
    <w:rPr>
      <w:rFonts w:ascii="Courier New" w:hAnsi="Courier New" w:cs="Courier New"/>
    </w:rPr>
  </w:style>
  <w:style w:type="character" w:customStyle="1" w:styleId="WW8Num142z2">
    <w:name w:val="WW8Num142z2"/>
    <w:rsid w:val="00760053"/>
    <w:rPr>
      <w:rFonts w:ascii="Wingdings" w:hAnsi="Wingdings"/>
    </w:rPr>
  </w:style>
  <w:style w:type="character" w:customStyle="1" w:styleId="WW8Num155z0">
    <w:name w:val="WW8Num155z0"/>
    <w:rsid w:val="00760053"/>
    <w:rPr>
      <w:rFonts w:ascii="Symbol" w:hAnsi="Symbol"/>
    </w:rPr>
  </w:style>
  <w:style w:type="character" w:customStyle="1" w:styleId="WW8Num155z1">
    <w:name w:val="WW8Num155z1"/>
    <w:rsid w:val="00760053"/>
    <w:rPr>
      <w:rFonts w:ascii="Courier New" w:hAnsi="Courier New" w:cs="Courier New"/>
    </w:rPr>
  </w:style>
  <w:style w:type="character" w:customStyle="1" w:styleId="WW8Num155z2">
    <w:name w:val="WW8Num155z2"/>
    <w:rsid w:val="00760053"/>
    <w:rPr>
      <w:rFonts w:ascii="Wingdings" w:hAnsi="Wingdings"/>
    </w:rPr>
  </w:style>
  <w:style w:type="character" w:customStyle="1" w:styleId="WW8Num150z0">
    <w:name w:val="WW8Num150z0"/>
    <w:rsid w:val="00760053"/>
    <w:rPr>
      <w:rFonts w:ascii="Symbol" w:hAnsi="Symbol"/>
    </w:rPr>
  </w:style>
  <w:style w:type="character" w:customStyle="1" w:styleId="WW8Num150z1">
    <w:name w:val="WW8Num150z1"/>
    <w:rsid w:val="00760053"/>
    <w:rPr>
      <w:rFonts w:ascii="Courier New" w:hAnsi="Courier New" w:cs="Courier New"/>
    </w:rPr>
  </w:style>
  <w:style w:type="character" w:customStyle="1" w:styleId="WW8Num150z2">
    <w:name w:val="WW8Num150z2"/>
    <w:rsid w:val="00760053"/>
    <w:rPr>
      <w:rFonts w:ascii="Wingdings" w:hAnsi="Wingdings"/>
    </w:rPr>
  </w:style>
  <w:style w:type="character" w:customStyle="1" w:styleId="WW8Num7z0">
    <w:name w:val="WW8Num7z0"/>
    <w:rsid w:val="00760053"/>
    <w:rPr>
      <w:rFonts w:ascii="Symbol" w:hAnsi="Symbol"/>
    </w:rPr>
  </w:style>
  <w:style w:type="character" w:customStyle="1" w:styleId="WW8Num7z1">
    <w:name w:val="WW8Num7z1"/>
    <w:rsid w:val="00760053"/>
    <w:rPr>
      <w:rFonts w:ascii="Courier New" w:hAnsi="Courier New"/>
    </w:rPr>
  </w:style>
  <w:style w:type="character" w:customStyle="1" w:styleId="WW8Num7z2">
    <w:name w:val="WW8Num7z2"/>
    <w:rsid w:val="00760053"/>
    <w:rPr>
      <w:rFonts w:ascii="Wingdings" w:hAnsi="Wingdings"/>
    </w:rPr>
  </w:style>
  <w:style w:type="character" w:customStyle="1" w:styleId="WW8Num153z0">
    <w:name w:val="WW8Num153z0"/>
    <w:rsid w:val="00760053"/>
    <w:rPr>
      <w:rFonts w:ascii="Symbol" w:hAnsi="Symbol"/>
    </w:rPr>
  </w:style>
  <w:style w:type="character" w:customStyle="1" w:styleId="WW8Num153z1">
    <w:name w:val="WW8Num153z1"/>
    <w:rsid w:val="00760053"/>
    <w:rPr>
      <w:rFonts w:ascii="Courier New" w:hAnsi="Courier New" w:cs="Courier New"/>
    </w:rPr>
  </w:style>
  <w:style w:type="character" w:customStyle="1" w:styleId="WW8Num153z2">
    <w:name w:val="WW8Num153z2"/>
    <w:rsid w:val="00760053"/>
    <w:rPr>
      <w:rFonts w:ascii="Wingdings" w:hAnsi="Wingdings"/>
    </w:rPr>
  </w:style>
  <w:style w:type="character" w:customStyle="1" w:styleId="WW8Num65z0">
    <w:name w:val="WW8Num65z0"/>
    <w:rsid w:val="00760053"/>
    <w:rPr>
      <w:rFonts w:ascii="Symbol" w:hAnsi="Symbol"/>
    </w:rPr>
  </w:style>
  <w:style w:type="character" w:customStyle="1" w:styleId="WW8Num65z1">
    <w:name w:val="WW8Num65z1"/>
    <w:rsid w:val="00760053"/>
    <w:rPr>
      <w:rFonts w:ascii="Courier New" w:hAnsi="Courier New"/>
    </w:rPr>
  </w:style>
  <w:style w:type="character" w:customStyle="1" w:styleId="WW8Num65z2">
    <w:name w:val="WW8Num65z2"/>
    <w:rsid w:val="00760053"/>
    <w:rPr>
      <w:rFonts w:ascii="Wingdings" w:hAnsi="Wingdings"/>
    </w:rPr>
  </w:style>
  <w:style w:type="character" w:customStyle="1" w:styleId="WW8Num105z0">
    <w:name w:val="WW8Num105z0"/>
    <w:rsid w:val="00760053"/>
    <w:rPr>
      <w:rFonts w:ascii="Symbol" w:hAnsi="Symbol"/>
    </w:rPr>
  </w:style>
  <w:style w:type="character" w:customStyle="1" w:styleId="WW8Num105z1">
    <w:name w:val="WW8Num105z1"/>
    <w:rsid w:val="00760053"/>
    <w:rPr>
      <w:rFonts w:ascii="Courier New" w:hAnsi="Courier New" w:cs="Courier New"/>
    </w:rPr>
  </w:style>
  <w:style w:type="character" w:customStyle="1" w:styleId="WW8Num105z2">
    <w:name w:val="WW8Num105z2"/>
    <w:rsid w:val="00760053"/>
    <w:rPr>
      <w:rFonts w:ascii="Wingdings" w:hAnsi="Wingdings"/>
    </w:rPr>
  </w:style>
  <w:style w:type="character" w:customStyle="1" w:styleId="WW8Num71z0">
    <w:name w:val="WW8Num71z0"/>
    <w:rsid w:val="00760053"/>
    <w:rPr>
      <w:rFonts w:ascii="Symbol" w:hAnsi="Symbol"/>
    </w:rPr>
  </w:style>
  <w:style w:type="character" w:customStyle="1" w:styleId="WW8Num71z1">
    <w:name w:val="WW8Num71z1"/>
    <w:rsid w:val="00760053"/>
    <w:rPr>
      <w:rFonts w:ascii="Courier New" w:hAnsi="Courier New"/>
    </w:rPr>
  </w:style>
  <w:style w:type="character" w:customStyle="1" w:styleId="WW8Num71z2">
    <w:name w:val="WW8Num71z2"/>
    <w:rsid w:val="00760053"/>
    <w:rPr>
      <w:rFonts w:ascii="Wingdings" w:hAnsi="Wingdings"/>
    </w:rPr>
  </w:style>
  <w:style w:type="character" w:customStyle="1" w:styleId="it">
    <w:name w:val="it"/>
    <w:basedOn w:val="11"/>
    <w:rsid w:val="00760053"/>
  </w:style>
  <w:style w:type="character" w:customStyle="1" w:styleId="WW8Num124z0">
    <w:name w:val="WW8Num124z0"/>
    <w:rsid w:val="00760053"/>
    <w:rPr>
      <w:rFonts w:ascii="Symbol" w:hAnsi="Symbol"/>
    </w:rPr>
  </w:style>
  <w:style w:type="character" w:customStyle="1" w:styleId="WW8Num124z1">
    <w:name w:val="WW8Num124z1"/>
    <w:rsid w:val="00760053"/>
    <w:rPr>
      <w:rFonts w:ascii="Courier New" w:hAnsi="Courier New" w:cs="Courier New"/>
    </w:rPr>
  </w:style>
  <w:style w:type="character" w:customStyle="1" w:styleId="WW8Num124z2">
    <w:name w:val="WW8Num124z2"/>
    <w:rsid w:val="00760053"/>
    <w:rPr>
      <w:rFonts w:ascii="Wingdings" w:hAnsi="Wingdings"/>
    </w:rPr>
  </w:style>
  <w:style w:type="character" w:customStyle="1" w:styleId="WW8Num92z0">
    <w:name w:val="WW8Num92z0"/>
    <w:rsid w:val="00760053"/>
    <w:rPr>
      <w:rFonts w:ascii="Symbol" w:hAnsi="Symbol"/>
    </w:rPr>
  </w:style>
  <w:style w:type="character" w:customStyle="1" w:styleId="WW8Num92z1">
    <w:name w:val="WW8Num92z1"/>
    <w:rsid w:val="00760053"/>
    <w:rPr>
      <w:rFonts w:ascii="Courier New" w:hAnsi="Courier New" w:cs="Courier New"/>
    </w:rPr>
  </w:style>
  <w:style w:type="character" w:customStyle="1" w:styleId="WW8Num92z2">
    <w:name w:val="WW8Num92z2"/>
    <w:rsid w:val="00760053"/>
    <w:rPr>
      <w:rFonts w:ascii="Wingdings" w:hAnsi="Wingdings"/>
    </w:rPr>
  </w:style>
  <w:style w:type="character" w:customStyle="1" w:styleId="WW8Num53z0">
    <w:name w:val="WW8Num53z0"/>
    <w:rsid w:val="00760053"/>
    <w:rPr>
      <w:rFonts w:ascii="Symbol" w:hAnsi="Symbol"/>
    </w:rPr>
  </w:style>
  <w:style w:type="character" w:customStyle="1" w:styleId="WW8Num53z1">
    <w:name w:val="WW8Num53z1"/>
    <w:rsid w:val="00760053"/>
    <w:rPr>
      <w:rFonts w:ascii="Courier New" w:hAnsi="Courier New" w:cs="Courier New"/>
    </w:rPr>
  </w:style>
  <w:style w:type="character" w:customStyle="1" w:styleId="WW8Num53z2">
    <w:name w:val="WW8Num53z2"/>
    <w:rsid w:val="00760053"/>
    <w:rPr>
      <w:rFonts w:ascii="Wingdings" w:hAnsi="Wingdings"/>
    </w:rPr>
  </w:style>
  <w:style w:type="character" w:customStyle="1" w:styleId="WW8Num41z0">
    <w:name w:val="WW8Num41z0"/>
    <w:rsid w:val="00760053"/>
    <w:rPr>
      <w:rFonts w:ascii="Symbol" w:hAnsi="Symbol"/>
    </w:rPr>
  </w:style>
  <w:style w:type="character" w:customStyle="1" w:styleId="WW8Num41z1">
    <w:name w:val="WW8Num41z1"/>
    <w:rsid w:val="00760053"/>
    <w:rPr>
      <w:rFonts w:ascii="Courier New" w:hAnsi="Courier New" w:cs="Courier New"/>
    </w:rPr>
  </w:style>
  <w:style w:type="character" w:customStyle="1" w:styleId="WW8Num41z2">
    <w:name w:val="WW8Num41z2"/>
    <w:rsid w:val="00760053"/>
    <w:rPr>
      <w:rFonts w:ascii="Wingdings" w:hAnsi="Wingdings"/>
    </w:rPr>
  </w:style>
  <w:style w:type="character" w:customStyle="1" w:styleId="WW8Num4z0">
    <w:name w:val="WW8Num4z0"/>
    <w:rsid w:val="00760053"/>
    <w:rPr>
      <w:rFonts w:ascii="Symbol" w:hAnsi="Symbol"/>
    </w:rPr>
  </w:style>
  <w:style w:type="character" w:customStyle="1" w:styleId="WW8Num4z1">
    <w:name w:val="WW8Num4z1"/>
    <w:rsid w:val="00760053"/>
    <w:rPr>
      <w:rFonts w:ascii="Courier New" w:hAnsi="Courier New" w:cs="Courier New"/>
    </w:rPr>
  </w:style>
  <w:style w:type="character" w:customStyle="1" w:styleId="WW8Num4z2">
    <w:name w:val="WW8Num4z2"/>
    <w:rsid w:val="00760053"/>
    <w:rPr>
      <w:rFonts w:ascii="Wingdings" w:hAnsi="Wingdings"/>
    </w:rPr>
  </w:style>
  <w:style w:type="character" w:customStyle="1" w:styleId="WW8Num58z0">
    <w:name w:val="WW8Num58z0"/>
    <w:rsid w:val="00760053"/>
    <w:rPr>
      <w:rFonts w:ascii="Symbol" w:hAnsi="Symbol"/>
    </w:rPr>
  </w:style>
  <w:style w:type="character" w:customStyle="1" w:styleId="WW8Num58z1">
    <w:name w:val="WW8Num58z1"/>
    <w:rsid w:val="00760053"/>
    <w:rPr>
      <w:rFonts w:ascii="Courier New" w:hAnsi="Courier New"/>
    </w:rPr>
  </w:style>
  <w:style w:type="character" w:customStyle="1" w:styleId="WW8Num58z2">
    <w:name w:val="WW8Num58z2"/>
    <w:rsid w:val="00760053"/>
    <w:rPr>
      <w:rFonts w:ascii="Wingdings" w:hAnsi="Wingdings"/>
    </w:rPr>
  </w:style>
  <w:style w:type="character" w:customStyle="1" w:styleId="WW8Num136z0">
    <w:name w:val="WW8Num136z0"/>
    <w:rsid w:val="00760053"/>
    <w:rPr>
      <w:rFonts w:ascii="Symbol" w:hAnsi="Symbol"/>
    </w:rPr>
  </w:style>
  <w:style w:type="character" w:customStyle="1" w:styleId="WW8Num136z1">
    <w:name w:val="WW8Num136z1"/>
    <w:rsid w:val="00760053"/>
    <w:rPr>
      <w:rFonts w:ascii="Courier New" w:hAnsi="Courier New"/>
    </w:rPr>
  </w:style>
  <w:style w:type="character" w:customStyle="1" w:styleId="WW8Num136z2">
    <w:name w:val="WW8Num136z2"/>
    <w:rsid w:val="00760053"/>
    <w:rPr>
      <w:rFonts w:ascii="Wingdings" w:hAnsi="Wingdings"/>
    </w:rPr>
  </w:style>
  <w:style w:type="character" w:customStyle="1" w:styleId="WW8Num100z0">
    <w:name w:val="WW8Num100z0"/>
    <w:rsid w:val="00760053"/>
    <w:rPr>
      <w:rFonts w:ascii="Symbol" w:hAnsi="Symbol"/>
    </w:rPr>
  </w:style>
  <w:style w:type="character" w:customStyle="1" w:styleId="WW8Num100z1">
    <w:name w:val="WW8Num100z1"/>
    <w:rsid w:val="00760053"/>
    <w:rPr>
      <w:rFonts w:ascii="Courier New" w:hAnsi="Courier New"/>
    </w:rPr>
  </w:style>
  <w:style w:type="character" w:customStyle="1" w:styleId="WW8Num100z2">
    <w:name w:val="WW8Num100z2"/>
    <w:rsid w:val="00760053"/>
    <w:rPr>
      <w:rFonts w:ascii="Wingdings" w:hAnsi="Wingdings"/>
    </w:rPr>
  </w:style>
  <w:style w:type="character" w:customStyle="1" w:styleId="WW8Num76z0">
    <w:name w:val="WW8Num76z0"/>
    <w:rsid w:val="00760053"/>
    <w:rPr>
      <w:rFonts w:ascii="Symbol" w:hAnsi="Symbol"/>
    </w:rPr>
  </w:style>
  <w:style w:type="character" w:customStyle="1" w:styleId="WW8Num76z1">
    <w:name w:val="WW8Num76z1"/>
    <w:rsid w:val="00760053"/>
    <w:rPr>
      <w:rFonts w:ascii="Courier New" w:hAnsi="Courier New" w:cs="Courier New"/>
    </w:rPr>
  </w:style>
  <w:style w:type="character" w:customStyle="1" w:styleId="WW8Num76z2">
    <w:name w:val="WW8Num76z2"/>
    <w:rsid w:val="00760053"/>
    <w:rPr>
      <w:rFonts w:ascii="Wingdings" w:hAnsi="Wingdings"/>
    </w:rPr>
  </w:style>
  <w:style w:type="character" w:customStyle="1" w:styleId="WW8Num75z0">
    <w:name w:val="WW8Num75z0"/>
    <w:rsid w:val="00760053"/>
    <w:rPr>
      <w:rFonts w:ascii="Symbol" w:hAnsi="Symbol"/>
    </w:rPr>
  </w:style>
  <w:style w:type="character" w:customStyle="1" w:styleId="WW8Num75z1">
    <w:name w:val="WW8Num75z1"/>
    <w:rsid w:val="00760053"/>
    <w:rPr>
      <w:rFonts w:ascii="Courier New" w:hAnsi="Courier New"/>
    </w:rPr>
  </w:style>
  <w:style w:type="character" w:customStyle="1" w:styleId="WW8Num75z2">
    <w:name w:val="WW8Num75z2"/>
    <w:rsid w:val="00760053"/>
    <w:rPr>
      <w:rFonts w:ascii="Wingdings" w:hAnsi="Wingdings"/>
    </w:rPr>
  </w:style>
  <w:style w:type="character" w:customStyle="1" w:styleId="WW8Num34z0">
    <w:name w:val="WW8Num34z0"/>
    <w:rsid w:val="00760053"/>
    <w:rPr>
      <w:rFonts w:ascii="Symbol" w:hAnsi="Symbol"/>
    </w:rPr>
  </w:style>
  <w:style w:type="character" w:customStyle="1" w:styleId="WW8Num34z1">
    <w:name w:val="WW8Num34z1"/>
    <w:rsid w:val="00760053"/>
    <w:rPr>
      <w:rFonts w:ascii="Courier New" w:hAnsi="Courier New"/>
    </w:rPr>
  </w:style>
  <w:style w:type="character" w:customStyle="1" w:styleId="WW8Num34z2">
    <w:name w:val="WW8Num34z2"/>
    <w:rsid w:val="00760053"/>
    <w:rPr>
      <w:rFonts w:ascii="Wingdings" w:hAnsi="Wingdings"/>
    </w:rPr>
  </w:style>
  <w:style w:type="character" w:customStyle="1" w:styleId="WW8Num55z0">
    <w:name w:val="WW8Num55z0"/>
    <w:rsid w:val="00760053"/>
    <w:rPr>
      <w:rFonts w:ascii="Symbol" w:hAnsi="Symbol"/>
    </w:rPr>
  </w:style>
  <w:style w:type="character" w:customStyle="1" w:styleId="WW8Num55z1">
    <w:name w:val="WW8Num55z1"/>
    <w:rsid w:val="00760053"/>
    <w:rPr>
      <w:rFonts w:ascii="Courier New" w:hAnsi="Courier New"/>
    </w:rPr>
  </w:style>
  <w:style w:type="character" w:customStyle="1" w:styleId="WW8Num55z2">
    <w:name w:val="WW8Num55z2"/>
    <w:rsid w:val="00760053"/>
    <w:rPr>
      <w:rFonts w:ascii="Wingdings" w:hAnsi="Wingdings"/>
    </w:rPr>
  </w:style>
  <w:style w:type="character" w:customStyle="1" w:styleId="WW8Num29z0">
    <w:name w:val="WW8Num29z0"/>
    <w:rsid w:val="00760053"/>
    <w:rPr>
      <w:rFonts w:ascii="Symbol" w:hAnsi="Symbol"/>
    </w:rPr>
  </w:style>
  <w:style w:type="character" w:customStyle="1" w:styleId="WW8Num29z1">
    <w:name w:val="WW8Num29z1"/>
    <w:rsid w:val="00760053"/>
    <w:rPr>
      <w:rFonts w:ascii="Courier New" w:hAnsi="Courier New"/>
    </w:rPr>
  </w:style>
  <w:style w:type="character" w:customStyle="1" w:styleId="WW8Num29z2">
    <w:name w:val="WW8Num29z2"/>
    <w:rsid w:val="00760053"/>
    <w:rPr>
      <w:rFonts w:ascii="Wingdings" w:hAnsi="Wingdings"/>
    </w:rPr>
  </w:style>
  <w:style w:type="character" w:customStyle="1" w:styleId="WW8Num95z0">
    <w:name w:val="WW8Num95z0"/>
    <w:rsid w:val="00760053"/>
    <w:rPr>
      <w:rFonts w:ascii="Symbol" w:hAnsi="Symbol"/>
    </w:rPr>
  </w:style>
  <w:style w:type="character" w:customStyle="1" w:styleId="WW8Num95z1">
    <w:name w:val="WW8Num95z1"/>
    <w:rsid w:val="00760053"/>
    <w:rPr>
      <w:rFonts w:ascii="Courier New" w:hAnsi="Courier New"/>
    </w:rPr>
  </w:style>
  <w:style w:type="character" w:customStyle="1" w:styleId="WW8Num95z2">
    <w:name w:val="WW8Num95z2"/>
    <w:rsid w:val="00760053"/>
    <w:rPr>
      <w:rFonts w:ascii="Wingdings" w:hAnsi="Wingdings"/>
    </w:rPr>
  </w:style>
  <w:style w:type="character" w:customStyle="1" w:styleId="WW8Num22z0">
    <w:name w:val="WW8Num22z0"/>
    <w:rsid w:val="00760053"/>
    <w:rPr>
      <w:rFonts w:ascii="Symbol" w:hAnsi="Symbol"/>
    </w:rPr>
  </w:style>
  <w:style w:type="character" w:customStyle="1" w:styleId="WW8Num22z4">
    <w:name w:val="WW8Num22z4"/>
    <w:rsid w:val="00760053"/>
    <w:rPr>
      <w:rFonts w:ascii="Courier New" w:hAnsi="Courier New"/>
    </w:rPr>
  </w:style>
  <w:style w:type="character" w:customStyle="1" w:styleId="WW8Num22z5">
    <w:name w:val="WW8Num22z5"/>
    <w:rsid w:val="00760053"/>
    <w:rPr>
      <w:rFonts w:ascii="Wingdings" w:hAnsi="Wingdings"/>
    </w:rPr>
  </w:style>
  <w:style w:type="character" w:customStyle="1" w:styleId="WW8Num114z0">
    <w:name w:val="WW8Num114z0"/>
    <w:rsid w:val="00760053"/>
    <w:rPr>
      <w:rFonts w:ascii="Symbol" w:hAnsi="Symbol"/>
    </w:rPr>
  </w:style>
  <w:style w:type="character" w:customStyle="1" w:styleId="WW8Num114z1">
    <w:name w:val="WW8Num114z1"/>
    <w:rsid w:val="00760053"/>
    <w:rPr>
      <w:rFonts w:ascii="Courier New" w:hAnsi="Courier New"/>
    </w:rPr>
  </w:style>
  <w:style w:type="character" w:customStyle="1" w:styleId="WW8Num114z2">
    <w:name w:val="WW8Num114z2"/>
    <w:rsid w:val="00760053"/>
    <w:rPr>
      <w:rFonts w:ascii="Wingdings" w:hAnsi="Wingdings"/>
    </w:rPr>
  </w:style>
  <w:style w:type="character" w:customStyle="1" w:styleId="WW8Num118z0">
    <w:name w:val="WW8Num118z0"/>
    <w:rsid w:val="00760053"/>
    <w:rPr>
      <w:rFonts w:ascii="Symbol" w:hAnsi="Symbol"/>
    </w:rPr>
  </w:style>
  <w:style w:type="character" w:customStyle="1" w:styleId="WW8Num118z2">
    <w:name w:val="WW8Num118z2"/>
    <w:rsid w:val="00760053"/>
    <w:rPr>
      <w:b/>
      <w:i/>
    </w:rPr>
  </w:style>
  <w:style w:type="character" w:customStyle="1" w:styleId="WW8Num144z0">
    <w:name w:val="WW8Num144z0"/>
    <w:rsid w:val="00760053"/>
    <w:rPr>
      <w:rFonts w:ascii="Symbol" w:hAnsi="Symbol"/>
    </w:rPr>
  </w:style>
  <w:style w:type="character" w:customStyle="1" w:styleId="WW8Num144z2">
    <w:name w:val="WW8Num144z2"/>
    <w:rsid w:val="00760053"/>
    <w:rPr>
      <w:b/>
      <w:i/>
    </w:rPr>
  </w:style>
  <w:style w:type="character" w:customStyle="1" w:styleId="WW8Num101z0">
    <w:name w:val="WW8Num101z0"/>
    <w:rsid w:val="00760053"/>
    <w:rPr>
      <w:rFonts w:ascii="Symbol" w:hAnsi="Symbol"/>
    </w:rPr>
  </w:style>
  <w:style w:type="character" w:customStyle="1" w:styleId="WW8Num101z1">
    <w:name w:val="WW8Num101z1"/>
    <w:rsid w:val="00760053"/>
    <w:rPr>
      <w:rFonts w:ascii="Courier New" w:hAnsi="Courier New"/>
      <w:sz w:val="20"/>
    </w:rPr>
  </w:style>
  <w:style w:type="character" w:customStyle="1" w:styleId="WW8Num101z2">
    <w:name w:val="WW8Num101z2"/>
    <w:rsid w:val="00760053"/>
    <w:rPr>
      <w:rFonts w:ascii="Wingdings" w:hAnsi="Wingdings"/>
      <w:sz w:val="20"/>
    </w:rPr>
  </w:style>
  <w:style w:type="character" w:customStyle="1" w:styleId="WW8Num122z0">
    <w:name w:val="WW8Num122z0"/>
    <w:rsid w:val="00760053"/>
    <w:rPr>
      <w:rFonts w:ascii="Symbol" w:hAnsi="Symbol"/>
    </w:rPr>
  </w:style>
  <w:style w:type="character" w:customStyle="1" w:styleId="WW8Num122z1">
    <w:name w:val="WW8Num122z1"/>
    <w:rsid w:val="00760053"/>
    <w:rPr>
      <w:rFonts w:ascii="Courier New" w:hAnsi="Courier New" w:cs="Courier New"/>
    </w:rPr>
  </w:style>
  <w:style w:type="character" w:customStyle="1" w:styleId="WW8Num122z2">
    <w:name w:val="WW8Num122z2"/>
    <w:rsid w:val="00760053"/>
    <w:rPr>
      <w:rFonts w:ascii="Wingdings" w:hAnsi="Wingdings"/>
    </w:rPr>
  </w:style>
  <w:style w:type="character" w:customStyle="1" w:styleId="WW8Num145z0">
    <w:name w:val="WW8Num145z0"/>
    <w:rsid w:val="00760053"/>
    <w:rPr>
      <w:rFonts w:ascii="Symbol" w:hAnsi="Symbol"/>
    </w:rPr>
  </w:style>
  <w:style w:type="character" w:customStyle="1" w:styleId="WW8Num145z1">
    <w:name w:val="WW8Num145z1"/>
    <w:rsid w:val="00760053"/>
    <w:rPr>
      <w:rFonts w:ascii="Courier New" w:hAnsi="Courier New"/>
      <w:sz w:val="20"/>
    </w:rPr>
  </w:style>
  <w:style w:type="character" w:customStyle="1" w:styleId="WW8Num145z2">
    <w:name w:val="WW8Num145z2"/>
    <w:rsid w:val="00760053"/>
    <w:rPr>
      <w:rFonts w:ascii="Wingdings" w:hAnsi="Wingdings"/>
      <w:sz w:val="20"/>
    </w:rPr>
  </w:style>
  <w:style w:type="character" w:customStyle="1" w:styleId="WW8Num10z0">
    <w:name w:val="WW8Num10z0"/>
    <w:rsid w:val="00760053"/>
    <w:rPr>
      <w:rFonts w:ascii="Symbol" w:hAnsi="Symbol"/>
    </w:rPr>
  </w:style>
  <w:style w:type="character" w:customStyle="1" w:styleId="WW8Num10z1">
    <w:name w:val="WW8Num10z1"/>
    <w:rsid w:val="00760053"/>
    <w:rPr>
      <w:rFonts w:ascii="Courier New" w:hAnsi="Courier New"/>
      <w:sz w:val="20"/>
    </w:rPr>
  </w:style>
  <w:style w:type="character" w:customStyle="1" w:styleId="WW8Num10z2">
    <w:name w:val="WW8Num10z2"/>
    <w:rsid w:val="00760053"/>
    <w:rPr>
      <w:rFonts w:ascii="Wingdings" w:hAnsi="Wingdings"/>
      <w:sz w:val="20"/>
    </w:rPr>
  </w:style>
  <w:style w:type="character" w:customStyle="1" w:styleId="WW8Num26z1">
    <w:name w:val="WW8Num26z1"/>
    <w:rsid w:val="00760053"/>
    <w:rPr>
      <w:rFonts w:ascii="Symbol" w:hAnsi="Symbol"/>
    </w:rPr>
  </w:style>
  <w:style w:type="character" w:customStyle="1" w:styleId="WW8Num26z2">
    <w:name w:val="WW8Num26z2"/>
    <w:rsid w:val="00760053"/>
    <w:rPr>
      <w:rFonts w:ascii="Wingdings" w:hAnsi="Wingdings"/>
      <w:sz w:val="20"/>
    </w:rPr>
  </w:style>
  <w:style w:type="character" w:customStyle="1" w:styleId="WW8Num49z1">
    <w:name w:val="WW8Num49z1"/>
    <w:rsid w:val="00760053"/>
    <w:rPr>
      <w:rFonts w:ascii="Symbol" w:hAnsi="Symbol"/>
    </w:rPr>
  </w:style>
  <w:style w:type="character" w:customStyle="1" w:styleId="WW8Num49z2">
    <w:name w:val="WW8Num49z2"/>
    <w:rsid w:val="00760053"/>
    <w:rPr>
      <w:rFonts w:ascii="Wingdings" w:hAnsi="Wingdings"/>
      <w:sz w:val="20"/>
    </w:rPr>
  </w:style>
  <w:style w:type="character" w:customStyle="1" w:styleId="WW8Num62z0">
    <w:name w:val="WW8Num62z0"/>
    <w:rsid w:val="00760053"/>
    <w:rPr>
      <w:rFonts w:ascii="Symbol" w:hAnsi="Symbol"/>
    </w:rPr>
  </w:style>
  <w:style w:type="character" w:customStyle="1" w:styleId="WW8Num62z1">
    <w:name w:val="WW8Num62z1"/>
    <w:rsid w:val="00760053"/>
    <w:rPr>
      <w:rFonts w:ascii="Courier New" w:hAnsi="Courier New"/>
    </w:rPr>
  </w:style>
  <w:style w:type="character" w:customStyle="1" w:styleId="WW8Num62z2">
    <w:name w:val="WW8Num62z2"/>
    <w:rsid w:val="00760053"/>
    <w:rPr>
      <w:rFonts w:ascii="Wingdings" w:hAnsi="Wingdings"/>
    </w:rPr>
  </w:style>
  <w:style w:type="character" w:customStyle="1" w:styleId="WW8Num38z0">
    <w:name w:val="WW8Num38z0"/>
    <w:rsid w:val="00760053"/>
    <w:rPr>
      <w:rFonts w:ascii="Symbol" w:hAnsi="Symbol"/>
    </w:rPr>
  </w:style>
  <w:style w:type="character" w:customStyle="1" w:styleId="WW8Num38z1">
    <w:name w:val="WW8Num38z1"/>
    <w:rsid w:val="00760053"/>
    <w:rPr>
      <w:rFonts w:ascii="Courier New" w:hAnsi="Courier New"/>
    </w:rPr>
  </w:style>
  <w:style w:type="character" w:customStyle="1" w:styleId="WW8Num38z2">
    <w:name w:val="WW8Num38z2"/>
    <w:rsid w:val="00760053"/>
    <w:rPr>
      <w:rFonts w:ascii="Wingdings" w:hAnsi="Wingdings"/>
    </w:rPr>
  </w:style>
  <w:style w:type="character" w:customStyle="1" w:styleId="WW8Num54z0">
    <w:name w:val="WW8Num54z0"/>
    <w:rsid w:val="00760053"/>
    <w:rPr>
      <w:rFonts w:ascii="Symbol" w:hAnsi="Symbol"/>
    </w:rPr>
  </w:style>
  <w:style w:type="character" w:customStyle="1" w:styleId="WW8Num54z1">
    <w:name w:val="WW8Num54z1"/>
    <w:rsid w:val="00760053"/>
    <w:rPr>
      <w:rFonts w:ascii="Courier New" w:hAnsi="Courier New"/>
    </w:rPr>
  </w:style>
  <w:style w:type="character" w:customStyle="1" w:styleId="WW8Num54z2">
    <w:name w:val="WW8Num54z2"/>
    <w:rsid w:val="00760053"/>
    <w:rPr>
      <w:rFonts w:ascii="Wingdings" w:hAnsi="Wingdings"/>
    </w:rPr>
  </w:style>
  <w:style w:type="character" w:customStyle="1" w:styleId="WW8Num68z0">
    <w:name w:val="WW8Num68z0"/>
    <w:rsid w:val="00760053"/>
    <w:rPr>
      <w:rFonts w:ascii="Symbol" w:hAnsi="Symbol"/>
    </w:rPr>
  </w:style>
  <w:style w:type="character" w:customStyle="1" w:styleId="WW8Num68z1">
    <w:name w:val="WW8Num68z1"/>
    <w:rsid w:val="00760053"/>
    <w:rPr>
      <w:rFonts w:ascii="Courier New" w:hAnsi="Courier New"/>
    </w:rPr>
  </w:style>
  <w:style w:type="character" w:customStyle="1" w:styleId="WW8Num68z2">
    <w:name w:val="WW8Num68z2"/>
    <w:rsid w:val="00760053"/>
    <w:rPr>
      <w:rFonts w:ascii="Wingdings" w:hAnsi="Wingdings"/>
    </w:rPr>
  </w:style>
  <w:style w:type="character" w:customStyle="1" w:styleId="WW8Num109z0">
    <w:name w:val="WW8Num109z0"/>
    <w:rsid w:val="00760053"/>
    <w:rPr>
      <w:rFonts w:ascii="Symbol" w:hAnsi="Symbol"/>
    </w:rPr>
  </w:style>
  <w:style w:type="character" w:customStyle="1" w:styleId="WW8Num109z1">
    <w:name w:val="WW8Num109z1"/>
    <w:rsid w:val="00760053"/>
    <w:rPr>
      <w:rFonts w:ascii="Courier New" w:hAnsi="Courier New" w:cs="Courier New"/>
    </w:rPr>
  </w:style>
  <w:style w:type="character" w:customStyle="1" w:styleId="WW8Num109z2">
    <w:name w:val="WW8Num109z2"/>
    <w:rsid w:val="00760053"/>
    <w:rPr>
      <w:rFonts w:ascii="Wingdings" w:hAnsi="Wingdings"/>
    </w:rPr>
  </w:style>
  <w:style w:type="character" w:customStyle="1" w:styleId="WW8Num149z0">
    <w:name w:val="WW8Num149z0"/>
    <w:rsid w:val="00760053"/>
    <w:rPr>
      <w:rFonts w:ascii="Symbol" w:hAnsi="Symbol"/>
    </w:rPr>
  </w:style>
  <w:style w:type="character" w:customStyle="1" w:styleId="WW8Num149z1">
    <w:name w:val="WW8Num149z1"/>
    <w:rsid w:val="00760053"/>
    <w:rPr>
      <w:rFonts w:ascii="Courier New" w:hAnsi="Courier New" w:cs="Courier New"/>
    </w:rPr>
  </w:style>
  <w:style w:type="character" w:customStyle="1" w:styleId="WW8Num149z2">
    <w:name w:val="WW8Num149z2"/>
    <w:rsid w:val="00760053"/>
    <w:rPr>
      <w:rFonts w:ascii="Wingdings" w:hAnsi="Wingdings"/>
    </w:rPr>
  </w:style>
  <w:style w:type="character" w:customStyle="1" w:styleId="WW8Num14z0">
    <w:name w:val="WW8Num14z0"/>
    <w:rsid w:val="00760053"/>
    <w:rPr>
      <w:rFonts w:ascii="Symbol" w:hAnsi="Symbol"/>
    </w:rPr>
  </w:style>
  <w:style w:type="character" w:customStyle="1" w:styleId="WW8Num14z1">
    <w:name w:val="WW8Num14z1"/>
    <w:rsid w:val="00760053"/>
    <w:rPr>
      <w:rFonts w:ascii="Courier New" w:hAnsi="Courier New" w:cs="Courier New"/>
    </w:rPr>
  </w:style>
  <w:style w:type="character" w:customStyle="1" w:styleId="WW8Num14z2">
    <w:name w:val="WW8Num14z2"/>
    <w:rsid w:val="00760053"/>
    <w:rPr>
      <w:rFonts w:ascii="Wingdings" w:hAnsi="Wingdings"/>
    </w:rPr>
  </w:style>
  <w:style w:type="character" w:customStyle="1" w:styleId="WW8Num106z0">
    <w:name w:val="WW8Num106z0"/>
    <w:rsid w:val="00760053"/>
    <w:rPr>
      <w:rFonts w:ascii="Symbol" w:hAnsi="Symbol"/>
    </w:rPr>
  </w:style>
  <w:style w:type="character" w:customStyle="1" w:styleId="WW8Num106z1">
    <w:name w:val="WW8Num106z1"/>
    <w:rsid w:val="00760053"/>
    <w:rPr>
      <w:rFonts w:ascii="Courier New" w:hAnsi="Courier New" w:cs="Courier New"/>
    </w:rPr>
  </w:style>
  <w:style w:type="character" w:customStyle="1" w:styleId="WW8Num106z2">
    <w:name w:val="WW8Num106z2"/>
    <w:rsid w:val="00760053"/>
    <w:rPr>
      <w:rFonts w:ascii="Wingdings" w:hAnsi="Wingdings"/>
    </w:rPr>
  </w:style>
  <w:style w:type="character" w:customStyle="1" w:styleId="WW8Num112z0">
    <w:name w:val="WW8Num112z0"/>
    <w:rsid w:val="00760053"/>
    <w:rPr>
      <w:rFonts w:ascii="Symbol" w:hAnsi="Symbol"/>
    </w:rPr>
  </w:style>
  <w:style w:type="character" w:customStyle="1" w:styleId="WW8Num112z1">
    <w:name w:val="WW8Num112z1"/>
    <w:rsid w:val="00760053"/>
    <w:rPr>
      <w:rFonts w:ascii="Courier New" w:hAnsi="Courier New" w:cs="Courier New"/>
    </w:rPr>
  </w:style>
  <w:style w:type="character" w:customStyle="1" w:styleId="WW8Num112z2">
    <w:name w:val="WW8Num112z2"/>
    <w:rsid w:val="00760053"/>
    <w:rPr>
      <w:rFonts w:ascii="Wingdings" w:hAnsi="Wingdings"/>
    </w:rPr>
  </w:style>
  <w:style w:type="character" w:customStyle="1" w:styleId="WW8Num9z0">
    <w:name w:val="WW8Num9z0"/>
    <w:rsid w:val="00760053"/>
    <w:rPr>
      <w:rFonts w:ascii="Symbol" w:hAnsi="Symbol"/>
    </w:rPr>
  </w:style>
  <w:style w:type="character" w:customStyle="1" w:styleId="WW8Num9z1">
    <w:name w:val="WW8Num9z1"/>
    <w:rsid w:val="00760053"/>
    <w:rPr>
      <w:rFonts w:ascii="Courier New" w:hAnsi="Courier New" w:cs="Courier New"/>
    </w:rPr>
  </w:style>
  <w:style w:type="character" w:customStyle="1" w:styleId="WW8Num9z2">
    <w:name w:val="WW8Num9z2"/>
    <w:rsid w:val="00760053"/>
    <w:rPr>
      <w:rFonts w:ascii="Wingdings" w:hAnsi="Wingdings"/>
    </w:rPr>
  </w:style>
  <w:style w:type="character" w:customStyle="1" w:styleId="WW8Num43z0">
    <w:name w:val="WW8Num43z0"/>
    <w:rsid w:val="00760053"/>
    <w:rPr>
      <w:rFonts w:ascii="Symbol" w:hAnsi="Symbol"/>
    </w:rPr>
  </w:style>
  <w:style w:type="character" w:customStyle="1" w:styleId="WW8Num43z1">
    <w:name w:val="WW8Num43z1"/>
    <w:rsid w:val="00760053"/>
    <w:rPr>
      <w:rFonts w:ascii="Courier New" w:hAnsi="Courier New" w:cs="Courier New"/>
    </w:rPr>
  </w:style>
  <w:style w:type="character" w:customStyle="1" w:styleId="WW8Num43z2">
    <w:name w:val="WW8Num43z2"/>
    <w:rsid w:val="00760053"/>
    <w:rPr>
      <w:rFonts w:ascii="Wingdings" w:hAnsi="Wingdings"/>
    </w:rPr>
  </w:style>
  <w:style w:type="character" w:customStyle="1" w:styleId="WW8Num51z0">
    <w:name w:val="WW8Num51z0"/>
    <w:rsid w:val="00760053"/>
    <w:rPr>
      <w:rFonts w:ascii="Symbol" w:hAnsi="Symbol"/>
    </w:rPr>
  </w:style>
  <w:style w:type="character" w:customStyle="1" w:styleId="WW8Num51z1">
    <w:name w:val="WW8Num51z1"/>
    <w:rsid w:val="00760053"/>
    <w:rPr>
      <w:rFonts w:ascii="Courier New" w:hAnsi="Courier New" w:cs="Courier New"/>
    </w:rPr>
  </w:style>
  <w:style w:type="character" w:customStyle="1" w:styleId="WW8Num51z2">
    <w:name w:val="WW8Num51z2"/>
    <w:rsid w:val="00760053"/>
    <w:rPr>
      <w:rFonts w:ascii="Wingdings" w:hAnsi="Wingdings"/>
    </w:rPr>
  </w:style>
  <w:style w:type="character" w:customStyle="1" w:styleId="WW8Num15z0">
    <w:name w:val="WW8Num15z0"/>
    <w:rsid w:val="00760053"/>
    <w:rPr>
      <w:rFonts w:ascii="Symbol" w:hAnsi="Symbol"/>
    </w:rPr>
  </w:style>
  <w:style w:type="character" w:customStyle="1" w:styleId="WW8Num15z1">
    <w:name w:val="WW8Num15z1"/>
    <w:rsid w:val="00760053"/>
    <w:rPr>
      <w:rFonts w:ascii="Courier New" w:hAnsi="Courier New" w:cs="Courier New"/>
    </w:rPr>
  </w:style>
  <w:style w:type="character" w:customStyle="1" w:styleId="WW8Num15z2">
    <w:name w:val="WW8Num15z2"/>
    <w:rsid w:val="00760053"/>
    <w:rPr>
      <w:rFonts w:ascii="Wingdings" w:hAnsi="Wingdings"/>
    </w:rPr>
  </w:style>
  <w:style w:type="character" w:customStyle="1" w:styleId="WW8Num48z0">
    <w:name w:val="WW8Num48z0"/>
    <w:rsid w:val="00760053"/>
    <w:rPr>
      <w:rFonts w:ascii="Symbol" w:hAnsi="Symbol"/>
    </w:rPr>
  </w:style>
  <w:style w:type="character" w:customStyle="1" w:styleId="WW8Num48z1">
    <w:name w:val="WW8Num48z1"/>
    <w:rsid w:val="00760053"/>
    <w:rPr>
      <w:rFonts w:ascii="Courier New" w:hAnsi="Courier New" w:cs="Courier New"/>
    </w:rPr>
  </w:style>
  <w:style w:type="character" w:customStyle="1" w:styleId="WW8Num48z2">
    <w:name w:val="WW8Num48z2"/>
    <w:rsid w:val="00760053"/>
    <w:rPr>
      <w:rFonts w:ascii="Wingdings" w:hAnsi="Wingdings"/>
    </w:rPr>
  </w:style>
  <w:style w:type="character" w:customStyle="1" w:styleId="WW8Num84z0">
    <w:name w:val="WW8Num84z0"/>
    <w:rsid w:val="00760053"/>
    <w:rPr>
      <w:rFonts w:ascii="Symbol" w:hAnsi="Symbol"/>
    </w:rPr>
  </w:style>
  <w:style w:type="character" w:customStyle="1" w:styleId="WW8Num84z1">
    <w:name w:val="WW8Num84z1"/>
    <w:rsid w:val="00760053"/>
    <w:rPr>
      <w:rFonts w:ascii="Courier New" w:hAnsi="Courier New" w:cs="Courier New"/>
    </w:rPr>
  </w:style>
  <w:style w:type="character" w:customStyle="1" w:styleId="WW8Num84z2">
    <w:name w:val="WW8Num84z2"/>
    <w:rsid w:val="00760053"/>
    <w:rPr>
      <w:rFonts w:ascii="Wingdings" w:hAnsi="Wingdings"/>
    </w:rPr>
  </w:style>
  <w:style w:type="character" w:customStyle="1" w:styleId="WW8Num98z0">
    <w:name w:val="WW8Num98z0"/>
    <w:rsid w:val="00760053"/>
    <w:rPr>
      <w:rFonts w:ascii="Symbol" w:hAnsi="Symbol"/>
    </w:rPr>
  </w:style>
  <w:style w:type="character" w:customStyle="1" w:styleId="WW8Num98z1">
    <w:name w:val="WW8Num98z1"/>
    <w:rsid w:val="00760053"/>
    <w:rPr>
      <w:rFonts w:ascii="Courier New" w:hAnsi="Courier New" w:cs="Courier New"/>
    </w:rPr>
  </w:style>
  <w:style w:type="character" w:customStyle="1" w:styleId="WW8Num98z2">
    <w:name w:val="WW8Num98z2"/>
    <w:rsid w:val="00760053"/>
    <w:rPr>
      <w:rFonts w:ascii="Wingdings" w:hAnsi="Wingdings"/>
    </w:rPr>
  </w:style>
  <w:style w:type="character" w:customStyle="1" w:styleId="WW8Num24z0">
    <w:name w:val="WW8Num24z0"/>
    <w:rsid w:val="00760053"/>
    <w:rPr>
      <w:rFonts w:ascii="Symbol" w:hAnsi="Symbol"/>
    </w:rPr>
  </w:style>
  <w:style w:type="character" w:customStyle="1" w:styleId="WW8Num24z1">
    <w:name w:val="WW8Num24z1"/>
    <w:rsid w:val="00760053"/>
    <w:rPr>
      <w:rFonts w:ascii="Courier New" w:hAnsi="Courier New" w:cs="Courier New"/>
    </w:rPr>
  </w:style>
  <w:style w:type="character" w:customStyle="1" w:styleId="WW8Num24z2">
    <w:name w:val="WW8Num24z2"/>
    <w:rsid w:val="00760053"/>
    <w:rPr>
      <w:rFonts w:ascii="Wingdings" w:hAnsi="Wingdings"/>
    </w:rPr>
  </w:style>
  <w:style w:type="character" w:customStyle="1" w:styleId="WW8Num77z0">
    <w:name w:val="WW8Num77z0"/>
    <w:rsid w:val="00760053"/>
    <w:rPr>
      <w:rFonts w:ascii="Symbol" w:hAnsi="Symbol"/>
    </w:rPr>
  </w:style>
  <w:style w:type="character" w:customStyle="1" w:styleId="WW8Num77z1">
    <w:name w:val="WW8Num77z1"/>
    <w:rsid w:val="00760053"/>
    <w:rPr>
      <w:rFonts w:ascii="Courier New" w:hAnsi="Courier New" w:cs="Courier New"/>
    </w:rPr>
  </w:style>
  <w:style w:type="character" w:customStyle="1" w:styleId="WW8Num77z2">
    <w:name w:val="WW8Num77z2"/>
    <w:rsid w:val="00760053"/>
    <w:rPr>
      <w:rFonts w:ascii="Wingdings" w:hAnsi="Wingdings"/>
    </w:rPr>
  </w:style>
  <w:style w:type="character" w:customStyle="1" w:styleId="WW8Num79z0">
    <w:name w:val="WW8Num79z0"/>
    <w:rsid w:val="00760053"/>
    <w:rPr>
      <w:rFonts w:ascii="Symbol" w:hAnsi="Symbol"/>
    </w:rPr>
  </w:style>
  <w:style w:type="character" w:customStyle="1" w:styleId="WW8Num79z1">
    <w:name w:val="WW8Num79z1"/>
    <w:rsid w:val="00760053"/>
    <w:rPr>
      <w:rFonts w:ascii="Courier New" w:hAnsi="Courier New" w:cs="Courier New"/>
    </w:rPr>
  </w:style>
  <w:style w:type="character" w:customStyle="1" w:styleId="WW8Num79z2">
    <w:name w:val="WW8Num79z2"/>
    <w:rsid w:val="00760053"/>
    <w:rPr>
      <w:rFonts w:ascii="Wingdings" w:hAnsi="Wingdings"/>
    </w:rPr>
  </w:style>
  <w:style w:type="character" w:customStyle="1" w:styleId="WW8Num160z0">
    <w:name w:val="WW8Num160z0"/>
    <w:rsid w:val="00760053"/>
    <w:rPr>
      <w:rFonts w:ascii="Symbol" w:hAnsi="Symbol"/>
    </w:rPr>
  </w:style>
  <w:style w:type="character" w:customStyle="1" w:styleId="WW8Num160z1">
    <w:name w:val="WW8Num160z1"/>
    <w:rsid w:val="00760053"/>
    <w:rPr>
      <w:rFonts w:ascii="Courier New" w:hAnsi="Courier New" w:cs="Courier New"/>
    </w:rPr>
  </w:style>
  <w:style w:type="character" w:customStyle="1" w:styleId="WW8Num160z2">
    <w:name w:val="WW8Num160z2"/>
    <w:rsid w:val="00760053"/>
    <w:rPr>
      <w:rFonts w:ascii="Wingdings" w:hAnsi="Wingdings"/>
    </w:rPr>
  </w:style>
  <w:style w:type="character" w:customStyle="1" w:styleId="WW8Num28z0">
    <w:name w:val="WW8Num28z0"/>
    <w:rsid w:val="00760053"/>
    <w:rPr>
      <w:rFonts w:ascii="Symbol" w:hAnsi="Symbol"/>
    </w:rPr>
  </w:style>
  <w:style w:type="character" w:customStyle="1" w:styleId="WW8Num28z1">
    <w:name w:val="WW8Num28z1"/>
    <w:rsid w:val="00760053"/>
    <w:rPr>
      <w:rFonts w:ascii="Courier New" w:hAnsi="Courier New" w:cs="Courier New"/>
    </w:rPr>
  </w:style>
  <w:style w:type="character" w:customStyle="1" w:styleId="WW8Num28z2">
    <w:name w:val="WW8Num28z2"/>
    <w:rsid w:val="00760053"/>
    <w:rPr>
      <w:rFonts w:ascii="Wingdings" w:hAnsi="Wingdings"/>
    </w:rPr>
  </w:style>
  <w:style w:type="character" w:customStyle="1" w:styleId="WW8Num64z0">
    <w:name w:val="WW8Num64z0"/>
    <w:rsid w:val="00760053"/>
    <w:rPr>
      <w:rFonts w:ascii="Symbol" w:hAnsi="Symbol"/>
    </w:rPr>
  </w:style>
  <w:style w:type="character" w:customStyle="1" w:styleId="WW8Num64z1">
    <w:name w:val="WW8Num64z1"/>
    <w:rsid w:val="00760053"/>
    <w:rPr>
      <w:rFonts w:ascii="Courier New" w:hAnsi="Courier New"/>
    </w:rPr>
  </w:style>
  <w:style w:type="character" w:customStyle="1" w:styleId="WW8Num64z2">
    <w:name w:val="WW8Num64z2"/>
    <w:rsid w:val="00760053"/>
    <w:rPr>
      <w:rFonts w:ascii="Wingdings" w:hAnsi="Wingdings"/>
    </w:rPr>
  </w:style>
  <w:style w:type="character" w:customStyle="1" w:styleId="WW8Num78z0">
    <w:name w:val="WW8Num78z0"/>
    <w:rsid w:val="00760053"/>
    <w:rPr>
      <w:rFonts w:ascii="Symbol" w:hAnsi="Symbol"/>
    </w:rPr>
  </w:style>
  <w:style w:type="character" w:customStyle="1" w:styleId="WW8Num78z1">
    <w:name w:val="WW8Num78z1"/>
    <w:rsid w:val="00760053"/>
    <w:rPr>
      <w:rFonts w:ascii="Courier New" w:hAnsi="Courier New"/>
    </w:rPr>
  </w:style>
  <w:style w:type="character" w:customStyle="1" w:styleId="WW8Num78z2">
    <w:name w:val="WW8Num78z2"/>
    <w:rsid w:val="00760053"/>
    <w:rPr>
      <w:rFonts w:ascii="Wingdings" w:hAnsi="Wingdings"/>
    </w:rPr>
  </w:style>
  <w:style w:type="character" w:customStyle="1" w:styleId="WW8Num40z0">
    <w:name w:val="WW8Num40z0"/>
    <w:rsid w:val="00760053"/>
    <w:rPr>
      <w:rFonts w:ascii="Symbol" w:hAnsi="Symbol"/>
    </w:rPr>
  </w:style>
  <w:style w:type="character" w:customStyle="1" w:styleId="WW8Num40z1">
    <w:name w:val="WW8Num40z1"/>
    <w:rsid w:val="00760053"/>
    <w:rPr>
      <w:rFonts w:ascii="Courier New" w:hAnsi="Courier New" w:cs="Courier New"/>
    </w:rPr>
  </w:style>
  <w:style w:type="character" w:customStyle="1" w:styleId="WW8Num40z2">
    <w:name w:val="WW8Num40z2"/>
    <w:rsid w:val="00760053"/>
    <w:rPr>
      <w:rFonts w:ascii="Wingdings" w:hAnsi="Wingdings"/>
    </w:rPr>
  </w:style>
  <w:style w:type="character" w:customStyle="1" w:styleId="WW8Num130z0">
    <w:name w:val="WW8Num130z0"/>
    <w:rsid w:val="00760053"/>
    <w:rPr>
      <w:rFonts w:ascii="Symbol" w:hAnsi="Symbol"/>
    </w:rPr>
  </w:style>
  <w:style w:type="character" w:customStyle="1" w:styleId="WW8Num130z1">
    <w:name w:val="WW8Num130z1"/>
    <w:rsid w:val="00760053"/>
    <w:rPr>
      <w:rFonts w:ascii="Courier New" w:hAnsi="Courier New" w:cs="Courier New"/>
    </w:rPr>
  </w:style>
  <w:style w:type="character" w:customStyle="1" w:styleId="WW8Num130z2">
    <w:name w:val="WW8Num130z2"/>
    <w:rsid w:val="00760053"/>
    <w:rPr>
      <w:rFonts w:ascii="Wingdings" w:hAnsi="Wingdings"/>
    </w:rPr>
  </w:style>
  <w:style w:type="character" w:customStyle="1" w:styleId="WW8Num32z0">
    <w:name w:val="WW8Num32z0"/>
    <w:rsid w:val="00760053"/>
    <w:rPr>
      <w:rFonts w:ascii="Symbol" w:hAnsi="Symbol"/>
    </w:rPr>
  </w:style>
  <w:style w:type="character" w:customStyle="1" w:styleId="WW8Num32z1">
    <w:name w:val="WW8Num32z1"/>
    <w:rsid w:val="00760053"/>
    <w:rPr>
      <w:rFonts w:ascii="Courier New" w:hAnsi="Courier New"/>
    </w:rPr>
  </w:style>
  <w:style w:type="character" w:customStyle="1" w:styleId="WW8Num32z2">
    <w:name w:val="WW8Num32z2"/>
    <w:rsid w:val="00760053"/>
    <w:rPr>
      <w:rFonts w:ascii="Wingdings" w:hAnsi="Wingdings"/>
    </w:rPr>
  </w:style>
  <w:style w:type="character" w:customStyle="1" w:styleId="WW8Num121z1">
    <w:name w:val="WW8Num121z1"/>
    <w:rsid w:val="00760053"/>
    <w:rPr>
      <w:rFonts w:ascii="Symbol" w:hAnsi="Symbol"/>
    </w:rPr>
  </w:style>
  <w:style w:type="character" w:customStyle="1" w:styleId="WW8Num121z2">
    <w:name w:val="WW8Num121z2"/>
    <w:rsid w:val="00760053"/>
    <w:rPr>
      <w:rFonts w:ascii="Wingdings" w:hAnsi="Wingdings"/>
      <w:sz w:val="20"/>
    </w:rPr>
  </w:style>
  <w:style w:type="character" w:customStyle="1" w:styleId="zag">
    <w:name w:val="zag"/>
    <w:basedOn w:val="11"/>
    <w:rsid w:val="00760053"/>
  </w:style>
  <w:style w:type="character" w:customStyle="1" w:styleId="gen">
    <w:name w:val="gen"/>
    <w:basedOn w:val="11"/>
    <w:rsid w:val="00760053"/>
  </w:style>
  <w:style w:type="character" w:customStyle="1" w:styleId="WW8Num116z0">
    <w:name w:val="WW8Num116z0"/>
    <w:rsid w:val="00760053"/>
    <w:rPr>
      <w:rFonts w:ascii="Symbol" w:hAnsi="Symbol"/>
      <w:sz w:val="20"/>
    </w:rPr>
  </w:style>
  <w:style w:type="character" w:customStyle="1" w:styleId="WW8Num116z1">
    <w:name w:val="WW8Num116z1"/>
    <w:rsid w:val="00760053"/>
    <w:rPr>
      <w:rFonts w:ascii="Courier New" w:hAnsi="Courier New"/>
      <w:sz w:val="20"/>
    </w:rPr>
  </w:style>
  <w:style w:type="character" w:customStyle="1" w:styleId="WW8Num116z2">
    <w:name w:val="WW8Num116z2"/>
    <w:rsid w:val="00760053"/>
    <w:rPr>
      <w:rFonts w:ascii="Wingdings" w:hAnsi="Wingdings"/>
      <w:sz w:val="20"/>
    </w:rPr>
  </w:style>
  <w:style w:type="character" w:customStyle="1" w:styleId="WW8Num110z0">
    <w:name w:val="WW8Num110z0"/>
    <w:rsid w:val="00760053"/>
    <w:rPr>
      <w:rFonts w:ascii="Symbol" w:hAnsi="Symbol"/>
      <w:sz w:val="20"/>
    </w:rPr>
  </w:style>
  <w:style w:type="character" w:customStyle="1" w:styleId="WW8Num110z1">
    <w:name w:val="WW8Num110z1"/>
    <w:rsid w:val="00760053"/>
    <w:rPr>
      <w:rFonts w:ascii="Courier New" w:hAnsi="Courier New"/>
      <w:sz w:val="20"/>
    </w:rPr>
  </w:style>
  <w:style w:type="character" w:customStyle="1" w:styleId="WW8Num110z2">
    <w:name w:val="WW8Num110z2"/>
    <w:rsid w:val="00760053"/>
    <w:rPr>
      <w:rFonts w:ascii="Wingdings" w:hAnsi="Wingdings"/>
      <w:sz w:val="20"/>
    </w:rPr>
  </w:style>
  <w:style w:type="character" w:customStyle="1" w:styleId="WW8Num1z0">
    <w:name w:val="WW8Num1z0"/>
    <w:rsid w:val="00760053"/>
    <w:rPr>
      <w:rFonts w:ascii="Symbol" w:hAnsi="Symbol"/>
    </w:rPr>
  </w:style>
  <w:style w:type="character" w:customStyle="1" w:styleId="WW8Num1z1">
    <w:name w:val="WW8Num1z1"/>
    <w:rsid w:val="00760053"/>
    <w:rPr>
      <w:rFonts w:ascii="Courier New" w:hAnsi="Courier New" w:cs="Courier New"/>
    </w:rPr>
  </w:style>
  <w:style w:type="character" w:customStyle="1" w:styleId="WW8Num1z2">
    <w:name w:val="WW8Num1z2"/>
    <w:rsid w:val="00760053"/>
    <w:rPr>
      <w:rFonts w:ascii="Wingdings" w:hAnsi="Wingdings"/>
    </w:rPr>
  </w:style>
  <w:style w:type="character" w:customStyle="1" w:styleId="WW8Num81z0">
    <w:name w:val="WW8Num81z0"/>
    <w:rsid w:val="00760053"/>
    <w:rPr>
      <w:rFonts w:ascii="Symbol" w:hAnsi="Symbol"/>
    </w:rPr>
  </w:style>
  <w:style w:type="character" w:customStyle="1" w:styleId="WW8Num81z1">
    <w:name w:val="WW8Num81z1"/>
    <w:rsid w:val="00760053"/>
    <w:rPr>
      <w:rFonts w:ascii="Courier New" w:hAnsi="Courier New" w:cs="Courier New"/>
    </w:rPr>
  </w:style>
  <w:style w:type="character" w:customStyle="1" w:styleId="WW8Num81z2">
    <w:name w:val="WW8Num81z2"/>
    <w:rsid w:val="00760053"/>
    <w:rPr>
      <w:rFonts w:ascii="Wingdings" w:hAnsi="Wingdings"/>
    </w:rPr>
  </w:style>
  <w:style w:type="character" w:customStyle="1" w:styleId="rel">
    <w:name w:val="rel"/>
    <w:basedOn w:val="11"/>
    <w:rsid w:val="00760053"/>
  </w:style>
  <w:style w:type="character" w:customStyle="1" w:styleId="WW8Num143z0">
    <w:name w:val="WW8Num143z0"/>
    <w:rsid w:val="00760053"/>
    <w:rPr>
      <w:rFonts w:ascii="Symbol" w:hAnsi="Symbol"/>
      <w:sz w:val="20"/>
    </w:rPr>
  </w:style>
  <w:style w:type="character" w:customStyle="1" w:styleId="WW8Num143z1">
    <w:name w:val="WW8Num143z1"/>
    <w:rsid w:val="00760053"/>
    <w:rPr>
      <w:rFonts w:ascii="Symbol" w:hAnsi="Symbol"/>
    </w:rPr>
  </w:style>
  <w:style w:type="character" w:customStyle="1" w:styleId="WW8Num143z2">
    <w:name w:val="WW8Num143z2"/>
    <w:rsid w:val="00760053"/>
    <w:rPr>
      <w:rFonts w:ascii="Wingdings" w:hAnsi="Wingdings"/>
      <w:sz w:val="20"/>
    </w:rPr>
  </w:style>
  <w:style w:type="character" w:customStyle="1" w:styleId="WW8Num60z0">
    <w:name w:val="WW8Num60z0"/>
    <w:rsid w:val="00760053"/>
    <w:rPr>
      <w:rFonts w:ascii="Symbol" w:hAnsi="Symbol"/>
    </w:rPr>
  </w:style>
  <w:style w:type="character" w:customStyle="1" w:styleId="WW8Num60z1">
    <w:name w:val="WW8Num60z1"/>
    <w:rsid w:val="00760053"/>
    <w:rPr>
      <w:rFonts w:ascii="Courier New" w:hAnsi="Courier New"/>
    </w:rPr>
  </w:style>
  <w:style w:type="character" w:customStyle="1" w:styleId="WW8Num60z2">
    <w:name w:val="WW8Num60z2"/>
    <w:rsid w:val="00760053"/>
    <w:rPr>
      <w:rFonts w:ascii="Wingdings" w:hAnsi="Wingdings"/>
    </w:rPr>
  </w:style>
  <w:style w:type="character" w:customStyle="1" w:styleId="WW8Num128z0">
    <w:name w:val="WW8Num128z0"/>
    <w:rsid w:val="00760053"/>
    <w:rPr>
      <w:rFonts w:ascii="Symbol" w:hAnsi="Symbol"/>
    </w:rPr>
  </w:style>
  <w:style w:type="character" w:customStyle="1" w:styleId="WW8Num128z1">
    <w:name w:val="WW8Num128z1"/>
    <w:rsid w:val="00760053"/>
    <w:rPr>
      <w:rFonts w:ascii="Courier New" w:hAnsi="Courier New"/>
    </w:rPr>
  </w:style>
  <w:style w:type="character" w:customStyle="1" w:styleId="WW8Num128z2">
    <w:name w:val="WW8Num128z2"/>
    <w:rsid w:val="00760053"/>
    <w:rPr>
      <w:rFonts w:ascii="Wingdings" w:hAnsi="Wingdings"/>
    </w:rPr>
  </w:style>
  <w:style w:type="character" w:customStyle="1" w:styleId="WW8Num97z1">
    <w:name w:val="WW8Num97z1"/>
    <w:rsid w:val="00760053"/>
    <w:rPr>
      <w:b/>
    </w:rPr>
  </w:style>
  <w:style w:type="character" w:customStyle="1" w:styleId="WW8Num3z0">
    <w:name w:val="WW8Num3z0"/>
    <w:rsid w:val="00760053"/>
    <w:rPr>
      <w:rFonts w:ascii="Symbol" w:hAnsi="Symbol"/>
    </w:rPr>
  </w:style>
  <w:style w:type="character" w:customStyle="1" w:styleId="WW8Num3z1">
    <w:name w:val="WW8Num3z1"/>
    <w:rsid w:val="00760053"/>
    <w:rPr>
      <w:rFonts w:ascii="Courier New" w:hAnsi="Courier New" w:cs="Courier New"/>
    </w:rPr>
  </w:style>
  <w:style w:type="character" w:customStyle="1" w:styleId="WW8Num3z2">
    <w:name w:val="WW8Num3z2"/>
    <w:rsid w:val="00760053"/>
    <w:rPr>
      <w:rFonts w:ascii="Wingdings" w:hAnsi="Wingdings"/>
    </w:rPr>
  </w:style>
  <w:style w:type="character" w:customStyle="1" w:styleId="WW8Num89z0">
    <w:name w:val="WW8Num89z0"/>
    <w:rsid w:val="00760053"/>
    <w:rPr>
      <w:rFonts w:ascii="Symbol" w:hAnsi="Symbol"/>
    </w:rPr>
  </w:style>
  <w:style w:type="character" w:customStyle="1" w:styleId="WW8Num89z1">
    <w:name w:val="WW8Num89z1"/>
    <w:rsid w:val="00760053"/>
    <w:rPr>
      <w:rFonts w:ascii="Courier New" w:hAnsi="Courier New" w:cs="Courier New"/>
    </w:rPr>
  </w:style>
  <w:style w:type="character" w:customStyle="1" w:styleId="WW8Num89z2">
    <w:name w:val="WW8Num89z2"/>
    <w:rsid w:val="00760053"/>
    <w:rPr>
      <w:rFonts w:ascii="Wingdings" w:hAnsi="Wingdings"/>
    </w:rPr>
  </w:style>
  <w:style w:type="character" w:customStyle="1" w:styleId="WW8Num119z0">
    <w:name w:val="WW8Num119z0"/>
    <w:rsid w:val="00760053"/>
    <w:rPr>
      <w:rFonts w:ascii="Symbol" w:hAnsi="Symbol"/>
    </w:rPr>
  </w:style>
  <w:style w:type="character" w:customStyle="1" w:styleId="WW8Num119z1">
    <w:name w:val="WW8Num119z1"/>
    <w:rsid w:val="00760053"/>
    <w:rPr>
      <w:rFonts w:ascii="Courier New" w:hAnsi="Courier New" w:cs="Courier New"/>
    </w:rPr>
  </w:style>
  <w:style w:type="character" w:customStyle="1" w:styleId="WW8Num119z2">
    <w:name w:val="WW8Num119z2"/>
    <w:rsid w:val="00760053"/>
    <w:rPr>
      <w:rFonts w:ascii="Wingdings" w:hAnsi="Wingdings"/>
    </w:rPr>
  </w:style>
  <w:style w:type="character" w:customStyle="1" w:styleId="WW8Num94z0">
    <w:name w:val="WW8Num94z0"/>
    <w:rsid w:val="00760053"/>
    <w:rPr>
      <w:rFonts w:ascii="Symbol" w:hAnsi="Symbol"/>
    </w:rPr>
  </w:style>
  <w:style w:type="character" w:customStyle="1" w:styleId="WW8Num94z1">
    <w:name w:val="WW8Num94z1"/>
    <w:rsid w:val="00760053"/>
    <w:rPr>
      <w:rFonts w:ascii="Courier New" w:hAnsi="Courier New" w:cs="Courier New"/>
    </w:rPr>
  </w:style>
  <w:style w:type="character" w:customStyle="1" w:styleId="WW8Num94z2">
    <w:name w:val="WW8Num94z2"/>
    <w:rsid w:val="00760053"/>
    <w:rPr>
      <w:rFonts w:ascii="Wingdings" w:hAnsi="Wingdings"/>
    </w:rPr>
  </w:style>
  <w:style w:type="character" w:customStyle="1" w:styleId="WW8Num99z0">
    <w:name w:val="WW8Num99z0"/>
    <w:rsid w:val="00760053"/>
    <w:rPr>
      <w:rFonts w:ascii="Symbol" w:hAnsi="Symbol"/>
    </w:rPr>
  </w:style>
  <w:style w:type="character" w:customStyle="1" w:styleId="WW8Num99z1">
    <w:name w:val="WW8Num99z1"/>
    <w:rsid w:val="00760053"/>
    <w:rPr>
      <w:rFonts w:ascii="Courier New" w:hAnsi="Courier New" w:cs="Courier New"/>
    </w:rPr>
  </w:style>
  <w:style w:type="character" w:customStyle="1" w:styleId="WW8Num99z2">
    <w:name w:val="WW8Num99z2"/>
    <w:rsid w:val="00760053"/>
    <w:rPr>
      <w:rFonts w:ascii="Wingdings" w:hAnsi="Wingdings"/>
    </w:rPr>
  </w:style>
  <w:style w:type="paragraph" w:customStyle="1" w:styleId="a5">
    <w:name w:val="Заголовок"/>
    <w:basedOn w:val="a"/>
    <w:next w:val="a6"/>
    <w:rsid w:val="00760053"/>
    <w:pPr>
      <w:keepNext/>
      <w:spacing w:before="240" w:after="120"/>
    </w:pPr>
    <w:rPr>
      <w:rFonts w:ascii="Liberation Sans" w:hAnsi="Liberation Sans"/>
      <w:sz w:val="28"/>
      <w:szCs w:val="28"/>
    </w:rPr>
  </w:style>
  <w:style w:type="paragraph" w:styleId="a6">
    <w:name w:val="Body Text"/>
    <w:basedOn w:val="a"/>
    <w:link w:val="a7"/>
    <w:rsid w:val="00760053"/>
    <w:pPr>
      <w:spacing w:after="120"/>
    </w:pPr>
  </w:style>
  <w:style w:type="character" w:customStyle="1" w:styleId="a7">
    <w:name w:val="Основной текст Знак"/>
    <w:basedOn w:val="a0"/>
    <w:link w:val="a6"/>
    <w:rsid w:val="00760053"/>
    <w:rPr>
      <w:rFonts w:ascii="Liberation Serif" w:eastAsia="DejaVu Sans" w:hAnsi="Liberation Serif" w:cs="DejaVu Sans"/>
      <w:kern w:val="1"/>
      <w:sz w:val="24"/>
      <w:szCs w:val="24"/>
      <w:lang w:eastAsia="hi-IN" w:bidi="hi-IN"/>
    </w:rPr>
  </w:style>
  <w:style w:type="paragraph" w:styleId="a8">
    <w:name w:val="List"/>
    <w:basedOn w:val="a6"/>
    <w:rsid w:val="00760053"/>
  </w:style>
  <w:style w:type="paragraph" w:customStyle="1" w:styleId="12">
    <w:name w:val="Название1"/>
    <w:basedOn w:val="a"/>
    <w:rsid w:val="00760053"/>
    <w:pPr>
      <w:suppressLineNumbers/>
      <w:spacing w:before="120" w:after="120"/>
    </w:pPr>
    <w:rPr>
      <w:i/>
      <w:iCs/>
    </w:rPr>
  </w:style>
  <w:style w:type="paragraph" w:customStyle="1" w:styleId="13">
    <w:name w:val="Указатель1"/>
    <w:basedOn w:val="a"/>
    <w:rsid w:val="00760053"/>
    <w:pPr>
      <w:suppressLineNumbers/>
    </w:pPr>
  </w:style>
  <w:style w:type="paragraph" w:styleId="a9">
    <w:name w:val="header"/>
    <w:basedOn w:val="a"/>
    <w:link w:val="aa"/>
    <w:uiPriority w:val="99"/>
    <w:rsid w:val="00760053"/>
    <w:pPr>
      <w:tabs>
        <w:tab w:val="center" w:pos="4677"/>
        <w:tab w:val="right" w:pos="9355"/>
      </w:tabs>
    </w:pPr>
  </w:style>
  <w:style w:type="character" w:customStyle="1" w:styleId="aa">
    <w:name w:val="Верхний колонтитул Знак"/>
    <w:basedOn w:val="a0"/>
    <w:link w:val="a9"/>
    <w:uiPriority w:val="99"/>
    <w:rsid w:val="00760053"/>
    <w:rPr>
      <w:rFonts w:ascii="Liberation Serif" w:eastAsia="DejaVu Sans" w:hAnsi="Liberation Serif" w:cs="DejaVu Sans"/>
      <w:kern w:val="1"/>
      <w:sz w:val="24"/>
      <w:szCs w:val="24"/>
      <w:lang w:eastAsia="hi-IN" w:bidi="hi-IN"/>
    </w:rPr>
  </w:style>
  <w:style w:type="paragraph" w:styleId="ab">
    <w:name w:val="footer"/>
    <w:basedOn w:val="a"/>
    <w:link w:val="ac"/>
    <w:rsid w:val="00760053"/>
    <w:pPr>
      <w:tabs>
        <w:tab w:val="center" w:pos="4677"/>
        <w:tab w:val="right" w:pos="9355"/>
      </w:tabs>
    </w:pPr>
  </w:style>
  <w:style w:type="character" w:customStyle="1" w:styleId="ac">
    <w:name w:val="Нижний колонтитул Знак"/>
    <w:basedOn w:val="a0"/>
    <w:link w:val="ab"/>
    <w:rsid w:val="00760053"/>
    <w:rPr>
      <w:rFonts w:ascii="Liberation Serif" w:eastAsia="DejaVu Sans" w:hAnsi="Liberation Serif" w:cs="DejaVu Sans"/>
      <w:kern w:val="1"/>
      <w:sz w:val="24"/>
      <w:szCs w:val="24"/>
      <w:lang w:eastAsia="hi-IN" w:bidi="hi-IN"/>
    </w:rPr>
  </w:style>
  <w:style w:type="paragraph" w:styleId="ad">
    <w:name w:val="Body Text Indent"/>
    <w:basedOn w:val="a"/>
    <w:link w:val="ae"/>
    <w:rsid w:val="00760053"/>
    <w:pPr>
      <w:ind w:firstLine="900"/>
      <w:jc w:val="both"/>
    </w:pPr>
    <w:rPr>
      <w:sz w:val="20"/>
    </w:rPr>
  </w:style>
  <w:style w:type="character" w:customStyle="1" w:styleId="ae">
    <w:name w:val="Основной текст с отступом Знак"/>
    <w:basedOn w:val="a0"/>
    <w:link w:val="ad"/>
    <w:rsid w:val="00760053"/>
    <w:rPr>
      <w:rFonts w:ascii="Liberation Serif" w:eastAsia="DejaVu Sans" w:hAnsi="Liberation Serif" w:cs="DejaVu Sans"/>
      <w:kern w:val="1"/>
      <w:sz w:val="20"/>
      <w:szCs w:val="24"/>
      <w:lang w:eastAsia="hi-IN" w:bidi="hi-IN"/>
    </w:rPr>
  </w:style>
  <w:style w:type="paragraph" w:customStyle="1" w:styleId="21">
    <w:name w:val="текст 2"/>
    <w:basedOn w:val="a"/>
    <w:rsid w:val="00760053"/>
    <w:pPr>
      <w:ind w:left="1980" w:hanging="846"/>
      <w:jc w:val="both"/>
    </w:pPr>
    <w:rPr>
      <w:sz w:val="22"/>
      <w:szCs w:val="20"/>
    </w:rPr>
  </w:style>
  <w:style w:type="paragraph" w:customStyle="1" w:styleId="210">
    <w:name w:val="Основной текст 21"/>
    <w:basedOn w:val="a"/>
    <w:rsid w:val="00760053"/>
    <w:pPr>
      <w:jc w:val="both"/>
    </w:pPr>
    <w:rPr>
      <w:sz w:val="20"/>
      <w:u w:val="single"/>
    </w:rPr>
  </w:style>
  <w:style w:type="paragraph" w:customStyle="1" w:styleId="211">
    <w:name w:val="Основной текст с отступом 21"/>
    <w:basedOn w:val="a"/>
    <w:rsid w:val="00760053"/>
    <w:pPr>
      <w:ind w:left="660"/>
      <w:jc w:val="both"/>
    </w:pPr>
    <w:rPr>
      <w:sz w:val="20"/>
    </w:rPr>
  </w:style>
  <w:style w:type="paragraph" w:customStyle="1" w:styleId="31">
    <w:name w:val="Основной текст с отступом 31"/>
    <w:basedOn w:val="a"/>
    <w:rsid w:val="00760053"/>
    <w:pPr>
      <w:ind w:left="720"/>
      <w:jc w:val="both"/>
    </w:pPr>
    <w:rPr>
      <w:sz w:val="20"/>
      <w:u w:val="single"/>
    </w:rPr>
  </w:style>
  <w:style w:type="paragraph" w:customStyle="1" w:styleId="310">
    <w:name w:val="Основной текст 31"/>
    <w:basedOn w:val="a"/>
    <w:rsid w:val="00760053"/>
    <w:pPr>
      <w:jc w:val="both"/>
    </w:pPr>
    <w:rPr>
      <w:b/>
      <w:bCs/>
      <w:i/>
      <w:iCs/>
    </w:rPr>
  </w:style>
  <w:style w:type="paragraph" w:customStyle="1" w:styleId="ConsNormal">
    <w:name w:val="ConsNormal"/>
    <w:rsid w:val="00760053"/>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760053"/>
    <w:pPr>
      <w:spacing w:before="280" w:after="280"/>
    </w:pPr>
    <w:rPr>
      <w:rFonts w:ascii="Arial Unicode MS" w:eastAsia="Arial Unicode MS" w:hAnsi="Arial Unicode MS" w:cs="Arial Unicode MS"/>
    </w:rPr>
  </w:style>
  <w:style w:type="paragraph" w:customStyle="1" w:styleId="ConsPlusNormal">
    <w:name w:val="ConsPlusNormal"/>
    <w:rsid w:val="00760053"/>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760053"/>
    <w:pPr>
      <w:tabs>
        <w:tab w:val="left" w:pos="2693"/>
      </w:tabs>
      <w:ind w:left="2700" w:hanging="720"/>
      <w:jc w:val="both"/>
    </w:pPr>
    <w:rPr>
      <w:sz w:val="22"/>
      <w:szCs w:val="20"/>
    </w:rPr>
  </w:style>
  <w:style w:type="paragraph" w:styleId="af0">
    <w:name w:val="List Paragraph"/>
    <w:basedOn w:val="a"/>
    <w:uiPriority w:val="34"/>
    <w:qFormat/>
    <w:rsid w:val="00760053"/>
    <w:pPr>
      <w:ind w:left="720"/>
      <w:contextualSpacing/>
    </w:pPr>
    <w:rPr>
      <w:rFonts w:cs="Mangal"/>
      <w:szCs w:val="21"/>
    </w:rPr>
  </w:style>
  <w:style w:type="paragraph" w:styleId="af1">
    <w:name w:val="Plain Text"/>
    <w:basedOn w:val="a"/>
    <w:link w:val="af2"/>
    <w:uiPriority w:val="99"/>
    <w:unhideWhenUsed/>
    <w:rsid w:val="00760053"/>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760053"/>
    <w:rPr>
      <w:rFonts w:ascii="Consolas" w:eastAsia="Calibri" w:hAnsi="Consolas" w:cs="Times New Roman"/>
      <w:sz w:val="21"/>
      <w:szCs w:val="21"/>
    </w:rPr>
  </w:style>
  <w:style w:type="paragraph" w:styleId="33">
    <w:name w:val="Body Text 3"/>
    <w:basedOn w:val="a"/>
    <w:link w:val="34"/>
    <w:uiPriority w:val="99"/>
    <w:unhideWhenUsed/>
    <w:rsid w:val="00760053"/>
    <w:pPr>
      <w:spacing w:after="120"/>
    </w:pPr>
    <w:rPr>
      <w:rFonts w:cs="Mangal"/>
      <w:sz w:val="16"/>
      <w:szCs w:val="14"/>
    </w:rPr>
  </w:style>
  <w:style w:type="character" w:customStyle="1" w:styleId="34">
    <w:name w:val="Основной текст 3 Знак"/>
    <w:basedOn w:val="a0"/>
    <w:link w:val="33"/>
    <w:uiPriority w:val="99"/>
    <w:rsid w:val="00760053"/>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62</Pages>
  <Words>29710</Words>
  <Characters>169350</Characters>
  <Application>Microsoft Office Word</Application>
  <DocSecurity>0</DocSecurity>
  <Lines>1411</Lines>
  <Paragraphs>397</Paragraphs>
  <ScaleCrop>false</ScaleCrop>
  <Company>WolfishLair</Company>
  <LinksUpToDate>false</LinksUpToDate>
  <CharactersWithSpaces>198663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2012-06-04T08:41:00Z</dcterms:created>
  <dcterms:modified xsi:type="dcterms:W3CDTF">2012-06-04T08:49:00Z</dcterms:modified>
</cp:coreProperties>
</file>