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8F0" w:rsidRPr="00560C17" w:rsidRDefault="001438F0" w:rsidP="001438F0">
      <w:pPr>
        <w:pStyle w:val="a5"/>
        <w:spacing w:before="0" w:after="0"/>
        <w:jc w:val="center"/>
        <w:rPr>
          <w:rFonts w:ascii="Times New Roman" w:hAnsi="Times New Roman" w:cs="Times New Roman"/>
          <w:b/>
          <w:bCs/>
          <w:i/>
          <w:sz w:val="32"/>
          <w:szCs w:val="32"/>
        </w:rPr>
      </w:pPr>
      <w:r w:rsidRPr="00560C17">
        <w:rPr>
          <w:rFonts w:ascii="Times New Roman" w:hAnsi="Times New Roman" w:cs="Times New Roman"/>
          <w:b/>
          <w:i/>
          <w:sz w:val="32"/>
          <w:szCs w:val="32"/>
        </w:rPr>
        <w:t xml:space="preserve">Закрытое акционерное общество </w:t>
      </w:r>
      <w:r w:rsidRPr="00560C17">
        <w:rPr>
          <w:rFonts w:ascii="Times New Roman" w:hAnsi="Times New Roman" w:cs="Times New Roman"/>
          <w:b/>
          <w:bCs/>
          <w:i/>
          <w:sz w:val="32"/>
          <w:szCs w:val="32"/>
        </w:rPr>
        <w:t>«</w:t>
      </w:r>
      <w:r>
        <w:rPr>
          <w:rFonts w:ascii="Times New Roman" w:hAnsi="Times New Roman" w:cs="Times New Roman"/>
          <w:b/>
          <w:bCs/>
          <w:i/>
          <w:sz w:val="32"/>
          <w:szCs w:val="32"/>
        </w:rPr>
        <w:t>Фалькон</w:t>
      </w:r>
      <w:r w:rsidRPr="00560C17">
        <w:rPr>
          <w:rFonts w:ascii="Times New Roman" w:hAnsi="Times New Roman" w:cs="Times New Roman"/>
          <w:b/>
          <w:bCs/>
          <w:i/>
          <w:sz w:val="32"/>
          <w:szCs w:val="32"/>
        </w:rPr>
        <w:t>»</w:t>
      </w:r>
    </w:p>
    <w:p w:rsidR="001438F0" w:rsidRPr="00560C17" w:rsidRDefault="001438F0" w:rsidP="001438F0">
      <w:pPr>
        <w:jc w:val="center"/>
        <w:rPr>
          <w:rFonts w:ascii="Times New Roman" w:hAnsi="Times New Roman" w:cs="Times New Roman"/>
          <w:b/>
          <w:bCs/>
          <w:sz w:val="32"/>
          <w:szCs w:val="32"/>
        </w:rPr>
      </w:pPr>
    </w:p>
    <w:p w:rsidR="001438F0" w:rsidRPr="00826869" w:rsidRDefault="001438F0" w:rsidP="001438F0">
      <w:pPr>
        <w:jc w:val="center"/>
        <w:rPr>
          <w:rFonts w:ascii="Times New Roman" w:hAnsi="Times New Roman" w:cs="Times New Roman"/>
          <w:b/>
          <w:bCs/>
        </w:rPr>
      </w:pPr>
    </w:p>
    <w:p w:rsidR="001438F0" w:rsidRPr="00826869" w:rsidRDefault="001438F0" w:rsidP="001438F0">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1438F0" w:rsidRDefault="001438F0" w:rsidP="001438F0">
      <w:pPr>
        <w:spacing w:line="360" w:lineRule="auto"/>
        <w:rPr>
          <w:rFonts w:ascii="Times New Roman" w:hAnsi="Times New Roman" w:cs="Times New Roman"/>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w:t>
      </w:r>
      <w:r>
        <w:rPr>
          <w:rFonts w:ascii="Times New Roman" w:hAnsi="Times New Roman" w:cs="Times New Roman"/>
        </w:rPr>
        <w:t>Решением единственного акционера</w:t>
      </w:r>
    </w:p>
    <w:p w:rsidR="001438F0" w:rsidRPr="001B72F9" w:rsidRDefault="001438F0" w:rsidP="001438F0">
      <w:pPr>
        <w:spacing w:line="360" w:lineRule="auto"/>
        <w:rPr>
          <w:rFonts w:ascii="Times New Roman" w:hAnsi="Times New Roman" w:cs="Times New Roman"/>
        </w:rPr>
      </w:pPr>
      <w:r>
        <w:rPr>
          <w:rFonts w:ascii="Times New Roman" w:hAnsi="Times New Roman" w:cs="Times New Roman"/>
        </w:rPr>
        <w:t xml:space="preserve">                                                                                       </w:t>
      </w:r>
      <w:r w:rsidRPr="001B72F9">
        <w:rPr>
          <w:rFonts w:ascii="Times New Roman" w:hAnsi="Times New Roman" w:cs="Times New Roman"/>
        </w:rPr>
        <w:t>ЗАО «</w:t>
      </w:r>
      <w:r>
        <w:rPr>
          <w:rFonts w:ascii="Times New Roman" w:hAnsi="Times New Roman" w:cs="Times New Roman"/>
        </w:rPr>
        <w:t xml:space="preserve">Фалькон»  </w:t>
      </w:r>
      <w:r w:rsidRPr="001B72F9">
        <w:rPr>
          <w:rFonts w:ascii="Times New Roman" w:hAnsi="Times New Roman" w:cs="Times New Roman"/>
        </w:rPr>
        <w:t>№</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rPr>
        <w:t xml:space="preserve"> </w:t>
      </w:r>
      <w:r w:rsidRPr="001B72F9">
        <w:rPr>
          <w:rFonts w:ascii="Times New Roman" w:hAnsi="Times New Roman" w:cs="Times New Roman"/>
        </w:rPr>
        <w:t xml:space="preserve">от  </w:t>
      </w:r>
      <w:r>
        <w:rPr>
          <w:rFonts w:ascii="Times New Roman" w:hAnsi="Times New Roman" w:cs="Times New Roman"/>
        </w:rPr>
        <w:t>04.06.</w:t>
      </w:r>
      <w:r w:rsidRPr="001B72F9">
        <w:rPr>
          <w:rFonts w:ascii="Times New Roman" w:hAnsi="Times New Roman" w:cs="Times New Roman"/>
        </w:rPr>
        <w:t>201</w:t>
      </w:r>
      <w:r>
        <w:rPr>
          <w:rFonts w:ascii="Times New Roman" w:hAnsi="Times New Roman" w:cs="Times New Roman"/>
        </w:rPr>
        <w:t>2</w:t>
      </w:r>
      <w:r w:rsidRPr="001B72F9">
        <w:rPr>
          <w:rFonts w:ascii="Times New Roman" w:hAnsi="Times New Roman" w:cs="Times New Roman"/>
        </w:rPr>
        <w:t xml:space="preserve"> г. </w:t>
      </w:r>
    </w:p>
    <w:p w:rsidR="001438F0" w:rsidRPr="001B72F9" w:rsidRDefault="001438F0" w:rsidP="001438F0">
      <w:pPr>
        <w:pStyle w:val="33"/>
        <w:rPr>
          <w:rFonts w:ascii="Times New Roman" w:hAnsi="Times New Roman" w:cs="Times New Roman"/>
          <w:sz w:val="24"/>
          <w:szCs w:val="24"/>
        </w:rPr>
      </w:pPr>
    </w:p>
    <w:p w:rsidR="001438F0" w:rsidRPr="00E06F6B" w:rsidRDefault="001438F0" w:rsidP="001438F0">
      <w:pPr>
        <w:pStyle w:val="33"/>
        <w:rPr>
          <w:rFonts w:ascii="Times New Roman" w:hAnsi="Times New Roman" w:cs="Times New Roman"/>
          <w:sz w:val="22"/>
          <w:szCs w:val="22"/>
        </w:rPr>
      </w:pPr>
      <w:r>
        <w:rPr>
          <w:rFonts w:ascii="Times New Roman" w:hAnsi="Times New Roman" w:cs="Times New Roman"/>
          <w:sz w:val="24"/>
          <w:szCs w:val="24"/>
        </w:rPr>
        <w:t xml:space="preserve">                                                                                          ______</w:t>
      </w:r>
      <w:r w:rsidRPr="001B72F9">
        <w:rPr>
          <w:rFonts w:ascii="Times New Roman" w:hAnsi="Times New Roman" w:cs="Times New Roman"/>
          <w:sz w:val="24"/>
          <w:szCs w:val="24"/>
        </w:rPr>
        <w:t>__</w:t>
      </w:r>
      <w:r>
        <w:rPr>
          <w:rFonts w:ascii="Times New Roman" w:hAnsi="Times New Roman" w:cs="Times New Roman"/>
          <w:sz w:val="24"/>
          <w:szCs w:val="24"/>
        </w:rPr>
        <w:t>_______________А.А. Ефимов</w:t>
      </w:r>
    </w:p>
    <w:p w:rsidR="001438F0" w:rsidRPr="00826869" w:rsidRDefault="001438F0" w:rsidP="001438F0">
      <w:pPr>
        <w:jc w:val="center"/>
        <w:rPr>
          <w:rFonts w:ascii="Times New Roman" w:hAnsi="Times New Roman" w:cs="Times New Roman"/>
        </w:rPr>
      </w:pPr>
    </w:p>
    <w:p w:rsidR="001438F0" w:rsidRPr="00826869" w:rsidRDefault="001438F0" w:rsidP="001438F0">
      <w:pPr>
        <w:jc w:val="right"/>
        <w:rPr>
          <w:rFonts w:ascii="Times New Roman" w:hAnsi="Times New Roman" w:cs="Times New Roman"/>
        </w:rPr>
      </w:pPr>
    </w:p>
    <w:p w:rsidR="001438F0" w:rsidRPr="00826869" w:rsidRDefault="001438F0" w:rsidP="001438F0">
      <w:pPr>
        <w:jc w:val="right"/>
        <w:rPr>
          <w:rFonts w:ascii="Times New Roman" w:hAnsi="Times New Roman" w:cs="Times New Roman"/>
        </w:rPr>
      </w:pPr>
    </w:p>
    <w:p w:rsidR="001438F0" w:rsidRPr="00826869" w:rsidRDefault="001438F0" w:rsidP="001438F0">
      <w:pPr>
        <w:jc w:val="center"/>
        <w:rPr>
          <w:rFonts w:ascii="Times New Roman" w:hAnsi="Times New Roman" w:cs="Times New Roman"/>
        </w:rPr>
      </w:pPr>
    </w:p>
    <w:p w:rsidR="001438F0" w:rsidRPr="00826869" w:rsidRDefault="001438F0" w:rsidP="001438F0">
      <w:pPr>
        <w:jc w:val="right"/>
        <w:rPr>
          <w:rFonts w:ascii="Times New Roman" w:hAnsi="Times New Roman" w:cs="Times New Roman"/>
          <w:shadow/>
        </w:rPr>
      </w:pPr>
    </w:p>
    <w:p w:rsidR="001438F0" w:rsidRPr="00826869" w:rsidRDefault="001438F0" w:rsidP="001438F0">
      <w:pPr>
        <w:jc w:val="right"/>
        <w:rPr>
          <w:rFonts w:ascii="Times New Roman" w:hAnsi="Times New Roman" w:cs="Times New Roman"/>
        </w:rPr>
      </w:pPr>
    </w:p>
    <w:p w:rsidR="001438F0" w:rsidRPr="00826869" w:rsidRDefault="001438F0" w:rsidP="001438F0">
      <w:pPr>
        <w:jc w:val="right"/>
        <w:rPr>
          <w:rFonts w:ascii="Times New Roman" w:hAnsi="Times New Roman" w:cs="Times New Roman"/>
        </w:rPr>
      </w:pPr>
    </w:p>
    <w:p w:rsidR="001438F0" w:rsidRPr="002A4CA2" w:rsidRDefault="001438F0" w:rsidP="001438F0">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1438F0" w:rsidRPr="00181D23" w:rsidRDefault="001438F0" w:rsidP="001438F0">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1438F0" w:rsidRPr="00181D23" w:rsidRDefault="001438F0" w:rsidP="001438F0">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1438F0" w:rsidRPr="00181D23" w:rsidRDefault="001438F0" w:rsidP="001438F0">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1438F0" w:rsidRPr="00826869" w:rsidRDefault="001438F0" w:rsidP="001438F0">
      <w:pPr>
        <w:jc w:val="center"/>
        <w:rPr>
          <w:rFonts w:ascii="Times New Roman" w:hAnsi="Times New Roman" w:cs="Times New Roman"/>
          <w:b/>
          <w:bCs/>
        </w:rPr>
      </w:pPr>
    </w:p>
    <w:p w:rsidR="001438F0" w:rsidRPr="00826869" w:rsidRDefault="001438F0" w:rsidP="001438F0">
      <w:pPr>
        <w:jc w:val="center"/>
        <w:rPr>
          <w:rFonts w:ascii="Times New Roman" w:hAnsi="Times New Roman" w:cs="Times New Roman"/>
          <w:b/>
          <w:bCs/>
        </w:rPr>
      </w:pPr>
    </w:p>
    <w:p w:rsidR="001438F0" w:rsidRPr="00826869" w:rsidRDefault="001438F0" w:rsidP="001438F0">
      <w:pPr>
        <w:jc w:val="center"/>
        <w:rPr>
          <w:rFonts w:ascii="Times New Roman" w:hAnsi="Times New Roman" w:cs="Times New Roman"/>
          <w:b/>
          <w:bCs/>
        </w:rPr>
      </w:pPr>
    </w:p>
    <w:p w:rsidR="001438F0" w:rsidRPr="00826869" w:rsidRDefault="001438F0" w:rsidP="001438F0">
      <w:pPr>
        <w:jc w:val="center"/>
        <w:rPr>
          <w:rFonts w:ascii="Times New Roman" w:hAnsi="Times New Roman" w:cs="Times New Roman"/>
          <w:b/>
          <w:bCs/>
        </w:rPr>
      </w:pPr>
    </w:p>
    <w:p w:rsidR="001438F0" w:rsidRPr="00826869" w:rsidRDefault="001438F0" w:rsidP="001438F0">
      <w:pPr>
        <w:jc w:val="center"/>
        <w:rPr>
          <w:rFonts w:ascii="Times New Roman" w:hAnsi="Times New Roman" w:cs="Times New Roman"/>
          <w:b/>
          <w:bCs/>
        </w:rPr>
      </w:pPr>
    </w:p>
    <w:p w:rsidR="001438F0" w:rsidRPr="00826869" w:rsidRDefault="001438F0" w:rsidP="001438F0">
      <w:pPr>
        <w:jc w:val="center"/>
        <w:rPr>
          <w:rFonts w:ascii="Times New Roman" w:hAnsi="Times New Roman" w:cs="Times New Roman"/>
          <w:b/>
          <w:bCs/>
        </w:rPr>
      </w:pPr>
    </w:p>
    <w:p w:rsidR="001438F0" w:rsidRDefault="001438F0" w:rsidP="001438F0">
      <w:pPr>
        <w:jc w:val="center"/>
        <w:rPr>
          <w:rFonts w:ascii="Times New Roman" w:hAnsi="Times New Roman" w:cs="Times New Roman"/>
          <w:b/>
          <w:bCs/>
        </w:rPr>
      </w:pPr>
    </w:p>
    <w:p w:rsidR="001438F0" w:rsidRDefault="001438F0" w:rsidP="001438F0">
      <w:pPr>
        <w:jc w:val="center"/>
        <w:rPr>
          <w:rFonts w:ascii="Times New Roman" w:hAnsi="Times New Roman" w:cs="Times New Roman"/>
          <w:b/>
          <w:bCs/>
        </w:rPr>
      </w:pPr>
    </w:p>
    <w:p w:rsidR="001438F0" w:rsidRDefault="001438F0" w:rsidP="001438F0">
      <w:pPr>
        <w:jc w:val="center"/>
        <w:rPr>
          <w:rFonts w:ascii="Times New Roman" w:hAnsi="Times New Roman" w:cs="Times New Roman"/>
          <w:b/>
          <w:bCs/>
        </w:rPr>
      </w:pPr>
    </w:p>
    <w:p w:rsidR="001438F0" w:rsidRDefault="001438F0" w:rsidP="001438F0">
      <w:pPr>
        <w:jc w:val="center"/>
        <w:rPr>
          <w:rFonts w:ascii="Times New Roman" w:hAnsi="Times New Roman" w:cs="Times New Roman"/>
          <w:b/>
          <w:bCs/>
        </w:rPr>
      </w:pPr>
    </w:p>
    <w:p w:rsidR="001438F0" w:rsidRDefault="001438F0" w:rsidP="001438F0">
      <w:pPr>
        <w:jc w:val="center"/>
        <w:rPr>
          <w:rFonts w:ascii="Times New Roman" w:hAnsi="Times New Roman" w:cs="Times New Roman"/>
          <w:b/>
          <w:bCs/>
        </w:rPr>
      </w:pPr>
    </w:p>
    <w:p w:rsidR="001438F0" w:rsidRDefault="001438F0" w:rsidP="001438F0">
      <w:pPr>
        <w:jc w:val="center"/>
        <w:rPr>
          <w:rFonts w:ascii="Times New Roman" w:hAnsi="Times New Roman" w:cs="Times New Roman"/>
          <w:b/>
          <w:bCs/>
        </w:rPr>
      </w:pPr>
    </w:p>
    <w:p w:rsidR="001438F0" w:rsidRDefault="001438F0" w:rsidP="001438F0">
      <w:pPr>
        <w:jc w:val="center"/>
        <w:rPr>
          <w:rFonts w:ascii="Times New Roman" w:hAnsi="Times New Roman" w:cs="Times New Roman"/>
          <w:b/>
          <w:bCs/>
        </w:rPr>
      </w:pPr>
    </w:p>
    <w:p w:rsidR="001438F0" w:rsidRDefault="001438F0" w:rsidP="001438F0">
      <w:pPr>
        <w:jc w:val="center"/>
        <w:rPr>
          <w:rFonts w:ascii="Times New Roman" w:hAnsi="Times New Roman" w:cs="Times New Roman"/>
          <w:b/>
          <w:bCs/>
        </w:rPr>
      </w:pPr>
    </w:p>
    <w:p w:rsidR="001438F0" w:rsidRDefault="001438F0" w:rsidP="001438F0">
      <w:pPr>
        <w:jc w:val="center"/>
        <w:rPr>
          <w:rFonts w:ascii="Times New Roman" w:hAnsi="Times New Roman" w:cs="Times New Roman"/>
          <w:b/>
          <w:bCs/>
        </w:rPr>
      </w:pPr>
    </w:p>
    <w:p w:rsidR="001438F0" w:rsidRDefault="001438F0" w:rsidP="001438F0">
      <w:pPr>
        <w:jc w:val="center"/>
        <w:rPr>
          <w:rFonts w:ascii="Times New Roman" w:hAnsi="Times New Roman" w:cs="Times New Roman"/>
          <w:b/>
          <w:bCs/>
        </w:rPr>
      </w:pPr>
    </w:p>
    <w:p w:rsidR="001438F0" w:rsidRDefault="001438F0" w:rsidP="001438F0">
      <w:pPr>
        <w:jc w:val="center"/>
        <w:rPr>
          <w:rFonts w:ascii="Times New Roman" w:hAnsi="Times New Roman" w:cs="Times New Roman"/>
          <w:b/>
          <w:bCs/>
        </w:rPr>
      </w:pPr>
    </w:p>
    <w:p w:rsidR="001438F0" w:rsidRPr="00826869" w:rsidRDefault="001438F0" w:rsidP="001438F0">
      <w:pPr>
        <w:jc w:val="center"/>
        <w:rPr>
          <w:rFonts w:ascii="Times New Roman" w:hAnsi="Times New Roman" w:cs="Times New Roman"/>
          <w:b/>
          <w:bCs/>
        </w:rPr>
      </w:pPr>
    </w:p>
    <w:p w:rsidR="001438F0" w:rsidRPr="00826869" w:rsidRDefault="001438F0" w:rsidP="001438F0">
      <w:pPr>
        <w:pStyle w:val="2"/>
        <w:rPr>
          <w:rFonts w:ascii="Times New Roman" w:hAnsi="Times New Roman" w:cs="Times New Roman"/>
          <w:sz w:val="24"/>
        </w:rPr>
      </w:pPr>
      <w:r>
        <w:rPr>
          <w:rFonts w:ascii="Times New Roman" w:hAnsi="Times New Roman" w:cs="Times New Roman"/>
          <w:sz w:val="24"/>
        </w:rPr>
        <w:t>ОРЕЛ</w:t>
      </w:r>
    </w:p>
    <w:p w:rsidR="001438F0" w:rsidRPr="00826869" w:rsidRDefault="001438F0" w:rsidP="001438F0">
      <w:pPr>
        <w:jc w:val="center"/>
        <w:rPr>
          <w:rFonts w:ascii="Times New Roman" w:hAnsi="Times New Roman" w:cs="Times New Roman"/>
          <w:b/>
          <w:bCs/>
        </w:rPr>
      </w:pPr>
      <w:r w:rsidRPr="00826869">
        <w:rPr>
          <w:rFonts w:ascii="Times New Roman" w:hAnsi="Times New Roman" w:cs="Times New Roman"/>
          <w:b/>
          <w:bCs/>
        </w:rPr>
        <w:t>2012 г.</w:t>
      </w:r>
    </w:p>
    <w:p w:rsidR="001438F0" w:rsidRPr="00826869" w:rsidRDefault="001438F0" w:rsidP="001438F0">
      <w:pPr>
        <w:rPr>
          <w:rFonts w:ascii="Times New Roman" w:hAnsi="Times New Roman" w:cs="Times New Roman"/>
        </w:rPr>
        <w:sectPr w:rsidR="001438F0" w:rsidRPr="00826869">
          <w:pgSz w:w="11906" w:h="16838"/>
          <w:pgMar w:top="1355" w:right="851" w:bottom="1534" w:left="1418" w:header="1079" w:footer="1258" w:gutter="0"/>
          <w:cols w:space="720"/>
          <w:docGrid w:linePitch="360" w:charSpace="6143"/>
        </w:sectPr>
      </w:pPr>
    </w:p>
    <w:p w:rsidR="001438F0" w:rsidRPr="00560C17" w:rsidRDefault="001438F0" w:rsidP="001438F0">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1438F0" w:rsidRPr="00560C17" w:rsidRDefault="001438F0" w:rsidP="001438F0">
      <w:pPr>
        <w:ind w:left="357"/>
        <w:jc w:val="both"/>
        <w:rPr>
          <w:rFonts w:ascii="Times New Roman" w:hAnsi="Times New Roman" w:cs="Times New Roman"/>
          <w:b/>
          <w:bCs/>
          <w:sz w:val="22"/>
          <w:szCs w:val="22"/>
        </w:rPr>
      </w:pPr>
    </w:p>
    <w:p w:rsidR="001438F0" w:rsidRPr="00560C17" w:rsidRDefault="001438F0" w:rsidP="001438F0">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1438F0" w:rsidRPr="00560C17" w:rsidRDefault="001438F0" w:rsidP="001438F0">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1438F0" w:rsidRPr="00560C17" w:rsidRDefault="001438F0" w:rsidP="001438F0">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1438F0" w:rsidRPr="00560C17" w:rsidRDefault="001438F0" w:rsidP="001438F0">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1438F0" w:rsidRPr="00560C17" w:rsidRDefault="001438F0" w:rsidP="001438F0">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1438F0" w:rsidRPr="00560C17" w:rsidRDefault="001438F0" w:rsidP="001438F0">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№03-28/пс; </w:t>
      </w:r>
    </w:p>
    <w:p w:rsidR="001438F0" w:rsidRPr="00560C17" w:rsidRDefault="001438F0" w:rsidP="001438F0">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№10-53/пз-н</w:t>
      </w:r>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1438F0" w:rsidRPr="00560C17" w:rsidRDefault="001438F0" w:rsidP="001438F0">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№10-56/пз-н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1438F0" w:rsidRPr="00560C17" w:rsidRDefault="001438F0" w:rsidP="001438F0">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11-10/пз-н ,</w:t>
      </w:r>
    </w:p>
    <w:p w:rsidR="001438F0" w:rsidRPr="00560C17" w:rsidRDefault="001438F0" w:rsidP="001438F0">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1438F0" w:rsidRPr="00560C17" w:rsidRDefault="001438F0" w:rsidP="001438F0">
      <w:pPr>
        <w:ind w:firstLine="540"/>
        <w:jc w:val="both"/>
        <w:rPr>
          <w:rFonts w:ascii="Times New Roman" w:hAnsi="Times New Roman" w:cs="Times New Roman"/>
          <w:sz w:val="22"/>
          <w:szCs w:val="22"/>
        </w:rPr>
      </w:pPr>
      <w:r w:rsidRPr="00560C17">
        <w:rPr>
          <w:rFonts w:ascii="Times New Roman" w:hAnsi="Times New Roman" w:cs="Times New Roman"/>
          <w:sz w:val="22"/>
          <w:szCs w:val="22"/>
        </w:rPr>
        <w:t>Настоящие Правила регламентируют деятельность эмитента ЗАО  «</w:t>
      </w:r>
      <w:r>
        <w:rPr>
          <w:rFonts w:ascii="Times New Roman" w:hAnsi="Times New Roman" w:cs="Times New Roman"/>
          <w:sz w:val="22"/>
          <w:szCs w:val="22"/>
        </w:rPr>
        <w:t>Фалькон</w:t>
      </w:r>
      <w:r w:rsidRPr="00560C17">
        <w:rPr>
          <w:rFonts w:ascii="Times New Roman" w:hAnsi="Times New Roman" w:cs="Times New Roman"/>
          <w:sz w:val="22"/>
          <w:szCs w:val="22"/>
        </w:rPr>
        <w:t>»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1438F0" w:rsidRPr="00560C17" w:rsidRDefault="001438F0" w:rsidP="001438F0">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1438F0" w:rsidRPr="00560C17" w:rsidRDefault="001438F0" w:rsidP="001438F0">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1438F0" w:rsidRPr="00560C17" w:rsidRDefault="001438F0" w:rsidP="001438F0">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1438F0" w:rsidRPr="00560C17" w:rsidRDefault="001438F0" w:rsidP="001438F0">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1438F0" w:rsidRPr="004A4280" w:rsidRDefault="001438F0" w:rsidP="001438F0">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1438F0" w:rsidRPr="00560C17" w:rsidRDefault="001438F0" w:rsidP="001438F0">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1438F0" w:rsidRPr="00560C17" w:rsidRDefault="001438F0" w:rsidP="001438F0">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1438F0" w:rsidRPr="00560C17" w:rsidRDefault="001438F0" w:rsidP="001438F0">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1438F0" w:rsidRPr="00560C17" w:rsidRDefault="001438F0" w:rsidP="001438F0">
      <w:pPr>
        <w:ind w:left="900"/>
        <w:jc w:val="both"/>
        <w:rPr>
          <w:rFonts w:ascii="Times New Roman" w:hAnsi="Times New Roman" w:cs="Times New Roman"/>
          <w:b/>
          <w:bCs/>
          <w:sz w:val="22"/>
          <w:szCs w:val="22"/>
        </w:rPr>
      </w:pPr>
    </w:p>
    <w:p w:rsidR="001438F0" w:rsidRPr="00560C17" w:rsidRDefault="001438F0" w:rsidP="001438F0">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1438F0" w:rsidRPr="00560C17" w:rsidRDefault="001438F0" w:rsidP="001438F0">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1438F0" w:rsidRPr="00560C17" w:rsidRDefault="001438F0" w:rsidP="001438F0">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1438F0" w:rsidRPr="00560C17" w:rsidRDefault="001438F0" w:rsidP="001438F0">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1438F0" w:rsidRPr="00560C17" w:rsidRDefault="001438F0" w:rsidP="001438F0">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1438F0" w:rsidRPr="00560C17" w:rsidRDefault="001438F0" w:rsidP="001438F0">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1438F0" w:rsidRPr="00560C17" w:rsidRDefault="001438F0" w:rsidP="001438F0">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1438F0" w:rsidRPr="00560C17" w:rsidRDefault="001438F0" w:rsidP="001438F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1438F0" w:rsidRPr="00560C17" w:rsidRDefault="001438F0" w:rsidP="001438F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1438F0" w:rsidRPr="00560C17" w:rsidRDefault="001438F0" w:rsidP="001438F0">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1438F0" w:rsidRPr="00560C17" w:rsidRDefault="001438F0" w:rsidP="001438F0">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1438F0" w:rsidRPr="00560C17" w:rsidRDefault="001438F0" w:rsidP="001438F0">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1438F0" w:rsidRPr="00560C17" w:rsidRDefault="001438F0" w:rsidP="001438F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1438F0" w:rsidRPr="00560C17" w:rsidRDefault="001438F0" w:rsidP="001438F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1438F0" w:rsidRPr="00560C17" w:rsidRDefault="001438F0" w:rsidP="001438F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1438F0" w:rsidRPr="00560C17" w:rsidRDefault="001438F0" w:rsidP="001438F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1438F0" w:rsidRPr="00560C17" w:rsidRDefault="001438F0" w:rsidP="001438F0">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1438F0" w:rsidRPr="00560C17" w:rsidRDefault="001438F0" w:rsidP="001438F0">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1438F0" w:rsidRPr="00560C17" w:rsidRDefault="001438F0" w:rsidP="001438F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1438F0" w:rsidRPr="00560C17" w:rsidRDefault="001438F0" w:rsidP="001438F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1438F0" w:rsidRPr="00560C17" w:rsidRDefault="001438F0" w:rsidP="001438F0">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1438F0" w:rsidRPr="00560C17" w:rsidRDefault="001438F0" w:rsidP="001438F0">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1438F0" w:rsidRPr="00560C17" w:rsidRDefault="001438F0" w:rsidP="001438F0">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1438F0" w:rsidRPr="00560C17" w:rsidRDefault="001438F0" w:rsidP="001438F0">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1438F0" w:rsidRPr="00560C17" w:rsidRDefault="001438F0" w:rsidP="001438F0">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1438F0" w:rsidRPr="00560C17" w:rsidRDefault="001438F0" w:rsidP="001438F0">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1438F0" w:rsidRPr="00560C17" w:rsidRDefault="001438F0" w:rsidP="001438F0">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1438F0" w:rsidRPr="00560C17" w:rsidRDefault="001438F0" w:rsidP="001438F0">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1438F0" w:rsidRPr="00560C17" w:rsidRDefault="001438F0" w:rsidP="001438F0">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1438F0" w:rsidRPr="00560C17" w:rsidRDefault="001438F0" w:rsidP="001438F0">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1438F0" w:rsidRPr="00560C17" w:rsidRDefault="001438F0" w:rsidP="001438F0">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1438F0" w:rsidRPr="00560C17" w:rsidRDefault="001438F0" w:rsidP="001438F0">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1438F0" w:rsidRPr="00560C17" w:rsidRDefault="001438F0" w:rsidP="001438F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1438F0" w:rsidRPr="00560C17" w:rsidRDefault="001438F0" w:rsidP="001438F0">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1438F0" w:rsidRPr="00560C17" w:rsidRDefault="001438F0" w:rsidP="001438F0">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1438F0" w:rsidRPr="00560C17" w:rsidRDefault="001438F0" w:rsidP="001438F0">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1438F0" w:rsidRPr="00560C17" w:rsidRDefault="001438F0" w:rsidP="001438F0">
      <w:pPr>
        <w:ind w:firstLine="360"/>
        <w:jc w:val="both"/>
        <w:rPr>
          <w:rFonts w:ascii="Times New Roman" w:hAnsi="Times New Roman" w:cs="Times New Roman"/>
          <w:color w:val="000000"/>
          <w:sz w:val="22"/>
          <w:szCs w:val="22"/>
        </w:rPr>
      </w:pPr>
    </w:p>
    <w:p w:rsidR="001438F0" w:rsidRPr="00560C17" w:rsidRDefault="001438F0" w:rsidP="001438F0">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1438F0" w:rsidRPr="00560C17" w:rsidRDefault="001438F0" w:rsidP="001438F0">
      <w:pPr>
        <w:jc w:val="both"/>
        <w:rPr>
          <w:rFonts w:ascii="Times New Roman" w:hAnsi="Times New Roman" w:cs="Times New Roman"/>
          <w:b/>
          <w:bCs/>
          <w:sz w:val="22"/>
          <w:szCs w:val="22"/>
          <w:u w:val="single"/>
        </w:rPr>
      </w:pPr>
    </w:p>
    <w:p w:rsidR="001438F0" w:rsidRPr="00560C17" w:rsidRDefault="001438F0" w:rsidP="001438F0">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1438F0" w:rsidRPr="00560C17" w:rsidRDefault="001438F0" w:rsidP="001438F0">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1438F0" w:rsidRPr="00560C17" w:rsidRDefault="001438F0" w:rsidP="001438F0">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1438F0" w:rsidRPr="00560C17" w:rsidRDefault="001438F0" w:rsidP="001438F0">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1438F0" w:rsidRPr="00560C17" w:rsidRDefault="001438F0" w:rsidP="001438F0">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1438F0" w:rsidRPr="00560C17" w:rsidRDefault="001438F0" w:rsidP="001438F0">
      <w:pPr>
        <w:jc w:val="both"/>
        <w:rPr>
          <w:rFonts w:ascii="Times New Roman" w:hAnsi="Times New Roman" w:cs="Times New Roman"/>
          <w:b/>
          <w:bCs/>
          <w:sz w:val="22"/>
          <w:szCs w:val="22"/>
          <w:shd w:val="clear" w:color="auto" w:fill="00FFFF"/>
        </w:rPr>
      </w:pPr>
    </w:p>
    <w:p w:rsidR="001438F0" w:rsidRPr="00560C17" w:rsidRDefault="001438F0" w:rsidP="001438F0">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1438F0" w:rsidRPr="00560C17" w:rsidRDefault="001438F0" w:rsidP="001438F0">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1438F0" w:rsidRPr="00560C17" w:rsidRDefault="001438F0" w:rsidP="001438F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1438F0" w:rsidRPr="00560C17" w:rsidRDefault="001438F0" w:rsidP="001438F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1438F0" w:rsidRPr="00560C17" w:rsidRDefault="001438F0" w:rsidP="001438F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1438F0" w:rsidRPr="00560C17" w:rsidRDefault="001438F0" w:rsidP="001438F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1438F0" w:rsidRPr="00560C17" w:rsidRDefault="001438F0" w:rsidP="001438F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1438F0" w:rsidRPr="00560C17" w:rsidRDefault="001438F0" w:rsidP="001438F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1438F0" w:rsidRPr="00560C17" w:rsidRDefault="001438F0" w:rsidP="001438F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1438F0" w:rsidRPr="00560C17" w:rsidRDefault="001438F0" w:rsidP="001438F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1438F0" w:rsidRPr="00560C17" w:rsidRDefault="001438F0" w:rsidP="001438F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1438F0" w:rsidRPr="00560C17" w:rsidRDefault="001438F0" w:rsidP="001438F0">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1438F0" w:rsidRPr="00560C17" w:rsidRDefault="001438F0" w:rsidP="001438F0">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1438F0" w:rsidRPr="00560C17" w:rsidRDefault="001438F0" w:rsidP="001438F0">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1438F0" w:rsidRPr="00560C17" w:rsidRDefault="001438F0" w:rsidP="001438F0">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1438F0" w:rsidRPr="00560C17" w:rsidRDefault="001438F0" w:rsidP="001438F0">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1438F0" w:rsidRPr="00560C17" w:rsidRDefault="001438F0" w:rsidP="001438F0">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1438F0" w:rsidRPr="00560C17" w:rsidRDefault="001438F0" w:rsidP="001438F0">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1438F0" w:rsidRPr="00560C17" w:rsidRDefault="001438F0" w:rsidP="001438F0">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1438F0" w:rsidRPr="00560C17" w:rsidRDefault="001438F0" w:rsidP="001438F0">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1438F0" w:rsidRPr="00560C17" w:rsidRDefault="001438F0" w:rsidP="001438F0">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1438F0" w:rsidRPr="00560C17" w:rsidRDefault="001438F0" w:rsidP="001438F0">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1438F0" w:rsidRPr="00560C17" w:rsidRDefault="001438F0" w:rsidP="001438F0">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1438F0" w:rsidRPr="00560C17" w:rsidRDefault="001438F0" w:rsidP="001438F0">
      <w:pPr>
        <w:ind w:left="360"/>
        <w:jc w:val="both"/>
        <w:rPr>
          <w:rFonts w:ascii="Times New Roman" w:hAnsi="Times New Roman" w:cs="Times New Roman"/>
          <w:b/>
          <w:bCs/>
          <w:i/>
          <w:iCs/>
          <w:sz w:val="22"/>
          <w:szCs w:val="22"/>
        </w:rPr>
      </w:pP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1438F0" w:rsidRPr="00560C17" w:rsidRDefault="001438F0" w:rsidP="001438F0">
      <w:pPr>
        <w:ind w:firstLine="720"/>
        <w:jc w:val="both"/>
        <w:rPr>
          <w:rFonts w:ascii="Times New Roman" w:hAnsi="Times New Roman" w:cs="Times New Roman"/>
          <w:sz w:val="22"/>
          <w:szCs w:val="22"/>
        </w:rPr>
      </w:pPr>
    </w:p>
    <w:p w:rsidR="001438F0" w:rsidRPr="00560C17" w:rsidRDefault="001438F0" w:rsidP="001438F0">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1438F0" w:rsidRPr="00560C17" w:rsidRDefault="001438F0" w:rsidP="001438F0">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1438F0" w:rsidRPr="00560C17" w:rsidRDefault="001438F0" w:rsidP="001438F0">
      <w:pPr>
        <w:ind w:firstLine="720"/>
        <w:jc w:val="both"/>
        <w:rPr>
          <w:rFonts w:ascii="Times New Roman" w:hAnsi="Times New Roman" w:cs="Times New Roman"/>
          <w:bCs/>
          <w:iCs/>
          <w:sz w:val="22"/>
          <w:szCs w:val="22"/>
        </w:rPr>
      </w:pPr>
    </w:p>
    <w:p w:rsidR="001438F0" w:rsidRPr="00560C17" w:rsidRDefault="001438F0" w:rsidP="001438F0">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1438F0" w:rsidRPr="00560C17" w:rsidRDefault="001438F0" w:rsidP="001438F0">
      <w:pPr>
        <w:ind w:firstLine="720"/>
        <w:jc w:val="both"/>
        <w:rPr>
          <w:rFonts w:ascii="Times New Roman" w:hAnsi="Times New Roman" w:cs="Times New Roman"/>
          <w:sz w:val="22"/>
          <w:szCs w:val="22"/>
        </w:rPr>
      </w:pP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1438F0" w:rsidRPr="00560C17" w:rsidRDefault="001438F0" w:rsidP="001438F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1438F0" w:rsidRPr="00560C17" w:rsidRDefault="001438F0" w:rsidP="001438F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1438F0" w:rsidRPr="00560C17" w:rsidRDefault="001438F0" w:rsidP="001438F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1438F0" w:rsidRPr="00560C17" w:rsidRDefault="001438F0" w:rsidP="001438F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1438F0" w:rsidRPr="00560C17" w:rsidRDefault="001438F0" w:rsidP="001438F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1438F0" w:rsidRPr="00560C17" w:rsidRDefault="001438F0" w:rsidP="001438F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1438F0" w:rsidRPr="00560C17" w:rsidRDefault="001438F0" w:rsidP="001438F0">
      <w:pPr>
        <w:jc w:val="both"/>
        <w:rPr>
          <w:rFonts w:ascii="Times New Roman" w:hAnsi="Times New Roman" w:cs="Times New Roman"/>
          <w:sz w:val="22"/>
          <w:szCs w:val="22"/>
          <w:u w:val="single"/>
        </w:rPr>
      </w:pP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1438F0" w:rsidRPr="00560C17" w:rsidRDefault="001438F0" w:rsidP="001438F0">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438F0" w:rsidRPr="00560C17" w:rsidRDefault="001438F0" w:rsidP="001438F0">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1438F0" w:rsidRPr="00560C17" w:rsidRDefault="001438F0" w:rsidP="001438F0">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438F0" w:rsidRPr="00560C17" w:rsidRDefault="001438F0" w:rsidP="001438F0">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1438F0" w:rsidRPr="00560C17" w:rsidRDefault="001438F0" w:rsidP="001438F0">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1438F0" w:rsidRPr="00560C17" w:rsidRDefault="001438F0" w:rsidP="001438F0">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1438F0" w:rsidRPr="00560C17" w:rsidRDefault="001438F0" w:rsidP="001438F0">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1438F0" w:rsidRPr="00560C17" w:rsidRDefault="001438F0" w:rsidP="001438F0">
      <w:pPr>
        <w:jc w:val="both"/>
        <w:rPr>
          <w:rFonts w:ascii="Times New Roman" w:hAnsi="Times New Roman" w:cs="Times New Roman"/>
          <w:sz w:val="22"/>
          <w:szCs w:val="22"/>
          <w:u w:val="single"/>
        </w:rPr>
      </w:pP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1438F0" w:rsidRPr="00560C17" w:rsidRDefault="001438F0" w:rsidP="001438F0">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438F0" w:rsidRPr="00560C17" w:rsidRDefault="001438F0" w:rsidP="001438F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1438F0" w:rsidRPr="00560C17" w:rsidRDefault="001438F0" w:rsidP="001438F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438F0" w:rsidRPr="00560C17" w:rsidRDefault="001438F0" w:rsidP="001438F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1438F0" w:rsidRPr="00560C17" w:rsidRDefault="001438F0" w:rsidP="001438F0">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1438F0" w:rsidRPr="00560C17" w:rsidRDefault="001438F0" w:rsidP="001438F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1438F0" w:rsidRPr="00560C17" w:rsidRDefault="001438F0" w:rsidP="001438F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1438F0" w:rsidRPr="00560C17" w:rsidRDefault="001438F0" w:rsidP="001438F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1438F0" w:rsidRPr="00560C17" w:rsidRDefault="001438F0" w:rsidP="001438F0">
      <w:pPr>
        <w:ind w:left="360"/>
        <w:jc w:val="both"/>
        <w:rPr>
          <w:rFonts w:ascii="Times New Roman" w:hAnsi="Times New Roman" w:cs="Times New Roman"/>
          <w:bCs/>
          <w:sz w:val="22"/>
          <w:szCs w:val="22"/>
        </w:rPr>
      </w:pP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1438F0" w:rsidRPr="00560C17" w:rsidRDefault="001438F0" w:rsidP="001438F0">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438F0" w:rsidRPr="00560C17" w:rsidRDefault="001438F0" w:rsidP="001438F0">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438F0" w:rsidRPr="00560C17" w:rsidRDefault="001438F0" w:rsidP="001438F0">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1438F0" w:rsidRPr="00560C17" w:rsidRDefault="001438F0" w:rsidP="001438F0">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1438F0" w:rsidRPr="00560C17" w:rsidRDefault="001438F0" w:rsidP="001438F0">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1438F0" w:rsidRPr="00560C17" w:rsidRDefault="001438F0" w:rsidP="001438F0">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1438F0" w:rsidRPr="00560C17" w:rsidRDefault="001438F0" w:rsidP="001438F0">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1438F0" w:rsidRPr="00560C17" w:rsidRDefault="001438F0" w:rsidP="001438F0">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1438F0" w:rsidRPr="00560C17" w:rsidRDefault="001438F0" w:rsidP="001438F0">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1438F0" w:rsidRPr="00560C17" w:rsidRDefault="001438F0" w:rsidP="001438F0">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1438F0" w:rsidRPr="00560C17" w:rsidRDefault="001438F0" w:rsidP="001438F0">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1438F0" w:rsidRPr="00560C17" w:rsidRDefault="001438F0" w:rsidP="001438F0">
      <w:pPr>
        <w:jc w:val="both"/>
        <w:rPr>
          <w:rFonts w:ascii="Times New Roman" w:hAnsi="Times New Roman" w:cs="Times New Roman"/>
          <w:sz w:val="22"/>
          <w:szCs w:val="22"/>
          <w:u w:val="single"/>
        </w:rPr>
      </w:pP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1438F0" w:rsidRPr="00560C17" w:rsidRDefault="001438F0" w:rsidP="001438F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1438F0" w:rsidRPr="00560C17" w:rsidRDefault="001438F0" w:rsidP="001438F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1438F0" w:rsidRPr="00560C17" w:rsidRDefault="001438F0" w:rsidP="001438F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1438F0" w:rsidRPr="00560C17" w:rsidRDefault="001438F0" w:rsidP="001438F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1438F0" w:rsidRPr="00560C17" w:rsidRDefault="001438F0" w:rsidP="001438F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1438F0" w:rsidRPr="00560C17" w:rsidRDefault="001438F0" w:rsidP="001438F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1438F0" w:rsidRPr="00560C17" w:rsidRDefault="001438F0" w:rsidP="001438F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1438F0" w:rsidRPr="00560C17" w:rsidRDefault="001438F0" w:rsidP="001438F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1438F0" w:rsidRPr="00560C17" w:rsidRDefault="001438F0" w:rsidP="001438F0">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1438F0" w:rsidRPr="00560C17" w:rsidRDefault="001438F0" w:rsidP="001438F0">
      <w:pPr>
        <w:ind w:firstLine="360"/>
        <w:jc w:val="both"/>
        <w:rPr>
          <w:rFonts w:ascii="Times New Roman" w:hAnsi="Times New Roman" w:cs="Times New Roman"/>
          <w:sz w:val="22"/>
          <w:szCs w:val="22"/>
        </w:rPr>
      </w:pPr>
    </w:p>
    <w:p w:rsidR="001438F0" w:rsidRPr="00560C17" w:rsidRDefault="001438F0" w:rsidP="001438F0">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1438F0" w:rsidRPr="00560C17" w:rsidRDefault="001438F0" w:rsidP="001438F0">
      <w:pPr>
        <w:jc w:val="both"/>
        <w:rPr>
          <w:rFonts w:ascii="Times New Roman" w:hAnsi="Times New Roman" w:cs="Times New Roman"/>
          <w:sz w:val="22"/>
          <w:szCs w:val="22"/>
          <w:u w:val="single"/>
        </w:rPr>
      </w:pPr>
    </w:p>
    <w:p w:rsidR="001438F0" w:rsidRPr="00560C17" w:rsidRDefault="001438F0" w:rsidP="001438F0">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1438F0" w:rsidRPr="00560C17" w:rsidRDefault="001438F0" w:rsidP="001438F0">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1438F0" w:rsidRPr="00560C17" w:rsidRDefault="001438F0" w:rsidP="001438F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1438F0" w:rsidRPr="00560C17" w:rsidRDefault="001438F0" w:rsidP="001438F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1438F0" w:rsidRPr="00560C17" w:rsidRDefault="001438F0" w:rsidP="001438F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1438F0" w:rsidRPr="00560C17" w:rsidRDefault="001438F0" w:rsidP="001438F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1438F0" w:rsidRPr="00560C17" w:rsidRDefault="001438F0" w:rsidP="001438F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1438F0" w:rsidRPr="00560C17" w:rsidRDefault="001438F0" w:rsidP="001438F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1438F0" w:rsidRPr="00560C17" w:rsidRDefault="001438F0" w:rsidP="001438F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1438F0" w:rsidRPr="00560C17" w:rsidRDefault="001438F0" w:rsidP="001438F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1438F0" w:rsidRPr="00560C17" w:rsidRDefault="001438F0" w:rsidP="001438F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1438F0" w:rsidRPr="00560C17" w:rsidRDefault="001438F0" w:rsidP="001438F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1438F0" w:rsidRPr="00560C17" w:rsidRDefault="001438F0" w:rsidP="001438F0">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1438F0" w:rsidRPr="00560C17" w:rsidRDefault="001438F0" w:rsidP="001438F0">
      <w:pPr>
        <w:ind w:left="708"/>
        <w:jc w:val="both"/>
        <w:rPr>
          <w:rFonts w:ascii="Times New Roman" w:hAnsi="Times New Roman" w:cs="Times New Roman"/>
          <w:sz w:val="22"/>
          <w:szCs w:val="22"/>
        </w:rPr>
      </w:pPr>
    </w:p>
    <w:p w:rsidR="001438F0" w:rsidRPr="00560C17" w:rsidRDefault="001438F0" w:rsidP="001438F0">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1438F0" w:rsidRPr="00560C17" w:rsidRDefault="001438F0" w:rsidP="001438F0">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1438F0" w:rsidRPr="00560C17" w:rsidRDefault="001438F0" w:rsidP="001438F0">
      <w:pPr>
        <w:ind w:firstLine="360"/>
        <w:jc w:val="both"/>
        <w:rPr>
          <w:rFonts w:ascii="Times New Roman" w:hAnsi="Times New Roman" w:cs="Times New Roman"/>
          <w:sz w:val="22"/>
          <w:szCs w:val="22"/>
        </w:rPr>
      </w:pPr>
    </w:p>
    <w:p w:rsidR="001438F0" w:rsidRPr="00560C17" w:rsidRDefault="001438F0" w:rsidP="001438F0">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1438F0" w:rsidRPr="00560C17" w:rsidRDefault="001438F0" w:rsidP="001438F0">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1438F0" w:rsidRPr="00560C17" w:rsidRDefault="001438F0" w:rsidP="001438F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438F0" w:rsidRPr="00560C17" w:rsidRDefault="001438F0" w:rsidP="001438F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1438F0" w:rsidRPr="00560C17" w:rsidRDefault="001438F0" w:rsidP="001438F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438F0" w:rsidRPr="00560C17" w:rsidRDefault="001438F0" w:rsidP="001438F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1438F0" w:rsidRPr="00560C17" w:rsidRDefault="001438F0" w:rsidP="001438F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1438F0" w:rsidRPr="00560C17" w:rsidRDefault="001438F0" w:rsidP="001438F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1438F0" w:rsidRPr="00560C17" w:rsidRDefault="001438F0" w:rsidP="001438F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1438F0" w:rsidRPr="00560C17" w:rsidRDefault="001438F0" w:rsidP="001438F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438F0" w:rsidRPr="00560C17" w:rsidRDefault="001438F0" w:rsidP="001438F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1438F0" w:rsidRPr="00560C17" w:rsidRDefault="001438F0" w:rsidP="001438F0">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1438F0" w:rsidRPr="00560C17" w:rsidRDefault="001438F0" w:rsidP="001438F0">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438F0" w:rsidRPr="00560C17" w:rsidRDefault="001438F0" w:rsidP="001438F0">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1438F0" w:rsidRPr="00560C17" w:rsidRDefault="001438F0" w:rsidP="001438F0">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438F0" w:rsidRPr="00560C17" w:rsidRDefault="001438F0" w:rsidP="001438F0">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438F0" w:rsidRPr="00560C17" w:rsidRDefault="001438F0" w:rsidP="001438F0">
      <w:pPr>
        <w:jc w:val="both"/>
        <w:rPr>
          <w:rFonts w:ascii="Times New Roman" w:hAnsi="Times New Roman" w:cs="Times New Roman"/>
          <w:color w:val="000000"/>
          <w:sz w:val="22"/>
          <w:szCs w:val="22"/>
          <w:shd w:val="clear" w:color="auto" w:fill="00FFFF"/>
        </w:rPr>
      </w:pPr>
    </w:p>
    <w:p w:rsidR="001438F0" w:rsidRPr="00560C17" w:rsidRDefault="001438F0" w:rsidP="001438F0">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1438F0" w:rsidRPr="00560C17" w:rsidRDefault="001438F0" w:rsidP="001438F0">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1438F0" w:rsidRPr="00560C17" w:rsidRDefault="001438F0" w:rsidP="001438F0">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1438F0" w:rsidRPr="00560C17" w:rsidRDefault="001438F0" w:rsidP="001438F0">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1438F0" w:rsidRPr="00560C17" w:rsidRDefault="001438F0" w:rsidP="001438F0">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1438F0" w:rsidRPr="00560C17" w:rsidRDefault="001438F0" w:rsidP="001438F0">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1438F0" w:rsidRPr="00560C17" w:rsidRDefault="001438F0" w:rsidP="001438F0">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1438F0" w:rsidRPr="00560C17" w:rsidRDefault="001438F0" w:rsidP="001438F0">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1438F0" w:rsidRPr="00560C17" w:rsidRDefault="001438F0" w:rsidP="001438F0">
      <w:pPr>
        <w:ind w:firstLine="720"/>
        <w:jc w:val="both"/>
        <w:rPr>
          <w:rFonts w:ascii="Times New Roman" w:hAnsi="Times New Roman" w:cs="Times New Roman"/>
          <w:sz w:val="22"/>
          <w:szCs w:val="22"/>
        </w:rPr>
      </w:pPr>
    </w:p>
    <w:p w:rsidR="001438F0" w:rsidRPr="00560C17" w:rsidRDefault="001438F0" w:rsidP="001438F0">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1438F0" w:rsidRPr="00560C17" w:rsidRDefault="001438F0" w:rsidP="001438F0">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1438F0" w:rsidRPr="00560C17" w:rsidRDefault="001438F0" w:rsidP="001438F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438F0" w:rsidRPr="00560C17" w:rsidRDefault="001438F0" w:rsidP="001438F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438F0" w:rsidRPr="00560C17" w:rsidRDefault="001438F0" w:rsidP="001438F0">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1438F0" w:rsidRPr="00560C17" w:rsidRDefault="001438F0" w:rsidP="001438F0">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1438F0" w:rsidRPr="00560C17" w:rsidRDefault="001438F0" w:rsidP="001438F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438F0" w:rsidRPr="00560C17" w:rsidRDefault="001438F0" w:rsidP="001438F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438F0" w:rsidRPr="00560C17" w:rsidRDefault="001438F0" w:rsidP="001438F0">
      <w:pPr>
        <w:jc w:val="both"/>
        <w:rPr>
          <w:rFonts w:ascii="Times New Roman" w:hAnsi="Times New Roman" w:cs="Times New Roman"/>
          <w:b/>
          <w:bCs/>
          <w:i/>
          <w:iCs/>
          <w:sz w:val="22"/>
          <w:szCs w:val="22"/>
          <w:shd w:val="clear" w:color="auto" w:fill="00FFFF"/>
        </w:rPr>
      </w:pPr>
    </w:p>
    <w:p w:rsidR="001438F0" w:rsidRPr="00560C17" w:rsidRDefault="001438F0" w:rsidP="001438F0">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1438F0" w:rsidRPr="00560C17" w:rsidRDefault="001438F0" w:rsidP="001438F0">
      <w:pPr>
        <w:pStyle w:val="ad"/>
        <w:rPr>
          <w:rFonts w:ascii="Times New Roman" w:hAnsi="Times New Roman" w:cs="Times New Roman"/>
          <w:sz w:val="22"/>
          <w:szCs w:val="22"/>
        </w:rPr>
      </w:pPr>
    </w:p>
    <w:p w:rsidR="001438F0" w:rsidRPr="00560C17" w:rsidRDefault="001438F0" w:rsidP="001438F0">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1438F0" w:rsidRPr="00560C17" w:rsidRDefault="001438F0" w:rsidP="001438F0">
      <w:pPr>
        <w:pStyle w:val="ad"/>
        <w:rPr>
          <w:rFonts w:ascii="Times New Roman" w:hAnsi="Times New Roman" w:cs="Times New Roman"/>
          <w:color w:val="000000"/>
          <w:sz w:val="22"/>
          <w:szCs w:val="22"/>
        </w:rPr>
      </w:pPr>
    </w:p>
    <w:p w:rsidR="001438F0" w:rsidRPr="00560C17" w:rsidRDefault="001438F0" w:rsidP="001438F0">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1438F0" w:rsidRPr="00560C17" w:rsidRDefault="001438F0" w:rsidP="001438F0">
      <w:pPr>
        <w:ind w:left="360" w:firstLine="540"/>
        <w:jc w:val="both"/>
        <w:rPr>
          <w:rFonts w:ascii="Times New Roman" w:hAnsi="Times New Roman" w:cs="Times New Roman"/>
          <w:sz w:val="22"/>
          <w:szCs w:val="22"/>
        </w:rPr>
      </w:pPr>
    </w:p>
    <w:p w:rsidR="001438F0" w:rsidRPr="00560C17" w:rsidRDefault="001438F0" w:rsidP="001438F0">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1438F0" w:rsidRPr="00560C17" w:rsidRDefault="001438F0" w:rsidP="001438F0">
      <w:pPr>
        <w:ind w:left="360" w:firstLine="540"/>
        <w:jc w:val="both"/>
        <w:rPr>
          <w:rFonts w:ascii="Times New Roman" w:hAnsi="Times New Roman" w:cs="Times New Roman"/>
          <w:sz w:val="22"/>
          <w:szCs w:val="22"/>
        </w:rPr>
      </w:pPr>
    </w:p>
    <w:p w:rsidR="001438F0" w:rsidRPr="00560C17" w:rsidRDefault="001438F0" w:rsidP="001438F0">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1438F0" w:rsidRPr="00560C17" w:rsidRDefault="001438F0" w:rsidP="001438F0">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1438F0" w:rsidRPr="00560C17" w:rsidRDefault="001438F0" w:rsidP="001438F0">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1438F0" w:rsidRPr="00560C17" w:rsidRDefault="001438F0" w:rsidP="001438F0">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1438F0" w:rsidRPr="00560C17" w:rsidRDefault="001438F0" w:rsidP="001438F0">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1438F0" w:rsidRPr="00560C17" w:rsidRDefault="001438F0" w:rsidP="001438F0">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1438F0" w:rsidRPr="00560C17" w:rsidRDefault="001438F0" w:rsidP="001438F0">
      <w:pPr>
        <w:jc w:val="both"/>
        <w:rPr>
          <w:rFonts w:ascii="Times New Roman" w:hAnsi="Times New Roman" w:cs="Times New Roman"/>
          <w:color w:val="000000"/>
          <w:sz w:val="22"/>
          <w:szCs w:val="22"/>
        </w:rPr>
      </w:pPr>
    </w:p>
    <w:p w:rsidR="001438F0" w:rsidRPr="00560C17" w:rsidRDefault="001438F0" w:rsidP="001438F0">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1438F0" w:rsidRPr="00560C17" w:rsidRDefault="001438F0" w:rsidP="001438F0">
      <w:pPr>
        <w:pStyle w:val="ad"/>
        <w:rPr>
          <w:rFonts w:ascii="Times New Roman" w:hAnsi="Times New Roman" w:cs="Times New Roman"/>
          <w:sz w:val="22"/>
          <w:szCs w:val="22"/>
        </w:rPr>
      </w:pPr>
    </w:p>
    <w:p w:rsidR="001438F0" w:rsidRPr="00560C17" w:rsidRDefault="001438F0" w:rsidP="001438F0">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1438F0" w:rsidRPr="00560C17" w:rsidRDefault="001438F0" w:rsidP="001438F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438F0" w:rsidRPr="00560C17" w:rsidRDefault="001438F0" w:rsidP="001438F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438F0" w:rsidRPr="00560C17" w:rsidRDefault="001438F0" w:rsidP="001438F0">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1438F0" w:rsidRPr="00560C17" w:rsidRDefault="001438F0" w:rsidP="001438F0">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1438F0" w:rsidRPr="00560C17" w:rsidRDefault="001438F0" w:rsidP="001438F0">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1438F0" w:rsidRPr="00560C17" w:rsidRDefault="001438F0" w:rsidP="001438F0">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1438F0" w:rsidRPr="00560C17" w:rsidRDefault="001438F0" w:rsidP="001438F0">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1438F0" w:rsidRPr="00560C17" w:rsidRDefault="001438F0" w:rsidP="001438F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438F0" w:rsidRPr="00560C17" w:rsidRDefault="001438F0" w:rsidP="001438F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438F0" w:rsidRPr="00560C17" w:rsidRDefault="001438F0" w:rsidP="001438F0">
      <w:pPr>
        <w:ind w:left="360"/>
        <w:jc w:val="both"/>
        <w:rPr>
          <w:rFonts w:ascii="Times New Roman" w:hAnsi="Times New Roman" w:cs="Times New Roman"/>
          <w:b/>
          <w:bCs/>
          <w:i/>
          <w:iCs/>
          <w:sz w:val="22"/>
          <w:szCs w:val="22"/>
        </w:rPr>
      </w:pP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1438F0" w:rsidRPr="00560C17" w:rsidRDefault="001438F0" w:rsidP="001438F0">
      <w:pPr>
        <w:ind w:firstLine="720"/>
        <w:jc w:val="both"/>
        <w:rPr>
          <w:rFonts w:ascii="Times New Roman" w:hAnsi="Times New Roman" w:cs="Times New Roman"/>
          <w:bCs/>
          <w:iCs/>
          <w:sz w:val="22"/>
          <w:szCs w:val="22"/>
          <w:shd w:val="clear" w:color="auto" w:fill="00FFFF"/>
        </w:rPr>
      </w:pPr>
    </w:p>
    <w:p w:rsidR="001438F0" w:rsidRPr="00560C17" w:rsidRDefault="001438F0" w:rsidP="001438F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1438F0" w:rsidRPr="00560C17" w:rsidRDefault="001438F0" w:rsidP="001438F0">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1438F0" w:rsidRPr="00560C17" w:rsidRDefault="001438F0" w:rsidP="001438F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438F0" w:rsidRPr="00560C17" w:rsidRDefault="001438F0" w:rsidP="001438F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438F0" w:rsidRPr="00560C17" w:rsidRDefault="001438F0" w:rsidP="001438F0">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1438F0" w:rsidRPr="00560C17" w:rsidRDefault="001438F0" w:rsidP="001438F0">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1438F0" w:rsidRPr="00560C17" w:rsidRDefault="001438F0" w:rsidP="001438F0">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1438F0" w:rsidRPr="00560C17" w:rsidRDefault="001438F0" w:rsidP="001438F0">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1438F0" w:rsidRPr="00560C17" w:rsidRDefault="001438F0" w:rsidP="001438F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438F0" w:rsidRPr="00560C17" w:rsidRDefault="001438F0" w:rsidP="001438F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438F0" w:rsidRPr="00560C17" w:rsidRDefault="001438F0" w:rsidP="001438F0">
      <w:pPr>
        <w:ind w:left="360"/>
        <w:jc w:val="both"/>
        <w:rPr>
          <w:rFonts w:ascii="Times New Roman" w:hAnsi="Times New Roman" w:cs="Times New Roman"/>
          <w:b/>
          <w:bCs/>
          <w:i/>
          <w:iCs/>
          <w:sz w:val="22"/>
          <w:szCs w:val="22"/>
        </w:rPr>
      </w:pPr>
    </w:p>
    <w:p w:rsidR="001438F0" w:rsidRPr="00560C17" w:rsidRDefault="001438F0" w:rsidP="001438F0">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1438F0" w:rsidRPr="00560C17" w:rsidRDefault="001438F0" w:rsidP="001438F0">
      <w:pPr>
        <w:ind w:left="360"/>
        <w:jc w:val="both"/>
        <w:rPr>
          <w:rFonts w:ascii="Times New Roman" w:hAnsi="Times New Roman" w:cs="Times New Roman"/>
          <w:sz w:val="22"/>
          <w:szCs w:val="22"/>
          <w:shd w:val="clear" w:color="auto" w:fill="00FFFF"/>
        </w:rPr>
      </w:pPr>
    </w:p>
    <w:p w:rsidR="001438F0" w:rsidRPr="00560C17" w:rsidRDefault="001438F0" w:rsidP="001438F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1438F0" w:rsidRPr="00560C17" w:rsidRDefault="001438F0" w:rsidP="001438F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438F0" w:rsidRPr="00560C17" w:rsidRDefault="001438F0" w:rsidP="001438F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438F0" w:rsidRPr="00560C17" w:rsidRDefault="001438F0" w:rsidP="001438F0">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1438F0" w:rsidRPr="00560C17" w:rsidRDefault="001438F0" w:rsidP="001438F0">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1438F0" w:rsidRPr="00560C17" w:rsidRDefault="001438F0" w:rsidP="001438F0">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1438F0" w:rsidRPr="00560C17" w:rsidRDefault="001438F0" w:rsidP="001438F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438F0" w:rsidRPr="00560C17" w:rsidRDefault="001438F0" w:rsidP="001438F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438F0" w:rsidRPr="00560C17" w:rsidRDefault="001438F0" w:rsidP="001438F0">
      <w:pPr>
        <w:ind w:left="360"/>
        <w:jc w:val="both"/>
        <w:rPr>
          <w:rFonts w:ascii="Times New Roman" w:hAnsi="Times New Roman" w:cs="Times New Roman"/>
          <w:b/>
          <w:bCs/>
          <w:i/>
          <w:iCs/>
          <w:sz w:val="22"/>
          <w:szCs w:val="22"/>
        </w:rPr>
      </w:pPr>
    </w:p>
    <w:p w:rsidR="001438F0" w:rsidRPr="00560C17" w:rsidRDefault="001438F0" w:rsidP="001438F0">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1438F0" w:rsidRPr="00560C17" w:rsidRDefault="001438F0" w:rsidP="001438F0">
      <w:pPr>
        <w:ind w:left="360"/>
        <w:jc w:val="both"/>
        <w:rPr>
          <w:rFonts w:ascii="Times New Roman" w:hAnsi="Times New Roman" w:cs="Times New Roman"/>
          <w:sz w:val="22"/>
          <w:szCs w:val="22"/>
          <w:shd w:val="clear" w:color="auto" w:fill="00FFFF"/>
        </w:rPr>
      </w:pPr>
    </w:p>
    <w:p w:rsidR="001438F0" w:rsidRPr="00560C17" w:rsidRDefault="001438F0" w:rsidP="001438F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1438F0" w:rsidRPr="00560C17" w:rsidRDefault="001438F0" w:rsidP="001438F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438F0" w:rsidRPr="00560C17" w:rsidRDefault="001438F0" w:rsidP="001438F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1438F0" w:rsidRPr="00560C17" w:rsidRDefault="001438F0" w:rsidP="001438F0">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438F0" w:rsidRPr="00560C17" w:rsidRDefault="001438F0" w:rsidP="001438F0">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438F0" w:rsidRPr="00560C17" w:rsidRDefault="001438F0" w:rsidP="001438F0">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1438F0" w:rsidRPr="00560C17" w:rsidRDefault="001438F0" w:rsidP="001438F0">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1438F0" w:rsidRPr="00560C17" w:rsidRDefault="001438F0" w:rsidP="001438F0">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1438F0" w:rsidRPr="00560C17" w:rsidRDefault="001438F0" w:rsidP="001438F0">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1438F0" w:rsidRPr="00560C17" w:rsidRDefault="001438F0" w:rsidP="001438F0">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1438F0" w:rsidRPr="00560C17" w:rsidRDefault="001438F0" w:rsidP="001438F0">
      <w:pPr>
        <w:ind w:left="360"/>
        <w:jc w:val="both"/>
        <w:rPr>
          <w:rFonts w:ascii="Times New Roman" w:hAnsi="Times New Roman" w:cs="Times New Roman"/>
          <w:sz w:val="22"/>
          <w:szCs w:val="22"/>
          <w:u w:val="single"/>
          <w:shd w:val="clear" w:color="auto" w:fill="00FFFF"/>
        </w:rPr>
      </w:pP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438F0" w:rsidRPr="00560C17" w:rsidRDefault="001438F0" w:rsidP="001438F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1438F0" w:rsidRPr="00560C17" w:rsidRDefault="001438F0" w:rsidP="001438F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438F0" w:rsidRPr="00560C17" w:rsidRDefault="001438F0" w:rsidP="001438F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1438F0" w:rsidRPr="00560C17" w:rsidRDefault="001438F0" w:rsidP="001438F0">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438F0" w:rsidRPr="00560C17" w:rsidRDefault="001438F0" w:rsidP="001438F0">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438F0" w:rsidRPr="00560C17" w:rsidRDefault="001438F0" w:rsidP="001438F0">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1438F0" w:rsidRPr="00560C17" w:rsidRDefault="001438F0" w:rsidP="001438F0">
      <w:pPr>
        <w:ind w:left="360"/>
        <w:jc w:val="both"/>
        <w:rPr>
          <w:rFonts w:ascii="Times New Roman" w:hAnsi="Times New Roman" w:cs="Times New Roman"/>
          <w:b/>
          <w:bCs/>
          <w:i/>
          <w:iCs/>
          <w:sz w:val="22"/>
          <w:szCs w:val="22"/>
        </w:rPr>
      </w:pP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438F0" w:rsidRPr="00560C17" w:rsidRDefault="001438F0" w:rsidP="001438F0">
      <w:pPr>
        <w:ind w:left="360"/>
        <w:jc w:val="both"/>
        <w:rPr>
          <w:rFonts w:ascii="Times New Roman" w:hAnsi="Times New Roman" w:cs="Times New Roman"/>
          <w:sz w:val="22"/>
          <w:szCs w:val="22"/>
          <w:shd w:val="clear" w:color="auto" w:fill="00FFFF"/>
        </w:rPr>
      </w:pPr>
    </w:p>
    <w:p w:rsidR="001438F0" w:rsidRPr="00560C17" w:rsidRDefault="001438F0" w:rsidP="001438F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1438F0" w:rsidRPr="00560C17" w:rsidRDefault="001438F0" w:rsidP="001438F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438F0" w:rsidRPr="00560C17" w:rsidRDefault="001438F0" w:rsidP="001438F0">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1438F0" w:rsidRPr="00560C17" w:rsidRDefault="001438F0" w:rsidP="001438F0">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438F0" w:rsidRPr="00560C17" w:rsidRDefault="001438F0" w:rsidP="001438F0">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438F0" w:rsidRPr="00560C17" w:rsidRDefault="001438F0" w:rsidP="001438F0">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1438F0" w:rsidRPr="00560C17" w:rsidRDefault="001438F0" w:rsidP="001438F0">
      <w:pPr>
        <w:ind w:left="360"/>
        <w:jc w:val="both"/>
        <w:rPr>
          <w:rFonts w:ascii="Times New Roman" w:hAnsi="Times New Roman" w:cs="Times New Roman"/>
          <w:b/>
          <w:bCs/>
          <w:i/>
          <w:iCs/>
          <w:sz w:val="22"/>
          <w:szCs w:val="22"/>
        </w:rPr>
      </w:pPr>
    </w:p>
    <w:p w:rsidR="001438F0"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438F0" w:rsidRDefault="001438F0" w:rsidP="001438F0">
      <w:pPr>
        <w:ind w:firstLine="660"/>
        <w:jc w:val="both"/>
        <w:rPr>
          <w:rFonts w:ascii="Times New Roman" w:hAnsi="Times New Roman" w:cs="Times New Roman"/>
          <w:sz w:val="22"/>
          <w:szCs w:val="22"/>
        </w:rPr>
      </w:pPr>
    </w:p>
    <w:p w:rsidR="001438F0" w:rsidRPr="00560C17" w:rsidRDefault="001438F0" w:rsidP="001438F0">
      <w:pPr>
        <w:ind w:firstLine="660"/>
        <w:jc w:val="both"/>
        <w:rPr>
          <w:rFonts w:ascii="Times New Roman" w:hAnsi="Times New Roman" w:cs="Times New Roman"/>
          <w:sz w:val="22"/>
          <w:szCs w:val="22"/>
        </w:rPr>
      </w:pPr>
    </w:p>
    <w:p w:rsidR="001438F0" w:rsidRPr="00560C17" w:rsidRDefault="001438F0" w:rsidP="001438F0">
      <w:pPr>
        <w:ind w:left="360"/>
        <w:jc w:val="both"/>
        <w:rPr>
          <w:rFonts w:ascii="Times New Roman" w:hAnsi="Times New Roman" w:cs="Times New Roman"/>
          <w:b/>
          <w:bCs/>
          <w:i/>
          <w:iCs/>
          <w:sz w:val="22"/>
          <w:szCs w:val="22"/>
        </w:rPr>
      </w:pPr>
    </w:p>
    <w:p w:rsidR="001438F0" w:rsidRPr="00560C17" w:rsidRDefault="001438F0" w:rsidP="001438F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1438F0" w:rsidRPr="00560C17" w:rsidRDefault="001438F0" w:rsidP="001438F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1438F0" w:rsidRPr="00560C17" w:rsidRDefault="001438F0" w:rsidP="001438F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438F0" w:rsidRPr="00560C17" w:rsidRDefault="001438F0" w:rsidP="001438F0">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1438F0" w:rsidRPr="00560C17" w:rsidRDefault="001438F0" w:rsidP="001438F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438F0" w:rsidRPr="00560C17" w:rsidRDefault="001438F0" w:rsidP="001438F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438F0" w:rsidRPr="00560C17" w:rsidRDefault="001438F0" w:rsidP="001438F0">
      <w:pPr>
        <w:ind w:left="360"/>
        <w:jc w:val="both"/>
        <w:rPr>
          <w:rFonts w:ascii="Times New Roman" w:hAnsi="Times New Roman" w:cs="Times New Roman"/>
          <w:b/>
          <w:bCs/>
          <w:i/>
          <w:iCs/>
          <w:sz w:val="22"/>
          <w:szCs w:val="22"/>
        </w:rPr>
      </w:pP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1438F0" w:rsidRPr="00560C17" w:rsidRDefault="001438F0" w:rsidP="001438F0">
      <w:pPr>
        <w:ind w:firstLine="660"/>
        <w:jc w:val="both"/>
        <w:rPr>
          <w:rFonts w:ascii="Times New Roman" w:hAnsi="Times New Roman" w:cs="Times New Roman"/>
          <w:sz w:val="22"/>
          <w:szCs w:val="22"/>
        </w:rPr>
      </w:pPr>
    </w:p>
    <w:p w:rsidR="001438F0" w:rsidRPr="00560C17" w:rsidRDefault="001438F0" w:rsidP="001438F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1438F0" w:rsidRPr="00560C17" w:rsidRDefault="001438F0" w:rsidP="001438F0">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1438F0" w:rsidRPr="00560C17" w:rsidRDefault="001438F0" w:rsidP="001438F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438F0" w:rsidRPr="00560C17" w:rsidRDefault="001438F0" w:rsidP="001438F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1438F0" w:rsidRPr="00560C17" w:rsidRDefault="001438F0" w:rsidP="001438F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438F0" w:rsidRPr="00560C17" w:rsidRDefault="001438F0" w:rsidP="001438F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1438F0" w:rsidRPr="00560C17" w:rsidRDefault="001438F0" w:rsidP="001438F0">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1438F0" w:rsidRPr="00560C17" w:rsidRDefault="001438F0" w:rsidP="001438F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1438F0" w:rsidRPr="00560C17" w:rsidRDefault="001438F0" w:rsidP="001438F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438F0" w:rsidRPr="00560C17" w:rsidRDefault="001438F0" w:rsidP="001438F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1438F0" w:rsidRPr="00560C17" w:rsidRDefault="001438F0" w:rsidP="001438F0">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1438F0" w:rsidRPr="00560C17" w:rsidRDefault="001438F0" w:rsidP="001438F0">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1438F0" w:rsidRPr="00560C17" w:rsidRDefault="001438F0" w:rsidP="001438F0">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1438F0" w:rsidRPr="00560C17" w:rsidRDefault="001438F0" w:rsidP="001438F0">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1438F0" w:rsidRPr="00560C17" w:rsidRDefault="001438F0" w:rsidP="001438F0">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1438F0" w:rsidRPr="00560C17" w:rsidRDefault="001438F0" w:rsidP="001438F0">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1438F0" w:rsidRPr="00560C17" w:rsidRDefault="001438F0" w:rsidP="001438F0">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1438F0" w:rsidRPr="00560C17" w:rsidRDefault="001438F0" w:rsidP="001438F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1438F0" w:rsidRPr="00560C17" w:rsidRDefault="001438F0" w:rsidP="001438F0">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1438F0" w:rsidRPr="00560C17" w:rsidRDefault="001438F0" w:rsidP="001438F0">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438F0" w:rsidRPr="00560C17" w:rsidRDefault="001438F0" w:rsidP="001438F0">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1438F0" w:rsidRPr="00560C17" w:rsidRDefault="001438F0" w:rsidP="001438F0">
      <w:pPr>
        <w:ind w:firstLine="720"/>
        <w:jc w:val="both"/>
        <w:rPr>
          <w:rFonts w:ascii="Times New Roman" w:hAnsi="Times New Roman" w:cs="Times New Roman"/>
          <w:sz w:val="22"/>
          <w:szCs w:val="22"/>
        </w:rPr>
      </w:pPr>
    </w:p>
    <w:p w:rsidR="001438F0" w:rsidRPr="00560C17" w:rsidRDefault="001438F0" w:rsidP="001438F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1438F0" w:rsidRPr="00560C17" w:rsidRDefault="001438F0" w:rsidP="001438F0">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1438F0" w:rsidRPr="00560C17" w:rsidRDefault="001438F0" w:rsidP="001438F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1438F0" w:rsidRPr="00560C17" w:rsidRDefault="001438F0" w:rsidP="001438F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438F0" w:rsidRPr="00560C17" w:rsidRDefault="001438F0" w:rsidP="001438F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1438F0" w:rsidRPr="00560C17" w:rsidRDefault="001438F0" w:rsidP="001438F0">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1438F0" w:rsidRPr="00560C17" w:rsidRDefault="001438F0" w:rsidP="001438F0">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438F0" w:rsidRPr="00560C17" w:rsidRDefault="001438F0" w:rsidP="001438F0">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438F0" w:rsidRPr="00560C17" w:rsidRDefault="001438F0" w:rsidP="001438F0">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1438F0" w:rsidRPr="00560C17" w:rsidRDefault="001438F0" w:rsidP="001438F0">
      <w:pPr>
        <w:ind w:left="360" w:hanging="360"/>
        <w:jc w:val="both"/>
        <w:rPr>
          <w:rFonts w:ascii="Times New Roman" w:hAnsi="Times New Roman" w:cs="Times New Roman"/>
          <w:sz w:val="22"/>
          <w:szCs w:val="22"/>
          <w:u w:val="single"/>
        </w:rPr>
      </w:pPr>
    </w:p>
    <w:p w:rsidR="001438F0" w:rsidRPr="00560C17" w:rsidRDefault="001438F0" w:rsidP="001438F0">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1438F0" w:rsidRPr="00560C17" w:rsidRDefault="001438F0" w:rsidP="001438F0">
      <w:pPr>
        <w:pStyle w:val="ad"/>
        <w:rPr>
          <w:rFonts w:ascii="Times New Roman" w:hAnsi="Times New Roman" w:cs="Times New Roman"/>
          <w:sz w:val="22"/>
          <w:szCs w:val="22"/>
        </w:rPr>
      </w:pPr>
    </w:p>
    <w:p w:rsidR="001438F0" w:rsidRPr="00560C17" w:rsidRDefault="001438F0" w:rsidP="001438F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1438F0" w:rsidRPr="00560C17" w:rsidRDefault="001438F0" w:rsidP="001438F0">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1438F0" w:rsidRPr="00560C17" w:rsidRDefault="001438F0" w:rsidP="001438F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1438F0" w:rsidRPr="00560C17" w:rsidRDefault="001438F0" w:rsidP="001438F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438F0" w:rsidRPr="00560C17" w:rsidRDefault="001438F0" w:rsidP="001438F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1438F0" w:rsidRPr="00560C17" w:rsidRDefault="001438F0" w:rsidP="001438F0">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1438F0" w:rsidRPr="00560C17" w:rsidRDefault="001438F0" w:rsidP="001438F0">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438F0" w:rsidRPr="00560C17" w:rsidRDefault="001438F0" w:rsidP="001438F0">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438F0" w:rsidRPr="00560C17" w:rsidRDefault="001438F0" w:rsidP="001438F0">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1438F0" w:rsidRPr="00560C17" w:rsidRDefault="001438F0" w:rsidP="001438F0">
      <w:pPr>
        <w:pStyle w:val="ad"/>
        <w:rPr>
          <w:rFonts w:ascii="Times New Roman" w:hAnsi="Times New Roman" w:cs="Times New Roman"/>
          <w:sz w:val="22"/>
          <w:szCs w:val="22"/>
        </w:rPr>
      </w:pPr>
    </w:p>
    <w:p w:rsidR="001438F0" w:rsidRPr="00560C17" w:rsidRDefault="001438F0" w:rsidP="001438F0">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1438F0" w:rsidRPr="00560C17" w:rsidRDefault="001438F0" w:rsidP="001438F0">
      <w:pPr>
        <w:pStyle w:val="ad"/>
        <w:rPr>
          <w:rFonts w:ascii="Times New Roman" w:hAnsi="Times New Roman" w:cs="Times New Roman"/>
          <w:sz w:val="22"/>
          <w:szCs w:val="22"/>
        </w:rPr>
      </w:pPr>
    </w:p>
    <w:p w:rsidR="001438F0" w:rsidRPr="00560C17" w:rsidRDefault="001438F0" w:rsidP="001438F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1438F0" w:rsidRPr="00560C17" w:rsidRDefault="001438F0" w:rsidP="001438F0">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1438F0" w:rsidRPr="00560C17" w:rsidRDefault="001438F0" w:rsidP="001438F0">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1438F0" w:rsidRPr="00560C17" w:rsidRDefault="001438F0" w:rsidP="001438F0">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1438F0" w:rsidRPr="00560C17" w:rsidRDefault="001438F0" w:rsidP="001438F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1438F0" w:rsidRPr="00560C17" w:rsidRDefault="001438F0" w:rsidP="001438F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1438F0" w:rsidRPr="00560C17" w:rsidRDefault="001438F0" w:rsidP="001438F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1438F0" w:rsidRPr="00560C17" w:rsidRDefault="001438F0" w:rsidP="001438F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1438F0" w:rsidRPr="00560C17" w:rsidRDefault="001438F0" w:rsidP="001438F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1438F0" w:rsidRPr="00560C17" w:rsidRDefault="001438F0" w:rsidP="001438F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агента(ов) по выплате доходов (при его (их) наличии);</w:t>
      </w:r>
    </w:p>
    <w:p w:rsidR="001438F0" w:rsidRPr="00560C17" w:rsidRDefault="001438F0" w:rsidP="001438F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438F0" w:rsidRPr="00560C17" w:rsidRDefault="001438F0" w:rsidP="001438F0">
      <w:pPr>
        <w:pStyle w:val="ad"/>
        <w:rPr>
          <w:rFonts w:ascii="Times New Roman" w:hAnsi="Times New Roman" w:cs="Times New Roman"/>
          <w:sz w:val="22"/>
          <w:szCs w:val="22"/>
          <w:shd w:val="clear" w:color="auto" w:fill="00FFFF"/>
        </w:rPr>
      </w:pPr>
    </w:p>
    <w:p w:rsidR="001438F0" w:rsidRPr="00560C17" w:rsidRDefault="001438F0" w:rsidP="001438F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1438F0" w:rsidRPr="00560C17" w:rsidRDefault="001438F0" w:rsidP="001438F0">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1438F0" w:rsidRPr="00560C17" w:rsidRDefault="001438F0" w:rsidP="001438F0">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1438F0" w:rsidRPr="00560C17" w:rsidRDefault="001438F0" w:rsidP="001438F0">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1438F0" w:rsidRPr="00560C17" w:rsidRDefault="001438F0" w:rsidP="001438F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1438F0" w:rsidRPr="00560C17" w:rsidRDefault="001438F0" w:rsidP="001438F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1438F0" w:rsidRPr="00560C17" w:rsidRDefault="001438F0" w:rsidP="001438F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1438F0" w:rsidRPr="00560C17" w:rsidRDefault="001438F0" w:rsidP="001438F0">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1438F0" w:rsidRPr="00560C17" w:rsidRDefault="001438F0" w:rsidP="001438F0">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1438F0" w:rsidRPr="00560C17" w:rsidRDefault="001438F0" w:rsidP="001438F0">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438F0" w:rsidRPr="00560C17" w:rsidRDefault="001438F0" w:rsidP="001438F0">
      <w:pPr>
        <w:pStyle w:val="ad"/>
        <w:rPr>
          <w:rFonts w:ascii="Times New Roman" w:hAnsi="Times New Roman" w:cs="Times New Roman"/>
          <w:sz w:val="22"/>
          <w:szCs w:val="22"/>
        </w:rPr>
      </w:pPr>
    </w:p>
    <w:p w:rsidR="001438F0" w:rsidRPr="00560C17" w:rsidRDefault="001438F0" w:rsidP="001438F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1438F0" w:rsidRPr="00560C17" w:rsidRDefault="001438F0" w:rsidP="001438F0">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1438F0" w:rsidRPr="00560C17" w:rsidRDefault="001438F0" w:rsidP="001438F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1438F0" w:rsidRPr="00560C17" w:rsidRDefault="001438F0" w:rsidP="001438F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1438F0" w:rsidRPr="00560C17" w:rsidRDefault="001438F0" w:rsidP="001438F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438F0" w:rsidRPr="00560C17" w:rsidRDefault="001438F0" w:rsidP="001438F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438F0" w:rsidRPr="00560C17" w:rsidRDefault="001438F0" w:rsidP="001438F0">
      <w:pPr>
        <w:ind w:left="360"/>
        <w:jc w:val="both"/>
        <w:rPr>
          <w:rFonts w:ascii="Times New Roman" w:hAnsi="Times New Roman" w:cs="Times New Roman"/>
          <w:b/>
          <w:bCs/>
          <w:i/>
          <w:iCs/>
          <w:sz w:val="22"/>
          <w:szCs w:val="22"/>
        </w:rPr>
      </w:pPr>
    </w:p>
    <w:p w:rsidR="001438F0" w:rsidRPr="00560C17" w:rsidRDefault="001438F0" w:rsidP="001438F0">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1438F0" w:rsidRPr="00560C17" w:rsidRDefault="001438F0" w:rsidP="001438F0">
      <w:pPr>
        <w:pStyle w:val="ad"/>
        <w:rPr>
          <w:rFonts w:ascii="Times New Roman" w:hAnsi="Times New Roman" w:cs="Times New Roman"/>
          <w:sz w:val="22"/>
          <w:szCs w:val="22"/>
        </w:rPr>
      </w:pPr>
    </w:p>
    <w:p w:rsidR="001438F0" w:rsidRPr="00560C17" w:rsidRDefault="001438F0" w:rsidP="001438F0">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1438F0" w:rsidRPr="00560C17" w:rsidRDefault="001438F0" w:rsidP="001438F0">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1438F0" w:rsidRPr="00560C17" w:rsidRDefault="001438F0" w:rsidP="001438F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1438F0" w:rsidRPr="00560C17" w:rsidRDefault="001438F0" w:rsidP="001438F0">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1438F0" w:rsidRPr="00560C17" w:rsidRDefault="001438F0" w:rsidP="001438F0">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1438F0" w:rsidRPr="00560C17" w:rsidRDefault="001438F0" w:rsidP="001438F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438F0" w:rsidRPr="00560C17" w:rsidRDefault="001438F0" w:rsidP="001438F0">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438F0" w:rsidRPr="00560C17" w:rsidRDefault="001438F0" w:rsidP="001438F0">
      <w:pPr>
        <w:ind w:left="360"/>
        <w:jc w:val="both"/>
        <w:rPr>
          <w:rFonts w:ascii="Times New Roman" w:hAnsi="Times New Roman" w:cs="Times New Roman"/>
          <w:b/>
          <w:bCs/>
          <w:i/>
          <w:iCs/>
          <w:sz w:val="22"/>
          <w:szCs w:val="22"/>
        </w:rPr>
      </w:pPr>
    </w:p>
    <w:p w:rsidR="001438F0" w:rsidRPr="00560C17" w:rsidRDefault="001438F0" w:rsidP="001438F0">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1438F0" w:rsidRPr="00560C17" w:rsidRDefault="001438F0" w:rsidP="001438F0">
      <w:pPr>
        <w:pStyle w:val="ad"/>
        <w:rPr>
          <w:rFonts w:ascii="Times New Roman" w:hAnsi="Times New Roman" w:cs="Times New Roman"/>
          <w:sz w:val="22"/>
          <w:szCs w:val="22"/>
        </w:rPr>
      </w:pPr>
    </w:p>
    <w:p w:rsidR="001438F0" w:rsidRPr="00560C17" w:rsidRDefault="001438F0" w:rsidP="001438F0">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1438F0" w:rsidRPr="00560C17" w:rsidRDefault="001438F0" w:rsidP="001438F0">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1438F0" w:rsidRPr="00560C17" w:rsidRDefault="001438F0" w:rsidP="001438F0">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1438F0" w:rsidRPr="00560C17" w:rsidRDefault="001438F0" w:rsidP="001438F0">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1438F0" w:rsidRPr="00560C17" w:rsidRDefault="001438F0" w:rsidP="001438F0">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1438F0" w:rsidRPr="00560C17" w:rsidRDefault="001438F0" w:rsidP="001438F0">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1438F0" w:rsidRPr="00560C17" w:rsidRDefault="001438F0" w:rsidP="001438F0">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1438F0" w:rsidRPr="00560C17" w:rsidRDefault="001438F0" w:rsidP="001438F0">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1438F0" w:rsidRPr="00560C17" w:rsidRDefault="001438F0" w:rsidP="001438F0">
      <w:pPr>
        <w:ind w:left="360"/>
        <w:jc w:val="both"/>
        <w:rPr>
          <w:rFonts w:ascii="Times New Roman" w:hAnsi="Times New Roman" w:cs="Times New Roman"/>
          <w:b/>
          <w:bCs/>
          <w:i/>
          <w:iCs/>
          <w:sz w:val="22"/>
          <w:szCs w:val="22"/>
        </w:rPr>
      </w:pPr>
    </w:p>
    <w:p w:rsidR="001438F0" w:rsidRPr="00560C17" w:rsidRDefault="001438F0" w:rsidP="001438F0">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1438F0" w:rsidRPr="00560C17" w:rsidRDefault="001438F0" w:rsidP="001438F0">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1438F0" w:rsidRPr="00560C17" w:rsidRDefault="001438F0" w:rsidP="001438F0">
      <w:pPr>
        <w:ind w:left="360"/>
        <w:jc w:val="both"/>
        <w:rPr>
          <w:rFonts w:ascii="Times New Roman" w:hAnsi="Times New Roman" w:cs="Times New Roman"/>
          <w:b/>
          <w:bCs/>
          <w:i/>
          <w:iCs/>
          <w:sz w:val="22"/>
          <w:szCs w:val="22"/>
        </w:rPr>
      </w:pPr>
    </w:p>
    <w:p w:rsidR="001438F0" w:rsidRPr="00560C17" w:rsidRDefault="001438F0" w:rsidP="001438F0">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1438F0" w:rsidRPr="00560C17" w:rsidRDefault="001438F0" w:rsidP="001438F0">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438F0" w:rsidRPr="00560C17" w:rsidRDefault="001438F0" w:rsidP="001438F0">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1438F0" w:rsidRPr="00560C17" w:rsidRDefault="001438F0" w:rsidP="001438F0">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1438F0" w:rsidRPr="00560C17" w:rsidRDefault="001438F0" w:rsidP="001438F0">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1438F0" w:rsidRPr="00560C17" w:rsidRDefault="001438F0" w:rsidP="001438F0">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1438F0" w:rsidRPr="00560C17" w:rsidRDefault="001438F0" w:rsidP="001438F0">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1438F0" w:rsidRPr="00560C17" w:rsidRDefault="001438F0" w:rsidP="001438F0">
      <w:pPr>
        <w:ind w:left="360"/>
        <w:jc w:val="both"/>
        <w:rPr>
          <w:rFonts w:ascii="Times New Roman" w:hAnsi="Times New Roman" w:cs="Times New Roman"/>
          <w:b/>
          <w:bCs/>
          <w:i/>
          <w:iCs/>
          <w:sz w:val="22"/>
          <w:szCs w:val="22"/>
        </w:rPr>
      </w:pPr>
    </w:p>
    <w:p w:rsidR="001438F0" w:rsidRPr="00560C17" w:rsidRDefault="001438F0" w:rsidP="001438F0">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1438F0" w:rsidRPr="00560C17" w:rsidRDefault="001438F0" w:rsidP="001438F0">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1438F0" w:rsidRPr="00560C17" w:rsidRDefault="001438F0" w:rsidP="001438F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1438F0" w:rsidRPr="00560C17" w:rsidRDefault="001438F0" w:rsidP="001438F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1438F0" w:rsidRPr="00560C17" w:rsidRDefault="001438F0" w:rsidP="001438F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1438F0" w:rsidRPr="00560C17" w:rsidRDefault="001438F0" w:rsidP="001438F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1438F0" w:rsidRPr="00560C17" w:rsidRDefault="001438F0" w:rsidP="001438F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1438F0" w:rsidRPr="00560C17" w:rsidRDefault="001438F0" w:rsidP="001438F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1438F0" w:rsidRPr="00560C17" w:rsidRDefault="001438F0" w:rsidP="001438F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1438F0" w:rsidRPr="00560C17" w:rsidRDefault="001438F0" w:rsidP="001438F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1438F0" w:rsidRPr="00560C17" w:rsidRDefault="001438F0" w:rsidP="001438F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1438F0" w:rsidRPr="00560C17" w:rsidRDefault="001438F0" w:rsidP="001438F0">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1438F0" w:rsidRPr="00560C17" w:rsidRDefault="001438F0" w:rsidP="001438F0">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1438F0" w:rsidRPr="00560C17" w:rsidRDefault="001438F0" w:rsidP="001438F0">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1438F0" w:rsidRPr="00560C17" w:rsidRDefault="001438F0" w:rsidP="001438F0">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1438F0" w:rsidRPr="00560C17" w:rsidRDefault="001438F0" w:rsidP="001438F0">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1438F0" w:rsidRPr="00560C17" w:rsidRDefault="001438F0" w:rsidP="001438F0">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1438F0" w:rsidRPr="00560C17" w:rsidRDefault="001438F0" w:rsidP="001438F0">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1438F0" w:rsidRPr="00560C17" w:rsidRDefault="001438F0" w:rsidP="001438F0">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1438F0" w:rsidRPr="00560C17" w:rsidRDefault="001438F0" w:rsidP="001438F0">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1438F0" w:rsidRPr="00560C17" w:rsidRDefault="001438F0" w:rsidP="001438F0">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1438F0" w:rsidRPr="00560C17" w:rsidRDefault="001438F0" w:rsidP="001438F0">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1438F0" w:rsidRPr="00560C17" w:rsidRDefault="001438F0" w:rsidP="001438F0">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1438F0" w:rsidRPr="00560C17" w:rsidRDefault="001438F0" w:rsidP="001438F0">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1438F0" w:rsidRPr="00560C17" w:rsidRDefault="001438F0" w:rsidP="001438F0">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1438F0" w:rsidRPr="00560C17" w:rsidRDefault="001438F0" w:rsidP="001438F0">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1438F0" w:rsidRPr="00560C17" w:rsidRDefault="001438F0" w:rsidP="001438F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1438F0" w:rsidRPr="00560C17" w:rsidRDefault="001438F0" w:rsidP="001438F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1438F0" w:rsidRPr="00560C17" w:rsidRDefault="001438F0" w:rsidP="001438F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1438F0" w:rsidRPr="00560C17" w:rsidRDefault="001438F0" w:rsidP="001438F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1438F0" w:rsidRPr="00560C17" w:rsidRDefault="001438F0" w:rsidP="001438F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1438F0" w:rsidRPr="00560C17" w:rsidRDefault="001438F0" w:rsidP="001438F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1438F0" w:rsidRPr="00560C17" w:rsidRDefault="001438F0" w:rsidP="001438F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1438F0" w:rsidRPr="00560C17" w:rsidRDefault="001438F0" w:rsidP="001438F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1438F0" w:rsidRPr="00560C17" w:rsidRDefault="001438F0" w:rsidP="001438F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1438F0" w:rsidRPr="00560C17" w:rsidRDefault="001438F0" w:rsidP="001438F0">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1438F0" w:rsidRPr="00560C17" w:rsidRDefault="001438F0" w:rsidP="001438F0">
      <w:pPr>
        <w:ind w:left="357"/>
        <w:rPr>
          <w:rFonts w:ascii="Times New Roman" w:hAnsi="Times New Roman" w:cs="Times New Roman"/>
          <w:sz w:val="22"/>
          <w:szCs w:val="22"/>
        </w:rPr>
      </w:pPr>
    </w:p>
    <w:p w:rsidR="001438F0" w:rsidRPr="00560C17" w:rsidRDefault="001438F0" w:rsidP="001438F0">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1438F0" w:rsidRPr="00560C17" w:rsidRDefault="001438F0" w:rsidP="001438F0">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1438F0" w:rsidRPr="00560C17" w:rsidRDefault="001438F0" w:rsidP="001438F0">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1438F0" w:rsidRPr="00560C17" w:rsidRDefault="001438F0" w:rsidP="001438F0">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1438F0" w:rsidRPr="00560C17" w:rsidRDefault="001438F0" w:rsidP="001438F0">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1438F0" w:rsidRPr="00560C17" w:rsidRDefault="001438F0" w:rsidP="001438F0">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1438F0" w:rsidRPr="00560C17" w:rsidRDefault="001438F0" w:rsidP="001438F0">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1438F0" w:rsidRPr="00560C17" w:rsidRDefault="001438F0" w:rsidP="001438F0">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1438F0" w:rsidRPr="00560C17" w:rsidRDefault="001438F0" w:rsidP="001438F0">
      <w:pPr>
        <w:jc w:val="both"/>
        <w:rPr>
          <w:rFonts w:ascii="Times New Roman" w:hAnsi="Times New Roman" w:cs="Times New Roman"/>
          <w:b/>
          <w:bCs/>
          <w:sz w:val="22"/>
          <w:szCs w:val="22"/>
        </w:rPr>
      </w:pPr>
    </w:p>
    <w:p w:rsidR="001438F0" w:rsidRPr="00560C17" w:rsidRDefault="001438F0" w:rsidP="001438F0">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1438F0" w:rsidRPr="00560C17" w:rsidRDefault="001438F0" w:rsidP="001438F0">
      <w:pPr>
        <w:pStyle w:val="211"/>
        <w:ind w:left="0"/>
        <w:rPr>
          <w:rFonts w:ascii="Times New Roman" w:hAnsi="Times New Roman" w:cs="Times New Roman"/>
          <w:sz w:val="22"/>
          <w:szCs w:val="22"/>
        </w:rPr>
      </w:pPr>
    </w:p>
    <w:p w:rsidR="001438F0" w:rsidRPr="00560C17" w:rsidRDefault="001438F0" w:rsidP="001438F0">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1438F0" w:rsidRPr="00560C17" w:rsidRDefault="001438F0" w:rsidP="001438F0">
      <w:pPr>
        <w:pStyle w:val="211"/>
        <w:ind w:left="0"/>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1438F0" w:rsidRPr="00560C17" w:rsidRDefault="001438F0" w:rsidP="001438F0">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1438F0" w:rsidRPr="00560C17" w:rsidRDefault="001438F0" w:rsidP="001438F0">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1438F0" w:rsidRPr="00560C17" w:rsidRDefault="001438F0" w:rsidP="001438F0">
      <w:pPr>
        <w:ind w:left="540"/>
        <w:jc w:val="both"/>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апостиля,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1438F0" w:rsidRPr="00560C17" w:rsidRDefault="001438F0" w:rsidP="001438F0">
      <w:pPr>
        <w:pStyle w:val="a6"/>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1438F0" w:rsidRPr="00560C17" w:rsidRDefault="001438F0" w:rsidP="001438F0">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1438F0" w:rsidRPr="00560C17" w:rsidRDefault="001438F0" w:rsidP="001438F0">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1438F0" w:rsidRPr="00560C17" w:rsidRDefault="001438F0" w:rsidP="001438F0">
      <w:pPr>
        <w:ind w:left="540"/>
        <w:jc w:val="both"/>
        <w:rPr>
          <w:rFonts w:ascii="Times New Roman" w:hAnsi="Times New Roman" w:cs="Times New Roman"/>
          <w:sz w:val="22"/>
          <w:szCs w:val="22"/>
          <w:shd w:val="clear" w:color="auto" w:fill="00FFFF"/>
        </w:rPr>
      </w:pPr>
    </w:p>
    <w:p w:rsidR="001438F0" w:rsidRPr="00560C17" w:rsidRDefault="001438F0" w:rsidP="001438F0">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1438F0" w:rsidRPr="00560C17" w:rsidRDefault="001438F0" w:rsidP="001438F0">
      <w:pPr>
        <w:jc w:val="both"/>
        <w:rPr>
          <w:rFonts w:ascii="Times New Roman" w:hAnsi="Times New Roman" w:cs="Times New Roman"/>
          <w:b/>
          <w:bCs/>
          <w:sz w:val="22"/>
          <w:szCs w:val="22"/>
        </w:rPr>
      </w:pPr>
    </w:p>
    <w:p w:rsidR="001438F0" w:rsidRPr="00560C17" w:rsidRDefault="001438F0" w:rsidP="001438F0">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1438F0" w:rsidRPr="00560C17" w:rsidRDefault="001438F0" w:rsidP="001438F0">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1438F0" w:rsidRPr="00560C17" w:rsidRDefault="001438F0" w:rsidP="001438F0">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1438F0" w:rsidRPr="00560C17" w:rsidRDefault="001438F0" w:rsidP="001438F0">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1438F0" w:rsidRPr="00560C17" w:rsidRDefault="001438F0" w:rsidP="001438F0">
      <w:pPr>
        <w:jc w:val="both"/>
        <w:rPr>
          <w:rFonts w:ascii="Times New Roman" w:hAnsi="Times New Roman" w:cs="Times New Roman"/>
          <w:b/>
          <w:bCs/>
          <w:sz w:val="22"/>
          <w:szCs w:val="22"/>
        </w:rPr>
      </w:pPr>
    </w:p>
    <w:p w:rsidR="001438F0" w:rsidRPr="00560C17" w:rsidRDefault="001438F0" w:rsidP="001438F0">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1438F0" w:rsidRPr="00560C17" w:rsidRDefault="001438F0" w:rsidP="001438F0">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1438F0" w:rsidRPr="00560C17" w:rsidRDefault="001438F0" w:rsidP="001438F0">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1438F0" w:rsidRPr="00560C17" w:rsidRDefault="001438F0" w:rsidP="001438F0">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1438F0" w:rsidRPr="00560C17" w:rsidRDefault="001438F0" w:rsidP="001438F0">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1438F0" w:rsidRPr="00560C17" w:rsidRDefault="001438F0" w:rsidP="001438F0">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1438F0" w:rsidRPr="00560C17" w:rsidRDefault="001438F0" w:rsidP="001438F0">
      <w:pPr>
        <w:ind w:left="360"/>
        <w:rPr>
          <w:rFonts w:ascii="Times New Roman" w:hAnsi="Times New Roman" w:cs="Times New Roman"/>
          <w:sz w:val="22"/>
          <w:szCs w:val="22"/>
        </w:rPr>
      </w:pPr>
    </w:p>
    <w:p w:rsidR="001438F0" w:rsidRPr="00560C17" w:rsidRDefault="001438F0" w:rsidP="001438F0">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1438F0" w:rsidRPr="00560C17" w:rsidRDefault="001438F0" w:rsidP="001438F0">
      <w:pPr>
        <w:jc w:val="both"/>
        <w:rPr>
          <w:rFonts w:ascii="Times New Roman" w:hAnsi="Times New Roman" w:cs="Times New Roman"/>
          <w:b/>
          <w:bCs/>
          <w:sz w:val="22"/>
          <w:szCs w:val="22"/>
        </w:rPr>
      </w:pPr>
    </w:p>
    <w:p w:rsidR="001438F0" w:rsidRPr="00560C17" w:rsidRDefault="001438F0" w:rsidP="001438F0">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1438F0" w:rsidRPr="00560C17" w:rsidRDefault="001438F0" w:rsidP="001438F0">
      <w:pPr>
        <w:ind w:left="360"/>
        <w:jc w:val="both"/>
        <w:rPr>
          <w:rFonts w:ascii="Times New Roman" w:hAnsi="Times New Roman" w:cs="Times New Roman"/>
          <w:b/>
          <w:bCs/>
          <w:sz w:val="22"/>
          <w:szCs w:val="22"/>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1438F0" w:rsidRPr="00560C17" w:rsidRDefault="001438F0" w:rsidP="001438F0">
      <w:pPr>
        <w:jc w:val="both"/>
        <w:rPr>
          <w:rFonts w:ascii="Times New Roman" w:hAnsi="Times New Roman" w:cs="Times New Roman"/>
          <w:b/>
          <w:bCs/>
          <w:sz w:val="22"/>
          <w:szCs w:val="22"/>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1438F0" w:rsidRPr="00560C17" w:rsidRDefault="001438F0" w:rsidP="001438F0">
      <w:pPr>
        <w:jc w:val="both"/>
        <w:rPr>
          <w:rFonts w:ascii="Times New Roman" w:hAnsi="Times New Roman" w:cs="Times New Roman"/>
          <w:b/>
          <w:bCs/>
          <w:sz w:val="22"/>
          <w:szCs w:val="22"/>
          <w:shd w:val="clear" w:color="auto" w:fill="00FFFF"/>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1438F0" w:rsidRPr="00560C17" w:rsidRDefault="001438F0" w:rsidP="001438F0">
      <w:pPr>
        <w:jc w:val="both"/>
        <w:rPr>
          <w:rFonts w:ascii="Times New Roman" w:hAnsi="Times New Roman" w:cs="Times New Roman"/>
          <w:b/>
          <w:bCs/>
          <w:sz w:val="22"/>
          <w:szCs w:val="22"/>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1438F0" w:rsidRPr="00560C17" w:rsidRDefault="001438F0" w:rsidP="001438F0">
      <w:pPr>
        <w:jc w:val="both"/>
        <w:rPr>
          <w:rFonts w:ascii="Times New Roman" w:hAnsi="Times New Roman" w:cs="Times New Roman"/>
          <w:b/>
          <w:bCs/>
          <w:sz w:val="22"/>
          <w:szCs w:val="22"/>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1438F0" w:rsidRPr="00560C17" w:rsidRDefault="001438F0" w:rsidP="001438F0">
      <w:pPr>
        <w:jc w:val="both"/>
        <w:rPr>
          <w:rFonts w:ascii="Times New Roman" w:hAnsi="Times New Roman" w:cs="Times New Roman"/>
          <w:b/>
          <w:bCs/>
          <w:sz w:val="22"/>
          <w:szCs w:val="22"/>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1438F0" w:rsidRPr="00560C17" w:rsidRDefault="001438F0" w:rsidP="001438F0">
      <w:pPr>
        <w:jc w:val="both"/>
        <w:rPr>
          <w:rFonts w:ascii="Times New Roman" w:hAnsi="Times New Roman" w:cs="Times New Roman"/>
          <w:b/>
          <w:bCs/>
          <w:sz w:val="22"/>
          <w:szCs w:val="22"/>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1438F0" w:rsidRPr="00560C17" w:rsidRDefault="001438F0" w:rsidP="001438F0">
      <w:pPr>
        <w:jc w:val="both"/>
        <w:rPr>
          <w:rFonts w:ascii="Times New Roman" w:hAnsi="Times New Roman" w:cs="Times New Roman"/>
          <w:b/>
          <w:bCs/>
          <w:sz w:val="22"/>
          <w:szCs w:val="22"/>
        </w:rPr>
      </w:pPr>
    </w:p>
    <w:p w:rsidR="001438F0" w:rsidRPr="000300FD" w:rsidRDefault="001438F0" w:rsidP="001438F0">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1438F0" w:rsidRDefault="001438F0" w:rsidP="001438F0">
      <w:pPr>
        <w:pStyle w:val="af0"/>
        <w:rPr>
          <w:rFonts w:ascii="Times New Roman" w:hAnsi="Times New Roman" w:cs="Times New Roman"/>
          <w:b/>
          <w:bCs/>
          <w:sz w:val="22"/>
          <w:szCs w:val="22"/>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1438F0" w:rsidRPr="00560C17" w:rsidRDefault="001438F0" w:rsidP="001438F0">
      <w:pPr>
        <w:jc w:val="both"/>
        <w:rPr>
          <w:rFonts w:ascii="Times New Roman" w:hAnsi="Times New Roman" w:cs="Times New Roman"/>
          <w:b/>
          <w:bCs/>
          <w:sz w:val="22"/>
          <w:szCs w:val="22"/>
        </w:rPr>
      </w:pPr>
    </w:p>
    <w:p w:rsidR="001438F0" w:rsidRPr="00560C17" w:rsidRDefault="001438F0" w:rsidP="001438F0">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1438F0" w:rsidRPr="00560C17" w:rsidRDefault="001438F0" w:rsidP="001438F0">
      <w:pPr>
        <w:jc w:val="both"/>
        <w:rPr>
          <w:rFonts w:ascii="Times New Roman" w:hAnsi="Times New Roman" w:cs="Times New Roman"/>
          <w:b/>
          <w:bCs/>
          <w:sz w:val="22"/>
          <w:szCs w:val="22"/>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1438F0" w:rsidRPr="00560C17" w:rsidRDefault="001438F0" w:rsidP="001438F0">
      <w:pPr>
        <w:jc w:val="both"/>
        <w:rPr>
          <w:rFonts w:ascii="Times New Roman" w:hAnsi="Times New Roman" w:cs="Times New Roman"/>
          <w:b/>
          <w:bCs/>
          <w:sz w:val="22"/>
          <w:szCs w:val="22"/>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1438F0" w:rsidRPr="00560C17" w:rsidRDefault="001438F0" w:rsidP="001438F0">
      <w:pPr>
        <w:jc w:val="both"/>
        <w:rPr>
          <w:rFonts w:ascii="Times New Roman" w:hAnsi="Times New Roman" w:cs="Times New Roman"/>
          <w:b/>
          <w:bCs/>
          <w:sz w:val="22"/>
          <w:szCs w:val="22"/>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1438F0" w:rsidRPr="00560C17" w:rsidRDefault="001438F0" w:rsidP="001438F0">
      <w:pPr>
        <w:jc w:val="both"/>
        <w:rPr>
          <w:rFonts w:ascii="Times New Roman" w:hAnsi="Times New Roman" w:cs="Times New Roman"/>
          <w:bCs/>
          <w:sz w:val="22"/>
          <w:szCs w:val="22"/>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1438F0" w:rsidRPr="00560C17" w:rsidRDefault="001438F0" w:rsidP="001438F0">
      <w:pPr>
        <w:jc w:val="both"/>
        <w:rPr>
          <w:rFonts w:ascii="Times New Roman" w:hAnsi="Times New Roman" w:cs="Times New Roman"/>
          <w:b/>
          <w:bCs/>
          <w:sz w:val="22"/>
          <w:szCs w:val="22"/>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1438F0" w:rsidRPr="00560C17" w:rsidRDefault="001438F0" w:rsidP="001438F0">
      <w:pPr>
        <w:jc w:val="both"/>
        <w:rPr>
          <w:rFonts w:ascii="Times New Roman" w:hAnsi="Times New Roman" w:cs="Times New Roman"/>
          <w:sz w:val="22"/>
          <w:szCs w:val="22"/>
          <w:shd w:val="clear" w:color="auto" w:fill="00FFFF"/>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1438F0" w:rsidRPr="00560C17" w:rsidRDefault="001438F0" w:rsidP="001438F0">
      <w:pPr>
        <w:ind w:left="540"/>
        <w:jc w:val="both"/>
        <w:rPr>
          <w:rFonts w:ascii="Times New Roman" w:hAnsi="Times New Roman" w:cs="Times New Roman"/>
          <w:b/>
          <w:bCs/>
          <w:sz w:val="22"/>
          <w:szCs w:val="22"/>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1438F0" w:rsidRPr="00560C17" w:rsidRDefault="001438F0" w:rsidP="001438F0">
      <w:pPr>
        <w:ind w:left="360"/>
        <w:jc w:val="both"/>
        <w:rPr>
          <w:rFonts w:ascii="Times New Roman" w:hAnsi="Times New Roman" w:cs="Times New Roman"/>
          <w:b/>
          <w:bCs/>
          <w:sz w:val="22"/>
          <w:szCs w:val="22"/>
        </w:rPr>
      </w:pPr>
    </w:p>
    <w:p w:rsidR="001438F0" w:rsidRPr="00560C17" w:rsidRDefault="001438F0" w:rsidP="001438F0">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1438F0" w:rsidRPr="00560C17" w:rsidRDefault="001438F0" w:rsidP="001438F0">
      <w:pPr>
        <w:jc w:val="both"/>
        <w:rPr>
          <w:rFonts w:ascii="Times New Roman" w:hAnsi="Times New Roman" w:cs="Times New Roman"/>
          <w:b/>
          <w:bCs/>
          <w:i/>
          <w:iCs/>
          <w:sz w:val="22"/>
          <w:szCs w:val="22"/>
        </w:rPr>
      </w:pPr>
    </w:p>
    <w:p w:rsidR="001438F0" w:rsidRPr="00560C17" w:rsidRDefault="001438F0" w:rsidP="001438F0">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1438F0" w:rsidRPr="00560C17" w:rsidRDefault="001438F0" w:rsidP="001438F0">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1438F0" w:rsidRPr="00560C17" w:rsidRDefault="001438F0" w:rsidP="001438F0">
      <w:pPr>
        <w:jc w:val="both"/>
        <w:rPr>
          <w:rFonts w:ascii="Times New Roman" w:hAnsi="Times New Roman" w:cs="Times New Roman"/>
          <w:b/>
          <w:bCs/>
          <w:i/>
          <w:iCs/>
          <w:sz w:val="22"/>
          <w:szCs w:val="22"/>
          <w:shd w:val="clear" w:color="auto" w:fill="00FFFF"/>
        </w:rPr>
      </w:pPr>
    </w:p>
    <w:p w:rsidR="001438F0" w:rsidRPr="00560C17" w:rsidRDefault="001438F0" w:rsidP="001438F0">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1438F0" w:rsidRPr="00560C17" w:rsidRDefault="001438F0" w:rsidP="001438F0">
      <w:pPr>
        <w:jc w:val="both"/>
        <w:rPr>
          <w:rFonts w:ascii="Times New Roman" w:hAnsi="Times New Roman" w:cs="Times New Roman"/>
          <w:b/>
          <w:bCs/>
          <w:i/>
          <w:iCs/>
          <w:sz w:val="22"/>
          <w:szCs w:val="22"/>
        </w:rPr>
      </w:pPr>
    </w:p>
    <w:p w:rsidR="001438F0" w:rsidRPr="00560C17" w:rsidRDefault="001438F0" w:rsidP="001438F0">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несет ответственность за неисполнение или ненадлежащее исполнение  обязанностей по ведению и хранению реестра (в том числе за необеспечение конфиденциальности информации реестра, предоставление недостоверных или неполных данных) в соответствии с действующим законодательством.</w:t>
      </w:r>
    </w:p>
    <w:p w:rsidR="001438F0" w:rsidRPr="00560C17" w:rsidRDefault="001438F0" w:rsidP="001438F0">
      <w:pPr>
        <w:jc w:val="both"/>
        <w:rPr>
          <w:rFonts w:ascii="Times New Roman" w:hAnsi="Times New Roman" w:cs="Times New Roman"/>
          <w:b/>
          <w:bCs/>
          <w:i/>
          <w:iCs/>
          <w:sz w:val="22"/>
          <w:szCs w:val="22"/>
        </w:rPr>
      </w:pPr>
    </w:p>
    <w:p w:rsidR="001438F0" w:rsidRPr="00560C17" w:rsidRDefault="001438F0" w:rsidP="001438F0">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1438F0" w:rsidRPr="00560C17" w:rsidRDefault="001438F0" w:rsidP="001438F0">
      <w:pPr>
        <w:jc w:val="both"/>
        <w:rPr>
          <w:rFonts w:ascii="Times New Roman" w:hAnsi="Times New Roman" w:cs="Times New Roman"/>
          <w:b/>
          <w:bCs/>
          <w:i/>
          <w:iCs/>
          <w:sz w:val="22"/>
          <w:szCs w:val="22"/>
        </w:rPr>
      </w:pPr>
    </w:p>
    <w:p w:rsidR="001438F0" w:rsidRPr="00560C17" w:rsidRDefault="001438F0" w:rsidP="001438F0">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причиненные убытки в связи с непредоставлением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1438F0" w:rsidRPr="00560C17" w:rsidRDefault="001438F0" w:rsidP="001438F0">
      <w:pPr>
        <w:jc w:val="both"/>
        <w:rPr>
          <w:rFonts w:ascii="Times New Roman" w:hAnsi="Times New Roman" w:cs="Times New Roman"/>
          <w:b/>
          <w:bCs/>
          <w:i/>
          <w:iCs/>
          <w:sz w:val="22"/>
          <w:szCs w:val="22"/>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1438F0" w:rsidRPr="00560C17" w:rsidRDefault="001438F0" w:rsidP="001438F0">
      <w:pPr>
        <w:jc w:val="both"/>
        <w:rPr>
          <w:rFonts w:ascii="Times New Roman" w:hAnsi="Times New Roman" w:cs="Times New Roman"/>
          <w:b/>
          <w:bCs/>
          <w:sz w:val="22"/>
          <w:szCs w:val="22"/>
        </w:rPr>
      </w:pPr>
    </w:p>
    <w:p w:rsidR="001438F0" w:rsidRPr="00560C17" w:rsidRDefault="001438F0" w:rsidP="001438F0">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1438F0" w:rsidRPr="00560C17" w:rsidRDefault="001438F0" w:rsidP="001438F0">
      <w:pPr>
        <w:pStyle w:val="211"/>
        <w:rPr>
          <w:rFonts w:ascii="Times New Roman" w:hAnsi="Times New Roman" w:cs="Times New Roman"/>
          <w:sz w:val="22"/>
          <w:szCs w:val="22"/>
        </w:rPr>
      </w:pPr>
    </w:p>
    <w:p w:rsidR="001438F0" w:rsidRPr="00560C17" w:rsidRDefault="001438F0" w:rsidP="001438F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1438F0" w:rsidRPr="00560C17" w:rsidRDefault="001438F0" w:rsidP="001438F0">
      <w:pPr>
        <w:pStyle w:val="211"/>
        <w:ind w:left="360"/>
        <w:rPr>
          <w:rFonts w:ascii="Times New Roman" w:hAnsi="Times New Roman" w:cs="Times New Roman"/>
          <w:sz w:val="22"/>
          <w:szCs w:val="22"/>
        </w:rPr>
      </w:pPr>
    </w:p>
    <w:p w:rsidR="001438F0" w:rsidRPr="00560C17" w:rsidRDefault="001438F0" w:rsidP="001438F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1438F0" w:rsidRPr="00560C17" w:rsidRDefault="001438F0" w:rsidP="001438F0">
      <w:pPr>
        <w:pStyle w:val="211"/>
        <w:ind w:left="360"/>
        <w:rPr>
          <w:rFonts w:ascii="Times New Roman" w:hAnsi="Times New Roman" w:cs="Times New Roman"/>
          <w:sz w:val="22"/>
          <w:szCs w:val="22"/>
        </w:rPr>
      </w:pPr>
    </w:p>
    <w:p w:rsidR="001438F0" w:rsidRPr="00560C17" w:rsidRDefault="001438F0" w:rsidP="001438F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1438F0" w:rsidRPr="00560C17" w:rsidRDefault="001438F0" w:rsidP="001438F0">
      <w:pPr>
        <w:pStyle w:val="211"/>
        <w:ind w:left="0"/>
        <w:rPr>
          <w:rFonts w:ascii="Times New Roman" w:hAnsi="Times New Roman" w:cs="Times New Roman"/>
          <w:sz w:val="22"/>
          <w:szCs w:val="22"/>
        </w:rPr>
      </w:pPr>
    </w:p>
    <w:p w:rsidR="001438F0" w:rsidRPr="00560C17" w:rsidRDefault="001438F0" w:rsidP="001438F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1438F0" w:rsidRPr="00560C17" w:rsidRDefault="001438F0" w:rsidP="001438F0">
      <w:pPr>
        <w:pStyle w:val="211"/>
        <w:ind w:left="0"/>
        <w:rPr>
          <w:rFonts w:ascii="Times New Roman" w:hAnsi="Times New Roman" w:cs="Times New Roman"/>
          <w:sz w:val="22"/>
          <w:szCs w:val="22"/>
        </w:rPr>
      </w:pPr>
    </w:p>
    <w:p w:rsidR="001438F0" w:rsidRPr="00560C17" w:rsidRDefault="001438F0" w:rsidP="001438F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1438F0" w:rsidRPr="00560C17" w:rsidRDefault="001438F0" w:rsidP="001438F0">
      <w:pPr>
        <w:pStyle w:val="af0"/>
        <w:rPr>
          <w:rFonts w:ascii="Times New Roman" w:hAnsi="Times New Roman" w:cs="Times New Roman"/>
          <w:sz w:val="22"/>
          <w:szCs w:val="22"/>
        </w:rPr>
      </w:pPr>
    </w:p>
    <w:p w:rsidR="001438F0" w:rsidRPr="00560C17" w:rsidRDefault="001438F0" w:rsidP="001438F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1438F0" w:rsidRPr="00560C17" w:rsidRDefault="001438F0" w:rsidP="001438F0">
      <w:pPr>
        <w:pStyle w:val="211"/>
        <w:ind w:left="360"/>
        <w:rPr>
          <w:rFonts w:ascii="Times New Roman" w:hAnsi="Times New Roman" w:cs="Times New Roman"/>
          <w:sz w:val="22"/>
          <w:szCs w:val="22"/>
        </w:rPr>
      </w:pPr>
    </w:p>
    <w:p w:rsidR="001438F0" w:rsidRPr="00560C17" w:rsidRDefault="001438F0" w:rsidP="001438F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1438F0" w:rsidRPr="00560C17" w:rsidRDefault="001438F0" w:rsidP="001438F0">
      <w:pPr>
        <w:pStyle w:val="211"/>
        <w:ind w:left="0"/>
        <w:rPr>
          <w:rFonts w:ascii="Times New Roman" w:hAnsi="Times New Roman" w:cs="Times New Roman"/>
          <w:sz w:val="22"/>
          <w:szCs w:val="22"/>
          <w:shd w:val="clear" w:color="auto" w:fill="FFFF00"/>
        </w:rPr>
      </w:pPr>
    </w:p>
    <w:p w:rsidR="001438F0" w:rsidRPr="00560C17" w:rsidRDefault="001438F0" w:rsidP="001438F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1438F0" w:rsidRPr="00560C17" w:rsidRDefault="001438F0" w:rsidP="001438F0">
      <w:pPr>
        <w:pStyle w:val="211"/>
        <w:ind w:left="0"/>
        <w:rPr>
          <w:rFonts w:ascii="Times New Roman" w:hAnsi="Times New Roman" w:cs="Times New Roman"/>
          <w:sz w:val="22"/>
          <w:szCs w:val="22"/>
        </w:rPr>
      </w:pPr>
    </w:p>
    <w:p w:rsidR="001438F0" w:rsidRPr="00560C17" w:rsidRDefault="001438F0" w:rsidP="001438F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распоряжении, превышает количество необремененных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1438F0" w:rsidRPr="00560C17" w:rsidRDefault="001438F0" w:rsidP="001438F0">
      <w:pPr>
        <w:pStyle w:val="211"/>
        <w:ind w:left="0"/>
        <w:rPr>
          <w:rFonts w:ascii="Times New Roman" w:hAnsi="Times New Roman" w:cs="Times New Roman"/>
          <w:sz w:val="22"/>
          <w:szCs w:val="22"/>
        </w:rPr>
      </w:pPr>
    </w:p>
    <w:p w:rsidR="001438F0" w:rsidRPr="00560C17" w:rsidRDefault="001438F0" w:rsidP="001438F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1438F0" w:rsidRPr="00560C17" w:rsidRDefault="001438F0" w:rsidP="001438F0">
      <w:pPr>
        <w:pStyle w:val="211"/>
        <w:ind w:left="0"/>
        <w:rPr>
          <w:rFonts w:ascii="Times New Roman" w:hAnsi="Times New Roman" w:cs="Times New Roman"/>
          <w:sz w:val="22"/>
          <w:szCs w:val="22"/>
        </w:rPr>
      </w:pPr>
    </w:p>
    <w:p w:rsidR="001438F0" w:rsidRPr="00560C17" w:rsidRDefault="001438F0" w:rsidP="001438F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1438F0" w:rsidRPr="00560C17" w:rsidRDefault="001438F0" w:rsidP="001438F0">
      <w:pPr>
        <w:pStyle w:val="211"/>
        <w:ind w:left="0"/>
        <w:rPr>
          <w:rFonts w:ascii="Times New Roman" w:hAnsi="Times New Roman" w:cs="Times New Roman"/>
          <w:sz w:val="22"/>
          <w:szCs w:val="22"/>
        </w:rPr>
      </w:pPr>
    </w:p>
    <w:p w:rsidR="001438F0" w:rsidRPr="00560C17" w:rsidRDefault="001438F0" w:rsidP="001438F0">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1438F0" w:rsidRPr="00560C17" w:rsidRDefault="001438F0" w:rsidP="001438F0">
      <w:pPr>
        <w:pStyle w:val="211"/>
        <w:ind w:left="0"/>
        <w:rPr>
          <w:rFonts w:ascii="Times New Roman" w:hAnsi="Times New Roman" w:cs="Times New Roman"/>
          <w:sz w:val="22"/>
          <w:szCs w:val="22"/>
        </w:rPr>
      </w:pPr>
    </w:p>
    <w:p w:rsidR="001438F0" w:rsidRPr="00560C17" w:rsidRDefault="001438F0" w:rsidP="001438F0">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1438F0" w:rsidRPr="00560C17" w:rsidRDefault="001438F0" w:rsidP="001438F0">
      <w:pPr>
        <w:pStyle w:val="a6"/>
        <w:rPr>
          <w:rFonts w:ascii="Times New Roman" w:hAnsi="Times New Roman" w:cs="Times New Roman"/>
          <w:sz w:val="22"/>
          <w:szCs w:val="22"/>
        </w:rPr>
      </w:pPr>
    </w:p>
    <w:p w:rsidR="001438F0" w:rsidRPr="00560C17" w:rsidRDefault="001438F0" w:rsidP="001438F0">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1438F0" w:rsidRPr="00560C17" w:rsidRDefault="001438F0" w:rsidP="001438F0">
      <w:pPr>
        <w:jc w:val="both"/>
        <w:rPr>
          <w:rFonts w:ascii="Times New Roman" w:hAnsi="Times New Roman" w:cs="Times New Roman"/>
          <w:b/>
          <w:bCs/>
          <w:sz w:val="22"/>
          <w:szCs w:val="22"/>
        </w:rPr>
      </w:pPr>
    </w:p>
    <w:p w:rsidR="001438F0" w:rsidRPr="00560C17" w:rsidRDefault="001438F0" w:rsidP="001438F0">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1438F0" w:rsidRPr="00560C17" w:rsidRDefault="001438F0" w:rsidP="001438F0">
      <w:pPr>
        <w:jc w:val="both"/>
        <w:rPr>
          <w:rFonts w:ascii="Times New Roman" w:hAnsi="Times New Roman" w:cs="Times New Roman"/>
          <w:b/>
          <w:bCs/>
          <w:i/>
          <w:iCs/>
          <w:sz w:val="22"/>
          <w:szCs w:val="22"/>
        </w:rPr>
      </w:pP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1438F0" w:rsidRPr="00560C17" w:rsidRDefault="001438F0" w:rsidP="001438F0">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1438F0" w:rsidRPr="00560C17" w:rsidRDefault="001438F0" w:rsidP="001438F0">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1438F0" w:rsidRPr="00560C17" w:rsidRDefault="001438F0" w:rsidP="001438F0">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1438F0" w:rsidRPr="00560C17" w:rsidRDefault="001438F0" w:rsidP="001438F0">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1438F0" w:rsidRPr="00560C17" w:rsidRDefault="001438F0" w:rsidP="001438F0">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1438F0" w:rsidRPr="00560C17" w:rsidRDefault="001438F0" w:rsidP="001438F0">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1438F0" w:rsidRPr="00560C17" w:rsidRDefault="001438F0" w:rsidP="001438F0">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1438F0" w:rsidRPr="00560C17" w:rsidRDefault="001438F0" w:rsidP="001438F0">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1438F0" w:rsidRPr="00560C17" w:rsidRDefault="001438F0" w:rsidP="001438F0">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1438F0" w:rsidRPr="00560C17" w:rsidRDefault="001438F0" w:rsidP="001438F0">
      <w:pPr>
        <w:jc w:val="both"/>
        <w:rPr>
          <w:rFonts w:ascii="Times New Roman" w:hAnsi="Times New Roman" w:cs="Times New Roman"/>
          <w:b/>
          <w:bCs/>
          <w:i/>
          <w:iCs/>
          <w:sz w:val="22"/>
          <w:szCs w:val="22"/>
        </w:rPr>
      </w:pPr>
    </w:p>
    <w:p w:rsidR="001438F0" w:rsidRPr="00560C17" w:rsidRDefault="001438F0" w:rsidP="001438F0">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1438F0" w:rsidRPr="00560C17" w:rsidRDefault="001438F0" w:rsidP="001438F0">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1438F0" w:rsidRPr="00560C17" w:rsidRDefault="001438F0" w:rsidP="001438F0">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1438F0" w:rsidRPr="00560C17" w:rsidRDefault="001438F0" w:rsidP="001438F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1438F0" w:rsidRPr="00560C17" w:rsidRDefault="001438F0" w:rsidP="001438F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1438F0" w:rsidRPr="00560C17" w:rsidRDefault="001438F0" w:rsidP="001438F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1438F0" w:rsidRPr="00560C17" w:rsidRDefault="001438F0" w:rsidP="001438F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1438F0" w:rsidRPr="00560C17" w:rsidRDefault="001438F0" w:rsidP="001438F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1438F0" w:rsidRPr="00560C17" w:rsidRDefault="001438F0" w:rsidP="001438F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1438F0" w:rsidRPr="00560C17" w:rsidRDefault="001438F0" w:rsidP="001438F0">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1438F0" w:rsidRPr="00560C17" w:rsidRDefault="001438F0" w:rsidP="001438F0">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1438F0" w:rsidRPr="00560C17" w:rsidRDefault="001438F0" w:rsidP="001438F0">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1438F0" w:rsidRPr="00560C17" w:rsidRDefault="001438F0" w:rsidP="001438F0">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1438F0" w:rsidRPr="00560C17" w:rsidRDefault="001438F0" w:rsidP="001438F0">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1438F0" w:rsidRPr="00560C17" w:rsidRDefault="001438F0" w:rsidP="001438F0">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1438F0" w:rsidRPr="00560C17" w:rsidRDefault="001438F0" w:rsidP="001438F0">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1438F0" w:rsidRPr="00560C17" w:rsidRDefault="001438F0" w:rsidP="001438F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1438F0" w:rsidRPr="00560C17" w:rsidRDefault="001438F0" w:rsidP="001438F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1438F0" w:rsidRPr="00560C17" w:rsidRDefault="001438F0" w:rsidP="001438F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1438F0" w:rsidRPr="00560C17" w:rsidRDefault="001438F0" w:rsidP="001438F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1438F0" w:rsidRPr="00560C17" w:rsidRDefault="001438F0" w:rsidP="001438F0">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1438F0" w:rsidRPr="00560C17" w:rsidRDefault="001438F0" w:rsidP="001438F0">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1438F0" w:rsidRPr="00560C17" w:rsidRDefault="001438F0" w:rsidP="001438F0">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1438F0" w:rsidRPr="00560C17" w:rsidRDefault="001438F0" w:rsidP="001438F0">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1438F0" w:rsidRPr="00560C17" w:rsidRDefault="001438F0" w:rsidP="001438F0">
      <w:pPr>
        <w:ind w:left="720"/>
        <w:jc w:val="both"/>
        <w:rPr>
          <w:rFonts w:ascii="Times New Roman" w:hAnsi="Times New Roman" w:cs="Times New Roman"/>
          <w:sz w:val="22"/>
          <w:szCs w:val="22"/>
          <w:u w:val="single"/>
        </w:rPr>
      </w:pPr>
    </w:p>
    <w:p w:rsidR="001438F0" w:rsidRPr="00560C17" w:rsidRDefault="001438F0" w:rsidP="001438F0">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1438F0" w:rsidRPr="00560C17" w:rsidRDefault="001438F0" w:rsidP="001438F0">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1438F0" w:rsidRPr="00560C17" w:rsidRDefault="001438F0" w:rsidP="001438F0">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1438F0" w:rsidRPr="00560C17" w:rsidRDefault="001438F0" w:rsidP="001438F0">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1438F0" w:rsidRPr="00560C17" w:rsidRDefault="001438F0" w:rsidP="001438F0">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1438F0" w:rsidRPr="00560C17" w:rsidRDefault="001438F0" w:rsidP="001438F0">
      <w:pPr>
        <w:ind w:left="360"/>
        <w:jc w:val="both"/>
        <w:rPr>
          <w:rFonts w:ascii="Times New Roman" w:hAnsi="Times New Roman" w:cs="Times New Roman"/>
          <w:b/>
          <w:bCs/>
          <w:sz w:val="22"/>
          <w:szCs w:val="22"/>
        </w:rPr>
      </w:pPr>
    </w:p>
    <w:p w:rsidR="001438F0" w:rsidRPr="00560C17" w:rsidRDefault="001438F0" w:rsidP="001438F0">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1438F0" w:rsidRPr="00560C17" w:rsidRDefault="001438F0" w:rsidP="001438F0">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1438F0" w:rsidRPr="00560C17" w:rsidRDefault="001438F0" w:rsidP="001438F0">
      <w:pPr>
        <w:ind w:left="360"/>
        <w:jc w:val="both"/>
        <w:rPr>
          <w:rFonts w:ascii="Times New Roman" w:hAnsi="Times New Roman" w:cs="Times New Roman"/>
          <w:b/>
          <w:bCs/>
          <w:sz w:val="22"/>
          <w:szCs w:val="22"/>
        </w:rPr>
      </w:pPr>
    </w:p>
    <w:p w:rsidR="001438F0" w:rsidRPr="00560C17" w:rsidRDefault="001438F0" w:rsidP="001438F0">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1438F0" w:rsidRPr="00560C17" w:rsidRDefault="001438F0" w:rsidP="001438F0">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1438F0" w:rsidRPr="00560C17" w:rsidRDefault="001438F0" w:rsidP="001438F0">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1438F0" w:rsidRPr="00560C17" w:rsidRDefault="001438F0" w:rsidP="001438F0">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1438F0" w:rsidRPr="00560C17" w:rsidRDefault="001438F0" w:rsidP="001438F0">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1438F0" w:rsidRPr="00560C17" w:rsidRDefault="001438F0" w:rsidP="001438F0">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1438F0" w:rsidRPr="00560C17" w:rsidRDefault="001438F0" w:rsidP="001438F0">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1438F0" w:rsidRPr="00560C17" w:rsidRDefault="001438F0" w:rsidP="001438F0">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1438F0" w:rsidRPr="00560C17" w:rsidRDefault="001438F0" w:rsidP="001438F0">
      <w:pPr>
        <w:ind w:left="410"/>
        <w:jc w:val="both"/>
        <w:rPr>
          <w:rFonts w:ascii="Times New Roman" w:hAnsi="Times New Roman" w:cs="Times New Roman"/>
          <w:sz w:val="22"/>
          <w:szCs w:val="22"/>
        </w:rPr>
      </w:pPr>
    </w:p>
    <w:p w:rsidR="001438F0" w:rsidRPr="00560C17" w:rsidRDefault="001438F0" w:rsidP="001438F0">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1438F0" w:rsidRPr="00560C17" w:rsidRDefault="001438F0" w:rsidP="001438F0">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1438F0" w:rsidRPr="00560C17" w:rsidRDefault="001438F0" w:rsidP="001438F0">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1438F0" w:rsidRPr="00560C17" w:rsidRDefault="001438F0" w:rsidP="001438F0">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1438F0" w:rsidRPr="00560C17" w:rsidRDefault="001438F0" w:rsidP="001438F0">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1438F0" w:rsidRPr="00560C17" w:rsidRDefault="001438F0" w:rsidP="001438F0">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1438F0" w:rsidRPr="00560C17" w:rsidRDefault="001438F0" w:rsidP="001438F0">
      <w:pPr>
        <w:ind w:left="360" w:firstLine="360"/>
        <w:jc w:val="both"/>
        <w:rPr>
          <w:rFonts w:ascii="Times New Roman" w:hAnsi="Times New Roman" w:cs="Times New Roman"/>
          <w:sz w:val="22"/>
          <w:szCs w:val="22"/>
          <w:u w:val="single"/>
        </w:rPr>
      </w:pP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1438F0" w:rsidRPr="00560C17" w:rsidRDefault="001438F0" w:rsidP="001438F0">
      <w:pPr>
        <w:ind w:left="360" w:firstLine="720"/>
        <w:jc w:val="both"/>
        <w:rPr>
          <w:rFonts w:ascii="Times New Roman" w:hAnsi="Times New Roman" w:cs="Times New Roman"/>
          <w:sz w:val="22"/>
          <w:szCs w:val="22"/>
        </w:rPr>
      </w:pPr>
    </w:p>
    <w:p w:rsidR="001438F0" w:rsidRPr="00560C17" w:rsidRDefault="001438F0" w:rsidP="001438F0">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1438F0" w:rsidRPr="00560C17" w:rsidRDefault="001438F0" w:rsidP="001438F0">
      <w:pPr>
        <w:jc w:val="both"/>
        <w:rPr>
          <w:rFonts w:ascii="Times New Roman" w:hAnsi="Times New Roman" w:cs="Times New Roman"/>
          <w:b/>
          <w:bCs/>
          <w:sz w:val="22"/>
          <w:szCs w:val="22"/>
        </w:rPr>
      </w:pPr>
    </w:p>
    <w:p w:rsidR="001438F0" w:rsidRPr="00560C17" w:rsidRDefault="001438F0" w:rsidP="001438F0">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1438F0" w:rsidRPr="00560C17" w:rsidRDefault="001438F0" w:rsidP="001438F0">
      <w:pPr>
        <w:ind w:firstLine="709"/>
        <w:jc w:val="both"/>
        <w:rPr>
          <w:rFonts w:ascii="Times New Roman" w:hAnsi="Times New Roman" w:cs="Times New Roman"/>
          <w:bCs/>
          <w:iCs/>
          <w:sz w:val="22"/>
          <w:szCs w:val="22"/>
        </w:rPr>
      </w:pPr>
    </w:p>
    <w:p w:rsidR="001438F0" w:rsidRPr="00560C17" w:rsidRDefault="001438F0" w:rsidP="001438F0">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1438F0" w:rsidRPr="00560C17" w:rsidRDefault="001438F0" w:rsidP="001438F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1438F0" w:rsidRPr="00560C17" w:rsidRDefault="001438F0" w:rsidP="001438F0">
      <w:pPr>
        <w:jc w:val="both"/>
        <w:rPr>
          <w:rFonts w:ascii="Times New Roman" w:hAnsi="Times New Roman" w:cs="Times New Roman"/>
          <w:sz w:val="22"/>
          <w:szCs w:val="22"/>
          <w:u w:val="single"/>
        </w:rPr>
      </w:pPr>
    </w:p>
    <w:p w:rsidR="001438F0" w:rsidRPr="00560C17" w:rsidRDefault="001438F0" w:rsidP="001438F0">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1438F0" w:rsidRPr="00560C17" w:rsidRDefault="001438F0" w:rsidP="001438F0">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1438F0" w:rsidRPr="00560C17" w:rsidRDefault="001438F0" w:rsidP="001438F0">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1438F0" w:rsidRPr="00560C17" w:rsidRDefault="001438F0" w:rsidP="001438F0">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1438F0" w:rsidRPr="00560C17" w:rsidRDefault="001438F0" w:rsidP="001438F0">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1438F0" w:rsidRPr="00560C17" w:rsidRDefault="001438F0" w:rsidP="001438F0">
      <w:pPr>
        <w:ind w:left="360"/>
        <w:jc w:val="both"/>
        <w:rPr>
          <w:rFonts w:ascii="Times New Roman" w:hAnsi="Times New Roman" w:cs="Times New Roman"/>
          <w:b/>
          <w:bCs/>
          <w:sz w:val="22"/>
          <w:szCs w:val="22"/>
        </w:rPr>
      </w:pPr>
    </w:p>
    <w:p w:rsidR="001438F0" w:rsidRPr="00560C17" w:rsidRDefault="001438F0" w:rsidP="001438F0">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1438F0" w:rsidRPr="00560C17" w:rsidRDefault="001438F0" w:rsidP="001438F0">
      <w:pPr>
        <w:ind w:left="720"/>
        <w:jc w:val="both"/>
        <w:rPr>
          <w:rFonts w:ascii="Times New Roman" w:hAnsi="Times New Roman" w:cs="Times New Roman"/>
          <w:sz w:val="22"/>
          <w:szCs w:val="22"/>
        </w:rPr>
      </w:pPr>
    </w:p>
    <w:p w:rsidR="001438F0" w:rsidRPr="00560C17" w:rsidRDefault="001438F0" w:rsidP="001438F0">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1438F0" w:rsidRPr="00560C17" w:rsidRDefault="001438F0" w:rsidP="001438F0">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1438F0" w:rsidRPr="00560C17" w:rsidRDefault="001438F0" w:rsidP="001438F0">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1438F0" w:rsidRPr="00560C17" w:rsidRDefault="001438F0" w:rsidP="001438F0">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1438F0" w:rsidRPr="00560C17" w:rsidRDefault="001438F0" w:rsidP="001438F0">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1438F0" w:rsidRPr="00560C17" w:rsidRDefault="001438F0" w:rsidP="001438F0">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1438F0" w:rsidRPr="00560C17" w:rsidRDefault="001438F0" w:rsidP="001438F0">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1438F0" w:rsidRPr="00560C17" w:rsidRDefault="001438F0" w:rsidP="001438F0">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1438F0" w:rsidRPr="00560C17" w:rsidRDefault="001438F0" w:rsidP="001438F0">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1438F0" w:rsidRPr="00560C17" w:rsidRDefault="001438F0" w:rsidP="001438F0">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1438F0" w:rsidRPr="00560C17" w:rsidRDefault="001438F0" w:rsidP="001438F0">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1438F0" w:rsidRPr="00560C17" w:rsidRDefault="001438F0" w:rsidP="001438F0">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1438F0" w:rsidRPr="00560C17" w:rsidRDefault="001438F0" w:rsidP="001438F0">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1438F0" w:rsidRPr="00560C17" w:rsidRDefault="001438F0" w:rsidP="001438F0">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1438F0" w:rsidRPr="00560C17" w:rsidRDefault="001438F0" w:rsidP="001438F0">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1438F0" w:rsidRPr="00560C17" w:rsidRDefault="001438F0" w:rsidP="001438F0">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1438F0" w:rsidRPr="00560C17" w:rsidRDefault="001438F0" w:rsidP="001438F0">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1438F0" w:rsidRPr="00560C17" w:rsidRDefault="001438F0" w:rsidP="001438F0">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1438F0" w:rsidRPr="00560C17" w:rsidRDefault="001438F0" w:rsidP="001438F0">
      <w:pPr>
        <w:ind w:left="1080"/>
        <w:jc w:val="both"/>
        <w:rPr>
          <w:rFonts w:ascii="Times New Roman" w:hAnsi="Times New Roman" w:cs="Times New Roman"/>
          <w:sz w:val="22"/>
          <w:szCs w:val="22"/>
        </w:rPr>
      </w:pPr>
    </w:p>
    <w:p w:rsidR="001438F0" w:rsidRPr="00560C17" w:rsidRDefault="001438F0" w:rsidP="001438F0">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1438F0" w:rsidRPr="00560C17" w:rsidRDefault="001438F0" w:rsidP="001438F0">
      <w:pPr>
        <w:ind w:left="360" w:firstLine="720"/>
        <w:jc w:val="both"/>
        <w:rPr>
          <w:rFonts w:ascii="Times New Roman" w:hAnsi="Times New Roman" w:cs="Times New Roman"/>
          <w:sz w:val="22"/>
          <w:szCs w:val="22"/>
        </w:rPr>
      </w:pPr>
    </w:p>
    <w:p w:rsidR="001438F0" w:rsidRPr="00560C17" w:rsidRDefault="001438F0" w:rsidP="001438F0">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1438F0" w:rsidRPr="00560C17" w:rsidRDefault="001438F0" w:rsidP="001438F0">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1438F0" w:rsidRPr="00560C17" w:rsidRDefault="001438F0" w:rsidP="001438F0">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1438F0" w:rsidRPr="00560C17" w:rsidRDefault="001438F0" w:rsidP="001438F0">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1438F0" w:rsidRPr="00560C17" w:rsidRDefault="001438F0" w:rsidP="001438F0">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1438F0" w:rsidRPr="00560C17" w:rsidRDefault="001438F0" w:rsidP="001438F0">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1438F0" w:rsidRPr="00560C17" w:rsidRDefault="001438F0" w:rsidP="001438F0">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1438F0" w:rsidRPr="00560C17" w:rsidRDefault="001438F0" w:rsidP="001438F0">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1438F0" w:rsidRPr="00560C17" w:rsidRDefault="001438F0" w:rsidP="001438F0">
      <w:pPr>
        <w:ind w:left="720"/>
        <w:jc w:val="both"/>
        <w:rPr>
          <w:rFonts w:ascii="Times New Roman" w:hAnsi="Times New Roman" w:cs="Times New Roman"/>
          <w:sz w:val="22"/>
          <w:szCs w:val="22"/>
        </w:rPr>
      </w:pPr>
    </w:p>
    <w:p w:rsidR="001438F0" w:rsidRPr="00560C17" w:rsidRDefault="001438F0" w:rsidP="001438F0">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1438F0" w:rsidRPr="00560C17" w:rsidRDefault="001438F0" w:rsidP="001438F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1438F0" w:rsidRPr="00560C17" w:rsidRDefault="001438F0" w:rsidP="001438F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1438F0" w:rsidRPr="00560C17" w:rsidRDefault="001438F0" w:rsidP="001438F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1438F0" w:rsidRPr="00560C17" w:rsidRDefault="001438F0" w:rsidP="001438F0">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1438F0" w:rsidRPr="00560C17" w:rsidRDefault="001438F0" w:rsidP="001438F0">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1438F0" w:rsidRPr="00560C17" w:rsidRDefault="001438F0" w:rsidP="001438F0">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1438F0" w:rsidRPr="00560C17" w:rsidRDefault="001438F0" w:rsidP="001438F0">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апостиля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апостиля, с нотариально удостоверенным переводом.</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1438F0" w:rsidRPr="00560C17" w:rsidRDefault="001438F0" w:rsidP="001438F0">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1438F0" w:rsidRPr="00560C17" w:rsidRDefault="001438F0" w:rsidP="001438F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1438F0" w:rsidRPr="00560C17" w:rsidRDefault="001438F0" w:rsidP="001438F0">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1438F0" w:rsidRPr="00560C17" w:rsidRDefault="001438F0" w:rsidP="001438F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1438F0" w:rsidRPr="00560C17" w:rsidRDefault="001438F0" w:rsidP="001438F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1438F0" w:rsidRPr="00560C17" w:rsidRDefault="001438F0" w:rsidP="001438F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1438F0" w:rsidRPr="00560C17" w:rsidRDefault="001438F0" w:rsidP="001438F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1438F0" w:rsidRPr="00560C17" w:rsidRDefault="001438F0" w:rsidP="001438F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1438F0" w:rsidRPr="00560C17" w:rsidRDefault="001438F0" w:rsidP="001438F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1438F0" w:rsidRPr="00560C17" w:rsidRDefault="001438F0" w:rsidP="001438F0">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1438F0" w:rsidRPr="00560C17" w:rsidRDefault="001438F0" w:rsidP="001438F0">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1438F0" w:rsidRPr="00560C17" w:rsidRDefault="001438F0" w:rsidP="001438F0">
      <w:pPr>
        <w:ind w:firstLine="720"/>
        <w:jc w:val="both"/>
        <w:rPr>
          <w:rFonts w:ascii="Times New Roman" w:hAnsi="Times New Roman" w:cs="Times New Roman"/>
          <w:sz w:val="22"/>
          <w:szCs w:val="22"/>
        </w:rPr>
      </w:pPr>
    </w:p>
    <w:p w:rsidR="001438F0" w:rsidRPr="00560C17" w:rsidRDefault="001438F0" w:rsidP="001438F0">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1438F0" w:rsidRPr="00560C17" w:rsidRDefault="001438F0" w:rsidP="001438F0">
      <w:pPr>
        <w:ind w:firstLine="720"/>
        <w:jc w:val="both"/>
        <w:rPr>
          <w:rFonts w:ascii="Times New Roman" w:hAnsi="Times New Roman" w:cs="Times New Roman"/>
          <w:sz w:val="22"/>
          <w:szCs w:val="22"/>
        </w:rPr>
      </w:pP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1438F0" w:rsidRPr="00560C17" w:rsidRDefault="001438F0" w:rsidP="001438F0">
      <w:pPr>
        <w:ind w:firstLine="720"/>
        <w:jc w:val="both"/>
        <w:rPr>
          <w:rFonts w:ascii="Times New Roman" w:hAnsi="Times New Roman" w:cs="Times New Roman"/>
          <w:sz w:val="22"/>
          <w:szCs w:val="22"/>
        </w:rPr>
      </w:pPr>
    </w:p>
    <w:p w:rsidR="001438F0" w:rsidRPr="00560C17" w:rsidRDefault="001438F0" w:rsidP="001438F0">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1438F0" w:rsidRPr="00560C17" w:rsidRDefault="001438F0" w:rsidP="001438F0">
      <w:pPr>
        <w:jc w:val="both"/>
        <w:rPr>
          <w:rFonts w:ascii="Times New Roman" w:hAnsi="Times New Roman" w:cs="Times New Roman"/>
          <w:b/>
          <w:i/>
          <w:sz w:val="22"/>
          <w:szCs w:val="22"/>
        </w:rPr>
      </w:pP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1438F0" w:rsidRPr="00560C17" w:rsidRDefault="001438F0" w:rsidP="001438F0">
      <w:pPr>
        <w:ind w:firstLine="720"/>
        <w:jc w:val="both"/>
        <w:rPr>
          <w:rFonts w:ascii="Times New Roman" w:hAnsi="Times New Roman" w:cs="Times New Roman"/>
          <w:sz w:val="22"/>
          <w:szCs w:val="22"/>
          <w:shd w:val="clear" w:color="auto" w:fill="00FFFF"/>
        </w:rPr>
      </w:pPr>
    </w:p>
    <w:p w:rsidR="001438F0" w:rsidRPr="00560C17" w:rsidRDefault="001438F0" w:rsidP="001438F0">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1438F0" w:rsidRPr="00560C17" w:rsidRDefault="001438F0" w:rsidP="001438F0">
      <w:pPr>
        <w:ind w:firstLine="720"/>
        <w:jc w:val="both"/>
        <w:rPr>
          <w:rFonts w:ascii="Times New Roman" w:hAnsi="Times New Roman" w:cs="Times New Roman"/>
          <w:sz w:val="22"/>
          <w:szCs w:val="22"/>
        </w:rPr>
      </w:pPr>
    </w:p>
    <w:p w:rsidR="001438F0" w:rsidRPr="00560C17" w:rsidRDefault="001438F0" w:rsidP="001438F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1438F0" w:rsidRPr="00560C17" w:rsidRDefault="001438F0" w:rsidP="001438F0">
      <w:pPr>
        <w:jc w:val="both"/>
        <w:rPr>
          <w:rFonts w:ascii="Times New Roman" w:hAnsi="Times New Roman" w:cs="Times New Roman"/>
          <w:sz w:val="22"/>
          <w:szCs w:val="22"/>
          <w:u w:val="single"/>
        </w:rPr>
      </w:pPr>
    </w:p>
    <w:p w:rsidR="001438F0" w:rsidRPr="00560C17" w:rsidRDefault="001438F0" w:rsidP="001438F0">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1438F0" w:rsidRPr="00560C17" w:rsidRDefault="001438F0" w:rsidP="001438F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1438F0" w:rsidRPr="00560C17" w:rsidRDefault="001438F0" w:rsidP="001438F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1438F0" w:rsidRPr="00560C17" w:rsidRDefault="001438F0" w:rsidP="001438F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1438F0" w:rsidRPr="00560C17" w:rsidRDefault="001438F0" w:rsidP="001438F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438F0" w:rsidRPr="00560C17" w:rsidRDefault="001438F0" w:rsidP="001438F0">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1438F0" w:rsidRPr="00560C17" w:rsidRDefault="001438F0" w:rsidP="001438F0">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1438F0" w:rsidRPr="00560C17" w:rsidRDefault="001438F0" w:rsidP="001438F0">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1438F0" w:rsidRPr="00560C17" w:rsidRDefault="001438F0" w:rsidP="001438F0">
      <w:pPr>
        <w:ind w:left="1080"/>
        <w:jc w:val="both"/>
        <w:rPr>
          <w:rFonts w:ascii="Times New Roman" w:hAnsi="Times New Roman" w:cs="Times New Roman"/>
          <w:sz w:val="22"/>
          <w:szCs w:val="22"/>
        </w:rPr>
      </w:pPr>
    </w:p>
    <w:p w:rsidR="001438F0" w:rsidRPr="00560C17" w:rsidRDefault="001438F0" w:rsidP="001438F0">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1438F0" w:rsidRPr="00560C17" w:rsidRDefault="001438F0" w:rsidP="001438F0">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1438F0" w:rsidRPr="00560C17" w:rsidRDefault="001438F0" w:rsidP="001438F0">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438F0" w:rsidRPr="00560C17" w:rsidRDefault="001438F0" w:rsidP="001438F0">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1438F0" w:rsidRPr="00560C17" w:rsidRDefault="001438F0" w:rsidP="001438F0">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1438F0" w:rsidRPr="00560C17" w:rsidRDefault="001438F0" w:rsidP="001438F0">
      <w:pPr>
        <w:ind w:left="1080"/>
        <w:jc w:val="both"/>
        <w:rPr>
          <w:rFonts w:ascii="Times New Roman" w:hAnsi="Times New Roman" w:cs="Times New Roman"/>
          <w:sz w:val="22"/>
          <w:szCs w:val="22"/>
        </w:rPr>
      </w:pPr>
    </w:p>
    <w:p w:rsidR="001438F0" w:rsidRPr="00560C17" w:rsidRDefault="001438F0" w:rsidP="001438F0">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1438F0" w:rsidRPr="00560C17" w:rsidRDefault="001438F0" w:rsidP="001438F0">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1438F0" w:rsidRPr="00560C17" w:rsidRDefault="001438F0" w:rsidP="001438F0">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1438F0" w:rsidRPr="00560C17" w:rsidRDefault="001438F0" w:rsidP="001438F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1438F0" w:rsidRPr="00560C17" w:rsidRDefault="001438F0" w:rsidP="001438F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1438F0" w:rsidRPr="00560C17" w:rsidRDefault="001438F0" w:rsidP="001438F0">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1438F0" w:rsidRPr="00560C17" w:rsidRDefault="001438F0" w:rsidP="001438F0">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1438F0" w:rsidRPr="00560C17" w:rsidRDefault="001438F0" w:rsidP="001438F0">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1438F0" w:rsidRPr="00560C17" w:rsidRDefault="001438F0" w:rsidP="001438F0">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1438F0" w:rsidRPr="00560C17" w:rsidRDefault="001438F0" w:rsidP="001438F0">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1438F0" w:rsidRPr="00560C17" w:rsidRDefault="001438F0" w:rsidP="001438F0">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1438F0" w:rsidRPr="00560C17" w:rsidRDefault="001438F0" w:rsidP="001438F0">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1438F0" w:rsidRPr="00560C17" w:rsidRDefault="001438F0" w:rsidP="001438F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1438F0" w:rsidRPr="00560C17" w:rsidRDefault="001438F0" w:rsidP="001438F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1438F0" w:rsidRPr="00560C17" w:rsidRDefault="001438F0" w:rsidP="001438F0">
      <w:pPr>
        <w:jc w:val="both"/>
        <w:rPr>
          <w:rFonts w:ascii="Times New Roman" w:hAnsi="Times New Roman" w:cs="Times New Roman"/>
          <w:b/>
          <w:i/>
          <w:sz w:val="22"/>
          <w:szCs w:val="22"/>
        </w:rPr>
      </w:pPr>
    </w:p>
    <w:p w:rsidR="001438F0" w:rsidRPr="00560C17" w:rsidRDefault="001438F0" w:rsidP="001438F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1438F0" w:rsidRPr="00560C17" w:rsidRDefault="001438F0" w:rsidP="001438F0">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1438F0" w:rsidRPr="00560C17" w:rsidRDefault="001438F0" w:rsidP="001438F0">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1438F0" w:rsidRPr="00560C17" w:rsidRDefault="001438F0" w:rsidP="001438F0">
      <w:pPr>
        <w:ind w:left="360"/>
        <w:jc w:val="both"/>
        <w:rPr>
          <w:rFonts w:ascii="Times New Roman" w:hAnsi="Times New Roman" w:cs="Times New Roman"/>
          <w:bCs/>
          <w:iCs/>
          <w:sz w:val="22"/>
          <w:szCs w:val="22"/>
          <w:u w:val="single"/>
        </w:rPr>
      </w:pPr>
    </w:p>
    <w:p w:rsidR="001438F0" w:rsidRPr="00560C17" w:rsidRDefault="001438F0" w:rsidP="001438F0">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1438F0" w:rsidRPr="00560C17" w:rsidRDefault="001438F0" w:rsidP="001438F0">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1438F0" w:rsidRPr="00560C17" w:rsidRDefault="001438F0" w:rsidP="001438F0">
      <w:pPr>
        <w:pStyle w:val="310"/>
        <w:rPr>
          <w:rFonts w:ascii="Times New Roman" w:hAnsi="Times New Roman" w:cs="Times New Roman"/>
          <w:sz w:val="22"/>
          <w:szCs w:val="22"/>
        </w:rPr>
      </w:pP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1438F0" w:rsidRPr="00560C17" w:rsidRDefault="001438F0" w:rsidP="001438F0">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1438F0" w:rsidRPr="00560C17" w:rsidRDefault="001438F0" w:rsidP="001438F0">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1438F0" w:rsidRPr="00560C17" w:rsidRDefault="001438F0" w:rsidP="001438F0">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1438F0" w:rsidRPr="00560C17" w:rsidRDefault="001438F0" w:rsidP="001438F0">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1438F0" w:rsidRPr="00560C17" w:rsidRDefault="001438F0" w:rsidP="001438F0">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1438F0" w:rsidRPr="00560C17" w:rsidRDefault="001438F0" w:rsidP="001438F0">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1438F0" w:rsidRPr="00560C17" w:rsidRDefault="001438F0" w:rsidP="001438F0">
      <w:pPr>
        <w:pStyle w:val="310"/>
        <w:rPr>
          <w:rFonts w:ascii="Times New Roman" w:hAnsi="Times New Roman" w:cs="Times New Roman"/>
          <w:sz w:val="22"/>
          <w:szCs w:val="22"/>
        </w:rPr>
      </w:pPr>
    </w:p>
    <w:p w:rsidR="001438F0" w:rsidRPr="00560C17" w:rsidRDefault="001438F0" w:rsidP="001438F0">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1438F0" w:rsidRPr="00560C17" w:rsidRDefault="001438F0" w:rsidP="001438F0">
      <w:pPr>
        <w:jc w:val="both"/>
        <w:rPr>
          <w:rFonts w:ascii="Times New Roman" w:hAnsi="Times New Roman" w:cs="Times New Roman"/>
          <w:b/>
          <w:i/>
          <w:sz w:val="22"/>
          <w:szCs w:val="22"/>
        </w:rPr>
      </w:pPr>
    </w:p>
    <w:p w:rsidR="001438F0" w:rsidRPr="00560C17" w:rsidRDefault="001438F0" w:rsidP="001438F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1438F0" w:rsidRPr="00560C17" w:rsidRDefault="001438F0" w:rsidP="001438F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1438F0" w:rsidRPr="00560C17" w:rsidRDefault="001438F0" w:rsidP="001438F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1438F0" w:rsidRPr="00560C17" w:rsidRDefault="001438F0" w:rsidP="001438F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438F0" w:rsidRPr="00560C17" w:rsidRDefault="001438F0" w:rsidP="001438F0">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1438F0" w:rsidRPr="00560C17" w:rsidRDefault="001438F0" w:rsidP="001438F0">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1438F0" w:rsidRPr="00560C17" w:rsidRDefault="001438F0" w:rsidP="001438F0">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1438F0" w:rsidRPr="00560C17" w:rsidRDefault="001438F0" w:rsidP="001438F0">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1438F0" w:rsidRPr="00560C17" w:rsidRDefault="001438F0" w:rsidP="001438F0">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1438F0" w:rsidRPr="00560C17" w:rsidRDefault="001438F0" w:rsidP="001438F0">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1438F0" w:rsidRPr="00560C17" w:rsidRDefault="001438F0" w:rsidP="001438F0">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1438F0" w:rsidRPr="00560C17" w:rsidRDefault="001438F0" w:rsidP="001438F0">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1438F0" w:rsidRPr="00560C17" w:rsidRDefault="001438F0" w:rsidP="001438F0">
      <w:pPr>
        <w:ind w:left="360" w:firstLine="720"/>
        <w:jc w:val="both"/>
        <w:rPr>
          <w:rFonts w:ascii="Times New Roman" w:hAnsi="Times New Roman" w:cs="Times New Roman"/>
          <w:sz w:val="22"/>
          <w:szCs w:val="22"/>
        </w:rPr>
      </w:pPr>
    </w:p>
    <w:p w:rsidR="001438F0" w:rsidRPr="00560C17" w:rsidRDefault="001438F0" w:rsidP="001438F0">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1438F0" w:rsidRPr="00560C17" w:rsidRDefault="001438F0" w:rsidP="001438F0">
      <w:pPr>
        <w:jc w:val="both"/>
        <w:rPr>
          <w:rFonts w:ascii="Times New Roman" w:hAnsi="Times New Roman" w:cs="Times New Roman"/>
          <w:b/>
          <w:i/>
          <w:sz w:val="22"/>
          <w:szCs w:val="22"/>
        </w:rPr>
      </w:pPr>
    </w:p>
    <w:p w:rsidR="001438F0" w:rsidRPr="00560C17" w:rsidRDefault="001438F0" w:rsidP="001438F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1438F0" w:rsidRPr="00560C17" w:rsidRDefault="001438F0" w:rsidP="001438F0">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1438F0" w:rsidRPr="00560C17" w:rsidRDefault="001438F0" w:rsidP="001438F0">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1438F0" w:rsidRPr="00560C17" w:rsidRDefault="001438F0" w:rsidP="001438F0">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438F0" w:rsidRPr="00560C17" w:rsidRDefault="001438F0" w:rsidP="001438F0">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1438F0" w:rsidRPr="00560C17" w:rsidRDefault="001438F0" w:rsidP="001438F0">
      <w:pPr>
        <w:ind w:left="720"/>
        <w:jc w:val="both"/>
        <w:rPr>
          <w:rFonts w:ascii="Times New Roman" w:hAnsi="Times New Roman" w:cs="Times New Roman"/>
          <w:sz w:val="22"/>
          <w:szCs w:val="22"/>
        </w:rPr>
      </w:pP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1438F0" w:rsidRPr="00560C17" w:rsidRDefault="001438F0" w:rsidP="001438F0">
      <w:pPr>
        <w:ind w:firstLine="720"/>
        <w:jc w:val="both"/>
        <w:rPr>
          <w:rFonts w:ascii="Times New Roman" w:hAnsi="Times New Roman" w:cs="Times New Roman"/>
          <w:sz w:val="22"/>
          <w:szCs w:val="22"/>
        </w:rPr>
      </w:pPr>
    </w:p>
    <w:p w:rsidR="001438F0" w:rsidRPr="00560C17" w:rsidRDefault="001438F0" w:rsidP="001438F0">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1438F0" w:rsidRPr="00560C17" w:rsidRDefault="001438F0" w:rsidP="001438F0">
      <w:pPr>
        <w:jc w:val="both"/>
        <w:rPr>
          <w:rFonts w:ascii="Times New Roman" w:hAnsi="Times New Roman" w:cs="Times New Roman"/>
          <w:b/>
          <w:i/>
          <w:sz w:val="22"/>
          <w:szCs w:val="22"/>
          <w:shd w:val="clear" w:color="auto" w:fill="00FFFF"/>
        </w:rPr>
      </w:pPr>
    </w:p>
    <w:p w:rsidR="001438F0" w:rsidRPr="00560C17" w:rsidRDefault="001438F0" w:rsidP="001438F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1438F0" w:rsidRPr="00560C17" w:rsidRDefault="001438F0" w:rsidP="001438F0">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1438F0" w:rsidRPr="00560C17" w:rsidRDefault="001438F0" w:rsidP="001438F0">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1438F0" w:rsidRPr="00560C17" w:rsidRDefault="001438F0" w:rsidP="001438F0">
      <w:pPr>
        <w:ind w:left="360"/>
        <w:jc w:val="both"/>
        <w:rPr>
          <w:rFonts w:ascii="Times New Roman" w:hAnsi="Times New Roman" w:cs="Times New Roman"/>
          <w:b/>
          <w:bCs/>
          <w:sz w:val="22"/>
          <w:szCs w:val="22"/>
        </w:rPr>
      </w:pPr>
    </w:p>
    <w:p w:rsidR="001438F0" w:rsidRPr="00560C17" w:rsidRDefault="001438F0" w:rsidP="001438F0">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438F0" w:rsidRPr="00560C17" w:rsidRDefault="001438F0" w:rsidP="001438F0">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1438F0" w:rsidRPr="00560C17" w:rsidRDefault="001438F0" w:rsidP="001438F0">
      <w:pPr>
        <w:pStyle w:val="a6"/>
        <w:tabs>
          <w:tab w:val="left" w:pos="0"/>
        </w:tabs>
        <w:rPr>
          <w:rFonts w:ascii="Times New Roman" w:hAnsi="Times New Roman" w:cs="Times New Roman"/>
          <w:sz w:val="22"/>
          <w:szCs w:val="22"/>
        </w:rPr>
      </w:pPr>
    </w:p>
    <w:p w:rsidR="001438F0" w:rsidRPr="00560C17" w:rsidRDefault="001438F0" w:rsidP="001438F0">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1438F0" w:rsidRPr="00560C17" w:rsidRDefault="001438F0" w:rsidP="001438F0">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1438F0" w:rsidRPr="00560C17" w:rsidRDefault="001438F0" w:rsidP="001438F0">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1438F0" w:rsidRPr="00560C17" w:rsidRDefault="001438F0" w:rsidP="001438F0">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1438F0" w:rsidRPr="00560C17" w:rsidRDefault="001438F0" w:rsidP="001438F0">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1438F0" w:rsidRPr="00560C17" w:rsidRDefault="001438F0" w:rsidP="001438F0">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1438F0" w:rsidRPr="00560C17" w:rsidRDefault="001438F0" w:rsidP="001438F0">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1438F0" w:rsidRPr="00560C17" w:rsidRDefault="001438F0" w:rsidP="001438F0">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1438F0" w:rsidRPr="00560C17" w:rsidRDefault="001438F0" w:rsidP="001438F0">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1438F0" w:rsidRPr="00560C17" w:rsidRDefault="001438F0" w:rsidP="001438F0">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1438F0" w:rsidRPr="00560C17" w:rsidRDefault="001438F0" w:rsidP="001438F0">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1438F0" w:rsidRPr="00560C17" w:rsidRDefault="001438F0" w:rsidP="001438F0">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1438F0" w:rsidRPr="00560C17" w:rsidRDefault="001438F0" w:rsidP="001438F0">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1438F0" w:rsidRPr="00560C17" w:rsidRDefault="001438F0" w:rsidP="001438F0">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1438F0" w:rsidRPr="00560C17" w:rsidRDefault="001438F0" w:rsidP="001438F0">
      <w:pPr>
        <w:ind w:left="360"/>
        <w:jc w:val="both"/>
        <w:rPr>
          <w:rFonts w:ascii="Times New Roman" w:hAnsi="Times New Roman" w:cs="Times New Roman"/>
          <w:b/>
          <w:bCs/>
          <w:sz w:val="22"/>
          <w:szCs w:val="22"/>
        </w:rPr>
      </w:pPr>
    </w:p>
    <w:p w:rsidR="001438F0" w:rsidRPr="00560C17" w:rsidRDefault="001438F0" w:rsidP="001438F0">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1438F0" w:rsidRPr="00560C17" w:rsidRDefault="001438F0" w:rsidP="001438F0">
      <w:pPr>
        <w:jc w:val="both"/>
        <w:rPr>
          <w:rFonts w:ascii="Times New Roman" w:hAnsi="Times New Roman" w:cs="Times New Roman"/>
          <w:b/>
          <w:i/>
          <w:sz w:val="22"/>
          <w:szCs w:val="22"/>
        </w:rPr>
      </w:pPr>
    </w:p>
    <w:p w:rsidR="001438F0" w:rsidRPr="00560C17" w:rsidRDefault="001438F0" w:rsidP="001438F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1438F0" w:rsidRPr="00560C17" w:rsidRDefault="001438F0" w:rsidP="001438F0">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1438F0" w:rsidRPr="00560C17" w:rsidRDefault="001438F0" w:rsidP="001438F0">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1438F0" w:rsidRPr="00560C17" w:rsidRDefault="001438F0" w:rsidP="001438F0">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1438F0" w:rsidRPr="00560C17" w:rsidRDefault="001438F0" w:rsidP="001438F0">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1438F0" w:rsidRPr="00560C17" w:rsidRDefault="001438F0" w:rsidP="001438F0">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1438F0" w:rsidRPr="00560C17" w:rsidRDefault="001438F0" w:rsidP="001438F0">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1438F0" w:rsidRPr="00560C17" w:rsidRDefault="001438F0" w:rsidP="001438F0">
      <w:pPr>
        <w:ind w:left="360"/>
        <w:jc w:val="both"/>
        <w:rPr>
          <w:rFonts w:ascii="Times New Roman" w:hAnsi="Times New Roman" w:cs="Times New Roman"/>
          <w:b/>
          <w:bCs/>
          <w:sz w:val="22"/>
          <w:szCs w:val="22"/>
        </w:rPr>
      </w:pPr>
    </w:p>
    <w:p w:rsidR="001438F0" w:rsidRPr="00560C17" w:rsidRDefault="001438F0" w:rsidP="001438F0">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1438F0" w:rsidRPr="00560C17" w:rsidRDefault="001438F0" w:rsidP="001438F0">
      <w:pPr>
        <w:jc w:val="both"/>
        <w:rPr>
          <w:rFonts w:ascii="Times New Roman" w:hAnsi="Times New Roman" w:cs="Times New Roman"/>
          <w:b/>
          <w:i/>
          <w:sz w:val="22"/>
          <w:szCs w:val="22"/>
        </w:rPr>
      </w:pPr>
    </w:p>
    <w:p w:rsidR="001438F0" w:rsidRPr="00560C17" w:rsidRDefault="001438F0" w:rsidP="001438F0">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1438F0" w:rsidRPr="00560C17" w:rsidRDefault="001438F0" w:rsidP="001438F0">
      <w:pPr>
        <w:ind w:firstLine="360"/>
        <w:jc w:val="both"/>
        <w:rPr>
          <w:rFonts w:ascii="Times New Roman" w:hAnsi="Times New Roman" w:cs="Times New Roman"/>
          <w:sz w:val="22"/>
          <w:szCs w:val="22"/>
        </w:rPr>
      </w:pPr>
    </w:p>
    <w:p w:rsidR="001438F0" w:rsidRPr="00560C17" w:rsidRDefault="001438F0" w:rsidP="001438F0">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1438F0" w:rsidRPr="00560C17" w:rsidRDefault="001438F0" w:rsidP="001438F0">
      <w:pPr>
        <w:jc w:val="both"/>
        <w:rPr>
          <w:rFonts w:ascii="Times New Roman" w:hAnsi="Times New Roman" w:cs="Times New Roman"/>
          <w:b/>
          <w:bCs/>
          <w:i/>
          <w:iCs/>
          <w:sz w:val="22"/>
          <w:szCs w:val="22"/>
        </w:rPr>
      </w:pPr>
    </w:p>
    <w:p w:rsidR="001438F0" w:rsidRPr="00560C17" w:rsidRDefault="001438F0" w:rsidP="001438F0">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1438F0" w:rsidRPr="00560C17" w:rsidRDefault="001438F0" w:rsidP="001438F0">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1438F0" w:rsidRPr="00560C17" w:rsidRDefault="001438F0" w:rsidP="001438F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438F0" w:rsidRPr="00560C17" w:rsidRDefault="001438F0" w:rsidP="001438F0">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438F0" w:rsidRPr="00560C17" w:rsidRDefault="001438F0" w:rsidP="001438F0">
      <w:pPr>
        <w:autoSpaceDE w:val="0"/>
        <w:ind w:left="360"/>
        <w:jc w:val="both"/>
        <w:rPr>
          <w:rFonts w:ascii="Times New Roman" w:hAnsi="Times New Roman" w:cs="Times New Roman"/>
          <w:sz w:val="22"/>
          <w:szCs w:val="22"/>
        </w:rPr>
      </w:pPr>
    </w:p>
    <w:p w:rsidR="001438F0" w:rsidRPr="00560C17" w:rsidRDefault="001438F0" w:rsidP="001438F0">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1438F0" w:rsidRPr="00560C17" w:rsidRDefault="001438F0" w:rsidP="001438F0">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1438F0" w:rsidRPr="00560C17" w:rsidRDefault="001438F0" w:rsidP="001438F0">
      <w:pPr>
        <w:ind w:firstLine="720"/>
        <w:jc w:val="both"/>
        <w:rPr>
          <w:rFonts w:ascii="Times New Roman" w:hAnsi="Times New Roman" w:cs="Times New Roman"/>
          <w:sz w:val="22"/>
          <w:szCs w:val="22"/>
        </w:rPr>
      </w:pPr>
    </w:p>
    <w:p w:rsidR="001438F0" w:rsidRPr="00560C17" w:rsidRDefault="001438F0" w:rsidP="001438F0">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1438F0" w:rsidRPr="00560C17" w:rsidRDefault="001438F0" w:rsidP="001438F0">
      <w:pPr>
        <w:ind w:firstLine="720"/>
        <w:jc w:val="both"/>
        <w:rPr>
          <w:rFonts w:ascii="Times New Roman" w:hAnsi="Times New Roman" w:cs="Times New Roman"/>
          <w:sz w:val="22"/>
          <w:szCs w:val="22"/>
        </w:rPr>
      </w:pPr>
    </w:p>
    <w:p w:rsidR="001438F0" w:rsidRPr="00560C17" w:rsidRDefault="001438F0" w:rsidP="001438F0">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1438F0" w:rsidRPr="00560C17" w:rsidRDefault="001438F0" w:rsidP="001438F0">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1438F0" w:rsidRPr="00560C17" w:rsidRDefault="001438F0" w:rsidP="001438F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1438F0" w:rsidRPr="00560C17" w:rsidRDefault="001438F0" w:rsidP="001438F0">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1438F0" w:rsidRPr="00560C17" w:rsidRDefault="001438F0" w:rsidP="001438F0">
      <w:pPr>
        <w:pStyle w:val="31"/>
        <w:rPr>
          <w:rFonts w:ascii="Times New Roman" w:hAnsi="Times New Roman" w:cs="Times New Roman"/>
          <w:sz w:val="22"/>
          <w:szCs w:val="22"/>
          <w:u w:val="none"/>
        </w:rPr>
      </w:pPr>
    </w:p>
    <w:p w:rsidR="001438F0" w:rsidRPr="00560C17" w:rsidRDefault="001438F0" w:rsidP="001438F0">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1438F0" w:rsidRPr="00560C17" w:rsidRDefault="001438F0" w:rsidP="001438F0">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1438F0" w:rsidRPr="00560C17" w:rsidRDefault="001438F0" w:rsidP="001438F0">
      <w:pPr>
        <w:pStyle w:val="31"/>
        <w:rPr>
          <w:rFonts w:ascii="Times New Roman" w:hAnsi="Times New Roman" w:cs="Times New Roman"/>
          <w:sz w:val="22"/>
          <w:szCs w:val="22"/>
          <w:u w:val="none"/>
        </w:rPr>
      </w:pPr>
    </w:p>
    <w:p w:rsidR="001438F0" w:rsidRPr="00560C17" w:rsidRDefault="001438F0" w:rsidP="001438F0">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1438F0" w:rsidRPr="00560C17" w:rsidRDefault="001438F0" w:rsidP="001438F0">
      <w:pPr>
        <w:ind w:firstLine="720"/>
        <w:jc w:val="both"/>
        <w:rPr>
          <w:rFonts w:ascii="Times New Roman" w:hAnsi="Times New Roman" w:cs="Times New Roman"/>
          <w:sz w:val="22"/>
          <w:szCs w:val="22"/>
        </w:rPr>
      </w:pPr>
    </w:p>
    <w:p w:rsidR="001438F0" w:rsidRPr="00560C17" w:rsidRDefault="001438F0" w:rsidP="001438F0">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1438F0" w:rsidRPr="00560C17" w:rsidRDefault="001438F0" w:rsidP="001438F0">
      <w:pPr>
        <w:pStyle w:val="af"/>
        <w:spacing w:before="0" w:after="0"/>
        <w:ind w:firstLine="720"/>
        <w:jc w:val="both"/>
        <w:rPr>
          <w:rFonts w:ascii="Times New Roman" w:hAnsi="Times New Roman" w:cs="Times New Roman"/>
          <w:sz w:val="22"/>
          <w:szCs w:val="22"/>
        </w:rPr>
      </w:pPr>
    </w:p>
    <w:p w:rsidR="001438F0" w:rsidRPr="00560C17" w:rsidRDefault="001438F0" w:rsidP="001438F0">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1438F0" w:rsidRPr="00560C17" w:rsidRDefault="001438F0" w:rsidP="001438F0">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1438F0" w:rsidRDefault="001438F0" w:rsidP="001438F0">
      <w:pPr>
        <w:ind w:firstLine="720"/>
        <w:jc w:val="both"/>
        <w:rPr>
          <w:rFonts w:ascii="Times New Roman" w:hAnsi="Times New Roman" w:cs="Times New Roman"/>
          <w:sz w:val="22"/>
          <w:szCs w:val="22"/>
        </w:rPr>
      </w:pPr>
    </w:p>
    <w:p w:rsidR="001438F0" w:rsidRPr="00560C17" w:rsidRDefault="001438F0" w:rsidP="001438F0">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1438F0" w:rsidRPr="00560C17" w:rsidRDefault="001438F0" w:rsidP="001438F0">
      <w:pPr>
        <w:autoSpaceDE w:val="0"/>
        <w:ind w:firstLine="720"/>
        <w:jc w:val="both"/>
        <w:rPr>
          <w:rFonts w:ascii="Times New Roman" w:hAnsi="Times New Roman" w:cs="Times New Roman"/>
          <w:sz w:val="22"/>
          <w:szCs w:val="22"/>
        </w:rPr>
      </w:pPr>
    </w:p>
    <w:p w:rsidR="001438F0" w:rsidRPr="00560C17" w:rsidRDefault="001438F0" w:rsidP="001438F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1438F0" w:rsidRPr="00560C17" w:rsidRDefault="001438F0" w:rsidP="001438F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1438F0" w:rsidRPr="00560C17" w:rsidRDefault="001438F0" w:rsidP="001438F0">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1438F0" w:rsidRPr="00560C17" w:rsidRDefault="001438F0" w:rsidP="001438F0">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1438F0" w:rsidRPr="00560C17" w:rsidRDefault="001438F0" w:rsidP="001438F0">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1438F0" w:rsidRPr="00560C17" w:rsidRDefault="001438F0" w:rsidP="001438F0">
      <w:pPr>
        <w:autoSpaceDE w:val="0"/>
        <w:ind w:left="360"/>
        <w:jc w:val="both"/>
        <w:rPr>
          <w:rFonts w:ascii="Times New Roman" w:hAnsi="Times New Roman" w:cs="Times New Roman"/>
          <w:sz w:val="22"/>
          <w:szCs w:val="22"/>
        </w:rPr>
      </w:pPr>
    </w:p>
    <w:p w:rsidR="001438F0" w:rsidRPr="00560C17" w:rsidRDefault="001438F0" w:rsidP="001438F0">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1438F0" w:rsidRPr="00560C17" w:rsidRDefault="001438F0" w:rsidP="001438F0">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1438F0" w:rsidRPr="00560C17" w:rsidRDefault="001438F0" w:rsidP="001438F0">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1438F0" w:rsidRPr="00560C17" w:rsidRDefault="001438F0" w:rsidP="001438F0">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1438F0" w:rsidRPr="00560C17" w:rsidRDefault="001438F0" w:rsidP="001438F0">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1438F0" w:rsidRPr="00560C17" w:rsidRDefault="001438F0" w:rsidP="001438F0">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1438F0" w:rsidRPr="00560C17" w:rsidRDefault="001438F0" w:rsidP="001438F0">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438F0" w:rsidRPr="00560C17" w:rsidRDefault="001438F0" w:rsidP="001438F0">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1438F0" w:rsidRPr="00560C17" w:rsidRDefault="001438F0" w:rsidP="001438F0">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1438F0" w:rsidRPr="00560C17" w:rsidRDefault="001438F0" w:rsidP="001438F0">
      <w:pPr>
        <w:pStyle w:val="31"/>
        <w:ind w:left="1080"/>
        <w:rPr>
          <w:rFonts w:ascii="Times New Roman" w:hAnsi="Times New Roman" w:cs="Times New Roman"/>
          <w:bCs/>
          <w:sz w:val="22"/>
          <w:szCs w:val="22"/>
          <w:u w:val="none"/>
        </w:rPr>
      </w:pPr>
    </w:p>
    <w:p w:rsidR="001438F0" w:rsidRPr="00560C17" w:rsidRDefault="001438F0" w:rsidP="001438F0">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1438F0" w:rsidRPr="00560C17" w:rsidRDefault="001438F0" w:rsidP="001438F0">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1438F0" w:rsidRPr="00560C17" w:rsidRDefault="001438F0" w:rsidP="001438F0">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1438F0" w:rsidRPr="00560C17" w:rsidRDefault="001438F0" w:rsidP="001438F0">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1438F0" w:rsidRPr="00560C17" w:rsidRDefault="001438F0" w:rsidP="001438F0">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1438F0" w:rsidRPr="00560C17" w:rsidRDefault="001438F0" w:rsidP="001438F0">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1438F0" w:rsidRPr="00560C17" w:rsidRDefault="001438F0" w:rsidP="001438F0">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1438F0" w:rsidRPr="00560C17" w:rsidRDefault="001438F0" w:rsidP="001438F0">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1438F0" w:rsidRPr="00560C17" w:rsidRDefault="001438F0" w:rsidP="001438F0">
      <w:pPr>
        <w:ind w:firstLine="720"/>
        <w:jc w:val="both"/>
        <w:rPr>
          <w:rFonts w:ascii="Times New Roman" w:hAnsi="Times New Roman" w:cs="Times New Roman"/>
          <w:sz w:val="22"/>
          <w:szCs w:val="22"/>
        </w:rPr>
      </w:pPr>
    </w:p>
    <w:p w:rsidR="001438F0" w:rsidRPr="00560C17" w:rsidRDefault="001438F0" w:rsidP="001438F0">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1438F0" w:rsidRPr="00560C17" w:rsidRDefault="001438F0" w:rsidP="001438F0">
      <w:pPr>
        <w:pStyle w:val="31"/>
        <w:ind w:left="0" w:firstLine="720"/>
        <w:rPr>
          <w:rFonts w:ascii="Times New Roman" w:hAnsi="Times New Roman" w:cs="Times New Roman"/>
          <w:sz w:val="22"/>
          <w:szCs w:val="22"/>
        </w:rPr>
      </w:pPr>
    </w:p>
    <w:p w:rsidR="001438F0" w:rsidRPr="00560C17" w:rsidRDefault="001438F0" w:rsidP="001438F0">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1438F0" w:rsidRPr="00560C17" w:rsidRDefault="001438F0" w:rsidP="001438F0">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1438F0" w:rsidRPr="00560C17" w:rsidRDefault="001438F0" w:rsidP="001438F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1438F0" w:rsidRPr="00560C17" w:rsidRDefault="001438F0" w:rsidP="001438F0">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438F0" w:rsidRPr="00560C17" w:rsidRDefault="001438F0" w:rsidP="001438F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1438F0" w:rsidRPr="00560C17" w:rsidRDefault="001438F0" w:rsidP="001438F0">
      <w:pPr>
        <w:autoSpaceDE w:val="0"/>
        <w:ind w:firstLine="720"/>
        <w:jc w:val="both"/>
        <w:rPr>
          <w:rFonts w:ascii="Times New Roman" w:hAnsi="Times New Roman" w:cs="Times New Roman"/>
          <w:sz w:val="22"/>
          <w:szCs w:val="22"/>
          <w:u w:val="single"/>
        </w:rPr>
      </w:pPr>
    </w:p>
    <w:p w:rsidR="001438F0" w:rsidRPr="00560C17" w:rsidRDefault="001438F0" w:rsidP="001438F0">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1438F0" w:rsidRPr="00560C17" w:rsidRDefault="001438F0" w:rsidP="001438F0">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1438F0" w:rsidRPr="00560C17" w:rsidRDefault="001438F0" w:rsidP="001438F0">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1438F0" w:rsidRPr="00560C17" w:rsidRDefault="001438F0" w:rsidP="001438F0">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1438F0" w:rsidRPr="00560C17" w:rsidRDefault="001438F0" w:rsidP="001438F0">
      <w:pPr>
        <w:autoSpaceDE w:val="0"/>
        <w:ind w:firstLine="720"/>
        <w:jc w:val="both"/>
        <w:rPr>
          <w:rFonts w:ascii="Times New Roman" w:hAnsi="Times New Roman" w:cs="Times New Roman"/>
          <w:sz w:val="22"/>
          <w:szCs w:val="22"/>
        </w:rPr>
      </w:pPr>
    </w:p>
    <w:p w:rsidR="001438F0" w:rsidRDefault="001438F0" w:rsidP="001438F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1438F0" w:rsidRPr="00560C17" w:rsidRDefault="001438F0" w:rsidP="001438F0">
      <w:pPr>
        <w:autoSpaceDE w:val="0"/>
        <w:ind w:firstLine="720"/>
        <w:jc w:val="both"/>
        <w:rPr>
          <w:rFonts w:ascii="Times New Roman" w:hAnsi="Times New Roman" w:cs="Times New Roman"/>
          <w:sz w:val="22"/>
          <w:szCs w:val="22"/>
        </w:rPr>
      </w:pPr>
    </w:p>
    <w:p w:rsidR="001438F0" w:rsidRPr="00560C17" w:rsidRDefault="001438F0" w:rsidP="001438F0">
      <w:pPr>
        <w:ind w:left="720"/>
        <w:jc w:val="both"/>
        <w:rPr>
          <w:rFonts w:ascii="Times New Roman" w:hAnsi="Times New Roman" w:cs="Times New Roman"/>
          <w:sz w:val="22"/>
          <w:szCs w:val="22"/>
        </w:rPr>
      </w:pPr>
    </w:p>
    <w:p w:rsidR="001438F0" w:rsidRPr="00560C17" w:rsidRDefault="001438F0" w:rsidP="001438F0">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1438F0" w:rsidRPr="00560C17" w:rsidRDefault="001438F0" w:rsidP="001438F0">
      <w:pPr>
        <w:ind w:firstLine="720"/>
        <w:jc w:val="both"/>
        <w:rPr>
          <w:rFonts w:ascii="Times New Roman" w:hAnsi="Times New Roman" w:cs="Times New Roman"/>
          <w:bCs/>
          <w:iCs/>
          <w:sz w:val="22"/>
          <w:szCs w:val="22"/>
        </w:rPr>
      </w:pPr>
    </w:p>
    <w:p w:rsidR="001438F0" w:rsidRPr="00560C17" w:rsidRDefault="001438F0" w:rsidP="001438F0">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1438F0" w:rsidRPr="00560C17" w:rsidRDefault="001438F0" w:rsidP="001438F0">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1438F0" w:rsidRPr="00560C17" w:rsidRDefault="001438F0" w:rsidP="001438F0">
      <w:pPr>
        <w:ind w:left="720"/>
        <w:jc w:val="both"/>
        <w:rPr>
          <w:rFonts w:ascii="Times New Roman" w:hAnsi="Times New Roman" w:cs="Times New Roman"/>
          <w:sz w:val="22"/>
          <w:szCs w:val="22"/>
        </w:rPr>
      </w:pPr>
    </w:p>
    <w:p w:rsidR="001438F0" w:rsidRPr="00560C17" w:rsidRDefault="001438F0" w:rsidP="001438F0">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1438F0" w:rsidRPr="00560C17" w:rsidRDefault="001438F0" w:rsidP="001438F0">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1438F0" w:rsidRPr="00560C17" w:rsidRDefault="001438F0" w:rsidP="001438F0">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1438F0" w:rsidRPr="00560C17" w:rsidRDefault="001438F0" w:rsidP="001438F0">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1438F0" w:rsidRPr="00560C17" w:rsidRDefault="001438F0" w:rsidP="001438F0">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1438F0" w:rsidRPr="00560C17" w:rsidRDefault="001438F0" w:rsidP="001438F0">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1438F0" w:rsidRPr="00560C17" w:rsidRDefault="001438F0" w:rsidP="001438F0">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1438F0" w:rsidRPr="00560C17" w:rsidRDefault="001438F0" w:rsidP="001438F0">
      <w:pPr>
        <w:pStyle w:val="211"/>
        <w:ind w:left="1080"/>
        <w:rPr>
          <w:rFonts w:ascii="Times New Roman" w:hAnsi="Times New Roman" w:cs="Times New Roman"/>
          <w:sz w:val="22"/>
          <w:szCs w:val="22"/>
        </w:rPr>
      </w:pPr>
    </w:p>
    <w:p w:rsidR="001438F0" w:rsidRPr="00560C17" w:rsidRDefault="001438F0" w:rsidP="001438F0">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1438F0" w:rsidRPr="00560C17" w:rsidRDefault="001438F0" w:rsidP="001438F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1438F0" w:rsidRPr="00560C17" w:rsidRDefault="001438F0" w:rsidP="001438F0">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1438F0" w:rsidRPr="00560C17" w:rsidRDefault="001438F0" w:rsidP="001438F0">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1438F0" w:rsidRPr="00560C17" w:rsidRDefault="001438F0" w:rsidP="001438F0">
      <w:pPr>
        <w:autoSpaceDE w:val="0"/>
        <w:ind w:left="1012"/>
        <w:jc w:val="both"/>
        <w:rPr>
          <w:rFonts w:ascii="Times New Roman" w:hAnsi="Times New Roman" w:cs="Times New Roman"/>
          <w:color w:val="000000"/>
          <w:sz w:val="22"/>
          <w:szCs w:val="22"/>
        </w:rPr>
      </w:pPr>
    </w:p>
    <w:p w:rsidR="001438F0" w:rsidRPr="00560C17" w:rsidRDefault="001438F0" w:rsidP="001438F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1438F0" w:rsidRPr="00560C17" w:rsidRDefault="001438F0" w:rsidP="001438F0">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1438F0" w:rsidRPr="00560C17" w:rsidRDefault="001438F0" w:rsidP="001438F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1438F0" w:rsidRDefault="001438F0" w:rsidP="001438F0">
      <w:pPr>
        <w:autoSpaceDE w:val="0"/>
        <w:ind w:firstLine="720"/>
        <w:jc w:val="both"/>
        <w:rPr>
          <w:rFonts w:ascii="Times New Roman" w:hAnsi="Times New Roman" w:cs="Times New Roman"/>
          <w:color w:val="000000"/>
          <w:sz w:val="22"/>
          <w:szCs w:val="22"/>
        </w:rPr>
      </w:pPr>
    </w:p>
    <w:p w:rsidR="001438F0" w:rsidRPr="00560C17" w:rsidRDefault="001438F0" w:rsidP="001438F0">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1438F0" w:rsidRPr="00560C17" w:rsidRDefault="001438F0" w:rsidP="001438F0">
      <w:pPr>
        <w:autoSpaceDE w:val="0"/>
        <w:jc w:val="both"/>
        <w:rPr>
          <w:rFonts w:ascii="Times New Roman" w:hAnsi="Times New Roman" w:cs="Times New Roman"/>
          <w:b/>
          <w:i/>
          <w:sz w:val="22"/>
          <w:szCs w:val="22"/>
        </w:rPr>
      </w:pPr>
    </w:p>
    <w:p w:rsidR="001438F0" w:rsidRPr="00560C17" w:rsidRDefault="001438F0" w:rsidP="001438F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1438F0" w:rsidRPr="00560C17" w:rsidRDefault="001438F0" w:rsidP="001438F0">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1438F0" w:rsidRPr="00560C17" w:rsidRDefault="001438F0" w:rsidP="001438F0">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1438F0" w:rsidRPr="00560C17" w:rsidRDefault="001438F0" w:rsidP="001438F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1438F0" w:rsidRPr="00560C17" w:rsidRDefault="001438F0" w:rsidP="001438F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1438F0" w:rsidRPr="00560C17" w:rsidRDefault="001438F0" w:rsidP="001438F0">
      <w:pPr>
        <w:autoSpaceDE w:val="0"/>
        <w:ind w:firstLine="485"/>
        <w:jc w:val="both"/>
        <w:rPr>
          <w:rFonts w:ascii="Times New Roman" w:hAnsi="Times New Roman" w:cs="Times New Roman"/>
          <w:color w:val="000000"/>
          <w:sz w:val="22"/>
          <w:szCs w:val="22"/>
        </w:rPr>
      </w:pPr>
    </w:p>
    <w:p w:rsidR="001438F0" w:rsidRPr="00560C17" w:rsidRDefault="001438F0" w:rsidP="001438F0">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1438F0" w:rsidRPr="00560C17" w:rsidRDefault="001438F0" w:rsidP="001438F0">
      <w:pPr>
        <w:autoSpaceDE w:val="0"/>
        <w:jc w:val="both"/>
        <w:rPr>
          <w:rFonts w:ascii="Times New Roman" w:hAnsi="Times New Roman" w:cs="Times New Roman"/>
          <w:b/>
          <w:i/>
          <w:color w:val="000000"/>
          <w:sz w:val="22"/>
          <w:szCs w:val="22"/>
        </w:rPr>
      </w:pPr>
    </w:p>
    <w:p w:rsidR="001438F0" w:rsidRPr="00560C17" w:rsidRDefault="001438F0" w:rsidP="001438F0">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1438F0" w:rsidRPr="00560C17" w:rsidRDefault="001438F0" w:rsidP="001438F0">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1438F0" w:rsidRPr="00560C17" w:rsidRDefault="001438F0" w:rsidP="001438F0">
      <w:pPr>
        <w:autoSpaceDE w:val="0"/>
        <w:ind w:firstLine="485"/>
        <w:jc w:val="both"/>
        <w:rPr>
          <w:rFonts w:ascii="Times New Roman" w:hAnsi="Times New Roman" w:cs="Times New Roman"/>
          <w:color w:val="000000"/>
          <w:sz w:val="22"/>
          <w:szCs w:val="22"/>
        </w:rPr>
      </w:pPr>
    </w:p>
    <w:p w:rsidR="001438F0" w:rsidRPr="00560C17" w:rsidRDefault="001438F0" w:rsidP="001438F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1438F0" w:rsidRPr="00560C17" w:rsidRDefault="001438F0" w:rsidP="001438F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1438F0" w:rsidRPr="00560C17" w:rsidRDefault="001438F0" w:rsidP="001438F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1438F0" w:rsidRPr="00560C17" w:rsidRDefault="001438F0" w:rsidP="001438F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1438F0" w:rsidRPr="00560C17" w:rsidRDefault="001438F0" w:rsidP="001438F0">
      <w:pPr>
        <w:rPr>
          <w:rFonts w:ascii="Times New Roman" w:hAnsi="Times New Roman" w:cs="Times New Roman"/>
          <w:sz w:val="22"/>
          <w:szCs w:val="22"/>
          <w:u w:val="single"/>
        </w:rPr>
      </w:pPr>
    </w:p>
    <w:p w:rsidR="001438F0" w:rsidRPr="00560C17" w:rsidRDefault="001438F0" w:rsidP="001438F0">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1438F0" w:rsidRPr="00560C17" w:rsidRDefault="001438F0" w:rsidP="001438F0">
      <w:pPr>
        <w:jc w:val="both"/>
        <w:rPr>
          <w:rFonts w:ascii="Times New Roman" w:hAnsi="Times New Roman" w:cs="Times New Roman"/>
          <w:b/>
          <w:i/>
          <w:sz w:val="22"/>
          <w:szCs w:val="22"/>
        </w:rPr>
      </w:pPr>
    </w:p>
    <w:p w:rsidR="001438F0" w:rsidRPr="00560C17" w:rsidRDefault="001438F0" w:rsidP="001438F0">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1438F0" w:rsidRPr="00560C17" w:rsidRDefault="001438F0" w:rsidP="001438F0">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1438F0" w:rsidRPr="00560C17" w:rsidRDefault="001438F0" w:rsidP="001438F0">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1438F0" w:rsidRPr="00560C17" w:rsidRDefault="001438F0" w:rsidP="001438F0">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1438F0" w:rsidRPr="00560C17" w:rsidRDefault="001438F0" w:rsidP="001438F0">
      <w:pPr>
        <w:pStyle w:val="31"/>
        <w:ind w:left="360"/>
        <w:rPr>
          <w:rFonts w:ascii="Times New Roman" w:hAnsi="Times New Roman" w:cs="Times New Roman"/>
          <w:sz w:val="22"/>
          <w:szCs w:val="22"/>
        </w:rPr>
      </w:pPr>
    </w:p>
    <w:p w:rsidR="001438F0" w:rsidRPr="00560C17" w:rsidRDefault="001438F0" w:rsidP="001438F0">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1438F0" w:rsidRPr="00560C17" w:rsidRDefault="001438F0" w:rsidP="001438F0">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1438F0" w:rsidRPr="00560C17" w:rsidRDefault="001438F0" w:rsidP="001438F0">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1438F0" w:rsidRPr="00560C17" w:rsidRDefault="001438F0" w:rsidP="001438F0">
      <w:pPr>
        <w:pStyle w:val="31"/>
        <w:ind w:left="0" w:firstLine="720"/>
        <w:rPr>
          <w:rFonts w:ascii="Times New Roman" w:hAnsi="Times New Roman" w:cs="Times New Roman"/>
          <w:sz w:val="22"/>
          <w:szCs w:val="22"/>
          <w:u w:val="none"/>
        </w:rPr>
      </w:pPr>
    </w:p>
    <w:p w:rsidR="001438F0" w:rsidRPr="00560C17" w:rsidRDefault="001438F0" w:rsidP="001438F0">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1438F0" w:rsidRPr="00560C17" w:rsidRDefault="001438F0" w:rsidP="001438F0">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1438F0" w:rsidRPr="00560C17" w:rsidRDefault="001438F0" w:rsidP="001438F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1438F0" w:rsidRPr="00560C17" w:rsidRDefault="001438F0" w:rsidP="001438F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1438F0" w:rsidRPr="00560C17" w:rsidRDefault="001438F0" w:rsidP="001438F0">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1438F0" w:rsidRPr="00560C17" w:rsidRDefault="001438F0" w:rsidP="001438F0">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1438F0" w:rsidRPr="00560C17" w:rsidRDefault="001438F0" w:rsidP="001438F0">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1438F0" w:rsidRPr="00560C17" w:rsidRDefault="001438F0" w:rsidP="001438F0">
      <w:pPr>
        <w:pStyle w:val="31"/>
        <w:ind w:left="0" w:firstLine="720"/>
        <w:rPr>
          <w:rFonts w:ascii="Times New Roman" w:hAnsi="Times New Roman" w:cs="Times New Roman"/>
          <w:color w:val="000000"/>
          <w:sz w:val="22"/>
          <w:szCs w:val="22"/>
          <w:u w:val="none"/>
        </w:rPr>
      </w:pPr>
    </w:p>
    <w:p w:rsidR="001438F0" w:rsidRPr="00560C17" w:rsidRDefault="001438F0" w:rsidP="001438F0">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1438F0" w:rsidRPr="00560C17" w:rsidRDefault="001438F0" w:rsidP="001438F0">
      <w:pPr>
        <w:pStyle w:val="31"/>
        <w:ind w:left="0" w:firstLine="720"/>
        <w:rPr>
          <w:rFonts w:ascii="Times New Roman" w:hAnsi="Times New Roman" w:cs="Times New Roman"/>
          <w:b/>
          <w:color w:val="000000"/>
          <w:sz w:val="22"/>
          <w:szCs w:val="22"/>
        </w:rPr>
      </w:pPr>
    </w:p>
    <w:p w:rsidR="001438F0" w:rsidRPr="00560C17" w:rsidRDefault="001438F0" w:rsidP="001438F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1438F0" w:rsidRPr="00560C17" w:rsidRDefault="001438F0" w:rsidP="001438F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1438F0" w:rsidRPr="00560C17" w:rsidRDefault="001438F0" w:rsidP="001438F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1438F0" w:rsidRPr="00560C17" w:rsidRDefault="001438F0" w:rsidP="001438F0">
      <w:pPr>
        <w:autoSpaceDE w:val="0"/>
        <w:ind w:firstLine="720"/>
        <w:jc w:val="both"/>
        <w:rPr>
          <w:rFonts w:ascii="Times New Roman" w:hAnsi="Times New Roman" w:cs="Times New Roman"/>
          <w:color w:val="000000"/>
          <w:sz w:val="22"/>
          <w:szCs w:val="22"/>
        </w:rPr>
      </w:pPr>
    </w:p>
    <w:p w:rsidR="001438F0" w:rsidRPr="00560C17" w:rsidRDefault="001438F0" w:rsidP="001438F0">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1438F0" w:rsidRPr="00560C17" w:rsidRDefault="001438F0" w:rsidP="001438F0">
      <w:pPr>
        <w:autoSpaceDE w:val="0"/>
        <w:jc w:val="both"/>
        <w:rPr>
          <w:rFonts w:ascii="Times New Roman" w:hAnsi="Times New Roman" w:cs="Times New Roman"/>
          <w:b/>
          <w:i/>
          <w:color w:val="000000"/>
          <w:sz w:val="22"/>
          <w:szCs w:val="22"/>
        </w:rPr>
      </w:pPr>
    </w:p>
    <w:p w:rsidR="001438F0" w:rsidRPr="00560C17" w:rsidRDefault="001438F0" w:rsidP="001438F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1438F0" w:rsidRPr="00560C17" w:rsidRDefault="001438F0" w:rsidP="001438F0">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1438F0" w:rsidRPr="00560C17" w:rsidRDefault="001438F0" w:rsidP="001438F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438F0" w:rsidRPr="00560C17" w:rsidRDefault="001438F0" w:rsidP="001438F0">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438F0" w:rsidRPr="00560C17" w:rsidRDefault="001438F0" w:rsidP="001438F0">
      <w:pPr>
        <w:autoSpaceDE w:val="0"/>
        <w:ind w:firstLine="720"/>
        <w:jc w:val="both"/>
        <w:rPr>
          <w:rFonts w:ascii="Times New Roman" w:hAnsi="Times New Roman" w:cs="Times New Roman"/>
          <w:sz w:val="22"/>
          <w:szCs w:val="22"/>
        </w:rPr>
      </w:pPr>
    </w:p>
    <w:p w:rsidR="001438F0" w:rsidRPr="00560C17" w:rsidRDefault="001438F0" w:rsidP="001438F0">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1438F0" w:rsidRPr="00560C17" w:rsidRDefault="001438F0" w:rsidP="001438F0">
      <w:pPr>
        <w:autoSpaceDE w:val="0"/>
        <w:jc w:val="both"/>
        <w:rPr>
          <w:rFonts w:ascii="Times New Roman" w:hAnsi="Times New Roman" w:cs="Times New Roman"/>
          <w:b/>
          <w:i/>
          <w:color w:val="000000"/>
          <w:sz w:val="22"/>
          <w:szCs w:val="22"/>
        </w:rPr>
      </w:pPr>
    </w:p>
    <w:p w:rsidR="001438F0" w:rsidRPr="00560C17" w:rsidRDefault="001438F0" w:rsidP="001438F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1438F0" w:rsidRPr="00560C17" w:rsidRDefault="001438F0" w:rsidP="001438F0">
      <w:pPr>
        <w:autoSpaceDE w:val="0"/>
        <w:jc w:val="both"/>
        <w:rPr>
          <w:rFonts w:ascii="Times New Roman" w:hAnsi="Times New Roman" w:cs="Times New Roman"/>
          <w:color w:val="000000"/>
          <w:sz w:val="22"/>
          <w:szCs w:val="22"/>
        </w:rPr>
      </w:pPr>
    </w:p>
    <w:p w:rsidR="001438F0" w:rsidRPr="00560C17" w:rsidRDefault="001438F0" w:rsidP="001438F0">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1438F0" w:rsidRPr="00560C17" w:rsidRDefault="001438F0" w:rsidP="001438F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438F0" w:rsidRPr="00560C17" w:rsidRDefault="001438F0" w:rsidP="001438F0">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438F0" w:rsidRPr="00560C17" w:rsidRDefault="001438F0" w:rsidP="001438F0">
      <w:pPr>
        <w:autoSpaceDE w:val="0"/>
        <w:ind w:firstLine="720"/>
        <w:jc w:val="both"/>
        <w:rPr>
          <w:rFonts w:ascii="Times New Roman" w:hAnsi="Times New Roman" w:cs="Times New Roman"/>
          <w:color w:val="000000"/>
          <w:sz w:val="22"/>
          <w:szCs w:val="22"/>
        </w:rPr>
      </w:pPr>
    </w:p>
    <w:p w:rsidR="001438F0" w:rsidRPr="00560C17" w:rsidRDefault="001438F0" w:rsidP="001438F0">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1438F0" w:rsidRPr="00560C17" w:rsidRDefault="001438F0" w:rsidP="001438F0">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1438F0" w:rsidRPr="00560C17" w:rsidRDefault="001438F0" w:rsidP="001438F0">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1438F0" w:rsidRPr="00560C17" w:rsidRDefault="001438F0" w:rsidP="001438F0">
      <w:pPr>
        <w:pStyle w:val="31"/>
        <w:ind w:left="0"/>
        <w:rPr>
          <w:rFonts w:ascii="Times New Roman" w:hAnsi="Times New Roman" w:cs="Times New Roman"/>
          <w:b/>
          <w:i/>
          <w:sz w:val="22"/>
          <w:szCs w:val="22"/>
        </w:rPr>
      </w:pPr>
    </w:p>
    <w:p w:rsidR="001438F0" w:rsidRPr="00560C17" w:rsidRDefault="001438F0" w:rsidP="001438F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1438F0" w:rsidRPr="00560C17" w:rsidRDefault="001438F0" w:rsidP="001438F0">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1438F0" w:rsidRPr="00560C17" w:rsidRDefault="001438F0" w:rsidP="001438F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438F0" w:rsidRPr="00560C17" w:rsidRDefault="001438F0" w:rsidP="001438F0">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438F0" w:rsidRPr="00560C17" w:rsidRDefault="001438F0" w:rsidP="001438F0">
      <w:pPr>
        <w:pStyle w:val="31"/>
        <w:ind w:left="360"/>
        <w:rPr>
          <w:rFonts w:ascii="Times New Roman" w:hAnsi="Times New Roman" w:cs="Times New Roman"/>
          <w:sz w:val="22"/>
          <w:szCs w:val="22"/>
          <w:u w:val="none"/>
        </w:rPr>
      </w:pPr>
    </w:p>
    <w:p w:rsidR="001438F0" w:rsidRPr="00560C17" w:rsidRDefault="001438F0" w:rsidP="001438F0">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1438F0" w:rsidRPr="00560C17" w:rsidRDefault="001438F0" w:rsidP="001438F0">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1438F0" w:rsidRPr="00560C17" w:rsidRDefault="001438F0" w:rsidP="001438F0">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1438F0" w:rsidRPr="00560C17" w:rsidRDefault="001438F0" w:rsidP="001438F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438F0" w:rsidRPr="00560C17" w:rsidRDefault="001438F0" w:rsidP="001438F0">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438F0" w:rsidRPr="00560C17" w:rsidRDefault="001438F0" w:rsidP="001438F0">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1438F0" w:rsidRPr="00560C17" w:rsidRDefault="001438F0" w:rsidP="001438F0">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1438F0" w:rsidRPr="00560C17" w:rsidRDefault="001438F0" w:rsidP="001438F0">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1438F0" w:rsidRPr="00560C17" w:rsidRDefault="001438F0" w:rsidP="001438F0">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1438F0" w:rsidRPr="00560C17" w:rsidRDefault="001438F0" w:rsidP="001438F0">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1438F0" w:rsidRPr="00560C17" w:rsidRDefault="001438F0" w:rsidP="001438F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438F0" w:rsidRPr="00560C17" w:rsidRDefault="001438F0" w:rsidP="001438F0">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1438F0" w:rsidRPr="00560C17" w:rsidRDefault="001438F0" w:rsidP="001438F0">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1438F0" w:rsidRPr="00560C17" w:rsidRDefault="001438F0" w:rsidP="001438F0">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1438F0" w:rsidRPr="00560C17" w:rsidRDefault="001438F0" w:rsidP="001438F0">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1438F0" w:rsidRPr="00560C17" w:rsidRDefault="001438F0" w:rsidP="001438F0">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1438F0" w:rsidRPr="00560C17" w:rsidRDefault="001438F0" w:rsidP="001438F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1438F0" w:rsidRPr="00560C17" w:rsidRDefault="001438F0" w:rsidP="001438F0">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1438F0" w:rsidRPr="00560C17" w:rsidRDefault="001438F0" w:rsidP="001438F0">
      <w:pPr>
        <w:pStyle w:val="31"/>
        <w:ind w:left="360"/>
        <w:rPr>
          <w:rFonts w:ascii="Times New Roman" w:hAnsi="Times New Roman" w:cs="Times New Roman"/>
          <w:sz w:val="22"/>
          <w:szCs w:val="22"/>
          <w:u w:val="none"/>
          <w:shd w:val="clear" w:color="auto" w:fill="00FFFF"/>
        </w:rPr>
      </w:pPr>
    </w:p>
    <w:p w:rsidR="001438F0" w:rsidRPr="00560C17" w:rsidRDefault="001438F0" w:rsidP="001438F0">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1438F0" w:rsidRPr="00560C17" w:rsidRDefault="001438F0" w:rsidP="001438F0">
      <w:pPr>
        <w:pStyle w:val="a6"/>
        <w:tabs>
          <w:tab w:val="left" w:pos="0"/>
        </w:tabs>
        <w:ind w:firstLine="720"/>
        <w:rPr>
          <w:rFonts w:ascii="Times New Roman" w:hAnsi="Times New Roman" w:cs="Times New Roman"/>
          <w:sz w:val="22"/>
          <w:szCs w:val="22"/>
          <w:shd w:val="clear" w:color="auto" w:fill="00FFFF"/>
        </w:rPr>
      </w:pPr>
    </w:p>
    <w:p w:rsidR="001438F0" w:rsidRPr="00560C17" w:rsidRDefault="001438F0" w:rsidP="001438F0">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1438F0" w:rsidRPr="00560C17" w:rsidRDefault="001438F0" w:rsidP="001438F0">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1438F0" w:rsidRPr="00560C17" w:rsidRDefault="001438F0" w:rsidP="001438F0">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1438F0" w:rsidRPr="00560C17" w:rsidRDefault="001438F0" w:rsidP="001438F0">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1438F0" w:rsidRPr="00560C17" w:rsidRDefault="001438F0" w:rsidP="001438F0">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1438F0" w:rsidRPr="00560C17" w:rsidRDefault="001438F0" w:rsidP="001438F0">
      <w:pPr>
        <w:pStyle w:val="a6"/>
        <w:tabs>
          <w:tab w:val="left" w:pos="0"/>
        </w:tabs>
        <w:rPr>
          <w:rFonts w:ascii="Times New Roman" w:hAnsi="Times New Roman" w:cs="Times New Roman"/>
          <w:sz w:val="22"/>
          <w:szCs w:val="22"/>
          <w:shd w:val="clear" w:color="auto" w:fill="00FFFF"/>
        </w:rPr>
      </w:pPr>
    </w:p>
    <w:p w:rsidR="001438F0" w:rsidRPr="00560C17" w:rsidRDefault="001438F0" w:rsidP="001438F0">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1438F0" w:rsidRPr="00560C17" w:rsidRDefault="001438F0" w:rsidP="001438F0">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1438F0" w:rsidRPr="00560C17" w:rsidRDefault="001438F0" w:rsidP="001438F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1438F0" w:rsidRPr="00560C17" w:rsidRDefault="001438F0" w:rsidP="001438F0">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438F0" w:rsidRPr="00560C17" w:rsidRDefault="001438F0" w:rsidP="001438F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1438F0" w:rsidRPr="00560C17" w:rsidRDefault="001438F0" w:rsidP="001438F0">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438F0" w:rsidRPr="00560C17" w:rsidRDefault="001438F0" w:rsidP="001438F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1438F0" w:rsidRPr="00560C17" w:rsidRDefault="001438F0" w:rsidP="001438F0">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438F0" w:rsidRPr="00560C17" w:rsidRDefault="001438F0" w:rsidP="001438F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1438F0" w:rsidRPr="00560C17" w:rsidRDefault="001438F0" w:rsidP="001438F0">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1438F0" w:rsidRPr="00560C17" w:rsidRDefault="001438F0" w:rsidP="001438F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1438F0" w:rsidRPr="00560C17" w:rsidRDefault="001438F0" w:rsidP="001438F0">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438F0" w:rsidRPr="00560C17" w:rsidRDefault="001438F0" w:rsidP="001438F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1438F0" w:rsidRPr="00560C17" w:rsidRDefault="001438F0" w:rsidP="001438F0">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438F0" w:rsidRPr="00560C17" w:rsidRDefault="001438F0" w:rsidP="001438F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1438F0" w:rsidRPr="00560C17" w:rsidRDefault="001438F0" w:rsidP="001438F0">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438F0" w:rsidRPr="00560C17" w:rsidRDefault="001438F0" w:rsidP="001438F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1438F0" w:rsidRPr="00560C17" w:rsidRDefault="001438F0" w:rsidP="001438F0">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1438F0" w:rsidRPr="00560C17" w:rsidRDefault="001438F0" w:rsidP="001438F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1438F0" w:rsidRPr="00560C17" w:rsidRDefault="001438F0" w:rsidP="001438F0">
      <w:pPr>
        <w:ind w:left="360"/>
        <w:jc w:val="both"/>
        <w:rPr>
          <w:rFonts w:ascii="Times New Roman" w:hAnsi="Times New Roman" w:cs="Times New Roman"/>
          <w:sz w:val="22"/>
          <w:szCs w:val="22"/>
          <w:shd w:val="clear" w:color="auto" w:fill="00FFFF"/>
        </w:rPr>
      </w:pPr>
    </w:p>
    <w:p w:rsidR="001438F0" w:rsidRPr="00560C17" w:rsidRDefault="001438F0" w:rsidP="001438F0">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1438F0" w:rsidRPr="00560C17" w:rsidRDefault="001438F0" w:rsidP="001438F0">
      <w:pPr>
        <w:jc w:val="both"/>
        <w:rPr>
          <w:rFonts w:ascii="Times New Roman" w:hAnsi="Times New Roman" w:cs="Times New Roman"/>
          <w:b/>
          <w:i/>
          <w:sz w:val="22"/>
          <w:szCs w:val="22"/>
          <w:shd w:val="clear" w:color="auto" w:fill="00FFFF"/>
        </w:rPr>
      </w:pPr>
    </w:p>
    <w:p w:rsidR="001438F0" w:rsidRPr="00560C17" w:rsidRDefault="001438F0" w:rsidP="001438F0">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1438F0" w:rsidRPr="00560C17" w:rsidRDefault="001438F0" w:rsidP="001438F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1438F0" w:rsidRPr="00560C17" w:rsidRDefault="001438F0" w:rsidP="001438F0">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438F0" w:rsidRPr="00560C17" w:rsidRDefault="001438F0" w:rsidP="001438F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1438F0" w:rsidRPr="00560C17" w:rsidRDefault="001438F0" w:rsidP="001438F0">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438F0" w:rsidRPr="00560C17" w:rsidRDefault="001438F0" w:rsidP="001438F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1438F0" w:rsidRPr="00560C17" w:rsidRDefault="001438F0" w:rsidP="001438F0">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438F0" w:rsidRPr="00560C17" w:rsidRDefault="001438F0" w:rsidP="001438F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1438F0" w:rsidRPr="00560C17" w:rsidRDefault="001438F0" w:rsidP="001438F0">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438F0" w:rsidRPr="00560C17" w:rsidRDefault="001438F0" w:rsidP="001438F0">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1438F0" w:rsidRPr="00560C17" w:rsidRDefault="001438F0" w:rsidP="001438F0">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438F0" w:rsidRPr="00560C17" w:rsidRDefault="001438F0" w:rsidP="001438F0">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1438F0" w:rsidRPr="00560C17" w:rsidRDefault="001438F0" w:rsidP="001438F0">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1438F0" w:rsidRPr="00560C17" w:rsidRDefault="001438F0" w:rsidP="001438F0">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1438F0" w:rsidRPr="00560C17" w:rsidRDefault="001438F0" w:rsidP="001438F0">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1438F0" w:rsidRPr="00560C17" w:rsidRDefault="001438F0" w:rsidP="001438F0">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1438F0" w:rsidRPr="00560C17" w:rsidRDefault="001438F0" w:rsidP="001438F0">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1438F0" w:rsidRPr="00560C17" w:rsidRDefault="001438F0" w:rsidP="001438F0">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1438F0" w:rsidRPr="00560C17" w:rsidRDefault="001438F0" w:rsidP="001438F0">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1438F0" w:rsidRPr="00560C17" w:rsidRDefault="001438F0" w:rsidP="001438F0">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1438F0" w:rsidRPr="00560C17" w:rsidRDefault="001438F0" w:rsidP="001438F0">
      <w:pPr>
        <w:ind w:left="360"/>
        <w:jc w:val="both"/>
        <w:rPr>
          <w:rFonts w:ascii="Times New Roman" w:hAnsi="Times New Roman" w:cs="Times New Roman"/>
          <w:sz w:val="22"/>
          <w:szCs w:val="22"/>
          <w:shd w:val="clear" w:color="auto" w:fill="00FFFF"/>
        </w:rPr>
      </w:pPr>
    </w:p>
    <w:p w:rsidR="001438F0" w:rsidRPr="00560C17" w:rsidRDefault="001438F0" w:rsidP="001438F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1438F0" w:rsidRPr="00560C17" w:rsidRDefault="001438F0" w:rsidP="001438F0">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1438F0" w:rsidRPr="00560C17" w:rsidRDefault="001438F0" w:rsidP="001438F0">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1438F0" w:rsidRPr="00560C17" w:rsidRDefault="001438F0" w:rsidP="001438F0">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438F0" w:rsidRPr="00560C17" w:rsidRDefault="001438F0" w:rsidP="001438F0">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1438F0" w:rsidRPr="00560C17" w:rsidRDefault="001438F0" w:rsidP="001438F0">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1438F0" w:rsidRPr="00560C17" w:rsidRDefault="001438F0" w:rsidP="001438F0">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1438F0" w:rsidRPr="00560C17" w:rsidRDefault="001438F0" w:rsidP="001438F0">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1438F0" w:rsidRPr="00560C17" w:rsidRDefault="001438F0" w:rsidP="001438F0">
      <w:pPr>
        <w:ind w:left="720"/>
        <w:jc w:val="both"/>
        <w:rPr>
          <w:rFonts w:ascii="Times New Roman" w:hAnsi="Times New Roman" w:cs="Times New Roman"/>
          <w:sz w:val="22"/>
          <w:szCs w:val="22"/>
        </w:rPr>
      </w:pPr>
    </w:p>
    <w:p w:rsidR="001438F0" w:rsidRPr="00560C17" w:rsidRDefault="001438F0" w:rsidP="001438F0">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1438F0" w:rsidRPr="00560C17" w:rsidRDefault="001438F0" w:rsidP="001438F0">
      <w:pPr>
        <w:ind w:left="720"/>
        <w:jc w:val="both"/>
        <w:rPr>
          <w:rFonts w:ascii="Times New Roman" w:hAnsi="Times New Roman" w:cs="Times New Roman"/>
          <w:bCs/>
          <w:iCs/>
          <w:sz w:val="22"/>
          <w:szCs w:val="22"/>
        </w:rPr>
      </w:pPr>
    </w:p>
    <w:p w:rsidR="001438F0" w:rsidRPr="00560C17" w:rsidRDefault="001438F0" w:rsidP="001438F0">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1438F0" w:rsidRPr="00560C17" w:rsidRDefault="001438F0" w:rsidP="001438F0">
      <w:pPr>
        <w:pStyle w:val="af"/>
        <w:spacing w:before="0" w:after="0"/>
        <w:jc w:val="both"/>
        <w:rPr>
          <w:rFonts w:ascii="Times New Roman" w:hAnsi="Times New Roman" w:cs="Times New Roman"/>
          <w:sz w:val="22"/>
          <w:szCs w:val="22"/>
        </w:rPr>
      </w:pPr>
    </w:p>
    <w:p w:rsidR="001438F0" w:rsidRPr="00560C17" w:rsidRDefault="001438F0" w:rsidP="001438F0">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1438F0" w:rsidRPr="00560C17" w:rsidRDefault="001438F0" w:rsidP="001438F0">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1438F0" w:rsidRPr="00560C17" w:rsidRDefault="001438F0" w:rsidP="001438F0">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1438F0" w:rsidRPr="00560C17" w:rsidRDefault="001438F0" w:rsidP="001438F0">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1438F0" w:rsidRPr="00560C17" w:rsidRDefault="001438F0" w:rsidP="001438F0">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1438F0" w:rsidRPr="00560C17" w:rsidRDefault="001438F0" w:rsidP="001438F0">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1438F0" w:rsidRPr="00560C17" w:rsidRDefault="001438F0" w:rsidP="001438F0">
      <w:pPr>
        <w:ind w:firstLine="360"/>
        <w:jc w:val="both"/>
        <w:rPr>
          <w:rFonts w:ascii="Times New Roman" w:hAnsi="Times New Roman" w:cs="Times New Roman"/>
          <w:sz w:val="22"/>
          <w:szCs w:val="22"/>
          <w:u w:val="single"/>
          <w:shd w:val="clear" w:color="auto" w:fill="00FFFF"/>
        </w:rPr>
      </w:pPr>
    </w:p>
    <w:p w:rsidR="001438F0" w:rsidRPr="00560C17" w:rsidRDefault="001438F0" w:rsidP="001438F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1438F0" w:rsidRPr="00560C17" w:rsidRDefault="001438F0" w:rsidP="001438F0">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1438F0" w:rsidRPr="00560C17" w:rsidRDefault="001438F0" w:rsidP="001438F0">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1438F0" w:rsidRPr="00560C17" w:rsidRDefault="001438F0" w:rsidP="001438F0">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438F0" w:rsidRPr="00560C17" w:rsidRDefault="001438F0" w:rsidP="001438F0">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1438F0" w:rsidRPr="00560C17" w:rsidRDefault="001438F0" w:rsidP="001438F0">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1438F0" w:rsidRPr="00560C17" w:rsidRDefault="001438F0" w:rsidP="001438F0">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1438F0" w:rsidRPr="00560C17" w:rsidRDefault="001438F0" w:rsidP="001438F0">
      <w:pPr>
        <w:ind w:left="720"/>
        <w:jc w:val="both"/>
        <w:rPr>
          <w:rFonts w:ascii="Times New Roman" w:hAnsi="Times New Roman" w:cs="Times New Roman"/>
          <w:sz w:val="22"/>
          <w:szCs w:val="22"/>
        </w:rPr>
      </w:pPr>
    </w:p>
    <w:p w:rsidR="001438F0" w:rsidRPr="00560C17" w:rsidRDefault="001438F0" w:rsidP="001438F0">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1438F0" w:rsidRPr="00560C17" w:rsidRDefault="001438F0" w:rsidP="001438F0">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1438F0" w:rsidRPr="00560C17" w:rsidRDefault="001438F0" w:rsidP="001438F0">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1438F0" w:rsidRPr="00560C17" w:rsidRDefault="001438F0" w:rsidP="001438F0">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1438F0" w:rsidRPr="00560C17" w:rsidRDefault="001438F0" w:rsidP="001438F0">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1438F0" w:rsidRPr="00560C17" w:rsidRDefault="001438F0" w:rsidP="001438F0">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1438F0" w:rsidRPr="00560C17" w:rsidRDefault="001438F0" w:rsidP="001438F0">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1438F0" w:rsidRPr="00560C17" w:rsidRDefault="001438F0" w:rsidP="001438F0">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1438F0" w:rsidRPr="00560C17" w:rsidRDefault="001438F0" w:rsidP="001438F0">
      <w:pPr>
        <w:rPr>
          <w:rFonts w:ascii="Times New Roman" w:hAnsi="Times New Roman" w:cs="Times New Roman"/>
          <w:sz w:val="22"/>
          <w:szCs w:val="22"/>
        </w:rPr>
      </w:pPr>
    </w:p>
    <w:p w:rsidR="001438F0" w:rsidRPr="00560C17" w:rsidRDefault="001438F0" w:rsidP="001438F0">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1438F0" w:rsidRPr="00560C17" w:rsidRDefault="001438F0" w:rsidP="001438F0">
      <w:pPr>
        <w:rPr>
          <w:rFonts w:ascii="Times New Roman" w:hAnsi="Times New Roman" w:cs="Times New Roman"/>
          <w:b/>
          <w:sz w:val="22"/>
          <w:szCs w:val="22"/>
        </w:rPr>
      </w:pP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1438F0" w:rsidRPr="00560C17" w:rsidRDefault="001438F0" w:rsidP="001438F0">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1438F0" w:rsidRPr="00560C17" w:rsidRDefault="001438F0" w:rsidP="001438F0">
      <w:pPr>
        <w:ind w:firstLine="720"/>
        <w:rPr>
          <w:rFonts w:ascii="Times New Roman" w:hAnsi="Times New Roman" w:cs="Times New Roman"/>
          <w:sz w:val="22"/>
          <w:szCs w:val="22"/>
        </w:rPr>
      </w:pPr>
    </w:p>
    <w:p w:rsidR="001438F0" w:rsidRPr="00560C17" w:rsidRDefault="001438F0" w:rsidP="001438F0">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1438F0" w:rsidRPr="00560C17" w:rsidRDefault="001438F0" w:rsidP="001438F0">
      <w:pPr>
        <w:rPr>
          <w:rFonts w:ascii="Times New Roman" w:hAnsi="Times New Roman" w:cs="Times New Roman"/>
          <w:sz w:val="22"/>
          <w:szCs w:val="22"/>
        </w:rPr>
      </w:pPr>
    </w:p>
    <w:p w:rsidR="001438F0" w:rsidRPr="00560C17" w:rsidRDefault="001438F0" w:rsidP="001438F0">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1438F0" w:rsidRPr="00560C17" w:rsidRDefault="001438F0" w:rsidP="001438F0">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1438F0" w:rsidRPr="00560C17" w:rsidRDefault="001438F0" w:rsidP="001438F0">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1438F0" w:rsidRPr="00560C17" w:rsidRDefault="001438F0" w:rsidP="001438F0">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1438F0" w:rsidRPr="00560C17" w:rsidRDefault="001438F0" w:rsidP="001438F0">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1438F0" w:rsidRPr="00560C17" w:rsidRDefault="001438F0" w:rsidP="001438F0">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1438F0" w:rsidRPr="00560C17" w:rsidRDefault="001438F0" w:rsidP="001438F0">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1438F0" w:rsidRPr="00560C17" w:rsidRDefault="001438F0" w:rsidP="001438F0">
      <w:pPr>
        <w:ind w:left="360"/>
        <w:rPr>
          <w:rFonts w:ascii="Times New Roman" w:hAnsi="Times New Roman" w:cs="Times New Roman"/>
          <w:sz w:val="22"/>
          <w:szCs w:val="22"/>
        </w:rPr>
      </w:pPr>
    </w:p>
    <w:p w:rsidR="001438F0" w:rsidRPr="00560C17" w:rsidRDefault="001438F0" w:rsidP="001438F0">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1438F0" w:rsidRPr="00560C17" w:rsidRDefault="001438F0" w:rsidP="001438F0">
      <w:pPr>
        <w:pStyle w:val="af"/>
        <w:tabs>
          <w:tab w:val="left" w:pos="1080"/>
          <w:tab w:val="left" w:pos="1260"/>
        </w:tabs>
        <w:spacing w:before="0" w:after="0"/>
        <w:jc w:val="both"/>
        <w:rPr>
          <w:rFonts w:ascii="Times New Roman" w:hAnsi="Times New Roman" w:cs="Times New Roman"/>
          <w:sz w:val="22"/>
          <w:szCs w:val="22"/>
        </w:rPr>
      </w:pPr>
    </w:p>
    <w:p w:rsidR="001438F0" w:rsidRPr="00560C17" w:rsidRDefault="001438F0" w:rsidP="001438F0">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1438F0" w:rsidRPr="00560C17" w:rsidRDefault="001438F0" w:rsidP="001438F0">
      <w:pPr>
        <w:pStyle w:val="af"/>
        <w:tabs>
          <w:tab w:val="left" w:pos="900"/>
          <w:tab w:val="left" w:pos="1260"/>
          <w:tab w:val="left" w:pos="1650"/>
        </w:tabs>
        <w:spacing w:before="0" w:after="0"/>
        <w:jc w:val="both"/>
        <w:rPr>
          <w:rFonts w:ascii="Times New Roman" w:hAnsi="Times New Roman" w:cs="Times New Roman"/>
          <w:sz w:val="22"/>
          <w:szCs w:val="22"/>
        </w:rPr>
      </w:pPr>
    </w:p>
    <w:p w:rsidR="001438F0" w:rsidRPr="00560C17" w:rsidRDefault="001438F0" w:rsidP="001438F0">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1438F0" w:rsidRPr="00560C17" w:rsidRDefault="001438F0" w:rsidP="001438F0">
      <w:pPr>
        <w:pStyle w:val="af"/>
        <w:tabs>
          <w:tab w:val="left" w:pos="900"/>
          <w:tab w:val="left" w:pos="1260"/>
        </w:tabs>
        <w:spacing w:before="0" w:after="0"/>
        <w:jc w:val="both"/>
        <w:rPr>
          <w:rFonts w:ascii="Times New Roman" w:hAnsi="Times New Roman" w:cs="Times New Roman"/>
          <w:sz w:val="22"/>
          <w:szCs w:val="22"/>
        </w:rPr>
      </w:pPr>
    </w:p>
    <w:p w:rsidR="001438F0" w:rsidRPr="00560C17" w:rsidRDefault="001438F0" w:rsidP="001438F0">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1438F0" w:rsidRPr="00560C17" w:rsidRDefault="001438F0" w:rsidP="001438F0">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1438F0" w:rsidRPr="00560C17" w:rsidRDefault="001438F0" w:rsidP="001438F0">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1438F0" w:rsidRPr="00560C17" w:rsidRDefault="001438F0" w:rsidP="001438F0">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1438F0" w:rsidRPr="00560C17" w:rsidRDefault="001438F0" w:rsidP="001438F0">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1438F0" w:rsidRPr="00560C17" w:rsidRDefault="001438F0" w:rsidP="001438F0">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1438F0" w:rsidRPr="00560C17" w:rsidRDefault="001438F0" w:rsidP="001438F0">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1438F0" w:rsidRPr="00560C17" w:rsidRDefault="001438F0" w:rsidP="001438F0">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1438F0" w:rsidRPr="00560C17" w:rsidRDefault="001438F0" w:rsidP="001438F0">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1438F0" w:rsidRPr="00560C17" w:rsidRDefault="001438F0" w:rsidP="001438F0">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1438F0" w:rsidRPr="00560C17" w:rsidRDefault="001438F0" w:rsidP="001438F0">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1438F0" w:rsidRPr="00560C17" w:rsidRDefault="001438F0" w:rsidP="001438F0">
      <w:pPr>
        <w:rPr>
          <w:rFonts w:ascii="Times New Roman" w:hAnsi="Times New Roman" w:cs="Times New Roman"/>
          <w:sz w:val="22"/>
          <w:szCs w:val="22"/>
        </w:rPr>
      </w:pPr>
    </w:p>
    <w:p w:rsidR="001438F0" w:rsidRPr="00560C17" w:rsidRDefault="001438F0" w:rsidP="001438F0">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1438F0" w:rsidRPr="00560C17" w:rsidRDefault="001438F0" w:rsidP="001438F0">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1438F0" w:rsidRPr="00560C17" w:rsidRDefault="001438F0" w:rsidP="001438F0">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1438F0" w:rsidRPr="00560C17" w:rsidRDefault="001438F0" w:rsidP="001438F0">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1438F0" w:rsidRPr="00560C17" w:rsidRDefault="001438F0" w:rsidP="001438F0">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1438F0" w:rsidRPr="00560C17" w:rsidRDefault="001438F0" w:rsidP="001438F0">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1438F0" w:rsidRPr="00560C17" w:rsidRDefault="001438F0" w:rsidP="001438F0">
      <w:pPr>
        <w:ind w:firstLine="900"/>
        <w:jc w:val="both"/>
        <w:rPr>
          <w:rFonts w:ascii="Times New Roman" w:hAnsi="Times New Roman" w:cs="Times New Roman"/>
          <w:sz w:val="22"/>
          <w:szCs w:val="22"/>
        </w:rPr>
      </w:pPr>
    </w:p>
    <w:p w:rsidR="001438F0" w:rsidRPr="00560C17" w:rsidRDefault="001438F0" w:rsidP="001438F0">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1438F0" w:rsidRPr="00560C17" w:rsidRDefault="001438F0" w:rsidP="001438F0">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1438F0" w:rsidRPr="00560C17" w:rsidRDefault="001438F0" w:rsidP="001438F0">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1438F0" w:rsidRPr="00560C17" w:rsidRDefault="001438F0" w:rsidP="001438F0">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1438F0" w:rsidRPr="00560C17" w:rsidRDefault="001438F0" w:rsidP="001438F0">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1438F0" w:rsidRPr="00560C17" w:rsidRDefault="001438F0" w:rsidP="001438F0">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1438F0" w:rsidRPr="00560C17" w:rsidRDefault="001438F0" w:rsidP="001438F0">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1438F0" w:rsidRPr="00560C17" w:rsidRDefault="001438F0" w:rsidP="001438F0">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1438F0" w:rsidRPr="00560C17" w:rsidRDefault="001438F0" w:rsidP="001438F0">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1438F0" w:rsidRPr="00560C17" w:rsidRDefault="001438F0" w:rsidP="001438F0">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1438F0" w:rsidRPr="00560C17" w:rsidRDefault="001438F0" w:rsidP="001438F0">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1438F0" w:rsidRPr="00560C17" w:rsidRDefault="001438F0" w:rsidP="001438F0">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1438F0" w:rsidRPr="00560C17" w:rsidRDefault="001438F0" w:rsidP="001438F0">
      <w:pPr>
        <w:ind w:firstLine="357"/>
        <w:rPr>
          <w:rFonts w:ascii="Times New Roman" w:hAnsi="Times New Roman" w:cs="Times New Roman"/>
          <w:sz w:val="22"/>
          <w:szCs w:val="22"/>
        </w:rPr>
      </w:pPr>
    </w:p>
    <w:p w:rsidR="001438F0" w:rsidRPr="00560C17" w:rsidRDefault="001438F0" w:rsidP="001438F0">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1438F0" w:rsidRPr="00560C17" w:rsidRDefault="001438F0" w:rsidP="001438F0">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1438F0" w:rsidRPr="00560C17" w:rsidRDefault="001438F0" w:rsidP="001438F0">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1438F0" w:rsidRPr="00560C17" w:rsidRDefault="001438F0" w:rsidP="001438F0">
      <w:pPr>
        <w:pStyle w:val="af"/>
        <w:spacing w:before="0" w:after="0"/>
        <w:ind w:firstLine="720"/>
        <w:rPr>
          <w:rFonts w:ascii="Times New Roman" w:hAnsi="Times New Roman" w:cs="Times New Roman"/>
          <w:sz w:val="22"/>
          <w:szCs w:val="22"/>
        </w:rPr>
      </w:pPr>
    </w:p>
    <w:p w:rsidR="001438F0" w:rsidRPr="00560C17" w:rsidRDefault="001438F0" w:rsidP="001438F0">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1438F0" w:rsidRPr="00560C17" w:rsidRDefault="001438F0" w:rsidP="001438F0">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1438F0" w:rsidRPr="00560C17" w:rsidRDefault="001438F0" w:rsidP="001438F0">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1438F0" w:rsidRPr="00560C17" w:rsidRDefault="001438F0" w:rsidP="001438F0">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1438F0" w:rsidRPr="00560C17" w:rsidRDefault="001438F0" w:rsidP="001438F0">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1438F0" w:rsidRPr="00560C17" w:rsidRDefault="001438F0" w:rsidP="001438F0">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1438F0" w:rsidRPr="00560C17" w:rsidRDefault="001438F0" w:rsidP="001438F0">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1438F0" w:rsidRPr="00560C17" w:rsidRDefault="001438F0" w:rsidP="001438F0">
      <w:pPr>
        <w:ind w:firstLine="720"/>
        <w:jc w:val="both"/>
        <w:rPr>
          <w:rFonts w:ascii="Times New Roman" w:hAnsi="Times New Roman" w:cs="Times New Roman"/>
          <w:sz w:val="22"/>
          <w:szCs w:val="22"/>
        </w:rPr>
      </w:pPr>
    </w:p>
    <w:p w:rsidR="001438F0" w:rsidRPr="00560C17" w:rsidRDefault="001438F0" w:rsidP="001438F0">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1438F0" w:rsidRPr="00560C17" w:rsidRDefault="001438F0" w:rsidP="001438F0">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1438F0" w:rsidRPr="00560C17" w:rsidRDefault="001438F0" w:rsidP="001438F0">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1438F0" w:rsidRPr="00560C17" w:rsidRDefault="001438F0" w:rsidP="001438F0">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1438F0" w:rsidRPr="00560C17" w:rsidRDefault="001438F0" w:rsidP="001438F0">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1438F0" w:rsidRPr="00560C17" w:rsidRDefault="001438F0" w:rsidP="001438F0">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1438F0" w:rsidRPr="00560C17" w:rsidRDefault="001438F0" w:rsidP="001438F0">
      <w:pPr>
        <w:pStyle w:val="af"/>
        <w:spacing w:before="0" w:after="0"/>
        <w:ind w:left="896"/>
        <w:rPr>
          <w:rFonts w:ascii="Times New Roman" w:hAnsi="Times New Roman" w:cs="Times New Roman"/>
          <w:sz w:val="22"/>
          <w:szCs w:val="22"/>
        </w:rPr>
      </w:pPr>
    </w:p>
    <w:p w:rsidR="001438F0" w:rsidRPr="00560C17" w:rsidRDefault="001438F0" w:rsidP="001438F0">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1438F0" w:rsidRPr="00560C17" w:rsidRDefault="001438F0" w:rsidP="001438F0">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1438F0" w:rsidRPr="00560C17" w:rsidRDefault="001438F0" w:rsidP="001438F0">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1438F0" w:rsidRPr="00560C17" w:rsidRDefault="001438F0" w:rsidP="001438F0">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1438F0" w:rsidRPr="00560C17" w:rsidRDefault="001438F0" w:rsidP="001438F0">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1438F0" w:rsidRPr="00560C17" w:rsidRDefault="001438F0" w:rsidP="001438F0">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1438F0" w:rsidRPr="00560C17" w:rsidRDefault="001438F0" w:rsidP="001438F0">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1438F0" w:rsidRPr="00560C17" w:rsidRDefault="001438F0" w:rsidP="001438F0">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1438F0" w:rsidRPr="00560C17" w:rsidRDefault="001438F0" w:rsidP="001438F0">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1438F0" w:rsidRPr="00560C17" w:rsidRDefault="001438F0" w:rsidP="001438F0">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1438F0" w:rsidRPr="00560C17" w:rsidRDefault="001438F0" w:rsidP="001438F0">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1438F0" w:rsidRPr="00560C17" w:rsidRDefault="001438F0" w:rsidP="001438F0">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1438F0" w:rsidRPr="00560C17" w:rsidRDefault="001438F0" w:rsidP="001438F0">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1438F0" w:rsidRPr="00560C17" w:rsidRDefault="001438F0" w:rsidP="001438F0">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1438F0" w:rsidRPr="00560C17" w:rsidRDefault="001438F0" w:rsidP="001438F0">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1438F0" w:rsidRPr="00560C17" w:rsidRDefault="001438F0" w:rsidP="001438F0">
      <w:pPr>
        <w:ind w:firstLine="720"/>
        <w:jc w:val="both"/>
        <w:rPr>
          <w:rFonts w:ascii="Times New Roman" w:hAnsi="Times New Roman" w:cs="Times New Roman"/>
          <w:sz w:val="22"/>
          <w:szCs w:val="22"/>
        </w:rPr>
      </w:pP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1438F0" w:rsidRPr="00560C17" w:rsidRDefault="001438F0" w:rsidP="001438F0">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1438F0" w:rsidRPr="00560C17" w:rsidRDefault="001438F0" w:rsidP="001438F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1438F0" w:rsidRPr="00560C17" w:rsidRDefault="001438F0" w:rsidP="001438F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1438F0" w:rsidRPr="00560C17" w:rsidRDefault="001438F0" w:rsidP="001438F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1438F0" w:rsidRPr="00560C17" w:rsidRDefault="001438F0" w:rsidP="001438F0">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1438F0" w:rsidRPr="00560C17" w:rsidRDefault="001438F0" w:rsidP="001438F0">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1438F0" w:rsidRPr="00560C17" w:rsidRDefault="001438F0" w:rsidP="001438F0">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1438F0" w:rsidRPr="00560C17" w:rsidRDefault="001438F0" w:rsidP="001438F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1438F0" w:rsidRPr="00560C17" w:rsidRDefault="001438F0" w:rsidP="001438F0">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1438F0" w:rsidRPr="00560C17" w:rsidRDefault="001438F0" w:rsidP="001438F0">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1438F0" w:rsidRPr="00560C17" w:rsidRDefault="001438F0" w:rsidP="001438F0">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1438F0" w:rsidRPr="00560C17" w:rsidRDefault="001438F0" w:rsidP="001438F0">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1438F0" w:rsidRPr="00560C17" w:rsidRDefault="001438F0" w:rsidP="001438F0">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1438F0" w:rsidRPr="00560C17" w:rsidRDefault="001438F0" w:rsidP="001438F0">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1438F0" w:rsidRPr="00560C17" w:rsidRDefault="001438F0" w:rsidP="001438F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1438F0" w:rsidRPr="00560C17" w:rsidRDefault="001438F0" w:rsidP="001438F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1438F0" w:rsidRPr="00560C17" w:rsidRDefault="001438F0" w:rsidP="001438F0">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1438F0" w:rsidRPr="00560C17" w:rsidRDefault="001438F0" w:rsidP="001438F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1438F0" w:rsidRPr="00560C17" w:rsidRDefault="001438F0" w:rsidP="001438F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1438F0" w:rsidRPr="00560C17" w:rsidRDefault="001438F0" w:rsidP="001438F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1438F0" w:rsidRPr="00560C17" w:rsidRDefault="001438F0" w:rsidP="001438F0">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1438F0" w:rsidRPr="00560C17" w:rsidRDefault="001438F0" w:rsidP="001438F0">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1438F0" w:rsidRPr="00560C17" w:rsidRDefault="001438F0" w:rsidP="001438F0">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1438F0" w:rsidRPr="00560C17" w:rsidRDefault="001438F0" w:rsidP="001438F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1438F0" w:rsidRPr="00560C17" w:rsidRDefault="001438F0" w:rsidP="001438F0">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1438F0" w:rsidRPr="00560C17" w:rsidRDefault="001438F0" w:rsidP="001438F0">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1438F0" w:rsidRPr="00560C17" w:rsidRDefault="001438F0" w:rsidP="001438F0">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1438F0" w:rsidRPr="00560C17" w:rsidRDefault="001438F0" w:rsidP="001438F0">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1438F0" w:rsidRPr="00560C17" w:rsidRDefault="001438F0" w:rsidP="001438F0">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1438F0" w:rsidRPr="00560C17" w:rsidRDefault="001438F0" w:rsidP="001438F0">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1438F0" w:rsidRPr="00560C17" w:rsidRDefault="001438F0" w:rsidP="001438F0">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1438F0" w:rsidRDefault="001438F0" w:rsidP="001438F0">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1438F0" w:rsidRPr="00560C17" w:rsidRDefault="001438F0" w:rsidP="001438F0">
      <w:pPr>
        <w:pStyle w:val="af"/>
        <w:spacing w:before="167"/>
        <w:ind w:firstLine="900"/>
        <w:jc w:val="both"/>
        <w:rPr>
          <w:rStyle w:val="it"/>
          <w:rFonts w:ascii="Times New Roman" w:hAnsi="Times New Roman" w:cs="Times New Roman"/>
          <w:sz w:val="22"/>
          <w:szCs w:val="22"/>
        </w:rPr>
      </w:pPr>
    </w:p>
    <w:p w:rsidR="001438F0" w:rsidRPr="00560C17" w:rsidRDefault="001438F0" w:rsidP="001438F0">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1438F0" w:rsidRPr="00560C17" w:rsidRDefault="001438F0" w:rsidP="001438F0">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1438F0" w:rsidRPr="00560C17" w:rsidRDefault="001438F0" w:rsidP="001438F0">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1438F0" w:rsidRPr="00560C17" w:rsidRDefault="001438F0" w:rsidP="001438F0">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1438F0" w:rsidRPr="00560C17" w:rsidRDefault="001438F0" w:rsidP="001438F0">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1438F0" w:rsidRPr="00560C17" w:rsidRDefault="001438F0" w:rsidP="001438F0">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1438F0" w:rsidRPr="00560C17" w:rsidRDefault="001438F0" w:rsidP="001438F0">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1438F0" w:rsidRPr="00560C17" w:rsidRDefault="001438F0" w:rsidP="001438F0">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1438F0" w:rsidRPr="00560C17" w:rsidRDefault="001438F0" w:rsidP="001438F0">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1438F0" w:rsidRPr="00560C17" w:rsidRDefault="001438F0" w:rsidP="001438F0">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1438F0" w:rsidRPr="00560C17" w:rsidRDefault="001438F0" w:rsidP="001438F0">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1438F0" w:rsidRPr="00560C17" w:rsidRDefault="001438F0" w:rsidP="001438F0">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1438F0" w:rsidRPr="00560C17" w:rsidRDefault="001438F0" w:rsidP="001438F0">
      <w:pPr>
        <w:pStyle w:val="ConsPlusNormal"/>
        <w:widowControl/>
        <w:tabs>
          <w:tab w:val="left" w:pos="1440"/>
        </w:tabs>
        <w:ind w:left="720" w:firstLine="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1438F0" w:rsidRPr="00560C17" w:rsidRDefault="001438F0" w:rsidP="001438F0">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1438F0" w:rsidRPr="00560C17" w:rsidRDefault="001438F0" w:rsidP="001438F0">
      <w:pPr>
        <w:pStyle w:val="ConsPlusNormal"/>
        <w:widowControl/>
        <w:ind w:left="72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1438F0" w:rsidRPr="00560C17" w:rsidRDefault="001438F0" w:rsidP="001438F0">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1438F0" w:rsidRPr="00560C17" w:rsidRDefault="001438F0" w:rsidP="001438F0">
      <w:pPr>
        <w:pStyle w:val="ConsPlusNormal"/>
        <w:widowControl/>
        <w:ind w:left="72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1438F0" w:rsidRPr="00560C17" w:rsidRDefault="001438F0" w:rsidP="001438F0">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1438F0" w:rsidRPr="00560C17" w:rsidRDefault="001438F0" w:rsidP="001438F0">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1438F0" w:rsidRPr="00560C17" w:rsidRDefault="001438F0" w:rsidP="001438F0">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1438F0" w:rsidRPr="00560C17" w:rsidRDefault="001438F0" w:rsidP="001438F0">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1438F0" w:rsidRPr="00560C17" w:rsidRDefault="001438F0" w:rsidP="001438F0">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1438F0" w:rsidRPr="00560C17" w:rsidRDefault="001438F0" w:rsidP="001438F0">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1438F0" w:rsidRPr="00560C17" w:rsidRDefault="001438F0" w:rsidP="001438F0">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1438F0" w:rsidRPr="00560C17" w:rsidRDefault="001438F0" w:rsidP="001438F0">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1438F0" w:rsidRPr="00560C17" w:rsidRDefault="001438F0" w:rsidP="001438F0">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1438F0" w:rsidRPr="00560C17" w:rsidRDefault="001438F0" w:rsidP="001438F0">
      <w:pPr>
        <w:pStyle w:val="ConsPlusNormal"/>
        <w:widowControl/>
        <w:ind w:left="72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1438F0" w:rsidRPr="00560C17" w:rsidRDefault="001438F0" w:rsidP="001438F0">
      <w:pPr>
        <w:pStyle w:val="ConsPlusNormal"/>
        <w:widowControl/>
        <w:tabs>
          <w:tab w:val="left" w:pos="1418"/>
        </w:tabs>
        <w:ind w:firstLine="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1438F0" w:rsidRPr="00560C17" w:rsidRDefault="001438F0" w:rsidP="001438F0">
      <w:pPr>
        <w:pStyle w:val="ConsPlusNormal"/>
        <w:widowControl/>
        <w:tabs>
          <w:tab w:val="left" w:pos="1440"/>
        </w:tabs>
        <w:ind w:firstLine="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1438F0" w:rsidRPr="00560C17" w:rsidRDefault="001438F0" w:rsidP="001438F0">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1438F0" w:rsidRPr="00560C17" w:rsidRDefault="001438F0" w:rsidP="001438F0">
      <w:pPr>
        <w:pStyle w:val="ConsPlusNormal"/>
        <w:widowControl/>
        <w:ind w:left="72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1438F0" w:rsidRPr="00560C17" w:rsidRDefault="001438F0" w:rsidP="001438F0">
      <w:pPr>
        <w:pStyle w:val="ConsPlusNormal"/>
        <w:widowControl/>
        <w:ind w:firstLine="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1438F0" w:rsidRPr="00560C17" w:rsidRDefault="001438F0" w:rsidP="001438F0">
      <w:pPr>
        <w:pStyle w:val="ConsPlusNormal"/>
        <w:widowControl/>
        <w:ind w:firstLine="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1438F0" w:rsidRPr="00560C17" w:rsidRDefault="001438F0" w:rsidP="001438F0">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1438F0" w:rsidRPr="00560C17" w:rsidRDefault="001438F0" w:rsidP="001438F0">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1438F0" w:rsidRPr="00560C17" w:rsidRDefault="001438F0" w:rsidP="001438F0">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1438F0" w:rsidRPr="00560C17" w:rsidRDefault="001438F0" w:rsidP="001438F0">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1438F0" w:rsidRPr="00560C17" w:rsidRDefault="001438F0" w:rsidP="001438F0">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1438F0" w:rsidRPr="00560C17" w:rsidRDefault="001438F0" w:rsidP="001438F0">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1438F0" w:rsidRPr="00560C17" w:rsidRDefault="001438F0" w:rsidP="001438F0">
      <w:pPr>
        <w:pStyle w:val="ConsPlusNormal"/>
        <w:widowControl/>
        <w:ind w:left="540" w:firstLine="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1438F0" w:rsidRPr="00560C17" w:rsidRDefault="001438F0" w:rsidP="001438F0">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1438F0" w:rsidRPr="00560C17" w:rsidRDefault="001438F0" w:rsidP="001438F0">
      <w:pPr>
        <w:pStyle w:val="ConsPlusNormal"/>
        <w:widowControl/>
        <w:tabs>
          <w:tab w:val="left" w:pos="0"/>
        </w:tabs>
        <w:ind w:firstLine="144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1438F0" w:rsidRPr="00560C17" w:rsidRDefault="001438F0" w:rsidP="001438F0">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1438F0" w:rsidRPr="00560C17" w:rsidRDefault="001438F0" w:rsidP="001438F0">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1438F0" w:rsidRPr="00560C17" w:rsidRDefault="001438F0" w:rsidP="001438F0">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1438F0" w:rsidRPr="00560C17" w:rsidRDefault="001438F0" w:rsidP="001438F0">
      <w:pPr>
        <w:pStyle w:val="ConsPlusNormal"/>
        <w:widowControl/>
        <w:tabs>
          <w:tab w:val="left" w:pos="1620"/>
        </w:tabs>
        <w:ind w:left="720" w:firstLine="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1438F0" w:rsidRPr="00560C17" w:rsidRDefault="001438F0" w:rsidP="001438F0">
      <w:pPr>
        <w:pStyle w:val="ConsPlusNormal"/>
        <w:widowControl/>
        <w:tabs>
          <w:tab w:val="left" w:pos="1440"/>
        </w:tabs>
        <w:ind w:firstLine="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1438F0" w:rsidRPr="00560C17" w:rsidRDefault="001438F0" w:rsidP="001438F0">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1438F0" w:rsidRPr="00560C17" w:rsidRDefault="001438F0" w:rsidP="001438F0">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1438F0" w:rsidRPr="00560C17" w:rsidRDefault="001438F0" w:rsidP="001438F0">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1438F0" w:rsidRPr="00560C17" w:rsidRDefault="001438F0" w:rsidP="001438F0">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1438F0" w:rsidRPr="00560C17" w:rsidRDefault="001438F0" w:rsidP="001438F0">
      <w:pPr>
        <w:pStyle w:val="ConsPlusNormal"/>
        <w:widowControl/>
        <w:tabs>
          <w:tab w:val="left" w:pos="1440"/>
        </w:tabs>
        <w:ind w:firstLine="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1438F0" w:rsidRPr="00560C17" w:rsidRDefault="001438F0" w:rsidP="001438F0">
      <w:pPr>
        <w:pStyle w:val="ConsPlusNormal"/>
        <w:widowControl/>
        <w:tabs>
          <w:tab w:val="left" w:pos="1440"/>
        </w:tabs>
        <w:ind w:firstLine="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1438F0" w:rsidRPr="00560C17" w:rsidRDefault="001438F0" w:rsidP="001438F0">
      <w:pPr>
        <w:pStyle w:val="ConsPlusNormal"/>
        <w:widowControl/>
        <w:ind w:firstLine="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1438F0" w:rsidRPr="00560C17" w:rsidRDefault="001438F0" w:rsidP="001438F0">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1438F0" w:rsidRPr="00560C17" w:rsidRDefault="001438F0" w:rsidP="001438F0">
      <w:pPr>
        <w:pStyle w:val="ConsPlusNormal"/>
        <w:widowControl/>
        <w:tabs>
          <w:tab w:val="left" w:pos="2328"/>
        </w:tabs>
        <w:ind w:left="720" w:firstLine="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1438F0" w:rsidRPr="00560C17" w:rsidRDefault="001438F0" w:rsidP="001438F0">
      <w:pPr>
        <w:pStyle w:val="ConsPlusNormal"/>
        <w:widowControl/>
        <w:tabs>
          <w:tab w:val="left" w:pos="1608"/>
        </w:tabs>
        <w:ind w:firstLine="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1438F0" w:rsidRPr="00560C17" w:rsidRDefault="001438F0" w:rsidP="001438F0">
      <w:pPr>
        <w:pStyle w:val="ConsPlusNormal"/>
        <w:widowControl/>
        <w:tabs>
          <w:tab w:val="left" w:pos="1608"/>
        </w:tabs>
        <w:ind w:firstLine="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1438F0" w:rsidRPr="00560C17" w:rsidRDefault="001438F0" w:rsidP="001438F0">
      <w:pPr>
        <w:pStyle w:val="ConsPlusNormal"/>
        <w:widowControl/>
        <w:ind w:firstLine="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1438F0" w:rsidRPr="00560C17" w:rsidRDefault="001438F0" w:rsidP="001438F0">
      <w:pPr>
        <w:pStyle w:val="ConsPlusNormal"/>
        <w:widowControl/>
        <w:ind w:firstLine="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1438F0" w:rsidRPr="00560C17" w:rsidRDefault="001438F0" w:rsidP="001438F0">
      <w:pPr>
        <w:pStyle w:val="ConsPlusNormal"/>
        <w:widowControl/>
        <w:ind w:firstLine="0"/>
        <w:jc w:val="both"/>
        <w:rPr>
          <w:rFonts w:ascii="Times New Roman" w:hAnsi="Times New Roman" w:cs="Times New Roman"/>
          <w:color w:val="000000"/>
          <w:sz w:val="22"/>
          <w:szCs w:val="22"/>
        </w:rPr>
      </w:pPr>
    </w:p>
    <w:p w:rsidR="001438F0" w:rsidRPr="00560C17" w:rsidRDefault="001438F0" w:rsidP="001438F0">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1438F0" w:rsidRPr="00560C17" w:rsidRDefault="001438F0" w:rsidP="001438F0">
      <w:pPr>
        <w:ind w:firstLine="720"/>
        <w:jc w:val="both"/>
        <w:rPr>
          <w:rFonts w:ascii="Times New Roman" w:hAnsi="Times New Roman" w:cs="Times New Roman"/>
          <w:sz w:val="22"/>
          <w:szCs w:val="22"/>
        </w:rPr>
      </w:pPr>
    </w:p>
    <w:p w:rsidR="001438F0" w:rsidRPr="00560C17" w:rsidRDefault="001438F0" w:rsidP="001438F0">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1438F0" w:rsidRPr="00560C17" w:rsidRDefault="001438F0" w:rsidP="001438F0">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1438F0" w:rsidRPr="00560C17" w:rsidRDefault="001438F0" w:rsidP="001438F0">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1438F0" w:rsidRPr="00560C17" w:rsidRDefault="001438F0" w:rsidP="001438F0">
      <w:pPr>
        <w:ind w:firstLine="720"/>
        <w:jc w:val="both"/>
        <w:rPr>
          <w:rFonts w:ascii="Times New Roman" w:hAnsi="Times New Roman" w:cs="Times New Roman"/>
          <w:sz w:val="22"/>
          <w:szCs w:val="22"/>
        </w:rPr>
      </w:pPr>
    </w:p>
    <w:p w:rsidR="001438F0" w:rsidRPr="00560C17" w:rsidRDefault="001438F0" w:rsidP="001438F0">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1438F0" w:rsidRPr="00560C17" w:rsidRDefault="001438F0" w:rsidP="001438F0">
      <w:pPr>
        <w:jc w:val="both"/>
        <w:rPr>
          <w:rFonts w:ascii="Times New Roman" w:hAnsi="Times New Roman" w:cs="Times New Roman"/>
          <w:sz w:val="22"/>
          <w:szCs w:val="22"/>
        </w:rPr>
      </w:pPr>
    </w:p>
    <w:p w:rsidR="001438F0" w:rsidRPr="00560C17" w:rsidRDefault="001438F0" w:rsidP="001438F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1438F0" w:rsidRPr="00560C17" w:rsidRDefault="001438F0" w:rsidP="001438F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1438F0" w:rsidRPr="00560C17" w:rsidRDefault="001438F0" w:rsidP="001438F0">
      <w:pPr>
        <w:ind w:firstLine="720"/>
        <w:jc w:val="both"/>
        <w:rPr>
          <w:rFonts w:ascii="Times New Roman" w:hAnsi="Times New Roman" w:cs="Times New Roman"/>
          <w:sz w:val="22"/>
          <w:szCs w:val="22"/>
        </w:rPr>
      </w:pPr>
    </w:p>
    <w:p w:rsidR="001438F0" w:rsidRPr="00560C17" w:rsidRDefault="001438F0" w:rsidP="001438F0">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1438F0" w:rsidRPr="00560C17" w:rsidRDefault="001438F0" w:rsidP="001438F0">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1438F0" w:rsidRPr="00560C17" w:rsidRDefault="001438F0" w:rsidP="001438F0">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1438F0" w:rsidRPr="00560C17" w:rsidRDefault="001438F0" w:rsidP="001438F0">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1438F0" w:rsidRPr="00560C17" w:rsidRDefault="001438F0" w:rsidP="001438F0">
      <w:pPr>
        <w:tabs>
          <w:tab w:val="left" w:pos="1134"/>
        </w:tabs>
        <w:ind w:left="720"/>
        <w:jc w:val="both"/>
        <w:rPr>
          <w:rFonts w:ascii="Times New Roman" w:hAnsi="Times New Roman" w:cs="Times New Roman"/>
          <w:bCs/>
          <w:sz w:val="22"/>
          <w:szCs w:val="22"/>
        </w:rPr>
      </w:pPr>
    </w:p>
    <w:p w:rsidR="001438F0" w:rsidRPr="00560C17" w:rsidRDefault="001438F0" w:rsidP="001438F0">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1438F0" w:rsidRPr="00560C17" w:rsidRDefault="001438F0" w:rsidP="001438F0">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1438F0" w:rsidRPr="00560C17" w:rsidRDefault="001438F0" w:rsidP="001438F0">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1438F0" w:rsidRPr="00560C17" w:rsidRDefault="001438F0" w:rsidP="001438F0">
      <w:pPr>
        <w:ind w:left="540"/>
        <w:jc w:val="both"/>
        <w:rPr>
          <w:rFonts w:ascii="Times New Roman" w:hAnsi="Times New Roman" w:cs="Times New Roman"/>
          <w:sz w:val="22"/>
          <w:szCs w:val="22"/>
        </w:rPr>
      </w:pPr>
    </w:p>
    <w:p w:rsidR="001438F0" w:rsidRPr="00560C17" w:rsidRDefault="001438F0" w:rsidP="001438F0">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1438F0" w:rsidRPr="00560C17" w:rsidRDefault="001438F0" w:rsidP="001438F0">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1438F0" w:rsidRPr="00560C17" w:rsidRDefault="001438F0" w:rsidP="001438F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1438F0" w:rsidRPr="00560C17" w:rsidRDefault="001438F0" w:rsidP="001438F0">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438F0" w:rsidRPr="00560C17" w:rsidRDefault="001438F0" w:rsidP="001438F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1438F0" w:rsidRPr="00560C17" w:rsidRDefault="001438F0" w:rsidP="001438F0">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438F0" w:rsidRPr="00560C17" w:rsidRDefault="001438F0" w:rsidP="001438F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1438F0" w:rsidRPr="00560C17" w:rsidRDefault="001438F0" w:rsidP="001438F0">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438F0" w:rsidRPr="00560C17" w:rsidRDefault="001438F0" w:rsidP="001438F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1438F0" w:rsidRPr="00560C17" w:rsidRDefault="001438F0" w:rsidP="001438F0">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438F0" w:rsidRPr="00560C17" w:rsidRDefault="001438F0" w:rsidP="001438F0">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1438F0" w:rsidRPr="00560C17" w:rsidRDefault="001438F0" w:rsidP="001438F0">
      <w:pPr>
        <w:autoSpaceDE w:val="0"/>
        <w:ind w:firstLine="540"/>
        <w:jc w:val="both"/>
        <w:rPr>
          <w:rFonts w:ascii="Times New Roman" w:hAnsi="Times New Roman" w:cs="Times New Roman"/>
          <w:sz w:val="22"/>
          <w:szCs w:val="22"/>
        </w:rPr>
      </w:pPr>
    </w:p>
    <w:p w:rsidR="001438F0" w:rsidRPr="00560C17" w:rsidRDefault="001438F0" w:rsidP="001438F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1438F0" w:rsidRPr="00560C17" w:rsidRDefault="001438F0" w:rsidP="001438F0">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1438F0" w:rsidRPr="00560C17" w:rsidRDefault="001438F0" w:rsidP="001438F0">
      <w:pPr>
        <w:pStyle w:val="31"/>
        <w:tabs>
          <w:tab w:val="left" w:pos="1080"/>
        </w:tabs>
        <w:ind w:left="360" w:firstLine="360"/>
        <w:rPr>
          <w:rFonts w:ascii="Times New Roman" w:hAnsi="Times New Roman" w:cs="Times New Roman"/>
          <w:bCs/>
          <w:sz w:val="22"/>
          <w:szCs w:val="22"/>
          <w:u w:val="none"/>
          <w:shd w:val="clear" w:color="auto" w:fill="00FFFF"/>
        </w:rPr>
      </w:pPr>
    </w:p>
    <w:p w:rsidR="001438F0" w:rsidRPr="00560C17" w:rsidRDefault="001438F0" w:rsidP="001438F0">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1438F0" w:rsidRPr="00560C17" w:rsidRDefault="001438F0" w:rsidP="001438F0">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1438F0" w:rsidRPr="00560C17" w:rsidRDefault="001438F0" w:rsidP="001438F0">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1438F0" w:rsidRPr="00560C17" w:rsidRDefault="001438F0" w:rsidP="001438F0">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1438F0" w:rsidRPr="00560C17" w:rsidRDefault="001438F0" w:rsidP="001438F0">
      <w:pPr>
        <w:pStyle w:val="a9"/>
        <w:tabs>
          <w:tab w:val="clear" w:pos="4677"/>
          <w:tab w:val="clear" w:pos="9355"/>
        </w:tabs>
        <w:rPr>
          <w:rFonts w:ascii="Times New Roman" w:hAnsi="Times New Roman" w:cs="Times New Roman"/>
          <w:b/>
          <w:bCs/>
          <w:i/>
          <w:iCs/>
          <w:sz w:val="22"/>
          <w:szCs w:val="22"/>
        </w:rPr>
      </w:pPr>
    </w:p>
    <w:p w:rsidR="001438F0" w:rsidRPr="00560C17" w:rsidRDefault="001438F0" w:rsidP="001438F0">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1438F0" w:rsidRPr="00560C17" w:rsidRDefault="001438F0" w:rsidP="001438F0">
      <w:pPr>
        <w:pStyle w:val="af"/>
        <w:spacing w:before="0" w:after="0"/>
        <w:ind w:firstLine="720"/>
        <w:jc w:val="both"/>
        <w:rPr>
          <w:rFonts w:ascii="Times New Roman" w:hAnsi="Times New Roman" w:cs="Times New Roman"/>
          <w:sz w:val="22"/>
          <w:szCs w:val="22"/>
        </w:rPr>
      </w:pPr>
    </w:p>
    <w:p w:rsidR="001438F0" w:rsidRPr="00560C17" w:rsidRDefault="001438F0" w:rsidP="001438F0">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1438F0" w:rsidRPr="00560C17" w:rsidRDefault="001438F0" w:rsidP="001438F0">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1438F0" w:rsidRPr="00560C17" w:rsidRDefault="001438F0" w:rsidP="001438F0">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1438F0" w:rsidRPr="00560C17" w:rsidRDefault="001438F0" w:rsidP="001438F0">
      <w:pPr>
        <w:pStyle w:val="af"/>
        <w:spacing w:before="0" w:after="0"/>
        <w:ind w:firstLine="720"/>
        <w:jc w:val="both"/>
        <w:rPr>
          <w:rFonts w:ascii="Times New Roman" w:hAnsi="Times New Roman" w:cs="Times New Roman"/>
          <w:sz w:val="22"/>
          <w:szCs w:val="22"/>
        </w:rPr>
      </w:pPr>
    </w:p>
    <w:p w:rsidR="001438F0" w:rsidRPr="00560C17" w:rsidRDefault="001438F0" w:rsidP="001438F0">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1438F0" w:rsidRPr="00560C17" w:rsidRDefault="001438F0" w:rsidP="001438F0">
      <w:pPr>
        <w:pStyle w:val="a6"/>
        <w:ind w:firstLine="720"/>
        <w:rPr>
          <w:rFonts w:ascii="Times New Roman" w:hAnsi="Times New Roman" w:cs="Times New Roman"/>
          <w:sz w:val="22"/>
          <w:szCs w:val="22"/>
        </w:rPr>
      </w:pPr>
    </w:p>
    <w:p w:rsidR="001438F0" w:rsidRPr="00560C17" w:rsidRDefault="001438F0" w:rsidP="001438F0">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1438F0" w:rsidRPr="00560C17" w:rsidRDefault="001438F0" w:rsidP="001438F0">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1438F0" w:rsidRPr="00560C17" w:rsidRDefault="001438F0" w:rsidP="001438F0">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1438F0" w:rsidRPr="00560C17" w:rsidRDefault="001438F0" w:rsidP="001438F0">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1438F0" w:rsidRPr="00560C17" w:rsidRDefault="001438F0" w:rsidP="001438F0">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1438F0" w:rsidRPr="00560C17" w:rsidRDefault="001438F0" w:rsidP="001438F0">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1438F0" w:rsidRPr="00560C17" w:rsidRDefault="001438F0" w:rsidP="001438F0">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1438F0" w:rsidRPr="00560C17" w:rsidRDefault="001438F0" w:rsidP="001438F0">
      <w:pPr>
        <w:rPr>
          <w:rFonts w:ascii="Times New Roman" w:hAnsi="Times New Roman" w:cs="Times New Roman"/>
          <w:sz w:val="22"/>
          <w:szCs w:val="22"/>
        </w:rPr>
      </w:pPr>
    </w:p>
    <w:p w:rsidR="001438F0" w:rsidRPr="00560C17" w:rsidRDefault="001438F0" w:rsidP="001438F0">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1438F0" w:rsidRPr="00560C17" w:rsidRDefault="001438F0" w:rsidP="001438F0">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1438F0" w:rsidRPr="00560C17" w:rsidRDefault="001438F0" w:rsidP="001438F0">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1438F0" w:rsidRPr="00560C17" w:rsidRDefault="001438F0" w:rsidP="001438F0">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1438F0" w:rsidRPr="00560C17" w:rsidRDefault="001438F0" w:rsidP="001438F0">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1438F0" w:rsidRPr="00560C17" w:rsidRDefault="001438F0" w:rsidP="001438F0">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1438F0" w:rsidRPr="00560C17" w:rsidRDefault="001438F0" w:rsidP="001438F0">
      <w:pPr>
        <w:pStyle w:val="af"/>
        <w:tabs>
          <w:tab w:val="left" w:pos="1314"/>
        </w:tabs>
        <w:spacing w:before="0" w:after="0"/>
        <w:ind w:left="414"/>
        <w:jc w:val="both"/>
        <w:rPr>
          <w:rFonts w:ascii="Times New Roman" w:hAnsi="Times New Roman" w:cs="Times New Roman"/>
          <w:sz w:val="22"/>
          <w:szCs w:val="22"/>
          <w:shd w:val="clear" w:color="auto" w:fill="00FFFF"/>
        </w:rPr>
      </w:pPr>
    </w:p>
    <w:p w:rsidR="001438F0" w:rsidRPr="00560C17" w:rsidRDefault="001438F0" w:rsidP="001438F0">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1438F0" w:rsidRPr="00560C17" w:rsidRDefault="001438F0" w:rsidP="001438F0">
      <w:pPr>
        <w:pStyle w:val="af"/>
        <w:tabs>
          <w:tab w:val="left" w:pos="900"/>
        </w:tabs>
        <w:spacing w:before="0" w:after="0"/>
        <w:jc w:val="both"/>
        <w:rPr>
          <w:rFonts w:ascii="Times New Roman" w:hAnsi="Times New Roman" w:cs="Times New Roman"/>
          <w:sz w:val="22"/>
          <w:szCs w:val="22"/>
        </w:rPr>
      </w:pPr>
    </w:p>
    <w:p w:rsidR="001438F0" w:rsidRPr="00560C17" w:rsidRDefault="001438F0" w:rsidP="001438F0">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1438F0" w:rsidRPr="00560C17" w:rsidRDefault="001438F0" w:rsidP="001438F0">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1438F0" w:rsidRPr="00560C17" w:rsidRDefault="001438F0" w:rsidP="001438F0">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1438F0" w:rsidRPr="00560C17" w:rsidRDefault="001438F0" w:rsidP="001438F0">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1438F0" w:rsidRPr="00560C17" w:rsidRDefault="001438F0" w:rsidP="001438F0">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1438F0" w:rsidRPr="00560C17" w:rsidRDefault="001438F0" w:rsidP="001438F0">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1438F0" w:rsidRPr="00560C17" w:rsidRDefault="001438F0" w:rsidP="001438F0">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1438F0" w:rsidRPr="00560C17" w:rsidRDefault="001438F0" w:rsidP="001438F0">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1438F0" w:rsidRPr="00560C17" w:rsidRDefault="001438F0" w:rsidP="001438F0">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1438F0" w:rsidRPr="00560C17" w:rsidRDefault="001438F0" w:rsidP="001438F0">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1438F0" w:rsidRPr="00560C17" w:rsidRDefault="001438F0" w:rsidP="001438F0">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1438F0" w:rsidRPr="00560C17" w:rsidRDefault="001438F0" w:rsidP="001438F0">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1438F0" w:rsidRPr="00560C17" w:rsidRDefault="001438F0" w:rsidP="001438F0">
      <w:pPr>
        <w:ind w:left="360"/>
        <w:rPr>
          <w:rFonts w:ascii="Times New Roman" w:hAnsi="Times New Roman" w:cs="Times New Roman"/>
          <w:sz w:val="22"/>
          <w:szCs w:val="22"/>
        </w:rPr>
      </w:pPr>
    </w:p>
    <w:p w:rsidR="001438F0" w:rsidRPr="00560C17" w:rsidRDefault="001438F0" w:rsidP="001438F0">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1438F0" w:rsidRPr="00560C17" w:rsidRDefault="001438F0" w:rsidP="001438F0">
      <w:pPr>
        <w:pStyle w:val="32"/>
        <w:ind w:left="0" w:firstLine="0"/>
        <w:rPr>
          <w:rFonts w:ascii="Times New Roman" w:hAnsi="Times New Roman" w:cs="Times New Roman"/>
          <w:b/>
          <w:i/>
          <w:szCs w:val="22"/>
        </w:rPr>
      </w:pPr>
    </w:p>
    <w:p w:rsidR="001438F0" w:rsidRPr="00560C17" w:rsidRDefault="001438F0" w:rsidP="001438F0">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1438F0" w:rsidRPr="00560C17" w:rsidRDefault="001438F0" w:rsidP="001438F0">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1438F0" w:rsidRPr="00560C17" w:rsidRDefault="001438F0" w:rsidP="001438F0">
      <w:pPr>
        <w:ind w:left="360" w:firstLine="360"/>
        <w:jc w:val="both"/>
        <w:rPr>
          <w:rFonts w:ascii="Times New Roman" w:hAnsi="Times New Roman" w:cs="Times New Roman"/>
          <w:sz w:val="22"/>
          <w:szCs w:val="22"/>
        </w:rPr>
      </w:pPr>
    </w:p>
    <w:p w:rsidR="001438F0" w:rsidRPr="00560C17" w:rsidRDefault="001438F0" w:rsidP="001438F0">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1438F0" w:rsidRPr="00560C17" w:rsidRDefault="001438F0" w:rsidP="001438F0">
      <w:pPr>
        <w:pStyle w:val="af"/>
        <w:spacing w:before="0" w:after="0"/>
        <w:rPr>
          <w:rFonts w:ascii="Times New Roman" w:hAnsi="Times New Roman" w:cs="Times New Roman"/>
          <w:sz w:val="22"/>
          <w:szCs w:val="22"/>
        </w:rPr>
      </w:pPr>
    </w:p>
    <w:p w:rsidR="001438F0" w:rsidRPr="00560C17" w:rsidRDefault="001438F0" w:rsidP="001438F0">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1438F0" w:rsidRPr="00560C17" w:rsidRDefault="001438F0" w:rsidP="001438F0">
      <w:pPr>
        <w:pStyle w:val="af"/>
        <w:spacing w:before="0" w:after="0"/>
        <w:ind w:firstLine="720"/>
        <w:rPr>
          <w:rFonts w:ascii="Times New Roman" w:hAnsi="Times New Roman" w:cs="Times New Roman"/>
          <w:sz w:val="22"/>
          <w:szCs w:val="22"/>
        </w:rPr>
      </w:pPr>
    </w:p>
    <w:p w:rsidR="001438F0" w:rsidRPr="00560C17" w:rsidRDefault="001438F0" w:rsidP="001438F0">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1438F0" w:rsidRPr="00560C17" w:rsidRDefault="001438F0" w:rsidP="001438F0">
      <w:pPr>
        <w:pStyle w:val="af"/>
        <w:spacing w:before="0" w:after="0"/>
        <w:jc w:val="both"/>
        <w:rPr>
          <w:rFonts w:ascii="Times New Roman" w:hAnsi="Times New Roman" w:cs="Times New Roman"/>
          <w:sz w:val="22"/>
          <w:szCs w:val="22"/>
        </w:rPr>
      </w:pPr>
    </w:p>
    <w:p w:rsidR="001438F0" w:rsidRPr="00560C17" w:rsidRDefault="001438F0" w:rsidP="001438F0">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1438F0" w:rsidRPr="00560C17" w:rsidRDefault="001438F0" w:rsidP="001438F0">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1438F0" w:rsidRPr="00560C17" w:rsidRDefault="001438F0" w:rsidP="001438F0">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1438F0" w:rsidRPr="00560C17" w:rsidRDefault="001438F0" w:rsidP="001438F0">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1438F0" w:rsidRPr="00560C17" w:rsidRDefault="001438F0" w:rsidP="001438F0">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1438F0" w:rsidRPr="00560C17" w:rsidRDefault="001438F0" w:rsidP="001438F0">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1438F0" w:rsidRPr="00560C17" w:rsidRDefault="001438F0" w:rsidP="001438F0">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1438F0" w:rsidRPr="00560C17" w:rsidRDefault="001438F0" w:rsidP="001438F0">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1438F0" w:rsidRDefault="001438F0" w:rsidP="001438F0">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1438F0" w:rsidRPr="00560C17" w:rsidRDefault="001438F0" w:rsidP="001438F0">
      <w:pPr>
        <w:ind w:left="360"/>
        <w:jc w:val="both"/>
        <w:rPr>
          <w:rFonts w:ascii="Times New Roman" w:hAnsi="Times New Roman" w:cs="Times New Roman"/>
          <w:sz w:val="22"/>
          <w:szCs w:val="22"/>
        </w:rPr>
      </w:pPr>
    </w:p>
    <w:p w:rsidR="001438F0" w:rsidRPr="00560C17" w:rsidRDefault="001438F0" w:rsidP="001438F0">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1438F0" w:rsidRPr="00560C17" w:rsidRDefault="001438F0" w:rsidP="001438F0">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1438F0" w:rsidRPr="00560C17" w:rsidRDefault="001438F0" w:rsidP="001438F0">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1438F0" w:rsidRPr="00560C17" w:rsidRDefault="001438F0" w:rsidP="001438F0">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1438F0" w:rsidRPr="00560C17" w:rsidRDefault="001438F0" w:rsidP="001438F0">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1438F0" w:rsidRPr="00560C17" w:rsidRDefault="001438F0" w:rsidP="001438F0">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1438F0" w:rsidRPr="00560C17" w:rsidRDefault="001438F0" w:rsidP="001438F0">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1438F0" w:rsidRPr="00560C17" w:rsidRDefault="001438F0" w:rsidP="001438F0">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1438F0" w:rsidRPr="00560C17" w:rsidRDefault="001438F0" w:rsidP="001438F0">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1438F0" w:rsidRPr="00560C17" w:rsidRDefault="001438F0" w:rsidP="001438F0">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1438F0" w:rsidRPr="00560C17" w:rsidRDefault="001438F0" w:rsidP="001438F0">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1438F0" w:rsidRPr="00560C17" w:rsidRDefault="001438F0" w:rsidP="001438F0">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1438F0" w:rsidRPr="00560C17" w:rsidRDefault="001438F0" w:rsidP="001438F0">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1438F0" w:rsidRPr="00560C17" w:rsidRDefault="001438F0" w:rsidP="001438F0">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1438F0" w:rsidRPr="00560C17" w:rsidRDefault="001438F0" w:rsidP="001438F0">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1438F0" w:rsidRPr="00560C17" w:rsidRDefault="001438F0" w:rsidP="001438F0">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1438F0" w:rsidRPr="00560C17" w:rsidRDefault="001438F0" w:rsidP="001438F0">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1438F0" w:rsidRPr="00560C17" w:rsidRDefault="001438F0" w:rsidP="001438F0">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1438F0" w:rsidRPr="00560C17" w:rsidRDefault="001438F0" w:rsidP="001438F0">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1438F0" w:rsidRPr="00560C17" w:rsidRDefault="001438F0" w:rsidP="001438F0">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1438F0" w:rsidRPr="00560C17" w:rsidRDefault="001438F0" w:rsidP="001438F0">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1438F0" w:rsidRPr="00560C17" w:rsidRDefault="001438F0" w:rsidP="001438F0">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1438F0" w:rsidRPr="00560C17" w:rsidRDefault="001438F0" w:rsidP="001438F0">
      <w:pPr>
        <w:rPr>
          <w:rFonts w:ascii="Times New Roman" w:hAnsi="Times New Roman" w:cs="Times New Roman"/>
          <w:sz w:val="22"/>
          <w:szCs w:val="22"/>
        </w:rPr>
      </w:pPr>
    </w:p>
    <w:p w:rsidR="001438F0" w:rsidRPr="00A26528" w:rsidRDefault="001438F0" w:rsidP="001438F0">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1438F0" w:rsidRPr="00A26528" w:rsidRDefault="001438F0" w:rsidP="001438F0">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1438F0" w:rsidRPr="00A26528" w:rsidRDefault="001438F0" w:rsidP="001438F0">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1438F0" w:rsidRPr="00A26528" w:rsidRDefault="001438F0" w:rsidP="001438F0">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1438F0" w:rsidRPr="00A26528" w:rsidRDefault="001438F0" w:rsidP="001438F0">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1438F0" w:rsidRPr="00A26528" w:rsidRDefault="001438F0" w:rsidP="001438F0">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1438F0" w:rsidRPr="00A26528" w:rsidRDefault="001438F0" w:rsidP="001438F0">
      <w:pPr>
        <w:jc w:val="both"/>
        <w:rPr>
          <w:rFonts w:ascii="Times New Roman" w:hAnsi="Times New Roman" w:cs="Times New Roman"/>
          <w:sz w:val="22"/>
          <w:szCs w:val="22"/>
        </w:rPr>
      </w:pPr>
    </w:p>
    <w:p w:rsidR="001438F0" w:rsidRPr="00A26528" w:rsidRDefault="001438F0" w:rsidP="001438F0">
      <w:pPr>
        <w:rPr>
          <w:rFonts w:ascii="Times New Roman" w:hAnsi="Times New Roman" w:cs="Times New Roman"/>
          <w:sz w:val="22"/>
          <w:szCs w:val="22"/>
        </w:rPr>
      </w:pPr>
    </w:p>
    <w:p w:rsidR="001438F0" w:rsidRPr="00A26528" w:rsidRDefault="001438F0" w:rsidP="001438F0">
      <w:pPr>
        <w:rPr>
          <w:rFonts w:ascii="Times New Roman" w:hAnsi="Times New Roman" w:cs="Times New Roman"/>
          <w:sz w:val="22"/>
          <w:szCs w:val="22"/>
        </w:rPr>
      </w:pPr>
    </w:p>
    <w:p w:rsidR="001438F0" w:rsidRPr="00A26528" w:rsidRDefault="001438F0" w:rsidP="001438F0">
      <w:pPr>
        <w:autoSpaceDE w:val="0"/>
        <w:autoSpaceDN w:val="0"/>
        <w:adjustRightInd w:val="0"/>
        <w:ind w:firstLine="142"/>
        <w:jc w:val="right"/>
        <w:rPr>
          <w:rFonts w:ascii="Times New Roman" w:hAnsi="Times New Roman" w:cs="Times New Roman"/>
          <w:b/>
          <w:bCs/>
          <w:i/>
          <w:sz w:val="22"/>
          <w:szCs w:val="22"/>
        </w:rPr>
      </w:pPr>
    </w:p>
    <w:p w:rsidR="001438F0" w:rsidRDefault="001438F0" w:rsidP="001438F0">
      <w:pPr>
        <w:autoSpaceDE w:val="0"/>
        <w:autoSpaceDN w:val="0"/>
        <w:adjustRightInd w:val="0"/>
        <w:ind w:firstLine="142"/>
        <w:jc w:val="right"/>
        <w:rPr>
          <w:rFonts w:ascii="Times New Roman" w:hAnsi="Times New Roman" w:cs="Times New Roman"/>
          <w:b/>
          <w:bCs/>
          <w:i/>
          <w:sz w:val="22"/>
          <w:szCs w:val="22"/>
        </w:rPr>
      </w:pPr>
    </w:p>
    <w:p w:rsidR="001438F0" w:rsidRDefault="001438F0" w:rsidP="001438F0">
      <w:pPr>
        <w:autoSpaceDE w:val="0"/>
        <w:autoSpaceDN w:val="0"/>
        <w:adjustRightInd w:val="0"/>
        <w:ind w:firstLine="142"/>
        <w:jc w:val="right"/>
        <w:rPr>
          <w:rFonts w:ascii="Times New Roman" w:hAnsi="Times New Roman" w:cs="Times New Roman"/>
          <w:b/>
          <w:bCs/>
          <w:i/>
          <w:sz w:val="22"/>
          <w:szCs w:val="22"/>
        </w:rPr>
      </w:pPr>
    </w:p>
    <w:p w:rsidR="001438F0" w:rsidRDefault="001438F0" w:rsidP="001438F0">
      <w:pPr>
        <w:autoSpaceDE w:val="0"/>
        <w:autoSpaceDN w:val="0"/>
        <w:adjustRightInd w:val="0"/>
        <w:ind w:firstLine="142"/>
        <w:jc w:val="right"/>
        <w:rPr>
          <w:rFonts w:ascii="Times New Roman" w:hAnsi="Times New Roman" w:cs="Times New Roman"/>
          <w:b/>
          <w:bCs/>
          <w:i/>
          <w:sz w:val="22"/>
          <w:szCs w:val="22"/>
        </w:rPr>
      </w:pPr>
    </w:p>
    <w:p w:rsidR="001438F0" w:rsidRDefault="001438F0" w:rsidP="001438F0">
      <w:pPr>
        <w:autoSpaceDE w:val="0"/>
        <w:autoSpaceDN w:val="0"/>
        <w:adjustRightInd w:val="0"/>
        <w:ind w:firstLine="142"/>
        <w:jc w:val="right"/>
        <w:rPr>
          <w:rFonts w:ascii="Times New Roman" w:hAnsi="Times New Roman" w:cs="Times New Roman"/>
          <w:b/>
          <w:bCs/>
          <w:i/>
          <w:sz w:val="22"/>
          <w:szCs w:val="22"/>
        </w:rPr>
      </w:pPr>
    </w:p>
    <w:p w:rsidR="001438F0" w:rsidRDefault="001438F0" w:rsidP="001438F0">
      <w:pPr>
        <w:autoSpaceDE w:val="0"/>
        <w:autoSpaceDN w:val="0"/>
        <w:adjustRightInd w:val="0"/>
        <w:ind w:firstLine="142"/>
        <w:jc w:val="right"/>
        <w:rPr>
          <w:rFonts w:ascii="Times New Roman" w:hAnsi="Times New Roman" w:cs="Times New Roman"/>
          <w:b/>
          <w:bCs/>
          <w:i/>
          <w:sz w:val="22"/>
          <w:szCs w:val="22"/>
        </w:rPr>
      </w:pPr>
    </w:p>
    <w:p w:rsidR="001438F0" w:rsidRDefault="001438F0" w:rsidP="001438F0">
      <w:pPr>
        <w:autoSpaceDE w:val="0"/>
        <w:autoSpaceDN w:val="0"/>
        <w:adjustRightInd w:val="0"/>
        <w:ind w:firstLine="142"/>
        <w:jc w:val="right"/>
        <w:rPr>
          <w:rFonts w:ascii="Times New Roman" w:hAnsi="Times New Roman" w:cs="Times New Roman"/>
          <w:b/>
          <w:bCs/>
          <w:i/>
          <w:sz w:val="22"/>
          <w:szCs w:val="22"/>
        </w:rPr>
      </w:pPr>
    </w:p>
    <w:p w:rsidR="001438F0" w:rsidRDefault="001438F0" w:rsidP="001438F0">
      <w:pPr>
        <w:autoSpaceDE w:val="0"/>
        <w:autoSpaceDN w:val="0"/>
        <w:adjustRightInd w:val="0"/>
        <w:ind w:firstLine="142"/>
        <w:jc w:val="right"/>
        <w:rPr>
          <w:rFonts w:ascii="Times New Roman" w:hAnsi="Times New Roman" w:cs="Times New Roman"/>
          <w:b/>
          <w:bCs/>
          <w:i/>
          <w:sz w:val="22"/>
          <w:szCs w:val="22"/>
        </w:rPr>
      </w:pPr>
    </w:p>
    <w:p w:rsidR="001438F0" w:rsidRDefault="001438F0" w:rsidP="001438F0">
      <w:pPr>
        <w:autoSpaceDE w:val="0"/>
        <w:autoSpaceDN w:val="0"/>
        <w:adjustRightInd w:val="0"/>
        <w:ind w:firstLine="142"/>
        <w:jc w:val="right"/>
        <w:rPr>
          <w:rFonts w:ascii="Times New Roman" w:hAnsi="Times New Roman" w:cs="Times New Roman"/>
          <w:b/>
          <w:bCs/>
          <w:i/>
          <w:sz w:val="22"/>
          <w:szCs w:val="22"/>
        </w:rPr>
      </w:pPr>
    </w:p>
    <w:p w:rsidR="001438F0" w:rsidRDefault="001438F0" w:rsidP="001438F0">
      <w:pPr>
        <w:widowControl/>
        <w:suppressAutoHyphens w:val="0"/>
        <w:spacing w:after="200" w:line="276" w:lineRule="auto"/>
        <w:rPr>
          <w:rFonts w:ascii="Times New Roman" w:hAnsi="Times New Roman" w:cs="Times New Roman"/>
          <w:b/>
          <w:bCs/>
          <w:i/>
          <w:sz w:val="22"/>
          <w:szCs w:val="22"/>
        </w:rPr>
      </w:pPr>
    </w:p>
    <w:p w:rsidR="001438F0" w:rsidRDefault="001438F0" w:rsidP="001438F0"/>
    <w:p w:rsidR="001438F0" w:rsidRDefault="001438F0" w:rsidP="001438F0"/>
    <w:p w:rsidR="00AC0D28" w:rsidRDefault="00AC0D28"/>
    <w:sectPr w:rsidR="00AC0D28" w:rsidSect="001E1B90">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1438F0"/>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1438F0"/>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1438F0"/>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1438F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Pr="00181D23" w:rsidRDefault="001438F0">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Pr>
        <w:rFonts w:ascii="Times New Roman" w:hAnsi="Times New Roman" w:cs="Times New Roman"/>
        <w:noProof/>
      </w:rPr>
      <w:t>2</w:t>
    </w:r>
    <w:r w:rsidRPr="00181D23">
      <w:rPr>
        <w:rFonts w:ascii="Times New Roman" w:hAnsi="Times New Roman" w:cs="Times New Roman"/>
      </w:rPr>
      <w:fldChar w:fldCharType="end"/>
    </w:r>
  </w:p>
  <w:p w:rsidR="001E1B90" w:rsidRDefault="001438F0"/>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1438F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1438F0"/>
    <w:rsid w:val="00010AA8"/>
    <w:rsid w:val="000372CF"/>
    <w:rsid w:val="000E0733"/>
    <w:rsid w:val="001438F0"/>
    <w:rsid w:val="001949B3"/>
    <w:rsid w:val="00304568"/>
    <w:rsid w:val="003A6B55"/>
    <w:rsid w:val="0068198F"/>
    <w:rsid w:val="007454EC"/>
    <w:rsid w:val="00801F7A"/>
    <w:rsid w:val="009105F6"/>
    <w:rsid w:val="00A11815"/>
    <w:rsid w:val="00AC0D28"/>
    <w:rsid w:val="00B612BB"/>
    <w:rsid w:val="00CD1269"/>
    <w:rsid w:val="00E11544"/>
    <w:rsid w:val="00E300D2"/>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8F0"/>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1438F0"/>
    <w:pPr>
      <w:keepNext/>
      <w:tabs>
        <w:tab w:val="num" w:pos="432"/>
      </w:tabs>
      <w:ind w:left="432" w:hanging="432"/>
      <w:jc w:val="center"/>
      <w:outlineLvl w:val="0"/>
    </w:pPr>
    <w:rPr>
      <w:b/>
      <w:bCs/>
      <w:sz w:val="48"/>
    </w:rPr>
  </w:style>
  <w:style w:type="paragraph" w:styleId="2">
    <w:name w:val="heading 2"/>
    <w:basedOn w:val="a"/>
    <w:next w:val="a"/>
    <w:link w:val="20"/>
    <w:qFormat/>
    <w:rsid w:val="001438F0"/>
    <w:pPr>
      <w:keepNext/>
      <w:tabs>
        <w:tab w:val="num" w:pos="576"/>
      </w:tabs>
      <w:ind w:left="576" w:hanging="576"/>
      <w:jc w:val="center"/>
      <w:outlineLvl w:val="1"/>
    </w:pPr>
    <w:rPr>
      <w:b/>
      <w:bCs/>
      <w:sz w:val="28"/>
    </w:rPr>
  </w:style>
  <w:style w:type="paragraph" w:styleId="3">
    <w:name w:val="heading 3"/>
    <w:basedOn w:val="a"/>
    <w:next w:val="a"/>
    <w:link w:val="30"/>
    <w:qFormat/>
    <w:rsid w:val="001438F0"/>
    <w:pPr>
      <w:keepNext/>
      <w:tabs>
        <w:tab w:val="num" w:pos="720"/>
      </w:tabs>
      <w:ind w:left="720" w:hanging="720"/>
      <w:jc w:val="both"/>
      <w:outlineLvl w:val="2"/>
    </w:pPr>
    <w:rPr>
      <w:sz w:val="20"/>
      <w:u w:val="single"/>
    </w:rPr>
  </w:style>
  <w:style w:type="paragraph" w:styleId="4">
    <w:name w:val="heading 4"/>
    <w:basedOn w:val="a"/>
    <w:next w:val="a"/>
    <w:link w:val="40"/>
    <w:qFormat/>
    <w:rsid w:val="001438F0"/>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38F0"/>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1438F0"/>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1438F0"/>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1438F0"/>
    <w:rPr>
      <w:rFonts w:ascii="Liberation Serif" w:eastAsia="DejaVu Sans" w:hAnsi="Liberation Serif" w:cs="DejaVu Sans"/>
      <w:b/>
      <w:bCs/>
      <w:kern w:val="1"/>
      <w:sz w:val="24"/>
      <w:szCs w:val="24"/>
      <w:lang w:eastAsia="hi-IN" w:bidi="hi-IN"/>
    </w:rPr>
  </w:style>
  <w:style w:type="character" w:customStyle="1" w:styleId="WW8Num44z0">
    <w:name w:val="WW8Num44z0"/>
    <w:rsid w:val="001438F0"/>
    <w:rPr>
      <w:rFonts w:ascii="Symbol" w:hAnsi="Symbol"/>
    </w:rPr>
  </w:style>
  <w:style w:type="character" w:customStyle="1" w:styleId="WW8Num44z1">
    <w:name w:val="WW8Num44z1"/>
    <w:rsid w:val="001438F0"/>
    <w:rPr>
      <w:rFonts w:ascii="Courier New" w:hAnsi="Courier New"/>
    </w:rPr>
  </w:style>
  <w:style w:type="character" w:customStyle="1" w:styleId="WW8Num44z2">
    <w:name w:val="WW8Num44z2"/>
    <w:rsid w:val="001438F0"/>
    <w:rPr>
      <w:rFonts w:ascii="Wingdings" w:hAnsi="Wingdings"/>
    </w:rPr>
  </w:style>
  <w:style w:type="character" w:customStyle="1" w:styleId="WW8Num59z0">
    <w:name w:val="WW8Num59z0"/>
    <w:rsid w:val="001438F0"/>
    <w:rPr>
      <w:rFonts w:ascii="Symbol" w:hAnsi="Symbol"/>
    </w:rPr>
  </w:style>
  <w:style w:type="character" w:customStyle="1" w:styleId="WW8Num59z1">
    <w:name w:val="WW8Num59z1"/>
    <w:rsid w:val="001438F0"/>
    <w:rPr>
      <w:rFonts w:ascii="Courier New" w:hAnsi="Courier New"/>
    </w:rPr>
  </w:style>
  <w:style w:type="character" w:customStyle="1" w:styleId="WW8Num59z2">
    <w:name w:val="WW8Num59z2"/>
    <w:rsid w:val="001438F0"/>
    <w:rPr>
      <w:rFonts w:ascii="Wingdings" w:hAnsi="Wingdings"/>
    </w:rPr>
  </w:style>
  <w:style w:type="character" w:customStyle="1" w:styleId="WW8Num25z0">
    <w:name w:val="WW8Num25z0"/>
    <w:rsid w:val="001438F0"/>
    <w:rPr>
      <w:rFonts w:ascii="Symbol" w:hAnsi="Symbol"/>
    </w:rPr>
  </w:style>
  <w:style w:type="character" w:customStyle="1" w:styleId="WW8Num25z1">
    <w:name w:val="WW8Num25z1"/>
    <w:rsid w:val="001438F0"/>
    <w:rPr>
      <w:rFonts w:ascii="Courier New" w:hAnsi="Courier New"/>
    </w:rPr>
  </w:style>
  <w:style w:type="character" w:customStyle="1" w:styleId="WW8Num25z2">
    <w:name w:val="WW8Num25z2"/>
    <w:rsid w:val="001438F0"/>
    <w:rPr>
      <w:rFonts w:ascii="Wingdings" w:hAnsi="Wingdings"/>
    </w:rPr>
  </w:style>
  <w:style w:type="character" w:customStyle="1" w:styleId="WW8Num127z0">
    <w:name w:val="WW8Num127z0"/>
    <w:rsid w:val="001438F0"/>
    <w:rPr>
      <w:rFonts w:ascii="Symbol" w:hAnsi="Symbol"/>
    </w:rPr>
  </w:style>
  <w:style w:type="character" w:customStyle="1" w:styleId="WW8Num127z4">
    <w:name w:val="WW8Num127z4"/>
    <w:rsid w:val="001438F0"/>
    <w:rPr>
      <w:rFonts w:ascii="Courier New" w:hAnsi="Courier New"/>
    </w:rPr>
  </w:style>
  <w:style w:type="character" w:customStyle="1" w:styleId="WW8Num127z5">
    <w:name w:val="WW8Num127z5"/>
    <w:rsid w:val="001438F0"/>
    <w:rPr>
      <w:rFonts w:ascii="Wingdings" w:hAnsi="Wingdings"/>
    </w:rPr>
  </w:style>
  <w:style w:type="character" w:customStyle="1" w:styleId="WW8Num16z0">
    <w:name w:val="WW8Num16z0"/>
    <w:rsid w:val="001438F0"/>
    <w:rPr>
      <w:rFonts w:ascii="Symbol" w:hAnsi="Symbol"/>
    </w:rPr>
  </w:style>
  <w:style w:type="character" w:customStyle="1" w:styleId="WW8Num16z1">
    <w:name w:val="WW8Num16z1"/>
    <w:rsid w:val="001438F0"/>
    <w:rPr>
      <w:rFonts w:ascii="Courier New" w:hAnsi="Courier New"/>
    </w:rPr>
  </w:style>
  <w:style w:type="character" w:customStyle="1" w:styleId="WW8Num16z2">
    <w:name w:val="WW8Num16z2"/>
    <w:rsid w:val="001438F0"/>
    <w:rPr>
      <w:rFonts w:ascii="Wingdings" w:hAnsi="Wingdings"/>
    </w:rPr>
  </w:style>
  <w:style w:type="character" w:customStyle="1" w:styleId="WW8Num69z0">
    <w:name w:val="WW8Num69z0"/>
    <w:rsid w:val="001438F0"/>
    <w:rPr>
      <w:rFonts w:ascii="Symbol" w:hAnsi="Symbol"/>
    </w:rPr>
  </w:style>
  <w:style w:type="character" w:customStyle="1" w:styleId="WW8Num69z1">
    <w:name w:val="WW8Num69z1"/>
    <w:rsid w:val="001438F0"/>
    <w:rPr>
      <w:rFonts w:ascii="Courier New" w:hAnsi="Courier New"/>
    </w:rPr>
  </w:style>
  <w:style w:type="character" w:customStyle="1" w:styleId="WW8Num69z2">
    <w:name w:val="WW8Num69z2"/>
    <w:rsid w:val="001438F0"/>
    <w:rPr>
      <w:rFonts w:ascii="Wingdings" w:hAnsi="Wingdings"/>
    </w:rPr>
  </w:style>
  <w:style w:type="character" w:customStyle="1" w:styleId="WW8Num107z0">
    <w:name w:val="WW8Num107z0"/>
    <w:rsid w:val="001438F0"/>
    <w:rPr>
      <w:rFonts w:ascii="Symbol" w:hAnsi="Symbol"/>
    </w:rPr>
  </w:style>
  <w:style w:type="character" w:customStyle="1" w:styleId="WW8Num107z1">
    <w:name w:val="WW8Num107z1"/>
    <w:rsid w:val="001438F0"/>
    <w:rPr>
      <w:rFonts w:ascii="Symbol" w:hAnsi="Symbol" w:cs="Times New Roman"/>
      <w:color w:val="auto"/>
      <w:sz w:val="20"/>
      <w:szCs w:val="20"/>
    </w:rPr>
  </w:style>
  <w:style w:type="character" w:customStyle="1" w:styleId="WW8Num107z2">
    <w:name w:val="WW8Num107z2"/>
    <w:rsid w:val="001438F0"/>
    <w:rPr>
      <w:rFonts w:ascii="Wingdings" w:hAnsi="Wingdings"/>
    </w:rPr>
  </w:style>
  <w:style w:type="character" w:customStyle="1" w:styleId="WW8Num107z4">
    <w:name w:val="WW8Num107z4"/>
    <w:rsid w:val="001438F0"/>
    <w:rPr>
      <w:rFonts w:ascii="Courier New" w:hAnsi="Courier New"/>
    </w:rPr>
  </w:style>
  <w:style w:type="character" w:customStyle="1" w:styleId="WW8Num152z0">
    <w:name w:val="WW8Num152z0"/>
    <w:rsid w:val="001438F0"/>
    <w:rPr>
      <w:rFonts w:ascii="Symbol" w:hAnsi="Symbol"/>
    </w:rPr>
  </w:style>
  <w:style w:type="character" w:customStyle="1" w:styleId="WW8Num152z1">
    <w:name w:val="WW8Num152z1"/>
    <w:rsid w:val="001438F0"/>
    <w:rPr>
      <w:rFonts w:ascii="Courier New" w:hAnsi="Courier New"/>
    </w:rPr>
  </w:style>
  <w:style w:type="character" w:customStyle="1" w:styleId="WW8Num152z2">
    <w:name w:val="WW8Num152z2"/>
    <w:rsid w:val="001438F0"/>
    <w:rPr>
      <w:rFonts w:ascii="Wingdings" w:hAnsi="Wingdings"/>
    </w:rPr>
  </w:style>
  <w:style w:type="character" w:customStyle="1" w:styleId="WW8Num139z0">
    <w:name w:val="WW8Num139z0"/>
    <w:rsid w:val="001438F0"/>
    <w:rPr>
      <w:rFonts w:ascii="Symbol" w:hAnsi="Symbol"/>
    </w:rPr>
  </w:style>
  <w:style w:type="character" w:customStyle="1" w:styleId="WW8Num139z1">
    <w:name w:val="WW8Num139z1"/>
    <w:rsid w:val="001438F0"/>
    <w:rPr>
      <w:rFonts w:ascii="Courier New" w:hAnsi="Courier New"/>
    </w:rPr>
  </w:style>
  <w:style w:type="character" w:customStyle="1" w:styleId="WW8Num139z2">
    <w:name w:val="WW8Num139z2"/>
    <w:rsid w:val="001438F0"/>
    <w:rPr>
      <w:rFonts w:ascii="Wingdings" w:hAnsi="Wingdings"/>
    </w:rPr>
  </w:style>
  <w:style w:type="character" w:customStyle="1" w:styleId="WW8Num50z0">
    <w:name w:val="WW8Num50z0"/>
    <w:rsid w:val="001438F0"/>
    <w:rPr>
      <w:rFonts w:ascii="Symbol" w:hAnsi="Symbol"/>
    </w:rPr>
  </w:style>
  <w:style w:type="character" w:customStyle="1" w:styleId="WW8Num50z1">
    <w:name w:val="WW8Num50z1"/>
    <w:rsid w:val="001438F0"/>
    <w:rPr>
      <w:rFonts w:ascii="Courier New" w:hAnsi="Courier New"/>
    </w:rPr>
  </w:style>
  <w:style w:type="character" w:customStyle="1" w:styleId="WW8Num50z2">
    <w:name w:val="WW8Num50z2"/>
    <w:rsid w:val="001438F0"/>
    <w:rPr>
      <w:rFonts w:ascii="Wingdings" w:hAnsi="Wingdings"/>
    </w:rPr>
  </w:style>
  <w:style w:type="character" w:customStyle="1" w:styleId="WW8Num157z0">
    <w:name w:val="WW8Num157z0"/>
    <w:rsid w:val="001438F0"/>
    <w:rPr>
      <w:rFonts w:ascii="Symbol" w:hAnsi="Symbol"/>
    </w:rPr>
  </w:style>
  <w:style w:type="character" w:customStyle="1" w:styleId="WW8Num157z1">
    <w:name w:val="WW8Num157z1"/>
    <w:rsid w:val="001438F0"/>
    <w:rPr>
      <w:rFonts w:ascii="Courier New" w:hAnsi="Courier New"/>
    </w:rPr>
  </w:style>
  <w:style w:type="character" w:customStyle="1" w:styleId="WW8Num157z2">
    <w:name w:val="WW8Num157z2"/>
    <w:rsid w:val="001438F0"/>
    <w:rPr>
      <w:rFonts w:ascii="Wingdings" w:hAnsi="Wingdings"/>
    </w:rPr>
  </w:style>
  <w:style w:type="character" w:customStyle="1" w:styleId="WW8Num151z0">
    <w:name w:val="WW8Num151z0"/>
    <w:rsid w:val="001438F0"/>
    <w:rPr>
      <w:rFonts w:ascii="Symbol" w:hAnsi="Symbol"/>
    </w:rPr>
  </w:style>
  <w:style w:type="character" w:customStyle="1" w:styleId="WW8Num151z1">
    <w:name w:val="WW8Num151z1"/>
    <w:rsid w:val="001438F0"/>
    <w:rPr>
      <w:rFonts w:ascii="Courier New" w:hAnsi="Courier New"/>
    </w:rPr>
  </w:style>
  <w:style w:type="character" w:customStyle="1" w:styleId="WW8Num151z2">
    <w:name w:val="WW8Num151z2"/>
    <w:rsid w:val="001438F0"/>
    <w:rPr>
      <w:rFonts w:ascii="Wingdings" w:hAnsi="Wingdings"/>
    </w:rPr>
  </w:style>
  <w:style w:type="character" w:customStyle="1" w:styleId="WW8Num12z0">
    <w:name w:val="WW8Num12z0"/>
    <w:rsid w:val="001438F0"/>
    <w:rPr>
      <w:rFonts w:ascii="Symbol" w:hAnsi="Symbol"/>
    </w:rPr>
  </w:style>
  <w:style w:type="character" w:customStyle="1" w:styleId="WW8Num12z1">
    <w:name w:val="WW8Num12z1"/>
    <w:rsid w:val="001438F0"/>
    <w:rPr>
      <w:rFonts w:ascii="Courier New" w:hAnsi="Courier New"/>
    </w:rPr>
  </w:style>
  <w:style w:type="character" w:customStyle="1" w:styleId="WW8Num12z2">
    <w:name w:val="WW8Num12z2"/>
    <w:rsid w:val="001438F0"/>
    <w:rPr>
      <w:rFonts w:ascii="Wingdings" w:hAnsi="Wingdings"/>
    </w:rPr>
  </w:style>
  <w:style w:type="character" w:customStyle="1" w:styleId="WW8Num115z0">
    <w:name w:val="WW8Num115z0"/>
    <w:rsid w:val="001438F0"/>
    <w:rPr>
      <w:rFonts w:ascii="Symbol" w:hAnsi="Symbol"/>
    </w:rPr>
  </w:style>
  <w:style w:type="character" w:customStyle="1" w:styleId="WW8Num115z1">
    <w:name w:val="WW8Num115z1"/>
    <w:rsid w:val="001438F0"/>
    <w:rPr>
      <w:rFonts w:ascii="Courier New" w:hAnsi="Courier New" w:cs="Courier New"/>
    </w:rPr>
  </w:style>
  <w:style w:type="character" w:customStyle="1" w:styleId="WW8Num115z2">
    <w:name w:val="WW8Num115z2"/>
    <w:rsid w:val="001438F0"/>
    <w:rPr>
      <w:rFonts w:ascii="Wingdings" w:hAnsi="Wingdings"/>
    </w:rPr>
  </w:style>
  <w:style w:type="character" w:customStyle="1" w:styleId="WW8Num13z0">
    <w:name w:val="WW8Num13z0"/>
    <w:rsid w:val="001438F0"/>
    <w:rPr>
      <w:rFonts w:ascii="Symbol" w:hAnsi="Symbol"/>
    </w:rPr>
  </w:style>
  <w:style w:type="character" w:customStyle="1" w:styleId="WW8Num13z1">
    <w:name w:val="WW8Num13z1"/>
    <w:rsid w:val="001438F0"/>
    <w:rPr>
      <w:rFonts w:ascii="Courier New" w:hAnsi="Courier New" w:cs="Courier New"/>
    </w:rPr>
  </w:style>
  <w:style w:type="character" w:customStyle="1" w:styleId="WW8Num13z2">
    <w:name w:val="WW8Num13z2"/>
    <w:rsid w:val="001438F0"/>
    <w:rPr>
      <w:rFonts w:ascii="Wingdings" w:hAnsi="Wingdings"/>
    </w:rPr>
  </w:style>
  <w:style w:type="character" w:customStyle="1" w:styleId="WW8Num45z0">
    <w:name w:val="WW8Num45z0"/>
    <w:rsid w:val="001438F0"/>
    <w:rPr>
      <w:rFonts w:ascii="Symbol" w:hAnsi="Symbol"/>
    </w:rPr>
  </w:style>
  <w:style w:type="character" w:customStyle="1" w:styleId="WW8Num45z1">
    <w:name w:val="WW8Num45z1"/>
    <w:rsid w:val="001438F0"/>
    <w:rPr>
      <w:rFonts w:ascii="Courier New" w:hAnsi="Courier New"/>
    </w:rPr>
  </w:style>
  <w:style w:type="character" w:customStyle="1" w:styleId="WW8Num45z2">
    <w:name w:val="WW8Num45z2"/>
    <w:rsid w:val="001438F0"/>
    <w:rPr>
      <w:rFonts w:ascii="Wingdings" w:hAnsi="Wingdings"/>
    </w:rPr>
  </w:style>
  <w:style w:type="character" w:customStyle="1" w:styleId="WW8Num72z0">
    <w:name w:val="WW8Num72z0"/>
    <w:rsid w:val="001438F0"/>
    <w:rPr>
      <w:rFonts w:ascii="Symbol" w:hAnsi="Symbol"/>
    </w:rPr>
  </w:style>
  <w:style w:type="character" w:customStyle="1" w:styleId="WW8Num72z1">
    <w:name w:val="WW8Num72z1"/>
    <w:rsid w:val="001438F0"/>
    <w:rPr>
      <w:rFonts w:ascii="Times New Roman" w:eastAsia="Times New Roman" w:hAnsi="Times New Roman" w:cs="Times New Roman"/>
    </w:rPr>
  </w:style>
  <w:style w:type="character" w:customStyle="1" w:styleId="WW8Num72z2">
    <w:name w:val="WW8Num72z2"/>
    <w:rsid w:val="001438F0"/>
    <w:rPr>
      <w:rFonts w:ascii="Wingdings" w:hAnsi="Wingdings"/>
    </w:rPr>
  </w:style>
  <w:style w:type="character" w:customStyle="1" w:styleId="WW8Num72z4">
    <w:name w:val="WW8Num72z4"/>
    <w:rsid w:val="001438F0"/>
    <w:rPr>
      <w:rFonts w:ascii="Courier New" w:hAnsi="Courier New"/>
    </w:rPr>
  </w:style>
  <w:style w:type="character" w:customStyle="1" w:styleId="WW8Num27z0">
    <w:name w:val="WW8Num27z0"/>
    <w:rsid w:val="001438F0"/>
    <w:rPr>
      <w:rFonts w:ascii="Symbol" w:hAnsi="Symbol"/>
    </w:rPr>
  </w:style>
  <w:style w:type="character" w:customStyle="1" w:styleId="WW8Num27z1">
    <w:name w:val="WW8Num27z1"/>
    <w:rsid w:val="001438F0"/>
    <w:rPr>
      <w:rFonts w:ascii="Courier New" w:hAnsi="Courier New" w:cs="Courier New"/>
    </w:rPr>
  </w:style>
  <w:style w:type="character" w:customStyle="1" w:styleId="WW8Num27z2">
    <w:name w:val="WW8Num27z2"/>
    <w:rsid w:val="001438F0"/>
    <w:rPr>
      <w:rFonts w:ascii="Wingdings" w:hAnsi="Wingdings"/>
    </w:rPr>
  </w:style>
  <w:style w:type="character" w:customStyle="1" w:styleId="WW8Num125z0">
    <w:name w:val="WW8Num125z0"/>
    <w:rsid w:val="001438F0"/>
    <w:rPr>
      <w:rFonts w:ascii="Symbol" w:hAnsi="Symbol"/>
    </w:rPr>
  </w:style>
  <w:style w:type="character" w:customStyle="1" w:styleId="WW8Num125z1">
    <w:name w:val="WW8Num125z1"/>
    <w:rsid w:val="001438F0"/>
    <w:rPr>
      <w:rFonts w:ascii="Courier New" w:hAnsi="Courier New" w:cs="Courier New"/>
    </w:rPr>
  </w:style>
  <w:style w:type="character" w:customStyle="1" w:styleId="WW8Num125z2">
    <w:name w:val="WW8Num125z2"/>
    <w:rsid w:val="001438F0"/>
    <w:rPr>
      <w:rFonts w:ascii="Wingdings" w:hAnsi="Wingdings"/>
    </w:rPr>
  </w:style>
  <w:style w:type="character" w:customStyle="1" w:styleId="WW8Num148z2">
    <w:name w:val="WW8Num148z2"/>
    <w:rsid w:val="001438F0"/>
    <w:rPr>
      <w:sz w:val="24"/>
      <w:szCs w:val="24"/>
    </w:rPr>
  </w:style>
  <w:style w:type="character" w:customStyle="1" w:styleId="WW8Num63z0">
    <w:name w:val="WW8Num63z0"/>
    <w:rsid w:val="001438F0"/>
    <w:rPr>
      <w:rFonts w:ascii="Symbol" w:hAnsi="Symbol"/>
    </w:rPr>
  </w:style>
  <w:style w:type="character" w:customStyle="1" w:styleId="WW8Num63z1">
    <w:name w:val="WW8Num63z1"/>
    <w:rsid w:val="001438F0"/>
    <w:rPr>
      <w:rFonts w:ascii="Courier New" w:hAnsi="Courier New" w:cs="Courier New"/>
    </w:rPr>
  </w:style>
  <w:style w:type="character" w:customStyle="1" w:styleId="WW8Num63z2">
    <w:name w:val="WW8Num63z2"/>
    <w:rsid w:val="001438F0"/>
    <w:rPr>
      <w:rFonts w:ascii="Wingdings" w:hAnsi="Wingdings"/>
    </w:rPr>
  </w:style>
  <w:style w:type="character" w:customStyle="1" w:styleId="WW8Num134z0">
    <w:name w:val="WW8Num134z0"/>
    <w:rsid w:val="001438F0"/>
    <w:rPr>
      <w:rFonts w:ascii="Symbol" w:hAnsi="Symbol"/>
    </w:rPr>
  </w:style>
  <w:style w:type="character" w:customStyle="1" w:styleId="WW8Num134z1">
    <w:name w:val="WW8Num134z1"/>
    <w:rsid w:val="001438F0"/>
    <w:rPr>
      <w:rFonts w:ascii="Courier New" w:hAnsi="Courier New" w:cs="Courier New"/>
    </w:rPr>
  </w:style>
  <w:style w:type="character" w:customStyle="1" w:styleId="WW8Num134z2">
    <w:name w:val="WW8Num134z2"/>
    <w:rsid w:val="001438F0"/>
    <w:rPr>
      <w:rFonts w:ascii="Wingdings" w:hAnsi="Wingdings"/>
    </w:rPr>
  </w:style>
  <w:style w:type="character" w:customStyle="1" w:styleId="WW8Num56z0">
    <w:name w:val="WW8Num56z0"/>
    <w:rsid w:val="001438F0"/>
    <w:rPr>
      <w:rFonts w:ascii="Symbol" w:hAnsi="Symbol"/>
    </w:rPr>
  </w:style>
  <w:style w:type="character" w:customStyle="1" w:styleId="WW8Num56z1">
    <w:name w:val="WW8Num56z1"/>
    <w:rsid w:val="001438F0"/>
    <w:rPr>
      <w:rFonts w:ascii="Courier New" w:hAnsi="Courier New" w:cs="Courier New"/>
    </w:rPr>
  </w:style>
  <w:style w:type="character" w:customStyle="1" w:styleId="WW8Num56z2">
    <w:name w:val="WW8Num56z2"/>
    <w:rsid w:val="001438F0"/>
    <w:rPr>
      <w:rFonts w:ascii="Wingdings" w:hAnsi="Wingdings"/>
    </w:rPr>
  </w:style>
  <w:style w:type="character" w:customStyle="1" w:styleId="WW8Num126z0">
    <w:name w:val="WW8Num126z0"/>
    <w:rsid w:val="001438F0"/>
    <w:rPr>
      <w:rFonts w:ascii="Symbol" w:hAnsi="Symbol"/>
    </w:rPr>
  </w:style>
  <w:style w:type="character" w:customStyle="1" w:styleId="WW8Num126z1">
    <w:name w:val="WW8Num126z1"/>
    <w:rsid w:val="001438F0"/>
    <w:rPr>
      <w:rFonts w:ascii="Courier New" w:hAnsi="Courier New" w:cs="Courier New"/>
    </w:rPr>
  </w:style>
  <w:style w:type="character" w:customStyle="1" w:styleId="WW8Num126z2">
    <w:name w:val="WW8Num126z2"/>
    <w:rsid w:val="001438F0"/>
    <w:rPr>
      <w:rFonts w:ascii="Wingdings" w:hAnsi="Wingdings"/>
    </w:rPr>
  </w:style>
  <w:style w:type="character" w:customStyle="1" w:styleId="WW8Num104z0">
    <w:name w:val="WW8Num104z0"/>
    <w:rsid w:val="001438F0"/>
    <w:rPr>
      <w:rFonts w:ascii="Symbol" w:hAnsi="Symbol"/>
    </w:rPr>
  </w:style>
  <w:style w:type="character" w:customStyle="1" w:styleId="WW8Num104z1">
    <w:name w:val="WW8Num104z1"/>
    <w:rsid w:val="001438F0"/>
    <w:rPr>
      <w:rFonts w:ascii="Courier New" w:hAnsi="Courier New" w:cs="Courier New"/>
    </w:rPr>
  </w:style>
  <w:style w:type="character" w:customStyle="1" w:styleId="WW8Num104z2">
    <w:name w:val="WW8Num104z2"/>
    <w:rsid w:val="001438F0"/>
    <w:rPr>
      <w:rFonts w:ascii="Wingdings" w:hAnsi="Wingdings"/>
    </w:rPr>
  </w:style>
  <w:style w:type="character" w:customStyle="1" w:styleId="WW8Num147z0">
    <w:name w:val="WW8Num147z0"/>
    <w:rsid w:val="001438F0"/>
    <w:rPr>
      <w:rFonts w:ascii="Symbol" w:hAnsi="Symbol"/>
    </w:rPr>
  </w:style>
  <w:style w:type="character" w:customStyle="1" w:styleId="WW8Num147z1">
    <w:name w:val="WW8Num147z1"/>
    <w:rsid w:val="001438F0"/>
    <w:rPr>
      <w:rFonts w:ascii="Courier New" w:hAnsi="Courier New"/>
      <w:sz w:val="20"/>
    </w:rPr>
  </w:style>
  <w:style w:type="character" w:customStyle="1" w:styleId="WW8Num147z2">
    <w:name w:val="WW8Num147z2"/>
    <w:rsid w:val="001438F0"/>
    <w:rPr>
      <w:rFonts w:ascii="Wingdings" w:hAnsi="Wingdings"/>
      <w:sz w:val="20"/>
    </w:rPr>
  </w:style>
  <w:style w:type="character" w:customStyle="1" w:styleId="WW8Num36z0">
    <w:name w:val="WW8Num36z0"/>
    <w:rsid w:val="001438F0"/>
    <w:rPr>
      <w:rFonts w:ascii="Symbol" w:hAnsi="Symbol"/>
    </w:rPr>
  </w:style>
  <w:style w:type="character" w:customStyle="1" w:styleId="WW8Num36z1">
    <w:name w:val="WW8Num36z1"/>
    <w:rsid w:val="001438F0"/>
    <w:rPr>
      <w:rFonts w:ascii="Courier New" w:hAnsi="Courier New"/>
    </w:rPr>
  </w:style>
  <w:style w:type="character" w:customStyle="1" w:styleId="WW8Num36z2">
    <w:name w:val="WW8Num36z2"/>
    <w:rsid w:val="001438F0"/>
    <w:rPr>
      <w:rFonts w:ascii="Wingdings" w:hAnsi="Wingdings"/>
    </w:rPr>
  </w:style>
  <w:style w:type="character" w:customStyle="1" w:styleId="WW8Num33z0">
    <w:name w:val="WW8Num33z0"/>
    <w:rsid w:val="001438F0"/>
    <w:rPr>
      <w:rFonts w:ascii="Symbol" w:hAnsi="Symbol"/>
    </w:rPr>
  </w:style>
  <w:style w:type="character" w:customStyle="1" w:styleId="WW8Num33z1">
    <w:name w:val="WW8Num33z1"/>
    <w:rsid w:val="001438F0"/>
    <w:rPr>
      <w:rFonts w:ascii="Courier New" w:hAnsi="Courier New"/>
    </w:rPr>
  </w:style>
  <w:style w:type="character" w:customStyle="1" w:styleId="WW8Num33z2">
    <w:name w:val="WW8Num33z2"/>
    <w:rsid w:val="001438F0"/>
    <w:rPr>
      <w:rFonts w:ascii="Wingdings" w:hAnsi="Wingdings"/>
    </w:rPr>
  </w:style>
  <w:style w:type="character" w:customStyle="1" w:styleId="WW8Num39z0">
    <w:name w:val="WW8Num39z0"/>
    <w:rsid w:val="001438F0"/>
    <w:rPr>
      <w:rFonts w:ascii="Symbol" w:hAnsi="Symbol"/>
    </w:rPr>
  </w:style>
  <w:style w:type="character" w:customStyle="1" w:styleId="WW8Num39z1">
    <w:name w:val="WW8Num39z1"/>
    <w:rsid w:val="001438F0"/>
    <w:rPr>
      <w:rFonts w:ascii="Courier New" w:hAnsi="Courier New"/>
    </w:rPr>
  </w:style>
  <w:style w:type="character" w:customStyle="1" w:styleId="WW8Num39z2">
    <w:name w:val="WW8Num39z2"/>
    <w:rsid w:val="001438F0"/>
    <w:rPr>
      <w:rFonts w:ascii="Wingdings" w:hAnsi="Wingdings"/>
    </w:rPr>
  </w:style>
  <w:style w:type="character" w:customStyle="1" w:styleId="WW8Num61z2">
    <w:name w:val="WW8Num61z2"/>
    <w:rsid w:val="001438F0"/>
    <w:rPr>
      <w:sz w:val="24"/>
      <w:szCs w:val="24"/>
    </w:rPr>
  </w:style>
  <w:style w:type="character" w:customStyle="1" w:styleId="WW8Num138z0">
    <w:name w:val="WW8Num138z0"/>
    <w:rsid w:val="001438F0"/>
    <w:rPr>
      <w:rFonts w:ascii="Symbol" w:hAnsi="Symbol"/>
    </w:rPr>
  </w:style>
  <w:style w:type="character" w:customStyle="1" w:styleId="WW8Num138z1">
    <w:name w:val="WW8Num138z1"/>
    <w:rsid w:val="001438F0"/>
    <w:rPr>
      <w:rFonts w:ascii="Courier New" w:hAnsi="Courier New"/>
    </w:rPr>
  </w:style>
  <w:style w:type="character" w:customStyle="1" w:styleId="WW8Num138z2">
    <w:name w:val="WW8Num138z2"/>
    <w:rsid w:val="001438F0"/>
    <w:rPr>
      <w:rFonts w:ascii="Wingdings" w:hAnsi="Wingdings"/>
    </w:rPr>
  </w:style>
  <w:style w:type="character" w:customStyle="1" w:styleId="WW8Num42z0">
    <w:name w:val="WW8Num42z0"/>
    <w:rsid w:val="001438F0"/>
    <w:rPr>
      <w:rFonts w:ascii="Symbol" w:hAnsi="Symbol"/>
    </w:rPr>
  </w:style>
  <w:style w:type="character" w:customStyle="1" w:styleId="WW8Num42z1">
    <w:name w:val="WW8Num42z1"/>
    <w:rsid w:val="001438F0"/>
    <w:rPr>
      <w:rFonts w:ascii="Courier New" w:hAnsi="Courier New" w:cs="Courier New"/>
    </w:rPr>
  </w:style>
  <w:style w:type="character" w:customStyle="1" w:styleId="WW8Num42z2">
    <w:name w:val="WW8Num42z2"/>
    <w:rsid w:val="001438F0"/>
    <w:rPr>
      <w:rFonts w:ascii="Wingdings" w:hAnsi="Wingdings"/>
    </w:rPr>
  </w:style>
  <w:style w:type="character" w:customStyle="1" w:styleId="WW8Num123z0">
    <w:name w:val="WW8Num123z0"/>
    <w:rsid w:val="001438F0"/>
    <w:rPr>
      <w:rFonts w:ascii="Symbol" w:hAnsi="Symbol"/>
    </w:rPr>
  </w:style>
  <w:style w:type="character" w:customStyle="1" w:styleId="WW8Num123z1">
    <w:name w:val="WW8Num123z1"/>
    <w:rsid w:val="001438F0"/>
    <w:rPr>
      <w:rFonts w:ascii="Courier New" w:hAnsi="Courier New"/>
    </w:rPr>
  </w:style>
  <w:style w:type="character" w:customStyle="1" w:styleId="WW8Num123z2">
    <w:name w:val="WW8Num123z2"/>
    <w:rsid w:val="001438F0"/>
    <w:rPr>
      <w:rFonts w:ascii="Wingdings" w:hAnsi="Wingdings"/>
    </w:rPr>
  </w:style>
  <w:style w:type="character" w:customStyle="1" w:styleId="WW8Num70z0">
    <w:name w:val="WW8Num70z0"/>
    <w:rsid w:val="001438F0"/>
    <w:rPr>
      <w:rFonts w:ascii="Symbol" w:hAnsi="Symbol"/>
    </w:rPr>
  </w:style>
  <w:style w:type="character" w:customStyle="1" w:styleId="WW8Num70z1">
    <w:name w:val="WW8Num70z1"/>
    <w:rsid w:val="001438F0"/>
    <w:rPr>
      <w:rFonts w:ascii="Courier New" w:hAnsi="Courier New" w:cs="Courier New"/>
    </w:rPr>
  </w:style>
  <w:style w:type="character" w:customStyle="1" w:styleId="WW8Num70z2">
    <w:name w:val="WW8Num70z2"/>
    <w:rsid w:val="001438F0"/>
    <w:rPr>
      <w:rFonts w:ascii="Wingdings" w:hAnsi="Wingdings"/>
    </w:rPr>
  </w:style>
  <w:style w:type="character" w:customStyle="1" w:styleId="11">
    <w:name w:val="Основной шрифт абзаца1"/>
    <w:rsid w:val="001438F0"/>
  </w:style>
  <w:style w:type="character" w:styleId="a3">
    <w:name w:val="Emphasis"/>
    <w:basedOn w:val="11"/>
    <w:qFormat/>
    <w:rsid w:val="001438F0"/>
    <w:rPr>
      <w:i/>
      <w:iCs/>
    </w:rPr>
  </w:style>
  <w:style w:type="character" w:customStyle="1" w:styleId="WW8Num90z1">
    <w:name w:val="WW8Num90z1"/>
    <w:rsid w:val="001438F0"/>
    <w:rPr>
      <w:b/>
      <w:i/>
      <w:sz w:val="20"/>
      <w:szCs w:val="20"/>
    </w:rPr>
  </w:style>
  <w:style w:type="character" w:customStyle="1" w:styleId="WW8Num66z0">
    <w:name w:val="WW8Num66z0"/>
    <w:rsid w:val="001438F0"/>
    <w:rPr>
      <w:rFonts w:ascii="Symbol" w:hAnsi="Symbol"/>
    </w:rPr>
  </w:style>
  <w:style w:type="character" w:customStyle="1" w:styleId="WW8Num66z1">
    <w:name w:val="WW8Num66z1"/>
    <w:rsid w:val="001438F0"/>
    <w:rPr>
      <w:rFonts w:ascii="Courier New" w:hAnsi="Courier New" w:cs="Courier New"/>
    </w:rPr>
  </w:style>
  <w:style w:type="character" w:customStyle="1" w:styleId="WW8Num66z2">
    <w:name w:val="WW8Num66z2"/>
    <w:rsid w:val="001438F0"/>
    <w:rPr>
      <w:rFonts w:ascii="Wingdings" w:hAnsi="Wingdings"/>
    </w:rPr>
  </w:style>
  <w:style w:type="character" w:customStyle="1" w:styleId="WW8Num129z1">
    <w:name w:val="WW8Num129z1"/>
    <w:rsid w:val="001438F0"/>
    <w:rPr>
      <w:rFonts w:ascii="Symbol" w:hAnsi="Symbol"/>
    </w:rPr>
  </w:style>
  <w:style w:type="character" w:customStyle="1" w:styleId="WW8Num73z0">
    <w:name w:val="WW8Num73z0"/>
    <w:rsid w:val="001438F0"/>
    <w:rPr>
      <w:rFonts w:ascii="Symbol" w:hAnsi="Symbol"/>
    </w:rPr>
  </w:style>
  <w:style w:type="character" w:customStyle="1" w:styleId="WW8Num73z1">
    <w:name w:val="WW8Num73z1"/>
    <w:rsid w:val="001438F0"/>
    <w:rPr>
      <w:rFonts w:ascii="Courier New" w:hAnsi="Courier New"/>
    </w:rPr>
  </w:style>
  <w:style w:type="character" w:customStyle="1" w:styleId="WW8Num73z2">
    <w:name w:val="WW8Num73z2"/>
    <w:rsid w:val="001438F0"/>
    <w:rPr>
      <w:rFonts w:ascii="Wingdings" w:hAnsi="Wingdings"/>
    </w:rPr>
  </w:style>
  <w:style w:type="character" w:styleId="a4">
    <w:name w:val="Hyperlink"/>
    <w:rsid w:val="001438F0"/>
    <w:rPr>
      <w:color w:val="000080"/>
      <w:u w:val="single"/>
    </w:rPr>
  </w:style>
  <w:style w:type="character" w:customStyle="1" w:styleId="WW8Num141z0">
    <w:name w:val="WW8Num141z0"/>
    <w:rsid w:val="001438F0"/>
    <w:rPr>
      <w:b w:val="0"/>
      <w:i w:val="0"/>
    </w:rPr>
  </w:style>
  <w:style w:type="character" w:customStyle="1" w:styleId="WW8Num141z1">
    <w:name w:val="WW8Num141z1"/>
    <w:rsid w:val="001438F0"/>
    <w:rPr>
      <w:b/>
      <w:i/>
    </w:rPr>
  </w:style>
  <w:style w:type="character" w:customStyle="1" w:styleId="WW8Num131z0">
    <w:name w:val="WW8Num131z0"/>
    <w:rsid w:val="001438F0"/>
    <w:rPr>
      <w:b w:val="0"/>
    </w:rPr>
  </w:style>
  <w:style w:type="character" w:customStyle="1" w:styleId="WW8Num131z1">
    <w:name w:val="WW8Num131z1"/>
    <w:rsid w:val="001438F0"/>
    <w:rPr>
      <w:b/>
    </w:rPr>
  </w:style>
  <w:style w:type="character" w:customStyle="1" w:styleId="WW8Num11z0">
    <w:name w:val="WW8Num11z0"/>
    <w:rsid w:val="001438F0"/>
    <w:rPr>
      <w:b w:val="0"/>
    </w:rPr>
  </w:style>
  <w:style w:type="character" w:customStyle="1" w:styleId="WW8Num11z1">
    <w:name w:val="WW8Num11z1"/>
    <w:rsid w:val="001438F0"/>
    <w:rPr>
      <w:b/>
    </w:rPr>
  </w:style>
  <w:style w:type="character" w:customStyle="1" w:styleId="WW8Num2z0">
    <w:name w:val="WW8Num2z0"/>
    <w:rsid w:val="001438F0"/>
    <w:rPr>
      <w:b w:val="0"/>
    </w:rPr>
  </w:style>
  <w:style w:type="character" w:customStyle="1" w:styleId="WW8Num2z1">
    <w:name w:val="WW8Num2z1"/>
    <w:rsid w:val="001438F0"/>
    <w:rPr>
      <w:rFonts w:ascii="Symbol" w:hAnsi="Symbol"/>
      <w:b w:val="0"/>
    </w:rPr>
  </w:style>
  <w:style w:type="character" w:customStyle="1" w:styleId="WW8Num83z0">
    <w:name w:val="WW8Num83z0"/>
    <w:rsid w:val="001438F0"/>
    <w:rPr>
      <w:b w:val="0"/>
    </w:rPr>
  </w:style>
  <w:style w:type="character" w:customStyle="1" w:styleId="WW8Num83z1">
    <w:name w:val="WW8Num83z1"/>
    <w:rsid w:val="001438F0"/>
    <w:rPr>
      <w:b/>
    </w:rPr>
  </w:style>
  <w:style w:type="character" w:customStyle="1" w:styleId="WW8Num21z0">
    <w:name w:val="WW8Num21z0"/>
    <w:rsid w:val="001438F0"/>
    <w:rPr>
      <w:b w:val="0"/>
      <w:i w:val="0"/>
    </w:rPr>
  </w:style>
  <w:style w:type="character" w:customStyle="1" w:styleId="WW8Num21z2">
    <w:name w:val="WW8Num21z2"/>
    <w:rsid w:val="001438F0"/>
    <w:rPr>
      <w:b w:val="0"/>
      <w:i w:val="0"/>
      <w:sz w:val="20"/>
      <w:szCs w:val="20"/>
    </w:rPr>
  </w:style>
  <w:style w:type="character" w:customStyle="1" w:styleId="WW8Num18z0">
    <w:name w:val="WW8Num18z0"/>
    <w:rsid w:val="001438F0"/>
    <w:rPr>
      <w:b/>
      <w:i w:val="0"/>
    </w:rPr>
  </w:style>
  <w:style w:type="character" w:customStyle="1" w:styleId="WW8Num18z1">
    <w:name w:val="WW8Num18z1"/>
    <w:rsid w:val="001438F0"/>
    <w:rPr>
      <w:b/>
      <w:i/>
    </w:rPr>
  </w:style>
  <w:style w:type="character" w:customStyle="1" w:styleId="WW8Num18z2">
    <w:name w:val="WW8Num18z2"/>
    <w:rsid w:val="001438F0"/>
    <w:rPr>
      <w:b w:val="0"/>
      <w:i w:val="0"/>
    </w:rPr>
  </w:style>
  <w:style w:type="character" w:customStyle="1" w:styleId="WW8Num103z0">
    <w:name w:val="WW8Num103z0"/>
    <w:rsid w:val="001438F0"/>
    <w:rPr>
      <w:rFonts w:ascii="Symbol" w:hAnsi="Symbol" w:cs="Times New Roman"/>
      <w:color w:val="auto"/>
      <w:sz w:val="20"/>
      <w:szCs w:val="20"/>
    </w:rPr>
  </w:style>
  <w:style w:type="character" w:customStyle="1" w:styleId="WW8Num103z1">
    <w:name w:val="WW8Num103z1"/>
    <w:rsid w:val="001438F0"/>
    <w:rPr>
      <w:rFonts w:ascii="Courier New" w:hAnsi="Courier New" w:cs="Courier New"/>
    </w:rPr>
  </w:style>
  <w:style w:type="character" w:customStyle="1" w:styleId="WW8Num103z2">
    <w:name w:val="WW8Num103z2"/>
    <w:rsid w:val="001438F0"/>
    <w:rPr>
      <w:rFonts w:ascii="Wingdings" w:hAnsi="Wingdings"/>
    </w:rPr>
  </w:style>
  <w:style w:type="character" w:customStyle="1" w:styleId="WW8Num103z3">
    <w:name w:val="WW8Num103z3"/>
    <w:rsid w:val="001438F0"/>
    <w:rPr>
      <w:rFonts w:ascii="Symbol" w:hAnsi="Symbol"/>
    </w:rPr>
  </w:style>
  <w:style w:type="character" w:customStyle="1" w:styleId="WW8Num17z0">
    <w:name w:val="WW8Num17z0"/>
    <w:rsid w:val="001438F0"/>
    <w:rPr>
      <w:rFonts w:ascii="Symbol" w:hAnsi="Symbol"/>
    </w:rPr>
  </w:style>
  <w:style w:type="character" w:customStyle="1" w:styleId="WW8Num17z1">
    <w:name w:val="WW8Num17z1"/>
    <w:rsid w:val="001438F0"/>
    <w:rPr>
      <w:rFonts w:ascii="Courier New" w:hAnsi="Courier New"/>
    </w:rPr>
  </w:style>
  <w:style w:type="character" w:customStyle="1" w:styleId="WW8Num17z2">
    <w:name w:val="WW8Num17z2"/>
    <w:rsid w:val="001438F0"/>
    <w:rPr>
      <w:rFonts w:ascii="Wingdings" w:hAnsi="Wingdings"/>
    </w:rPr>
  </w:style>
  <w:style w:type="character" w:customStyle="1" w:styleId="WW8Num8z0">
    <w:name w:val="WW8Num8z0"/>
    <w:rsid w:val="001438F0"/>
    <w:rPr>
      <w:rFonts w:ascii="Symbol" w:hAnsi="Symbol"/>
    </w:rPr>
  </w:style>
  <w:style w:type="character" w:customStyle="1" w:styleId="WW8Num8z1">
    <w:name w:val="WW8Num8z1"/>
    <w:rsid w:val="001438F0"/>
    <w:rPr>
      <w:rFonts w:ascii="Courier New" w:hAnsi="Courier New"/>
    </w:rPr>
  </w:style>
  <w:style w:type="character" w:customStyle="1" w:styleId="WW8Num8z2">
    <w:name w:val="WW8Num8z2"/>
    <w:rsid w:val="001438F0"/>
    <w:rPr>
      <w:rFonts w:ascii="Wingdings" w:hAnsi="Wingdings"/>
    </w:rPr>
  </w:style>
  <w:style w:type="character" w:customStyle="1" w:styleId="WW8Num159z0">
    <w:name w:val="WW8Num159z0"/>
    <w:rsid w:val="001438F0"/>
    <w:rPr>
      <w:rFonts w:ascii="Symbol" w:hAnsi="Symbol"/>
    </w:rPr>
  </w:style>
  <w:style w:type="character" w:customStyle="1" w:styleId="WW8Num159z1">
    <w:name w:val="WW8Num159z1"/>
    <w:rsid w:val="001438F0"/>
    <w:rPr>
      <w:rFonts w:ascii="Courier New" w:hAnsi="Courier New"/>
    </w:rPr>
  </w:style>
  <w:style w:type="character" w:customStyle="1" w:styleId="WW8Num159z2">
    <w:name w:val="WW8Num159z2"/>
    <w:rsid w:val="001438F0"/>
    <w:rPr>
      <w:rFonts w:ascii="Wingdings" w:hAnsi="Wingdings"/>
    </w:rPr>
  </w:style>
  <w:style w:type="character" w:customStyle="1" w:styleId="WW8Num57z0">
    <w:name w:val="WW8Num57z0"/>
    <w:rsid w:val="001438F0"/>
    <w:rPr>
      <w:rFonts w:ascii="Symbol" w:hAnsi="Symbol"/>
    </w:rPr>
  </w:style>
  <w:style w:type="character" w:customStyle="1" w:styleId="WW8Num57z1">
    <w:name w:val="WW8Num57z1"/>
    <w:rsid w:val="001438F0"/>
    <w:rPr>
      <w:rFonts w:ascii="Courier New" w:hAnsi="Courier New"/>
    </w:rPr>
  </w:style>
  <w:style w:type="character" w:customStyle="1" w:styleId="WW8Num57z2">
    <w:name w:val="WW8Num57z2"/>
    <w:rsid w:val="001438F0"/>
    <w:rPr>
      <w:rFonts w:ascii="Wingdings" w:hAnsi="Wingdings"/>
    </w:rPr>
  </w:style>
  <w:style w:type="character" w:customStyle="1" w:styleId="WW8Num158z0">
    <w:name w:val="WW8Num158z0"/>
    <w:rsid w:val="001438F0"/>
    <w:rPr>
      <w:rFonts w:ascii="Symbol" w:hAnsi="Symbol"/>
    </w:rPr>
  </w:style>
  <w:style w:type="character" w:customStyle="1" w:styleId="WW8Num158z1">
    <w:name w:val="WW8Num158z1"/>
    <w:rsid w:val="001438F0"/>
    <w:rPr>
      <w:rFonts w:ascii="Courier New" w:hAnsi="Courier New" w:cs="Courier New"/>
    </w:rPr>
  </w:style>
  <w:style w:type="character" w:customStyle="1" w:styleId="WW8Num158z2">
    <w:name w:val="WW8Num158z2"/>
    <w:rsid w:val="001438F0"/>
    <w:rPr>
      <w:rFonts w:ascii="Wingdings" w:hAnsi="Wingdings"/>
    </w:rPr>
  </w:style>
  <w:style w:type="character" w:customStyle="1" w:styleId="WW8Num37z0">
    <w:name w:val="WW8Num37z0"/>
    <w:rsid w:val="001438F0"/>
    <w:rPr>
      <w:rFonts w:ascii="Symbol" w:hAnsi="Symbol"/>
    </w:rPr>
  </w:style>
  <w:style w:type="character" w:customStyle="1" w:styleId="WW8Num37z1">
    <w:name w:val="WW8Num37z1"/>
    <w:rsid w:val="001438F0"/>
    <w:rPr>
      <w:rFonts w:ascii="Courier New" w:hAnsi="Courier New"/>
    </w:rPr>
  </w:style>
  <w:style w:type="character" w:customStyle="1" w:styleId="WW8Num37z2">
    <w:name w:val="WW8Num37z2"/>
    <w:rsid w:val="001438F0"/>
    <w:rPr>
      <w:rFonts w:ascii="Wingdings" w:hAnsi="Wingdings"/>
    </w:rPr>
  </w:style>
  <w:style w:type="character" w:customStyle="1" w:styleId="WW8Num23z0">
    <w:name w:val="WW8Num23z0"/>
    <w:rsid w:val="001438F0"/>
    <w:rPr>
      <w:rFonts w:ascii="Symbol" w:hAnsi="Symbol"/>
    </w:rPr>
  </w:style>
  <w:style w:type="character" w:customStyle="1" w:styleId="WW8Num23z1">
    <w:name w:val="WW8Num23z1"/>
    <w:rsid w:val="001438F0"/>
    <w:rPr>
      <w:rFonts w:ascii="Courier New" w:hAnsi="Courier New"/>
    </w:rPr>
  </w:style>
  <w:style w:type="character" w:customStyle="1" w:styleId="WW8Num23z2">
    <w:name w:val="WW8Num23z2"/>
    <w:rsid w:val="001438F0"/>
    <w:rPr>
      <w:rFonts w:ascii="Wingdings" w:hAnsi="Wingdings"/>
    </w:rPr>
  </w:style>
  <w:style w:type="character" w:customStyle="1" w:styleId="WW8Num74z0">
    <w:name w:val="WW8Num74z0"/>
    <w:rsid w:val="001438F0"/>
    <w:rPr>
      <w:rFonts w:ascii="Symbol" w:hAnsi="Symbol"/>
    </w:rPr>
  </w:style>
  <w:style w:type="character" w:customStyle="1" w:styleId="WW8Num74z1">
    <w:name w:val="WW8Num74z1"/>
    <w:rsid w:val="001438F0"/>
    <w:rPr>
      <w:rFonts w:ascii="Courier New" w:hAnsi="Courier New" w:cs="Courier New"/>
    </w:rPr>
  </w:style>
  <w:style w:type="character" w:customStyle="1" w:styleId="WW8Num74z2">
    <w:name w:val="WW8Num74z2"/>
    <w:rsid w:val="001438F0"/>
    <w:rPr>
      <w:rFonts w:ascii="Wingdings" w:hAnsi="Wingdings"/>
    </w:rPr>
  </w:style>
  <w:style w:type="character" w:customStyle="1" w:styleId="WW8Num82z0">
    <w:name w:val="WW8Num82z0"/>
    <w:rsid w:val="001438F0"/>
    <w:rPr>
      <w:rFonts w:ascii="Symbol" w:hAnsi="Symbol"/>
    </w:rPr>
  </w:style>
  <w:style w:type="character" w:customStyle="1" w:styleId="WW8Num82z1">
    <w:name w:val="WW8Num82z1"/>
    <w:rsid w:val="001438F0"/>
    <w:rPr>
      <w:rFonts w:ascii="Courier New" w:hAnsi="Courier New"/>
    </w:rPr>
  </w:style>
  <w:style w:type="character" w:customStyle="1" w:styleId="WW8Num82z2">
    <w:name w:val="WW8Num82z2"/>
    <w:rsid w:val="001438F0"/>
    <w:rPr>
      <w:rFonts w:ascii="Wingdings" w:hAnsi="Wingdings"/>
    </w:rPr>
  </w:style>
  <w:style w:type="character" w:customStyle="1" w:styleId="WW8Num30z0">
    <w:name w:val="WW8Num30z0"/>
    <w:rsid w:val="001438F0"/>
    <w:rPr>
      <w:rFonts w:ascii="Symbol" w:hAnsi="Symbol"/>
    </w:rPr>
  </w:style>
  <w:style w:type="character" w:customStyle="1" w:styleId="WW8Num30z1">
    <w:name w:val="WW8Num30z1"/>
    <w:rsid w:val="001438F0"/>
    <w:rPr>
      <w:rFonts w:ascii="Courier New" w:hAnsi="Courier New"/>
    </w:rPr>
  </w:style>
  <w:style w:type="character" w:customStyle="1" w:styleId="WW8Num30z2">
    <w:name w:val="WW8Num30z2"/>
    <w:rsid w:val="001438F0"/>
    <w:rPr>
      <w:rFonts w:ascii="Wingdings" w:hAnsi="Wingdings"/>
    </w:rPr>
  </w:style>
  <w:style w:type="character" w:customStyle="1" w:styleId="WW8Num35z0">
    <w:name w:val="WW8Num35z0"/>
    <w:rsid w:val="001438F0"/>
    <w:rPr>
      <w:rFonts w:ascii="Symbol" w:hAnsi="Symbol"/>
    </w:rPr>
  </w:style>
  <w:style w:type="character" w:customStyle="1" w:styleId="WW8Num35z1">
    <w:name w:val="WW8Num35z1"/>
    <w:rsid w:val="001438F0"/>
    <w:rPr>
      <w:rFonts w:ascii="Courier New" w:hAnsi="Courier New"/>
    </w:rPr>
  </w:style>
  <w:style w:type="character" w:customStyle="1" w:styleId="WW8Num35z2">
    <w:name w:val="WW8Num35z2"/>
    <w:rsid w:val="001438F0"/>
    <w:rPr>
      <w:rFonts w:ascii="Wingdings" w:hAnsi="Wingdings"/>
    </w:rPr>
  </w:style>
  <w:style w:type="character" w:customStyle="1" w:styleId="WW8Num6z0">
    <w:name w:val="WW8Num6z0"/>
    <w:rsid w:val="001438F0"/>
    <w:rPr>
      <w:rFonts w:ascii="Symbol" w:hAnsi="Symbol"/>
    </w:rPr>
  </w:style>
  <w:style w:type="character" w:customStyle="1" w:styleId="WW8Num6z1">
    <w:name w:val="WW8Num6z1"/>
    <w:rsid w:val="001438F0"/>
    <w:rPr>
      <w:rFonts w:ascii="Courier New" w:hAnsi="Courier New"/>
    </w:rPr>
  </w:style>
  <w:style w:type="character" w:customStyle="1" w:styleId="WW8Num6z2">
    <w:name w:val="WW8Num6z2"/>
    <w:rsid w:val="001438F0"/>
    <w:rPr>
      <w:rFonts w:ascii="Wingdings" w:hAnsi="Wingdings"/>
    </w:rPr>
  </w:style>
  <w:style w:type="character" w:customStyle="1" w:styleId="WW8Num108z0">
    <w:name w:val="WW8Num108z0"/>
    <w:rsid w:val="001438F0"/>
    <w:rPr>
      <w:rFonts w:ascii="Symbol" w:hAnsi="Symbol"/>
    </w:rPr>
  </w:style>
  <w:style w:type="character" w:customStyle="1" w:styleId="WW8Num108z1">
    <w:name w:val="WW8Num108z1"/>
    <w:rsid w:val="001438F0"/>
    <w:rPr>
      <w:rFonts w:ascii="Courier New" w:hAnsi="Courier New"/>
    </w:rPr>
  </w:style>
  <w:style w:type="character" w:customStyle="1" w:styleId="WW8Num108z2">
    <w:name w:val="WW8Num108z2"/>
    <w:rsid w:val="001438F0"/>
    <w:rPr>
      <w:rFonts w:ascii="Wingdings" w:hAnsi="Wingdings"/>
    </w:rPr>
  </w:style>
  <w:style w:type="character" w:customStyle="1" w:styleId="WW8Num87z0">
    <w:name w:val="WW8Num87z0"/>
    <w:rsid w:val="001438F0"/>
    <w:rPr>
      <w:rFonts w:ascii="Symbol" w:hAnsi="Symbol"/>
    </w:rPr>
  </w:style>
  <w:style w:type="character" w:customStyle="1" w:styleId="WW8Num87z1">
    <w:name w:val="WW8Num87z1"/>
    <w:rsid w:val="001438F0"/>
    <w:rPr>
      <w:rFonts w:ascii="Courier New" w:hAnsi="Courier New" w:cs="Courier New"/>
    </w:rPr>
  </w:style>
  <w:style w:type="character" w:customStyle="1" w:styleId="WW8Num87z2">
    <w:name w:val="WW8Num87z2"/>
    <w:rsid w:val="001438F0"/>
    <w:rPr>
      <w:rFonts w:ascii="Wingdings" w:hAnsi="Wingdings"/>
    </w:rPr>
  </w:style>
  <w:style w:type="character" w:customStyle="1" w:styleId="WW8Num135z0">
    <w:name w:val="WW8Num135z0"/>
    <w:rsid w:val="001438F0"/>
    <w:rPr>
      <w:rFonts w:ascii="Symbol" w:hAnsi="Symbol"/>
    </w:rPr>
  </w:style>
  <w:style w:type="character" w:customStyle="1" w:styleId="WW8Num135z1">
    <w:name w:val="WW8Num135z1"/>
    <w:rsid w:val="001438F0"/>
    <w:rPr>
      <w:rFonts w:ascii="Courier New" w:hAnsi="Courier New"/>
    </w:rPr>
  </w:style>
  <w:style w:type="character" w:customStyle="1" w:styleId="WW8Num135z2">
    <w:name w:val="WW8Num135z2"/>
    <w:rsid w:val="001438F0"/>
    <w:rPr>
      <w:rFonts w:ascii="Wingdings" w:hAnsi="Wingdings"/>
    </w:rPr>
  </w:style>
  <w:style w:type="character" w:customStyle="1" w:styleId="WW8Num91z0">
    <w:name w:val="WW8Num91z0"/>
    <w:rsid w:val="001438F0"/>
    <w:rPr>
      <w:rFonts w:ascii="Symbol" w:hAnsi="Symbol"/>
    </w:rPr>
  </w:style>
  <w:style w:type="character" w:customStyle="1" w:styleId="WW8Num91z1">
    <w:name w:val="WW8Num91z1"/>
    <w:rsid w:val="001438F0"/>
    <w:rPr>
      <w:rFonts w:ascii="Courier New" w:hAnsi="Courier New"/>
    </w:rPr>
  </w:style>
  <w:style w:type="character" w:customStyle="1" w:styleId="WW8Num91z2">
    <w:name w:val="WW8Num91z2"/>
    <w:rsid w:val="001438F0"/>
    <w:rPr>
      <w:rFonts w:ascii="Wingdings" w:hAnsi="Wingdings"/>
    </w:rPr>
  </w:style>
  <w:style w:type="character" w:customStyle="1" w:styleId="WW8Num111z0">
    <w:name w:val="WW8Num111z0"/>
    <w:rsid w:val="001438F0"/>
    <w:rPr>
      <w:rFonts w:ascii="Symbol" w:hAnsi="Symbol"/>
    </w:rPr>
  </w:style>
  <w:style w:type="character" w:customStyle="1" w:styleId="WW8Num111z1">
    <w:name w:val="WW8Num111z1"/>
    <w:rsid w:val="001438F0"/>
    <w:rPr>
      <w:rFonts w:ascii="Courier New" w:hAnsi="Courier New" w:cs="Courier New"/>
    </w:rPr>
  </w:style>
  <w:style w:type="character" w:customStyle="1" w:styleId="WW8Num111z2">
    <w:name w:val="WW8Num111z2"/>
    <w:rsid w:val="001438F0"/>
    <w:rPr>
      <w:rFonts w:ascii="Wingdings" w:hAnsi="Wingdings"/>
    </w:rPr>
  </w:style>
  <w:style w:type="character" w:customStyle="1" w:styleId="WW8Num5z0">
    <w:name w:val="WW8Num5z0"/>
    <w:rsid w:val="001438F0"/>
    <w:rPr>
      <w:rFonts w:ascii="Symbol" w:hAnsi="Symbol"/>
    </w:rPr>
  </w:style>
  <w:style w:type="character" w:customStyle="1" w:styleId="WW8Num5z1">
    <w:name w:val="WW8Num5z1"/>
    <w:rsid w:val="001438F0"/>
    <w:rPr>
      <w:rFonts w:ascii="Courier New" w:hAnsi="Courier New" w:cs="Courier New"/>
    </w:rPr>
  </w:style>
  <w:style w:type="character" w:customStyle="1" w:styleId="WW8Num5z2">
    <w:name w:val="WW8Num5z2"/>
    <w:rsid w:val="001438F0"/>
    <w:rPr>
      <w:rFonts w:ascii="Wingdings" w:hAnsi="Wingdings"/>
    </w:rPr>
  </w:style>
  <w:style w:type="character" w:customStyle="1" w:styleId="WW8Num120z0">
    <w:name w:val="WW8Num120z0"/>
    <w:rsid w:val="001438F0"/>
    <w:rPr>
      <w:rFonts w:ascii="Symbol" w:hAnsi="Symbol"/>
    </w:rPr>
  </w:style>
  <w:style w:type="character" w:customStyle="1" w:styleId="WW8Num120z1">
    <w:name w:val="WW8Num120z1"/>
    <w:rsid w:val="001438F0"/>
    <w:rPr>
      <w:rFonts w:ascii="Courier New" w:hAnsi="Courier New" w:cs="Courier New"/>
    </w:rPr>
  </w:style>
  <w:style w:type="character" w:customStyle="1" w:styleId="WW8Num120z2">
    <w:name w:val="WW8Num120z2"/>
    <w:rsid w:val="001438F0"/>
    <w:rPr>
      <w:rFonts w:ascii="Wingdings" w:hAnsi="Wingdings"/>
    </w:rPr>
  </w:style>
  <w:style w:type="character" w:customStyle="1" w:styleId="WW8Num86z0">
    <w:name w:val="WW8Num86z0"/>
    <w:rsid w:val="001438F0"/>
    <w:rPr>
      <w:rFonts w:ascii="Symbol" w:hAnsi="Symbol"/>
    </w:rPr>
  </w:style>
  <w:style w:type="character" w:customStyle="1" w:styleId="WW8Num86z1">
    <w:name w:val="WW8Num86z1"/>
    <w:rsid w:val="001438F0"/>
    <w:rPr>
      <w:rFonts w:ascii="Courier New" w:hAnsi="Courier New" w:cs="Courier New"/>
    </w:rPr>
  </w:style>
  <w:style w:type="character" w:customStyle="1" w:styleId="WW8Num86z2">
    <w:name w:val="WW8Num86z2"/>
    <w:rsid w:val="001438F0"/>
    <w:rPr>
      <w:rFonts w:ascii="Wingdings" w:hAnsi="Wingdings"/>
    </w:rPr>
  </w:style>
  <w:style w:type="character" w:customStyle="1" w:styleId="WW8Num132z1">
    <w:name w:val="WW8Num132z1"/>
    <w:rsid w:val="001438F0"/>
    <w:rPr>
      <w:b/>
      <w:i/>
      <w:sz w:val="24"/>
      <w:szCs w:val="24"/>
    </w:rPr>
  </w:style>
  <w:style w:type="character" w:customStyle="1" w:styleId="WW8Num132z2">
    <w:name w:val="WW8Num132z2"/>
    <w:rsid w:val="001438F0"/>
    <w:rPr>
      <w:rFonts w:ascii="Times New Roman" w:hAnsi="Times New Roman" w:cs="Times New Roman"/>
      <w:sz w:val="20"/>
      <w:szCs w:val="20"/>
    </w:rPr>
  </w:style>
  <w:style w:type="character" w:customStyle="1" w:styleId="WW8Num137z0">
    <w:name w:val="WW8Num137z0"/>
    <w:rsid w:val="001438F0"/>
    <w:rPr>
      <w:rFonts w:ascii="Symbol" w:hAnsi="Symbol"/>
    </w:rPr>
  </w:style>
  <w:style w:type="character" w:customStyle="1" w:styleId="WW8Num137z1">
    <w:name w:val="WW8Num137z1"/>
    <w:rsid w:val="001438F0"/>
    <w:rPr>
      <w:rFonts w:ascii="Courier New" w:hAnsi="Courier New"/>
    </w:rPr>
  </w:style>
  <w:style w:type="character" w:customStyle="1" w:styleId="WW8Num137z2">
    <w:name w:val="WW8Num137z2"/>
    <w:rsid w:val="001438F0"/>
    <w:rPr>
      <w:rFonts w:ascii="Wingdings" w:hAnsi="Wingdings"/>
    </w:rPr>
  </w:style>
  <w:style w:type="character" w:customStyle="1" w:styleId="WW8Num67z0">
    <w:name w:val="WW8Num67z0"/>
    <w:rsid w:val="001438F0"/>
    <w:rPr>
      <w:rFonts w:ascii="Symbol" w:hAnsi="Symbol"/>
    </w:rPr>
  </w:style>
  <w:style w:type="character" w:customStyle="1" w:styleId="WW8Num67z1">
    <w:name w:val="WW8Num67z1"/>
    <w:rsid w:val="001438F0"/>
    <w:rPr>
      <w:rFonts w:ascii="Courier New" w:hAnsi="Courier New"/>
    </w:rPr>
  </w:style>
  <w:style w:type="character" w:customStyle="1" w:styleId="WW8Num67z2">
    <w:name w:val="WW8Num67z2"/>
    <w:rsid w:val="001438F0"/>
    <w:rPr>
      <w:rFonts w:ascii="Wingdings" w:hAnsi="Wingdings"/>
    </w:rPr>
  </w:style>
  <w:style w:type="character" w:customStyle="1" w:styleId="WW8Num142z0">
    <w:name w:val="WW8Num142z0"/>
    <w:rsid w:val="001438F0"/>
    <w:rPr>
      <w:rFonts w:ascii="Symbol" w:hAnsi="Symbol"/>
    </w:rPr>
  </w:style>
  <w:style w:type="character" w:customStyle="1" w:styleId="WW8Num142z1">
    <w:name w:val="WW8Num142z1"/>
    <w:rsid w:val="001438F0"/>
    <w:rPr>
      <w:rFonts w:ascii="Courier New" w:hAnsi="Courier New" w:cs="Courier New"/>
    </w:rPr>
  </w:style>
  <w:style w:type="character" w:customStyle="1" w:styleId="WW8Num142z2">
    <w:name w:val="WW8Num142z2"/>
    <w:rsid w:val="001438F0"/>
    <w:rPr>
      <w:rFonts w:ascii="Wingdings" w:hAnsi="Wingdings"/>
    </w:rPr>
  </w:style>
  <w:style w:type="character" w:customStyle="1" w:styleId="WW8Num155z0">
    <w:name w:val="WW8Num155z0"/>
    <w:rsid w:val="001438F0"/>
    <w:rPr>
      <w:rFonts w:ascii="Symbol" w:hAnsi="Symbol"/>
    </w:rPr>
  </w:style>
  <w:style w:type="character" w:customStyle="1" w:styleId="WW8Num155z1">
    <w:name w:val="WW8Num155z1"/>
    <w:rsid w:val="001438F0"/>
    <w:rPr>
      <w:rFonts w:ascii="Courier New" w:hAnsi="Courier New" w:cs="Courier New"/>
    </w:rPr>
  </w:style>
  <w:style w:type="character" w:customStyle="1" w:styleId="WW8Num155z2">
    <w:name w:val="WW8Num155z2"/>
    <w:rsid w:val="001438F0"/>
    <w:rPr>
      <w:rFonts w:ascii="Wingdings" w:hAnsi="Wingdings"/>
    </w:rPr>
  </w:style>
  <w:style w:type="character" w:customStyle="1" w:styleId="WW8Num150z0">
    <w:name w:val="WW8Num150z0"/>
    <w:rsid w:val="001438F0"/>
    <w:rPr>
      <w:rFonts w:ascii="Symbol" w:hAnsi="Symbol"/>
    </w:rPr>
  </w:style>
  <w:style w:type="character" w:customStyle="1" w:styleId="WW8Num150z1">
    <w:name w:val="WW8Num150z1"/>
    <w:rsid w:val="001438F0"/>
    <w:rPr>
      <w:rFonts w:ascii="Courier New" w:hAnsi="Courier New" w:cs="Courier New"/>
    </w:rPr>
  </w:style>
  <w:style w:type="character" w:customStyle="1" w:styleId="WW8Num150z2">
    <w:name w:val="WW8Num150z2"/>
    <w:rsid w:val="001438F0"/>
    <w:rPr>
      <w:rFonts w:ascii="Wingdings" w:hAnsi="Wingdings"/>
    </w:rPr>
  </w:style>
  <w:style w:type="character" w:customStyle="1" w:styleId="WW8Num7z0">
    <w:name w:val="WW8Num7z0"/>
    <w:rsid w:val="001438F0"/>
    <w:rPr>
      <w:rFonts w:ascii="Symbol" w:hAnsi="Symbol"/>
    </w:rPr>
  </w:style>
  <w:style w:type="character" w:customStyle="1" w:styleId="WW8Num7z1">
    <w:name w:val="WW8Num7z1"/>
    <w:rsid w:val="001438F0"/>
    <w:rPr>
      <w:rFonts w:ascii="Courier New" w:hAnsi="Courier New"/>
    </w:rPr>
  </w:style>
  <w:style w:type="character" w:customStyle="1" w:styleId="WW8Num7z2">
    <w:name w:val="WW8Num7z2"/>
    <w:rsid w:val="001438F0"/>
    <w:rPr>
      <w:rFonts w:ascii="Wingdings" w:hAnsi="Wingdings"/>
    </w:rPr>
  </w:style>
  <w:style w:type="character" w:customStyle="1" w:styleId="WW8Num153z0">
    <w:name w:val="WW8Num153z0"/>
    <w:rsid w:val="001438F0"/>
    <w:rPr>
      <w:rFonts w:ascii="Symbol" w:hAnsi="Symbol"/>
    </w:rPr>
  </w:style>
  <w:style w:type="character" w:customStyle="1" w:styleId="WW8Num153z1">
    <w:name w:val="WW8Num153z1"/>
    <w:rsid w:val="001438F0"/>
    <w:rPr>
      <w:rFonts w:ascii="Courier New" w:hAnsi="Courier New" w:cs="Courier New"/>
    </w:rPr>
  </w:style>
  <w:style w:type="character" w:customStyle="1" w:styleId="WW8Num153z2">
    <w:name w:val="WW8Num153z2"/>
    <w:rsid w:val="001438F0"/>
    <w:rPr>
      <w:rFonts w:ascii="Wingdings" w:hAnsi="Wingdings"/>
    </w:rPr>
  </w:style>
  <w:style w:type="character" w:customStyle="1" w:styleId="WW8Num65z0">
    <w:name w:val="WW8Num65z0"/>
    <w:rsid w:val="001438F0"/>
    <w:rPr>
      <w:rFonts w:ascii="Symbol" w:hAnsi="Symbol"/>
    </w:rPr>
  </w:style>
  <w:style w:type="character" w:customStyle="1" w:styleId="WW8Num65z1">
    <w:name w:val="WW8Num65z1"/>
    <w:rsid w:val="001438F0"/>
    <w:rPr>
      <w:rFonts w:ascii="Courier New" w:hAnsi="Courier New"/>
    </w:rPr>
  </w:style>
  <w:style w:type="character" w:customStyle="1" w:styleId="WW8Num65z2">
    <w:name w:val="WW8Num65z2"/>
    <w:rsid w:val="001438F0"/>
    <w:rPr>
      <w:rFonts w:ascii="Wingdings" w:hAnsi="Wingdings"/>
    </w:rPr>
  </w:style>
  <w:style w:type="character" w:customStyle="1" w:styleId="WW8Num105z0">
    <w:name w:val="WW8Num105z0"/>
    <w:rsid w:val="001438F0"/>
    <w:rPr>
      <w:rFonts w:ascii="Symbol" w:hAnsi="Symbol"/>
    </w:rPr>
  </w:style>
  <w:style w:type="character" w:customStyle="1" w:styleId="WW8Num105z1">
    <w:name w:val="WW8Num105z1"/>
    <w:rsid w:val="001438F0"/>
    <w:rPr>
      <w:rFonts w:ascii="Courier New" w:hAnsi="Courier New" w:cs="Courier New"/>
    </w:rPr>
  </w:style>
  <w:style w:type="character" w:customStyle="1" w:styleId="WW8Num105z2">
    <w:name w:val="WW8Num105z2"/>
    <w:rsid w:val="001438F0"/>
    <w:rPr>
      <w:rFonts w:ascii="Wingdings" w:hAnsi="Wingdings"/>
    </w:rPr>
  </w:style>
  <w:style w:type="character" w:customStyle="1" w:styleId="WW8Num71z0">
    <w:name w:val="WW8Num71z0"/>
    <w:rsid w:val="001438F0"/>
    <w:rPr>
      <w:rFonts w:ascii="Symbol" w:hAnsi="Symbol"/>
    </w:rPr>
  </w:style>
  <w:style w:type="character" w:customStyle="1" w:styleId="WW8Num71z1">
    <w:name w:val="WW8Num71z1"/>
    <w:rsid w:val="001438F0"/>
    <w:rPr>
      <w:rFonts w:ascii="Courier New" w:hAnsi="Courier New"/>
    </w:rPr>
  </w:style>
  <w:style w:type="character" w:customStyle="1" w:styleId="WW8Num71z2">
    <w:name w:val="WW8Num71z2"/>
    <w:rsid w:val="001438F0"/>
    <w:rPr>
      <w:rFonts w:ascii="Wingdings" w:hAnsi="Wingdings"/>
    </w:rPr>
  </w:style>
  <w:style w:type="character" w:customStyle="1" w:styleId="it">
    <w:name w:val="it"/>
    <w:basedOn w:val="11"/>
    <w:rsid w:val="001438F0"/>
  </w:style>
  <w:style w:type="character" w:customStyle="1" w:styleId="WW8Num124z0">
    <w:name w:val="WW8Num124z0"/>
    <w:rsid w:val="001438F0"/>
    <w:rPr>
      <w:rFonts w:ascii="Symbol" w:hAnsi="Symbol"/>
    </w:rPr>
  </w:style>
  <w:style w:type="character" w:customStyle="1" w:styleId="WW8Num124z1">
    <w:name w:val="WW8Num124z1"/>
    <w:rsid w:val="001438F0"/>
    <w:rPr>
      <w:rFonts w:ascii="Courier New" w:hAnsi="Courier New" w:cs="Courier New"/>
    </w:rPr>
  </w:style>
  <w:style w:type="character" w:customStyle="1" w:styleId="WW8Num124z2">
    <w:name w:val="WW8Num124z2"/>
    <w:rsid w:val="001438F0"/>
    <w:rPr>
      <w:rFonts w:ascii="Wingdings" w:hAnsi="Wingdings"/>
    </w:rPr>
  </w:style>
  <w:style w:type="character" w:customStyle="1" w:styleId="WW8Num92z0">
    <w:name w:val="WW8Num92z0"/>
    <w:rsid w:val="001438F0"/>
    <w:rPr>
      <w:rFonts w:ascii="Symbol" w:hAnsi="Symbol"/>
    </w:rPr>
  </w:style>
  <w:style w:type="character" w:customStyle="1" w:styleId="WW8Num92z1">
    <w:name w:val="WW8Num92z1"/>
    <w:rsid w:val="001438F0"/>
    <w:rPr>
      <w:rFonts w:ascii="Courier New" w:hAnsi="Courier New" w:cs="Courier New"/>
    </w:rPr>
  </w:style>
  <w:style w:type="character" w:customStyle="1" w:styleId="WW8Num92z2">
    <w:name w:val="WW8Num92z2"/>
    <w:rsid w:val="001438F0"/>
    <w:rPr>
      <w:rFonts w:ascii="Wingdings" w:hAnsi="Wingdings"/>
    </w:rPr>
  </w:style>
  <w:style w:type="character" w:customStyle="1" w:styleId="WW8Num53z0">
    <w:name w:val="WW8Num53z0"/>
    <w:rsid w:val="001438F0"/>
    <w:rPr>
      <w:rFonts w:ascii="Symbol" w:hAnsi="Symbol"/>
    </w:rPr>
  </w:style>
  <w:style w:type="character" w:customStyle="1" w:styleId="WW8Num53z1">
    <w:name w:val="WW8Num53z1"/>
    <w:rsid w:val="001438F0"/>
    <w:rPr>
      <w:rFonts w:ascii="Courier New" w:hAnsi="Courier New" w:cs="Courier New"/>
    </w:rPr>
  </w:style>
  <w:style w:type="character" w:customStyle="1" w:styleId="WW8Num53z2">
    <w:name w:val="WW8Num53z2"/>
    <w:rsid w:val="001438F0"/>
    <w:rPr>
      <w:rFonts w:ascii="Wingdings" w:hAnsi="Wingdings"/>
    </w:rPr>
  </w:style>
  <w:style w:type="character" w:customStyle="1" w:styleId="WW8Num41z0">
    <w:name w:val="WW8Num41z0"/>
    <w:rsid w:val="001438F0"/>
    <w:rPr>
      <w:rFonts w:ascii="Symbol" w:hAnsi="Symbol"/>
    </w:rPr>
  </w:style>
  <w:style w:type="character" w:customStyle="1" w:styleId="WW8Num41z1">
    <w:name w:val="WW8Num41z1"/>
    <w:rsid w:val="001438F0"/>
    <w:rPr>
      <w:rFonts w:ascii="Courier New" w:hAnsi="Courier New" w:cs="Courier New"/>
    </w:rPr>
  </w:style>
  <w:style w:type="character" w:customStyle="1" w:styleId="WW8Num41z2">
    <w:name w:val="WW8Num41z2"/>
    <w:rsid w:val="001438F0"/>
    <w:rPr>
      <w:rFonts w:ascii="Wingdings" w:hAnsi="Wingdings"/>
    </w:rPr>
  </w:style>
  <w:style w:type="character" w:customStyle="1" w:styleId="WW8Num4z0">
    <w:name w:val="WW8Num4z0"/>
    <w:rsid w:val="001438F0"/>
    <w:rPr>
      <w:rFonts w:ascii="Symbol" w:hAnsi="Symbol"/>
    </w:rPr>
  </w:style>
  <w:style w:type="character" w:customStyle="1" w:styleId="WW8Num4z1">
    <w:name w:val="WW8Num4z1"/>
    <w:rsid w:val="001438F0"/>
    <w:rPr>
      <w:rFonts w:ascii="Courier New" w:hAnsi="Courier New" w:cs="Courier New"/>
    </w:rPr>
  </w:style>
  <w:style w:type="character" w:customStyle="1" w:styleId="WW8Num4z2">
    <w:name w:val="WW8Num4z2"/>
    <w:rsid w:val="001438F0"/>
    <w:rPr>
      <w:rFonts w:ascii="Wingdings" w:hAnsi="Wingdings"/>
    </w:rPr>
  </w:style>
  <w:style w:type="character" w:customStyle="1" w:styleId="WW8Num58z0">
    <w:name w:val="WW8Num58z0"/>
    <w:rsid w:val="001438F0"/>
    <w:rPr>
      <w:rFonts w:ascii="Symbol" w:hAnsi="Symbol"/>
    </w:rPr>
  </w:style>
  <w:style w:type="character" w:customStyle="1" w:styleId="WW8Num58z1">
    <w:name w:val="WW8Num58z1"/>
    <w:rsid w:val="001438F0"/>
    <w:rPr>
      <w:rFonts w:ascii="Courier New" w:hAnsi="Courier New"/>
    </w:rPr>
  </w:style>
  <w:style w:type="character" w:customStyle="1" w:styleId="WW8Num58z2">
    <w:name w:val="WW8Num58z2"/>
    <w:rsid w:val="001438F0"/>
    <w:rPr>
      <w:rFonts w:ascii="Wingdings" w:hAnsi="Wingdings"/>
    </w:rPr>
  </w:style>
  <w:style w:type="character" w:customStyle="1" w:styleId="WW8Num136z0">
    <w:name w:val="WW8Num136z0"/>
    <w:rsid w:val="001438F0"/>
    <w:rPr>
      <w:rFonts w:ascii="Symbol" w:hAnsi="Symbol"/>
    </w:rPr>
  </w:style>
  <w:style w:type="character" w:customStyle="1" w:styleId="WW8Num136z1">
    <w:name w:val="WW8Num136z1"/>
    <w:rsid w:val="001438F0"/>
    <w:rPr>
      <w:rFonts w:ascii="Courier New" w:hAnsi="Courier New"/>
    </w:rPr>
  </w:style>
  <w:style w:type="character" w:customStyle="1" w:styleId="WW8Num136z2">
    <w:name w:val="WW8Num136z2"/>
    <w:rsid w:val="001438F0"/>
    <w:rPr>
      <w:rFonts w:ascii="Wingdings" w:hAnsi="Wingdings"/>
    </w:rPr>
  </w:style>
  <w:style w:type="character" w:customStyle="1" w:styleId="WW8Num100z0">
    <w:name w:val="WW8Num100z0"/>
    <w:rsid w:val="001438F0"/>
    <w:rPr>
      <w:rFonts w:ascii="Symbol" w:hAnsi="Symbol"/>
    </w:rPr>
  </w:style>
  <w:style w:type="character" w:customStyle="1" w:styleId="WW8Num100z1">
    <w:name w:val="WW8Num100z1"/>
    <w:rsid w:val="001438F0"/>
    <w:rPr>
      <w:rFonts w:ascii="Courier New" w:hAnsi="Courier New"/>
    </w:rPr>
  </w:style>
  <w:style w:type="character" w:customStyle="1" w:styleId="WW8Num100z2">
    <w:name w:val="WW8Num100z2"/>
    <w:rsid w:val="001438F0"/>
    <w:rPr>
      <w:rFonts w:ascii="Wingdings" w:hAnsi="Wingdings"/>
    </w:rPr>
  </w:style>
  <w:style w:type="character" w:customStyle="1" w:styleId="WW8Num76z0">
    <w:name w:val="WW8Num76z0"/>
    <w:rsid w:val="001438F0"/>
    <w:rPr>
      <w:rFonts w:ascii="Symbol" w:hAnsi="Symbol"/>
    </w:rPr>
  </w:style>
  <w:style w:type="character" w:customStyle="1" w:styleId="WW8Num76z1">
    <w:name w:val="WW8Num76z1"/>
    <w:rsid w:val="001438F0"/>
    <w:rPr>
      <w:rFonts w:ascii="Courier New" w:hAnsi="Courier New" w:cs="Courier New"/>
    </w:rPr>
  </w:style>
  <w:style w:type="character" w:customStyle="1" w:styleId="WW8Num76z2">
    <w:name w:val="WW8Num76z2"/>
    <w:rsid w:val="001438F0"/>
    <w:rPr>
      <w:rFonts w:ascii="Wingdings" w:hAnsi="Wingdings"/>
    </w:rPr>
  </w:style>
  <w:style w:type="character" w:customStyle="1" w:styleId="WW8Num75z0">
    <w:name w:val="WW8Num75z0"/>
    <w:rsid w:val="001438F0"/>
    <w:rPr>
      <w:rFonts w:ascii="Symbol" w:hAnsi="Symbol"/>
    </w:rPr>
  </w:style>
  <w:style w:type="character" w:customStyle="1" w:styleId="WW8Num75z1">
    <w:name w:val="WW8Num75z1"/>
    <w:rsid w:val="001438F0"/>
    <w:rPr>
      <w:rFonts w:ascii="Courier New" w:hAnsi="Courier New"/>
    </w:rPr>
  </w:style>
  <w:style w:type="character" w:customStyle="1" w:styleId="WW8Num75z2">
    <w:name w:val="WW8Num75z2"/>
    <w:rsid w:val="001438F0"/>
    <w:rPr>
      <w:rFonts w:ascii="Wingdings" w:hAnsi="Wingdings"/>
    </w:rPr>
  </w:style>
  <w:style w:type="character" w:customStyle="1" w:styleId="WW8Num34z0">
    <w:name w:val="WW8Num34z0"/>
    <w:rsid w:val="001438F0"/>
    <w:rPr>
      <w:rFonts w:ascii="Symbol" w:hAnsi="Symbol"/>
    </w:rPr>
  </w:style>
  <w:style w:type="character" w:customStyle="1" w:styleId="WW8Num34z1">
    <w:name w:val="WW8Num34z1"/>
    <w:rsid w:val="001438F0"/>
    <w:rPr>
      <w:rFonts w:ascii="Courier New" w:hAnsi="Courier New"/>
    </w:rPr>
  </w:style>
  <w:style w:type="character" w:customStyle="1" w:styleId="WW8Num34z2">
    <w:name w:val="WW8Num34z2"/>
    <w:rsid w:val="001438F0"/>
    <w:rPr>
      <w:rFonts w:ascii="Wingdings" w:hAnsi="Wingdings"/>
    </w:rPr>
  </w:style>
  <w:style w:type="character" w:customStyle="1" w:styleId="WW8Num55z0">
    <w:name w:val="WW8Num55z0"/>
    <w:rsid w:val="001438F0"/>
    <w:rPr>
      <w:rFonts w:ascii="Symbol" w:hAnsi="Symbol"/>
    </w:rPr>
  </w:style>
  <w:style w:type="character" w:customStyle="1" w:styleId="WW8Num55z1">
    <w:name w:val="WW8Num55z1"/>
    <w:rsid w:val="001438F0"/>
    <w:rPr>
      <w:rFonts w:ascii="Courier New" w:hAnsi="Courier New"/>
    </w:rPr>
  </w:style>
  <w:style w:type="character" w:customStyle="1" w:styleId="WW8Num55z2">
    <w:name w:val="WW8Num55z2"/>
    <w:rsid w:val="001438F0"/>
    <w:rPr>
      <w:rFonts w:ascii="Wingdings" w:hAnsi="Wingdings"/>
    </w:rPr>
  </w:style>
  <w:style w:type="character" w:customStyle="1" w:styleId="WW8Num29z0">
    <w:name w:val="WW8Num29z0"/>
    <w:rsid w:val="001438F0"/>
    <w:rPr>
      <w:rFonts w:ascii="Symbol" w:hAnsi="Symbol"/>
    </w:rPr>
  </w:style>
  <w:style w:type="character" w:customStyle="1" w:styleId="WW8Num29z1">
    <w:name w:val="WW8Num29z1"/>
    <w:rsid w:val="001438F0"/>
    <w:rPr>
      <w:rFonts w:ascii="Courier New" w:hAnsi="Courier New"/>
    </w:rPr>
  </w:style>
  <w:style w:type="character" w:customStyle="1" w:styleId="WW8Num29z2">
    <w:name w:val="WW8Num29z2"/>
    <w:rsid w:val="001438F0"/>
    <w:rPr>
      <w:rFonts w:ascii="Wingdings" w:hAnsi="Wingdings"/>
    </w:rPr>
  </w:style>
  <w:style w:type="character" w:customStyle="1" w:styleId="WW8Num95z0">
    <w:name w:val="WW8Num95z0"/>
    <w:rsid w:val="001438F0"/>
    <w:rPr>
      <w:rFonts w:ascii="Symbol" w:hAnsi="Symbol"/>
    </w:rPr>
  </w:style>
  <w:style w:type="character" w:customStyle="1" w:styleId="WW8Num95z1">
    <w:name w:val="WW8Num95z1"/>
    <w:rsid w:val="001438F0"/>
    <w:rPr>
      <w:rFonts w:ascii="Courier New" w:hAnsi="Courier New"/>
    </w:rPr>
  </w:style>
  <w:style w:type="character" w:customStyle="1" w:styleId="WW8Num95z2">
    <w:name w:val="WW8Num95z2"/>
    <w:rsid w:val="001438F0"/>
    <w:rPr>
      <w:rFonts w:ascii="Wingdings" w:hAnsi="Wingdings"/>
    </w:rPr>
  </w:style>
  <w:style w:type="character" w:customStyle="1" w:styleId="WW8Num22z0">
    <w:name w:val="WW8Num22z0"/>
    <w:rsid w:val="001438F0"/>
    <w:rPr>
      <w:rFonts w:ascii="Symbol" w:hAnsi="Symbol"/>
    </w:rPr>
  </w:style>
  <w:style w:type="character" w:customStyle="1" w:styleId="WW8Num22z4">
    <w:name w:val="WW8Num22z4"/>
    <w:rsid w:val="001438F0"/>
    <w:rPr>
      <w:rFonts w:ascii="Courier New" w:hAnsi="Courier New"/>
    </w:rPr>
  </w:style>
  <w:style w:type="character" w:customStyle="1" w:styleId="WW8Num22z5">
    <w:name w:val="WW8Num22z5"/>
    <w:rsid w:val="001438F0"/>
    <w:rPr>
      <w:rFonts w:ascii="Wingdings" w:hAnsi="Wingdings"/>
    </w:rPr>
  </w:style>
  <w:style w:type="character" w:customStyle="1" w:styleId="WW8Num114z0">
    <w:name w:val="WW8Num114z0"/>
    <w:rsid w:val="001438F0"/>
    <w:rPr>
      <w:rFonts w:ascii="Symbol" w:hAnsi="Symbol"/>
    </w:rPr>
  </w:style>
  <w:style w:type="character" w:customStyle="1" w:styleId="WW8Num114z1">
    <w:name w:val="WW8Num114z1"/>
    <w:rsid w:val="001438F0"/>
    <w:rPr>
      <w:rFonts w:ascii="Courier New" w:hAnsi="Courier New"/>
    </w:rPr>
  </w:style>
  <w:style w:type="character" w:customStyle="1" w:styleId="WW8Num114z2">
    <w:name w:val="WW8Num114z2"/>
    <w:rsid w:val="001438F0"/>
    <w:rPr>
      <w:rFonts w:ascii="Wingdings" w:hAnsi="Wingdings"/>
    </w:rPr>
  </w:style>
  <w:style w:type="character" w:customStyle="1" w:styleId="WW8Num118z0">
    <w:name w:val="WW8Num118z0"/>
    <w:rsid w:val="001438F0"/>
    <w:rPr>
      <w:rFonts w:ascii="Symbol" w:hAnsi="Symbol"/>
    </w:rPr>
  </w:style>
  <w:style w:type="character" w:customStyle="1" w:styleId="WW8Num118z2">
    <w:name w:val="WW8Num118z2"/>
    <w:rsid w:val="001438F0"/>
    <w:rPr>
      <w:b/>
      <w:i/>
    </w:rPr>
  </w:style>
  <w:style w:type="character" w:customStyle="1" w:styleId="WW8Num144z0">
    <w:name w:val="WW8Num144z0"/>
    <w:rsid w:val="001438F0"/>
    <w:rPr>
      <w:rFonts w:ascii="Symbol" w:hAnsi="Symbol"/>
    </w:rPr>
  </w:style>
  <w:style w:type="character" w:customStyle="1" w:styleId="WW8Num144z2">
    <w:name w:val="WW8Num144z2"/>
    <w:rsid w:val="001438F0"/>
    <w:rPr>
      <w:b/>
      <w:i/>
    </w:rPr>
  </w:style>
  <w:style w:type="character" w:customStyle="1" w:styleId="WW8Num101z0">
    <w:name w:val="WW8Num101z0"/>
    <w:rsid w:val="001438F0"/>
    <w:rPr>
      <w:rFonts w:ascii="Symbol" w:hAnsi="Symbol"/>
    </w:rPr>
  </w:style>
  <w:style w:type="character" w:customStyle="1" w:styleId="WW8Num101z1">
    <w:name w:val="WW8Num101z1"/>
    <w:rsid w:val="001438F0"/>
    <w:rPr>
      <w:rFonts w:ascii="Courier New" w:hAnsi="Courier New"/>
      <w:sz w:val="20"/>
    </w:rPr>
  </w:style>
  <w:style w:type="character" w:customStyle="1" w:styleId="WW8Num101z2">
    <w:name w:val="WW8Num101z2"/>
    <w:rsid w:val="001438F0"/>
    <w:rPr>
      <w:rFonts w:ascii="Wingdings" w:hAnsi="Wingdings"/>
      <w:sz w:val="20"/>
    </w:rPr>
  </w:style>
  <w:style w:type="character" w:customStyle="1" w:styleId="WW8Num122z0">
    <w:name w:val="WW8Num122z0"/>
    <w:rsid w:val="001438F0"/>
    <w:rPr>
      <w:rFonts w:ascii="Symbol" w:hAnsi="Symbol"/>
    </w:rPr>
  </w:style>
  <w:style w:type="character" w:customStyle="1" w:styleId="WW8Num122z1">
    <w:name w:val="WW8Num122z1"/>
    <w:rsid w:val="001438F0"/>
    <w:rPr>
      <w:rFonts w:ascii="Courier New" w:hAnsi="Courier New" w:cs="Courier New"/>
    </w:rPr>
  </w:style>
  <w:style w:type="character" w:customStyle="1" w:styleId="WW8Num122z2">
    <w:name w:val="WW8Num122z2"/>
    <w:rsid w:val="001438F0"/>
    <w:rPr>
      <w:rFonts w:ascii="Wingdings" w:hAnsi="Wingdings"/>
    </w:rPr>
  </w:style>
  <w:style w:type="character" w:customStyle="1" w:styleId="WW8Num145z0">
    <w:name w:val="WW8Num145z0"/>
    <w:rsid w:val="001438F0"/>
    <w:rPr>
      <w:rFonts w:ascii="Symbol" w:hAnsi="Symbol"/>
    </w:rPr>
  </w:style>
  <w:style w:type="character" w:customStyle="1" w:styleId="WW8Num145z1">
    <w:name w:val="WW8Num145z1"/>
    <w:rsid w:val="001438F0"/>
    <w:rPr>
      <w:rFonts w:ascii="Courier New" w:hAnsi="Courier New"/>
      <w:sz w:val="20"/>
    </w:rPr>
  </w:style>
  <w:style w:type="character" w:customStyle="1" w:styleId="WW8Num145z2">
    <w:name w:val="WW8Num145z2"/>
    <w:rsid w:val="001438F0"/>
    <w:rPr>
      <w:rFonts w:ascii="Wingdings" w:hAnsi="Wingdings"/>
      <w:sz w:val="20"/>
    </w:rPr>
  </w:style>
  <w:style w:type="character" w:customStyle="1" w:styleId="WW8Num10z0">
    <w:name w:val="WW8Num10z0"/>
    <w:rsid w:val="001438F0"/>
    <w:rPr>
      <w:rFonts w:ascii="Symbol" w:hAnsi="Symbol"/>
    </w:rPr>
  </w:style>
  <w:style w:type="character" w:customStyle="1" w:styleId="WW8Num10z1">
    <w:name w:val="WW8Num10z1"/>
    <w:rsid w:val="001438F0"/>
    <w:rPr>
      <w:rFonts w:ascii="Courier New" w:hAnsi="Courier New"/>
      <w:sz w:val="20"/>
    </w:rPr>
  </w:style>
  <w:style w:type="character" w:customStyle="1" w:styleId="WW8Num10z2">
    <w:name w:val="WW8Num10z2"/>
    <w:rsid w:val="001438F0"/>
    <w:rPr>
      <w:rFonts w:ascii="Wingdings" w:hAnsi="Wingdings"/>
      <w:sz w:val="20"/>
    </w:rPr>
  </w:style>
  <w:style w:type="character" w:customStyle="1" w:styleId="WW8Num26z1">
    <w:name w:val="WW8Num26z1"/>
    <w:rsid w:val="001438F0"/>
    <w:rPr>
      <w:rFonts w:ascii="Symbol" w:hAnsi="Symbol"/>
    </w:rPr>
  </w:style>
  <w:style w:type="character" w:customStyle="1" w:styleId="WW8Num26z2">
    <w:name w:val="WW8Num26z2"/>
    <w:rsid w:val="001438F0"/>
    <w:rPr>
      <w:rFonts w:ascii="Wingdings" w:hAnsi="Wingdings"/>
      <w:sz w:val="20"/>
    </w:rPr>
  </w:style>
  <w:style w:type="character" w:customStyle="1" w:styleId="WW8Num49z1">
    <w:name w:val="WW8Num49z1"/>
    <w:rsid w:val="001438F0"/>
    <w:rPr>
      <w:rFonts w:ascii="Symbol" w:hAnsi="Symbol"/>
    </w:rPr>
  </w:style>
  <w:style w:type="character" w:customStyle="1" w:styleId="WW8Num49z2">
    <w:name w:val="WW8Num49z2"/>
    <w:rsid w:val="001438F0"/>
    <w:rPr>
      <w:rFonts w:ascii="Wingdings" w:hAnsi="Wingdings"/>
      <w:sz w:val="20"/>
    </w:rPr>
  </w:style>
  <w:style w:type="character" w:customStyle="1" w:styleId="WW8Num62z0">
    <w:name w:val="WW8Num62z0"/>
    <w:rsid w:val="001438F0"/>
    <w:rPr>
      <w:rFonts w:ascii="Symbol" w:hAnsi="Symbol"/>
    </w:rPr>
  </w:style>
  <w:style w:type="character" w:customStyle="1" w:styleId="WW8Num62z1">
    <w:name w:val="WW8Num62z1"/>
    <w:rsid w:val="001438F0"/>
    <w:rPr>
      <w:rFonts w:ascii="Courier New" w:hAnsi="Courier New"/>
    </w:rPr>
  </w:style>
  <w:style w:type="character" w:customStyle="1" w:styleId="WW8Num62z2">
    <w:name w:val="WW8Num62z2"/>
    <w:rsid w:val="001438F0"/>
    <w:rPr>
      <w:rFonts w:ascii="Wingdings" w:hAnsi="Wingdings"/>
    </w:rPr>
  </w:style>
  <w:style w:type="character" w:customStyle="1" w:styleId="WW8Num38z0">
    <w:name w:val="WW8Num38z0"/>
    <w:rsid w:val="001438F0"/>
    <w:rPr>
      <w:rFonts w:ascii="Symbol" w:hAnsi="Symbol"/>
    </w:rPr>
  </w:style>
  <w:style w:type="character" w:customStyle="1" w:styleId="WW8Num38z1">
    <w:name w:val="WW8Num38z1"/>
    <w:rsid w:val="001438F0"/>
    <w:rPr>
      <w:rFonts w:ascii="Courier New" w:hAnsi="Courier New"/>
    </w:rPr>
  </w:style>
  <w:style w:type="character" w:customStyle="1" w:styleId="WW8Num38z2">
    <w:name w:val="WW8Num38z2"/>
    <w:rsid w:val="001438F0"/>
    <w:rPr>
      <w:rFonts w:ascii="Wingdings" w:hAnsi="Wingdings"/>
    </w:rPr>
  </w:style>
  <w:style w:type="character" w:customStyle="1" w:styleId="WW8Num54z0">
    <w:name w:val="WW8Num54z0"/>
    <w:rsid w:val="001438F0"/>
    <w:rPr>
      <w:rFonts w:ascii="Symbol" w:hAnsi="Symbol"/>
    </w:rPr>
  </w:style>
  <w:style w:type="character" w:customStyle="1" w:styleId="WW8Num54z1">
    <w:name w:val="WW8Num54z1"/>
    <w:rsid w:val="001438F0"/>
    <w:rPr>
      <w:rFonts w:ascii="Courier New" w:hAnsi="Courier New"/>
    </w:rPr>
  </w:style>
  <w:style w:type="character" w:customStyle="1" w:styleId="WW8Num54z2">
    <w:name w:val="WW8Num54z2"/>
    <w:rsid w:val="001438F0"/>
    <w:rPr>
      <w:rFonts w:ascii="Wingdings" w:hAnsi="Wingdings"/>
    </w:rPr>
  </w:style>
  <w:style w:type="character" w:customStyle="1" w:styleId="WW8Num68z0">
    <w:name w:val="WW8Num68z0"/>
    <w:rsid w:val="001438F0"/>
    <w:rPr>
      <w:rFonts w:ascii="Symbol" w:hAnsi="Symbol"/>
    </w:rPr>
  </w:style>
  <w:style w:type="character" w:customStyle="1" w:styleId="WW8Num68z1">
    <w:name w:val="WW8Num68z1"/>
    <w:rsid w:val="001438F0"/>
    <w:rPr>
      <w:rFonts w:ascii="Courier New" w:hAnsi="Courier New"/>
    </w:rPr>
  </w:style>
  <w:style w:type="character" w:customStyle="1" w:styleId="WW8Num68z2">
    <w:name w:val="WW8Num68z2"/>
    <w:rsid w:val="001438F0"/>
    <w:rPr>
      <w:rFonts w:ascii="Wingdings" w:hAnsi="Wingdings"/>
    </w:rPr>
  </w:style>
  <w:style w:type="character" w:customStyle="1" w:styleId="WW8Num109z0">
    <w:name w:val="WW8Num109z0"/>
    <w:rsid w:val="001438F0"/>
    <w:rPr>
      <w:rFonts w:ascii="Symbol" w:hAnsi="Symbol"/>
    </w:rPr>
  </w:style>
  <w:style w:type="character" w:customStyle="1" w:styleId="WW8Num109z1">
    <w:name w:val="WW8Num109z1"/>
    <w:rsid w:val="001438F0"/>
    <w:rPr>
      <w:rFonts w:ascii="Courier New" w:hAnsi="Courier New" w:cs="Courier New"/>
    </w:rPr>
  </w:style>
  <w:style w:type="character" w:customStyle="1" w:styleId="WW8Num109z2">
    <w:name w:val="WW8Num109z2"/>
    <w:rsid w:val="001438F0"/>
    <w:rPr>
      <w:rFonts w:ascii="Wingdings" w:hAnsi="Wingdings"/>
    </w:rPr>
  </w:style>
  <w:style w:type="character" w:customStyle="1" w:styleId="WW8Num149z0">
    <w:name w:val="WW8Num149z0"/>
    <w:rsid w:val="001438F0"/>
    <w:rPr>
      <w:rFonts w:ascii="Symbol" w:hAnsi="Symbol"/>
    </w:rPr>
  </w:style>
  <w:style w:type="character" w:customStyle="1" w:styleId="WW8Num149z1">
    <w:name w:val="WW8Num149z1"/>
    <w:rsid w:val="001438F0"/>
    <w:rPr>
      <w:rFonts w:ascii="Courier New" w:hAnsi="Courier New" w:cs="Courier New"/>
    </w:rPr>
  </w:style>
  <w:style w:type="character" w:customStyle="1" w:styleId="WW8Num149z2">
    <w:name w:val="WW8Num149z2"/>
    <w:rsid w:val="001438F0"/>
    <w:rPr>
      <w:rFonts w:ascii="Wingdings" w:hAnsi="Wingdings"/>
    </w:rPr>
  </w:style>
  <w:style w:type="character" w:customStyle="1" w:styleId="WW8Num14z0">
    <w:name w:val="WW8Num14z0"/>
    <w:rsid w:val="001438F0"/>
    <w:rPr>
      <w:rFonts w:ascii="Symbol" w:hAnsi="Symbol"/>
    </w:rPr>
  </w:style>
  <w:style w:type="character" w:customStyle="1" w:styleId="WW8Num14z1">
    <w:name w:val="WW8Num14z1"/>
    <w:rsid w:val="001438F0"/>
    <w:rPr>
      <w:rFonts w:ascii="Courier New" w:hAnsi="Courier New" w:cs="Courier New"/>
    </w:rPr>
  </w:style>
  <w:style w:type="character" w:customStyle="1" w:styleId="WW8Num14z2">
    <w:name w:val="WW8Num14z2"/>
    <w:rsid w:val="001438F0"/>
    <w:rPr>
      <w:rFonts w:ascii="Wingdings" w:hAnsi="Wingdings"/>
    </w:rPr>
  </w:style>
  <w:style w:type="character" w:customStyle="1" w:styleId="WW8Num106z0">
    <w:name w:val="WW8Num106z0"/>
    <w:rsid w:val="001438F0"/>
    <w:rPr>
      <w:rFonts w:ascii="Symbol" w:hAnsi="Symbol"/>
    </w:rPr>
  </w:style>
  <w:style w:type="character" w:customStyle="1" w:styleId="WW8Num106z1">
    <w:name w:val="WW8Num106z1"/>
    <w:rsid w:val="001438F0"/>
    <w:rPr>
      <w:rFonts w:ascii="Courier New" w:hAnsi="Courier New" w:cs="Courier New"/>
    </w:rPr>
  </w:style>
  <w:style w:type="character" w:customStyle="1" w:styleId="WW8Num106z2">
    <w:name w:val="WW8Num106z2"/>
    <w:rsid w:val="001438F0"/>
    <w:rPr>
      <w:rFonts w:ascii="Wingdings" w:hAnsi="Wingdings"/>
    </w:rPr>
  </w:style>
  <w:style w:type="character" w:customStyle="1" w:styleId="WW8Num112z0">
    <w:name w:val="WW8Num112z0"/>
    <w:rsid w:val="001438F0"/>
    <w:rPr>
      <w:rFonts w:ascii="Symbol" w:hAnsi="Symbol"/>
    </w:rPr>
  </w:style>
  <w:style w:type="character" w:customStyle="1" w:styleId="WW8Num112z1">
    <w:name w:val="WW8Num112z1"/>
    <w:rsid w:val="001438F0"/>
    <w:rPr>
      <w:rFonts w:ascii="Courier New" w:hAnsi="Courier New" w:cs="Courier New"/>
    </w:rPr>
  </w:style>
  <w:style w:type="character" w:customStyle="1" w:styleId="WW8Num112z2">
    <w:name w:val="WW8Num112z2"/>
    <w:rsid w:val="001438F0"/>
    <w:rPr>
      <w:rFonts w:ascii="Wingdings" w:hAnsi="Wingdings"/>
    </w:rPr>
  </w:style>
  <w:style w:type="character" w:customStyle="1" w:styleId="WW8Num9z0">
    <w:name w:val="WW8Num9z0"/>
    <w:rsid w:val="001438F0"/>
    <w:rPr>
      <w:rFonts w:ascii="Symbol" w:hAnsi="Symbol"/>
    </w:rPr>
  </w:style>
  <w:style w:type="character" w:customStyle="1" w:styleId="WW8Num9z1">
    <w:name w:val="WW8Num9z1"/>
    <w:rsid w:val="001438F0"/>
    <w:rPr>
      <w:rFonts w:ascii="Courier New" w:hAnsi="Courier New" w:cs="Courier New"/>
    </w:rPr>
  </w:style>
  <w:style w:type="character" w:customStyle="1" w:styleId="WW8Num9z2">
    <w:name w:val="WW8Num9z2"/>
    <w:rsid w:val="001438F0"/>
    <w:rPr>
      <w:rFonts w:ascii="Wingdings" w:hAnsi="Wingdings"/>
    </w:rPr>
  </w:style>
  <w:style w:type="character" w:customStyle="1" w:styleId="WW8Num43z0">
    <w:name w:val="WW8Num43z0"/>
    <w:rsid w:val="001438F0"/>
    <w:rPr>
      <w:rFonts w:ascii="Symbol" w:hAnsi="Symbol"/>
    </w:rPr>
  </w:style>
  <w:style w:type="character" w:customStyle="1" w:styleId="WW8Num43z1">
    <w:name w:val="WW8Num43z1"/>
    <w:rsid w:val="001438F0"/>
    <w:rPr>
      <w:rFonts w:ascii="Courier New" w:hAnsi="Courier New" w:cs="Courier New"/>
    </w:rPr>
  </w:style>
  <w:style w:type="character" w:customStyle="1" w:styleId="WW8Num43z2">
    <w:name w:val="WW8Num43z2"/>
    <w:rsid w:val="001438F0"/>
    <w:rPr>
      <w:rFonts w:ascii="Wingdings" w:hAnsi="Wingdings"/>
    </w:rPr>
  </w:style>
  <w:style w:type="character" w:customStyle="1" w:styleId="WW8Num51z0">
    <w:name w:val="WW8Num51z0"/>
    <w:rsid w:val="001438F0"/>
    <w:rPr>
      <w:rFonts w:ascii="Symbol" w:hAnsi="Symbol"/>
    </w:rPr>
  </w:style>
  <w:style w:type="character" w:customStyle="1" w:styleId="WW8Num51z1">
    <w:name w:val="WW8Num51z1"/>
    <w:rsid w:val="001438F0"/>
    <w:rPr>
      <w:rFonts w:ascii="Courier New" w:hAnsi="Courier New" w:cs="Courier New"/>
    </w:rPr>
  </w:style>
  <w:style w:type="character" w:customStyle="1" w:styleId="WW8Num51z2">
    <w:name w:val="WW8Num51z2"/>
    <w:rsid w:val="001438F0"/>
    <w:rPr>
      <w:rFonts w:ascii="Wingdings" w:hAnsi="Wingdings"/>
    </w:rPr>
  </w:style>
  <w:style w:type="character" w:customStyle="1" w:styleId="WW8Num15z0">
    <w:name w:val="WW8Num15z0"/>
    <w:rsid w:val="001438F0"/>
    <w:rPr>
      <w:rFonts w:ascii="Symbol" w:hAnsi="Symbol"/>
    </w:rPr>
  </w:style>
  <w:style w:type="character" w:customStyle="1" w:styleId="WW8Num15z1">
    <w:name w:val="WW8Num15z1"/>
    <w:rsid w:val="001438F0"/>
    <w:rPr>
      <w:rFonts w:ascii="Courier New" w:hAnsi="Courier New" w:cs="Courier New"/>
    </w:rPr>
  </w:style>
  <w:style w:type="character" w:customStyle="1" w:styleId="WW8Num15z2">
    <w:name w:val="WW8Num15z2"/>
    <w:rsid w:val="001438F0"/>
    <w:rPr>
      <w:rFonts w:ascii="Wingdings" w:hAnsi="Wingdings"/>
    </w:rPr>
  </w:style>
  <w:style w:type="character" w:customStyle="1" w:styleId="WW8Num48z0">
    <w:name w:val="WW8Num48z0"/>
    <w:rsid w:val="001438F0"/>
    <w:rPr>
      <w:rFonts w:ascii="Symbol" w:hAnsi="Symbol"/>
    </w:rPr>
  </w:style>
  <w:style w:type="character" w:customStyle="1" w:styleId="WW8Num48z1">
    <w:name w:val="WW8Num48z1"/>
    <w:rsid w:val="001438F0"/>
    <w:rPr>
      <w:rFonts w:ascii="Courier New" w:hAnsi="Courier New" w:cs="Courier New"/>
    </w:rPr>
  </w:style>
  <w:style w:type="character" w:customStyle="1" w:styleId="WW8Num48z2">
    <w:name w:val="WW8Num48z2"/>
    <w:rsid w:val="001438F0"/>
    <w:rPr>
      <w:rFonts w:ascii="Wingdings" w:hAnsi="Wingdings"/>
    </w:rPr>
  </w:style>
  <w:style w:type="character" w:customStyle="1" w:styleId="WW8Num84z0">
    <w:name w:val="WW8Num84z0"/>
    <w:rsid w:val="001438F0"/>
    <w:rPr>
      <w:rFonts w:ascii="Symbol" w:hAnsi="Symbol"/>
    </w:rPr>
  </w:style>
  <w:style w:type="character" w:customStyle="1" w:styleId="WW8Num84z1">
    <w:name w:val="WW8Num84z1"/>
    <w:rsid w:val="001438F0"/>
    <w:rPr>
      <w:rFonts w:ascii="Courier New" w:hAnsi="Courier New" w:cs="Courier New"/>
    </w:rPr>
  </w:style>
  <w:style w:type="character" w:customStyle="1" w:styleId="WW8Num84z2">
    <w:name w:val="WW8Num84z2"/>
    <w:rsid w:val="001438F0"/>
    <w:rPr>
      <w:rFonts w:ascii="Wingdings" w:hAnsi="Wingdings"/>
    </w:rPr>
  </w:style>
  <w:style w:type="character" w:customStyle="1" w:styleId="WW8Num98z0">
    <w:name w:val="WW8Num98z0"/>
    <w:rsid w:val="001438F0"/>
    <w:rPr>
      <w:rFonts w:ascii="Symbol" w:hAnsi="Symbol"/>
    </w:rPr>
  </w:style>
  <w:style w:type="character" w:customStyle="1" w:styleId="WW8Num98z1">
    <w:name w:val="WW8Num98z1"/>
    <w:rsid w:val="001438F0"/>
    <w:rPr>
      <w:rFonts w:ascii="Courier New" w:hAnsi="Courier New" w:cs="Courier New"/>
    </w:rPr>
  </w:style>
  <w:style w:type="character" w:customStyle="1" w:styleId="WW8Num98z2">
    <w:name w:val="WW8Num98z2"/>
    <w:rsid w:val="001438F0"/>
    <w:rPr>
      <w:rFonts w:ascii="Wingdings" w:hAnsi="Wingdings"/>
    </w:rPr>
  </w:style>
  <w:style w:type="character" w:customStyle="1" w:styleId="WW8Num24z0">
    <w:name w:val="WW8Num24z0"/>
    <w:rsid w:val="001438F0"/>
    <w:rPr>
      <w:rFonts w:ascii="Symbol" w:hAnsi="Symbol"/>
    </w:rPr>
  </w:style>
  <w:style w:type="character" w:customStyle="1" w:styleId="WW8Num24z1">
    <w:name w:val="WW8Num24z1"/>
    <w:rsid w:val="001438F0"/>
    <w:rPr>
      <w:rFonts w:ascii="Courier New" w:hAnsi="Courier New" w:cs="Courier New"/>
    </w:rPr>
  </w:style>
  <w:style w:type="character" w:customStyle="1" w:styleId="WW8Num24z2">
    <w:name w:val="WW8Num24z2"/>
    <w:rsid w:val="001438F0"/>
    <w:rPr>
      <w:rFonts w:ascii="Wingdings" w:hAnsi="Wingdings"/>
    </w:rPr>
  </w:style>
  <w:style w:type="character" w:customStyle="1" w:styleId="WW8Num77z0">
    <w:name w:val="WW8Num77z0"/>
    <w:rsid w:val="001438F0"/>
    <w:rPr>
      <w:rFonts w:ascii="Symbol" w:hAnsi="Symbol"/>
    </w:rPr>
  </w:style>
  <w:style w:type="character" w:customStyle="1" w:styleId="WW8Num77z1">
    <w:name w:val="WW8Num77z1"/>
    <w:rsid w:val="001438F0"/>
    <w:rPr>
      <w:rFonts w:ascii="Courier New" w:hAnsi="Courier New" w:cs="Courier New"/>
    </w:rPr>
  </w:style>
  <w:style w:type="character" w:customStyle="1" w:styleId="WW8Num77z2">
    <w:name w:val="WW8Num77z2"/>
    <w:rsid w:val="001438F0"/>
    <w:rPr>
      <w:rFonts w:ascii="Wingdings" w:hAnsi="Wingdings"/>
    </w:rPr>
  </w:style>
  <w:style w:type="character" w:customStyle="1" w:styleId="WW8Num79z0">
    <w:name w:val="WW8Num79z0"/>
    <w:rsid w:val="001438F0"/>
    <w:rPr>
      <w:rFonts w:ascii="Symbol" w:hAnsi="Symbol"/>
    </w:rPr>
  </w:style>
  <w:style w:type="character" w:customStyle="1" w:styleId="WW8Num79z1">
    <w:name w:val="WW8Num79z1"/>
    <w:rsid w:val="001438F0"/>
    <w:rPr>
      <w:rFonts w:ascii="Courier New" w:hAnsi="Courier New" w:cs="Courier New"/>
    </w:rPr>
  </w:style>
  <w:style w:type="character" w:customStyle="1" w:styleId="WW8Num79z2">
    <w:name w:val="WW8Num79z2"/>
    <w:rsid w:val="001438F0"/>
    <w:rPr>
      <w:rFonts w:ascii="Wingdings" w:hAnsi="Wingdings"/>
    </w:rPr>
  </w:style>
  <w:style w:type="character" w:customStyle="1" w:styleId="WW8Num160z0">
    <w:name w:val="WW8Num160z0"/>
    <w:rsid w:val="001438F0"/>
    <w:rPr>
      <w:rFonts w:ascii="Symbol" w:hAnsi="Symbol"/>
    </w:rPr>
  </w:style>
  <w:style w:type="character" w:customStyle="1" w:styleId="WW8Num160z1">
    <w:name w:val="WW8Num160z1"/>
    <w:rsid w:val="001438F0"/>
    <w:rPr>
      <w:rFonts w:ascii="Courier New" w:hAnsi="Courier New" w:cs="Courier New"/>
    </w:rPr>
  </w:style>
  <w:style w:type="character" w:customStyle="1" w:styleId="WW8Num160z2">
    <w:name w:val="WW8Num160z2"/>
    <w:rsid w:val="001438F0"/>
    <w:rPr>
      <w:rFonts w:ascii="Wingdings" w:hAnsi="Wingdings"/>
    </w:rPr>
  </w:style>
  <w:style w:type="character" w:customStyle="1" w:styleId="WW8Num28z0">
    <w:name w:val="WW8Num28z0"/>
    <w:rsid w:val="001438F0"/>
    <w:rPr>
      <w:rFonts w:ascii="Symbol" w:hAnsi="Symbol"/>
    </w:rPr>
  </w:style>
  <w:style w:type="character" w:customStyle="1" w:styleId="WW8Num28z1">
    <w:name w:val="WW8Num28z1"/>
    <w:rsid w:val="001438F0"/>
    <w:rPr>
      <w:rFonts w:ascii="Courier New" w:hAnsi="Courier New" w:cs="Courier New"/>
    </w:rPr>
  </w:style>
  <w:style w:type="character" w:customStyle="1" w:styleId="WW8Num28z2">
    <w:name w:val="WW8Num28z2"/>
    <w:rsid w:val="001438F0"/>
    <w:rPr>
      <w:rFonts w:ascii="Wingdings" w:hAnsi="Wingdings"/>
    </w:rPr>
  </w:style>
  <w:style w:type="character" w:customStyle="1" w:styleId="WW8Num64z0">
    <w:name w:val="WW8Num64z0"/>
    <w:rsid w:val="001438F0"/>
    <w:rPr>
      <w:rFonts w:ascii="Symbol" w:hAnsi="Symbol"/>
    </w:rPr>
  </w:style>
  <w:style w:type="character" w:customStyle="1" w:styleId="WW8Num64z1">
    <w:name w:val="WW8Num64z1"/>
    <w:rsid w:val="001438F0"/>
    <w:rPr>
      <w:rFonts w:ascii="Courier New" w:hAnsi="Courier New"/>
    </w:rPr>
  </w:style>
  <w:style w:type="character" w:customStyle="1" w:styleId="WW8Num64z2">
    <w:name w:val="WW8Num64z2"/>
    <w:rsid w:val="001438F0"/>
    <w:rPr>
      <w:rFonts w:ascii="Wingdings" w:hAnsi="Wingdings"/>
    </w:rPr>
  </w:style>
  <w:style w:type="character" w:customStyle="1" w:styleId="WW8Num78z0">
    <w:name w:val="WW8Num78z0"/>
    <w:rsid w:val="001438F0"/>
    <w:rPr>
      <w:rFonts w:ascii="Symbol" w:hAnsi="Symbol"/>
    </w:rPr>
  </w:style>
  <w:style w:type="character" w:customStyle="1" w:styleId="WW8Num78z1">
    <w:name w:val="WW8Num78z1"/>
    <w:rsid w:val="001438F0"/>
    <w:rPr>
      <w:rFonts w:ascii="Courier New" w:hAnsi="Courier New"/>
    </w:rPr>
  </w:style>
  <w:style w:type="character" w:customStyle="1" w:styleId="WW8Num78z2">
    <w:name w:val="WW8Num78z2"/>
    <w:rsid w:val="001438F0"/>
    <w:rPr>
      <w:rFonts w:ascii="Wingdings" w:hAnsi="Wingdings"/>
    </w:rPr>
  </w:style>
  <w:style w:type="character" w:customStyle="1" w:styleId="WW8Num40z0">
    <w:name w:val="WW8Num40z0"/>
    <w:rsid w:val="001438F0"/>
    <w:rPr>
      <w:rFonts w:ascii="Symbol" w:hAnsi="Symbol"/>
    </w:rPr>
  </w:style>
  <w:style w:type="character" w:customStyle="1" w:styleId="WW8Num40z1">
    <w:name w:val="WW8Num40z1"/>
    <w:rsid w:val="001438F0"/>
    <w:rPr>
      <w:rFonts w:ascii="Courier New" w:hAnsi="Courier New" w:cs="Courier New"/>
    </w:rPr>
  </w:style>
  <w:style w:type="character" w:customStyle="1" w:styleId="WW8Num40z2">
    <w:name w:val="WW8Num40z2"/>
    <w:rsid w:val="001438F0"/>
    <w:rPr>
      <w:rFonts w:ascii="Wingdings" w:hAnsi="Wingdings"/>
    </w:rPr>
  </w:style>
  <w:style w:type="character" w:customStyle="1" w:styleId="WW8Num130z0">
    <w:name w:val="WW8Num130z0"/>
    <w:rsid w:val="001438F0"/>
    <w:rPr>
      <w:rFonts w:ascii="Symbol" w:hAnsi="Symbol"/>
    </w:rPr>
  </w:style>
  <w:style w:type="character" w:customStyle="1" w:styleId="WW8Num130z1">
    <w:name w:val="WW8Num130z1"/>
    <w:rsid w:val="001438F0"/>
    <w:rPr>
      <w:rFonts w:ascii="Courier New" w:hAnsi="Courier New" w:cs="Courier New"/>
    </w:rPr>
  </w:style>
  <w:style w:type="character" w:customStyle="1" w:styleId="WW8Num130z2">
    <w:name w:val="WW8Num130z2"/>
    <w:rsid w:val="001438F0"/>
    <w:rPr>
      <w:rFonts w:ascii="Wingdings" w:hAnsi="Wingdings"/>
    </w:rPr>
  </w:style>
  <w:style w:type="character" w:customStyle="1" w:styleId="WW8Num32z0">
    <w:name w:val="WW8Num32z0"/>
    <w:rsid w:val="001438F0"/>
    <w:rPr>
      <w:rFonts w:ascii="Symbol" w:hAnsi="Symbol"/>
    </w:rPr>
  </w:style>
  <w:style w:type="character" w:customStyle="1" w:styleId="WW8Num32z1">
    <w:name w:val="WW8Num32z1"/>
    <w:rsid w:val="001438F0"/>
    <w:rPr>
      <w:rFonts w:ascii="Courier New" w:hAnsi="Courier New"/>
    </w:rPr>
  </w:style>
  <w:style w:type="character" w:customStyle="1" w:styleId="WW8Num32z2">
    <w:name w:val="WW8Num32z2"/>
    <w:rsid w:val="001438F0"/>
    <w:rPr>
      <w:rFonts w:ascii="Wingdings" w:hAnsi="Wingdings"/>
    </w:rPr>
  </w:style>
  <w:style w:type="character" w:customStyle="1" w:styleId="WW8Num121z1">
    <w:name w:val="WW8Num121z1"/>
    <w:rsid w:val="001438F0"/>
    <w:rPr>
      <w:rFonts w:ascii="Symbol" w:hAnsi="Symbol"/>
    </w:rPr>
  </w:style>
  <w:style w:type="character" w:customStyle="1" w:styleId="WW8Num121z2">
    <w:name w:val="WW8Num121z2"/>
    <w:rsid w:val="001438F0"/>
    <w:rPr>
      <w:rFonts w:ascii="Wingdings" w:hAnsi="Wingdings"/>
      <w:sz w:val="20"/>
    </w:rPr>
  </w:style>
  <w:style w:type="character" w:customStyle="1" w:styleId="zag">
    <w:name w:val="zag"/>
    <w:basedOn w:val="11"/>
    <w:rsid w:val="001438F0"/>
  </w:style>
  <w:style w:type="character" w:customStyle="1" w:styleId="gen">
    <w:name w:val="gen"/>
    <w:basedOn w:val="11"/>
    <w:rsid w:val="001438F0"/>
  </w:style>
  <w:style w:type="character" w:customStyle="1" w:styleId="WW8Num116z0">
    <w:name w:val="WW8Num116z0"/>
    <w:rsid w:val="001438F0"/>
    <w:rPr>
      <w:rFonts w:ascii="Symbol" w:hAnsi="Symbol"/>
      <w:sz w:val="20"/>
    </w:rPr>
  </w:style>
  <w:style w:type="character" w:customStyle="1" w:styleId="WW8Num116z1">
    <w:name w:val="WW8Num116z1"/>
    <w:rsid w:val="001438F0"/>
    <w:rPr>
      <w:rFonts w:ascii="Courier New" w:hAnsi="Courier New"/>
      <w:sz w:val="20"/>
    </w:rPr>
  </w:style>
  <w:style w:type="character" w:customStyle="1" w:styleId="WW8Num116z2">
    <w:name w:val="WW8Num116z2"/>
    <w:rsid w:val="001438F0"/>
    <w:rPr>
      <w:rFonts w:ascii="Wingdings" w:hAnsi="Wingdings"/>
      <w:sz w:val="20"/>
    </w:rPr>
  </w:style>
  <w:style w:type="character" w:customStyle="1" w:styleId="WW8Num110z0">
    <w:name w:val="WW8Num110z0"/>
    <w:rsid w:val="001438F0"/>
    <w:rPr>
      <w:rFonts w:ascii="Symbol" w:hAnsi="Symbol"/>
      <w:sz w:val="20"/>
    </w:rPr>
  </w:style>
  <w:style w:type="character" w:customStyle="1" w:styleId="WW8Num110z1">
    <w:name w:val="WW8Num110z1"/>
    <w:rsid w:val="001438F0"/>
    <w:rPr>
      <w:rFonts w:ascii="Courier New" w:hAnsi="Courier New"/>
      <w:sz w:val="20"/>
    </w:rPr>
  </w:style>
  <w:style w:type="character" w:customStyle="1" w:styleId="WW8Num110z2">
    <w:name w:val="WW8Num110z2"/>
    <w:rsid w:val="001438F0"/>
    <w:rPr>
      <w:rFonts w:ascii="Wingdings" w:hAnsi="Wingdings"/>
      <w:sz w:val="20"/>
    </w:rPr>
  </w:style>
  <w:style w:type="character" w:customStyle="1" w:styleId="WW8Num1z0">
    <w:name w:val="WW8Num1z0"/>
    <w:rsid w:val="001438F0"/>
    <w:rPr>
      <w:rFonts w:ascii="Symbol" w:hAnsi="Symbol"/>
    </w:rPr>
  </w:style>
  <w:style w:type="character" w:customStyle="1" w:styleId="WW8Num1z1">
    <w:name w:val="WW8Num1z1"/>
    <w:rsid w:val="001438F0"/>
    <w:rPr>
      <w:rFonts w:ascii="Courier New" w:hAnsi="Courier New" w:cs="Courier New"/>
    </w:rPr>
  </w:style>
  <w:style w:type="character" w:customStyle="1" w:styleId="WW8Num1z2">
    <w:name w:val="WW8Num1z2"/>
    <w:rsid w:val="001438F0"/>
    <w:rPr>
      <w:rFonts w:ascii="Wingdings" w:hAnsi="Wingdings"/>
    </w:rPr>
  </w:style>
  <w:style w:type="character" w:customStyle="1" w:styleId="WW8Num81z0">
    <w:name w:val="WW8Num81z0"/>
    <w:rsid w:val="001438F0"/>
    <w:rPr>
      <w:rFonts w:ascii="Symbol" w:hAnsi="Symbol"/>
    </w:rPr>
  </w:style>
  <w:style w:type="character" w:customStyle="1" w:styleId="WW8Num81z1">
    <w:name w:val="WW8Num81z1"/>
    <w:rsid w:val="001438F0"/>
    <w:rPr>
      <w:rFonts w:ascii="Courier New" w:hAnsi="Courier New" w:cs="Courier New"/>
    </w:rPr>
  </w:style>
  <w:style w:type="character" w:customStyle="1" w:styleId="WW8Num81z2">
    <w:name w:val="WW8Num81z2"/>
    <w:rsid w:val="001438F0"/>
    <w:rPr>
      <w:rFonts w:ascii="Wingdings" w:hAnsi="Wingdings"/>
    </w:rPr>
  </w:style>
  <w:style w:type="character" w:customStyle="1" w:styleId="rel">
    <w:name w:val="rel"/>
    <w:basedOn w:val="11"/>
    <w:rsid w:val="001438F0"/>
  </w:style>
  <w:style w:type="character" w:customStyle="1" w:styleId="WW8Num143z0">
    <w:name w:val="WW8Num143z0"/>
    <w:rsid w:val="001438F0"/>
    <w:rPr>
      <w:rFonts w:ascii="Symbol" w:hAnsi="Symbol"/>
      <w:sz w:val="20"/>
    </w:rPr>
  </w:style>
  <w:style w:type="character" w:customStyle="1" w:styleId="WW8Num143z1">
    <w:name w:val="WW8Num143z1"/>
    <w:rsid w:val="001438F0"/>
    <w:rPr>
      <w:rFonts w:ascii="Symbol" w:hAnsi="Symbol"/>
    </w:rPr>
  </w:style>
  <w:style w:type="character" w:customStyle="1" w:styleId="WW8Num143z2">
    <w:name w:val="WW8Num143z2"/>
    <w:rsid w:val="001438F0"/>
    <w:rPr>
      <w:rFonts w:ascii="Wingdings" w:hAnsi="Wingdings"/>
      <w:sz w:val="20"/>
    </w:rPr>
  </w:style>
  <w:style w:type="character" w:customStyle="1" w:styleId="WW8Num60z0">
    <w:name w:val="WW8Num60z0"/>
    <w:rsid w:val="001438F0"/>
    <w:rPr>
      <w:rFonts w:ascii="Symbol" w:hAnsi="Symbol"/>
    </w:rPr>
  </w:style>
  <w:style w:type="character" w:customStyle="1" w:styleId="WW8Num60z1">
    <w:name w:val="WW8Num60z1"/>
    <w:rsid w:val="001438F0"/>
    <w:rPr>
      <w:rFonts w:ascii="Courier New" w:hAnsi="Courier New"/>
    </w:rPr>
  </w:style>
  <w:style w:type="character" w:customStyle="1" w:styleId="WW8Num60z2">
    <w:name w:val="WW8Num60z2"/>
    <w:rsid w:val="001438F0"/>
    <w:rPr>
      <w:rFonts w:ascii="Wingdings" w:hAnsi="Wingdings"/>
    </w:rPr>
  </w:style>
  <w:style w:type="character" w:customStyle="1" w:styleId="WW8Num128z0">
    <w:name w:val="WW8Num128z0"/>
    <w:rsid w:val="001438F0"/>
    <w:rPr>
      <w:rFonts w:ascii="Symbol" w:hAnsi="Symbol"/>
    </w:rPr>
  </w:style>
  <w:style w:type="character" w:customStyle="1" w:styleId="WW8Num128z1">
    <w:name w:val="WW8Num128z1"/>
    <w:rsid w:val="001438F0"/>
    <w:rPr>
      <w:rFonts w:ascii="Courier New" w:hAnsi="Courier New"/>
    </w:rPr>
  </w:style>
  <w:style w:type="character" w:customStyle="1" w:styleId="WW8Num128z2">
    <w:name w:val="WW8Num128z2"/>
    <w:rsid w:val="001438F0"/>
    <w:rPr>
      <w:rFonts w:ascii="Wingdings" w:hAnsi="Wingdings"/>
    </w:rPr>
  </w:style>
  <w:style w:type="character" w:customStyle="1" w:styleId="WW8Num97z1">
    <w:name w:val="WW8Num97z1"/>
    <w:rsid w:val="001438F0"/>
    <w:rPr>
      <w:b/>
    </w:rPr>
  </w:style>
  <w:style w:type="character" w:customStyle="1" w:styleId="WW8Num3z0">
    <w:name w:val="WW8Num3z0"/>
    <w:rsid w:val="001438F0"/>
    <w:rPr>
      <w:rFonts w:ascii="Symbol" w:hAnsi="Symbol"/>
    </w:rPr>
  </w:style>
  <w:style w:type="character" w:customStyle="1" w:styleId="WW8Num3z1">
    <w:name w:val="WW8Num3z1"/>
    <w:rsid w:val="001438F0"/>
    <w:rPr>
      <w:rFonts w:ascii="Courier New" w:hAnsi="Courier New" w:cs="Courier New"/>
    </w:rPr>
  </w:style>
  <w:style w:type="character" w:customStyle="1" w:styleId="WW8Num3z2">
    <w:name w:val="WW8Num3z2"/>
    <w:rsid w:val="001438F0"/>
    <w:rPr>
      <w:rFonts w:ascii="Wingdings" w:hAnsi="Wingdings"/>
    </w:rPr>
  </w:style>
  <w:style w:type="character" w:customStyle="1" w:styleId="WW8Num89z0">
    <w:name w:val="WW8Num89z0"/>
    <w:rsid w:val="001438F0"/>
    <w:rPr>
      <w:rFonts w:ascii="Symbol" w:hAnsi="Symbol"/>
    </w:rPr>
  </w:style>
  <w:style w:type="character" w:customStyle="1" w:styleId="WW8Num89z1">
    <w:name w:val="WW8Num89z1"/>
    <w:rsid w:val="001438F0"/>
    <w:rPr>
      <w:rFonts w:ascii="Courier New" w:hAnsi="Courier New" w:cs="Courier New"/>
    </w:rPr>
  </w:style>
  <w:style w:type="character" w:customStyle="1" w:styleId="WW8Num89z2">
    <w:name w:val="WW8Num89z2"/>
    <w:rsid w:val="001438F0"/>
    <w:rPr>
      <w:rFonts w:ascii="Wingdings" w:hAnsi="Wingdings"/>
    </w:rPr>
  </w:style>
  <w:style w:type="character" w:customStyle="1" w:styleId="WW8Num119z0">
    <w:name w:val="WW8Num119z0"/>
    <w:rsid w:val="001438F0"/>
    <w:rPr>
      <w:rFonts w:ascii="Symbol" w:hAnsi="Symbol"/>
    </w:rPr>
  </w:style>
  <w:style w:type="character" w:customStyle="1" w:styleId="WW8Num119z1">
    <w:name w:val="WW8Num119z1"/>
    <w:rsid w:val="001438F0"/>
    <w:rPr>
      <w:rFonts w:ascii="Courier New" w:hAnsi="Courier New" w:cs="Courier New"/>
    </w:rPr>
  </w:style>
  <w:style w:type="character" w:customStyle="1" w:styleId="WW8Num119z2">
    <w:name w:val="WW8Num119z2"/>
    <w:rsid w:val="001438F0"/>
    <w:rPr>
      <w:rFonts w:ascii="Wingdings" w:hAnsi="Wingdings"/>
    </w:rPr>
  </w:style>
  <w:style w:type="character" w:customStyle="1" w:styleId="WW8Num94z0">
    <w:name w:val="WW8Num94z0"/>
    <w:rsid w:val="001438F0"/>
    <w:rPr>
      <w:rFonts w:ascii="Symbol" w:hAnsi="Symbol"/>
    </w:rPr>
  </w:style>
  <w:style w:type="character" w:customStyle="1" w:styleId="WW8Num94z1">
    <w:name w:val="WW8Num94z1"/>
    <w:rsid w:val="001438F0"/>
    <w:rPr>
      <w:rFonts w:ascii="Courier New" w:hAnsi="Courier New" w:cs="Courier New"/>
    </w:rPr>
  </w:style>
  <w:style w:type="character" w:customStyle="1" w:styleId="WW8Num94z2">
    <w:name w:val="WW8Num94z2"/>
    <w:rsid w:val="001438F0"/>
    <w:rPr>
      <w:rFonts w:ascii="Wingdings" w:hAnsi="Wingdings"/>
    </w:rPr>
  </w:style>
  <w:style w:type="character" w:customStyle="1" w:styleId="WW8Num99z0">
    <w:name w:val="WW8Num99z0"/>
    <w:rsid w:val="001438F0"/>
    <w:rPr>
      <w:rFonts w:ascii="Symbol" w:hAnsi="Symbol"/>
    </w:rPr>
  </w:style>
  <w:style w:type="character" w:customStyle="1" w:styleId="WW8Num99z1">
    <w:name w:val="WW8Num99z1"/>
    <w:rsid w:val="001438F0"/>
    <w:rPr>
      <w:rFonts w:ascii="Courier New" w:hAnsi="Courier New" w:cs="Courier New"/>
    </w:rPr>
  </w:style>
  <w:style w:type="character" w:customStyle="1" w:styleId="WW8Num99z2">
    <w:name w:val="WW8Num99z2"/>
    <w:rsid w:val="001438F0"/>
    <w:rPr>
      <w:rFonts w:ascii="Wingdings" w:hAnsi="Wingdings"/>
    </w:rPr>
  </w:style>
  <w:style w:type="paragraph" w:customStyle="1" w:styleId="a5">
    <w:name w:val="Заголовок"/>
    <w:basedOn w:val="a"/>
    <w:next w:val="a6"/>
    <w:rsid w:val="001438F0"/>
    <w:pPr>
      <w:keepNext/>
      <w:spacing w:before="240" w:after="120"/>
    </w:pPr>
    <w:rPr>
      <w:rFonts w:ascii="Liberation Sans" w:hAnsi="Liberation Sans"/>
      <w:sz w:val="28"/>
      <w:szCs w:val="28"/>
    </w:rPr>
  </w:style>
  <w:style w:type="paragraph" w:styleId="a6">
    <w:name w:val="Body Text"/>
    <w:basedOn w:val="a"/>
    <w:link w:val="a7"/>
    <w:rsid w:val="001438F0"/>
    <w:pPr>
      <w:spacing w:after="120"/>
    </w:pPr>
  </w:style>
  <w:style w:type="character" w:customStyle="1" w:styleId="a7">
    <w:name w:val="Основной текст Знак"/>
    <w:basedOn w:val="a0"/>
    <w:link w:val="a6"/>
    <w:rsid w:val="001438F0"/>
    <w:rPr>
      <w:rFonts w:ascii="Liberation Serif" w:eastAsia="DejaVu Sans" w:hAnsi="Liberation Serif" w:cs="DejaVu Sans"/>
      <w:kern w:val="1"/>
      <w:sz w:val="24"/>
      <w:szCs w:val="24"/>
      <w:lang w:eastAsia="hi-IN" w:bidi="hi-IN"/>
    </w:rPr>
  </w:style>
  <w:style w:type="paragraph" w:styleId="a8">
    <w:name w:val="List"/>
    <w:basedOn w:val="a6"/>
    <w:rsid w:val="001438F0"/>
  </w:style>
  <w:style w:type="paragraph" w:customStyle="1" w:styleId="12">
    <w:name w:val="Название1"/>
    <w:basedOn w:val="a"/>
    <w:rsid w:val="001438F0"/>
    <w:pPr>
      <w:suppressLineNumbers/>
      <w:spacing w:before="120" w:after="120"/>
    </w:pPr>
    <w:rPr>
      <w:i/>
      <w:iCs/>
    </w:rPr>
  </w:style>
  <w:style w:type="paragraph" w:customStyle="1" w:styleId="13">
    <w:name w:val="Указатель1"/>
    <w:basedOn w:val="a"/>
    <w:rsid w:val="001438F0"/>
    <w:pPr>
      <w:suppressLineNumbers/>
    </w:pPr>
  </w:style>
  <w:style w:type="paragraph" w:styleId="a9">
    <w:name w:val="header"/>
    <w:basedOn w:val="a"/>
    <w:link w:val="aa"/>
    <w:uiPriority w:val="99"/>
    <w:rsid w:val="001438F0"/>
    <w:pPr>
      <w:tabs>
        <w:tab w:val="center" w:pos="4677"/>
        <w:tab w:val="right" w:pos="9355"/>
      </w:tabs>
    </w:pPr>
  </w:style>
  <w:style w:type="character" w:customStyle="1" w:styleId="aa">
    <w:name w:val="Верхний колонтитул Знак"/>
    <w:basedOn w:val="a0"/>
    <w:link w:val="a9"/>
    <w:uiPriority w:val="99"/>
    <w:rsid w:val="001438F0"/>
    <w:rPr>
      <w:rFonts w:ascii="Liberation Serif" w:eastAsia="DejaVu Sans" w:hAnsi="Liberation Serif" w:cs="DejaVu Sans"/>
      <w:kern w:val="1"/>
      <w:sz w:val="24"/>
      <w:szCs w:val="24"/>
      <w:lang w:eastAsia="hi-IN" w:bidi="hi-IN"/>
    </w:rPr>
  </w:style>
  <w:style w:type="paragraph" w:styleId="ab">
    <w:name w:val="footer"/>
    <w:basedOn w:val="a"/>
    <w:link w:val="ac"/>
    <w:rsid w:val="001438F0"/>
    <w:pPr>
      <w:tabs>
        <w:tab w:val="center" w:pos="4677"/>
        <w:tab w:val="right" w:pos="9355"/>
      </w:tabs>
    </w:pPr>
  </w:style>
  <w:style w:type="character" w:customStyle="1" w:styleId="ac">
    <w:name w:val="Нижний колонтитул Знак"/>
    <w:basedOn w:val="a0"/>
    <w:link w:val="ab"/>
    <w:rsid w:val="001438F0"/>
    <w:rPr>
      <w:rFonts w:ascii="Liberation Serif" w:eastAsia="DejaVu Sans" w:hAnsi="Liberation Serif" w:cs="DejaVu Sans"/>
      <w:kern w:val="1"/>
      <w:sz w:val="24"/>
      <w:szCs w:val="24"/>
      <w:lang w:eastAsia="hi-IN" w:bidi="hi-IN"/>
    </w:rPr>
  </w:style>
  <w:style w:type="paragraph" w:styleId="ad">
    <w:name w:val="Body Text Indent"/>
    <w:basedOn w:val="a"/>
    <w:link w:val="ae"/>
    <w:rsid w:val="001438F0"/>
    <w:pPr>
      <w:ind w:firstLine="900"/>
      <w:jc w:val="both"/>
    </w:pPr>
    <w:rPr>
      <w:sz w:val="20"/>
    </w:rPr>
  </w:style>
  <w:style w:type="character" w:customStyle="1" w:styleId="ae">
    <w:name w:val="Основной текст с отступом Знак"/>
    <w:basedOn w:val="a0"/>
    <w:link w:val="ad"/>
    <w:rsid w:val="001438F0"/>
    <w:rPr>
      <w:rFonts w:ascii="Liberation Serif" w:eastAsia="DejaVu Sans" w:hAnsi="Liberation Serif" w:cs="DejaVu Sans"/>
      <w:kern w:val="1"/>
      <w:sz w:val="20"/>
      <w:szCs w:val="24"/>
      <w:lang w:eastAsia="hi-IN" w:bidi="hi-IN"/>
    </w:rPr>
  </w:style>
  <w:style w:type="paragraph" w:customStyle="1" w:styleId="21">
    <w:name w:val="текст 2"/>
    <w:basedOn w:val="a"/>
    <w:rsid w:val="001438F0"/>
    <w:pPr>
      <w:ind w:left="1980" w:hanging="846"/>
      <w:jc w:val="both"/>
    </w:pPr>
    <w:rPr>
      <w:sz w:val="22"/>
      <w:szCs w:val="20"/>
    </w:rPr>
  </w:style>
  <w:style w:type="paragraph" w:customStyle="1" w:styleId="210">
    <w:name w:val="Основной текст 21"/>
    <w:basedOn w:val="a"/>
    <w:rsid w:val="001438F0"/>
    <w:pPr>
      <w:jc w:val="both"/>
    </w:pPr>
    <w:rPr>
      <w:sz w:val="20"/>
      <w:u w:val="single"/>
    </w:rPr>
  </w:style>
  <w:style w:type="paragraph" w:customStyle="1" w:styleId="211">
    <w:name w:val="Основной текст с отступом 21"/>
    <w:basedOn w:val="a"/>
    <w:rsid w:val="001438F0"/>
    <w:pPr>
      <w:ind w:left="660"/>
      <w:jc w:val="both"/>
    </w:pPr>
    <w:rPr>
      <w:sz w:val="20"/>
    </w:rPr>
  </w:style>
  <w:style w:type="paragraph" w:customStyle="1" w:styleId="31">
    <w:name w:val="Основной текст с отступом 31"/>
    <w:basedOn w:val="a"/>
    <w:rsid w:val="001438F0"/>
    <w:pPr>
      <w:ind w:left="720"/>
      <w:jc w:val="both"/>
    </w:pPr>
    <w:rPr>
      <w:sz w:val="20"/>
      <w:u w:val="single"/>
    </w:rPr>
  </w:style>
  <w:style w:type="paragraph" w:customStyle="1" w:styleId="310">
    <w:name w:val="Основной текст 31"/>
    <w:basedOn w:val="a"/>
    <w:rsid w:val="001438F0"/>
    <w:pPr>
      <w:jc w:val="both"/>
    </w:pPr>
    <w:rPr>
      <w:b/>
      <w:bCs/>
      <w:i/>
      <w:iCs/>
    </w:rPr>
  </w:style>
  <w:style w:type="paragraph" w:customStyle="1" w:styleId="ConsNormal">
    <w:name w:val="ConsNormal"/>
    <w:rsid w:val="001438F0"/>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1438F0"/>
    <w:pPr>
      <w:spacing w:before="280" w:after="280"/>
    </w:pPr>
    <w:rPr>
      <w:rFonts w:ascii="Arial Unicode MS" w:eastAsia="Arial Unicode MS" w:hAnsi="Arial Unicode MS" w:cs="Arial Unicode MS"/>
    </w:rPr>
  </w:style>
  <w:style w:type="paragraph" w:customStyle="1" w:styleId="ConsPlusNormal">
    <w:name w:val="ConsPlusNormal"/>
    <w:rsid w:val="001438F0"/>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1438F0"/>
    <w:pPr>
      <w:tabs>
        <w:tab w:val="left" w:pos="2693"/>
      </w:tabs>
      <w:ind w:left="2700" w:hanging="720"/>
      <w:jc w:val="both"/>
    </w:pPr>
    <w:rPr>
      <w:sz w:val="22"/>
      <w:szCs w:val="20"/>
    </w:rPr>
  </w:style>
  <w:style w:type="paragraph" w:styleId="af0">
    <w:name w:val="List Paragraph"/>
    <w:basedOn w:val="a"/>
    <w:uiPriority w:val="34"/>
    <w:qFormat/>
    <w:rsid w:val="001438F0"/>
    <w:pPr>
      <w:ind w:left="720"/>
      <w:contextualSpacing/>
    </w:pPr>
    <w:rPr>
      <w:rFonts w:cs="Mangal"/>
      <w:szCs w:val="21"/>
    </w:rPr>
  </w:style>
  <w:style w:type="paragraph" w:styleId="af1">
    <w:name w:val="Plain Text"/>
    <w:basedOn w:val="a"/>
    <w:link w:val="af2"/>
    <w:uiPriority w:val="99"/>
    <w:unhideWhenUsed/>
    <w:rsid w:val="001438F0"/>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1438F0"/>
    <w:rPr>
      <w:rFonts w:ascii="Consolas" w:eastAsia="Calibri" w:hAnsi="Consolas" w:cs="Times New Roman"/>
      <w:sz w:val="21"/>
      <w:szCs w:val="21"/>
    </w:rPr>
  </w:style>
  <w:style w:type="paragraph" w:styleId="33">
    <w:name w:val="Body Text 3"/>
    <w:basedOn w:val="a"/>
    <w:link w:val="34"/>
    <w:uiPriority w:val="99"/>
    <w:unhideWhenUsed/>
    <w:rsid w:val="001438F0"/>
    <w:pPr>
      <w:spacing w:after="120"/>
    </w:pPr>
    <w:rPr>
      <w:rFonts w:cs="Mangal"/>
      <w:sz w:val="16"/>
      <w:szCs w:val="14"/>
    </w:rPr>
  </w:style>
  <w:style w:type="character" w:customStyle="1" w:styleId="34">
    <w:name w:val="Основной текст 3 Знак"/>
    <w:basedOn w:val="a0"/>
    <w:link w:val="33"/>
    <w:uiPriority w:val="99"/>
    <w:rsid w:val="001438F0"/>
    <w:rPr>
      <w:rFonts w:ascii="Liberation Serif" w:eastAsia="DejaVu Sans" w:hAnsi="Liberation Serif" w:cs="Mangal"/>
      <w:kern w:val="1"/>
      <w:sz w:val="16"/>
      <w:szCs w:val="14"/>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62</Pages>
  <Words>29708</Words>
  <Characters>169340</Characters>
  <Application>Microsoft Office Word</Application>
  <DocSecurity>0</DocSecurity>
  <Lines>1411</Lines>
  <Paragraphs>397</Paragraphs>
  <ScaleCrop>false</ScaleCrop>
  <Company>WolfishLair</Company>
  <LinksUpToDate>false</LinksUpToDate>
  <CharactersWithSpaces>198651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2012-06-04T13:57:00Z</dcterms:created>
  <dcterms:modified xsi:type="dcterms:W3CDTF">2012-06-04T14:00:00Z</dcterms:modified>
</cp:coreProperties>
</file>