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120" w:rsidRPr="00560C17" w:rsidRDefault="005E2120" w:rsidP="005E2120">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Экомтех</w:t>
      </w:r>
      <w:r w:rsidRPr="00560C17">
        <w:rPr>
          <w:rFonts w:ascii="Times New Roman" w:hAnsi="Times New Roman" w:cs="Times New Roman"/>
          <w:b/>
          <w:bCs/>
          <w:i/>
          <w:sz w:val="32"/>
          <w:szCs w:val="32"/>
        </w:rPr>
        <w:t>»</w:t>
      </w:r>
    </w:p>
    <w:p w:rsidR="005E2120" w:rsidRPr="00560C17" w:rsidRDefault="005E2120" w:rsidP="005E2120">
      <w:pPr>
        <w:jc w:val="center"/>
        <w:rPr>
          <w:rFonts w:ascii="Times New Roman" w:hAnsi="Times New Roman" w:cs="Times New Roman"/>
          <w:b/>
          <w:bCs/>
          <w:sz w:val="32"/>
          <w:szCs w:val="32"/>
        </w:rPr>
      </w:pPr>
    </w:p>
    <w:p w:rsidR="005E2120" w:rsidRPr="00826869" w:rsidRDefault="005E2120" w:rsidP="005E2120">
      <w:pPr>
        <w:jc w:val="center"/>
        <w:rPr>
          <w:rFonts w:ascii="Times New Roman" w:hAnsi="Times New Roman" w:cs="Times New Roman"/>
          <w:b/>
          <w:bCs/>
        </w:rPr>
      </w:pPr>
    </w:p>
    <w:p w:rsidR="005E2120" w:rsidRPr="00826869" w:rsidRDefault="005E2120" w:rsidP="005E2120">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5E2120" w:rsidRDefault="005E2120" w:rsidP="005E2120">
      <w:pPr>
        <w:jc w:val="center"/>
        <w:rPr>
          <w:rFonts w:ascii="Times New Roman" w:hAnsi="Times New Roman" w:cs="Times New Roman"/>
          <w:b/>
          <w:bCs/>
        </w:rPr>
      </w:pPr>
      <w:r>
        <w:rPr>
          <w:rFonts w:ascii="Times New Roman" w:hAnsi="Times New Roman" w:cs="Times New Roman"/>
          <w:b/>
          <w:bCs/>
        </w:rPr>
        <w:t xml:space="preserve">                                                        </w:t>
      </w:r>
      <w:r w:rsidRPr="008B0EEC">
        <w:rPr>
          <w:rFonts w:ascii="Times New Roman" w:hAnsi="Times New Roman" w:cs="Times New Roman"/>
          <w:b/>
          <w:bCs/>
        </w:rPr>
        <w:t xml:space="preserve"> </w:t>
      </w:r>
      <w:r>
        <w:rPr>
          <w:rFonts w:ascii="Times New Roman" w:hAnsi="Times New Roman" w:cs="Times New Roman"/>
          <w:b/>
          <w:bCs/>
        </w:rPr>
        <w:t>Р</w:t>
      </w:r>
      <w:r w:rsidRPr="00826869">
        <w:rPr>
          <w:rFonts w:ascii="Times New Roman" w:hAnsi="Times New Roman" w:cs="Times New Roman"/>
          <w:b/>
          <w:bCs/>
        </w:rPr>
        <w:t xml:space="preserve">ешением </w:t>
      </w:r>
      <w:r>
        <w:rPr>
          <w:rFonts w:ascii="Times New Roman" w:hAnsi="Times New Roman" w:cs="Times New Roman"/>
          <w:b/>
          <w:bCs/>
        </w:rPr>
        <w:t>________________________________</w:t>
      </w:r>
    </w:p>
    <w:p w:rsidR="005E2120" w:rsidRDefault="005E2120" w:rsidP="005E2120">
      <w:pPr>
        <w:jc w:val="center"/>
        <w:rPr>
          <w:rFonts w:ascii="Times New Roman" w:hAnsi="Times New Roman" w:cs="Times New Roman"/>
          <w:b/>
          <w:bCs/>
        </w:rPr>
      </w:pPr>
      <w:r>
        <w:rPr>
          <w:rFonts w:ascii="Times New Roman" w:hAnsi="Times New Roman" w:cs="Times New Roman"/>
          <w:b/>
          <w:bCs/>
        </w:rPr>
        <w:t xml:space="preserve">   ЗАО «Экомтех» </w:t>
      </w:r>
    </w:p>
    <w:p w:rsidR="005E2120" w:rsidRDefault="005E2120" w:rsidP="005E2120">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________от «___»___________2012 г.</w:t>
      </w:r>
    </w:p>
    <w:p w:rsidR="005E2120" w:rsidRDefault="005E2120" w:rsidP="005E2120">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 xml:space="preserve">  Председатель _________________________________</w:t>
      </w:r>
    </w:p>
    <w:p w:rsidR="005E2120" w:rsidRDefault="005E2120" w:rsidP="005E2120">
      <w:pPr>
        <w:jc w:val="right"/>
        <w:rPr>
          <w:rFonts w:ascii="Times New Roman" w:hAnsi="Times New Roman" w:cs="Times New Roman"/>
          <w:b/>
          <w:bCs/>
        </w:rPr>
      </w:pPr>
    </w:p>
    <w:p w:rsidR="005E2120" w:rsidRPr="00826869" w:rsidRDefault="005E2120" w:rsidP="005E2120">
      <w:pPr>
        <w:jc w:val="right"/>
        <w:rPr>
          <w:rFonts w:ascii="Times New Roman" w:hAnsi="Times New Roman" w:cs="Times New Roman"/>
          <w:b/>
          <w:bCs/>
        </w:rPr>
      </w:pPr>
      <w:r>
        <w:rPr>
          <w:rFonts w:ascii="Times New Roman" w:hAnsi="Times New Roman" w:cs="Times New Roman"/>
          <w:b/>
          <w:bCs/>
        </w:rPr>
        <w:t>_____________________ /________________________/</w:t>
      </w:r>
    </w:p>
    <w:p w:rsidR="005E2120" w:rsidRPr="00826869" w:rsidRDefault="005E2120" w:rsidP="005E2120">
      <w:pPr>
        <w:jc w:val="right"/>
        <w:rPr>
          <w:rFonts w:ascii="Times New Roman" w:hAnsi="Times New Roman" w:cs="Times New Roman"/>
        </w:rPr>
      </w:pPr>
      <w:r w:rsidRPr="00826869">
        <w:rPr>
          <w:rFonts w:ascii="Times New Roman" w:hAnsi="Times New Roman" w:cs="Times New Roman"/>
        </w:rPr>
        <w:t xml:space="preserve">                                                                                      </w:t>
      </w:r>
    </w:p>
    <w:p w:rsidR="005E2120" w:rsidRPr="00826869" w:rsidRDefault="005E2120" w:rsidP="005E2120">
      <w:pPr>
        <w:jc w:val="center"/>
        <w:rPr>
          <w:rFonts w:ascii="Times New Roman" w:hAnsi="Times New Roman" w:cs="Times New Roman"/>
        </w:rPr>
      </w:pPr>
      <w:r>
        <w:rPr>
          <w:rFonts w:ascii="Times New Roman" w:hAnsi="Times New Roman" w:cs="Times New Roman"/>
        </w:rPr>
        <w:t>М.П.</w:t>
      </w:r>
    </w:p>
    <w:p w:rsidR="005E2120" w:rsidRPr="00826869" w:rsidRDefault="005E2120" w:rsidP="005E2120">
      <w:pPr>
        <w:jc w:val="right"/>
        <w:rPr>
          <w:rFonts w:ascii="Times New Roman" w:hAnsi="Times New Roman" w:cs="Times New Roman"/>
        </w:rPr>
      </w:pPr>
    </w:p>
    <w:p w:rsidR="005E2120" w:rsidRPr="00826869" w:rsidRDefault="005E2120" w:rsidP="005E2120">
      <w:pPr>
        <w:jc w:val="right"/>
        <w:rPr>
          <w:rFonts w:ascii="Times New Roman" w:hAnsi="Times New Roman" w:cs="Times New Roman"/>
        </w:rPr>
      </w:pPr>
    </w:p>
    <w:p w:rsidR="005E2120" w:rsidRPr="00826869" w:rsidRDefault="005E2120" w:rsidP="005E2120">
      <w:pPr>
        <w:jc w:val="right"/>
        <w:rPr>
          <w:rFonts w:ascii="Times New Roman" w:hAnsi="Times New Roman" w:cs="Times New Roman"/>
        </w:rPr>
      </w:pPr>
    </w:p>
    <w:p w:rsidR="005E2120" w:rsidRPr="00826869" w:rsidRDefault="005E2120" w:rsidP="005E2120">
      <w:pPr>
        <w:jc w:val="center"/>
        <w:rPr>
          <w:rFonts w:ascii="Times New Roman" w:hAnsi="Times New Roman" w:cs="Times New Roman"/>
        </w:rPr>
      </w:pPr>
    </w:p>
    <w:p w:rsidR="005E2120" w:rsidRPr="00826869" w:rsidRDefault="005E2120" w:rsidP="005E2120">
      <w:pPr>
        <w:jc w:val="right"/>
        <w:rPr>
          <w:rFonts w:ascii="Times New Roman" w:hAnsi="Times New Roman" w:cs="Times New Roman"/>
          <w:shadow/>
        </w:rPr>
      </w:pPr>
    </w:p>
    <w:p w:rsidR="005E2120" w:rsidRPr="00826869" w:rsidRDefault="005E2120" w:rsidP="005E2120">
      <w:pPr>
        <w:jc w:val="right"/>
        <w:rPr>
          <w:rFonts w:ascii="Times New Roman" w:hAnsi="Times New Roman" w:cs="Times New Roman"/>
        </w:rPr>
      </w:pPr>
    </w:p>
    <w:p w:rsidR="005E2120" w:rsidRPr="00826869" w:rsidRDefault="005E2120" w:rsidP="005E2120">
      <w:pPr>
        <w:jc w:val="right"/>
        <w:rPr>
          <w:rFonts w:ascii="Times New Roman" w:hAnsi="Times New Roman" w:cs="Times New Roman"/>
        </w:rPr>
      </w:pPr>
    </w:p>
    <w:p w:rsidR="005E2120" w:rsidRPr="002A4CA2" w:rsidRDefault="005E2120" w:rsidP="005E2120">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5E2120" w:rsidRPr="00181D23" w:rsidRDefault="005E2120" w:rsidP="005E2120">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5E2120" w:rsidRPr="00181D23" w:rsidRDefault="005E2120" w:rsidP="005E2120">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5E2120" w:rsidRPr="00181D23" w:rsidRDefault="005E2120" w:rsidP="005E2120">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5E2120" w:rsidRPr="00826869" w:rsidRDefault="005E2120" w:rsidP="005E2120">
      <w:pPr>
        <w:jc w:val="center"/>
        <w:rPr>
          <w:rFonts w:ascii="Times New Roman" w:hAnsi="Times New Roman" w:cs="Times New Roman"/>
          <w:b/>
          <w:bCs/>
        </w:rPr>
      </w:pPr>
    </w:p>
    <w:p w:rsidR="005E2120" w:rsidRPr="00826869" w:rsidRDefault="005E2120" w:rsidP="005E2120">
      <w:pPr>
        <w:jc w:val="center"/>
        <w:rPr>
          <w:rFonts w:ascii="Times New Roman" w:hAnsi="Times New Roman" w:cs="Times New Roman"/>
          <w:b/>
          <w:bCs/>
        </w:rPr>
      </w:pPr>
    </w:p>
    <w:p w:rsidR="005E2120" w:rsidRPr="00826869" w:rsidRDefault="005E2120" w:rsidP="005E2120">
      <w:pPr>
        <w:jc w:val="center"/>
        <w:rPr>
          <w:rFonts w:ascii="Times New Roman" w:hAnsi="Times New Roman" w:cs="Times New Roman"/>
          <w:b/>
          <w:bCs/>
        </w:rPr>
      </w:pPr>
    </w:p>
    <w:p w:rsidR="005E2120" w:rsidRPr="00826869" w:rsidRDefault="005E2120" w:rsidP="005E2120">
      <w:pPr>
        <w:jc w:val="center"/>
        <w:rPr>
          <w:rFonts w:ascii="Times New Roman" w:hAnsi="Times New Roman" w:cs="Times New Roman"/>
          <w:b/>
          <w:bCs/>
        </w:rPr>
      </w:pPr>
    </w:p>
    <w:p w:rsidR="005E2120" w:rsidRPr="00826869" w:rsidRDefault="005E2120" w:rsidP="005E2120">
      <w:pPr>
        <w:jc w:val="center"/>
        <w:rPr>
          <w:rFonts w:ascii="Times New Roman" w:hAnsi="Times New Roman" w:cs="Times New Roman"/>
          <w:b/>
          <w:bCs/>
        </w:rPr>
      </w:pPr>
    </w:p>
    <w:p w:rsidR="005E2120" w:rsidRPr="00826869"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Default="005E2120" w:rsidP="005E2120">
      <w:pPr>
        <w:jc w:val="center"/>
        <w:rPr>
          <w:rFonts w:ascii="Times New Roman" w:hAnsi="Times New Roman" w:cs="Times New Roman"/>
          <w:b/>
          <w:bCs/>
        </w:rPr>
      </w:pPr>
    </w:p>
    <w:p w:rsidR="005E2120" w:rsidRPr="00826869" w:rsidRDefault="005E2120" w:rsidP="005E2120">
      <w:pPr>
        <w:jc w:val="center"/>
        <w:rPr>
          <w:rFonts w:ascii="Times New Roman" w:hAnsi="Times New Roman" w:cs="Times New Roman"/>
          <w:b/>
          <w:bCs/>
        </w:rPr>
      </w:pPr>
    </w:p>
    <w:p w:rsidR="005E2120" w:rsidRPr="00826869" w:rsidRDefault="005E2120" w:rsidP="005E2120">
      <w:pPr>
        <w:pStyle w:val="2"/>
        <w:rPr>
          <w:rFonts w:ascii="Times New Roman" w:hAnsi="Times New Roman" w:cs="Times New Roman"/>
          <w:sz w:val="24"/>
        </w:rPr>
      </w:pPr>
      <w:r>
        <w:rPr>
          <w:rFonts w:ascii="Times New Roman" w:hAnsi="Times New Roman" w:cs="Times New Roman"/>
          <w:sz w:val="24"/>
        </w:rPr>
        <w:t>ОРЕЛ</w:t>
      </w:r>
    </w:p>
    <w:p w:rsidR="005E2120" w:rsidRPr="00826869" w:rsidRDefault="005E2120" w:rsidP="005E2120">
      <w:pPr>
        <w:jc w:val="center"/>
        <w:rPr>
          <w:rFonts w:ascii="Times New Roman" w:hAnsi="Times New Roman" w:cs="Times New Roman"/>
          <w:b/>
          <w:bCs/>
        </w:rPr>
      </w:pPr>
      <w:r w:rsidRPr="00826869">
        <w:rPr>
          <w:rFonts w:ascii="Times New Roman" w:hAnsi="Times New Roman" w:cs="Times New Roman"/>
          <w:b/>
          <w:bCs/>
        </w:rPr>
        <w:t>2012 г.</w:t>
      </w:r>
    </w:p>
    <w:p w:rsidR="005E2120" w:rsidRPr="00826869" w:rsidRDefault="005E2120" w:rsidP="005E2120">
      <w:pPr>
        <w:rPr>
          <w:rFonts w:ascii="Times New Roman" w:hAnsi="Times New Roman" w:cs="Times New Roman"/>
        </w:rPr>
        <w:sectPr w:rsidR="005E2120" w:rsidRPr="00826869">
          <w:pgSz w:w="11906" w:h="16838"/>
          <w:pgMar w:top="1355" w:right="851" w:bottom="1534" w:left="1418" w:header="1079" w:footer="1258" w:gutter="0"/>
          <w:cols w:space="720"/>
          <w:docGrid w:linePitch="360" w:charSpace="6143"/>
        </w:sectPr>
      </w:pPr>
    </w:p>
    <w:p w:rsidR="005E2120" w:rsidRPr="00560C17" w:rsidRDefault="005E2120" w:rsidP="005E2120">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5E2120" w:rsidRPr="00560C17" w:rsidRDefault="005E2120" w:rsidP="005E2120">
      <w:pPr>
        <w:ind w:left="357"/>
        <w:jc w:val="both"/>
        <w:rPr>
          <w:rFonts w:ascii="Times New Roman" w:hAnsi="Times New Roman" w:cs="Times New Roman"/>
          <w:b/>
          <w:bCs/>
          <w:sz w:val="22"/>
          <w:szCs w:val="22"/>
        </w:rPr>
      </w:pP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З</w:t>
      </w:r>
      <w:r w:rsidRPr="00560C17">
        <w:rPr>
          <w:rFonts w:ascii="Times New Roman" w:hAnsi="Times New Roman" w:cs="Times New Roman"/>
          <w:sz w:val="22"/>
          <w:szCs w:val="22"/>
        </w:rPr>
        <w:t>АО  «</w:t>
      </w:r>
      <w:r>
        <w:rPr>
          <w:rFonts w:ascii="Times New Roman" w:hAnsi="Times New Roman" w:cs="Times New Roman"/>
          <w:sz w:val="22"/>
          <w:szCs w:val="22"/>
        </w:rPr>
        <w:t>Экомтех</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5E2120" w:rsidRPr="00560C17" w:rsidRDefault="005E2120" w:rsidP="005E2120">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5E2120" w:rsidRPr="00560C17" w:rsidRDefault="005E2120" w:rsidP="005E2120">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5E2120" w:rsidRPr="004A4280" w:rsidRDefault="005E2120" w:rsidP="005E2120">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5E2120" w:rsidRPr="00560C17" w:rsidRDefault="005E2120" w:rsidP="005E2120">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5E2120" w:rsidRPr="00560C17" w:rsidRDefault="005E2120" w:rsidP="005E2120">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2120" w:rsidRPr="00560C17" w:rsidRDefault="005E2120" w:rsidP="005E2120">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5E2120" w:rsidRPr="00560C17" w:rsidRDefault="005E2120" w:rsidP="005E2120">
      <w:pPr>
        <w:ind w:left="900"/>
        <w:jc w:val="both"/>
        <w:rPr>
          <w:rFonts w:ascii="Times New Roman" w:hAnsi="Times New Roman" w:cs="Times New Roman"/>
          <w:b/>
          <w:bCs/>
          <w:sz w:val="22"/>
          <w:szCs w:val="22"/>
        </w:rPr>
      </w:pPr>
    </w:p>
    <w:p w:rsidR="005E2120" w:rsidRPr="00560C17" w:rsidRDefault="005E2120" w:rsidP="005E212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5E2120" w:rsidRPr="00560C17" w:rsidRDefault="005E2120" w:rsidP="005E212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5E2120" w:rsidRPr="00560C17" w:rsidRDefault="005E2120" w:rsidP="005E212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5E2120" w:rsidRPr="00560C17" w:rsidRDefault="005E2120" w:rsidP="005E212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5E2120" w:rsidRPr="00560C17" w:rsidRDefault="005E2120" w:rsidP="005E212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5E2120" w:rsidRPr="00560C17" w:rsidRDefault="005E2120" w:rsidP="005E212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5E2120" w:rsidRPr="00560C17" w:rsidRDefault="005E2120" w:rsidP="005E212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5E2120" w:rsidRPr="00560C17" w:rsidRDefault="005E2120" w:rsidP="005E2120">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5E2120" w:rsidRPr="00560C17" w:rsidRDefault="005E2120" w:rsidP="005E2120">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5E2120" w:rsidRPr="00560C17" w:rsidRDefault="005E2120" w:rsidP="005E2120">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5E2120" w:rsidRPr="00560C17" w:rsidRDefault="005E2120" w:rsidP="005E212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5E2120" w:rsidRPr="00560C17" w:rsidRDefault="005E2120" w:rsidP="005E212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5E2120" w:rsidRPr="00560C17" w:rsidRDefault="005E2120" w:rsidP="005E212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5E2120" w:rsidRPr="00560C17" w:rsidRDefault="005E2120" w:rsidP="005E212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5E2120" w:rsidRPr="00560C17" w:rsidRDefault="005E2120" w:rsidP="005E212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5E2120" w:rsidRPr="00560C17" w:rsidRDefault="005E2120" w:rsidP="005E212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5E2120" w:rsidRPr="00560C17" w:rsidRDefault="005E2120" w:rsidP="005E212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5E2120" w:rsidRPr="00560C17" w:rsidRDefault="005E2120" w:rsidP="005E212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5E2120" w:rsidRPr="00560C17" w:rsidRDefault="005E2120" w:rsidP="005E212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5E2120" w:rsidRPr="00560C17" w:rsidRDefault="005E2120" w:rsidP="005E212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5E2120" w:rsidRPr="00560C17" w:rsidRDefault="005E2120" w:rsidP="005E2120">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5E2120" w:rsidRPr="00560C17" w:rsidRDefault="005E2120" w:rsidP="005E2120">
      <w:pPr>
        <w:ind w:firstLine="360"/>
        <w:jc w:val="both"/>
        <w:rPr>
          <w:rFonts w:ascii="Times New Roman" w:hAnsi="Times New Roman" w:cs="Times New Roman"/>
          <w:color w:val="000000"/>
          <w:sz w:val="22"/>
          <w:szCs w:val="22"/>
        </w:rPr>
      </w:pPr>
    </w:p>
    <w:p w:rsidR="005E2120" w:rsidRPr="00560C17" w:rsidRDefault="005E2120" w:rsidP="005E2120">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5E2120" w:rsidRPr="00560C17" w:rsidRDefault="005E2120" w:rsidP="005E2120">
      <w:pPr>
        <w:jc w:val="both"/>
        <w:rPr>
          <w:rFonts w:ascii="Times New Roman" w:hAnsi="Times New Roman" w:cs="Times New Roman"/>
          <w:b/>
          <w:bCs/>
          <w:sz w:val="22"/>
          <w:szCs w:val="22"/>
          <w:u w:val="single"/>
        </w:rPr>
      </w:pPr>
    </w:p>
    <w:p w:rsidR="005E2120" w:rsidRPr="00560C17" w:rsidRDefault="005E2120" w:rsidP="005E2120">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5E2120" w:rsidRPr="00560C17" w:rsidRDefault="005E2120" w:rsidP="005E2120">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5E2120" w:rsidRPr="00560C17" w:rsidRDefault="005E2120" w:rsidP="005E2120">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5E2120" w:rsidRPr="00560C17" w:rsidRDefault="005E2120" w:rsidP="005E2120">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5E2120" w:rsidRPr="00560C17" w:rsidRDefault="005E2120" w:rsidP="005E2120">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5E2120" w:rsidRPr="00560C17" w:rsidRDefault="005E2120" w:rsidP="005E2120">
      <w:pPr>
        <w:jc w:val="both"/>
        <w:rPr>
          <w:rFonts w:ascii="Times New Roman" w:hAnsi="Times New Roman" w:cs="Times New Roman"/>
          <w:b/>
          <w:bCs/>
          <w:sz w:val="22"/>
          <w:szCs w:val="22"/>
          <w:shd w:val="clear" w:color="auto" w:fill="00FFFF"/>
        </w:rPr>
      </w:pPr>
    </w:p>
    <w:p w:rsidR="005E2120" w:rsidRPr="00560C17" w:rsidRDefault="005E2120" w:rsidP="005E212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5E2120" w:rsidRPr="00560C17" w:rsidRDefault="005E2120" w:rsidP="005E212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E2120" w:rsidRPr="00560C17" w:rsidRDefault="005E2120" w:rsidP="005E212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5E2120" w:rsidRPr="00560C17" w:rsidRDefault="005E2120" w:rsidP="005E212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5E2120" w:rsidRPr="00560C17" w:rsidRDefault="005E2120" w:rsidP="005E212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5E2120" w:rsidRPr="00560C17" w:rsidRDefault="005E2120" w:rsidP="005E212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5E2120" w:rsidRPr="00560C17" w:rsidRDefault="005E2120" w:rsidP="005E212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5E2120" w:rsidRPr="00560C17" w:rsidRDefault="005E2120" w:rsidP="005E212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5E2120" w:rsidRPr="00560C17" w:rsidRDefault="005E2120" w:rsidP="005E2120">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5E2120" w:rsidRPr="00560C17" w:rsidRDefault="005E2120" w:rsidP="005E2120">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5E2120" w:rsidRPr="00560C17" w:rsidRDefault="005E2120" w:rsidP="005E2120">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5E2120" w:rsidRPr="00560C17" w:rsidRDefault="005E2120" w:rsidP="005E2120">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5E2120" w:rsidRPr="00560C17" w:rsidRDefault="005E2120" w:rsidP="005E2120">
      <w:pPr>
        <w:ind w:firstLine="720"/>
        <w:jc w:val="both"/>
        <w:rPr>
          <w:rFonts w:ascii="Times New Roman" w:hAnsi="Times New Roman" w:cs="Times New Roman"/>
          <w:bCs/>
          <w:iCs/>
          <w:sz w:val="22"/>
          <w:szCs w:val="22"/>
        </w:rPr>
      </w:pPr>
    </w:p>
    <w:p w:rsidR="005E2120" w:rsidRPr="00560C17" w:rsidRDefault="005E2120" w:rsidP="005E212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5E2120" w:rsidRPr="00560C17" w:rsidRDefault="005E2120" w:rsidP="005E2120">
      <w:pPr>
        <w:jc w:val="both"/>
        <w:rPr>
          <w:rFonts w:ascii="Times New Roman" w:hAnsi="Times New Roman" w:cs="Times New Roman"/>
          <w:sz w:val="22"/>
          <w:szCs w:val="22"/>
          <w:u w:val="single"/>
        </w:rPr>
      </w:pP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E2120" w:rsidRPr="00560C17" w:rsidRDefault="005E2120" w:rsidP="005E212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E2120" w:rsidRPr="00560C17" w:rsidRDefault="005E2120" w:rsidP="005E2120">
      <w:pPr>
        <w:jc w:val="both"/>
        <w:rPr>
          <w:rFonts w:ascii="Times New Roman" w:hAnsi="Times New Roman" w:cs="Times New Roman"/>
          <w:sz w:val="22"/>
          <w:szCs w:val="22"/>
          <w:u w:val="single"/>
        </w:rPr>
      </w:pP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5E2120" w:rsidRPr="00560C17" w:rsidRDefault="005E2120" w:rsidP="005E2120">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E2120" w:rsidRPr="00560C17" w:rsidRDefault="005E2120" w:rsidP="005E2120">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E2120" w:rsidRPr="00560C17" w:rsidRDefault="005E2120" w:rsidP="005E2120">
      <w:pPr>
        <w:ind w:left="360"/>
        <w:jc w:val="both"/>
        <w:rPr>
          <w:rFonts w:ascii="Times New Roman" w:hAnsi="Times New Roman" w:cs="Times New Roman"/>
          <w:bCs/>
          <w:sz w:val="22"/>
          <w:szCs w:val="22"/>
        </w:rPr>
      </w:pP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5E2120" w:rsidRPr="00560C17" w:rsidRDefault="005E2120" w:rsidP="005E2120">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5E2120" w:rsidRPr="00560C17" w:rsidRDefault="005E2120" w:rsidP="005E2120">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E2120" w:rsidRPr="00560C17" w:rsidRDefault="005E2120" w:rsidP="005E212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E2120" w:rsidRPr="00560C17" w:rsidRDefault="005E2120" w:rsidP="005E2120">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5E2120" w:rsidRPr="00560C17" w:rsidRDefault="005E2120" w:rsidP="005E2120">
      <w:pPr>
        <w:jc w:val="both"/>
        <w:rPr>
          <w:rFonts w:ascii="Times New Roman" w:hAnsi="Times New Roman" w:cs="Times New Roman"/>
          <w:sz w:val="22"/>
          <w:szCs w:val="22"/>
          <w:u w:val="single"/>
        </w:rPr>
      </w:pP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5E2120" w:rsidRPr="00560C17" w:rsidRDefault="005E2120" w:rsidP="005E2120">
      <w:pPr>
        <w:ind w:firstLine="360"/>
        <w:jc w:val="both"/>
        <w:rPr>
          <w:rFonts w:ascii="Times New Roman" w:hAnsi="Times New Roman" w:cs="Times New Roman"/>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5E2120" w:rsidRPr="00560C17" w:rsidRDefault="005E2120" w:rsidP="005E2120">
      <w:pPr>
        <w:jc w:val="both"/>
        <w:rPr>
          <w:rFonts w:ascii="Times New Roman" w:hAnsi="Times New Roman" w:cs="Times New Roman"/>
          <w:sz w:val="22"/>
          <w:szCs w:val="22"/>
          <w:u w:val="single"/>
        </w:rPr>
      </w:pPr>
    </w:p>
    <w:p w:rsidR="005E2120" w:rsidRPr="00560C17" w:rsidRDefault="005E2120" w:rsidP="005E212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5E2120" w:rsidRPr="00560C17" w:rsidRDefault="005E2120" w:rsidP="005E212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5E2120" w:rsidRPr="00560C17" w:rsidRDefault="005E2120" w:rsidP="005E2120">
      <w:pPr>
        <w:ind w:left="708"/>
        <w:jc w:val="both"/>
        <w:rPr>
          <w:rFonts w:ascii="Times New Roman" w:hAnsi="Times New Roman" w:cs="Times New Roman"/>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5E2120" w:rsidRPr="00560C17" w:rsidRDefault="005E2120" w:rsidP="005E2120">
      <w:pPr>
        <w:ind w:firstLine="360"/>
        <w:jc w:val="both"/>
        <w:rPr>
          <w:rFonts w:ascii="Times New Roman" w:hAnsi="Times New Roman" w:cs="Times New Roman"/>
          <w:sz w:val="22"/>
          <w:szCs w:val="22"/>
        </w:rPr>
      </w:pPr>
    </w:p>
    <w:p w:rsidR="005E2120" w:rsidRPr="00560C17" w:rsidRDefault="005E2120" w:rsidP="005E212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5E2120" w:rsidRPr="00560C17" w:rsidRDefault="005E2120" w:rsidP="005E212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5E2120" w:rsidRPr="00560C17" w:rsidRDefault="005E2120" w:rsidP="005E212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jc w:val="both"/>
        <w:rPr>
          <w:rFonts w:ascii="Times New Roman" w:hAnsi="Times New Roman" w:cs="Times New Roman"/>
          <w:color w:val="000000"/>
          <w:sz w:val="22"/>
          <w:szCs w:val="22"/>
          <w:shd w:val="clear" w:color="auto" w:fill="00FFFF"/>
        </w:rPr>
      </w:pPr>
    </w:p>
    <w:p w:rsidR="005E2120" w:rsidRPr="00560C17" w:rsidRDefault="005E2120" w:rsidP="005E212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5E2120" w:rsidRPr="00560C17" w:rsidRDefault="005E2120" w:rsidP="005E2120">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5E2120" w:rsidRPr="00560C17" w:rsidRDefault="005E2120" w:rsidP="005E212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E2120" w:rsidRPr="00560C17" w:rsidRDefault="005E2120" w:rsidP="005E212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5E2120" w:rsidRPr="00560C17" w:rsidRDefault="005E2120" w:rsidP="005E212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5E2120" w:rsidRPr="00560C17" w:rsidRDefault="005E2120" w:rsidP="005E212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5E2120" w:rsidRPr="00560C17" w:rsidRDefault="005E2120" w:rsidP="005E212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5E2120" w:rsidRPr="00560C17" w:rsidRDefault="005E2120" w:rsidP="005E212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E2120" w:rsidRPr="00560C17" w:rsidRDefault="005E2120" w:rsidP="005E2120">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jc w:val="both"/>
        <w:rPr>
          <w:rFonts w:ascii="Times New Roman" w:hAnsi="Times New Roman" w:cs="Times New Roman"/>
          <w:b/>
          <w:bCs/>
          <w:i/>
          <w:iCs/>
          <w:sz w:val="22"/>
          <w:szCs w:val="22"/>
          <w:shd w:val="clear" w:color="auto" w:fill="00FFFF"/>
        </w:rPr>
      </w:pP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5E2120" w:rsidRPr="00560C17" w:rsidRDefault="005E2120" w:rsidP="005E2120">
      <w:pPr>
        <w:pStyle w:val="ad"/>
        <w:rPr>
          <w:rFonts w:ascii="Times New Roman" w:hAnsi="Times New Roman" w:cs="Times New Roman"/>
          <w:color w:val="000000"/>
          <w:sz w:val="22"/>
          <w:szCs w:val="22"/>
        </w:rPr>
      </w:pPr>
    </w:p>
    <w:p w:rsidR="005E2120" w:rsidRPr="00560C17" w:rsidRDefault="005E2120" w:rsidP="005E2120">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5E2120" w:rsidRPr="00560C17" w:rsidRDefault="005E2120" w:rsidP="005E2120">
      <w:pPr>
        <w:ind w:left="360" w:firstLine="540"/>
        <w:jc w:val="both"/>
        <w:rPr>
          <w:rFonts w:ascii="Times New Roman" w:hAnsi="Times New Roman" w:cs="Times New Roman"/>
          <w:sz w:val="22"/>
          <w:szCs w:val="22"/>
        </w:rPr>
      </w:pPr>
    </w:p>
    <w:p w:rsidR="005E2120" w:rsidRPr="00560C17" w:rsidRDefault="005E2120" w:rsidP="005E2120">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5E2120" w:rsidRPr="00560C17" w:rsidRDefault="005E2120" w:rsidP="005E2120">
      <w:pPr>
        <w:ind w:left="360" w:firstLine="540"/>
        <w:jc w:val="both"/>
        <w:rPr>
          <w:rFonts w:ascii="Times New Roman" w:hAnsi="Times New Roman" w:cs="Times New Roman"/>
          <w:sz w:val="22"/>
          <w:szCs w:val="22"/>
        </w:rPr>
      </w:pPr>
    </w:p>
    <w:p w:rsidR="005E2120" w:rsidRPr="00560C17" w:rsidRDefault="005E2120" w:rsidP="005E2120">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5E2120" w:rsidRPr="00560C17" w:rsidRDefault="005E2120" w:rsidP="005E212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5E2120" w:rsidRPr="00560C17" w:rsidRDefault="005E2120" w:rsidP="005E212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5E2120" w:rsidRPr="00560C17" w:rsidRDefault="005E2120" w:rsidP="005E212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5E2120" w:rsidRPr="00560C17" w:rsidRDefault="005E2120" w:rsidP="005E212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5E2120" w:rsidRPr="00560C17" w:rsidRDefault="005E2120" w:rsidP="005E212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5E2120" w:rsidRPr="00560C17" w:rsidRDefault="005E2120" w:rsidP="005E2120">
      <w:pPr>
        <w:jc w:val="both"/>
        <w:rPr>
          <w:rFonts w:ascii="Times New Roman" w:hAnsi="Times New Roman" w:cs="Times New Roman"/>
          <w:color w:val="000000"/>
          <w:sz w:val="22"/>
          <w:szCs w:val="22"/>
        </w:rPr>
      </w:pPr>
    </w:p>
    <w:p w:rsidR="005E2120" w:rsidRPr="00560C17" w:rsidRDefault="005E2120" w:rsidP="005E212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E2120" w:rsidRPr="00560C17" w:rsidRDefault="005E2120" w:rsidP="005E2120">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E2120" w:rsidRPr="00560C17" w:rsidRDefault="005E2120" w:rsidP="005E212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5E2120" w:rsidRPr="00560C17" w:rsidRDefault="005E2120" w:rsidP="005E2120">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5E2120" w:rsidRPr="00560C17" w:rsidRDefault="005E2120" w:rsidP="005E2120">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5E2120" w:rsidRPr="00560C17" w:rsidRDefault="005E2120" w:rsidP="005E2120">
      <w:pPr>
        <w:ind w:firstLine="720"/>
        <w:jc w:val="both"/>
        <w:rPr>
          <w:rFonts w:ascii="Times New Roman" w:hAnsi="Times New Roman" w:cs="Times New Roman"/>
          <w:bCs/>
          <w:iCs/>
          <w:sz w:val="22"/>
          <w:szCs w:val="22"/>
          <w:shd w:val="clear" w:color="auto" w:fill="00FFFF"/>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E2120" w:rsidRPr="00560C17" w:rsidRDefault="005E2120" w:rsidP="005E2120">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5E2120" w:rsidRPr="00560C17" w:rsidRDefault="005E2120" w:rsidP="005E212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5E2120" w:rsidRPr="00560C17" w:rsidRDefault="005E2120" w:rsidP="005E2120">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5E2120" w:rsidRPr="00560C17" w:rsidRDefault="005E2120" w:rsidP="005E2120">
      <w:pPr>
        <w:ind w:left="360"/>
        <w:jc w:val="both"/>
        <w:rPr>
          <w:rFonts w:ascii="Times New Roman" w:hAnsi="Times New Roman" w:cs="Times New Roman"/>
          <w:sz w:val="22"/>
          <w:szCs w:val="22"/>
          <w:shd w:val="clear" w:color="auto" w:fill="00FFFF"/>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E2120" w:rsidRPr="00560C17" w:rsidRDefault="005E2120" w:rsidP="005E212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5E2120" w:rsidRPr="00560C17" w:rsidRDefault="005E2120" w:rsidP="005E2120">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5E2120" w:rsidRPr="00560C17" w:rsidRDefault="005E2120" w:rsidP="005E2120">
      <w:pPr>
        <w:ind w:left="360"/>
        <w:jc w:val="both"/>
        <w:rPr>
          <w:rFonts w:ascii="Times New Roman" w:hAnsi="Times New Roman" w:cs="Times New Roman"/>
          <w:sz w:val="22"/>
          <w:szCs w:val="22"/>
          <w:shd w:val="clear" w:color="auto" w:fill="00FFFF"/>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5E2120" w:rsidRPr="00560C17" w:rsidRDefault="005E2120" w:rsidP="005E2120">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5E2120" w:rsidRPr="00560C17" w:rsidRDefault="005E2120" w:rsidP="005E2120">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5E2120" w:rsidRPr="00560C17" w:rsidRDefault="005E2120" w:rsidP="005E2120">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5E2120" w:rsidRPr="00560C17" w:rsidRDefault="005E2120" w:rsidP="005E2120">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5E2120" w:rsidRPr="00560C17" w:rsidRDefault="005E2120" w:rsidP="005E2120">
      <w:pPr>
        <w:ind w:left="360"/>
        <w:jc w:val="both"/>
        <w:rPr>
          <w:rFonts w:ascii="Times New Roman" w:hAnsi="Times New Roman" w:cs="Times New Roman"/>
          <w:sz w:val="22"/>
          <w:szCs w:val="22"/>
          <w:u w:val="single"/>
          <w:shd w:val="clear" w:color="auto" w:fill="00FFFF"/>
        </w:rPr>
      </w:pP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2120" w:rsidRPr="00560C17" w:rsidRDefault="005E2120" w:rsidP="005E2120">
      <w:pPr>
        <w:ind w:left="360"/>
        <w:jc w:val="both"/>
        <w:rPr>
          <w:rFonts w:ascii="Times New Roman" w:hAnsi="Times New Roman" w:cs="Times New Roman"/>
          <w:sz w:val="22"/>
          <w:szCs w:val="22"/>
          <w:shd w:val="clear" w:color="auto" w:fill="00FFFF"/>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2120" w:rsidRPr="00560C17" w:rsidRDefault="005E2120" w:rsidP="005E212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E2120" w:rsidRPr="00560C17" w:rsidRDefault="005E2120" w:rsidP="005E2120">
      <w:pPr>
        <w:ind w:left="360"/>
        <w:jc w:val="both"/>
        <w:rPr>
          <w:rFonts w:ascii="Times New Roman" w:hAnsi="Times New Roman" w:cs="Times New Roman"/>
          <w:b/>
          <w:bCs/>
          <w:i/>
          <w:iCs/>
          <w:sz w:val="22"/>
          <w:szCs w:val="22"/>
        </w:rPr>
      </w:pPr>
    </w:p>
    <w:p w:rsidR="005E2120"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5E2120" w:rsidRPr="00560C17" w:rsidRDefault="005E2120" w:rsidP="005E2120">
      <w:pPr>
        <w:ind w:firstLine="660"/>
        <w:jc w:val="both"/>
        <w:rPr>
          <w:rFonts w:ascii="Times New Roman" w:hAnsi="Times New Roman" w:cs="Times New Roman"/>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5E2120" w:rsidRPr="00560C17" w:rsidRDefault="005E2120" w:rsidP="005E212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5E2120" w:rsidRPr="00560C17" w:rsidRDefault="005E2120" w:rsidP="005E212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E2120" w:rsidRPr="00560C17" w:rsidRDefault="005E2120" w:rsidP="005E212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5E2120" w:rsidRPr="00560C17" w:rsidRDefault="005E2120" w:rsidP="005E212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5E2120" w:rsidRPr="00560C17" w:rsidRDefault="005E2120" w:rsidP="005E212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5E2120" w:rsidRPr="00560C17" w:rsidRDefault="005E2120" w:rsidP="005E2120">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E2120" w:rsidRPr="00560C17" w:rsidRDefault="005E2120" w:rsidP="005E2120">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5E2120" w:rsidRPr="00560C17" w:rsidRDefault="005E2120" w:rsidP="005E212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5E2120" w:rsidRPr="00560C17" w:rsidRDefault="005E2120" w:rsidP="005E2120">
      <w:pPr>
        <w:ind w:left="360" w:hanging="360"/>
        <w:jc w:val="both"/>
        <w:rPr>
          <w:rFonts w:ascii="Times New Roman" w:hAnsi="Times New Roman" w:cs="Times New Roman"/>
          <w:sz w:val="22"/>
          <w:szCs w:val="22"/>
          <w:u w:val="single"/>
        </w:rPr>
      </w:pP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5E2120" w:rsidRPr="00560C17" w:rsidRDefault="005E2120" w:rsidP="005E2120">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5E2120" w:rsidRPr="00560C17" w:rsidRDefault="005E2120" w:rsidP="005E2120">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2120" w:rsidRPr="00560C17" w:rsidRDefault="005E2120" w:rsidP="005E2120">
      <w:pPr>
        <w:pStyle w:val="ad"/>
        <w:rPr>
          <w:rFonts w:ascii="Times New Roman" w:hAnsi="Times New Roman" w:cs="Times New Roman"/>
          <w:sz w:val="22"/>
          <w:szCs w:val="22"/>
          <w:shd w:val="clear" w:color="auto" w:fill="00FFFF"/>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5E2120" w:rsidRPr="00560C17" w:rsidRDefault="005E2120" w:rsidP="005E2120">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5E2120" w:rsidRPr="00560C17" w:rsidRDefault="005E2120" w:rsidP="005E212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5E2120" w:rsidRPr="00560C17" w:rsidRDefault="005E2120" w:rsidP="005E2120">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E2120" w:rsidRPr="00560C17" w:rsidRDefault="005E2120" w:rsidP="005E2120">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5E2120" w:rsidRPr="00560C17" w:rsidRDefault="005E2120" w:rsidP="005E212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5E2120" w:rsidRPr="00560C17" w:rsidRDefault="005E2120" w:rsidP="005E212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2120" w:rsidRPr="00560C17" w:rsidRDefault="005E2120" w:rsidP="005E212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5E2120" w:rsidRPr="00560C17" w:rsidRDefault="005E2120" w:rsidP="005E2120">
      <w:pPr>
        <w:pStyle w:val="ad"/>
        <w:rPr>
          <w:rFonts w:ascii="Times New Roman" w:hAnsi="Times New Roman" w:cs="Times New Roman"/>
          <w:sz w:val="22"/>
          <w:szCs w:val="22"/>
        </w:rPr>
      </w:pPr>
    </w:p>
    <w:p w:rsidR="005E2120" w:rsidRPr="00560C17" w:rsidRDefault="005E2120" w:rsidP="005E2120">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5E2120" w:rsidRPr="00560C17" w:rsidRDefault="005E2120" w:rsidP="005E2120">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5E2120" w:rsidRPr="00560C17" w:rsidRDefault="005E2120" w:rsidP="005E2120">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5E2120" w:rsidRPr="00560C17" w:rsidRDefault="005E2120" w:rsidP="005E2120">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5E2120" w:rsidRPr="00560C17" w:rsidRDefault="005E2120" w:rsidP="005E2120">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E2120" w:rsidRPr="00560C17" w:rsidRDefault="005E2120" w:rsidP="005E2120">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5E2120" w:rsidRPr="00560C17" w:rsidRDefault="005E2120" w:rsidP="005E2120">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5E2120" w:rsidRPr="00560C17" w:rsidRDefault="005E2120" w:rsidP="005E2120">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5E2120" w:rsidRPr="00560C17" w:rsidRDefault="005E2120" w:rsidP="005E212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2120" w:rsidRPr="00560C17" w:rsidRDefault="005E2120" w:rsidP="005E212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5E2120" w:rsidRPr="00560C17" w:rsidRDefault="005E2120" w:rsidP="005E212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5E2120" w:rsidRPr="00560C17" w:rsidRDefault="005E2120" w:rsidP="005E2120">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5E2120" w:rsidRPr="00560C17" w:rsidRDefault="005E2120" w:rsidP="005E212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5E2120" w:rsidRPr="00560C17" w:rsidRDefault="005E2120" w:rsidP="005E2120">
      <w:pPr>
        <w:ind w:left="360"/>
        <w:jc w:val="both"/>
        <w:rPr>
          <w:rFonts w:ascii="Times New Roman" w:hAnsi="Times New Roman" w:cs="Times New Roman"/>
          <w:b/>
          <w:bCs/>
          <w:i/>
          <w:iCs/>
          <w:sz w:val="22"/>
          <w:szCs w:val="22"/>
        </w:rPr>
      </w:pPr>
    </w:p>
    <w:p w:rsidR="005E2120" w:rsidRPr="00560C17" w:rsidRDefault="005E2120" w:rsidP="005E212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2120" w:rsidRPr="00560C17" w:rsidRDefault="005E2120" w:rsidP="005E212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5E2120" w:rsidRPr="00560C17" w:rsidRDefault="005E2120" w:rsidP="005E2120">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5E2120" w:rsidRPr="00560C17" w:rsidRDefault="005E2120" w:rsidP="005E2120">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2120" w:rsidRPr="00560C17" w:rsidRDefault="005E2120" w:rsidP="005E212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5E2120" w:rsidRPr="00560C17" w:rsidRDefault="005E2120" w:rsidP="005E2120">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2120" w:rsidRPr="00560C17" w:rsidRDefault="005E2120" w:rsidP="005E212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5E2120" w:rsidRPr="00560C17" w:rsidRDefault="005E2120" w:rsidP="005E212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5E2120" w:rsidRPr="00560C17" w:rsidRDefault="005E2120" w:rsidP="005E2120">
      <w:pPr>
        <w:ind w:left="357"/>
        <w:rPr>
          <w:rFonts w:ascii="Times New Roman" w:hAnsi="Times New Roman" w:cs="Times New Roman"/>
          <w:sz w:val="22"/>
          <w:szCs w:val="22"/>
        </w:rPr>
      </w:pPr>
    </w:p>
    <w:p w:rsidR="005E2120" w:rsidRPr="00560C17" w:rsidRDefault="005E2120" w:rsidP="005E212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5E2120" w:rsidRPr="00560C17" w:rsidRDefault="005E2120" w:rsidP="005E2120">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5E2120" w:rsidRPr="00560C17" w:rsidRDefault="005E2120" w:rsidP="005E212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E2120" w:rsidRPr="00560C17" w:rsidRDefault="005E2120" w:rsidP="005E212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5E2120" w:rsidRPr="00560C17" w:rsidRDefault="005E2120" w:rsidP="005E212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5E2120" w:rsidRPr="00560C17" w:rsidRDefault="005E2120" w:rsidP="005E2120">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5E2120" w:rsidRPr="00560C17" w:rsidRDefault="005E2120" w:rsidP="005E2120">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5E2120" w:rsidRPr="00560C17" w:rsidRDefault="005E2120" w:rsidP="005E212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5E2120" w:rsidRPr="00560C17" w:rsidRDefault="005E2120" w:rsidP="005E2120">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5E2120" w:rsidRPr="00560C17" w:rsidRDefault="005E2120" w:rsidP="005E2120">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5E2120" w:rsidRPr="00560C17" w:rsidRDefault="005E2120" w:rsidP="005E2120">
      <w:pPr>
        <w:ind w:left="540"/>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5E2120" w:rsidRPr="00560C17" w:rsidRDefault="005E2120" w:rsidP="005E2120">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5E2120" w:rsidRPr="00560C17" w:rsidRDefault="005E2120" w:rsidP="005E2120">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5E2120" w:rsidRPr="00560C17" w:rsidRDefault="005E2120" w:rsidP="005E2120">
      <w:pPr>
        <w:ind w:left="540"/>
        <w:jc w:val="both"/>
        <w:rPr>
          <w:rFonts w:ascii="Times New Roman" w:hAnsi="Times New Roman" w:cs="Times New Roman"/>
          <w:sz w:val="22"/>
          <w:szCs w:val="22"/>
          <w:shd w:val="clear" w:color="auto" w:fill="00FFFF"/>
        </w:rPr>
      </w:pPr>
    </w:p>
    <w:p w:rsidR="005E2120" w:rsidRPr="00560C17" w:rsidRDefault="005E2120" w:rsidP="005E212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5E2120" w:rsidRPr="00560C17" w:rsidRDefault="005E2120" w:rsidP="005E2120">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5E2120" w:rsidRPr="00560C17" w:rsidRDefault="005E2120" w:rsidP="005E2120">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5E2120" w:rsidRPr="00560C17" w:rsidRDefault="005E2120" w:rsidP="005E2120">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5E2120" w:rsidRPr="00560C17" w:rsidRDefault="005E2120" w:rsidP="005E212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5E2120" w:rsidRPr="00560C17" w:rsidRDefault="005E2120" w:rsidP="005E212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5E2120" w:rsidRPr="00560C17" w:rsidRDefault="005E2120" w:rsidP="005E212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5E2120" w:rsidRPr="00560C17" w:rsidRDefault="005E2120" w:rsidP="005E212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5E2120" w:rsidRPr="00560C17" w:rsidRDefault="005E2120" w:rsidP="005E212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5E2120" w:rsidRPr="00560C17" w:rsidRDefault="005E2120" w:rsidP="005E2120">
      <w:pPr>
        <w:ind w:left="360"/>
        <w:rPr>
          <w:rFonts w:ascii="Times New Roman" w:hAnsi="Times New Roman" w:cs="Times New Roman"/>
          <w:sz w:val="22"/>
          <w:szCs w:val="22"/>
        </w:rPr>
      </w:pPr>
    </w:p>
    <w:p w:rsidR="005E2120" w:rsidRPr="00560C17" w:rsidRDefault="005E2120" w:rsidP="005E2120">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5E2120" w:rsidRPr="00560C17" w:rsidRDefault="005E2120" w:rsidP="005E2120">
      <w:pPr>
        <w:jc w:val="both"/>
        <w:rPr>
          <w:rFonts w:ascii="Times New Roman" w:hAnsi="Times New Roman" w:cs="Times New Roman"/>
          <w:b/>
          <w:bCs/>
          <w:sz w:val="22"/>
          <w:szCs w:val="22"/>
          <w:shd w:val="clear" w:color="auto" w:fill="00FFFF"/>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5E2120" w:rsidRPr="00560C17" w:rsidRDefault="005E2120" w:rsidP="005E2120">
      <w:pPr>
        <w:jc w:val="both"/>
        <w:rPr>
          <w:rFonts w:ascii="Times New Roman" w:hAnsi="Times New Roman" w:cs="Times New Roman"/>
          <w:b/>
          <w:bCs/>
          <w:sz w:val="22"/>
          <w:szCs w:val="22"/>
        </w:rPr>
      </w:pPr>
    </w:p>
    <w:p w:rsidR="005E2120" w:rsidRPr="000300FD" w:rsidRDefault="005E2120" w:rsidP="005E2120">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5E2120" w:rsidRDefault="005E2120" w:rsidP="005E2120">
      <w:pPr>
        <w:pStyle w:val="af0"/>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5E2120" w:rsidRPr="00560C17" w:rsidRDefault="005E2120" w:rsidP="005E2120">
      <w:pPr>
        <w:jc w:val="both"/>
        <w:rPr>
          <w:rFonts w:ascii="Times New Roman" w:hAnsi="Times New Roman" w:cs="Times New Roman"/>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5E2120" w:rsidRPr="00560C17" w:rsidRDefault="005E2120" w:rsidP="005E2120">
      <w:pPr>
        <w:jc w:val="both"/>
        <w:rPr>
          <w:rFonts w:ascii="Times New Roman" w:hAnsi="Times New Roman" w:cs="Times New Roman"/>
          <w:sz w:val="22"/>
          <w:szCs w:val="22"/>
          <w:shd w:val="clear" w:color="auto" w:fill="00FFFF"/>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5E2120" w:rsidRPr="00560C17" w:rsidRDefault="005E2120" w:rsidP="005E2120">
      <w:pPr>
        <w:ind w:left="540"/>
        <w:jc w:val="both"/>
        <w:rPr>
          <w:rFonts w:ascii="Times New Roman" w:hAnsi="Times New Roman" w:cs="Times New Roman"/>
          <w:b/>
          <w:b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5E2120" w:rsidRPr="00560C17" w:rsidRDefault="005E2120" w:rsidP="005E212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5E2120" w:rsidRPr="00560C17" w:rsidRDefault="005E2120" w:rsidP="005E2120">
      <w:pPr>
        <w:jc w:val="both"/>
        <w:rPr>
          <w:rFonts w:ascii="Times New Roman" w:hAnsi="Times New Roman" w:cs="Times New Roman"/>
          <w:b/>
          <w:bCs/>
          <w:i/>
          <w:iCs/>
          <w:sz w:val="22"/>
          <w:szCs w:val="22"/>
          <w:shd w:val="clear" w:color="auto" w:fill="00FFFF"/>
        </w:rPr>
      </w:pPr>
    </w:p>
    <w:p w:rsidR="005E2120" w:rsidRPr="00560C17" w:rsidRDefault="005E2120" w:rsidP="005E2120">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5E2120" w:rsidRPr="00560C17" w:rsidRDefault="005E2120" w:rsidP="005E2120">
      <w:pPr>
        <w:pStyle w:val="211"/>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5E2120" w:rsidRPr="00560C17" w:rsidRDefault="005E2120" w:rsidP="005E2120">
      <w:pPr>
        <w:pStyle w:val="211"/>
        <w:ind w:left="36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5E2120" w:rsidRPr="00560C17" w:rsidRDefault="005E2120" w:rsidP="005E2120">
      <w:pPr>
        <w:pStyle w:val="211"/>
        <w:ind w:left="36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5E2120" w:rsidRPr="00560C17" w:rsidRDefault="005E2120" w:rsidP="005E2120">
      <w:pPr>
        <w:pStyle w:val="af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5E2120" w:rsidRPr="00560C17" w:rsidRDefault="005E2120" w:rsidP="005E2120">
      <w:pPr>
        <w:pStyle w:val="211"/>
        <w:ind w:left="36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5E2120" w:rsidRPr="00560C17" w:rsidRDefault="005E2120" w:rsidP="005E2120">
      <w:pPr>
        <w:pStyle w:val="211"/>
        <w:ind w:left="0"/>
        <w:rPr>
          <w:rFonts w:ascii="Times New Roman" w:hAnsi="Times New Roman" w:cs="Times New Roman"/>
          <w:sz w:val="22"/>
          <w:szCs w:val="22"/>
          <w:shd w:val="clear" w:color="auto" w:fill="FFFF00"/>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5E2120" w:rsidRPr="00560C17" w:rsidRDefault="005E2120" w:rsidP="005E2120">
      <w:pPr>
        <w:pStyle w:val="211"/>
        <w:ind w:left="0"/>
        <w:rPr>
          <w:rFonts w:ascii="Times New Roman" w:hAnsi="Times New Roman" w:cs="Times New Roman"/>
          <w:sz w:val="22"/>
          <w:szCs w:val="22"/>
        </w:rPr>
      </w:pPr>
    </w:p>
    <w:p w:rsidR="005E2120" w:rsidRPr="00560C17" w:rsidRDefault="005E2120" w:rsidP="005E2120">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5E2120" w:rsidRPr="00560C17" w:rsidRDefault="005E2120" w:rsidP="005E2120">
      <w:pPr>
        <w:pStyle w:val="a6"/>
        <w:rPr>
          <w:rFonts w:ascii="Times New Roman" w:hAnsi="Times New Roman" w:cs="Times New Roman"/>
          <w:sz w:val="22"/>
          <w:szCs w:val="22"/>
        </w:rPr>
      </w:pPr>
    </w:p>
    <w:p w:rsidR="005E2120" w:rsidRPr="00560C17" w:rsidRDefault="005E2120" w:rsidP="005E2120">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5E2120" w:rsidRPr="00560C17" w:rsidRDefault="005E2120" w:rsidP="005E212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5E2120" w:rsidRPr="00560C17" w:rsidRDefault="005E2120" w:rsidP="005E2120">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5E2120" w:rsidRPr="00560C17" w:rsidRDefault="005E2120" w:rsidP="005E212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5E2120" w:rsidRPr="00560C17" w:rsidRDefault="005E2120" w:rsidP="005E2120">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5E2120" w:rsidRPr="00560C17" w:rsidRDefault="005E2120" w:rsidP="005E2120">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5E2120" w:rsidRPr="00560C17" w:rsidRDefault="005E2120" w:rsidP="005E212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5E2120" w:rsidRPr="00560C17" w:rsidRDefault="005E2120" w:rsidP="005E2120">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5E2120" w:rsidRPr="00560C17" w:rsidRDefault="005E2120" w:rsidP="005E212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5E2120" w:rsidRPr="00560C17" w:rsidRDefault="005E2120" w:rsidP="005E2120">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5E2120" w:rsidRPr="00560C17" w:rsidRDefault="005E2120" w:rsidP="005E2120">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5E2120" w:rsidRPr="00560C17" w:rsidRDefault="005E2120" w:rsidP="005E2120">
      <w:pPr>
        <w:ind w:left="720"/>
        <w:jc w:val="both"/>
        <w:rPr>
          <w:rFonts w:ascii="Times New Roman" w:hAnsi="Times New Roman" w:cs="Times New Roman"/>
          <w:sz w:val="22"/>
          <w:szCs w:val="22"/>
          <w:u w:val="single"/>
        </w:rPr>
      </w:pPr>
    </w:p>
    <w:p w:rsidR="005E2120" w:rsidRPr="00560C17" w:rsidRDefault="005E2120" w:rsidP="005E2120">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5E2120" w:rsidRPr="00560C17" w:rsidRDefault="005E2120" w:rsidP="005E2120">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5E2120" w:rsidRPr="00560C17" w:rsidRDefault="005E2120" w:rsidP="005E2120">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E2120" w:rsidRPr="00560C17" w:rsidRDefault="005E2120" w:rsidP="005E2120">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E2120" w:rsidRPr="00560C17" w:rsidRDefault="005E2120" w:rsidP="005E212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5E2120" w:rsidRPr="00560C17" w:rsidRDefault="005E2120" w:rsidP="005E2120">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5E2120" w:rsidRPr="00560C17" w:rsidRDefault="005E2120" w:rsidP="005E2120">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5E2120" w:rsidRPr="00560C17" w:rsidRDefault="005E2120" w:rsidP="005E2120">
      <w:pPr>
        <w:ind w:left="410"/>
        <w:jc w:val="both"/>
        <w:rPr>
          <w:rFonts w:ascii="Times New Roman" w:hAnsi="Times New Roman" w:cs="Times New Roman"/>
          <w:sz w:val="22"/>
          <w:szCs w:val="22"/>
        </w:rPr>
      </w:pPr>
    </w:p>
    <w:p w:rsidR="005E2120" w:rsidRPr="00560C17" w:rsidRDefault="005E2120" w:rsidP="005E2120">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5E2120" w:rsidRPr="00560C17" w:rsidRDefault="005E2120" w:rsidP="005E2120">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5E2120" w:rsidRPr="00560C17" w:rsidRDefault="005E2120" w:rsidP="005E212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5E2120" w:rsidRPr="00560C17" w:rsidRDefault="005E2120" w:rsidP="005E212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5E2120" w:rsidRPr="00560C17" w:rsidRDefault="005E2120" w:rsidP="005E212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5E2120" w:rsidRPr="00560C17" w:rsidRDefault="005E2120" w:rsidP="005E212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5E2120" w:rsidRPr="00560C17" w:rsidRDefault="005E2120" w:rsidP="005E2120">
      <w:pPr>
        <w:ind w:left="360" w:firstLine="360"/>
        <w:jc w:val="both"/>
        <w:rPr>
          <w:rFonts w:ascii="Times New Roman" w:hAnsi="Times New Roman" w:cs="Times New Roman"/>
          <w:sz w:val="22"/>
          <w:szCs w:val="22"/>
          <w:u w:val="single"/>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5E2120" w:rsidRPr="00560C17" w:rsidRDefault="005E2120" w:rsidP="005E2120">
      <w:pPr>
        <w:ind w:left="360" w:firstLine="720"/>
        <w:jc w:val="both"/>
        <w:rPr>
          <w:rFonts w:ascii="Times New Roman" w:hAnsi="Times New Roman" w:cs="Times New Roman"/>
          <w:sz w:val="22"/>
          <w:szCs w:val="22"/>
        </w:rPr>
      </w:pPr>
    </w:p>
    <w:p w:rsidR="005E2120" w:rsidRPr="00560C17" w:rsidRDefault="005E2120" w:rsidP="005E2120">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5E2120" w:rsidRPr="00560C17" w:rsidRDefault="005E2120" w:rsidP="005E2120">
      <w:pPr>
        <w:jc w:val="both"/>
        <w:rPr>
          <w:rFonts w:ascii="Times New Roman" w:hAnsi="Times New Roman" w:cs="Times New Roman"/>
          <w:b/>
          <w:bCs/>
          <w:sz w:val="22"/>
          <w:szCs w:val="22"/>
        </w:rPr>
      </w:pPr>
    </w:p>
    <w:p w:rsidR="005E2120" w:rsidRPr="00560C17" w:rsidRDefault="005E2120" w:rsidP="005E212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5E2120" w:rsidRPr="00560C17" w:rsidRDefault="005E2120" w:rsidP="005E2120">
      <w:pPr>
        <w:ind w:firstLine="709"/>
        <w:jc w:val="both"/>
        <w:rPr>
          <w:rFonts w:ascii="Times New Roman" w:hAnsi="Times New Roman" w:cs="Times New Roman"/>
          <w:bCs/>
          <w:iCs/>
          <w:sz w:val="22"/>
          <w:szCs w:val="22"/>
        </w:rPr>
      </w:pPr>
    </w:p>
    <w:p w:rsidR="005E2120" w:rsidRPr="00560C17" w:rsidRDefault="005E2120" w:rsidP="005E2120">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5E2120" w:rsidRPr="00560C17" w:rsidRDefault="005E2120" w:rsidP="005E2120">
      <w:pPr>
        <w:jc w:val="both"/>
        <w:rPr>
          <w:rFonts w:ascii="Times New Roman" w:hAnsi="Times New Roman" w:cs="Times New Roman"/>
          <w:sz w:val="22"/>
          <w:szCs w:val="22"/>
          <w:u w:val="single"/>
        </w:rPr>
      </w:pPr>
    </w:p>
    <w:p w:rsidR="005E2120" w:rsidRPr="00560C17" w:rsidRDefault="005E2120" w:rsidP="005E2120">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5E2120" w:rsidRPr="00560C17" w:rsidRDefault="005E2120" w:rsidP="005E212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E2120" w:rsidRPr="00560C17" w:rsidRDefault="005E2120" w:rsidP="005E212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5E2120" w:rsidRPr="00560C17" w:rsidRDefault="005E2120" w:rsidP="005E212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5E2120" w:rsidRPr="00560C17" w:rsidRDefault="005E2120" w:rsidP="005E212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5E2120" w:rsidRPr="00560C17" w:rsidRDefault="005E2120" w:rsidP="005E2120">
      <w:pPr>
        <w:ind w:left="720"/>
        <w:jc w:val="both"/>
        <w:rPr>
          <w:rFonts w:ascii="Times New Roman" w:hAnsi="Times New Roman" w:cs="Times New Roman"/>
          <w:sz w:val="22"/>
          <w:szCs w:val="22"/>
        </w:rPr>
      </w:pPr>
    </w:p>
    <w:p w:rsidR="005E2120" w:rsidRPr="00560C17" w:rsidRDefault="005E2120" w:rsidP="005E212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5E2120" w:rsidRPr="00560C17" w:rsidRDefault="005E2120" w:rsidP="005E2120">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2120" w:rsidRPr="00560C17" w:rsidRDefault="005E2120" w:rsidP="005E212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5E2120" w:rsidRPr="00560C17" w:rsidRDefault="005E2120" w:rsidP="005E2120">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5E2120" w:rsidRPr="00560C17" w:rsidRDefault="005E2120" w:rsidP="005E212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5E2120" w:rsidRPr="00560C17" w:rsidRDefault="005E2120" w:rsidP="005E2120">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5E2120" w:rsidRPr="00560C17" w:rsidRDefault="005E2120" w:rsidP="005E212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5E2120" w:rsidRPr="00560C17" w:rsidRDefault="005E2120" w:rsidP="005E212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E2120" w:rsidRPr="00560C17" w:rsidRDefault="005E2120" w:rsidP="005E212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E2120" w:rsidRPr="00560C17" w:rsidRDefault="005E2120" w:rsidP="005E212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5E2120" w:rsidRPr="00560C17" w:rsidRDefault="005E2120" w:rsidP="005E2120">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5E2120" w:rsidRPr="00560C17" w:rsidRDefault="005E2120" w:rsidP="005E212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5E2120" w:rsidRPr="00560C17" w:rsidRDefault="005E2120" w:rsidP="005E212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E2120" w:rsidRPr="00560C17" w:rsidRDefault="005E2120" w:rsidP="005E212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E2120" w:rsidRPr="00560C17" w:rsidRDefault="005E2120" w:rsidP="005E212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5E2120" w:rsidRPr="00560C17" w:rsidRDefault="005E2120" w:rsidP="005E2120">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5E2120" w:rsidRPr="00560C17" w:rsidRDefault="005E2120" w:rsidP="005E2120">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5E2120" w:rsidRPr="00560C17" w:rsidRDefault="005E2120" w:rsidP="005E2120">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5E2120" w:rsidRPr="00560C17" w:rsidRDefault="005E2120" w:rsidP="005E2120">
      <w:pPr>
        <w:ind w:left="1080"/>
        <w:jc w:val="both"/>
        <w:rPr>
          <w:rFonts w:ascii="Times New Roman" w:hAnsi="Times New Roman" w:cs="Times New Roman"/>
          <w:sz w:val="22"/>
          <w:szCs w:val="22"/>
        </w:rPr>
      </w:pPr>
    </w:p>
    <w:p w:rsidR="005E2120" w:rsidRPr="00560C17" w:rsidRDefault="005E2120" w:rsidP="005E212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5E2120" w:rsidRPr="00560C17" w:rsidRDefault="005E2120" w:rsidP="005E2120">
      <w:pPr>
        <w:ind w:left="360" w:firstLine="720"/>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5E2120" w:rsidRPr="00560C17" w:rsidRDefault="005E2120" w:rsidP="005E2120">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5E2120" w:rsidRPr="00560C17" w:rsidRDefault="005E2120" w:rsidP="005E2120">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5E2120" w:rsidRPr="00560C17" w:rsidRDefault="005E2120" w:rsidP="005E2120">
      <w:pPr>
        <w:ind w:left="720"/>
        <w:jc w:val="both"/>
        <w:rPr>
          <w:rFonts w:ascii="Times New Roman" w:hAnsi="Times New Roman" w:cs="Times New Roman"/>
          <w:sz w:val="22"/>
          <w:szCs w:val="22"/>
        </w:rPr>
      </w:pPr>
    </w:p>
    <w:p w:rsidR="005E2120" w:rsidRPr="00560C17" w:rsidRDefault="005E2120" w:rsidP="005E212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5E2120" w:rsidRPr="00560C17" w:rsidRDefault="005E2120" w:rsidP="005E212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5E2120" w:rsidRPr="00560C17" w:rsidRDefault="005E2120" w:rsidP="005E212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5E2120" w:rsidRPr="00560C17" w:rsidRDefault="005E2120" w:rsidP="005E212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5E2120" w:rsidRPr="00560C17" w:rsidRDefault="005E2120" w:rsidP="005E212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5E2120" w:rsidRPr="00560C17" w:rsidRDefault="005E2120" w:rsidP="005E212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5E2120" w:rsidRPr="00560C17" w:rsidRDefault="005E2120" w:rsidP="005E212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5E2120" w:rsidRPr="00560C17" w:rsidRDefault="005E2120" w:rsidP="005E2120">
      <w:pPr>
        <w:ind w:firstLine="720"/>
        <w:jc w:val="both"/>
        <w:rPr>
          <w:rFonts w:ascii="Times New Roman" w:hAnsi="Times New Roman" w:cs="Times New Roman"/>
          <w:sz w:val="22"/>
          <w:szCs w:val="22"/>
          <w:shd w:val="clear" w:color="auto" w:fill="00FFFF"/>
        </w:rPr>
      </w:pPr>
    </w:p>
    <w:p w:rsidR="005E2120" w:rsidRPr="00560C17" w:rsidRDefault="005E2120" w:rsidP="005E212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5E2120" w:rsidRPr="00560C17" w:rsidRDefault="005E2120" w:rsidP="005E2120">
      <w:pPr>
        <w:jc w:val="both"/>
        <w:rPr>
          <w:rFonts w:ascii="Times New Roman" w:hAnsi="Times New Roman" w:cs="Times New Roman"/>
          <w:sz w:val="22"/>
          <w:szCs w:val="22"/>
          <w:u w:val="single"/>
        </w:rPr>
      </w:pPr>
    </w:p>
    <w:p w:rsidR="005E2120" w:rsidRPr="00560C17" w:rsidRDefault="005E2120" w:rsidP="005E2120">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5E2120" w:rsidRPr="00560C17" w:rsidRDefault="005E2120" w:rsidP="005E2120">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5E2120" w:rsidRPr="00560C17" w:rsidRDefault="005E2120" w:rsidP="005E2120">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5E2120" w:rsidRPr="00560C17" w:rsidRDefault="005E2120" w:rsidP="005E2120">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5E2120" w:rsidRPr="00560C17" w:rsidRDefault="005E2120" w:rsidP="005E2120">
      <w:pPr>
        <w:ind w:left="1080"/>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E2120" w:rsidRPr="00560C17" w:rsidRDefault="005E2120" w:rsidP="005E212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2120" w:rsidRPr="00560C17" w:rsidRDefault="005E2120" w:rsidP="005E2120">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5E2120" w:rsidRPr="00560C17" w:rsidRDefault="005E2120" w:rsidP="005E2120">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5E2120" w:rsidRPr="00560C17" w:rsidRDefault="005E2120" w:rsidP="005E2120">
      <w:pPr>
        <w:ind w:left="1080"/>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5E2120" w:rsidRPr="00560C17" w:rsidRDefault="005E2120" w:rsidP="005E2120">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5E2120" w:rsidRPr="00560C17" w:rsidRDefault="005E2120" w:rsidP="005E212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5E2120" w:rsidRPr="00560C17" w:rsidRDefault="005E2120" w:rsidP="005E2120">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5E2120" w:rsidRPr="00560C17" w:rsidRDefault="005E2120" w:rsidP="005E2120">
      <w:pPr>
        <w:ind w:left="360"/>
        <w:jc w:val="both"/>
        <w:rPr>
          <w:rFonts w:ascii="Times New Roman" w:hAnsi="Times New Roman" w:cs="Times New Roman"/>
          <w:bCs/>
          <w:iCs/>
          <w:sz w:val="22"/>
          <w:szCs w:val="22"/>
          <w:u w:val="single"/>
        </w:rPr>
      </w:pPr>
    </w:p>
    <w:p w:rsidR="005E2120" w:rsidRPr="00560C17" w:rsidRDefault="005E2120" w:rsidP="005E2120">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5E2120" w:rsidRPr="00560C17" w:rsidRDefault="005E2120" w:rsidP="005E2120">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5E2120" w:rsidRDefault="005E2120" w:rsidP="005E2120">
      <w:pPr>
        <w:ind w:left="360"/>
        <w:jc w:val="both"/>
        <w:rPr>
          <w:rFonts w:ascii="Times New Roman" w:hAnsi="Times New Roman" w:cs="Times New Roman"/>
          <w:sz w:val="22"/>
          <w:szCs w:val="22"/>
        </w:rPr>
      </w:pP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5E2120" w:rsidRPr="00560C17" w:rsidRDefault="005E2120" w:rsidP="005E2120">
      <w:pPr>
        <w:pStyle w:val="310"/>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5E2120" w:rsidRPr="00560C17" w:rsidRDefault="005E2120" w:rsidP="005E212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5E2120" w:rsidRPr="00560C17" w:rsidRDefault="005E2120" w:rsidP="005E212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5E2120" w:rsidRPr="00560C17" w:rsidRDefault="005E2120" w:rsidP="005E212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5E2120" w:rsidRPr="00560C17" w:rsidRDefault="005E2120" w:rsidP="005E212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5E2120" w:rsidRPr="00560C17" w:rsidRDefault="005E2120" w:rsidP="005E212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5E2120" w:rsidRPr="00560C17" w:rsidRDefault="005E2120" w:rsidP="005E212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5E2120" w:rsidRPr="00560C17" w:rsidRDefault="005E2120" w:rsidP="005E2120">
      <w:pPr>
        <w:pStyle w:val="310"/>
        <w:rPr>
          <w:rFonts w:ascii="Times New Roman" w:hAnsi="Times New Roman" w:cs="Times New Roman"/>
          <w:sz w:val="22"/>
          <w:szCs w:val="22"/>
        </w:rPr>
      </w:pPr>
    </w:p>
    <w:p w:rsidR="005E2120" w:rsidRPr="00560C17" w:rsidRDefault="005E2120" w:rsidP="005E2120">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2120" w:rsidRPr="00560C17" w:rsidRDefault="005E2120" w:rsidP="005E212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5E2120" w:rsidRPr="00560C17" w:rsidRDefault="005E2120" w:rsidP="005E212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5E2120" w:rsidRPr="00560C17" w:rsidRDefault="005E2120" w:rsidP="005E212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5E2120" w:rsidRPr="00560C17" w:rsidRDefault="005E2120" w:rsidP="005E212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5E2120" w:rsidRPr="00560C17" w:rsidRDefault="005E2120" w:rsidP="005E212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5E2120" w:rsidRPr="00560C17" w:rsidRDefault="005E2120" w:rsidP="005E212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5E2120" w:rsidRPr="00560C17" w:rsidRDefault="005E2120" w:rsidP="005E212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5E2120" w:rsidRPr="00560C17" w:rsidRDefault="005E2120" w:rsidP="005E212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5E2120" w:rsidRPr="00560C17" w:rsidRDefault="005E2120" w:rsidP="005E2120">
      <w:pPr>
        <w:ind w:left="360" w:firstLine="720"/>
        <w:jc w:val="both"/>
        <w:rPr>
          <w:rFonts w:ascii="Times New Roman" w:hAnsi="Times New Roman" w:cs="Times New Roman"/>
          <w:sz w:val="22"/>
          <w:szCs w:val="22"/>
        </w:rPr>
      </w:pPr>
    </w:p>
    <w:p w:rsidR="005E2120" w:rsidRPr="00560C17" w:rsidRDefault="005E2120" w:rsidP="005E2120">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5E2120" w:rsidRPr="00560C17" w:rsidRDefault="005E2120" w:rsidP="005E212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E2120" w:rsidRPr="00560C17" w:rsidRDefault="005E2120" w:rsidP="005E212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2120" w:rsidRPr="00560C17" w:rsidRDefault="005E2120" w:rsidP="005E2120">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5E2120" w:rsidRPr="00560C17" w:rsidRDefault="005E2120" w:rsidP="005E2120">
      <w:pPr>
        <w:ind w:left="720"/>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5E2120" w:rsidRPr="00560C17" w:rsidRDefault="005E2120" w:rsidP="005E2120">
      <w:pPr>
        <w:jc w:val="both"/>
        <w:rPr>
          <w:rFonts w:ascii="Times New Roman" w:hAnsi="Times New Roman" w:cs="Times New Roman"/>
          <w:b/>
          <w:i/>
          <w:sz w:val="22"/>
          <w:szCs w:val="22"/>
          <w:shd w:val="clear" w:color="auto" w:fill="00FFFF"/>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5E2120" w:rsidRPr="00560C17" w:rsidRDefault="005E2120" w:rsidP="005E2120">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5E2120" w:rsidRPr="00560C17" w:rsidRDefault="005E2120" w:rsidP="005E2120">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2120" w:rsidRPr="00560C17" w:rsidRDefault="005E2120" w:rsidP="005E2120">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5E2120" w:rsidRPr="00560C17" w:rsidRDefault="005E2120" w:rsidP="005E2120">
      <w:pPr>
        <w:pStyle w:val="a6"/>
        <w:tabs>
          <w:tab w:val="left" w:pos="0"/>
        </w:tabs>
        <w:rPr>
          <w:rFonts w:ascii="Times New Roman" w:hAnsi="Times New Roman" w:cs="Times New Roman"/>
          <w:sz w:val="22"/>
          <w:szCs w:val="22"/>
        </w:rPr>
      </w:pPr>
    </w:p>
    <w:p w:rsidR="005E2120" w:rsidRPr="00560C17" w:rsidRDefault="005E2120" w:rsidP="005E2120">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5E2120" w:rsidRPr="00560C17" w:rsidRDefault="005E2120" w:rsidP="005E2120">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5E2120" w:rsidRPr="00560C17" w:rsidRDefault="005E2120" w:rsidP="005E2120">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5E2120" w:rsidRPr="00560C17" w:rsidRDefault="005E2120" w:rsidP="005E2120">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5E2120" w:rsidRPr="00560C17" w:rsidRDefault="005E2120" w:rsidP="005E2120">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5E2120" w:rsidRPr="00560C17" w:rsidRDefault="005E2120" w:rsidP="005E2120">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5E2120" w:rsidRPr="00560C17" w:rsidRDefault="005E2120" w:rsidP="005E212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5E2120" w:rsidRPr="00560C17" w:rsidRDefault="005E2120" w:rsidP="005E2120">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5E2120" w:rsidRPr="00560C17" w:rsidRDefault="005E2120" w:rsidP="005E212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5E2120" w:rsidRPr="00560C17" w:rsidRDefault="005E2120" w:rsidP="005E212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5E2120" w:rsidRPr="00560C17" w:rsidRDefault="005E2120" w:rsidP="005E212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5E2120" w:rsidRPr="00560C17" w:rsidRDefault="005E2120" w:rsidP="005E212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5E2120" w:rsidRPr="00560C17" w:rsidRDefault="005E2120" w:rsidP="005E212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5E2120" w:rsidRPr="00560C17" w:rsidRDefault="005E2120" w:rsidP="005E2120">
      <w:pPr>
        <w:ind w:left="360"/>
        <w:jc w:val="both"/>
        <w:rPr>
          <w:rFonts w:ascii="Times New Roman" w:hAnsi="Times New Roman" w:cs="Times New Roman"/>
          <w:b/>
          <w:bCs/>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5E2120" w:rsidRPr="00560C17" w:rsidRDefault="005E2120" w:rsidP="005E2120">
      <w:pPr>
        <w:ind w:firstLine="360"/>
        <w:jc w:val="both"/>
        <w:rPr>
          <w:rFonts w:ascii="Times New Roman" w:hAnsi="Times New Roman" w:cs="Times New Roman"/>
          <w:sz w:val="22"/>
          <w:szCs w:val="22"/>
        </w:rPr>
      </w:pPr>
    </w:p>
    <w:p w:rsidR="005E2120" w:rsidRPr="00560C17" w:rsidRDefault="005E2120" w:rsidP="005E2120">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5E2120" w:rsidRPr="00560C17" w:rsidRDefault="005E2120" w:rsidP="005E2120">
      <w:pPr>
        <w:jc w:val="both"/>
        <w:rPr>
          <w:rFonts w:ascii="Times New Roman" w:hAnsi="Times New Roman" w:cs="Times New Roman"/>
          <w:b/>
          <w:bCs/>
          <w:i/>
          <w:iCs/>
          <w:sz w:val="22"/>
          <w:szCs w:val="22"/>
        </w:rPr>
      </w:pP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E2120" w:rsidRPr="00560C17" w:rsidRDefault="005E2120" w:rsidP="005E2120">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autoSpaceDE w:val="0"/>
        <w:ind w:left="360"/>
        <w:jc w:val="both"/>
        <w:rPr>
          <w:rFonts w:ascii="Times New Roman" w:hAnsi="Times New Roman" w:cs="Times New Roman"/>
          <w:sz w:val="22"/>
          <w:szCs w:val="22"/>
        </w:rPr>
      </w:pPr>
    </w:p>
    <w:p w:rsidR="005E2120" w:rsidRPr="00560C17" w:rsidRDefault="005E2120" w:rsidP="005E212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2120" w:rsidRPr="00560C17" w:rsidRDefault="005E2120" w:rsidP="005E212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E2120" w:rsidRPr="00560C17" w:rsidRDefault="005E2120" w:rsidP="005E2120">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5E2120" w:rsidRPr="00560C17" w:rsidRDefault="005E2120" w:rsidP="005E2120">
      <w:pPr>
        <w:pStyle w:val="31"/>
        <w:rPr>
          <w:rFonts w:ascii="Times New Roman" w:hAnsi="Times New Roman" w:cs="Times New Roman"/>
          <w:sz w:val="22"/>
          <w:szCs w:val="22"/>
          <w:u w:val="none"/>
        </w:rPr>
      </w:pPr>
    </w:p>
    <w:p w:rsidR="005E2120" w:rsidRPr="00560C17" w:rsidRDefault="005E2120" w:rsidP="005E212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2120" w:rsidRPr="00560C17" w:rsidRDefault="005E2120" w:rsidP="005E212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5E2120" w:rsidRPr="00560C17" w:rsidRDefault="005E2120" w:rsidP="005E2120">
      <w:pPr>
        <w:pStyle w:val="31"/>
        <w:rPr>
          <w:rFonts w:ascii="Times New Roman" w:hAnsi="Times New Roman" w:cs="Times New Roman"/>
          <w:sz w:val="22"/>
          <w:szCs w:val="22"/>
          <w:u w:val="none"/>
        </w:rPr>
      </w:pPr>
    </w:p>
    <w:p w:rsidR="005E2120" w:rsidRPr="00560C17" w:rsidRDefault="005E2120" w:rsidP="005E2120">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5E2120" w:rsidRPr="00560C17" w:rsidRDefault="005E2120" w:rsidP="005E2120">
      <w:pPr>
        <w:pStyle w:val="af"/>
        <w:spacing w:before="0" w:after="0"/>
        <w:ind w:firstLine="720"/>
        <w:jc w:val="both"/>
        <w:rPr>
          <w:rFonts w:ascii="Times New Roman" w:hAnsi="Times New Roman" w:cs="Times New Roman"/>
          <w:sz w:val="22"/>
          <w:szCs w:val="22"/>
        </w:rPr>
      </w:pP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5E2120" w:rsidRPr="00560C17" w:rsidRDefault="005E2120" w:rsidP="005E2120">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5E2120"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5E2120" w:rsidRPr="00560C17" w:rsidRDefault="005E2120" w:rsidP="005E2120">
      <w:pPr>
        <w:autoSpaceDE w:val="0"/>
        <w:ind w:firstLine="720"/>
        <w:jc w:val="both"/>
        <w:rPr>
          <w:rFonts w:ascii="Times New Roman" w:hAnsi="Times New Roman" w:cs="Times New Roman"/>
          <w:sz w:val="22"/>
          <w:szCs w:val="22"/>
        </w:rPr>
      </w:pP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5E2120" w:rsidRPr="00560C17" w:rsidRDefault="005E2120" w:rsidP="005E2120">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5E2120" w:rsidRPr="00560C17" w:rsidRDefault="005E2120" w:rsidP="005E2120">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5E2120" w:rsidRPr="00560C17" w:rsidRDefault="005E2120" w:rsidP="005E2120">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5E2120" w:rsidRPr="00560C17" w:rsidRDefault="005E2120" w:rsidP="005E2120">
      <w:pPr>
        <w:autoSpaceDE w:val="0"/>
        <w:ind w:left="360"/>
        <w:jc w:val="both"/>
        <w:rPr>
          <w:rFonts w:ascii="Times New Roman" w:hAnsi="Times New Roman" w:cs="Times New Roman"/>
          <w:sz w:val="22"/>
          <w:szCs w:val="22"/>
        </w:rPr>
      </w:pPr>
    </w:p>
    <w:p w:rsidR="005E2120" w:rsidRPr="00560C17" w:rsidRDefault="005E2120" w:rsidP="005E2120">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5E2120" w:rsidRPr="00560C17" w:rsidRDefault="005E2120" w:rsidP="005E2120">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5E2120" w:rsidRPr="00560C17" w:rsidRDefault="005E2120" w:rsidP="005E2120">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5E2120" w:rsidRPr="00560C17" w:rsidRDefault="005E2120" w:rsidP="005E2120">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5E2120" w:rsidRPr="00560C17" w:rsidRDefault="005E2120" w:rsidP="005E2120">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5E2120" w:rsidRPr="00560C17" w:rsidRDefault="005E2120" w:rsidP="005E2120">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2120" w:rsidRPr="00560C17" w:rsidRDefault="005E2120" w:rsidP="005E2120">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5E2120" w:rsidRPr="00560C17" w:rsidRDefault="005E2120" w:rsidP="005E2120">
      <w:pPr>
        <w:pStyle w:val="31"/>
        <w:ind w:left="1080"/>
        <w:rPr>
          <w:rFonts w:ascii="Times New Roman" w:hAnsi="Times New Roman" w:cs="Times New Roman"/>
          <w:bCs/>
          <w:sz w:val="22"/>
          <w:szCs w:val="22"/>
          <w:u w:val="none"/>
        </w:rPr>
      </w:pPr>
    </w:p>
    <w:p w:rsidR="005E2120" w:rsidRPr="00560C17" w:rsidRDefault="005E2120" w:rsidP="005E2120">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5E2120" w:rsidRPr="00560C17" w:rsidRDefault="005E2120" w:rsidP="005E2120">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5E2120" w:rsidRPr="00560C17" w:rsidRDefault="005E2120" w:rsidP="005E2120">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E2120" w:rsidRPr="00560C17" w:rsidRDefault="005E2120" w:rsidP="005E2120">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5E2120" w:rsidRPr="00560C17" w:rsidRDefault="005E2120" w:rsidP="005E2120">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E2120" w:rsidRPr="00560C17" w:rsidRDefault="005E2120" w:rsidP="005E2120">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5E2120" w:rsidRPr="00560C17" w:rsidRDefault="005E2120" w:rsidP="005E2120">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E2120" w:rsidRPr="00560C17" w:rsidRDefault="005E2120" w:rsidP="005E2120">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5E2120" w:rsidRPr="00560C17" w:rsidRDefault="005E2120" w:rsidP="005E2120">
      <w:pPr>
        <w:pStyle w:val="31"/>
        <w:ind w:left="0" w:firstLine="720"/>
        <w:rPr>
          <w:rFonts w:ascii="Times New Roman" w:hAnsi="Times New Roman" w:cs="Times New Roman"/>
          <w:sz w:val="22"/>
          <w:szCs w:val="22"/>
        </w:rPr>
      </w:pP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5E2120" w:rsidRPr="00560C17" w:rsidRDefault="005E2120" w:rsidP="005E2120">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5E2120" w:rsidRPr="00560C17" w:rsidRDefault="005E2120" w:rsidP="005E2120">
      <w:pPr>
        <w:autoSpaceDE w:val="0"/>
        <w:ind w:firstLine="720"/>
        <w:jc w:val="both"/>
        <w:rPr>
          <w:rFonts w:ascii="Times New Roman" w:hAnsi="Times New Roman" w:cs="Times New Roman"/>
          <w:sz w:val="22"/>
          <w:szCs w:val="22"/>
          <w:u w:val="single"/>
        </w:rPr>
      </w:pPr>
    </w:p>
    <w:p w:rsidR="005E2120" w:rsidRPr="00560C17" w:rsidRDefault="005E2120" w:rsidP="005E2120">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5E2120" w:rsidRPr="00560C17" w:rsidRDefault="005E2120" w:rsidP="005E2120">
      <w:pPr>
        <w:autoSpaceDE w:val="0"/>
        <w:ind w:firstLine="720"/>
        <w:jc w:val="both"/>
        <w:rPr>
          <w:rFonts w:ascii="Times New Roman" w:hAnsi="Times New Roman" w:cs="Times New Roman"/>
          <w:sz w:val="22"/>
          <w:szCs w:val="22"/>
        </w:rPr>
      </w:pPr>
    </w:p>
    <w:p w:rsidR="005E2120"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5E2120" w:rsidRPr="00560C17" w:rsidRDefault="005E2120" w:rsidP="005E2120">
      <w:pPr>
        <w:autoSpaceDE w:val="0"/>
        <w:ind w:firstLine="720"/>
        <w:jc w:val="both"/>
        <w:rPr>
          <w:rFonts w:ascii="Times New Roman" w:hAnsi="Times New Roman" w:cs="Times New Roman"/>
          <w:sz w:val="22"/>
          <w:szCs w:val="22"/>
        </w:rPr>
      </w:pPr>
    </w:p>
    <w:p w:rsidR="005E2120" w:rsidRPr="00560C17" w:rsidRDefault="005E2120" w:rsidP="005E2120">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5E2120" w:rsidRPr="00560C17" w:rsidRDefault="005E2120" w:rsidP="005E2120">
      <w:pPr>
        <w:ind w:firstLine="720"/>
        <w:jc w:val="both"/>
        <w:rPr>
          <w:rFonts w:ascii="Times New Roman" w:hAnsi="Times New Roman" w:cs="Times New Roman"/>
          <w:bCs/>
          <w:iCs/>
          <w:sz w:val="22"/>
          <w:szCs w:val="22"/>
        </w:rPr>
      </w:pPr>
    </w:p>
    <w:p w:rsidR="005E2120" w:rsidRPr="00560C17" w:rsidRDefault="005E2120" w:rsidP="005E2120">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5E2120" w:rsidRPr="00560C17" w:rsidRDefault="005E2120" w:rsidP="005E2120">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5E2120" w:rsidRPr="00560C17" w:rsidRDefault="005E2120" w:rsidP="005E2120">
      <w:pPr>
        <w:ind w:left="720"/>
        <w:jc w:val="both"/>
        <w:rPr>
          <w:rFonts w:ascii="Times New Roman" w:hAnsi="Times New Roman" w:cs="Times New Roman"/>
          <w:sz w:val="22"/>
          <w:szCs w:val="22"/>
        </w:rPr>
      </w:pPr>
    </w:p>
    <w:p w:rsidR="005E2120" w:rsidRPr="00560C17" w:rsidRDefault="005E2120" w:rsidP="005E2120">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5E2120" w:rsidRPr="00560C17" w:rsidRDefault="005E2120" w:rsidP="005E2120">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5E2120" w:rsidRPr="00560C17" w:rsidRDefault="005E2120" w:rsidP="005E2120">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5E2120" w:rsidRPr="00560C17" w:rsidRDefault="005E2120" w:rsidP="005E212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5E2120" w:rsidRPr="00560C17" w:rsidRDefault="005E2120" w:rsidP="005E212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5E2120" w:rsidRPr="00560C17" w:rsidRDefault="005E2120" w:rsidP="005E212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5E2120" w:rsidRPr="00560C17" w:rsidRDefault="005E2120" w:rsidP="005E212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5E2120" w:rsidRPr="00560C17" w:rsidRDefault="005E2120" w:rsidP="005E2120">
      <w:pPr>
        <w:pStyle w:val="211"/>
        <w:ind w:left="1080"/>
        <w:rPr>
          <w:rFonts w:ascii="Times New Roman" w:hAnsi="Times New Roman" w:cs="Times New Roman"/>
          <w:sz w:val="22"/>
          <w:szCs w:val="22"/>
        </w:rPr>
      </w:pPr>
    </w:p>
    <w:p w:rsidR="005E2120" w:rsidRPr="00560C17" w:rsidRDefault="005E2120" w:rsidP="005E2120">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5E2120" w:rsidRPr="00560C17" w:rsidRDefault="005E2120" w:rsidP="005E2120">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5E2120" w:rsidRPr="00560C17" w:rsidRDefault="005E2120" w:rsidP="005E2120">
      <w:pPr>
        <w:autoSpaceDE w:val="0"/>
        <w:ind w:left="1012"/>
        <w:jc w:val="both"/>
        <w:rPr>
          <w:rFonts w:ascii="Times New Roman" w:hAnsi="Times New Roman" w:cs="Times New Roman"/>
          <w:color w:val="000000"/>
          <w:sz w:val="22"/>
          <w:szCs w:val="22"/>
        </w:rPr>
      </w:pP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5E2120" w:rsidRPr="00560C17" w:rsidRDefault="005E2120" w:rsidP="005E2120">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5E2120" w:rsidRDefault="005E2120" w:rsidP="005E2120">
      <w:pPr>
        <w:autoSpaceDE w:val="0"/>
        <w:ind w:firstLine="720"/>
        <w:jc w:val="both"/>
        <w:rPr>
          <w:rFonts w:ascii="Times New Roman" w:hAnsi="Times New Roman" w:cs="Times New Roman"/>
          <w:color w:val="000000"/>
          <w:sz w:val="22"/>
          <w:szCs w:val="22"/>
        </w:rPr>
      </w:pPr>
    </w:p>
    <w:p w:rsidR="005E2120" w:rsidRPr="00560C17" w:rsidRDefault="005E2120" w:rsidP="005E212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5E2120" w:rsidRPr="00560C17" w:rsidRDefault="005E2120" w:rsidP="005E2120">
      <w:pPr>
        <w:autoSpaceDE w:val="0"/>
        <w:jc w:val="both"/>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5E2120" w:rsidRPr="00560C17" w:rsidRDefault="005E2120" w:rsidP="005E2120">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5E2120" w:rsidRPr="00560C17" w:rsidRDefault="005E2120" w:rsidP="005E2120">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5E2120" w:rsidRPr="00560C17" w:rsidRDefault="005E2120" w:rsidP="005E2120">
      <w:pPr>
        <w:autoSpaceDE w:val="0"/>
        <w:ind w:firstLine="485"/>
        <w:jc w:val="both"/>
        <w:rPr>
          <w:rFonts w:ascii="Times New Roman" w:hAnsi="Times New Roman" w:cs="Times New Roman"/>
          <w:color w:val="000000"/>
          <w:sz w:val="22"/>
          <w:szCs w:val="22"/>
        </w:rPr>
      </w:pPr>
    </w:p>
    <w:p w:rsidR="005E2120" w:rsidRPr="00560C17" w:rsidRDefault="005E2120" w:rsidP="005E212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5E2120" w:rsidRPr="00560C17" w:rsidRDefault="005E2120" w:rsidP="005E2120">
      <w:pPr>
        <w:autoSpaceDE w:val="0"/>
        <w:jc w:val="both"/>
        <w:rPr>
          <w:rFonts w:ascii="Times New Roman" w:hAnsi="Times New Roman" w:cs="Times New Roman"/>
          <w:b/>
          <w:i/>
          <w:color w:val="000000"/>
          <w:sz w:val="22"/>
          <w:szCs w:val="22"/>
        </w:rPr>
      </w:pPr>
    </w:p>
    <w:p w:rsidR="005E2120" w:rsidRPr="00560C17" w:rsidRDefault="005E2120" w:rsidP="005E2120">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5E2120" w:rsidRPr="00560C17" w:rsidRDefault="005E2120" w:rsidP="005E2120">
      <w:pPr>
        <w:autoSpaceDE w:val="0"/>
        <w:ind w:firstLine="485"/>
        <w:jc w:val="both"/>
        <w:rPr>
          <w:rFonts w:ascii="Times New Roman" w:hAnsi="Times New Roman" w:cs="Times New Roman"/>
          <w:color w:val="000000"/>
          <w:sz w:val="22"/>
          <w:szCs w:val="22"/>
        </w:rPr>
      </w:pP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5E2120" w:rsidRPr="00560C17" w:rsidRDefault="005E2120" w:rsidP="005E2120">
      <w:pPr>
        <w:rPr>
          <w:rFonts w:ascii="Times New Roman" w:hAnsi="Times New Roman" w:cs="Times New Roman"/>
          <w:sz w:val="22"/>
          <w:szCs w:val="22"/>
          <w:u w:val="single"/>
        </w:rPr>
      </w:pPr>
    </w:p>
    <w:p w:rsidR="005E2120" w:rsidRPr="00560C17" w:rsidRDefault="005E2120" w:rsidP="005E2120">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5E2120" w:rsidRPr="00560C17" w:rsidRDefault="005E2120" w:rsidP="005E2120">
      <w:pPr>
        <w:jc w:val="both"/>
        <w:rPr>
          <w:rFonts w:ascii="Times New Roman" w:hAnsi="Times New Roman" w:cs="Times New Roman"/>
          <w:b/>
          <w:i/>
          <w:sz w:val="22"/>
          <w:szCs w:val="22"/>
        </w:rPr>
      </w:pP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5E2120" w:rsidRPr="00560C17" w:rsidRDefault="005E2120" w:rsidP="005E212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5E2120" w:rsidRPr="00560C17" w:rsidRDefault="005E2120" w:rsidP="005E212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E2120" w:rsidRPr="00560C17" w:rsidRDefault="005E2120" w:rsidP="005E212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pStyle w:val="31"/>
        <w:ind w:left="360"/>
        <w:rPr>
          <w:rFonts w:ascii="Times New Roman" w:hAnsi="Times New Roman" w:cs="Times New Roman"/>
          <w:sz w:val="22"/>
          <w:szCs w:val="22"/>
        </w:rPr>
      </w:pPr>
    </w:p>
    <w:p w:rsidR="005E2120" w:rsidRPr="00560C17" w:rsidRDefault="005E2120" w:rsidP="005E212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2120" w:rsidRPr="00560C17" w:rsidRDefault="005E2120" w:rsidP="005E2120">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5E2120" w:rsidRPr="00560C17" w:rsidRDefault="005E2120" w:rsidP="005E2120">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5E2120" w:rsidRPr="00560C17" w:rsidRDefault="005E2120" w:rsidP="005E2120">
      <w:pPr>
        <w:pStyle w:val="31"/>
        <w:ind w:left="0" w:firstLine="720"/>
        <w:rPr>
          <w:rFonts w:ascii="Times New Roman" w:hAnsi="Times New Roman" w:cs="Times New Roman"/>
          <w:sz w:val="22"/>
          <w:szCs w:val="22"/>
          <w:u w:val="none"/>
        </w:rPr>
      </w:pPr>
    </w:p>
    <w:p w:rsidR="005E2120" w:rsidRPr="00560C17" w:rsidRDefault="005E2120" w:rsidP="005E2120">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5E2120" w:rsidRPr="00560C17" w:rsidRDefault="005E2120" w:rsidP="005E2120">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5E2120" w:rsidRPr="00560C17" w:rsidRDefault="005E2120" w:rsidP="005E2120">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5E2120" w:rsidRPr="00560C17" w:rsidRDefault="005E2120" w:rsidP="005E2120">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5E2120" w:rsidRPr="00560C17" w:rsidRDefault="005E2120" w:rsidP="005E2120">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5E2120" w:rsidRPr="00560C17" w:rsidRDefault="005E2120" w:rsidP="005E2120">
      <w:pPr>
        <w:pStyle w:val="31"/>
        <w:ind w:left="0" w:firstLine="720"/>
        <w:rPr>
          <w:rFonts w:ascii="Times New Roman" w:hAnsi="Times New Roman" w:cs="Times New Roman"/>
          <w:color w:val="000000"/>
          <w:sz w:val="22"/>
          <w:szCs w:val="22"/>
          <w:u w:val="none"/>
        </w:rPr>
      </w:pPr>
    </w:p>
    <w:p w:rsidR="005E2120" w:rsidRPr="00560C17" w:rsidRDefault="005E2120" w:rsidP="005E2120">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5E2120" w:rsidRPr="00560C17" w:rsidRDefault="005E2120" w:rsidP="005E2120">
      <w:pPr>
        <w:pStyle w:val="31"/>
        <w:ind w:left="0" w:firstLine="720"/>
        <w:rPr>
          <w:rFonts w:ascii="Times New Roman" w:hAnsi="Times New Roman" w:cs="Times New Roman"/>
          <w:b/>
          <w:color w:val="000000"/>
          <w:sz w:val="22"/>
          <w:szCs w:val="22"/>
        </w:rPr>
      </w:pP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5E2120" w:rsidRPr="00560C17" w:rsidRDefault="005E2120" w:rsidP="005E2120">
      <w:pPr>
        <w:autoSpaceDE w:val="0"/>
        <w:ind w:firstLine="720"/>
        <w:jc w:val="both"/>
        <w:rPr>
          <w:rFonts w:ascii="Times New Roman" w:hAnsi="Times New Roman" w:cs="Times New Roman"/>
          <w:color w:val="000000"/>
          <w:sz w:val="22"/>
          <w:szCs w:val="22"/>
        </w:rPr>
      </w:pPr>
    </w:p>
    <w:p w:rsidR="005E2120" w:rsidRPr="00560C17" w:rsidRDefault="005E2120" w:rsidP="005E212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5E2120" w:rsidRPr="00560C17" w:rsidRDefault="005E2120" w:rsidP="005E2120">
      <w:pPr>
        <w:autoSpaceDE w:val="0"/>
        <w:jc w:val="both"/>
        <w:rPr>
          <w:rFonts w:ascii="Times New Roman" w:hAnsi="Times New Roman" w:cs="Times New Roman"/>
          <w:b/>
          <w:i/>
          <w:color w:val="000000"/>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autoSpaceDE w:val="0"/>
        <w:ind w:firstLine="720"/>
        <w:jc w:val="both"/>
        <w:rPr>
          <w:rFonts w:ascii="Times New Roman" w:hAnsi="Times New Roman" w:cs="Times New Roman"/>
          <w:sz w:val="22"/>
          <w:szCs w:val="22"/>
        </w:rPr>
      </w:pPr>
    </w:p>
    <w:p w:rsidR="005E2120" w:rsidRPr="00560C17" w:rsidRDefault="005E2120" w:rsidP="005E212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5E2120" w:rsidRPr="00560C17" w:rsidRDefault="005E2120" w:rsidP="005E2120">
      <w:pPr>
        <w:autoSpaceDE w:val="0"/>
        <w:jc w:val="both"/>
        <w:rPr>
          <w:rFonts w:ascii="Times New Roman" w:hAnsi="Times New Roman" w:cs="Times New Roman"/>
          <w:b/>
          <w:i/>
          <w:color w:val="000000"/>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5E2120" w:rsidRPr="00560C17" w:rsidRDefault="005E2120" w:rsidP="005E2120">
      <w:pPr>
        <w:autoSpaceDE w:val="0"/>
        <w:jc w:val="both"/>
        <w:rPr>
          <w:rFonts w:ascii="Times New Roman" w:hAnsi="Times New Roman" w:cs="Times New Roman"/>
          <w:color w:val="000000"/>
          <w:sz w:val="22"/>
          <w:szCs w:val="22"/>
        </w:rPr>
      </w:pPr>
    </w:p>
    <w:p w:rsidR="005E2120" w:rsidRPr="00560C17" w:rsidRDefault="005E2120" w:rsidP="005E212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autoSpaceDE w:val="0"/>
        <w:ind w:firstLine="720"/>
        <w:jc w:val="both"/>
        <w:rPr>
          <w:rFonts w:ascii="Times New Roman" w:hAnsi="Times New Roman" w:cs="Times New Roman"/>
          <w:color w:val="000000"/>
          <w:sz w:val="22"/>
          <w:szCs w:val="22"/>
        </w:rPr>
      </w:pPr>
    </w:p>
    <w:p w:rsidR="005E2120" w:rsidRPr="00560C17" w:rsidRDefault="005E2120" w:rsidP="005E212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5E2120" w:rsidRPr="00560C17" w:rsidRDefault="005E2120" w:rsidP="005E2120">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2120" w:rsidRPr="00560C17" w:rsidRDefault="005E2120" w:rsidP="005E2120">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5E2120" w:rsidRPr="00560C17" w:rsidRDefault="005E2120" w:rsidP="005E2120">
      <w:pPr>
        <w:pStyle w:val="31"/>
        <w:ind w:left="0"/>
        <w:rPr>
          <w:rFonts w:ascii="Times New Roman" w:hAnsi="Times New Roman" w:cs="Times New Roman"/>
          <w:b/>
          <w:i/>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pStyle w:val="31"/>
        <w:ind w:left="360"/>
        <w:rPr>
          <w:rFonts w:ascii="Times New Roman" w:hAnsi="Times New Roman" w:cs="Times New Roman"/>
          <w:sz w:val="22"/>
          <w:szCs w:val="22"/>
          <w:u w:val="none"/>
        </w:rPr>
      </w:pP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E2120" w:rsidRPr="00560C17" w:rsidRDefault="005E2120" w:rsidP="005E212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5E2120" w:rsidRPr="00560C17" w:rsidRDefault="005E2120" w:rsidP="005E212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E2120" w:rsidRPr="00560C17" w:rsidRDefault="005E2120" w:rsidP="005E212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5E2120" w:rsidRPr="00560C17" w:rsidRDefault="005E2120" w:rsidP="005E212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5E2120" w:rsidRPr="00560C17" w:rsidRDefault="005E2120" w:rsidP="005E212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2120" w:rsidRPr="00560C17" w:rsidRDefault="005E2120" w:rsidP="005E2120">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5E2120" w:rsidRPr="00560C17" w:rsidRDefault="005E2120" w:rsidP="005E2120">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5E2120" w:rsidRPr="00560C17" w:rsidRDefault="005E2120" w:rsidP="005E2120">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5E2120" w:rsidRPr="00560C17" w:rsidRDefault="005E2120" w:rsidP="005E2120">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5E2120" w:rsidRPr="00560C17" w:rsidRDefault="005E2120" w:rsidP="005E2120">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5E2120" w:rsidRPr="00560C17" w:rsidRDefault="005E2120" w:rsidP="005E2120">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E2120" w:rsidRPr="00560C17" w:rsidRDefault="005E2120" w:rsidP="005E2120">
      <w:pPr>
        <w:pStyle w:val="31"/>
        <w:ind w:left="360"/>
        <w:rPr>
          <w:rFonts w:ascii="Times New Roman" w:hAnsi="Times New Roman" w:cs="Times New Roman"/>
          <w:sz w:val="22"/>
          <w:szCs w:val="22"/>
          <w:u w:val="none"/>
          <w:shd w:val="clear" w:color="auto" w:fill="00FFFF"/>
        </w:rPr>
      </w:pPr>
    </w:p>
    <w:p w:rsidR="005E2120" w:rsidRPr="00560C17" w:rsidRDefault="005E2120" w:rsidP="005E2120">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5E2120" w:rsidRPr="00560C17" w:rsidRDefault="005E2120" w:rsidP="005E2120">
      <w:pPr>
        <w:pStyle w:val="a6"/>
        <w:tabs>
          <w:tab w:val="left" w:pos="0"/>
        </w:tabs>
        <w:ind w:firstLine="720"/>
        <w:rPr>
          <w:rFonts w:ascii="Times New Roman" w:hAnsi="Times New Roman" w:cs="Times New Roman"/>
          <w:sz w:val="22"/>
          <w:szCs w:val="22"/>
          <w:shd w:val="clear" w:color="auto" w:fill="00FFFF"/>
        </w:rPr>
      </w:pPr>
    </w:p>
    <w:p w:rsidR="005E2120" w:rsidRPr="00560C17" w:rsidRDefault="005E2120" w:rsidP="005E2120">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5E2120" w:rsidRPr="00560C17" w:rsidRDefault="005E2120" w:rsidP="005E2120">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5E2120" w:rsidRPr="00560C17" w:rsidRDefault="005E2120" w:rsidP="005E2120">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E2120" w:rsidRPr="00560C17" w:rsidRDefault="005E2120" w:rsidP="005E2120">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5E2120" w:rsidRPr="00560C17" w:rsidRDefault="005E2120" w:rsidP="005E2120">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5E2120" w:rsidRPr="00560C17" w:rsidRDefault="005E2120" w:rsidP="005E2120">
      <w:pPr>
        <w:pStyle w:val="a6"/>
        <w:tabs>
          <w:tab w:val="left" w:pos="0"/>
        </w:tabs>
        <w:rPr>
          <w:rFonts w:ascii="Times New Roman" w:hAnsi="Times New Roman" w:cs="Times New Roman"/>
          <w:sz w:val="22"/>
          <w:szCs w:val="22"/>
          <w:shd w:val="clear" w:color="auto" w:fill="00FFFF"/>
        </w:rPr>
      </w:pPr>
    </w:p>
    <w:p w:rsidR="005E2120" w:rsidRPr="00560C17" w:rsidRDefault="005E2120" w:rsidP="005E2120">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E2120" w:rsidRPr="00560C17" w:rsidRDefault="005E2120" w:rsidP="005E212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5E2120" w:rsidRPr="00560C17" w:rsidRDefault="005E2120" w:rsidP="005E212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5E2120" w:rsidRPr="00560C17" w:rsidRDefault="005E2120" w:rsidP="005E212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5E2120" w:rsidRPr="00560C17" w:rsidRDefault="005E2120" w:rsidP="005E212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5E2120" w:rsidRPr="00560C17" w:rsidRDefault="005E2120" w:rsidP="005E212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E2120" w:rsidRPr="00560C17" w:rsidRDefault="005E2120" w:rsidP="005E2120">
      <w:pPr>
        <w:ind w:left="360"/>
        <w:jc w:val="both"/>
        <w:rPr>
          <w:rFonts w:ascii="Times New Roman" w:hAnsi="Times New Roman" w:cs="Times New Roman"/>
          <w:sz w:val="22"/>
          <w:szCs w:val="22"/>
          <w:shd w:val="clear" w:color="auto" w:fill="00FFFF"/>
        </w:rPr>
      </w:pPr>
    </w:p>
    <w:p w:rsidR="005E2120" w:rsidRPr="00560C17" w:rsidRDefault="005E2120" w:rsidP="005E2120">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5E2120" w:rsidRPr="00560C17" w:rsidRDefault="005E2120" w:rsidP="005E2120">
      <w:pPr>
        <w:jc w:val="both"/>
        <w:rPr>
          <w:rFonts w:ascii="Times New Roman" w:hAnsi="Times New Roman" w:cs="Times New Roman"/>
          <w:b/>
          <w:i/>
          <w:sz w:val="22"/>
          <w:szCs w:val="22"/>
          <w:shd w:val="clear" w:color="auto" w:fill="00FFFF"/>
        </w:rPr>
      </w:pPr>
    </w:p>
    <w:p w:rsidR="005E2120" w:rsidRPr="00560C17" w:rsidRDefault="005E2120" w:rsidP="005E212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E2120" w:rsidRPr="00560C17" w:rsidRDefault="005E2120" w:rsidP="005E212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5E2120" w:rsidRPr="00560C17" w:rsidRDefault="005E2120" w:rsidP="005E212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E2120" w:rsidRPr="00560C17" w:rsidRDefault="005E2120" w:rsidP="005E2120">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5E2120" w:rsidRPr="00560C17" w:rsidRDefault="005E2120" w:rsidP="005E2120">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5E2120" w:rsidRPr="00560C17" w:rsidRDefault="005E2120" w:rsidP="005E212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5E2120" w:rsidRPr="00560C17" w:rsidRDefault="005E2120" w:rsidP="005E212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5E2120" w:rsidRPr="00560C17" w:rsidRDefault="005E2120" w:rsidP="005E212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5E2120" w:rsidRPr="00560C17" w:rsidRDefault="005E2120" w:rsidP="005E212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5E2120" w:rsidRPr="00560C17" w:rsidRDefault="005E2120" w:rsidP="005E212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5E2120" w:rsidRPr="00560C17" w:rsidRDefault="005E2120" w:rsidP="005E212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5E2120" w:rsidRPr="00560C17" w:rsidRDefault="005E2120" w:rsidP="005E2120">
      <w:pPr>
        <w:ind w:left="360"/>
        <w:jc w:val="both"/>
        <w:rPr>
          <w:rFonts w:ascii="Times New Roman" w:hAnsi="Times New Roman" w:cs="Times New Roman"/>
          <w:sz w:val="22"/>
          <w:szCs w:val="22"/>
          <w:shd w:val="clear" w:color="auto" w:fill="00FFFF"/>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5E2120" w:rsidRPr="00560C17" w:rsidRDefault="005E2120" w:rsidP="005E2120">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E2120" w:rsidRPr="00560C17" w:rsidRDefault="005E2120" w:rsidP="005E2120">
      <w:pPr>
        <w:ind w:left="720"/>
        <w:jc w:val="both"/>
        <w:rPr>
          <w:rFonts w:ascii="Times New Roman" w:hAnsi="Times New Roman" w:cs="Times New Roman"/>
          <w:sz w:val="22"/>
          <w:szCs w:val="22"/>
        </w:rPr>
      </w:pPr>
    </w:p>
    <w:p w:rsidR="005E2120" w:rsidRPr="00560C17" w:rsidRDefault="005E2120" w:rsidP="005E2120">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E2120" w:rsidRPr="00560C17" w:rsidRDefault="005E2120" w:rsidP="005E2120">
      <w:pPr>
        <w:ind w:left="720"/>
        <w:jc w:val="both"/>
        <w:rPr>
          <w:rFonts w:ascii="Times New Roman" w:hAnsi="Times New Roman" w:cs="Times New Roman"/>
          <w:bCs/>
          <w:iCs/>
          <w:sz w:val="22"/>
          <w:szCs w:val="22"/>
        </w:rPr>
      </w:pPr>
    </w:p>
    <w:p w:rsidR="005E2120" w:rsidRPr="00560C17" w:rsidRDefault="005E2120" w:rsidP="005E2120">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5E2120" w:rsidRPr="00560C17" w:rsidRDefault="005E2120" w:rsidP="005E2120">
      <w:pPr>
        <w:pStyle w:val="af"/>
        <w:spacing w:before="0" w:after="0"/>
        <w:jc w:val="both"/>
        <w:rPr>
          <w:rFonts w:ascii="Times New Roman" w:hAnsi="Times New Roman" w:cs="Times New Roman"/>
          <w:sz w:val="22"/>
          <w:szCs w:val="22"/>
        </w:rPr>
      </w:pP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5E2120" w:rsidRPr="00560C17" w:rsidRDefault="005E2120" w:rsidP="005E2120">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5E2120" w:rsidRPr="00560C17" w:rsidRDefault="005E2120" w:rsidP="005E2120">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5E2120" w:rsidRPr="00560C17" w:rsidRDefault="005E2120" w:rsidP="005E2120">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5E2120" w:rsidRPr="00560C17" w:rsidRDefault="005E2120" w:rsidP="005E2120">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5E2120" w:rsidRPr="00560C17" w:rsidRDefault="005E2120" w:rsidP="005E2120">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5E2120" w:rsidRPr="00560C17" w:rsidRDefault="005E2120" w:rsidP="005E2120">
      <w:pPr>
        <w:ind w:firstLine="360"/>
        <w:jc w:val="both"/>
        <w:rPr>
          <w:rFonts w:ascii="Times New Roman" w:hAnsi="Times New Roman" w:cs="Times New Roman"/>
          <w:sz w:val="22"/>
          <w:szCs w:val="22"/>
          <w:u w:val="single"/>
          <w:shd w:val="clear" w:color="auto" w:fill="00FFFF"/>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5E2120" w:rsidRPr="00560C17" w:rsidRDefault="005E2120" w:rsidP="005E2120">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5E2120" w:rsidRPr="00560C17" w:rsidRDefault="005E2120" w:rsidP="005E212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E2120" w:rsidRPr="00560C17" w:rsidRDefault="005E2120" w:rsidP="005E212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E2120" w:rsidRPr="00560C17" w:rsidRDefault="005E2120" w:rsidP="005E2120">
      <w:pPr>
        <w:ind w:left="720"/>
        <w:jc w:val="both"/>
        <w:rPr>
          <w:rFonts w:ascii="Times New Roman" w:hAnsi="Times New Roman" w:cs="Times New Roman"/>
          <w:sz w:val="22"/>
          <w:szCs w:val="22"/>
        </w:rPr>
      </w:pPr>
    </w:p>
    <w:p w:rsidR="005E2120" w:rsidRPr="00560C17" w:rsidRDefault="005E2120" w:rsidP="005E2120">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5E2120" w:rsidRPr="00560C17" w:rsidRDefault="005E2120" w:rsidP="005E2120">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5E2120" w:rsidRPr="00560C17" w:rsidRDefault="005E2120" w:rsidP="005E2120">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5E2120" w:rsidRPr="00560C17" w:rsidRDefault="005E2120" w:rsidP="005E2120">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5E2120" w:rsidRPr="00560C17" w:rsidRDefault="005E2120" w:rsidP="005E2120">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5E2120" w:rsidRPr="00560C17" w:rsidRDefault="005E2120" w:rsidP="005E2120">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5E2120" w:rsidRPr="00560C17" w:rsidRDefault="005E2120" w:rsidP="005E2120">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5E2120" w:rsidRPr="00560C17" w:rsidRDefault="005E2120" w:rsidP="005E2120">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5E2120" w:rsidRPr="00560C17" w:rsidRDefault="005E2120" w:rsidP="005E2120">
      <w:pPr>
        <w:rPr>
          <w:rFonts w:ascii="Times New Roman" w:hAnsi="Times New Roman" w:cs="Times New Roman"/>
          <w:sz w:val="22"/>
          <w:szCs w:val="22"/>
        </w:rPr>
      </w:pPr>
    </w:p>
    <w:p w:rsidR="005E2120" w:rsidRPr="00560C17" w:rsidRDefault="005E2120" w:rsidP="005E2120">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5E2120" w:rsidRPr="00560C17" w:rsidRDefault="005E2120" w:rsidP="005E2120">
      <w:pPr>
        <w:rPr>
          <w:rFonts w:ascii="Times New Roman" w:hAnsi="Times New Roman" w:cs="Times New Roman"/>
          <w:b/>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5E2120" w:rsidRDefault="005E2120" w:rsidP="005E2120">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5E2120" w:rsidRDefault="005E2120" w:rsidP="005E2120"/>
    <w:p w:rsidR="005E2120" w:rsidRPr="000F6D2F" w:rsidRDefault="005E2120" w:rsidP="005E2120"/>
    <w:p w:rsidR="005E2120" w:rsidRPr="00560C17" w:rsidRDefault="005E2120" w:rsidP="005E2120">
      <w:pPr>
        <w:ind w:firstLine="720"/>
        <w:rPr>
          <w:rFonts w:ascii="Times New Roman" w:hAnsi="Times New Roman" w:cs="Times New Roman"/>
          <w:sz w:val="22"/>
          <w:szCs w:val="22"/>
        </w:rPr>
      </w:pPr>
    </w:p>
    <w:p w:rsidR="005E2120" w:rsidRPr="00560C17" w:rsidRDefault="005E2120" w:rsidP="005E2120">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5E2120" w:rsidRPr="00560C17" w:rsidRDefault="005E2120" w:rsidP="005E2120">
      <w:pPr>
        <w:rPr>
          <w:rFonts w:ascii="Times New Roman" w:hAnsi="Times New Roman" w:cs="Times New Roman"/>
          <w:sz w:val="22"/>
          <w:szCs w:val="22"/>
        </w:rPr>
      </w:pPr>
    </w:p>
    <w:p w:rsidR="005E2120" w:rsidRPr="00560C17" w:rsidRDefault="005E2120" w:rsidP="005E2120">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5E2120" w:rsidRPr="00560C17" w:rsidRDefault="005E2120" w:rsidP="005E212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5E2120" w:rsidRPr="00560C17" w:rsidRDefault="005E2120" w:rsidP="005E212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5E2120" w:rsidRPr="00560C17" w:rsidRDefault="005E2120" w:rsidP="005E212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5E2120" w:rsidRPr="00560C17" w:rsidRDefault="005E2120" w:rsidP="005E212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5E2120" w:rsidRPr="00560C17" w:rsidRDefault="005E2120" w:rsidP="005E212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5E2120" w:rsidRPr="00560C17" w:rsidRDefault="005E2120" w:rsidP="005E212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5E2120" w:rsidRPr="00560C17" w:rsidRDefault="005E2120" w:rsidP="005E2120">
      <w:pPr>
        <w:ind w:left="360"/>
        <w:rPr>
          <w:rFonts w:ascii="Times New Roman" w:hAnsi="Times New Roman" w:cs="Times New Roman"/>
          <w:sz w:val="22"/>
          <w:szCs w:val="22"/>
        </w:rPr>
      </w:pPr>
    </w:p>
    <w:p w:rsidR="005E2120" w:rsidRPr="00560C17" w:rsidRDefault="005E2120" w:rsidP="005E2120">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5E2120" w:rsidRPr="00560C17" w:rsidRDefault="005E2120" w:rsidP="005E2120">
      <w:pPr>
        <w:pStyle w:val="af"/>
        <w:tabs>
          <w:tab w:val="left" w:pos="1080"/>
          <w:tab w:val="left" w:pos="1260"/>
        </w:tabs>
        <w:spacing w:before="0" w:after="0"/>
        <w:jc w:val="both"/>
        <w:rPr>
          <w:rFonts w:ascii="Times New Roman" w:hAnsi="Times New Roman" w:cs="Times New Roman"/>
          <w:sz w:val="22"/>
          <w:szCs w:val="22"/>
        </w:rPr>
      </w:pPr>
    </w:p>
    <w:p w:rsidR="005E2120" w:rsidRPr="00560C17" w:rsidRDefault="005E2120" w:rsidP="005E2120">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5E2120" w:rsidRPr="00560C17" w:rsidRDefault="005E2120" w:rsidP="005E2120">
      <w:pPr>
        <w:pStyle w:val="af"/>
        <w:tabs>
          <w:tab w:val="left" w:pos="900"/>
          <w:tab w:val="left" w:pos="1260"/>
          <w:tab w:val="left" w:pos="1650"/>
        </w:tabs>
        <w:spacing w:before="0" w:after="0"/>
        <w:jc w:val="both"/>
        <w:rPr>
          <w:rFonts w:ascii="Times New Roman" w:hAnsi="Times New Roman" w:cs="Times New Roman"/>
          <w:sz w:val="22"/>
          <w:szCs w:val="22"/>
        </w:rPr>
      </w:pPr>
    </w:p>
    <w:p w:rsidR="005E2120" w:rsidRPr="00560C17" w:rsidRDefault="005E2120" w:rsidP="005E2120">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5E2120" w:rsidRPr="00560C17" w:rsidRDefault="005E2120" w:rsidP="005E2120">
      <w:pPr>
        <w:pStyle w:val="af"/>
        <w:tabs>
          <w:tab w:val="left" w:pos="900"/>
          <w:tab w:val="left" w:pos="1260"/>
        </w:tabs>
        <w:spacing w:before="0" w:after="0"/>
        <w:jc w:val="both"/>
        <w:rPr>
          <w:rFonts w:ascii="Times New Roman" w:hAnsi="Times New Roman" w:cs="Times New Roman"/>
          <w:sz w:val="22"/>
          <w:szCs w:val="22"/>
        </w:rPr>
      </w:pPr>
    </w:p>
    <w:p w:rsidR="005E2120" w:rsidRPr="00560C17" w:rsidRDefault="005E2120" w:rsidP="005E2120">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5E2120" w:rsidRPr="00560C17" w:rsidRDefault="005E2120" w:rsidP="005E2120">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5E2120" w:rsidRPr="00560C17" w:rsidRDefault="005E2120" w:rsidP="005E2120">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5E2120" w:rsidRPr="00560C17" w:rsidRDefault="005E2120" w:rsidP="005E2120">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5E2120" w:rsidRPr="00560C17" w:rsidRDefault="005E2120" w:rsidP="005E2120">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5E2120" w:rsidRPr="00560C17" w:rsidRDefault="005E2120" w:rsidP="005E2120">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5E2120" w:rsidRPr="00560C17" w:rsidRDefault="005E2120" w:rsidP="005E2120">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5E2120" w:rsidRPr="00560C17" w:rsidRDefault="005E2120" w:rsidP="005E2120">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5E2120" w:rsidRPr="00560C17" w:rsidRDefault="005E2120" w:rsidP="005E2120">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5E2120" w:rsidRPr="00560C17" w:rsidRDefault="005E2120" w:rsidP="005E2120">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5E2120" w:rsidRPr="00560C17" w:rsidRDefault="005E2120" w:rsidP="005E2120">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5E2120" w:rsidRPr="00560C17" w:rsidRDefault="005E2120" w:rsidP="005E2120">
      <w:pPr>
        <w:rPr>
          <w:rFonts w:ascii="Times New Roman" w:hAnsi="Times New Roman" w:cs="Times New Roman"/>
          <w:sz w:val="22"/>
          <w:szCs w:val="22"/>
        </w:rPr>
      </w:pPr>
    </w:p>
    <w:p w:rsidR="005E2120" w:rsidRPr="00560C17" w:rsidRDefault="005E2120" w:rsidP="005E2120">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5E2120" w:rsidRPr="00560C17" w:rsidRDefault="005E2120" w:rsidP="005E2120">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5E2120" w:rsidRPr="00560C17" w:rsidRDefault="005E2120" w:rsidP="005E2120">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5E2120" w:rsidRPr="00560C17" w:rsidRDefault="005E2120" w:rsidP="005E2120">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5E2120" w:rsidRPr="00560C17" w:rsidRDefault="005E2120" w:rsidP="005E2120">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5E2120" w:rsidRPr="00560C17" w:rsidRDefault="005E2120" w:rsidP="005E2120">
      <w:pPr>
        <w:ind w:firstLine="900"/>
        <w:jc w:val="both"/>
        <w:rPr>
          <w:rFonts w:ascii="Times New Roman" w:hAnsi="Times New Roman" w:cs="Times New Roman"/>
          <w:sz w:val="22"/>
          <w:szCs w:val="22"/>
        </w:rPr>
      </w:pPr>
    </w:p>
    <w:p w:rsidR="005E2120" w:rsidRPr="00560C17" w:rsidRDefault="005E2120" w:rsidP="005E212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5E2120" w:rsidRPr="00560C17" w:rsidRDefault="005E2120" w:rsidP="005E2120">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5E2120" w:rsidRPr="00560C17" w:rsidRDefault="005E2120" w:rsidP="005E212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E2120" w:rsidRPr="00560C17" w:rsidRDefault="005E2120" w:rsidP="005E212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E2120" w:rsidRPr="00560C17" w:rsidRDefault="005E2120" w:rsidP="005E212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E2120" w:rsidRPr="00560C17" w:rsidRDefault="005E2120" w:rsidP="005E212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5E2120" w:rsidRPr="00560C17" w:rsidRDefault="005E2120" w:rsidP="005E212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5E2120" w:rsidRPr="00560C17" w:rsidRDefault="005E2120" w:rsidP="005E212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5E2120" w:rsidRPr="00560C17" w:rsidRDefault="005E2120" w:rsidP="005E2120">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5E2120" w:rsidRPr="00560C17" w:rsidRDefault="005E2120" w:rsidP="005E212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5E2120" w:rsidRPr="00560C17" w:rsidRDefault="005E2120" w:rsidP="005E2120">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5E2120" w:rsidRPr="00560C17" w:rsidRDefault="005E2120" w:rsidP="005E2120">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5E2120" w:rsidRPr="00560C17" w:rsidRDefault="005E2120" w:rsidP="005E2120">
      <w:pPr>
        <w:ind w:firstLine="357"/>
        <w:rPr>
          <w:rFonts w:ascii="Times New Roman" w:hAnsi="Times New Roman" w:cs="Times New Roman"/>
          <w:sz w:val="22"/>
          <w:szCs w:val="22"/>
        </w:rPr>
      </w:pPr>
    </w:p>
    <w:p w:rsidR="005E2120" w:rsidRPr="00560C17" w:rsidRDefault="005E2120" w:rsidP="005E2120">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5E2120" w:rsidRPr="00560C17" w:rsidRDefault="005E2120" w:rsidP="005E2120">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5E2120" w:rsidRPr="00560C17" w:rsidRDefault="005E2120" w:rsidP="005E2120">
      <w:pPr>
        <w:pStyle w:val="af"/>
        <w:spacing w:before="0" w:after="0"/>
        <w:ind w:firstLine="720"/>
        <w:rPr>
          <w:rFonts w:ascii="Times New Roman" w:hAnsi="Times New Roman" w:cs="Times New Roman"/>
          <w:sz w:val="22"/>
          <w:szCs w:val="22"/>
        </w:rPr>
      </w:pPr>
    </w:p>
    <w:p w:rsidR="005E2120" w:rsidRPr="00560C17" w:rsidRDefault="005E2120" w:rsidP="005E2120">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5E2120" w:rsidRPr="00560C17" w:rsidRDefault="005E2120" w:rsidP="005E2120">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5E2120" w:rsidRPr="00560C17" w:rsidRDefault="005E2120" w:rsidP="005E2120">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5E2120" w:rsidRPr="00560C17" w:rsidRDefault="005E2120" w:rsidP="005E2120">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5E2120" w:rsidRPr="00560C17" w:rsidRDefault="005E2120" w:rsidP="005E2120">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5E2120" w:rsidRPr="00560C17" w:rsidRDefault="005E2120" w:rsidP="005E2120">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5E2120" w:rsidRPr="00560C17" w:rsidRDefault="005E2120" w:rsidP="005E2120">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5E2120" w:rsidRPr="00560C17" w:rsidRDefault="005E2120" w:rsidP="005E2120">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E2120" w:rsidRPr="00560C17" w:rsidRDefault="005E2120" w:rsidP="005E2120">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E2120" w:rsidRPr="00560C17" w:rsidRDefault="005E2120" w:rsidP="005E2120">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E2120" w:rsidRPr="00560C17" w:rsidRDefault="005E2120" w:rsidP="005E2120">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5E2120" w:rsidRPr="00560C17" w:rsidRDefault="005E2120" w:rsidP="005E2120">
      <w:pPr>
        <w:pStyle w:val="af"/>
        <w:spacing w:before="0" w:after="0"/>
        <w:ind w:left="896"/>
        <w:rPr>
          <w:rFonts w:ascii="Times New Roman" w:hAnsi="Times New Roman" w:cs="Times New Roman"/>
          <w:sz w:val="22"/>
          <w:szCs w:val="22"/>
        </w:rPr>
      </w:pPr>
    </w:p>
    <w:p w:rsidR="005E2120" w:rsidRPr="00560C17" w:rsidRDefault="005E2120" w:rsidP="005E2120">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5E2120" w:rsidRPr="00560C17" w:rsidRDefault="005E2120" w:rsidP="005E2120">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5E2120" w:rsidRPr="00560C17" w:rsidRDefault="005E2120" w:rsidP="005E212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5E2120" w:rsidRPr="00560C17" w:rsidRDefault="005E2120" w:rsidP="005E212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5E2120" w:rsidRPr="00560C17" w:rsidRDefault="005E2120" w:rsidP="005E212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5E2120" w:rsidRPr="00560C17" w:rsidRDefault="005E2120" w:rsidP="005E212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5E2120" w:rsidRPr="00560C17" w:rsidRDefault="005E2120" w:rsidP="005E212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5E2120" w:rsidRPr="00560C17" w:rsidRDefault="005E2120" w:rsidP="005E2120">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5E2120" w:rsidRPr="00560C17" w:rsidRDefault="005E2120" w:rsidP="005E2120">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5E2120" w:rsidRPr="00560C17" w:rsidRDefault="005E2120" w:rsidP="005E212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5E2120" w:rsidRPr="00560C17" w:rsidRDefault="005E2120" w:rsidP="005E212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5E2120" w:rsidRPr="00560C17" w:rsidRDefault="005E2120" w:rsidP="005E212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5E2120" w:rsidRPr="00560C17" w:rsidRDefault="005E2120" w:rsidP="005E212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5E2120" w:rsidRPr="00560C17" w:rsidRDefault="005E2120" w:rsidP="005E2120">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5E2120" w:rsidRPr="00560C17" w:rsidRDefault="005E2120" w:rsidP="005E2120">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5E2120" w:rsidRPr="00560C17" w:rsidRDefault="005E2120" w:rsidP="005E2120">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5E2120" w:rsidRPr="00560C17" w:rsidRDefault="005E2120" w:rsidP="005E2120">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5E2120" w:rsidRPr="00560C17" w:rsidRDefault="005E2120" w:rsidP="005E2120">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5E2120" w:rsidRPr="00560C17" w:rsidRDefault="005E2120" w:rsidP="005E2120">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5E2120" w:rsidRPr="00560C17" w:rsidRDefault="005E2120" w:rsidP="005E212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5E2120" w:rsidRPr="00560C17" w:rsidRDefault="005E2120" w:rsidP="005E212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E2120" w:rsidRPr="00560C17" w:rsidRDefault="005E2120" w:rsidP="005E212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5E2120" w:rsidRPr="00560C17" w:rsidRDefault="005E2120" w:rsidP="005E212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5E2120" w:rsidRPr="00560C17" w:rsidRDefault="005E2120" w:rsidP="005E212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5E2120" w:rsidRPr="00560C17" w:rsidRDefault="005E2120" w:rsidP="005E2120">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5E2120" w:rsidRPr="00560C17" w:rsidRDefault="005E2120" w:rsidP="005E2120">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5E2120" w:rsidRPr="00560C17" w:rsidRDefault="005E2120" w:rsidP="005E2120">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5E2120" w:rsidRPr="00560C17" w:rsidRDefault="005E2120" w:rsidP="005E2120">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5E2120" w:rsidRPr="00560C17" w:rsidRDefault="005E2120" w:rsidP="005E2120">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5E2120" w:rsidRPr="00560C17" w:rsidRDefault="005E2120" w:rsidP="005E212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5E2120" w:rsidRPr="00560C17" w:rsidRDefault="005E2120" w:rsidP="005E212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E2120" w:rsidRPr="00560C17" w:rsidRDefault="005E2120" w:rsidP="005E212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5E2120" w:rsidRPr="00560C17" w:rsidRDefault="005E2120" w:rsidP="005E212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5E2120" w:rsidRPr="00560C17" w:rsidRDefault="005E2120" w:rsidP="005E212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5E2120" w:rsidRPr="00560C17" w:rsidRDefault="005E2120" w:rsidP="005E2120">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E2120" w:rsidRPr="00560C17" w:rsidRDefault="005E2120" w:rsidP="005E212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E2120" w:rsidRDefault="005E2120" w:rsidP="005E2120">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5E2120" w:rsidRPr="00560C17" w:rsidRDefault="005E2120" w:rsidP="005E2120">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5E2120" w:rsidRPr="00560C17" w:rsidRDefault="005E2120" w:rsidP="005E2120">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5E2120" w:rsidRPr="00560C17" w:rsidRDefault="005E2120" w:rsidP="005E2120">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5E2120" w:rsidRPr="00560C17" w:rsidRDefault="005E2120" w:rsidP="005E2120">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5E2120" w:rsidRPr="00560C17" w:rsidRDefault="005E2120" w:rsidP="005E2120">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5E2120" w:rsidRPr="00560C17" w:rsidRDefault="005E2120" w:rsidP="005E2120">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5E2120" w:rsidRPr="00560C17" w:rsidRDefault="005E2120" w:rsidP="005E2120">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5E2120" w:rsidRPr="00560C17" w:rsidRDefault="005E2120" w:rsidP="005E2120">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5E2120" w:rsidRPr="00560C17" w:rsidRDefault="005E2120" w:rsidP="005E212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5E2120" w:rsidRPr="00560C17" w:rsidRDefault="005E2120" w:rsidP="005E2120">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5E2120" w:rsidRPr="00560C17" w:rsidRDefault="005E2120" w:rsidP="005E2120">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5E2120" w:rsidRPr="00560C17" w:rsidRDefault="005E2120" w:rsidP="005E2120">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5E2120" w:rsidRPr="00560C17" w:rsidRDefault="005E2120" w:rsidP="005E2120">
      <w:pPr>
        <w:pStyle w:val="ConsPlusNormal"/>
        <w:widowControl/>
        <w:tabs>
          <w:tab w:val="left" w:pos="1440"/>
        </w:tabs>
        <w:ind w:left="720"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5E2120" w:rsidRPr="00560C17" w:rsidRDefault="005E2120" w:rsidP="005E212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5E2120" w:rsidRPr="00560C17" w:rsidRDefault="005E2120" w:rsidP="005E212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5E2120" w:rsidRPr="00560C17" w:rsidRDefault="005E2120" w:rsidP="005E2120">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5E2120" w:rsidRPr="00560C17" w:rsidRDefault="005E2120" w:rsidP="005E212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5E2120" w:rsidRPr="00560C17" w:rsidRDefault="005E2120" w:rsidP="005E2120">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5E2120" w:rsidRPr="00560C17" w:rsidRDefault="005E2120" w:rsidP="005E2120">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5E2120" w:rsidRPr="00560C17" w:rsidRDefault="005E2120" w:rsidP="005E2120">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5E2120" w:rsidRPr="00560C17" w:rsidRDefault="005E2120" w:rsidP="005E212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5E2120" w:rsidRPr="00560C17" w:rsidRDefault="005E2120" w:rsidP="005E2120">
      <w:pPr>
        <w:pStyle w:val="ConsPlusNormal"/>
        <w:widowControl/>
        <w:tabs>
          <w:tab w:val="left" w:pos="1418"/>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5E2120" w:rsidRPr="00560C17" w:rsidRDefault="005E2120" w:rsidP="005E2120">
      <w:pPr>
        <w:pStyle w:val="ConsPlusNormal"/>
        <w:widowControl/>
        <w:tabs>
          <w:tab w:val="left" w:pos="1440"/>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5E2120" w:rsidRPr="00560C17" w:rsidRDefault="005E2120" w:rsidP="005E2120">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5E2120" w:rsidRPr="00560C17" w:rsidRDefault="005E2120" w:rsidP="005E2120">
      <w:pPr>
        <w:pStyle w:val="ConsPlusNormal"/>
        <w:widowControl/>
        <w:ind w:left="72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5E2120" w:rsidRPr="00560C17" w:rsidRDefault="005E2120" w:rsidP="005E2120">
      <w:pPr>
        <w:pStyle w:val="ConsPlusNormal"/>
        <w:widowControl/>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5E2120" w:rsidRPr="00560C17" w:rsidRDefault="005E2120" w:rsidP="005E2120">
      <w:pPr>
        <w:pStyle w:val="ConsPlusNormal"/>
        <w:widowControl/>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5E2120" w:rsidRPr="00560C17" w:rsidRDefault="005E2120" w:rsidP="005E212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5E2120" w:rsidRPr="00560C17" w:rsidRDefault="005E2120" w:rsidP="005E212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5E2120" w:rsidRPr="00560C17" w:rsidRDefault="005E2120" w:rsidP="005E212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5E2120" w:rsidRPr="00560C17" w:rsidRDefault="005E2120" w:rsidP="005E212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5E2120" w:rsidRPr="00560C17" w:rsidRDefault="005E2120" w:rsidP="005E212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5E2120" w:rsidRPr="00560C17" w:rsidRDefault="005E2120" w:rsidP="005E212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5E2120" w:rsidRPr="00560C17" w:rsidRDefault="005E2120" w:rsidP="005E2120">
      <w:pPr>
        <w:pStyle w:val="ConsPlusNormal"/>
        <w:widowControl/>
        <w:ind w:left="540"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5E2120" w:rsidRPr="00560C17" w:rsidRDefault="005E2120" w:rsidP="005E2120">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5E2120" w:rsidRPr="00560C17" w:rsidRDefault="005E2120" w:rsidP="005E2120">
      <w:pPr>
        <w:pStyle w:val="ConsPlusNormal"/>
        <w:widowControl/>
        <w:tabs>
          <w:tab w:val="left" w:pos="0"/>
        </w:tabs>
        <w:ind w:firstLine="144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5E2120" w:rsidRPr="00560C17" w:rsidRDefault="005E2120" w:rsidP="005E2120">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5E2120" w:rsidRPr="00560C17" w:rsidRDefault="005E2120" w:rsidP="005E2120">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5E2120" w:rsidRPr="00560C17" w:rsidRDefault="005E2120" w:rsidP="005E2120">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5E2120" w:rsidRPr="00560C17" w:rsidRDefault="005E2120" w:rsidP="005E2120">
      <w:pPr>
        <w:pStyle w:val="ConsPlusNormal"/>
        <w:widowControl/>
        <w:tabs>
          <w:tab w:val="left" w:pos="1620"/>
        </w:tabs>
        <w:ind w:left="720"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5E2120" w:rsidRPr="00560C17" w:rsidRDefault="005E2120" w:rsidP="005E2120">
      <w:pPr>
        <w:pStyle w:val="ConsPlusNormal"/>
        <w:widowControl/>
        <w:tabs>
          <w:tab w:val="left" w:pos="1440"/>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5E2120" w:rsidRPr="00560C17" w:rsidRDefault="005E2120" w:rsidP="005E2120">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5E2120" w:rsidRPr="00560C17" w:rsidRDefault="005E2120" w:rsidP="005E2120">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5E2120" w:rsidRPr="00560C17" w:rsidRDefault="005E2120" w:rsidP="005E2120">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5E2120" w:rsidRPr="00560C17" w:rsidRDefault="005E2120" w:rsidP="005E2120">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5E2120" w:rsidRPr="00560C17" w:rsidRDefault="005E2120" w:rsidP="005E2120">
      <w:pPr>
        <w:pStyle w:val="ConsPlusNormal"/>
        <w:widowControl/>
        <w:tabs>
          <w:tab w:val="left" w:pos="1440"/>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5E2120" w:rsidRPr="00560C17" w:rsidRDefault="005E2120" w:rsidP="005E2120">
      <w:pPr>
        <w:pStyle w:val="ConsPlusNormal"/>
        <w:widowControl/>
        <w:tabs>
          <w:tab w:val="left" w:pos="1440"/>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5E2120" w:rsidRPr="00560C17" w:rsidRDefault="005E2120" w:rsidP="005E2120">
      <w:pPr>
        <w:pStyle w:val="ConsPlusNormal"/>
        <w:widowControl/>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5E2120" w:rsidRPr="00560C17" w:rsidRDefault="005E2120" w:rsidP="005E2120">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5E2120" w:rsidRPr="00560C17" w:rsidRDefault="005E2120" w:rsidP="005E2120">
      <w:pPr>
        <w:pStyle w:val="ConsPlusNormal"/>
        <w:widowControl/>
        <w:tabs>
          <w:tab w:val="left" w:pos="2328"/>
        </w:tabs>
        <w:ind w:left="720"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5E2120" w:rsidRPr="00560C17" w:rsidRDefault="005E2120" w:rsidP="005E2120">
      <w:pPr>
        <w:pStyle w:val="ConsPlusNormal"/>
        <w:widowControl/>
        <w:tabs>
          <w:tab w:val="left" w:pos="1608"/>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5E2120" w:rsidRPr="00560C17" w:rsidRDefault="005E2120" w:rsidP="005E2120">
      <w:pPr>
        <w:pStyle w:val="ConsPlusNormal"/>
        <w:widowControl/>
        <w:tabs>
          <w:tab w:val="left" w:pos="1608"/>
        </w:tabs>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5E2120" w:rsidRPr="00560C17" w:rsidRDefault="005E2120" w:rsidP="005E2120">
      <w:pPr>
        <w:pStyle w:val="ConsPlusNormal"/>
        <w:widowControl/>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5E2120" w:rsidRPr="00560C17" w:rsidRDefault="005E2120" w:rsidP="005E2120">
      <w:pPr>
        <w:pStyle w:val="ConsPlusNormal"/>
        <w:widowControl/>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5E2120" w:rsidRPr="00560C17" w:rsidRDefault="005E2120" w:rsidP="005E2120">
      <w:pPr>
        <w:pStyle w:val="ConsPlusNormal"/>
        <w:widowControl/>
        <w:ind w:firstLine="0"/>
        <w:jc w:val="both"/>
        <w:rPr>
          <w:rFonts w:ascii="Times New Roman" w:hAnsi="Times New Roman" w:cs="Times New Roman"/>
          <w:color w:val="000000"/>
          <w:sz w:val="22"/>
          <w:szCs w:val="22"/>
        </w:rPr>
      </w:pPr>
    </w:p>
    <w:p w:rsidR="005E2120" w:rsidRPr="00560C17" w:rsidRDefault="005E2120" w:rsidP="005E212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5E2120" w:rsidRPr="00560C17" w:rsidRDefault="005E2120" w:rsidP="005E2120">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5E2120" w:rsidRPr="00560C17" w:rsidRDefault="005E2120" w:rsidP="005E2120">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5E2120" w:rsidRPr="00560C17" w:rsidRDefault="005E2120" w:rsidP="005E2120">
      <w:pPr>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5E2120" w:rsidRPr="00560C17" w:rsidRDefault="005E2120" w:rsidP="005E2120">
      <w:pPr>
        <w:ind w:firstLine="720"/>
        <w:jc w:val="both"/>
        <w:rPr>
          <w:rFonts w:ascii="Times New Roman" w:hAnsi="Times New Roman" w:cs="Times New Roman"/>
          <w:sz w:val="22"/>
          <w:szCs w:val="22"/>
        </w:rPr>
      </w:pPr>
    </w:p>
    <w:p w:rsidR="005E2120" w:rsidRPr="00560C17" w:rsidRDefault="005E2120" w:rsidP="005E2120">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5E2120" w:rsidRPr="00560C17" w:rsidRDefault="005E2120" w:rsidP="005E2120">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5E2120" w:rsidRPr="00560C17" w:rsidRDefault="005E2120" w:rsidP="005E2120">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5E2120" w:rsidRPr="00560C17" w:rsidRDefault="005E2120" w:rsidP="005E2120">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5E2120" w:rsidRPr="00560C17" w:rsidRDefault="005E2120" w:rsidP="005E2120">
      <w:pPr>
        <w:tabs>
          <w:tab w:val="left" w:pos="1134"/>
        </w:tabs>
        <w:ind w:left="720"/>
        <w:jc w:val="both"/>
        <w:rPr>
          <w:rFonts w:ascii="Times New Roman" w:hAnsi="Times New Roman" w:cs="Times New Roman"/>
          <w:bCs/>
          <w:sz w:val="22"/>
          <w:szCs w:val="22"/>
        </w:rPr>
      </w:pPr>
    </w:p>
    <w:p w:rsidR="005E2120" w:rsidRPr="00560C17" w:rsidRDefault="005E2120" w:rsidP="005E2120">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5E2120" w:rsidRPr="00560C17" w:rsidRDefault="005E2120" w:rsidP="005E2120">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5E2120" w:rsidRPr="00560C17" w:rsidRDefault="005E2120" w:rsidP="005E2120">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5E2120" w:rsidRPr="00560C17" w:rsidRDefault="005E2120" w:rsidP="005E2120">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5E2120" w:rsidRPr="00560C17" w:rsidRDefault="005E2120" w:rsidP="005E212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5E2120" w:rsidRPr="00560C17" w:rsidRDefault="005E2120" w:rsidP="005E212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5E2120" w:rsidRPr="00560C17" w:rsidRDefault="005E2120" w:rsidP="005E2120">
      <w:pPr>
        <w:autoSpaceDE w:val="0"/>
        <w:ind w:firstLine="540"/>
        <w:jc w:val="both"/>
        <w:rPr>
          <w:rFonts w:ascii="Times New Roman" w:hAnsi="Times New Roman" w:cs="Times New Roman"/>
          <w:sz w:val="22"/>
          <w:szCs w:val="22"/>
        </w:rPr>
      </w:pP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5E2120" w:rsidRPr="00560C17" w:rsidRDefault="005E2120" w:rsidP="005E212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5E2120" w:rsidRPr="00560C17" w:rsidRDefault="005E2120" w:rsidP="005E2120">
      <w:pPr>
        <w:pStyle w:val="31"/>
        <w:tabs>
          <w:tab w:val="left" w:pos="1080"/>
        </w:tabs>
        <w:ind w:left="360" w:firstLine="360"/>
        <w:rPr>
          <w:rFonts w:ascii="Times New Roman" w:hAnsi="Times New Roman" w:cs="Times New Roman"/>
          <w:bCs/>
          <w:sz w:val="22"/>
          <w:szCs w:val="22"/>
          <w:u w:val="none"/>
          <w:shd w:val="clear" w:color="auto" w:fill="00FFFF"/>
        </w:rPr>
      </w:pPr>
    </w:p>
    <w:p w:rsidR="005E2120" w:rsidRPr="00560C17" w:rsidRDefault="005E2120" w:rsidP="005E2120">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5E2120" w:rsidRPr="00560C17" w:rsidRDefault="005E2120" w:rsidP="005E2120">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5E2120" w:rsidRPr="00560C17" w:rsidRDefault="005E2120" w:rsidP="005E2120">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5E2120" w:rsidRPr="00560C17" w:rsidRDefault="005E2120" w:rsidP="005E2120">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5E2120" w:rsidRPr="00560C17" w:rsidRDefault="005E2120" w:rsidP="005E2120">
      <w:pPr>
        <w:pStyle w:val="a9"/>
        <w:tabs>
          <w:tab w:val="clear" w:pos="4677"/>
          <w:tab w:val="clear" w:pos="9355"/>
        </w:tabs>
        <w:rPr>
          <w:rFonts w:ascii="Times New Roman" w:hAnsi="Times New Roman" w:cs="Times New Roman"/>
          <w:b/>
          <w:bCs/>
          <w:i/>
          <w:iCs/>
          <w:sz w:val="22"/>
          <w:szCs w:val="22"/>
        </w:rPr>
      </w:pPr>
    </w:p>
    <w:p w:rsidR="005E2120" w:rsidRPr="00560C17" w:rsidRDefault="005E2120" w:rsidP="005E2120">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5E2120" w:rsidRPr="00560C17" w:rsidRDefault="005E2120" w:rsidP="005E2120">
      <w:pPr>
        <w:pStyle w:val="af"/>
        <w:spacing w:before="0" w:after="0"/>
        <w:ind w:firstLine="720"/>
        <w:jc w:val="both"/>
        <w:rPr>
          <w:rFonts w:ascii="Times New Roman" w:hAnsi="Times New Roman" w:cs="Times New Roman"/>
          <w:sz w:val="22"/>
          <w:szCs w:val="22"/>
        </w:rPr>
      </w:pP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5E2120" w:rsidRPr="00560C17" w:rsidRDefault="005E2120" w:rsidP="005E212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5E2120" w:rsidRPr="00560C17" w:rsidRDefault="005E2120" w:rsidP="005E2120">
      <w:pPr>
        <w:pStyle w:val="af"/>
        <w:spacing w:before="0" w:after="0"/>
        <w:ind w:firstLine="720"/>
        <w:jc w:val="both"/>
        <w:rPr>
          <w:rFonts w:ascii="Times New Roman" w:hAnsi="Times New Roman" w:cs="Times New Roman"/>
          <w:sz w:val="22"/>
          <w:szCs w:val="22"/>
        </w:rPr>
      </w:pPr>
    </w:p>
    <w:p w:rsidR="005E2120" w:rsidRPr="00560C17" w:rsidRDefault="005E2120" w:rsidP="005E2120">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5E2120" w:rsidRPr="00560C17" w:rsidRDefault="005E2120" w:rsidP="005E2120">
      <w:pPr>
        <w:pStyle w:val="a6"/>
        <w:ind w:firstLine="720"/>
        <w:rPr>
          <w:rFonts w:ascii="Times New Roman" w:hAnsi="Times New Roman" w:cs="Times New Roman"/>
          <w:sz w:val="22"/>
          <w:szCs w:val="22"/>
        </w:rPr>
      </w:pPr>
    </w:p>
    <w:p w:rsidR="005E2120" w:rsidRPr="00560C17" w:rsidRDefault="005E2120" w:rsidP="005E2120">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5E2120" w:rsidRPr="00560C17" w:rsidRDefault="005E2120" w:rsidP="005E212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5E2120" w:rsidRPr="00560C17" w:rsidRDefault="005E2120" w:rsidP="005E212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5E2120" w:rsidRPr="00560C17" w:rsidRDefault="005E2120" w:rsidP="005E212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5E2120" w:rsidRPr="00560C17" w:rsidRDefault="005E2120" w:rsidP="005E212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5E2120" w:rsidRPr="00560C17" w:rsidRDefault="005E2120" w:rsidP="005E212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5E2120" w:rsidRPr="00560C17" w:rsidRDefault="005E2120" w:rsidP="005E212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5E2120" w:rsidRPr="00560C17" w:rsidRDefault="005E2120" w:rsidP="005E2120">
      <w:pPr>
        <w:rPr>
          <w:rFonts w:ascii="Times New Roman" w:hAnsi="Times New Roman" w:cs="Times New Roman"/>
          <w:sz w:val="22"/>
          <w:szCs w:val="22"/>
        </w:rPr>
      </w:pPr>
    </w:p>
    <w:p w:rsidR="005E2120" w:rsidRPr="00560C17" w:rsidRDefault="005E2120" w:rsidP="005E2120">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5E2120" w:rsidRPr="00560C17" w:rsidRDefault="005E2120" w:rsidP="005E2120">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5E2120" w:rsidRPr="00560C17" w:rsidRDefault="005E2120" w:rsidP="005E2120">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5E2120" w:rsidRPr="00560C17" w:rsidRDefault="005E2120" w:rsidP="005E2120">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E2120" w:rsidRPr="00560C17" w:rsidRDefault="005E2120" w:rsidP="005E2120">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5E2120" w:rsidRPr="00560C17" w:rsidRDefault="005E2120" w:rsidP="005E2120">
      <w:pPr>
        <w:pStyle w:val="af"/>
        <w:tabs>
          <w:tab w:val="left" w:pos="1314"/>
        </w:tabs>
        <w:spacing w:before="0" w:after="0"/>
        <w:ind w:left="414"/>
        <w:jc w:val="both"/>
        <w:rPr>
          <w:rFonts w:ascii="Times New Roman" w:hAnsi="Times New Roman" w:cs="Times New Roman"/>
          <w:sz w:val="22"/>
          <w:szCs w:val="22"/>
          <w:shd w:val="clear" w:color="auto" w:fill="00FFFF"/>
        </w:rPr>
      </w:pPr>
    </w:p>
    <w:p w:rsidR="005E2120" w:rsidRPr="00560C17" w:rsidRDefault="005E2120" w:rsidP="005E2120">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5E2120" w:rsidRPr="00560C17" w:rsidRDefault="005E2120" w:rsidP="005E2120">
      <w:pPr>
        <w:pStyle w:val="af"/>
        <w:tabs>
          <w:tab w:val="left" w:pos="900"/>
        </w:tabs>
        <w:spacing w:before="0" w:after="0"/>
        <w:jc w:val="both"/>
        <w:rPr>
          <w:rFonts w:ascii="Times New Roman" w:hAnsi="Times New Roman" w:cs="Times New Roman"/>
          <w:sz w:val="22"/>
          <w:szCs w:val="22"/>
        </w:rPr>
      </w:pPr>
    </w:p>
    <w:p w:rsidR="005E2120" w:rsidRPr="00560C17" w:rsidRDefault="005E2120" w:rsidP="005E2120">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5E2120" w:rsidRPr="00560C17" w:rsidRDefault="005E2120" w:rsidP="005E212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5E2120" w:rsidRPr="00560C17" w:rsidRDefault="005E2120" w:rsidP="005E2120">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5E2120" w:rsidRPr="00560C17" w:rsidRDefault="005E2120" w:rsidP="005E212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5E2120" w:rsidRPr="00560C17" w:rsidRDefault="005E2120" w:rsidP="005E212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5E2120" w:rsidRPr="00560C17" w:rsidRDefault="005E2120" w:rsidP="005E2120">
      <w:pPr>
        <w:ind w:left="360"/>
        <w:rPr>
          <w:rFonts w:ascii="Times New Roman" w:hAnsi="Times New Roman" w:cs="Times New Roman"/>
          <w:sz w:val="22"/>
          <w:szCs w:val="22"/>
        </w:rPr>
      </w:pPr>
    </w:p>
    <w:p w:rsidR="005E2120" w:rsidRPr="00560C17" w:rsidRDefault="005E2120" w:rsidP="005E2120">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5E2120" w:rsidRPr="00560C17" w:rsidRDefault="005E2120" w:rsidP="005E2120">
      <w:pPr>
        <w:pStyle w:val="32"/>
        <w:ind w:left="0" w:firstLine="0"/>
        <w:rPr>
          <w:rFonts w:ascii="Times New Roman" w:hAnsi="Times New Roman" w:cs="Times New Roman"/>
          <w:b/>
          <w:i/>
          <w:szCs w:val="22"/>
        </w:rPr>
      </w:pPr>
    </w:p>
    <w:p w:rsidR="005E2120" w:rsidRPr="00560C17" w:rsidRDefault="005E2120" w:rsidP="005E2120">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5E2120" w:rsidRPr="00560C17" w:rsidRDefault="005E2120" w:rsidP="005E2120">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5E2120" w:rsidRPr="00560C17" w:rsidRDefault="005E2120" w:rsidP="005E2120">
      <w:pPr>
        <w:ind w:left="360" w:firstLine="360"/>
        <w:jc w:val="both"/>
        <w:rPr>
          <w:rFonts w:ascii="Times New Roman" w:hAnsi="Times New Roman" w:cs="Times New Roman"/>
          <w:sz w:val="22"/>
          <w:szCs w:val="22"/>
        </w:rPr>
      </w:pPr>
    </w:p>
    <w:p w:rsidR="005E2120" w:rsidRPr="00560C17" w:rsidRDefault="005E2120" w:rsidP="005E2120">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5E2120" w:rsidRPr="00560C17" w:rsidRDefault="005E2120" w:rsidP="005E2120">
      <w:pPr>
        <w:pStyle w:val="af"/>
        <w:spacing w:before="0" w:after="0"/>
        <w:rPr>
          <w:rFonts w:ascii="Times New Roman" w:hAnsi="Times New Roman" w:cs="Times New Roman"/>
          <w:sz w:val="22"/>
          <w:szCs w:val="22"/>
        </w:rPr>
      </w:pPr>
    </w:p>
    <w:p w:rsidR="005E2120" w:rsidRPr="00560C17" w:rsidRDefault="005E2120" w:rsidP="005E2120">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5E2120" w:rsidRPr="00560C17" w:rsidRDefault="005E2120" w:rsidP="005E2120">
      <w:pPr>
        <w:pStyle w:val="af"/>
        <w:spacing w:before="0" w:after="0"/>
        <w:ind w:firstLine="720"/>
        <w:rPr>
          <w:rFonts w:ascii="Times New Roman" w:hAnsi="Times New Roman" w:cs="Times New Roman"/>
          <w:sz w:val="22"/>
          <w:szCs w:val="22"/>
        </w:rPr>
      </w:pPr>
    </w:p>
    <w:p w:rsidR="005E2120" w:rsidRPr="00560C17" w:rsidRDefault="005E2120" w:rsidP="005E2120">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5E2120" w:rsidRPr="00560C17" w:rsidRDefault="005E2120" w:rsidP="005E2120">
      <w:pPr>
        <w:pStyle w:val="af"/>
        <w:spacing w:before="0" w:after="0"/>
        <w:jc w:val="both"/>
        <w:rPr>
          <w:rFonts w:ascii="Times New Roman" w:hAnsi="Times New Roman" w:cs="Times New Roman"/>
          <w:sz w:val="22"/>
          <w:szCs w:val="22"/>
        </w:rPr>
      </w:pPr>
    </w:p>
    <w:p w:rsidR="005E2120" w:rsidRPr="00560C17" w:rsidRDefault="005E2120" w:rsidP="005E2120">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5E2120" w:rsidRPr="00560C17" w:rsidRDefault="005E2120" w:rsidP="005E2120">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5E2120" w:rsidRPr="00560C17" w:rsidRDefault="005E2120" w:rsidP="005E2120">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5E2120" w:rsidRPr="00560C17" w:rsidRDefault="005E2120" w:rsidP="005E2120">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5E2120" w:rsidRPr="00560C17" w:rsidRDefault="005E2120" w:rsidP="005E2120">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5E2120" w:rsidRPr="00560C17" w:rsidRDefault="005E2120" w:rsidP="005E212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5E2120" w:rsidRPr="00560C17" w:rsidRDefault="005E2120" w:rsidP="005E2120">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5E2120" w:rsidRPr="00560C17" w:rsidRDefault="005E2120" w:rsidP="005E2120">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5E2120" w:rsidRDefault="005E2120" w:rsidP="005E2120">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5E2120" w:rsidRPr="00560C17" w:rsidRDefault="005E2120" w:rsidP="005E2120">
      <w:pPr>
        <w:ind w:left="360"/>
        <w:jc w:val="both"/>
        <w:rPr>
          <w:rFonts w:ascii="Times New Roman" w:hAnsi="Times New Roman" w:cs="Times New Roman"/>
          <w:sz w:val="22"/>
          <w:szCs w:val="22"/>
        </w:rPr>
      </w:pPr>
    </w:p>
    <w:p w:rsidR="005E2120" w:rsidRPr="00560C17" w:rsidRDefault="005E2120" w:rsidP="005E2120">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5E2120" w:rsidRPr="00560C17" w:rsidRDefault="005E2120" w:rsidP="005E2120">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5E2120" w:rsidRPr="00560C17" w:rsidRDefault="005E2120" w:rsidP="005E2120">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5E2120" w:rsidRPr="00560C17" w:rsidRDefault="005E2120" w:rsidP="005E212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5E2120" w:rsidRPr="00560C17" w:rsidRDefault="005E2120" w:rsidP="005E212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5E2120" w:rsidRPr="00560C17" w:rsidRDefault="005E2120" w:rsidP="005E2120">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5E2120" w:rsidRPr="00560C17" w:rsidRDefault="005E2120" w:rsidP="005E2120">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5E2120" w:rsidRPr="00560C17" w:rsidRDefault="005E2120" w:rsidP="005E2120">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5E2120" w:rsidRPr="00560C17" w:rsidRDefault="005E2120" w:rsidP="005E2120">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5E2120" w:rsidRPr="00560C17" w:rsidRDefault="005E2120" w:rsidP="005E2120">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5E2120" w:rsidRPr="00560C17" w:rsidRDefault="005E2120" w:rsidP="005E2120">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5E2120" w:rsidRPr="00560C17" w:rsidRDefault="005E2120" w:rsidP="005E2120">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5E2120" w:rsidRPr="00560C17" w:rsidRDefault="005E2120" w:rsidP="005E2120">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5E2120" w:rsidRPr="00560C17" w:rsidRDefault="005E2120" w:rsidP="005E2120">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5E2120" w:rsidRPr="00560C17" w:rsidRDefault="005E2120" w:rsidP="005E2120">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5E2120" w:rsidRPr="00560C17" w:rsidRDefault="005E2120" w:rsidP="005E2120">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5E2120" w:rsidRPr="00560C17" w:rsidRDefault="005E2120" w:rsidP="005E2120">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5E2120" w:rsidRPr="00560C17" w:rsidRDefault="005E2120" w:rsidP="005E2120">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5E2120" w:rsidRPr="00560C17" w:rsidRDefault="005E2120" w:rsidP="005E2120">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5E2120" w:rsidRPr="00560C17" w:rsidRDefault="005E2120" w:rsidP="005E212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5E2120" w:rsidRPr="00560C17" w:rsidRDefault="005E2120" w:rsidP="005E2120">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5E2120" w:rsidRPr="00560C17" w:rsidRDefault="005E2120" w:rsidP="005E212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5E2120" w:rsidRPr="00560C17" w:rsidRDefault="005E2120" w:rsidP="005E2120">
      <w:pPr>
        <w:rPr>
          <w:rFonts w:ascii="Times New Roman" w:hAnsi="Times New Roman" w:cs="Times New Roman"/>
          <w:sz w:val="22"/>
          <w:szCs w:val="22"/>
        </w:rPr>
      </w:pPr>
    </w:p>
    <w:p w:rsidR="005E2120" w:rsidRPr="00A26528" w:rsidRDefault="005E2120" w:rsidP="005E2120">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5E2120" w:rsidRPr="00A26528" w:rsidRDefault="005E2120" w:rsidP="005E2120">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5E2120" w:rsidRPr="00A26528" w:rsidRDefault="005E2120" w:rsidP="005E212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5E2120" w:rsidRPr="00A26528" w:rsidRDefault="005E2120" w:rsidP="005E212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5E2120" w:rsidRPr="00A26528" w:rsidRDefault="005E2120" w:rsidP="005E212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5E2120" w:rsidRPr="00A26528" w:rsidRDefault="005E2120" w:rsidP="005E212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5E2120" w:rsidRPr="00A26528" w:rsidRDefault="005E2120" w:rsidP="005E2120">
      <w:pPr>
        <w:jc w:val="both"/>
        <w:rPr>
          <w:rFonts w:ascii="Times New Roman" w:hAnsi="Times New Roman" w:cs="Times New Roman"/>
          <w:sz w:val="22"/>
          <w:szCs w:val="22"/>
        </w:rPr>
      </w:pPr>
    </w:p>
    <w:p w:rsidR="005E2120" w:rsidRPr="00A26528" w:rsidRDefault="005E2120" w:rsidP="005E2120">
      <w:pPr>
        <w:rPr>
          <w:rFonts w:ascii="Times New Roman" w:hAnsi="Times New Roman" w:cs="Times New Roman"/>
          <w:sz w:val="22"/>
          <w:szCs w:val="22"/>
        </w:rPr>
      </w:pPr>
    </w:p>
    <w:p w:rsidR="005E2120" w:rsidRPr="00A26528" w:rsidRDefault="005E2120" w:rsidP="005E2120">
      <w:pPr>
        <w:rPr>
          <w:rFonts w:ascii="Times New Roman" w:hAnsi="Times New Roman" w:cs="Times New Roman"/>
          <w:sz w:val="22"/>
          <w:szCs w:val="22"/>
        </w:rPr>
      </w:pPr>
    </w:p>
    <w:p w:rsidR="005E2120" w:rsidRPr="00A26528"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autoSpaceDE w:val="0"/>
        <w:autoSpaceDN w:val="0"/>
        <w:adjustRightInd w:val="0"/>
        <w:ind w:firstLine="142"/>
        <w:jc w:val="right"/>
        <w:rPr>
          <w:rFonts w:ascii="Times New Roman" w:hAnsi="Times New Roman" w:cs="Times New Roman"/>
          <w:b/>
          <w:bCs/>
          <w:i/>
          <w:sz w:val="22"/>
          <w:szCs w:val="22"/>
        </w:rPr>
      </w:pPr>
    </w:p>
    <w:p w:rsidR="005E2120" w:rsidRDefault="005E2120" w:rsidP="005E2120">
      <w:pPr>
        <w:widowControl/>
        <w:suppressAutoHyphens w:val="0"/>
        <w:spacing w:after="200" w:line="276" w:lineRule="auto"/>
        <w:rPr>
          <w:rFonts w:ascii="Times New Roman" w:hAnsi="Times New Roman" w:cs="Times New Roman"/>
          <w:b/>
          <w:bCs/>
          <w:i/>
          <w:sz w:val="22"/>
          <w:szCs w:val="22"/>
        </w:rPr>
      </w:pPr>
    </w:p>
    <w:p w:rsidR="005E2120" w:rsidRDefault="005E2120" w:rsidP="005E2120"/>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altName w:val="Termina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E212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E212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E2120"/>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E212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5E2120">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5E212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E212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E2120"/>
    <w:rsid w:val="00010AA8"/>
    <w:rsid w:val="000372CF"/>
    <w:rsid w:val="000E0733"/>
    <w:rsid w:val="001949B3"/>
    <w:rsid w:val="00304568"/>
    <w:rsid w:val="003A6B55"/>
    <w:rsid w:val="005200DC"/>
    <w:rsid w:val="005E2120"/>
    <w:rsid w:val="0068198F"/>
    <w:rsid w:val="007454EC"/>
    <w:rsid w:val="00801F7A"/>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120"/>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5E2120"/>
    <w:pPr>
      <w:keepNext/>
      <w:tabs>
        <w:tab w:val="num" w:pos="432"/>
      </w:tabs>
      <w:ind w:left="432" w:hanging="432"/>
      <w:jc w:val="center"/>
      <w:outlineLvl w:val="0"/>
    </w:pPr>
    <w:rPr>
      <w:b/>
      <w:bCs/>
      <w:sz w:val="48"/>
    </w:rPr>
  </w:style>
  <w:style w:type="paragraph" w:styleId="2">
    <w:name w:val="heading 2"/>
    <w:basedOn w:val="a"/>
    <w:next w:val="a"/>
    <w:link w:val="20"/>
    <w:qFormat/>
    <w:rsid w:val="005E2120"/>
    <w:pPr>
      <w:keepNext/>
      <w:tabs>
        <w:tab w:val="num" w:pos="576"/>
      </w:tabs>
      <w:ind w:left="576" w:hanging="576"/>
      <w:jc w:val="center"/>
      <w:outlineLvl w:val="1"/>
    </w:pPr>
    <w:rPr>
      <w:b/>
      <w:bCs/>
      <w:sz w:val="28"/>
    </w:rPr>
  </w:style>
  <w:style w:type="paragraph" w:styleId="3">
    <w:name w:val="heading 3"/>
    <w:basedOn w:val="a"/>
    <w:next w:val="a"/>
    <w:link w:val="30"/>
    <w:qFormat/>
    <w:rsid w:val="005E2120"/>
    <w:pPr>
      <w:keepNext/>
      <w:tabs>
        <w:tab w:val="num" w:pos="720"/>
      </w:tabs>
      <w:ind w:left="720" w:hanging="720"/>
      <w:jc w:val="both"/>
      <w:outlineLvl w:val="2"/>
    </w:pPr>
    <w:rPr>
      <w:sz w:val="20"/>
      <w:u w:val="single"/>
    </w:rPr>
  </w:style>
  <w:style w:type="paragraph" w:styleId="4">
    <w:name w:val="heading 4"/>
    <w:basedOn w:val="a"/>
    <w:next w:val="a"/>
    <w:link w:val="40"/>
    <w:qFormat/>
    <w:rsid w:val="005E2120"/>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2120"/>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5E2120"/>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5E2120"/>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5E2120"/>
    <w:rPr>
      <w:rFonts w:ascii="Liberation Serif" w:eastAsia="DejaVu Sans" w:hAnsi="Liberation Serif" w:cs="DejaVu Sans"/>
      <w:b/>
      <w:bCs/>
      <w:kern w:val="1"/>
      <w:sz w:val="24"/>
      <w:szCs w:val="24"/>
      <w:lang w:eastAsia="hi-IN" w:bidi="hi-IN"/>
    </w:rPr>
  </w:style>
  <w:style w:type="character" w:customStyle="1" w:styleId="WW8Num44z0">
    <w:name w:val="WW8Num44z0"/>
    <w:rsid w:val="005E2120"/>
    <w:rPr>
      <w:rFonts w:ascii="Symbol" w:hAnsi="Symbol"/>
    </w:rPr>
  </w:style>
  <w:style w:type="character" w:customStyle="1" w:styleId="WW8Num44z1">
    <w:name w:val="WW8Num44z1"/>
    <w:rsid w:val="005E2120"/>
    <w:rPr>
      <w:rFonts w:ascii="Courier New" w:hAnsi="Courier New"/>
    </w:rPr>
  </w:style>
  <w:style w:type="character" w:customStyle="1" w:styleId="WW8Num44z2">
    <w:name w:val="WW8Num44z2"/>
    <w:rsid w:val="005E2120"/>
    <w:rPr>
      <w:rFonts w:ascii="Wingdings" w:hAnsi="Wingdings"/>
    </w:rPr>
  </w:style>
  <w:style w:type="character" w:customStyle="1" w:styleId="WW8Num59z0">
    <w:name w:val="WW8Num59z0"/>
    <w:rsid w:val="005E2120"/>
    <w:rPr>
      <w:rFonts w:ascii="Symbol" w:hAnsi="Symbol"/>
    </w:rPr>
  </w:style>
  <w:style w:type="character" w:customStyle="1" w:styleId="WW8Num59z1">
    <w:name w:val="WW8Num59z1"/>
    <w:rsid w:val="005E2120"/>
    <w:rPr>
      <w:rFonts w:ascii="Courier New" w:hAnsi="Courier New"/>
    </w:rPr>
  </w:style>
  <w:style w:type="character" w:customStyle="1" w:styleId="WW8Num59z2">
    <w:name w:val="WW8Num59z2"/>
    <w:rsid w:val="005E2120"/>
    <w:rPr>
      <w:rFonts w:ascii="Wingdings" w:hAnsi="Wingdings"/>
    </w:rPr>
  </w:style>
  <w:style w:type="character" w:customStyle="1" w:styleId="WW8Num25z0">
    <w:name w:val="WW8Num25z0"/>
    <w:rsid w:val="005E2120"/>
    <w:rPr>
      <w:rFonts w:ascii="Symbol" w:hAnsi="Symbol"/>
    </w:rPr>
  </w:style>
  <w:style w:type="character" w:customStyle="1" w:styleId="WW8Num25z1">
    <w:name w:val="WW8Num25z1"/>
    <w:rsid w:val="005E2120"/>
    <w:rPr>
      <w:rFonts w:ascii="Courier New" w:hAnsi="Courier New"/>
    </w:rPr>
  </w:style>
  <w:style w:type="character" w:customStyle="1" w:styleId="WW8Num25z2">
    <w:name w:val="WW8Num25z2"/>
    <w:rsid w:val="005E2120"/>
    <w:rPr>
      <w:rFonts w:ascii="Wingdings" w:hAnsi="Wingdings"/>
    </w:rPr>
  </w:style>
  <w:style w:type="character" w:customStyle="1" w:styleId="WW8Num127z0">
    <w:name w:val="WW8Num127z0"/>
    <w:rsid w:val="005E2120"/>
    <w:rPr>
      <w:rFonts w:ascii="Symbol" w:hAnsi="Symbol"/>
    </w:rPr>
  </w:style>
  <w:style w:type="character" w:customStyle="1" w:styleId="WW8Num127z4">
    <w:name w:val="WW8Num127z4"/>
    <w:rsid w:val="005E2120"/>
    <w:rPr>
      <w:rFonts w:ascii="Courier New" w:hAnsi="Courier New"/>
    </w:rPr>
  </w:style>
  <w:style w:type="character" w:customStyle="1" w:styleId="WW8Num127z5">
    <w:name w:val="WW8Num127z5"/>
    <w:rsid w:val="005E2120"/>
    <w:rPr>
      <w:rFonts w:ascii="Wingdings" w:hAnsi="Wingdings"/>
    </w:rPr>
  </w:style>
  <w:style w:type="character" w:customStyle="1" w:styleId="WW8Num16z0">
    <w:name w:val="WW8Num16z0"/>
    <w:rsid w:val="005E2120"/>
    <w:rPr>
      <w:rFonts w:ascii="Symbol" w:hAnsi="Symbol"/>
    </w:rPr>
  </w:style>
  <w:style w:type="character" w:customStyle="1" w:styleId="WW8Num16z1">
    <w:name w:val="WW8Num16z1"/>
    <w:rsid w:val="005E2120"/>
    <w:rPr>
      <w:rFonts w:ascii="Courier New" w:hAnsi="Courier New"/>
    </w:rPr>
  </w:style>
  <w:style w:type="character" w:customStyle="1" w:styleId="WW8Num16z2">
    <w:name w:val="WW8Num16z2"/>
    <w:rsid w:val="005E2120"/>
    <w:rPr>
      <w:rFonts w:ascii="Wingdings" w:hAnsi="Wingdings"/>
    </w:rPr>
  </w:style>
  <w:style w:type="character" w:customStyle="1" w:styleId="WW8Num69z0">
    <w:name w:val="WW8Num69z0"/>
    <w:rsid w:val="005E2120"/>
    <w:rPr>
      <w:rFonts w:ascii="Symbol" w:hAnsi="Symbol"/>
    </w:rPr>
  </w:style>
  <w:style w:type="character" w:customStyle="1" w:styleId="WW8Num69z1">
    <w:name w:val="WW8Num69z1"/>
    <w:rsid w:val="005E2120"/>
    <w:rPr>
      <w:rFonts w:ascii="Courier New" w:hAnsi="Courier New"/>
    </w:rPr>
  </w:style>
  <w:style w:type="character" w:customStyle="1" w:styleId="WW8Num69z2">
    <w:name w:val="WW8Num69z2"/>
    <w:rsid w:val="005E2120"/>
    <w:rPr>
      <w:rFonts w:ascii="Wingdings" w:hAnsi="Wingdings"/>
    </w:rPr>
  </w:style>
  <w:style w:type="character" w:customStyle="1" w:styleId="WW8Num107z0">
    <w:name w:val="WW8Num107z0"/>
    <w:rsid w:val="005E2120"/>
    <w:rPr>
      <w:rFonts w:ascii="Symbol" w:hAnsi="Symbol"/>
    </w:rPr>
  </w:style>
  <w:style w:type="character" w:customStyle="1" w:styleId="WW8Num107z1">
    <w:name w:val="WW8Num107z1"/>
    <w:rsid w:val="005E2120"/>
    <w:rPr>
      <w:rFonts w:ascii="Symbol" w:hAnsi="Symbol" w:cs="Times New Roman"/>
      <w:color w:val="auto"/>
      <w:sz w:val="20"/>
      <w:szCs w:val="20"/>
    </w:rPr>
  </w:style>
  <w:style w:type="character" w:customStyle="1" w:styleId="WW8Num107z2">
    <w:name w:val="WW8Num107z2"/>
    <w:rsid w:val="005E2120"/>
    <w:rPr>
      <w:rFonts w:ascii="Wingdings" w:hAnsi="Wingdings"/>
    </w:rPr>
  </w:style>
  <w:style w:type="character" w:customStyle="1" w:styleId="WW8Num107z4">
    <w:name w:val="WW8Num107z4"/>
    <w:rsid w:val="005E2120"/>
    <w:rPr>
      <w:rFonts w:ascii="Courier New" w:hAnsi="Courier New"/>
    </w:rPr>
  </w:style>
  <w:style w:type="character" w:customStyle="1" w:styleId="WW8Num152z0">
    <w:name w:val="WW8Num152z0"/>
    <w:rsid w:val="005E2120"/>
    <w:rPr>
      <w:rFonts w:ascii="Symbol" w:hAnsi="Symbol"/>
    </w:rPr>
  </w:style>
  <w:style w:type="character" w:customStyle="1" w:styleId="WW8Num152z1">
    <w:name w:val="WW8Num152z1"/>
    <w:rsid w:val="005E2120"/>
    <w:rPr>
      <w:rFonts w:ascii="Courier New" w:hAnsi="Courier New"/>
    </w:rPr>
  </w:style>
  <w:style w:type="character" w:customStyle="1" w:styleId="WW8Num152z2">
    <w:name w:val="WW8Num152z2"/>
    <w:rsid w:val="005E2120"/>
    <w:rPr>
      <w:rFonts w:ascii="Wingdings" w:hAnsi="Wingdings"/>
    </w:rPr>
  </w:style>
  <w:style w:type="character" w:customStyle="1" w:styleId="WW8Num139z0">
    <w:name w:val="WW8Num139z0"/>
    <w:rsid w:val="005E2120"/>
    <w:rPr>
      <w:rFonts w:ascii="Symbol" w:hAnsi="Symbol"/>
    </w:rPr>
  </w:style>
  <w:style w:type="character" w:customStyle="1" w:styleId="WW8Num139z1">
    <w:name w:val="WW8Num139z1"/>
    <w:rsid w:val="005E2120"/>
    <w:rPr>
      <w:rFonts w:ascii="Courier New" w:hAnsi="Courier New"/>
    </w:rPr>
  </w:style>
  <w:style w:type="character" w:customStyle="1" w:styleId="WW8Num139z2">
    <w:name w:val="WW8Num139z2"/>
    <w:rsid w:val="005E2120"/>
    <w:rPr>
      <w:rFonts w:ascii="Wingdings" w:hAnsi="Wingdings"/>
    </w:rPr>
  </w:style>
  <w:style w:type="character" w:customStyle="1" w:styleId="WW8Num50z0">
    <w:name w:val="WW8Num50z0"/>
    <w:rsid w:val="005E2120"/>
    <w:rPr>
      <w:rFonts w:ascii="Symbol" w:hAnsi="Symbol"/>
    </w:rPr>
  </w:style>
  <w:style w:type="character" w:customStyle="1" w:styleId="WW8Num50z1">
    <w:name w:val="WW8Num50z1"/>
    <w:rsid w:val="005E2120"/>
    <w:rPr>
      <w:rFonts w:ascii="Courier New" w:hAnsi="Courier New"/>
    </w:rPr>
  </w:style>
  <w:style w:type="character" w:customStyle="1" w:styleId="WW8Num50z2">
    <w:name w:val="WW8Num50z2"/>
    <w:rsid w:val="005E2120"/>
    <w:rPr>
      <w:rFonts w:ascii="Wingdings" w:hAnsi="Wingdings"/>
    </w:rPr>
  </w:style>
  <w:style w:type="character" w:customStyle="1" w:styleId="WW8Num157z0">
    <w:name w:val="WW8Num157z0"/>
    <w:rsid w:val="005E2120"/>
    <w:rPr>
      <w:rFonts w:ascii="Symbol" w:hAnsi="Symbol"/>
    </w:rPr>
  </w:style>
  <w:style w:type="character" w:customStyle="1" w:styleId="WW8Num157z1">
    <w:name w:val="WW8Num157z1"/>
    <w:rsid w:val="005E2120"/>
    <w:rPr>
      <w:rFonts w:ascii="Courier New" w:hAnsi="Courier New"/>
    </w:rPr>
  </w:style>
  <w:style w:type="character" w:customStyle="1" w:styleId="WW8Num157z2">
    <w:name w:val="WW8Num157z2"/>
    <w:rsid w:val="005E2120"/>
    <w:rPr>
      <w:rFonts w:ascii="Wingdings" w:hAnsi="Wingdings"/>
    </w:rPr>
  </w:style>
  <w:style w:type="character" w:customStyle="1" w:styleId="WW8Num151z0">
    <w:name w:val="WW8Num151z0"/>
    <w:rsid w:val="005E2120"/>
    <w:rPr>
      <w:rFonts w:ascii="Symbol" w:hAnsi="Symbol"/>
    </w:rPr>
  </w:style>
  <w:style w:type="character" w:customStyle="1" w:styleId="WW8Num151z1">
    <w:name w:val="WW8Num151z1"/>
    <w:rsid w:val="005E2120"/>
    <w:rPr>
      <w:rFonts w:ascii="Courier New" w:hAnsi="Courier New"/>
    </w:rPr>
  </w:style>
  <w:style w:type="character" w:customStyle="1" w:styleId="WW8Num151z2">
    <w:name w:val="WW8Num151z2"/>
    <w:rsid w:val="005E2120"/>
    <w:rPr>
      <w:rFonts w:ascii="Wingdings" w:hAnsi="Wingdings"/>
    </w:rPr>
  </w:style>
  <w:style w:type="character" w:customStyle="1" w:styleId="WW8Num12z0">
    <w:name w:val="WW8Num12z0"/>
    <w:rsid w:val="005E2120"/>
    <w:rPr>
      <w:rFonts w:ascii="Symbol" w:hAnsi="Symbol"/>
    </w:rPr>
  </w:style>
  <w:style w:type="character" w:customStyle="1" w:styleId="WW8Num12z1">
    <w:name w:val="WW8Num12z1"/>
    <w:rsid w:val="005E2120"/>
    <w:rPr>
      <w:rFonts w:ascii="Courier New" w:hAnsi="Courier New"/>
    </w:rPr>
  </w:style>
  <w:style w:type="character" w:customStyle="1" w:styleId="WW8Num12z2">
    <w:name w:val="WW8Num12z2"/>
    <w:rsid w:val="005E2120"/>
    <w:rPr>
      <w:rFonts w:ascii="Wingdings" w:hAnsi="Wingdings"/>
    </w:rPr>
  </w:style>
  <w:style w:type="character" w:customStyle="1" w:styleId="WW8Num115z0">
    <w:name w:val="WW8Num115z0"/>
    <w:rsid w:val="005E2120"/>
    <w:rPr>
      <w:rFonts w:ascii="Symbol" w:hAnsi="Symbol"/>
    </w:rPr>
  </w:style>
  <w:style w:type="character" w:customStyle="1" w:styleId="WW8Num115z1">
    <w:name w:val="WW8Num115z1"/>
    <w:rsid w:val="005E2120"/>
    <w:rPr>
      <w:rFonts w:ascii="Courier New" w:hAnsi="Courier New" w:cs="Courier New"/>
    </w:rPr>
  </w:style>
  <w:style w:type="character" w:customStyle="1" w:styleId="WW8Num115z2">
    <w:name w:val="WW8Num115z2"/>
    <w:rsid w:val="005E2120"/>
    <w:rPr>
      <w:rFonts w:ascii="Wingdings" w:hAnsi="Wingdings"/>
    </w:rPr>
  </w:style>
  <w:style w:type="character" w:customStyle="1" w:styleId="WW8Num13z0">
    <w:name w:val="WW8Num13z0"/>
    <w:rsid w:val="005E2120"/>
    <w:rPr>
      <w:rFonts w:ascii="Symbol" w:hAnsi="Symbol"/>
    </w:rPr>
  </w:style>
  <w:style w:type="character" w:customStyle="1" w:styleId="WW8Num13z1">
    <w:name w:val="WW8Num13z1"/>
    <w:rsid w:val="005E2120"/>
    <w:rPr>
      <w:rFonts w:ascii="Courier New" w:hAnsi="Courier New" w:cs="Courier New"/>
    </w:rPr>
  </w:style>
  <w:style w:type="character" w:customStyle="1" w:styleId="WW8Num13z2">
    <w:name w:val="WW8Num13z2"/>
    <w:rsid w:val="005E2120"/>
    <w:rPr>
      <w:rFonts w:ascii="Wingdings" w:hAnsi="Wingdings"/>
    </w:rPr>
  </w:style>
  <w:style w:type="character" w:customStyle="1" w:styleId="WW8Num45z0">
    <w:name w:val="WW8Num45z0"/>
    <w:rsid w:val="005E2120"/>
    <w:rPr>
      <w:rFonts w:ascii="Symbol" w:hAnsi="Symbol"/>
    </w:rPr>
  </w:style>
  <w:style w:type="character" w:customStyle="1" w:styleId="WW8Num45z1">
    <w:name w:val="WW8Num45z1"/>
    <w:rsid w:val="005E2120"/>
    <w:rPr>
      <w:rFonts w:ascii="Courier New" w:hAnsi="Courier New"/>
    </w:rPr>
  </w:style>
  <w:style w:type="character" w:customStyle="1" w:styleId="WW8Num45z2">
    <w:name w:val="WW8Num45z2"/>
    <w:rsid w:val="005E2120"/>
    <w:rPr>
      <w:rFonts w:ascii="Wingdings" w:hAnsi="Wingdings"/>
    </w:rPr>
  </w:style>
  <w:style w:type="character" w:customStyle="1" w:styleId="WW8Num72z0">
    <w:name w:val="WW8Num72z0"/>
    <w:rsid w:val="005E2120"/>
    <w:rPr>
      <w:rFonts w:ascii="Symbol" w:hAnsi="Symbol"/>
    </w:rPr>
  </w:style>
  <w:style w:type="character" w:customStyle="1" w:styleId="WW8Num72z1">
    <w:name w:val="WW8Num72z1"/>
    <w:rsid w:val="005E2120"/>
    <w:rPr>
      <w:rFonts w:ascii="Times New Roman" w:eastAsia="Times New Roman" w:hAnsi="Times New Roman" w:cs="Times New Roman"/>
    </w:rPr>
  </w:style>
  <w:style w:type="character" w:customStyle="1" w:styleId="WW8Num72z2">
    <w:name w:val="WW8Num72z2"/>
    <w:rsid w:val="005E2120"/>
    <w:rPr>
      <w:rFonts w:ascii="Wingdings" w:hAnsi="Wingdings"/>
    </w:rPr>
  </w:style>
  <w:style w:type="character" w:customStyle="1" w:styleId="WW8Num72z4">
    <w:name w:val="WW8Num72z4"/>
    <w:rsid w:val="005E2120"/>
    <w:rPr>
      <w:rFonts w:ascii="Courier New" w:hAnsi="Courier New"/>
    </w:rPr>
  </w:style>
  <w:style w:type="character" w:customStyle="1" w:styleId="WW8Num27z0">
    <w:name w:val="WW8Num27z0"/>
    <w:rsid w:val="005E2120"/>
    <w:rPr>
      <w:rFonts w:ascii="Symbol" w:hAnsi="Symbol"/>
    </w:rPr>
  </w:style>
  <w:style w:type="character" w:customStyle="1" w:styleId="WW8Num27z1">
    <w:name w:val="WW8Num27z1"/>
    <w:rsid w:val="005E2120"/>
    <w:rPr>
      <w:rFonts w:ascii="Courier New" w:hAnsi="Courier New" w:cs="Courier New"/>
    </w:rPr>
  </w:style>
  <w:style w:type="character" w:customStyle="1" w:styleId="WW8Num27z2">
    <w:name w:val="WW8Num27z2"/>
    <w:rsid w:val="005E2120"/>
    <w:rPr>
      <w:rFonts w:ascii="Wingdings" w:hAnsi="Wingdings"/>
    </w:rPr>
  </w:style>
  <w:style w:type="character" w:customStyle="1" w:styleId="WW8Num125z0">
    <w:name w:val="WW8Num125z0"/>
    <w:rsid w:val="005E2120"/>
    <w:rPr>
      <w:rFonts w:ascii="Symbol" w:hAnsi="Symbol"/>
    </w:rPr>
  </w:style>
  <w:style w:type="character" w:customStyle="1" w:styleId="WW8Num125z1">
    <w:name w:val="WW8Num125z1"/>
    <w:rsid w:val="005E2120"/>
    <w:rPr>
      <w:rFonts w:ascii="Courier New" w:hAnsi="Courier New" w:cs="Courier New"/>
    </w:rPr>
  </w:style>
  <w:style w:type="character" w:customStyle="1" w:styleId="WW8Num125z2">
    <w:name w:val="WW8Num125z2"/>
    <w:rsid w:val="005E2120"/>
    <w:rPr>
      <w:rFonts w:ascii="Wingdings" w:hAnsi="Wingdings"/>
    </w:rPr>
  </w:style>
  <w:style w:type="character" w:customStyle="1" w:styleId="WW8Num148z2">
    <w:name w:val="WW8Num148z2"/>
    <w:rsid w:val="005E2120"/>
    <w:rPr>
      <w:sz w:val="24"/>
      <w:szCs w:val="24"/>
    </w:rPr>
  </w:style>
  <w:style w:type="character" w:customStyle="1" w:styleId="WW8Num63z0">
    <w:name w:val="WW8Num63z0"/>
    <w:rsid w:val="005E2120"/>
    <w:rPr>
      <w:rFonts w:ascii="Symbol" w:hAnsi="Symbol"/>
    </w:rPr>
  </w:style>
  <w:style w:type="character" w:customStyle="1" w:styleId="WW8Num63z1">
    <w:name w:val="WW8Num63z1"/>
    <w:rsid w:val="005E2120"/>
    <w:rPr>
      <w:rFonts w:ascii="Courier New" w:hAnsi="Courier New" w:cs="Courier New"/>
    </w:rPr>
  </w:style>
  <w:style w:type="character" w:customStyle="1" w:styleId="WW8Num63z2">
    <w:name w:val="WW8Num63z2"/>
    <w:rsid w:val="005E2120"/>
    <w:rPr>
      <w:rFonts w:ascii="Wingdings" w:hAnsi="Wingdings"/>
    </w:rPr>
  </w:style>
  <w:style w:type="character" w:customStyle="1" w:styleId="WW8Num134z0">
    <w:name w:val="WW8Num134z0"/>
    <w:rsid w:val="005E2120"/>
    <w:rPr>
      <w:rFonts w:ascii="Symbol" w:hAnsi="Symbol"/>
    </w:rPr>
  </w:style>
  <w:style w:type="character" w:customStyle="1" w:styleId="WW8Num134z1">
    <w:name w:val="WW8Num134z1"/>
    <w:rsid w:val="005E2120"/>
    <w:rPr>
      <w:rFonts w:ascii="Courier New" w:hAnsi="Courier New" w:cs="Courier New"/>
    </w:rPr>
  </w:style>
  <w:style w:type="character" w:customStyle="1" w:styleId="WW8Num134z2">
    <w:name w:val="WW8Num134z2"/>
    <w:rsid w:val="005E2120"/>
    <w:rPr>
      <w:rFonts w:ascii="Wingdings" w:hAnsi="Wingdings"/>
    </w:rPr>
  </w:style>
  <w:style w:type="character" w:customStyle="1" w:styleId="WW8Num56z0">
    <w:name w:val="WW8Num56z0"/>
    <w:rsid w:val="005E2120"/>
    <w:rPr>
      <w:rFonts w:ascii="Symbol" w:hAnsi="Symbol"/>
    </w:rPr>
  </w:style>
  <w:style w:type="character" w:customStyle="1" w:styleId="WW8Num56z1">
    <w:name w:val="WW8Num56z1"/>
    <w:rsid w:val="005E2120"/>
    <w:rPr>
      <w:rFonts w:ascii="Courier New" w:hAnsi="Courier New" w:cs="Courier New"/>
    </w:rPr>
  </w:style>
  <w:style w:type="character" w:customStyle="1" w:styleId="WW8Num56z2">
    <w:name w:val="WW8Num56z2"/>
    <w:rsid w:val="005E2120"/>
    <w:rPr>
      <w:rFonts w:ascii="Wingdings" w:hAnsi="Wingdings"/>
    </w:rPr>
  </w:style>
  <w:style w:type="character" w:customStyle="1" w:styleId="WW8Num126z0">
    <w:name w:val="WW8Num126z0"/>
    <w:rsid w:val="005E2120"/>
    <w:rPr>
      <w:rFonts w:ascii="Symbol" w:hAnsi="Symbol"/>
    </w:rPr>
  </w:style>
  <w:style w:type="character" w:customStyle="1" w:styleId="WW8Num126z1">
    <w:name w:val="WW8Num126z1"/>
    <w:rsid w:val="005E2120"/>
    <w:rPr>
      <w:rFonts w:ascii="Courier New" w:hAnsi="Courier New" w:cs="Courier New"/>
    </w:rPr>
  </w:style>
  <w:style w:type="character" w:customStyle="1" w:styleId="WW8Num126z2">
    <w:name w:val="WW8Num126z2"/>
    <w:rsid w:val="005E2120"/>
    <w:rPr>
      <w:rFonts w:ascii="Wingdings" w:hAnsi="Wingdings"/>
    </w:rPr>
  </w:style>
  <w:style w:type="character" w:customStyle="1" w:styleId="WW8Num104z0">
    <w:name w:val="WW8Num104z0"/>
    <w:rsid w:val="005E2120"/>
    <w:rPr>
      <w:rFonts w:ascii="Symbol" w:hAnsi="Symbol"/>
    </w:rPr>
  </w:style>
  <w:style w:type="character" w:customStyle="1" w:styleId="WW8Num104z1">
    <w:name w:val="WW8Num104z1"/>
    <w:rsid w:val="005E2120"/>
    <w:rPr>
      <w:rFonts w:ascii="Courier New" w:hAnsi="Courier New" w:cs="Courier New"/>
    </w:rPr>
  </w:style>
  <w:style w:type="character" w:customStyle="1" w:styleId="WW8Num104z2">
    <w:name w:val="WW8Num104z2"/>
    <w:rsid w:val="005E2120"/>
    <w:rPr>
      <w:rFonts w:ascii="Wingdings" w:hAnsi="Wingdings"/>
    </w:rPr>
  </w:style>
  <w:style w:type="character" w:customStyle="1" w:styleId="WW8Num147z0">
    <w:name w:val="WW8Num147z0"/>
    <w:rsid w:val="005E2120"/>
    <w:rPr>
      <w:rFonts w:ascii="Symbol" w:hAnsi="Symbol"/>
    </w:rPr>
  </w:style>
  <w:style w:type="character" w:customStyle="1" w:styleId="WW8Num147z1">
    <w:name w:val="WW8Num147z1"/>
    <w:rsid w:val="005E2120"/>
    <w:rPr>
      <w:rFonts w:ascii="Courier New" w:hAnsi="Courier New"/>
      <w:sz w:val="20"/>
    </w:rPr>
  </w:style>
  <w:style w:type="character" w:customStyle="1" w:styleId="WW8Num147z2">
    <w:name w:val="WW8Num147z2"/>
    <w:rsid w:val="005E2120"/>
    <w:rPr>
      <w:rFonts w:ascii="Wingdings" w:hAnsi="Wingdings"/>
      <w:sz w:val="20"/>
    </w:rPr>
  </w:style>
  <w:style w:type="character" w:customStyle="1" w:styleId="WW8Num36z0">
    <w:name w:val="WW8Num36z0"/>
    <w:rsid w:val="005E2120"/>
    <w:rPr>
      <w:rFonts w:ascii="Symbol" w:hAnsi="Symbol"/>
    </w:rPr>
  </w:style>
  <w:style w:type="character" w:customStyle="1" w:styleId="WW8Num36z1">
    <w:name w:val="WW8Num36z1"/>
    <w:rsid w:val="005E2120"/>
    <w:rPr>
      <w:rFonts w:ascii="Courier New" w:hAnsi="Courier New"/>
    </w:rPr>
  </w:style>
  <w:style w:type="character" w:customStyle="1" w:styleId="WW8Num36z2">
    <w:name w:val="WW8Num36z2"/>
    <w:rsid w:val="005E2120"/>
    <w:rPr>
      <w:rFonts w:ascii="Wingdings" w:hAnsi="Wingdings"/>
    </w:rPr>
  </w:style>
  <w:style w:type="character" w:customStyle="1" w:styleId="WW8Num33z0">
    <w:name w:val="WW8Num33z0"/>
    <w:rsid w:val="005E2120"/>
    <w:rPr>
      <w:rFonts w:ascii="Symbol" w:hAnsi="Symbol"/>
    </w:rPr>
  </w:style>
  <w:style w:type="character" w:customStyle="1" w:styleId="WW8Num33z1">
    <w:name w:val="WW8Num33z1"/>
    <w:rsid w:val="005E2120"/>
    <w:rPr>
      <w:rFonts w:ascii="Courier New" w:hAnsi="Courier New"/>
    </w:rPr>
  </w:style>
  <w:style w:type="character" w:customStyle="1" w:styleId="WW8Num33z2">
    <w:name w:val="WW8Num33z2"/>
    <w:rsid w:val="005E2120"/>
    <w:rPr>
      <w:rFonts w:ascii="Wingdings" w:hAnsi="Wingdings"/>
    </w:rPr>
  </w:style>
  <w:style w:type="character" w:customStyle="1" w:styleId="WW8Num39z0">
    <w:name w:val="WW8Num39z0"/>
    <w:rsid w:val="005E2120"/>
    <w:rPr>
      <w:rFonts w:ascii="Symbol" w:hAnsi="Symbol"/>
    </w:rPr>
  </w:style>
  <w:style w:type="character" w:customStyle="1" w:styleId="WW8Num39z1">
    <w:name w:val="WW8Num39z1"/>
    <w:rsid w:val="005E2120"/>
    <w:rPr>
      <w:rFonts w:ascii="Courier New" w:hAnsi="Courier New"/>
    </w:rPr>
  </w:style>
  <w:style w:type="character" w:customStyle="1" w:styleId="WW8Num39z2">
    <w:name w:val="WW8Num39z2"/>
    <w:rsid w:val="005E2120"/>
    <w:rPr>
      <w:rFonts w:ascii="Wingdings" w:hAnsi="Wingdings"/>
    </w:rPr>
  </w:style>
  <w:style w:type="character" w:customStyle="1" w:styleId="WW8Num61z2">
    <w:name w:val="WW8Num61z2"/>
    <w:rsid w:val="005E2120"/>
    <w:rPr>
      <w:sz w:val="24"/>
      <w:szCs w:val="24"/>
    </w:rPr>
  </w:style>
  <w:style w:type="character" w:customStyle="1" w:styleId="WW8Num138z0">
    <w:name w:val="WW8Num138z0"/>
    <w:rsid w:val="005E2120"/>
    <w:rPr>
      <w:rFonts w:ascii="Symbol" w:hAnsi="Symbol"/>
    </w:rPr>
  </w:style>
  <w:style w:type="character" w:customStyle="1" w:styleId="WW8Num138z1">
    <w:name w:val="WW8Num138z1"/>
    <w:rsid w:val="005E2120"/>
    <w:rPr>
      <w:rFonts w:ascii="Courier New" w:hAnsi="Courier New"/>
    </w:rPr>
  </w:style>
  <w:style w:type="character" w:customStyle="1" w:styleId="WW8Num138z2">
    <w:name w:val="WW8Num138z2"/>
    <w:rsid w:val="005E2120"/>
    <w:rPr>
      <w:rFonts w:ascii="Wingdings" w:hAnsi="Wingdings"/>
    </w:rPr>
  </w:style>
  <w:style w:type="character" w:customStyle="1" w:styleId="WW8Num42z0">
    <w:name w:val="WW8Num42z0"/>
    <w:rsid w:val="005E2120"/>
    <w:rPr>
      <w:rFonts w:ascii="Symbol" w:hAnsi="Symbol"/>
    </w:rPr>
  </w:style>
  <w:style w:type="character" w:customStyle="1" w:styleId="WW8Num42z1">
    <w:name w:val="WW8Num42z1"/>
    <w:rsid w:val="005E2120"/>
    <w:rPr>
      <w:rFonts w:ascii="Courier New" w:hAnsi="Courier New" w:cs="Courier New"/>
    </w:rPr>
  </w:style>
  <w:style w:type="character" w:customStyle="1" w:styleId="WW8Num42z2">
    <w:name w:val="WW8Num42z2"/>
    <w:rsid w:val="005E2120"/>
    <w:rPr>
      <w:rFonts w:ascii="Wingdings" w:hAnsi="Wingdings"/>
    </w:rPr>
  </w:style>
  <w:style w:type="character" w:customStyle="1" w:styleId="WW8Num123z0">
    <w:name w:val="WW8Num123z0"/>
    <w:rsid w:val="005E2120"/>
    <w:rPr>
      <w:rFonts w:ascii="Symbol" w:hAnsi="Symbol"/>
    </w:rPr>
  </w:style>
  <w:style w:type="character" w:customStyle="1" w:styleId="WW8Num123z1">
    <w:name w:val="WW8Num123z1"/>
    <w:rsid w:val="005E2120"/>
    <w:rPr>
      <w:rFonts w:ascii="Courier New" w:hAnsi="Courier New"/>
    </w:rPr>
  </w:style>
  <w:style w:type="character" w:customStyle="1" w:styleId="WW8Num123z2">
    <w:name w:val="WW8Num123z2"/>
    <w:rsid w:val="005E2120"/>
    <w:rPr>
      <w:rFonts w:ascii="Wingdings" w:hAnsi="Wingdings"/>
    </w:rPr>
  </w:style>
  <w:style w:type="character" w:customStyle="1" w:styleId="WW8Num70z0">
    <w:name w:val="WW8Num70z0"/>
    <w:rsid w:val="005E2120"/>
    <w:rPr>
      <w:rFonts w:ascii="Symbol" w:hAnsi="Symbol"/>
    </w:rPr>
  </w:style>
  <w:style w:type="character" w:customStyle="1" w:styleId="WW8Num70z1">
    <w:name w:val="WW8Num70z1"/>
    <w:rsid w:val="005E2120"/>
    <w:rPr>
      <w:rFonts w:ascii="Courier New" w:hAnsi="Courier New" w:cs="Courier New"/>
    </w:rPr>
  </w:style>
  <w:style w:type="character" w:customStyle="1" w:styleId="WW8Num70z2">
    <w:name w:val="WW8Num70z2"/>
    <w:rsid w:val="005E2120"/>
    <w:rPr>
      <w:rFonts w:ascii="Wingdings" w:hAnsi="Wingdings"/>
    </w:rPr>
  </w:style>
  <w:style w:type="character" w:customStyle="1" w:styleId="11">
    <w:name w:val="Основной шрифт абзаца1"/>
    <w:rsid w:val="005E2120"/>
  </w:style>
  <w:style w:type="character" w:styleId="a3">
    <w:name w:val="Emphasis"/>
    <w:basedOn w:val="11"/>
    <w:qFormat/>
    <w:rsid w:val="005E2120"/>
    <w:rPr>
      <w:i/>
      <w:iCs/>
    </w:rPr>
  </w:style>
  <w:style w:type="character" w:customStyle="1" w:styleId="WW8Num90z1">
    <w:name w:val="WW8Num90z1"/>
    <w:rsid w:val="005E2120"/>
    <w:rPr>
      <w:b/>
      <w:i/>
      <w:sz w:val="20"/>
      <w:szCs w:val="20"/>
    </w:rPr>
  </w:style>
  <w:style w:type="character" w:customStyle="1" w:styleId="WW8Num66z0">
    <w:name w:val="WW8Num66z0"/>
    <w:rsid w:val="005E2120"/>
    <w:rPr>
      <w:rFonts w:ascii="Symbol" w:hAnsi="Symbol"/>
    </w:rPr>
  </w:style>
  <w:style w:type="character" w:customStyle="1" w:styleId="WW8Num66z1">
    <w:name w:val="WW8Num66z1"/>
    <w:rsid w:val="005E2120"/>
    <w:rPr>
      <w:rFonts w:ascii="Courier New" w:hAnsi="Courier New" w:cs="Courier New"/>
    </w:rPr>
  </w:style>
  <w:style w:type="character" w:customStyle="1" w:styleId="WW8Num66z2">
    <w:name w:val="WW8Num66z2"/>
    <w:rsid w:val="005E2120"/>
    <w:rPr>
      <w:rFonts w:ascii="Wingdings" w:hAnsi="Wingdings"/>
    </w:rPr>
  </w:style>
  <w:style w:type="character" w:customStyle="1" w:styleId="WW8Num129z1">
    <w:name w:val="WW8Num129z1"/>
    <w:rsid w:val="005E2120"/>
    <w:rPr>
      <w:rFonts w:ascii="Symbol" w:hAnsi="Symbol"/>
    </w:rPr>
  </w:style>
  <w:style w:type="character" w:customStyle="1" w:styleId="WW8Num73z0">
    <w:name w:val="WW8Num73z0"/>
    <w:rsid w:val="005E2120"/>
    <w:rPr>
      <w:rFonts w:ascii="Symbol" w:hAnsi="Symbol"/>
    </w:rPr>
  </w:style>
  <w:style w:type="character" w:customStyle="1" w:styleId="WW8Num73z1">
    <w:name w:val="WW8Num73z1"/>
    <w:rsid w:val="005E2120"/>
    <w:rPr>
      <w:rFonts w:ascii="Courier New" w:hAnsi="Courier New"/>
    </w:rPr>
  </w:style>
  <w:style w:type="character" w:customStyle="1" w:styleId="WW8Num73z2">
    <w:name w:val="WW8Num73z2"/>
    <w:rsid w:val="005E2120"/>
    <w:rPr>
      <w:rFonts w:ascii="Wingdings" w:hAnsi="Wingdings"/>
    </w:rPr>
  </w:style>
  <w:style w:type="character" w:styleId="a4">
    <w:name w:val="Hyperlink"/>
    <w:rsid w:val="005E2120"/>
    <w:rPr>
      <w:color w:val="000080"/>
      <w:u w:val="single"/>
    </w:rPr>
  </w:style>
  <w:style w:type="character" w:customStyle="1" w:styleId="WW8Num141z0">
    <w:name w:val="WW8Num141z0"/>
    <w:rsid w:val="005E2120"/>
    <w:rPr>
      <w:b w:val="0"/>
      <w:i w:val="0"/>
    </w:rPr>
  </w:style>
  <w:style w:type="character" w:customStyle="1" w:styleId="WW8Num141z1">
    <w:name w:val="WW8Num141z1"/>
    <w:rsid w:val="005E2120"/>
    <w:rPr>
      <w:b/>
      <w:i/>
    </w:rPr>
  </w:style>
  <w:style w:type="character" w:customStyle="1" w:styleId="WW8Num131z0">
    <w:name w:val="WW8Num131z0"/>
    <w:rsid w:val="005E2120"/>
    <w:rPr>
      <w:b w:val="0"/>
    </w:rPr>
  </w:style>
  <w:style w:type="character" w:customStyle="1" w:styleId="WW8Num131z1">
    <w:name w:val="WW8Num131z1"/>
    <w:rsid w:val="005E2120"/>
    <w:rPr>
      <w:b/>
    </w:rPr>
  </w:style>
  <w:style w:type="character" w:customStyle="1" w:styleId="WW8Num11z0">
    <w:name w:val="WW8Num11z0"/>
    <w:rsid w:val="005E2120"/>
    <w:rPr>
      <w:b w:val="0"/>
    </w:rPr>
  </w:style>
  <w:style w:type="character" w:customStyle="1" w:styleId="WW8Num11z1">
    <w:name w:val="WW8Num11z1"/>
    <w:rsid w:val="005E2120"/>
    <w:rPr>
      <w:b/>
    </w:rPr>
  </w:style>
  <w:style w:type="character" w:customStyle="1" w:styleId="WW8Num2z0">
    <w:name w:val="WW8Num2z0"/>
    <w:rsid w:val="005E2120"/>
    <w:rPr>
      <w:b w:val="0"/>
    </w:rPr>
  </w:style>
  <w:style w:type="character" w:customStyle="1" w:styleId="WW8Num2z1">
    <w:name w:val="WW8Num2z1"/>
    <w:rsid w:val="005E2120"/>
    <w:rPr>
      <w:rFonts w:ascii="Symbol" w:hAnsi="Symbol"/>
      <w:b w:val="0"/>
    </w:rPr>
  </w:style>
  <w:style w:type="character" w:customStyle="1" w:styleId="WW8Num83z0">
    <w:name w:val="WW8Num83z0"/>
    <w:rsid w:val="005E2120"/>
    <w:rPr>
      <w:b w:val="0"/>
    </w:rPr>
  </w:style>
  <w:style w:type="character" w:customStyle="1" w:styleId="WW8Num83z1">
    <w:name w:val="WW8Num83z1"/>
    <w:rsid w:val="005E2120"/>
    <w:rPr>
      <w:b/>
    </w:rPr>
  </w:style>
  <w:style w:type="character" w:customStyle="1" w:styleId="WW8Num21z0">
    <w:name w:val="WW8Num21z0"/>
    <w:rsid w:val="005E2120"/>
    <w:rPr>
      <w:b w:val="0"/>
      <w:i w:val="0"/>
    </w:rPr>
  </w:style>
  <w:style w:type="character" w:customStyle="1" w:styleId="WW8Num21z2">
    <w:name w:val="WW8Num21z2"/>
    <w:rsid w:val="005E2120"/>
    <w:rPr>
      <w:b w:val="0"/>
      <w:i w:val="0"/>
      <w:sz w:val="20"/>
      <w:szCs w:val="20"/>
    </w:rPr>
  </w:style>
  <w:style w:type="character" w:customStyle="1" w:styleId="WW8Num18z0">
    <w:name w:val="WW8Num18z0"/>
    <w:rsid w:val="005E2120"/>
    <w:rPr>
      <w:b/>
      <w:i w:val="0"/>
    </w:rPr>
  </w:style>
  <w:style w:type="character" w:customStyle="1" w:styleId="WW8Num18z1">
    <w:name w:val="WW8Num18z1"/>
    <w:rsid w:val="005E2120"/>
    <w:rPr>
      <w:b/>
      <w:i/>
    </w:rPr>
  </w:style>
  <w:style w:type="character" w:customStyle="1" w:styleId="WW8Num18z2">
    <w:name w:val="WW8Num18z2"/>
    <w:rsid w:val="005E2120"/>
    <w:rPr>
      <w:b w:val="0"/>
      <w:i w:val="0"/>
    </w:rPr>
  </w:style>
  <w:style w:type="character" w:customStyle="1" w:styleId="WW8Num103z0">
    <w:name w:val="WW8Num103z0"/>
    <w:rsid w:val="005E2120"/>
    <w:rPr>
      <w:rFonts w:ascii="Symbol" w:hAnsi="Symbol" w:cs="Times New Roman"/>
      <w:color w:val="auto"/>
      <w:sz w:val="20"/>
      <w:szCs w:val="20"/>
    </w:rPr>
  </w:style>
  <w:style w:type="character" w:customStyle="1" w:styleId="WW8Num103z1">
    <w:name w:val="WW8Num103z1"/>
    <w:rsid w:val="005E2120"/>
    <w:rPr>
      <w:rFonts w:ascii="Courier New" w:hAnsi="Courier New" w:cs="Courier New"/>
    </w:rPr>
  </w:style>
  <w:style w:type="character" w:customStyle="1" w:styleId="WW8Num103z2">
    <w:name w:val="WW8Num103z2"/>
    <w:rsid w:val="005E2120"/>
    <w:rPr>
      <w:rFonts w:ascii="Wingdings" w:hAnsi="Wingdings"/>
    </w:rPr>
  </w:style>
  <w:style w:type="character" w:customStyle="1" w:styleId="WW8Num103z3">
    <w:name w:val="WW8Num103z3"/>
    <w:rsid w:val="005E2120"/>
    <w:rPr>
      <w:rFonts w:ascii="Symbol" w:hAnsi="Symbol"/>
    </w:rPr>
  </w:style>
  <w:style w:type="character" w:customStyle="1" w:styleId="WW8Num17z0">
    <w:name w:val="WW8Num17z0"/>
    <w:rsid w:val="005E2120"/>
    <w:rPr>
      <w:rFonts w:ascii="Symbol" w:hAnsi="Symbol"/>
    </w:rPr>
  </w:style>
  <w:style w:type="character" w:customStyle="1" w:styleId="WW8Num17z1">
    <w:name w:val="WW8Num17z1"/>
    <w:rsid w:val="005E2120"/>
    <w:rPr>
      <w:rFonts w:ascii="Courier New" w:hAnsi="Courier New"/>
    </w:rPr>
  </w:style>
  <w:style w:type="character" w:customStyle="1" w:styleId="WW8Num17z2">
    <w:name w:val="WW8Num17z2"/>
    <w:rsid w:val="005E2120"/>
    <w:rPr>
      <w:rFonts w:ascii="Wingdings" w:hAnsi="Wingdings"/>
    </w:rPr>
  </w:style>
  <w:style w:type="character" w:customStyle="1" w:styleId="WW8Num8z0">
    <w:name w:val="WW8Num8z0"/>
    <w:rsid w:val="005E2120"/>
    <w:rPr>
      <w:rFonts w:ascii="Symbol" w:hAnsi="Symbol"/>
    </w:rPr>
  </w:style>
  <w:style w:type="character" w:customStyle="1" w:styleId="WW8Num8z1">
    <w:name w:val="WW8Num8z1"/>
    <w:rsid w:val="005E2120"/>
    <w:rPr>
      <w:rFonts w:ascii="Courier New" w:hAnsi="Courier New"/>
    </w:rPr>
  </w:style>
  <w:style w:type="character" w:customStyle="1" w:styleId="WW8Num8z2">
    <w:name w:val="WW8Num8z2"/>
    <w:rsid w:val="005E2120"/>
    <w:rPr>
      <w:rFonts w:ascii="Wingdings" w:hAnsi="Wingdings"/>
    </w:rPr>
  </w:style>
  <w:style w:type="character" w:customStyle="1" w:styleId="WW8Num159z0">
    <w:name w:val="WW8Num159z0"/>
    <w:rsid w:val="005E2120"/>
    <w:rPr>
      <w:rFonts w:ascii="Symbol" w:hAnsi="Symbol"/>
    </w:rPr>
  </w:style>
  <w:style w:type="character" w:customStyle="1" w:styleId="WW8Num159z1">
    <w:name w:val="WW8Num159z1"/>
    <w:rsid w:val="005E2120"/>
    <w:rPr>
      <w:rFonts w:ascii="Courier New" w:hAnsi="Courier New"/>
    </w:rPr>
  </w:style>
  <w:style w:type="character" w:customStyle="1" w:styleId="WW8Num159z2">
    <w:name w:val="WW8Num159z2"/>
    <w:rsid w:val="005E2120"/>
    <w:rPr>
      <w:rFonts w:ascii="Wingdings" w:hAnsi="Wingdings"/>
    </w:rPr>
  </w:style>
  <w:style w:type="character" w:customStyle="1" w:styleId="WW8Num57z0">
    <w:name w:val="WW8Num57z0"/>
    <w:rsid w:val="005E2120"/>
    <w:rPr>
      <w:rFonts w:ascii="Symbol" w:hAnsi="Symbol"/>
    </w:rPr>
  </w:style>
  <w:style w:type="character" w:customStyle="1" w:styleId="WW8Num57z1">
    <w:name w:val="WW8Num57z1"/>
    <w:rsid w:val="005E2120"/>
    <w:rPr>
      <w:rFonts w:ascii="Courier New" w:hAnsi="Courier New"/>
    </w:rPr>
  </w:style>
  <w:style w:type="character" w:customStyle="1" w:styleId="WW8Num57z2">
    <w:name w:val="WW8Num57z2"/>
    <w:rsid w:val="005E2120"/>
    <w:rPr>
      <w:rFonts w:ascii="Wingdings" w:hAnsi="Wingdings"/>
    </w:rPr>
  </w:style>
  <w:style w:type="character" w:customStyle="1" w:styleId="WW8Num158z0">
    <w:name w:val="WW8Num158z0"/>
    <w:rsid w:val="005E2120"/>
    <w:rPr>
      <w:rFonts w:ascii="Symbol" w:hAnsi="Symbol"/>
    </w:rPr>
  </w:style>
  <w:style w:type="character" w:customStyle="1" w:styleId="WW8Num158z1">
    <w:name w:val="WW8Num158z1"/>
    <w:rsid w:val="005E2120"/>
    <w:rPr>
      <w:rFonts w:ascii="Courier New" w:hAnsi="Courier New" w:cs="Courier New"/>
    </w:rPr>
  </w:style>
  <w:style w:type="character" w:customStyle="1" w:styleId="WW8Num158z2">
    <w:name w:val="WW8Num158z2"/>
    <w:rsid w:val="005E2120"/>
    <w:rPr>
      <w:rFonts w:ascii="Wingdings" w:hAnsi="Wingdings"/>
    </w:rPr>
  </w:style>
  <w:style w:type="character" w:customStyle="1" w:styleId="WW8Num37z0">
    <w:name w:val="WW8Num37z0"/>
    <w:rsid w:val="005E2120"/>
    <w:rPr>
      <w:rFonts w:ascii="Symbol" w:hAnsi="Symbol"/>
    </w:rPr>
  </w:style>
  <w:style w:type="character" w:customStyle="1" w:styleId="WW8Num37z1">
    <w:name w:val="WW8Num37z1"/>
    <w:rsid w:val="005E2120"/>
    <w:rPr>
      <w:rFonts w:ascii="Courier New" w:hAnsi="Courier New"/>
    </w:rPr>
  </w:style>
  <w:style w:type="character" w:customStyle="1" w:styleId="WW8Num37z2">
    <w:name w:val="WW8Num37z2"/>
    <w:rsid w:val="005E2120"/>
    <w:rPr>
      <w:rFonts w:ascii="Wingdings" w:hAnsi="Wingdings"/>
    </w:rPr>
  </w:style>
  <w:style w:type="character" w:customStyle="1" w:styleId="WW8Num23z0">
    <w:name w:val="WW8Num23z0"/>
    <w:rsid w:val="005E2120"/>
    <w:rPr>
      <w:rFonts w:ascii="Symbol" w:hAnsi="Symbol"/>
    </w:rPr>
  </w:style>
  <w:style w:type="character" w:customStyle="1" w:styleId="WW8Num23z1">
    <w:name w:val="WW8Num23z1"/>
    <w:rsid w:val="005E2120"/>
    <w:rPr>
      <w:rFonts w:ascii="Courier New" w:hAnsi="Courier New"/>
    </w:rPr>
  </w:style>
  <w:style w:type="character" w:customStyle="1" w:styleId="WW8Num23z2">
    <w:name w:val="WW8Num23z2"/>
    <w:rsid w:val="005E2120"/>
    <w:rPr>
      <w:rFonts w:ascii="Wingdings" w:hAnsi="Wingdings"/>
    </w:rPr>
  </w:style>
  <w:style w:type="character" w:customStyle="1" w:styleId="WW8Num74z0">
    <w:name w:val="WW8Num74z0"/>
    <w:rsid w:val="005E2120"/>
    <w:rPr>
      <w:rFonts w:ascii="Symbol" w:hAnsi="Symbol"/>
    </w:rPr>
  </w:style>
  <w:style w:type="character" w:customStyle="1" w:styleId="WW8Num74z1">
    <w:name w:val="WW8Num74z1"/>
    <w:rsid w:val="005E2120"/>
    <w:rPr>
      <w:rFonts w:ascii="Courier New" w:hAnsi="Courier New" w:cs="Courier New"/>
    </w:rPr>
  </w:style>
  <w:style w:type="character" w:customStyle="1" w:styleId="WW8Num74z2">
    <w:name w:val="WW8Num74z2"/>
    <w:rsid w:val="005E2120"/>
    <w:rPr>
      <w:rFonts w:ascii="Wingdings" w:hAnsi="Wingdings"/>
    </w:rPr>
  </w:style>
  <w:style w:type="character" w:customStyle="1" w:styleId="WW8Num82z0">
    <w:name w:val="WW8Num82z0"/>
    <w:rsid w:val="005E2120"/>
    <w:rPr>
      <w:rFonts w:ascii="Symbol" w:hAnsi="Symbol"/>
    </w:rPr>
  </w:style>
  <w:style w:type="character" w:customStyle="1" w:styleId="WW8Num82z1">
    <w:name w:val="WW8Num82z1"/>
    <w:rsid w:val="005E2120"/>
    <w:rPr>
      <w:rFonts w:ascii="Courier New" w:hAnsi="Courier New"/>
    </w:rPr>
  </w:style>
  <w:style w:type="character" w:customStyle="1" w:styleId="WW8Num82z2">
    <w:name w:val="WW8Num82z2"/>
    <w:rsid w:val="005E2120"/>
    <w:rPr>
      <w:rFonts w:ascii="Wingdings" w:hAnsi="Wingdings"/>
    </w:rPr>
  </w:style>
  <w:style w:type="character" w:customStyle="1" w:styleId="WW8Num30z0">
    <w:name w:val="WW8Num30z0"/>
    <w:rsid w:val="005E2120"/>
    <w:rPr>
      <w:rFonts w:ascii="Symbol" w:hAnsi="Symbol"/>
    </w:rPr>
  </w:style>
  <w:style w:type="character" w:customStyle="1" w:styleId="WW8Num30z1">
    <w:name w:val="WW8Num30z1"/>
    <w:rsid w:val="005E2120"/>
    <w:rPr>
      <w:rFonts w:ascii="Courier New" w:hAnsi="Courier New"/>
    </w:rPr>
  </w:style>
  <w:style w:type="character" w:customStyle="1" w:styleId="WW8Num30z2">
    <w:name w:val="WW8Num30z2"/>
    <w:rsid w:val="005E2120"/>
    <w:rPr>
      <w:rFonts w:ascii="Wingdings" w:hAnsi="Wingdings"/>
    </w:rPr>
  </w:style>
  <w:style w:type="character" w:customStyle="1" w:styleId="WW8Num35z0">
    <w:name w:val="WW8Num35z0"/>
    <w:rsid w:val="005E2120"/>
    <w:rPr>
      <w:rFonts w:ascii="Symbol" w:hAnsi="Symbol"/>
    </w:rPr>
  </w:style>
  <w:style w:type="character" w:customStyle="1" w:styleId="WW8Num35z1">
    <w:name w:val="WW8Num35z1"/>
    <w:rsid w:val="005E2120"/>
    <w:rPr>
      <w:rFonts w:ascii="Courier New" w:hAnsi="Courier New"/>
    </w:rPr>
  </w:style>
  <w:style w:type="character" w:customStyle="1" w:styleId="WW8Num35z2">
    <w:name w:val="WW8Num35z2"/>
    <w:rsid w:val="005E2120"/>
    <w:rPr>
      <w:rFonts w:ascii="Wingdings" w:hAnsi="Wingdings"/>
    </w:rPr>
  </w:style>
  <w:style w:type="character" w:customStyle="1" w:styleId="WW8Num6z0">
    <w:name w:val="WW8Num6z0"/>
    <w:rsid w:val="005E2120"/>
    <w:rPr>
      <w:rFonts w:ascii="Symbol" w:hAnsi="Symbol"/>
    </w:rPr>
  </w:style>
  <w:style w:type="character" w:customStyle="1" w:styleId="WW8Num6z1">
    <w:name w:val="WW8Num6z1"/>
    <w:rsid w:val="005E2120"/>
    <w:rPr>
      <w:rFonts w:ascii="Courier New" w:hAnsi="Courier New"/>
    </w:rPr>
  </w:style>
  <w:style w:type="character" w:customStyle="1" w:styleId="WW8Num6z2">
    <w:name w:val="WW8Num6z2"/>
    <w:rsid w:val="005E2120"/>
    <w:rPr>
      <w:rFonts w:ascii="Wingdings" w:hAnsi="Wingdings"/>
    </w:rPr>
  </w:style>
  <w:style w:type="character" w:customStyle="1" w:styleId="WW8Num108z0">
    <w:name w:val="WW8Num108z0"/>
    <w:rsid w:val="005E2120"/>
    <w:rPr>
      <w:rFonts w:ascii="Symbol" w:hAnsi="Symbol"/>
    </w:rPr>
  </w:style>
  <w:style w:type="character" w:customStyle="1" w:styleId="WW8Num108z1">
    <w:name w:val="WW8Num108z1"/>
    <w:rsid w:val="005E2120"/>
    <w:rPr>
      <w:rFonts w:ascii="Courier New" w:hAnsi="Courier New"/>
    </w:rPr>
  </w:style>
  <w:style w:type="character" w:customStyle="1" w:styleId="WW8Num108z2">
    <w:name w:val="WW8Num108z2"/>
    <w:rsid w:val="005E2120"/>
    <w:rPr>
      <w:rFonts w:ascii="Wingdings" w:hAnsi="Wingdings"/>
    </w:rPr>
  </w:style>
  <w:style w:type="character" w:customStyle="1" w:styleId="WW8Num87z0">
    <w:name w:val="WW8Num87z0"/>
    <w:rsid w:val="005E2120"/>
    <w:rPr>
      <w:rFonts w:ascii="Symbol" w:hAnsi="Symbol"/>
    </w:rPr>
  </w:style>
  <w:style w:type="character" w:customStyle="1" w:styleId="WW8Num87z1">
    <w:name w:val="WW8Num87z1"/>
    <w:rsid w:val="005E2120"/>
    <w:rPr>
      <w:rFonts w:ascii="Courier New" w:hAnsi="Courier New" w:cs="Courier New"/>
    </w:rPr>
  </w:style>
  <w:style w:type="character" w:customStyle="1" w:styleId="WW8Num87z2">
    <w:name w:val="WW8Num87z2"/>
    <w:rsid w:val="005E2120"/>
    <w:rPr>
      <w:rFonts w:ascii="Wingdings" w:hAnsi="Wingdings"/>
    </w:rPr>
  </w:style>
  <w:style w:type="character" w:customStyle="1" w:styleId="WW8Num135z0">
    <w:name w:val="WW8Num135z0"/>
    <w:rsid w:val="005E2120"/>
    <w:rPr>
      <w:rFonts w:ascii="Symbol" w:hAnsi="Symbol"/>
    </w:rPr>
  </w:style>
  <w:style w:type="character" w:customStyle="1" w:styleId="WW8Num135z1">
    <w:name w:val="WW8Num135z1"/>
    <w:rsid w:val="005E2120"/>
    <w:rPr>
      <w:rFonts w:ascii="Courier New" w:hAnsi="Courier New"/>
    </w:rPr>
  </w:style>
  <w:style w:type="character" w:customStyle="1" w:styleId="WW8Num135z2">
    <w:name w:val="WW8Num135z2"/>
    <w:rsid w:val="005E2120"/>
    <w:rPr>
      <w:rFonts w:ascii="Wingdings" w:hAnsi="Wingdings"/>
    </w:rPr>
  </w:style>
  <w:style w:type="character" w:customStyle="1" w:styleId="WW8Num91z0">
    <w:name w:val="WW8Num91z0"/>
    <w:rsid w:val="005E2120"/>
    <w:rPr>
      <w:rFonts w:ascii="Symbol" w:hAnsi="Symbol"/>
    </w:rPr>
  </w:style>
  <w:style w:type="character" w:customStyle="1" w:styleId="WW8Num91z1">
    <w:name w:val="WW8Num91z1"/>
    <w:rsid w:val="005E2120"/>
    <w:rPr>
      <w:rFonts w:ascii="Courier New" w:hAnsi="Courier New"/>
    </w:rPr>
  </w:style>
  <w:style w:type="character" w:customStyle="1" w:styleId="WW8Num91z2">
    <w:name w:val="WW8Num91z2"/>
    <w:rsid w:val="005E2120"/>
    <w:rPr>
      <w:rFonts w:ascii="Wingdings" w:hAnsi="Wingdings"/>
    </w:rPr>
  </w:style>
  <w:style w:type="character" w:customStyle="1" w:styleId="WW8Num111z0">
    <w:name w:val="WW8Num111z0"/>
    <w:rsid w:val="005E2120"/>
    <w:rPr>
      <w:rFonts w:ascii="Symbol" w:hAnsi="Symbol"/>
    </w:rPr>
  </w:style>
  <w:style w:type="character" w:customStyle="1" w:styleId="WW8Num111z1">
    <w:name w:val="WW8Num111z1"/>
    <w:rsid w:val="005E2120"/>
    <w:rPr>
      <w:rFonts w:ascii="Courier New" w:hAnsi="Courier New" w:cs="Courier New"/>
    </w:rPr>
  </w:style>
  <w:style w:type="character" w:customStyle="1" w:styleId="WW8Num111z2">
    <w:name w:val="WW8Num111z2"/>
    <w:rsid w:val="005E2120"/>
    <w:rPr>
      <w:rFonts w:ascii="Wingdings" w:hAnsi="Wingdings"/>
    </w:rPr>
  </w:style>
  <w:style w:type="character" w:customStyle="1" w:styleId="WW8Num5z0">
    <w:name w:val="WW8Num5z0"/>
    <w:rsid w:val="005E2120"/>
    <w:rPr>
      <w:rFonts w:ascii="Symbol" w:hAnsi="Symbol"/>
    </w:rPr>
  </w:style>
  <w:style w:type="character" w:customStyle="1" w:styleId="WW8Num5z1">
    <w:name w:val="WW8Num5z1"/>
    <w:rsid w:val="005E2120"/>
    <w:rPr>
      <w:rFonts w:ascii="Courier New" w:hAnsi="Courier New" w:cs="Courier New"/>
    </w:rPr>
  </w:style>
  <w:style w:type="character" w:customStyle="1" w:styleId="WW8Num5z2">
    <w:name w:val="WW8Num5z2"/>
    <w:rsid w:val="005E2120"/>
    <w:rPr>
      <w:rFonts w:ascii="Wingdings" w:hAnsi="Wingdings"/>
    </w:rPr>
  </w:style>
  <w:style w:type="character" w:customStyle="1" w:styleId="WW8Num120z0">
    <w:name w:val="WW8Num120z0"/>
    <w:rsid w:val="005E2120"/>
    <w:rPr>
      <w:rFonts w:ascii="Symbol" w:hAnsi="Symbol"/>
    </w:rPr>
  </w:style>
  <w:style w:type="character" w:customStyle="1" w:styleId="WW8Num120z1">
    <w:name w:val="WW8Num120z1"/>
    <w:rsid w:val="005E2120"/>
    <w:rPr>
      <w:rFonts w:ascii="Courier New" w:hAnsi="Courier New" w:cs="Courier New"/>
    </w:rPr>
  </w:style>
  <w:style w:type="character" w:customStyle="1" w:styleId="WW8Num120z2">
    <w:name w:val="WW8Num120z2"/>
    <w:rsid w:val="005E2120"/>
    <w:rPr>
      <w:rFonts w:ascii="Wingdings" w:hAnsi="Wingdings"/>
    </w:rPr>
  </w:style>
  <w:style w:type="character" w:customStyle="1" w:styleId="WW8Num86z0">
    <w:name w:val="WW8Num86z0"/>
    <w:rsid w:val="005E2120"/>
    <w:rPr>
      <w:rFonts w:ascii="Symbol" w:hAnsi="Symbol"/>
    </w:rPr>
  </w:style>
  <w:style w:type="character" w:customStyle="1" w:styleId="WW8Num86z1">
    <w:name w:val="WW8Num86z1"/>
    <w:rsid w:val="005E2120"/>
    <w:rPr>
      <w:rFonts w:ascii="Courier New" w:hAnsi="Courier New" w:cs="Courier New"/>
    </w:rPr>
  </w:style>
  <w:style w:type="character" w:customStyle="1" w:styleId="WW8Num86z2">
    <w:name w:val="WW8Num86z2"/>
    <w:rsid w:val="005E2120"/>
    <w:rPr>
      <w:rFonts w:ascii="Wingdings" w:hAnsi="Wingdings"/>
    </w:rPr>
  </w:style>
  <w:style w:type="character" w:customStyle="1" w:styleId="WW8Num132z1">
    <w:name w:val="WW8Num132z1"/>
    <w:rsid w:val="005E2120"/>
    <w:rPr>
      <w:b/>
      <w:i/>
      <w:sz w:val="24"/>
      <w:szCs w:val="24"/>
    </w:rPr>
  </w:style>
  <w:style w:type="character" w:customStyle="1" w:styleId="WW8Num132z2">
    <w:name w:val="WW8Num132z2"/>
    <w:rsid w:val="005E2120"/>
    <w:rPr>
      <w:rFonts w:ascii="Times New Roman" w:hAnsi="Times New Roman" w:cs="Times New Roman"/>
      <w:sz w:val="20"/>
      <w:szCs w:val="20"/>
    </w:rPr>
  </w:style>
  <w:style w:type="character" w:customStyle="1" w:styleId="WW8Num137z0">
    <w:name w:val="WW8Num137z0"/>
    <w:rsid w:val="005E2120"/>
    <w:rPr>
      <w:rFonts w:ascii="Symbol" w:hAnsi="Symbol"/>
    </w:rPr>
  </w:style>
  <w:style w:type="character" w:customStyle="1" w:styleId="WW8Num137z1">
    <w:name w:val="WW8Num137z1"/>
    <w:rsid w:val="005E2120"/>
    <w:rPr>
      <w:rFonts w:ascii="Courier New" w:hAnsi="Courier New"/>
    </w:rPr>
  </w:style>
  <w:style w:type="character" w:customStyle="1" w:styleId="WW8Num137z2">
    <w:name w:val="WW8Num137z2"/>
    <w:rsid w:val="005E2120"/>
    <w:rPr>
      <w:rFonts w:ascii="Wingdings" w:hAnsi="Wingdings"/>
    </w:rPr>
  </w:style>
  <w:style w:type="character" w:customStyle="1" w:styleId="WW8Num67z0">
    <w:name w:val="WW8Num67z0"/>
    <w:rsid w:val="005E2120"/>
    <w:rPr>
      <w:rFonts w:ascii="Symbol" w:hAnsi="Symbol"/>
    </w:rPr>
  </w:style>
  <w:style w:type="character" w:customStyle="1" w:styleId="WW8Num67z1">
    <w:name w:val="WW8Num67z1"/>
    <w:rsid w:val="005E2120"/>
    <w:rPr>
      <w:rFonts w:ascii="Courier New" w:hAnsi="Courier New"/>
    </w:rPr>
  </w:style>
  <w:style w:type="character" w:customStyle="1" w:styleId="WW8Num67z2">
    <w:name w:val="WW8Num67z2"/>
    <w:rsid w:val="005E2120"/>
    <w:rPr>
      <w:rFonts w:ascii="Wingdings" w:hAnsi="Wingdings"/>
    </w:rPr>
  </w:style>
  <w:style w:type="character" w:customStyle="1" w:styleId="WW8Num142z0">
    <w:name w:val="WW8Num142z0"/>
    <w:rsid w:val="005E2120"/>
    <w:rPr>
      <w:rFonts w:ascii="Symbol" w:hAnsi="Symbol"/>
    </w:rPr>
  </w:style>
  <w:style w:type="character" w:customStyle="1" w:styleId="WW8Num142z1">
    <w:name w:val="WW8Num142z1"/>
    <w:rsid w:val="005E2120"/>
    <w:rPr>
      <w:rFonts w:ascii="Courier New" w:hAnsi="Courier New" w:cs="Courier New"/>
    </w:rPr>
  </w:style>
  <w:style w:type="character" w:customStyle="1" w:styleId="WW8Num142z2">
    <w:name w:val="WW8Num142z2"/>
    <w:rsid w:val="005E2120"/>
    <w:rPr>
      <w:rFonts w:ascii="Wingdings" w:hAnsi="Wingdings"/>
    </w:rPr>
  </w:style>
  <w:style w:type="character" w:customStyle="1" w:styleId="WW8Num155z0">
    <w:name w:val="WW8Num155z0"/>
    <w:rsid w:val="005E2120"/>
    <w:rPr>
      <w:rFonts w:ascii="Symbol" w:hAnsi="Symbol"/>
    </w:rPr>
  </w:style>
  <w:style w:type="character" w:customStyle="1" w:styleId="WW8Num155z1">
    <w:name w:val="WW8Num155z1"/>
    <w:rsid w:val="005E2120"/>
    <w:rPr>
      <w:rFonts w:ascii="Courier New" w:hAnsi="Courier New" w:cs="Courier New"/>
    </w:rPr>
  </w:style>
  <w:style w:type="character" w:customStyle="1" w:styleId="WW8Num155z2">
    <w:name w:val="WW8Num155z2"/>
    <w:rsid w:val="005E2120"/>
    <w:rPr>
      <w:rFonts w:ascii="Wingdings" w:hAnsi="Wingdings"/>
    </w:rPr>
  </w:style>
  <w:style w:type="character" w:customStyle="1" w:styleId="WW8Num150z0">
    <w:name w:val="WW8Num150z0"/>
    <w:rsid w:val="005E2120"/>
    <w:rPr>
      <w:rFonts w:ascii="Symbol" w:hAnsi="Symbol"/>
    </w:rPr>
  </w:style>
  <w:style w:type="character" w:customStyle="1" w:styleId="WW8Num150z1">
    <w:name w:val="WW8Num150z1"/>
    <w:rsid w:val="005E2120"/>
    <w:rPr>
      <w:rFonts w:ascii="Courier New" w:hAnsi="Courier New" w:cs="Courier New"/>
    </w:rPr>
  </w:style>
  <w:style w:type="character" w:customStyle="1" w:styleId="WW8Num150z2">
    <w:name w:val="WW8Num150z2"/>
    <w:rsid w:val="005E2120"/>
    <w:rPr>
      <w:rFonts w:ascii="Wingdings" w:hAnsi="Wingdings"/>
    </w:rPr>
  </w:style>
  <w:style w:type="character" w:customStyle="1" w:styleId="WW8Num7z0">
    <w:name w:val="WW8Num7z0"/>
    <w:rsid w:val="005E2120"/>
    <w:rPr>
      <w:rFonts w:ascii="Symbol" w:hAnsi="Symbol"/>
    </w:rPr>
  </w:style>
  <w:style w:type="character" w:customStyle="1" w:styleId="WW8Num7z1">
    <w:name w:val="WW8Num7z1"/>
    <w:rsid w:val="005E2120"/>
    <w:rPr>
      <w:rFonts w:ascii="Courier New" w:hAnsi="Courier New"/>
    </w:rPr>
  </w:style>
  <w:style w:type="character" w:customStyle="1" w:styleId="WW8Num7z2">
    <w:name w:val="WW8Num7z2"/>
    <w:rsid w:val="005E2120"/>
    <w:rPr>
      <w:rFonts w:ascii="Wingdings" w:hAnsi="Wingdings"/>
    </w:rPr>
  </w:style>
  <w:style w:type="character" w:customStyle="1" w:styleId="WW8Num153z0">
    <w:name w:val="WW8Num153z0"/>
    <w:rsid w:val="005E2120"/>
    <w:rPr>
      <w:rFonts w:ascii="Symbol" w:hAnsi="Symbol"/>
    </w:rPr>
  </w:style>
  <w:style w:type="character" w:customStyle="1" w:styleId="WW8Num153z1">
    <w:name w:val="WW8Num153z1"/>
    <w:rsid w:val="005E2120"/>
    <w:rPr>
      <w:rFonts w:ascii="Courier New" w:hAnsi="Courier New" w:cs="Courier New"/>
    </w:rPr>
  </w:style>
  <w:style w:type="character" w:customStyle="1" w:styleId="WW8Num153z2">
    <w:name w:val="WW8Num153z2"/>
    <w:rsid w:val="005E2120"/>
    <w:rPr>
      <w:rFonts w:ascii="Wingdings" w:hAnsi="Wingdings"/>
    </w:rPr>
  </w:style>
  <w:style w:type="character" w:customStyle="1" w:styleId="WW8Num65z0">
    <w:name w:val="WW8Num65z0"/>
    <w:rsid w:val="005E2120"/>
    <w:rPr>
      <w:rFonts w:ascii="Symbol" w:hAnsi="Symbol"/>
    </w:rPr>
  </w:style>
  <w:style w:type="character" w:customStyle="1" w:styleId="WW8Num65z1">
    <w:name w:val="WW8Num65z1"/>
    <w:rsid w:val="005E2120"/>
    <w:rPr>
      <w:rFonts w:ascii="Courier New" w:hAnsi="Courier New"/>
    </w:rPr>
  </w:style>
  <w:style w:type="character" w:customStyle="1" w:styleId="WW8Num65z2">
    <w:name w:val="WW8Num65z2"/>
    <w:rsid w:val="005E2120"/>
    <w:rPr>
      <w:rFonts w:ascii="Wingdings" w:hAnsi="Wingdings"/>
    </w:rPr>
  </w:style>
  <w:style w:type="character" w:customStyle="1" w:styleId="WW8Num105z0">
    <w:name w:val="WW8Num105z0"/>
    <w:rsid w:val="005E2120"/>
    <w:rPr>
      <w:rFonts w:ascii="Symbol" w:hAnsi="Symbol"/>
    </w:rPr>
  </w:style>
  <w:style w:type="character" w:customStyle="1" w:styleId="WW8Num105z1">
    <w:name w:val="WW8Num105z1"/>
    <w:rsid w:val="005E2120"/>
    <w:rPr>
      <w:rFonts w:ascii="Courier New" w:hAnsi="Courier New" w:cs="Courier New"/>
    </w:rPr>
  </w:style>
  <w:style w:type="character" w:customStyle="1" w:styleId="WW8Num105z2">
    <w:name w:val="WW8Num105z2"/>
    <w:rsid w:val="005E2120"/>
    <w:rPr>
      <w:rFonts w:ascii="Wingdings" w:hAnsi="Wingdings"/>
    </w:rPr>
  </w:style>
  <w:style w:type="character" w:customStyle="1" w:styleId="WW8Num71z0">
    <w:name w:val="WW8Num71z0"/>
    <w:rsid w:val="005E2120"/>
    <w:rPr>
      <w:rFonts w:ascii="Symbol" w:hAnsi="Symbol"/>
    </w:rPr>
  </w:style>
  <w:style w:type="character" w:customStyle="1" w:styleId="WW8Num71z1">
    <w:name w:val="WW8Num71z1"/>
    <w:rsid w:val="005E2120"/>
    <w:rPr>
      <w:rFonts w:ascii="Courier New" w:hAnsi="Courier New"/>
    </w:rPr>
  </w:style>
  <w:style w:type="character" w:customStyle="1" w:styleId="WW8Num71z2">
    <w:name w:val="WW8Num71z2"/>
    <w:rsid w:val="005E2120"/>
    <w:rPr>
      <w:rFonts w:ascii="Wingdings" w:hAnsi="Wingdings"/>
    </w:rPr>
  </w:style>
  <w:style w:type="character" w:customStyle="1" w:styleId="it">
    <w:name w:val="it"/>
    <w:basedOn w:val="11"/>
    <w:rsid w:val="005E2120"/>
  </w:style>
  <w:style w:type="character" w:customStyle="1" w:styleId="WW8Num124z0">
    <w:name w:val="WW8Num124z0"/>
    <w:rsid w:val="005E2120"/>
    <w:rPr>
      <w:rFonts w:ascii="Symbol" w:hAnsi="Symbol"/>
    </w:rPr>
  </w:style>
  <w:style w:type="character" w:customStyle="1" w:styleId="WW8Num124z1">
    <w:name w:val="WW8Num124z1"/>
    <w:rsid w:val="005E2120"/>
    <w:rPr>
      <w:rFonts w:ascii="Courier New" w:hAnsi="Courier New" w:cs="Courier New"/>
    </w:rPr>
  </w:style>
  <w:style w:type="character" w:customStyle="1" w:styleId="WW8Num124z2">
    <w:name w:val="WW8Num124z2"/>
    <w:rsid w:val="005E2120"/>
    <w:rPr>
      <w:rFonts w:ascii="Wingdings" w:hAnsi="Wingdings"/>
    </w:rPr>
  </w:style>
  <w:style w:type="character" w:customStyle="1" w:styleId="WW8Num92z0">
    <w:name w:val="WW8Num92z0"/>
    <w:rsid w:val="005E2120"/>
    <w:rPr>
      <w:rFonts w:ascii="Symbol" w:hAnsi="Symbol"/>
    </w:rPr>
  </w:style>
  <w:style w:type="character" w:customStyle="1" w:styleId="WW8Num92z1">
    <w:name w:val="WW8Num92z1"/>
    <w:rsid w:val="005E2120"/>
    <w:rPr>
      <w:rFonts w:ascii="Courier New" w:hAnsi="Courier New" w:cs="Courier New"/>
    </w:rPr>
  </w:style>
  <w:style w:type="character" w:customStyle="1" w:styleId="WW8Num92z2">
    <w:name w:val="WW8Num92z2"/>
    <w:rsid w:val="005E2120"/>
    <w:rPr>
      <w:rFonts w:ascii="Wingdings" w:hAnsi="Wingdings"/>
    </w:rPr>
  </w:style>
  <w:style w:type="character" w:customStyle="1" w:styleId="WW8Num53z0">
    <w:name w:val="WW8Num53z0"/>
    <w:rsid w:val="005E2120"/>
    <w:rPr>
      <w:rFonts w:ascii="Symbol" w:hAnsi="Symbol"/>
    </w:rPr>
  </w:style>
  <w:style w:type="character" w:customStyle="1" w:styleId="WW8Num53z1">
    <w:name w:val="WW8Num53z1"/>
    <w:rsid w:val="005E2120"/>
    <w:rPr>
      <w:rFonts w:ascii="Courier New" w:hAnsi="Courier New" w:cs="Courier New"/>
    </w:rPr>
  </w:style>
  <w:style w:type="character" w:customStyle="1" w:styleId="WW8Num53z2">
    <w:name w:val="WW8Num53z2"/>
    <w:rsid w:val="005E2120"/>
    <w:rPr>
      <w:rFonts w:ascii="Wingdings" w:hAnsi="Wingdings"/>
    </w:rPr>
  </w:style>
  <w:style w:type="character" w:customStyle="1" w:styleId="WW8Num41z0">
    <w:name w:val="WW8Num41z0"/>
    <w:rsid w:val="005E2120"/>
    <w:rPr>
      <w:rFonts w:ascii="Symbol" w:hAnsi="Symbol"/>
    </w:rPr>
  </w:style>
  <w:style w:type="character" w:customStyle="1" w:styleId="WW8Num41z1">
    <w:name w:val="WW8Num41z1"/>
    <w:rsid w:val="005E2120"/>
    <w:rPr>
      <w:rFonts w:ascii="Courier New" w:hAnsi="Courier New" w:cs="Courier New"/>
    </w:rPr>
  </w:style>
  <w:style w:type="character" w:customStyle="1" w:styleId="WW8Num41z2">
    <w:name w:val="WW8Num41z2"/>
    <w:rsid w:val="005E2120"/>
    <w:rPr>
      <w:rFonts w:ascii="Wingdings" w:hAnsi="Wingdings"/>
    </w:rPr>
  </w:style>
  <w:style w:type="character" w:customStyle="1" w:styleId="WW8Num4z0">
    <w:name w:val="WW8Num4z0"/>
    <w:rsid w:val="005E2120"/>
    <w:rPr>
      <w:rFonts w:ascii="Symbol" w:hAnsi="Symbol"/>
    </w:rPr>
  </w:style>
  <w:style w:type="character" w:customStyle="1" w:styleId="WW8Num4z1">
    <w:name w:val="WW8Num4z1"/>
    <w:rsid w:val="005E2120"/>
    <w:rPr>
      <w:rFonts w:ascii="Courier New" w:hAnsi="Courier New" w:cs="Courier New"/>
    </w:rPr>
  </w:style>
  <w:style w:type="character" w:customStyle="1" w:styleId="WW8Num4z2">
    <w:name w:val="WW8Num4z2"/>
    <w:rsid w:val="005E2120"/>
    <w:rPr>
      <w:rFonts w:ascii="Wingdings" w:hAnsi="Wingdings"/>
    </w:rPr>
  </w:style>
  <w:style w:type="character" w:customStyle="1" w:styleId="WW8Num58z0">
    <w:name w:val="WW8Num58z0"/>
    <w:rsid w:val="005E2120"/>
    <w:rPr>
      <w:rFonts w:ascii="Symbol" w:hAnsi="Symbol"/>
    </w:rPr>
  </w:style>
  <w:style w:type="character" w:customStyle="1" w:styleId="WW8Num58z1">
    <w:name w:val="WW8Num58z1"/>
    <w:rsid w:val="005E2120"/>
    <w:rPr>
      <w:rFonts w:ascii="Courier New" w:hAnsi="Courier New"/>
    </w:rPr>
  </w:style>
  <w:style w:type="character" w:customStyle="1" w:styleId="WW8Num58z2">
    <w:name w:val="WW8Num58z2"/>
    <w:rsid w:val="005E2120"/>
    <w:rPr>
      <w:rFonts w:ascii="Wingdings" w:hAnsi="Wingdings"/>
    </w:rPr>
  </w:style>
  <w:style w:type="character" w:customStyle="1" w:styleId="WW8Num136z0">
    <w:name w:val="WW8Num136z0"/>
    <w:rsid w:val="005E2120"/>
    <w:rPr>
      <w:rFonts w:ascii="Symbol" w:hAnsi="Symbol"/>
    </w:rPr>
  </w:style>
  <w:style w:type="character" w:customStyle="1" w:styleId="WW8Num136z1">
    <w:name w:val="WW8Num136z1"/>
    <w:rsid w:val="005E2120"/>
    <w:rPr>
      <w:rFonts w:ascii="Courier New" w:hAnsi="Courier New"/>
    </w:rPr>
  </w:style>
  <w:style w:type="character" w:customStyle="1" w:styleId="WW8Num136z2">
    <w:name w:val="WW8Num136z2"/>
    <w:rsid w:val="005E2120"/>
    <w:rPr>
      <w:rFonts w:ascii="Wingdings" w:hAnsi="Wingdings"/>
    </w:rPr>
  </w:style>
  <w:style w:type="character" w:customStyle="1" w:styleId="WW8Num100z0">
    <w:name w:val="WW8Num100z0"/>
    <w:rsid w:val="005E2120"/>
    <w:rPr>
      <w:rFonts w:ascii="Symbol" w:hAnsi="Symbol"/>
    </w:rPr>
  </w:style>
  <w:style w:type="character" w:customStyle="1" w:styleId="WW8Num100z1">
    <w:name w:val="WW8Num100z1"/>
    <w:rsid w:val="005E2120"/>
    <w:rPr>
      <w:rFonts w:ascii="Courier New" w:hAnsi="Courier New"/>
    </w:rPr>
  </w:style>
  <w:style w:type="character" w:customStyle="1" w:styleId="WW8Num100z2">
    <w:name w:val="WW8Num100z2"/>
    <w:rsid w:val="005E2120"/>
    <w:rPr>
      <w:rFonts w:ascii="Wingdings" w:hAnsi="Wingdings"/>
    </w:rPr>
  </w:style>
  <w:style w:type="character" w:customStyle="1" w:styleId="WW8Num76z0">
    <w:name w:val="WW8Num76z0"/>
    <w:rsid w:val="005E2120"/>
    <w:rPr>
      <w:rFonts w:ascii="Symbol" w:hAnsi="Symbol"/>
    </w:rPr>
  </w:style>
  <w:style w:type="character" w:customStyle="1" w:styleId="WW8Num76z1">
    <w:name w:val="WW8Num76z1"/>
    <w:rsid w:val="005E2120"/>
    <w:rPr>
      <w:rFonts w:ascii="Courier New" w:hAnsi="Courier New" w:cs="Courier New"/>
    </w:rPr>
  </w:style>
  <w:style w:type="character" w:customStyle="1" w:styleId="WW8Num76z2">
    <w:name w:val="WW8Num76z2"/>
    <w:rsid w:val="005E2120"/>
    <w:rPr>
      <w:rFonts w:ascii="Wingdings" w:hAnsi="Wingdings"/>
    </w:rPr>
  </w:style>
  <w:style w:type="character" w:customStyle="1" w:styleId="WW8Num75z0">
    <w:name w:val="WW8Num75z0"/>
    <w:rsid w:val="005E2120"/>
    <w:rPr>
      <w:rFonts w:ascii="Symbol" w:hAnsi="Symbol"/>
    </w:rPr>
  </w:style>
  <w:style w:type="character" w:customStyle="1" w:styleId="WW8Num75z1">
    <w:name w:val="WW8Num75z1"/>
    <w:rsid w:val="005E2120"/>
    <w:rPr>
      <w:rFonts w:ascii="Courier New" w:hAnsi="Courier New"/>
    </w:rPr>
  </w:style>
  <w:style w:type="character" w:customStyle="1" w:styleId="WW8Num75z2">
    <w:name w:val="WW8Num75z2"/>
    <w:rsid w:val="005E2120"/>
    <w:rPr>
      <w:rFonts w:ascii="Wingdings" w:hAnsi="Wingdings"/>
    </w:rPr>
  </w:style>
  <w:style w:type="character" w:customStyle="1" w:styleId="WW8Num34z0">
    <w:name w:val="WW8Num34z0"/>
    <w:rsid w:val="005E2120"/>
    <w:rPr>
      <w:rFonts w:ascii="Symbol" w:hAnsi="Symbol"/>
    </w:rPr>
  </w:style>
  <w:style w:type="character" w:customStyle="1" w:styleId="WW8Num34z1">
    <w:name w:val="WW8Num34z1"/>
    <w:rsid w:val="005E2120"/>
    <w:rPr>
      <w:rFonts w:ascii="Courier New" w:hAnsi="Courier New"/>
    </w:rPr>
  </w:style>
  <w:style w:type="character" w:customStyle="1" w:styleId="WW8Num34z2">
    <w:name w:val="WW8Num34z2"/>
    <w:rsid w:val="005E2120"/>
    <w:rPr>
      <w:rFonts w:ascii="Wingdings" w:hAnsi="Wingdings"/>
    </w:rPr>
  </w:style>
  <w:style w:type="character" w:customStyle="1" w:styleId="WW8Num55z0">
    <w:name w:val="WW8Num55z0"/>
    <w:rsid w:val="005E2120"/>
    <w:rPr>
      <w:rFonts w:ascii="Symbol" w:hAnsi="Symbol"/>
    </w:rPr>
  </w:style>
  <w:style w:type="character" w:customStyle="1" w:styleId="WW8Num55z1">
    <w:name w:val="WW8Num55z1"/>
    <w:rsid w:val="005E2120"/>
    <w:rPr>
      <w:rFonts w:ascii="Courier New" w:hAnsi="Courier New"/>
    </w:rPr>
  </w:style>
  <w:style w:type="character" w:customStyle="1" w:styleId="WW8Num55z2">
    <w:name w:val="WW8Num55z2"/>
    <w:rsid w:val="005E2120"/>
    <w:rPr>
      <w:rFonts w:ascii="Wingdings" w:hAnsi="Wingdings"/>
    </w:rPr>
  </w:style>
  <w:style w:type="character" w:customStyle="1" w:styleId="WW8Num29z0">
    <w:name w:val="WW8Num29z0"/>
    <w:rsid w:val="005E2120"/>
    <w:rPr>
      <w:rFonts w:ascii="Symbol" w:hAnsi="Symbol"/>
    </w:rPr>
  </w:style>
  <w:style w:type="character" w:customStyle="1" w:styleId="WW8Num29z1">
    <w:name w:val="WW8Num29z1"/>
    <w:rsid w:val="005E2120"/>
    <w:rPr>
      <w:rFonts w:ascii="Courier New" w:hAnsi="Courier New"/>
    </w:rPr>
  </w:style>
  <w:style w:type="character" w:customStyle="1" w:styleId="WW8Num29z2">
    <w:name w:val="WW8Num29z2"/>
    <w:rsid w:val="005E2120"/>
    <w:rPr>
      <w:rFonts w:ascii="Wingdings" w:hAnsi="Wingdings"/>
    </w:rPr>
  </w:style>
  <w:style w:type="character" w:customStyle="1" w:styleId="WW8Num95z0">
    <w:name w:val="WW8Num95z0"/>
    <w:rsid w:val="005E2120"/>
    <w:rPr>
      <w:rFonts w:ascii="Symbol" w:hAnsi="Symbol"/>
    </w:rPr>
  </w:style>
  <w:style w:type="character" w:customStyle="1" w:styleId="WW8Num95z1">
    <w:name w:val="WW8Num95z1"/>
    <w:rsid w:val="005E2120"/>
    <w:rPr>
      <w:rFonts w:ascii="Courier New" w:hAnsi="Courier New"/>
    </w:rPr>
  </w:style>
  <w:style w:type="character" w:customStyle="1" w:styleId="WW8Num95z2">
    <w:name w:val="WW8Num95z2"/>
    <w:rsid w:val="005E2120"/>
    <w:rPr>
      <w:rFonts w:ascii="Wingdings" w:hAnsi="Wingdings"/>
    </w:rPr>
  </w:style>
  <w:style w:type="character" w:customStyle="1" w:styleId="WW8Num22z0">
    <w:name w:val="WW8Num22z0"/>
    <w:rsid w:val="005E2120"/>
    <w:rPr>
      <w:rFonts w:ascii="Symbol" w:hAnsi="Symbol"/>
    </w:rPr>
  </w:style>
  <w:style w:type="character" w:customStyle="1" w:styleId="WW8Num22z4">
    <w:name w:val="WW8Num22z4"/>
    <w:rsid w:val="005E2120"/>
    <w:rPr>
      <w:rFonts w:ascii="Courier New" w:hAnsi="Courier New"/>
    </w:rPr>
  </w:style>
  <w:style w:type="character" w:customStyle="1" w:styleId="WW8Num22z5">
    <w:name w:val="WW8Num22z5"/>
    <w:rsid w:val="005E2120"/>
    <w:rPr>
      <w:rFonts w:ascii="Wingdings" w:hAnsi="Wingdings"/>
    </w:rPr>
  </w:style>
  <w:style w:type="character" w:customStyle="1" w:styleId="WW8Num114z0">
    <w:name w:val="WW8Num114z0"/>
    <w:rsid w:val="005E2120"/>
    <w:rPr>
      <w:rFonts w:ascii="Symbol" w:hAnsi="Symbol"/>
    </w:rPr>
  </w:style>
  <w:style w:type="character" w:customStyle="1" w:styleId="WW8Num114z1">
    <w:name w:val="WW8Num114z1"/>
    <w:rsid w:val="005E2120"/>
    <w:rPr>
      <w:rFonts w:ascii="Courier New" w:hAnsi="Courier New"/>
    </w:rPr>
  </w:style>
  <w:style w:type="character" w:customStyle="1" w:styleId="WW8Num114z2">
    <w:name w:val="WW8Num114z2"/>
    <w:rsid w:val="005E2120"/>
    <w:rPr>
      <w:rFonts w:ascii="Wingdings" w:hAnsi="Wingdings"/>
    </w:rPr>
  </w:style>
  <w:style w:type="character" w:customStyle="1" w:styleId="WW8Num118z0">
    <w:name w:val="WW8Num118z0"/>
    <w:rsid w:val="005E2120"/>
    <w:rPr>
      <w:rFonts w:ascii="Symbol" w:hAnsi="Symbol"/>
    </w:rPr>
  </w:style>
  <w:style w:type="character" w:customStyle="1" w:styleId="WW8Num118z2">
    <w:name w:val="WW8Num118z2"/>
    <w:rsid w:val="005E2120"/>
    <w:rPr>
      <w:b/>
      <w:i/>
    </w:rPr>
  </w:style>
  <w:style w:type="character" w:customStyle="1" w:styleId="WW8Num144z0">
    <w:name w:val="WW8Num144z0"/>
    <w:rsid w:val="005E2120"/>
    <w:rPr>
      <w:rFonts w:ascii="Symbol" w:hAnsi="Symbol"/>
    </w:rPr>
  </w:style>
  <w:style w:type="character" w:customStyle="1" w:styleId="WW8Num144z2">
    <w:name w:val="WW8Num144z2"/>
    <w:rsid w:val="005E2120"/>
    <w:rPr>
      <w:b/>
      <w:i/>
    </w:rPr>
  </w:style>
  <w:style w:type="character" w:customStyle="1" w:styleId="WW8Num101z0">
    <w:name w:val="WW8Num101z0"/>
    <w:rsid w:val="005E2120"/>
    <w:rPr>
      <w:rFonts w:ascii="Symbol" w:hAnsi="Symbol"/>
    </w:rPr>
  </w:style>
  <w:style w:type="character" w:customStyle="1" w:styleId="WW8Num101z1">
    <w:name w:val="WW8Num101z1"/>
    <w:rsid w:val="005E2120"/>
    <w:rPr>
      <w:rFonts w:ascii="Courier New" w:hAnsi="Courier New"/>
      <w:sz w:val="20"/>
    </w:rPr>
  </w:style>
  <w:style w:type="character" w:customStyle="1" w:styleId="WW8Num101z2">
    <w:name w:val="WW8Num101z2"/>
    <w:rsid w:val="005E2120"/>
    <w:rPr>
      <w:rFonts w:ascii="Wingdings" w:hAnsi="Wingdings"/>
      <w:sz w:val="20"/>
    </w:rPr>
  </w:style>
  <w:style w:type="character" w:customStyle="1" w:styleId="WW8Num122z0">
    <w:name w:val="WW8Num122z0"/>
    <w:rsid w:val="005E2120"/>
    <w:rPr>
      <w:rFonts w:ascii="Symbol" w:hAnsi="Symbol"/>
    </w:rPr>
  </w:style>
  <w:style w:type="character" w:customStyle="1" w:styleId="WW8Num122z1">
    <w:name w:val="WW8Num122z1"/>
    <w:rsid w:val="005E2120"/>
    <w:rPr>
      <w:rFonts w:ascii="Courier New" w:hAnsi="Courier New" w:cs="Courier New"/>
    </w:rPr>
  </w:style>
  <w:style w:type="character" w:customStyle="1" w:styleId="WW8Num122z2">
    <w:name w:val="WW8Num122z2"/>
    <w:rsid w:val="005E2120"/>
    <w:rPr>
      <w:rFonts w:ascii="Wingdings" w:hAnsi="Wingdings"/>
    </w:rPr>
  </w:style>
  <w:style w:type="character" w:customStyle="1" w:styleId="WW8Num145z0">
    <w:name w:val="WW8Num145z0"/>
    <w:rsid w:val="005E2120"/>
    <w:rPr>
      <w:rFonts w:ascii="Symbol" w:hAnsi="Symbol"/>
    </w:rPr>
  </w:style>
  <w:style w:type="character" w:customStyle="1" w:styleId="WW8Num145z1">
    <w:name w:val="WW8Num145z1"/>
    <w:rsid w:val="005E2120"/>
    <w:rPr>
      <w:rFonts w:ascii="Courier New" w:hAnsi="Courier New"/>
      <w:sz w:val="20"/>
    </w:rPr>
  </w:style>
  <w:style w:type="character" w:customStyle="1" w:styleId="WW8Num145z2">
    <w:name w:val="WW8Num145z2"/>
    <w:rsid w:val="005E2120"/>
    <w:rPr>
      <w:rFonts w:ascii="Wingdings" w:hAnsi="Wingdings"/>
      <w:sz w:val="20"/>
    </w:rPr>
  </w:style>
  <w:style w:type="character" w:customStyle="1" w:styleId="WW8Num10z0">
    <w:name w:val="WW8Num10z0"/>
    <w:rsid w:val="005E2120"/>
    <w:rPr>
      <w:rFonts w:ascii="Symbol" w:hAnsi="Symbol"/>
    </w:rPr>
  </w:style>
  <w:style w:type="character" w:customStyle="1" w:styleId="WW8Num10z1">
    <w:name w:val="WW8Num10z1"/>
    <w:rsid w:val="005E2120"/>
    <w:rPr>
      <w:rFonts w:ascii="Courier New" w:hAnsi="Courier New"/>
      <w:sz w:val="20"/>
    </w:rPr>
  </w:style>
  <w:style w:type="character" w:customStyle="1" w:styleId="WW8Num10z2">
    <w:name w:val="WW8Num10z2"/>
    <w:rsid w:val="005E2120"/>
    <w:rPr>
      <w:rFonts w:ascii="Wingdings" w:hAnsi="Wingdings"/>
      <w:sz w:val="20"/>
    </w:rPr>
  </w:style>
  <w:style w:type="character" w:customStyle="1" w:styleId="WW8Num26z1">
    <w:name w:val="WW8Num26z1"/>
    <w:rsid w:val="005E2120"/>
    <w:rPr>
      <w:rFonts w:ascii="Symbol" w:hAnsi="Symbol"/>
    </w:rPr>
  </w:style>
  <w:style w:type="character" w:customStyle="1" w:styleId="WW8Num26z2">
    <w:name w:val="WW8Num26z2"/>
    <w:rsid w:val="005E2120"/>
    <w:rPr>
      <w:rFonts w:ascii="Wingdings" w:hAnsi="Wingdings"/>
      <w:sz w:val="20"/>
    </w:rPr>
  </w:style>
  <w:style w:type="character" w:customStyle="1" w:styleId="WW8Num49z1">
    <w:name w:val="WW8Num49z1"/>
    <w:rsid w:val="005E2120"/>
    <w:rPr>
      <w:rFonts w:ascii="Symbol" w:hAnsi="Symbol"/>
    </w:rPr>
  </w:style>
  <w:style w:type="character" w:customStyle="1" w:styleId="WW8Num49z2">
    <w:name w:val="WW8Num49z2"/>
    <w:rsid w:val="005E2120"/>
    <w:rPr>
      <w:rFonts w:ascii="Wingdings" w:hAnsi="Wingdings"/>
      <w:sz w:val="20"/>
    </w:rPr>
  </w:style>
  <w:style w:type="character" w:customStyle="1" w:styleId="WW8Num62z0">
    <w:name w:val="WW8Num62z0"/>
    <w:rsid w:val="005E2120"/>
    <w:rPr>
      <w:rFonts w:ascii="Symbol" w:hAnsi="Symbol"/>
    </w:rPr>
  </w:style>
  <w:style w:type="character" w:customStyle="1" w:styleId="WW8Num62z1">
    <w:name w:val="WW8Num62z1"/>
    <w:rsid w:val="005E2120"/>
    <w:rPr>
      <w:rFonts w:ascii="Courier New" w:hAnsi="Courier New"/>
    </w:rPr>
  </w:style>
  <w:style w:type="character" w:customStyle="1" w:styleId="WW8Num62z2">
    <w:name w:val="WW8Num62z2"/>
    <w:rsid w:val="005E2120"/>
    <w:rPr>
      <w:rFonts w:ascii="Wingdings" w:hAnsi="Wingdings"/>
    </w:rPr>
  </w:style>
  <w:style w:type="character" w:customStyle="1" w:styleId="WW8Num38z0">
    <w:name w:val="WW8Num38z0"/>
    <w:rsid w:val="005E2120"/>
    <w:rPr>
      <w:rFonts w:ascii="Symbol" w:hAnsi="Symbol"/>
    </w:rPr>
  </w:style>
  <w:style w:type="character" w:customStyle="1" w:styleId="WW8Num38z1">
    <w:name w:val="WW8Num38z1"/>
    <w:rsid w:val="005E2120"/>
    <w:rPr>
      <w:rFonts w:ascii="Courier New" w:hAnsi="Courier New"/>
    </w:rPr>
  </w:style>
  <w:style w:type="character" w:customStyle="1" w:styleId="WW8Num38z2">
    <w:name w:val="WW8Num38z2"/>
    <w:rsid w:val="005E2120"/>
    <w:rPr>
      <w:rFonts w:ascii="Wingdings" w:hAnsi="Wingdings"/>
    </w:rPr>
  </w:style>
  <w:style w:type="character" w:customStyle="1" w:styleId="WW8Num54z0">
    <w:name w:val="WW8Num54z0"/>
    <w:rsid w:val="005E2120"/>
    <w:rPr>
      <w:rFonts w:ascii="Symbol" w:hAnsi="Symbol"/>
    </w:rPr>
  </w:style>
  <w:style w:type="character" w:customStyle="1" w:styleId="WW8Num54z1">
    <w:name w:val="WW8Num54z1"/>
    <w:rsid w:val="005E2120"/>
    <w:rPr>
      <w:rFonts w:ascii="Courier New" w:hAnsi="Courier New"/>
    </w:rPr>
  </w:style>
  <w:style w:type="character" w:customStyle="1" w:styleId="WW8Num54z2">
    <w:name w:val="WW8Num54z2"/>
    <w:rsid w:val="005E2120"/>
    <w:rPr>
      <w:rFonts w:ascii="Wingdings" w:hAnsi="Wingdings"/>
    </w:rPr>
  </w:style>
  <w:style w:type="character" w:customStyle="1" w:styleId="WW8Num68z0">
    <w:name w:val="WW8Num68z0"/>
    <w:rsid w:val="005E2120"/>
    <w:rPr>
      <w:rFonts w:ascii="Symbol" w:hAnsi="Symbol"/>
    </w:rPr>
  </w:style>
  <w:style w:type="character" w:customStyle="1" w:styleId="WW8Num68z1">
    <w:name w:val="WW8Num68z1"/>
    <w:rsid w:val="005E2120"/>
    <w:rPr>
      <w:rFonts w:ascii="Courier New" w:hAnsi="Courier New"/>
    </w:rPr>
  </w:style>
  <w:style w:type="character" w:customStyle="1" w:styleId="WW8Num68z2">
    <w:name w:val="WW8Num68z2"/>
    <w:rsid w:val="005E2120"/>
    <w:rPr>
      <w:rFonts w:ascii="Wingdings" w:hAnsi="Wingdings"/>
    </w:rPr>
  </w:style>
  <w:style w:type="character" w:customStyle="1" w:styleId="WW8Num109z0">
    <w:name w:val="WW8Num109z0"/>
    <w:rsid w:val="005E2120"/>
    <w:rPr>
      <w:rFonts w:ascii="Symbol" w:hAnsi="Symbol"/>
    </w:rPr>
  </w:style>
  <w:style w:type="character" w:customStyle="1" w:styleId="WW8Num109z1">
    <w:name w:val="WW8Num109z1"/>
    <w:rsid w:val="005E2120"/>
    <w:rPr>
      <w:rFonts w:ascii="Courier New" w:hAnsi="Courier New" w:cs="Courier New"/>
    </w:rPr>
  </w:style>
  <w:style w:type="character" w:customStyle="1" w:styleId="WW8Num109z2">
    <w:name w:val="WW8Num109z2"/>
    <w:rsid w:val="005E2120"/>
    <w:rPr>
      <w:rFonts w:ascii="Wingdings" w:hAnsi="Wingdings"/>
    </w:rPr>
  </w:style>
  <w:style w:type="character" w:customStyle="1" w:styleId="WW8Num149z0">
    <w:name w:val="WW8Num149z0"/>
    <w:rsid w:val="005E2120"/>
    <w:rPr>
      <w:rFonts w:ascii="Symbol" w:hAnsi="Symbol"/>
    </w:rPr>
  </w:style>
  <w:style w:type="character" w:customStyle="1" w:styleId="WW8Num149z1">
    <w:name w:val="WW8Num149z1"/>
    <w:rsid w:val="005E2120"/>
    <w:rPr>
      <w:rFonts w:ascii="Courier New" w:hAnsi="Courier New" w:cs="Courier New"/>
    </w:rPr>
  </w:style>
  <w:style w:type="character" w:customStyle="1" w:styleId="WW8Num149z2">
    <w:name w:val="WW8Num149z2"/>
    <w:rsid w:val="005E2120"/>
    <w:rPr>
      <w:rFonts w:ascii="Wingdings" w:hAnsi="Wingdings"/>
    </w:rPr>
  </w:style>
  <w:style w:type="character" w:customStyle="1" w:styleId="WW8Num14z0">
    <w:name w:val="WW8Num14z0"/>
    <w:rsid w:val="005E2120"/>
    <w:rPr>
      <w:rFonts w:ascii="Symbol" w:hAnsi="Symbol"/>
    </w:rPr>
  </w:style>
  <w:style w:type="character" w:customStyle="1" w:styleId="WW8Num14z1">
    <w:name w:val="WW8Num14z1"/>
    <w:rsid w:val="005E2120"/>
    <w:rPr>
      <w:rFonts w:ascii="Courier New" w:hAnsi="Courier New" w:cs="Courier New"/>
    </w:rPr>
  </w:style>
  <w:style w:type="character" w:customStyle="1" w:styleId="WW8Num14z2">
    <w:name w:val="WW8Num14z2"/>
    <w:rsid w:val="005E2120"/>
    <w:rPr>
      <w:rFonts w:ascii="Wingdings" w:hAnsi="Wingdings"/>
    </w:rPr>
  </w:style>
  <w:style w:type="character" w:customStyle="1" w:styleId="WW8Num106z0">
    <w:name w:val="WW8Num106z0"/>
    <w:rsid w:val="005E2120"/>
    <w:rPr>
      <w:rFonts w:ascii="Symbol" w:hAnsi="Symbol"/>
    </w:rPr>
  </w:style>
  <w:style w:type="character" w:customStyle="1" w:styleId="WW8Num106z1">
    <w:name w:val="WW8Num106z1"/>
    <w:rsid w:val="005E2120"/>
    <w:rPr>
      <w:rFonts w:ascii="Courier New" w:hAnsi="Courier New" w:cs="Courier New"/>
    </w:rPr>
  </w:style>
  <w:style w:type="character" w:customStyle="1" w:styleId="WW8Num106z2">
    <w:name w:val="WW8Num106z2"/>
    <w:rsid w:val="005E2120"/>
    <w:rPr>
      <w:rFonts w:ascii="Wingdings" w:hAnsi="Wingdings"/>
    </w:rPr>
  </w:style>
  <w:style w:type="character" w:customStyle="1" w:styleId="WW8Num112z0">
    <w:name w:val="WW8Num112z0"/>
    <w:rsid w:val="005E2120"/>
    <w:rPr>
      <w:rFonts w:ascii="Symbol" w:hAnsi="Symbol"/>
    </w:rPr>
  </w:style>
  <w:style w:type="character" w:customStyle="1" w:styleId="WW8Num112z1">
    <w:name w:val="WW8Num112z1"/>
    <w:rsid w:val="005E2120"/>
    <w:rPr>
      <w:rFonts w:ascii="Courier New" w:hAnsi="Courier New" w:cs="Courier New"/>
    </w:rPr>
  </w:style>
  <w:style w:type="character" w:customStyle="1" w:styleId="WW8Num112z2">
    <w:name w:val="WW8Num112z2"/>
    <w:rsid w:val="005E2120"/>
    <w:rPr>
      <w:rFonts w:ascii="Wingdings" w:hAnsi="Wingdings"/>
    </w:rPr>
  </w:style>
  <w:style w:type="character" w:customStyle="1" w:styleId="WW8Num9z0">
    <w:name w:val="WW8Num9z0"/>
    <w:rsid w:val="005E2120"/>
    <w:rPr>
      <w:rFonts w:ascii="Symbol" w:hAnsi="Symbol"/>
    </w:rPr>
  </w:style>
  <w:style w:type="character" w:customStyle="1" w:styleId="WW8Num9z1">
    <w:name w:val="WW8Num9z1"/>
    <w:rsid w:val="005E2120"/>
    <w:rPr>
      <w:rFonts w:ascii="Courier New" w:hAnsi="Courier New" w:cs="Courier New"/>
    </w:rPr>
  </w:style>
  <w:style w:type="character" w:customStyle="1" w:styleId="WW8Num9z2">
    <w:name w:val="WW8Num9z2"/>
    <w:rsid w:val="005E2120"/>
    <w:rPr>
      <w:rFonts w:ascii="Wingdings" w:hAnsi="Wingdings"/>
    </w:rPr>
  </w:style>
  <w:style w:type="character" w:customStyle="1" w:styleId="WW8Num43z0">
    <w:name w:val="WW8Num43z0"/>
    <w:rsid w:val="005E2120"/>
    <w:rPr>
      <w:rFonts w:ascii="Symbol" w:hAnsi="Symbol"/>
    </w:rPr>
  </w:style>
  <w:style w:type="character" w:customStyle="1" w:styleId="WW8Num43z1">
    <w:name w:val="WW8Num43z1"/>
    <w:rsid w:val="005E2120"/>
    <w:rPr>
      <w:rFonts w:ascii="Courier New" w:hAnsi="Courier New" w:cs="Courier New"/>
    </w:rPr>
  </w:style>
  <w:style w:type="character" w:customStyle="1" w:styleId="WW8Num43z2">
    <w:name w:val="WW8Num43z2"/>
    <w:rsid w:val="005E2120"/>
    <w:rPr>
      <w:rFonts w:ascii="Wingdings" w:hAnsi="Wingdings"/>
    </w:rPr>
  </w:style>
  <w:style w:type="character" w:customStyle="1" w:styleId="WW8Num51z0">
    <w:name w:val="WW8Num51z0"/>
    <w:rsid w:val="005E2120"/>
    <w:rPr>
      <w:rFonts w:ascii="Symbol" w:hAnsi="Symbol"/>
    </w:rPr>
  </w:style>
  <w:style w:type="character" w:customStyle="1" w:styleId="WW8Num51z1">
    <w:name w:val="WW8Num51z1"/>
    <w:rsid w:val="005E2120"/>
    <w:rPr>
      <w:rFonts w:ascii="Courier New" w:hAnsi="Courier New" w:cs="Courier New"/>
    </w:rPr>
  </w:style>
  <w:style w:type="character" w:customStyle="1" w:styleId="WW8Num51z2">
    <w:name w:val="WW8Num51z2"/>
    <w:rsid w:val="005E2120"/>
    <w:rPr>
      <w:rFonts w:ascii="Wingdings" w:hAnsi="Wingdings"/>
    </w:rPr>
  </w:style>
  <w:style w:type="character" w:customStyle="1" w:styleId="WW8Num15z0">
    <w:name w:val="WW8Num15z0"/>
    <w:rsid w:val="005E2120"/>
    <w:rPr>
      <w:rFonts w:ascii="Symbol" w:hAnsi="Symbol"/>
    </w:rPr>
  </w:style>
  <w:style w:type="character" w:customStyle="1" w:styleId="WW8Num15z1">
    <w:name w:val="WW8Num15z1"/>
    <w:rsid w:val="005E2120"/>
    <w:rPr>
      <w:rFonts w:ascii="Courier New" w:hAnsi="Courier New" w:cs="Courier New"/>
    </w:rPr>
  </w:style>
  <w:style w:type="character" w:customStyle="1" w:styleId="WW8Num15z2">
    <w:name w:val="WW8Num15z2"/>
    <w:rsid w:val="005E2120"/>
    <w:rPr>
      <w:rFonts w:ascii="Wingdings" w:hAnsi="Wingdings"/>
    </w:rPr>
  </w:style>
  <w:style w:type="character" w:customStyle="1" w:styleId="WW8Num48z0">
    <w:name w:val="WW8Num48z0"/>
    <w:rsid w:val="005E2120"/>
    <w:rPr>
      <w:rFonts w:ascii="Symbol" w:hAnsi="Symbol"/>
    </w:rPr>
  </w:style>
  <w:style w:type="character" w:customStyle="1" w:styleId="WW8Num48z1">
    <w:name w:val="WW8Num48z1"/>
    <w:rsid w:val="005E2120"/>
    <w:rPr>
      <w:rFonts w:ascii="Courier New" w:hAnsi="Courier New" w:cs="Courier New"/>
    </w:rPr>
  </w:style>
  <w:style w:type="character" w:customStyle="1" w:styleId="WW8Num48z2">
    <w:name w:val="WW8Num48z2"/>
    <w:rsid w:val="005E2120"/>
    <w:rPr>
      <w:rFonts w:ascii="Wingdings" w:hAnsi="Wingdings"/>
    </w:rPr>
  </w:style>
  <w:style w:type="character" w:customStyle="1" w:styleId="WW8Num84z0">
    <w:name w:val="WW8Num84z0"/>
    <w:rsid w:val="005E2120"/>
    <w:rPr>
      <w:rFonts w:ascii="Symbol" w:hAnsi="Symbol"/>
    </w:rPr>
  </w:style>
  <w:style w:type="character" w:customStyle="1" w:styleId="WW8Num84z1">
    <w:name w:val="WW8Num84z1"/>
    <w:rsid w:val="005E2120"/>
    <w:rPr>
      <w:rFonts w:ascii="Courier New" w:hAnsi="Courier New" w:cs="Courier New"/>
    </w:rPr>
  </w:style>
  <w:style w:type="character" w:customStyle="1" w:styleId="WW8Num84z2">
    <w:name w:val="WW8Num84z2"/>
    <w:rsid w:val="005E2120"/>
    <w:rPr>
      <w:rFonts w:ascii="Wingdings" w:hAnsi="Wingdings"/>
    </w:rPr>
  </w:style>
  <w:style w:type="character" w:customStyle="1" w:styleId="WW8Num98z0">
    <w:name w:val="WW8Num98z0"/>
    <w:rsid w:val="005E2120"/>
    <w:rPr>
      <w:rFonts w:ascii="Symbol" w:hAnsi="Symbol"/>
    </w:rPr>
  </w:style>
  <w:style w:type="character" w:customStyle="1" w:styleId="WW8Num98z1">
    <w:name w:val="WW8Num98z1"/>
    <w:rsid w:val="005E2120"/>
    <w:rPr>
      <w:rFonts w:ascii="Courier New" w:hAnsi="Courier New" w:cs="Courier New"/>
    </w:rPr>
  </w:style>
  <w:style w:type="character" w:customStyle="1" w:styleId="WW8Num98z2">
    <w:name w:val="WW8Num98z2"/>
    <w:rsid w:val="005E2120"/>
    <w:rPr>
      <w:rFonts w:ascii="Wingdings" w:hAnsi="Wingdings"/>
    </w:rPr>
  </w:style>
  <w:style w:type="character" w:customStyle="1" w:styleId="WW8Num24z0">
    <w:name w:val="WW8Num24z0"/>
    <w:rsid w:val="005E2120"/>
    <w:rPr>
      <w:rFonts w:ascii="Symbol" w:hAnsi="Symbol"/>
    </w:rPr>
  </w:style>
  <w:style w:type="character" w:customStyle="1" w:styleId="WW8Num24z1">
    <w:name w:val="WW8Num24z1"/>
    <w:rsid w:val="005E2120"/>
    <w:rPr>
      <w:rFonts w:ascii="Courier New" w:hAnsi="Courier New" w:cs="Courier New"/>
    </w:rPr>
  </w:style>
  <w:style w:type="character" w:customStyle="1" w:styleId="WW8Num24z2">
    <w:name w:val="WW8Num24z2"/>
    <w:rsid w:val="005E2120"/>
    <w:rPr>
      <w:rFonts w:ascii="Wingdings" w:hAnsi="Wingdings"/>
    </w:rPr>
  </w:style>
  <w:style w:type="character" w:customStyle="1" w:styleId="WW8Num77z0">
    <w:name w:val="WW8Num77z0"/>
    <w:rsid w:val="005E2120"/>
    <w:rPr>
      <w:rFonts w:ascii="Symbol" w:hAnsi="Symbol"/>
    </w:rPr>
  </w:style>
  <w:style w:type="character" w:customStyle="1" w:styleId="WW8Num77z1">
    <w:name w:val="WW8Num77z1"/>
    <w:rsid w:val="005E2120"/>
    <w:rPr>
      <w:rFonts w:ascii="Courier New" w:hAnsi="Courier New" w:cs="Courier New"/>
    </w:rPr>
  </w:style>
  <w:style w:type="character" w:customStyle="1" w:styleId="WW8Num77z2">
    <w:name w:val="WW8Num77z2"/>
    <w:rsid w:val="005E2120"/>
    <w:rPr>
      <w:rFonts w:ascii="Wingdings" w:hAnsi="Wingdings"/>
    </w:rPr>
  </w:style>
  <w:style w:type="character" w:customStyle="1" w:styleId="WW8Num79z0">
    <w:name w:val="WW8Num79z0"/>
    <w:rsid w:val="005E2120"/>
    <w:rPr>
      <w:rFonts w:ascii="Symbol" w:hAnsi="Symbol"/>
    </w:rPr>
  </w:style>
  <w:style w:type="character" w:customStyle="1" w:styleId="WW8Num79z1">
    <w:name w:val="WW8Num79z1"/>
    <w:rsid w:val="005E2120"/>
    <w:rPr>
      <w:rFonts w:ascii="Courier New" w:hAnsi="Courier New" w:cs="Courier New"/>
    </w:rPr>
  </w:style>
  <w:style w:type="character" w:customStyle="1" w:styleId="WW8Num79z2">
    <w:name w:val="WW8Num79z2"/>
    <w:rsid w:val="005E2120"/>
    <w:rPr>
      <w:rFonts w:ascii="Wingdings" w:hAnsi="Wingdings"/>
    </w:rPr>
  </w:style>
  <w:style w:type="character" w:customStyle="1" w:styleId="WW8Num160z0">
    <w:name w:val="WW8Num160z0"/>
    <w:rsid w:val="005E2120"/>
    <w:rPr>
      <w:rFonts w:ascii="Symbol" w:hAnsi="Symbol"/>
    </w:rPr>
  </w:style>
  <w:style w:type="character" w:customStyle="1" w:styleId="WW8Num160z1">
    <w:name w:val="WW8Num160z1"/>
    <w:rsid w:val="005E2120"/>
    <w:rPr>
      <w:rFonts w:ascii="Courier New" w:hAnsi="Courier New" w:cs="Courier New"/>
    </w:rPr>
  </w:style>
  <w:style w:type="character" w:customStyle="1" w:styleId="WW8Num160z2">
    <w:name w:val="WW8Num160z2"/>
    <w:rsid w:val="005E2120"/>
    <w:rPr>
      <w:rFonts w:ascii="Wingdings" w:hAnsi="Wingdings"/>
    </w:rPr>
  </w:style>
  <w:style w:type="character" w:customStyle="1" w:styleId="WW8Num28z0">
    <w:name w:val="WW8Num28z0"/>
    <w:rsid w:val="005E2120"/>
    <w:rPr>
      <w:rFonts w:ascii="Symbol" w:hAnsi="Symbol"/>
    </w:rPr>
  </w:style>
  <w:style w:type="character" w:customStyle="1" w:styleId="WW8Num28z1">
    <w:name w:val="WW8Num28z1"/>
    <w:rsid w:val="005E2120"/>
    <w:rPr>
      <w:rFonts w:ascii="Courier New" w:hAnsi="Courier New" w:cs="Courier New"/>
    </w:rPr>
  </w:style>
  <w:style w:type="character" w:customStyle="1" w:styleId="WW8Num28z2">
    <w:name w:val="WW8Num28z2"/>
    <w:rsid w:val="005E2120"/>
    <w:rPr>
      <w:rFonts w:ascii="Wingdings" w:hAnsi="Wingdings"/>
    </w:rPr>
  </w:style>
  <w:style w:type="character" w:customStyle="1" w:styleId="WW8Num64z0">
    <w:name w:val="WW8Num64z0"/>
    <w:rsid w:val="005E2120"/>
    <w:rPr>
      <w:rFonts w:ascii="Symbol" w:hAnsi="Symbol"/>
    </w:rPr>
  </w:style>
  <w:style w:type="character" w:customStyle="1" w:styleId="WW8Num64z1">
    <w:name w:val="WW8Num64z1"/>
    <w:rsid w:val="005E2120"/>
    <w:rPr>
      <w:rFonts w:ascii="Courier New" w:hAnsi="Courier New"/>
    </w:rPr>
  </w:style>
  <w:style w:type="character" w:customStyle="1" w:styleId="WW8Num64z2">
    <w:name w:val="WW8Num64z2"/>
    <w:rsid w:val="005E2120"/>
    <w:rPr>
      <w:rFonts w:ascii="Wingdings" w:hAnsi="Wingdings"/>
    </w:rPr>
  </w:style>
  <w:style w:type="character" w:customStyle="1" w:styleId="WW8Num78z0">
    <w:name w:val="WW8Num78z0"/>
    <w:rsid w:val="005E2120"/>
    <w:rPr>
      <w:rFonts w:ascii="Symbol" w:hAnsi="Symbol"/>
    </w:rPr>
  </w:style>
  <w:style w:type="character" w:customStyle="1" w:styleId="WW8Num78z1">
    <w:name w:val="WW8Num78z1"/>
    <w:rsid w:val="005E2120"/>
    <w:rPr>
      <w:rFonts w:ascii="Courier New" w:hAnsi="Courier New"/>
    </w:rPr>
  </w:style>
  <w:style w:type="character" w:customStyle="1" w:styleId="WW8Num78z2">
    <w:name w:val="WW8Num78z2"/>
    <w:rsid w:val="005E2120"/>
    <w:rPr>
      <w:rFonts w:ascii="Wingdings" w:hAnsi="Wingdings"/>
    </w:rPr>
  </w:style>
  <w:style w:type="character" w:customStyle="1" w:styleId="WW8Num40z0">
    <w:name w:val="WW8Num40z0"/>
    <w:rsid w:val="005E2120"/>
    <w:rPr>
      <w:rFonts w:ascii="Symbol" w:hAnsi="Symbol"/>
    </w:rPr>
  </w:style>
  <w:style w:type="character" w:customStyle="1" w:styleId="WW8Num40z1">
    <w:name w:val="WW8Num40z1"/>
    <w:rsid w:val="005E2120"/>
    <w:rPr>
      <w:rFonts w:ascii="Courier New" w:hAnsi="Courier New" w:cs="Courier New"/>
    </w:rPr>
  </w:style>
  <w:style w:type="character" w:customStyle="1" w:styleId="WW8Num40z2">
    <w:name w:val="WW8Num40z2"/>
    <w:rsid w:val="005E2120"/>
    <w:rPr>
      <w:rFonts w:ascii="Wingdings" w:hAnsi="Wingdings"/>
    </w:rPr>
  </w:style>
  <w:style w:type="character" w:customStyle="1" w:styleId="WW8Num130z0">
    <w:name w:val="WW8Num130z0"/>
    <w:rsid w:val="005E2120"/>
    <w:rPr>
      <w:rFonts w:ascii="Symbol" w:hAnsi="Symbol"/>
    </w:rPr>
  </w:style>
  <w:style w:type="character" w:customStyle="1" w:styleId="WW8Num130z1">
    <w:name w:val="WW8Num130z1"/>
    <w:rsid w:val="005E2120"/>
    <w:rPr>
      <w:rFonts w:ascii="Courier New" w:hAnsi="Courier New" w:cs="Courier New"/>
    </w:rPr>
  </w:style>
  <w:style w:type="character" w:customStyle="1" w:styleId="WW8Num130z2">
    <w:name w:val="WW8Num130z2"/>
    <w:rsid w:val="005E2120"/>
    <w:rPr>
      <w:rFonts w:ascii="Wingdings" w:hAnsi="Wingdings"/>
    </w:rPr>
  </w:style>
  <w:style w:type="character" w:customStyle="1" w:styleId="WW8Num32z0">
    <w:name w:val="WW8Num32z0"/>
    <w:rsid w:val="005E2120"/>
    <w:rPr>
      <w:rFonts w:ascii="Symbol" w:hAnsi="Symbol"/>
    </w:rPr>
  </w:style>
  <w:style w:type="character" w:customStyle="1" w:styleId="WW8Num32z1">
    <w:name w:val="WW8Num32z1"/>
    <w:rsid w:val="005E2120"/>
    <w:rPr>
      <w:rFonts w:ascii="Courier New" w:hAnsi="Courier New"/>
    </w:rPr>
  </w:style>
  <w:style w:type="character" w:customStyle="1" w:styleId="WW8Num32z2">
    <w:name w:val="WW8Num32z2"/>
    <w:rsid w:val="005E2120"/>
    <w:rPr>
      <w:rFonts w:ascii="Wingdings" w:hAnsi="Wingdings"/>
    </w:rPr>
  </w:style>
  <w:style w:type="character" w:customStyle="1" w:styleId="WW8Num121z1">
    <w:name w:val="WW8Num121z1"/>
    <w:rsid w:val="005E2120"/>
    <w:rPr>
      <w:rFonts w:ascii="Symbol" w:hAnsi="Symbol"/>
    </w:rPr>
  </w:style>
  <w:style w:type="character" w:customStyle="1" w:styleId="WW8Num121z2">
    <w:name w:val="WW8Num121z2"/>
    <w:rsid w:val="005E2120"/>
    <w:rPr>
      <w:rFonts w:ascii="Wingdings" w:hAnsi="Wingdings"/>
      <w:sz w:val="20"/>
    </w:rPr>
  </w:style>
  <w:style w:type="character" w:customStyle="1" w:styleId="zag">
    <w:name w:val="zag"/>
    <w:basedOn w:val="11"/>
    <w:rsid w:val="005E2120"/>
  </w:style>
  <w:style w:type="character" w:customStyle="1" w:styleId="gen">
    <w:name w:val="gen"/>
    <w:basedOn w:val="11"/>
    <w:rsid w:val="005E2120"/>
  </w:style>
  <w:style w:type="character" w:customStyle="1" w:styleId="WW8Num116z0">
    <w:name w:val="WW8Num116z0"/>
    <w:rsid w:val="005E2120"/>
    <w:rPr>
      <w:rFonts w:ascii="Symbol" w:hAnsi="Symbol"/>
      <w:sz w:val="20"/>
    </w:rPr>
  </w:style>
  <w:style w:type="character" w:customStyle="1" w:styleId="WW8Num116z1">
    <w:name w:val="WW8Num116z1"/>
    <w:rsid w:val="005E2120"/>
    <w:rPr>
      <w:rFonts w:ascii="Courier New" w:hAnsi="Courier New"/>
      <w:sz w:val="20"/>
    </w:rPr>
  </w:style>
  <w:style w:type="character" w:customStyle="1" w:styleId="WW8Num116z2">
    <w:name w:val="WW8Num116z2"/>
    <w:rsid w:val="005E2120"/>
    <w:rPr>
      <w:rFonts w:ascii="Wingdings" w:hAnsi="Wingdings"/>
      <w:sz w:val="20"/>
    </w:rPr>
  </w:style>
  <w:style w:type="character" w:customStyle="1" w:styleId="WW8Num110z0">
    <w:name w:val="WW8Num110z0"/>
    <w:rsid w:val="005E2120"/>
    <w:rPr>
      <w:rFonts w:ascii="Symbol" w:hAnsi="Symbol"/>
      <w:sz w:val="20"/>
    </w:rPr>
  </w:style>
  <w:style w:type="character" w:customStyle="1" w:styleId="WW8Num110z1">
    <w:name w:val="WW8Num110z1"/>
    <w:rsid w:val="005E2120"/>
    <w:rPr>
      <w:rFonts w:ascii="Courier New" w:hAnsi="Courier New"/>
      <w:sz w:val="20"/>
    </w:rPr>
  </w:style>
  <w:style w:type="character" w:customStyle="1" w:styleId="WW8Num110z2">
    <w:name w:val="WW8Num110z2"/>
    <w:rsid w:val="005E2120"/>
    <w:rPr>
      <w:rFonts w:ascii="Wingdings" w:hAnsi="Wingdings"/>
      <w:sz w:val="20"/>
    </w:rPr>
  </w:style>
  <w:style w:type="character" w:customStyle="1" w:styleId="WW8Num1z0">
    <w:name w:val="WW8Num1z0"/>
    <w:rsid w:val="005E2120"/>
    <w:rPr>
      <w:rFonts w:ascii="Symbol" w:hAnsi="Symbol"/>
    </w:rPr>
  </w:style>
  <w:style w:type="character" w:customStyle="1" w:styleId="WW8Num1z1">
    <w:name w:val="WW8Num1z1"/>
    <w:rsid w:val="005E2120"/>
    <w:rPr>
      <w:rFonts w:ascii="Courier New" w:hAnsi="Courier New" w:cs="Courier New"/>
    </w:rPr>
  </w:style>
  <w:style w:type="character" w:customStyle="1" w:styleId="WW8Num1z2">
    <w:name w:val="WW8Num1z2"/>
    <w:rsid w:val="005E2120"/>
    <w:rPr>
      <w:rFonts w:ascii="Wingdings" w:hAnsi="Wingdings"/>
    </w:rPr>
  </w:style>
  <w:style w:type="character" w:customStyle="1" w:styleId="WW8Num81z0">
    <w:name w:val="WW8Num81z0"/>
    <w:rsid w:val="005E2120"/>
    <w:rPr>
      <w:rFonts w:ascii="Symbol" w:hAnsi="Symbol"/>
    </w:rPr>
  </w:style>
  <w:style w:type="character" w:customStyle="1" w:styleId="WW8Num81z1">
    <w:name w:val="WW8Num81z1"/>
    <w:rsid w:val="005E2120"/>
    <w:rPr>
      <w:rFonts w:ascii="Courier New" w:hAnsi="Courier New" w:cs="Courier New"/>
    </w:rPr>
  </w:style>
  <w:style w:type="character" w:customStyle="1" w:styleId="WW8Num81z2">
    <w:name w:val="WW8Num81z2"/>
    <w:rsid w:val="005E2120"/>
    <w:rPr>
      <w:rFonts w:ascii="Wingdings" w:hAnsi="Wingdings"/>
    </w:rPr>
  </w:style>
  <w:style w:type="character" w:customStyle="1" w:styleId="rel">
    <w:name w:val="rel"/>
    <w:basedOn w:val="11"/>
    <w:rsid w:val="005E2120"/>
  </w:style>
  <w:style w:type="character" w:customStyle="1" w:styleId="WW8Num143z0">
    <w:name w:val="WW8Num143z0"/>
    <w:rsid w:val="005E2120"/>
    <w:rPr>
      <w:rFonts w:ascii="Symbol" w:hAnsi="Symbol"/>
      <w:sz w:val="20"/>
    </w:rPr>
  </w:style>
  <w:style w:type="character" w:customStyle="1" w:styleId="WW8Num143z1">
    <w:name w:val="WW8Num143z1"/>
    <w:rsid w:val="005E2120"/>
    <w:rPr>
      <w:rFonts w:ascii="Symbol" w:hAnsi="Symbol"/>
    </w:rPr>
  </w:style>
  <w:style w:type="character" w:customStyle="1" w:styleId="WW8Num143z2">
    <w:name w:val="WW8Num143z2"/>
    <w:rsid w:val="005E2120"/>
    <w:rPr>
      <w:rFonts w:ascii="Wingdings" w:hAnsi="Wingdings"/>
      <w:sz w:val="20"/>
    </w:rPr>
  </w:style>
  <w:style w:type="character" w:customStyle="1" w:styleId="WW8Num60z0">
    <w:name w:val="WW8Num60z0"/>
    <w:rsid w:val="005E2120"/>
    <w:rPr>
      <w:rFonts w:ascii="Symbol" w:hAnsi="Symbol"/>
    </w:rPr>
  </w:style>
  <w:style w:type="character" w:customStyle="1" w:styleId="WW8Num60z1">
    <w:name w:val="WW8Num60z1"/>
    <w:rsid w:val="005E2120"/>
    <w:rPr>
      <w:rFonts w:ascii="Courier New" w:hAnsi="Courier New"/>
    </w:rPr>
  </w:style>
  <w:style w:type="character" w:customStyle="1" w:styleId="WW8Num60z2">
    <w:name w:val="WW8Num60z2"/>
    <w:rsid w:val="005E2120"/>
    <w:rPr>
      <w:rFonts w:ascii="Wingdings" w:hAnsi="Wingdings"/>
    </w:rPr>
  </w:style>
  <w:style w:type="character" w:customStyle="1" w:styleId="WW8Num128z0">
    <w:name w:val="WW8Num128z0"/>
    <w:rsid w:val="005E2120"/>
    <w:rPr>
      <w:rFonts w:ascii="Symbol" w:hAnsi="Symbol"/>
    </w:rPr>
  </w:style>
  <w:style w:type="character" w:customStyle="1" w:styleId="WW8Num128z1">
    <w:name w:val="WW8Num128z1"/>
    <w:rsid w:val="005E2120"/>
    <w:rPr>
      <w:rFonts w:ascii="Courier New" w:hAnsi="Courier New"/>
    </w:rPr>
  </w:style>
  <w:style w:type="character" w:customStyle="1" w:styleId="WW8Num128z2">
    <w:name w:val="WW8Num128z2"/>
    <w:rsid w:val="005E2120"/>
    <w:rPr>
      <w:rFonts w:ascii="Wingdings" w:hAnsi="Wingdings"/>
    </w:rPr>
  </w:style>
  <w:style w:type="character" w:customStyle="1" w:styleId="WW8Num97z1">
    <w:name w:val="WW8Num97z1"/>
    <w:rsid w:val="005E2120"/>
    <w:rPr>
      <w:b/>
    </w:rPr>
  </w:style>
  <w:style w:type="character" w:customStyle="1" w:styleId="WW8Num3z0">
    <w:name w:val="WW8Num3z0"/>
    <w:rsid w:val="005E2120"/>
    <w:rPr>
      <w:rFonts w:ascii="Symbol" w:hAnsi="Symbol"/>
    </w:rPr>
  </w:style>
  <w:style w:type="character" w:customStyle="1" w:styleId="WW8Num3z1">
    <w:name w:val="WW8Num3z1"/>
    <w:rsid w:val="005E2120"/>
    <w:rPr>
      <w:rFonts w:ascii="Courier New" w:hAnsi="Courier New" w:cs="Courier New"/>
    </w:rPr>
  </w:style>
  <w:style w:type="character" w:customStyle="1" w:styleId="WW8Num3z2">
    <w:name w:val="WW8Num3z2"/>
    <w:rsid w:val="005E2120"/>
    <w:rPr>
      <w:rFonts w:ascii="Wingdings" w:hAnsi="Wingdings"/>
    </w:rPr>
  </w:style>
  <w:style w:type="character" w:customStyle="1" w:styleId="WW8Num89z0">
    <w:name w:val="WW8Num89z0"/>
    <w:rsid w:val="005E2120"/>
    <w:rPr>
      <w:rFonts w:ascii="Symbol" w:hAnsi="Symbol"/>
    </w:rPr>
  </w:style>
  <w:style w:type="character" w:customStyle="1" w:styleId="WW8Num89z1">
    <w:name w:val="WW8Num89z1"/>
    <w:rsid w:val="005E2120"/>
    <w:rPr>
      <w:rFonts w:ascii="Courier New" w:hAnsi="Courier New" w:cs="Courier New"/>
    </w:rPr>
  </w:style>
  <w:style w:type="character" w:customStyle="1" w:styleId="WW8Num89z2">
    <w:name w:val="WW8Num89z2"/>
    <w:rsid w:val="005E2120"/>
    <w:rPr>
      <w:rFonts w:ascii="Wingdings" w:hAnsi="Wingdings"/>
    </w:rPr>
  </w:style>
  <w:style w:type="character" w:customStyle="1" w:styleId="WW8Num119z0">
    <w:name w:val="WW8Num119z0"/>
    <w:rsid w:val="005E2120"/>
    <w:rPr>
      <w:rFonts w:ascii="Symbol" w:hAnsi="Symbol"/>
    </w:rPr>
  </w:style>
  <w:style w:type="character" w:customStyle="1" w:styleId="WW8Num119z1">
    <w:name w:val="WW8Num119z1"/>
    <w:rsid w:val="005E2120"/>
    <w:rPr>
      <w:rFonts w:ascii="Courier New" w:hAnsi="Courier New" w:cs="Courier New"/>
    </w:rPr>
  </w:style>
  <w:style w:type="character" w:customStyle="1" w:styleId="WW8Num119z2">
    <w:name w:val="WW8Num119z2"/>
    <w:rsid w:val="005E2120"/>
    <w:rPr>
      <w:rFonts w:ascii="Wingdings" w:hAnsi="Wingdings"/>
    </w:rPr>
  </w:style>
  <w:style w:type="character" w:customStyle="1" w:styleId="WW8Num94z0">
    <w:name w:val="WW8Num94z0"/>
    <w:rsid w:val="005E2120"/>
    <w:rPr>
      <w:rFonts w:ascii="Symbol" w:hAnsi="Symbol"/>
    </w:rPr>
  </w:style>
  <w:style w:type="character" w:customStyle="1" w:styleId="WW8Num94z1">
    <w:name w:val="WW8Num94z1"/>
    <w:rsid w:val="005E2120"/>
    <w:rPr>
      <w:rFonts w:ascii="Courier New" w:hAnsi="Courier New" w:cs="Courier New"/>
    </w:rPr>
  </w:style>
  <w:style w:type="character" w:customStyle="1" w:styleId="WW8Num94z2">
    <w:name w:val="WW8Num94z2"/>
    <w:rsid w:val="005E2120"/>
    <w:rPr>
      <w:rFonts w:ascii="Wingdings" w:hAnsi="Wingdings"/>
    </w:rPr>
  </w:style>
  <w:style w:type="character" w:customStyle="1" w:styleId="WW8Num99z0">
    <w:name w:val="WW8Num99z0"/>
    <w:rsid w:val="005E2120"/>
    <w:rPr>
      <w:rFonts w:ascii="Symbol" w:hAnsi="Symbol"/>
    </w:rPr>
  </w:style>
  <w:style w:type="character" w:customStyle="1" w:styleId="WW8Num99z1">
    <w:name w:val="WW8Num99z1"/>
    <w:rsid w:val="005E2120"/>
    <w:rPr>
      <w:rFonts w:ascii="Courier New" w:hAnsi="Courier New" w:cs="Courier New"/>
    </w:rPr>
  </w:style>
  <w:style w:type="character" w:customStyle="1" w:styleId="WW8Num99z2">
    <w:name w:val="WW8Num99z2"/>
    <w:rsid w:val="005E2120"/>
    <w:rPr>
      <w:rFonts w:ascii="Wingdings" w:hAnsi="Wingdings"/>
    </w:rPr>
  </w:style>
  <w:style w:type="paragraph" w:customStyle="1" w:styleId="a5">
    <w:name w:val="Заголовок"/>
    <w:basedOn w:val="a"/>
    <w:next w:val="a6"/>
    <w:rsid w:val="005E2120"/>
    <w:pPr>
      <w:keepNext/>
      <w:spacing w:before="240" w:after="120"/>
    </w:pPr>
    <w:rPr>
      <w:rFonts w:ascii="Liberation Sans" w:hAnsi="Liberation Sans"/>
      <w:sz w:val="28"/>
      <w:szCs w:val="28"/>
    </w:rPr>
  </w:style>
  <w:style w:type="paragraph" w:styleId="a6">
    <w:name w:val="Body Text"/>
    <w:basedOn w:val="a"/>
    <w:link w:val="a7"/>
    <w:rsid w:val="005E2120"/>
    <w:pPr>
      <w:spacing w:after="120"/>
    </w:pPr>
  </w:style>
  <w:style w:type="character" w:customStyle="1" w:styleId="a7">
    <w:name w:val="Основной текст Знак"/>
    <w:basedOn w:val="a0"/>
    <w:link w:val="a6"/>
    <w:rsid w:val="005E2120"/>
    <w:rPr>
      <w:rFonts w:ascii="Liberation Serif" w:eastAsia="DejaVu Sans" w:hAnsi="Liberation Serif" w:cs="DejaVu Sans"/>
      <w:kern w:val="1"/>
      <w:sz w:val="24"/>
      <w:szCs w:val="24"/>
      <w:lang w:eastAsia="hi-IN" w:bidi="hi-IN"/>
    </w:rPr>
  </w:style>
  <w:style w:type="paragraph" w:styleId="a8">
    <w:name w:val="List"/>
    <w:basedOn w:val="a6"/>
    <w:rsid w:val="005E2120"/>
  </w:style>
  <w:style w:type="paragraph" w:customStyle="1" w:styleId="12">
    <w:name w:val="Название1"/>
    <w:basedOn w:val="a"/>
    <w:rsid w:val="005E2120"/>
    <w:pPr>
      <w:suppressLineNumbers/>
      <w:spacing w:before="120" w:after="120"/>
    </w:pPr>
    <w:rPr>
      <w:i/>
      <w:iCs/>
    </w:rPr>
  </w:style>
  <w:style w:type="paragraph" w:customStyle="1" w:styleId="13">
    <w:name w:val="Указатель1"/>
    <w:basedOn w:val="a"/>
    <w:rsid w:val="005E2120"/>
    <w:pPr>
      <w:suppressLineNumbers/>
    </w:pPr>
  </w:style>
  <w:style w:type="paragraph" w:styleId="a9">
    <w:name w:val="header"/>
    <w:basedOn w:val="a"/>
    <w:link w:val="aa"/>
    <w:uiPriority w:val="99"/>
    <w:rsid w:val="005E2120"/>
    <w:pPr>
      <w:tabs>
        <w:tab w:val="center" w:pos="4677"/>
        <w:tab w:val="right" w:pos="9355"/>
      </w:tabs>
    </w:pPr>
  </w:style>
  <w:style w:type="character" w:customStyle="1" w:styleId="aa">
    <w:name w:val="Верхний колонтитул Знак"/>
    <w:basedOn w:val="a0"/>
    <w:link w:val="a9"/>
    <w:uiPriority w:val="99"/>
    <w:rsid w:val="005E2120"/>
    <w:rPr>
      <w:rFonts w:ascii="Liberation Serif" w:eastAsia="DejaVu Sans" w:hAnsi="Liberation Serif" w:cs="DejaVu Sans"/>
      <w:kern w:val="1"/>
      <w:sz w:val="24"/>
      <w:szCs w:val="24"/>
      <w:lang w:eastAsia="hi-IN" w:bidi="hi-IN"/>
    </w:rPr>
  </w:style>
  <w:style w:type="paragraph" w:styleId="ab">
    <w:name w:val="footer"/>
    <w:basedOn w:val="a"/>
    <w:link w:val="ac"/>
    <w:rsid w:val="005E2120"/>
    <w:pPr>
      <w:tabs>
        <w:tab w:val="center" w:pos="4677"/>
        <w:tab w:val="right" w:pos="9355"/>
      </w:tabs>
    </w:pPr>
  </w:style>
  <w:style w:type="character" w:customStyle="1" w:styleId="ac">
    <w:name w:val="Нижний колонтитул Знак"/>
    <w:basedOn w:val="a0"/>
    <w:link w:val="ab"/>
    <w:rsid w:val="005E2120"/>
    <w:rPr>
      <w:rFonts w:ascii="Liberation Serif" w:eastAsia="DejaVu Sans" w:hAnsi="Liberation Serif" w:cs="DejaVu Sans"/>
      <w:kern w:val="1"/>
      <w:sz w:val="24"/>
      <w:szCs w:val="24"/>
      <w:lang w:eastAsia="hi-IN" w:bidi="hi-IN"/>
    </w:rPr>
  </w:style>
  <w:style w:type="paragraph" w:styleId="ad">
    <w:name w:val="Body Text Indent"/>
    <w:basedOn w:val="a"/>
    <w:link w:val="ae"/>
    <w:rsid w:val="005E2120"/>
    <w:pPr>
      <w:ind w:firstLine="900"/>
      <w:jc w:val="both"/>
    </w:pPr>
    <w:rPr>
      <w:sz w:val="20"/>
    </w:rPr>
  </w:style>
  <w:style w:type="character" w:customStyle="1" w:styleId="ae">
    <w:name w:val="Основной текст с отступом Знак"/>
    <w:basedOn w:val="a0"/>
    <w:link w:val="ad"/>
    <w:rsid w:val="005E2120"/>
    <w:rPr>
      <w:rFonts w:ascii="Liberation Serif" w:eastAsia="DejaVu Sans" w:hAnsi="Liberation Serif" w:cs="DejaVu Sans"/>
      <w:kern w:val="1"/>
      <w:sz w:val="20"/>
      <w:szCs w:val="24"/>
      <w:lang w:eastAsia="hi-IN" w:bidi="hi-IN"/>
    </w:rPr>
  </w:style>
  <w:style w:type="paragraph" w:customStyle="1" w:styleId="21">
    <w:name w:val="текст 2"/>
    <w:basedOn w:val="a"/>
    <w:rsid w:val="005E2120"/>
    <w:pPr>
      <w:ind w:left="1980" w:hanging="846"/>
      <w:jc w:val="both"/>
    </w:pPr>
    <w:rPr>
      <w:sz w:val="22"/>
      <w:szCs w:val="20"/>
    </w:rPr>
  </w:style>
  <w:style w:type="paragraph" w:customStyle="1" w:styleId="210">
    <w:name w:val="Основной текст 21"/>
    <w:basedOn w:val="a"/>
    <w:rsid w:val="005E2120"/>
    <w:pPr>
      <w:jc w:val="both"/>
    </w:pPr>
    <w:rPr>
      <w:sz w:val="20"/>
      <w:u w:val="single"/>
    </w:rPr>
  </w:style>
  <w:style w:type="paragraph" w:customStyle="1" w:styleId="211">
    <w:name w:val="Основной текст с отступом 21"/>
    <w:basedOn w:val="a"/>
    <w:rsid w:val="005E2120"/>
    <w:pPr>
      <w:ind w:left="660"/>
      <w:jc w:val="both"/>
    </w:pPr>
    <w:rPr>
      <w:sz w:val="20"/>
    </w:rPr>
  </w:style>
  <w:style w:type="paragraph" w:customStyle="1" w:styleId="31">
    <w:name w:val="Основной текст с отступом 31"/>
    <w:basedOn w:val="a"/>
    <w:rsid w:val="005E2120"/>
    <w:pPr>
      <w:ind w:left="720"/>
      <w:jc w:val="both"/>
    </w:pPr>
    <w:rPr>
      <w:sz w:val="20"/>
      <w:u w:val="single"/>
    </w:rPr>
  </w:style>
  <w:style w:type="paragraph" w:customStyle="1" w:styleId="310">
    <w:name w:val="Основной текст 31"/>
    <w:basedOn w:val="a"/>
    <w:rsid w:val="005E2120"/>
    <w:pPr>
      <w:jc w:val="both"/>
    </w:pPr>
    <w:rPr>
      <w:b/>
      <w:bCs/>
      <w:i/>
      <w:iCs/>
    </w:rPr>
  </w:style>
  <w:style w:type="paragraph" w:customStyle="1" w:styleId="ConsNormal">
    <w:name w:val="ConsNormal"/>
    <w:rsid w:val="005E2120"/>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5E2120"/>
    <w:pPr>
      <w:spacing w:before="280" w:after="280"/>
    </w:pPr>
    <w:rPr>
      <w:rFonts w:ascii="Arial Unicode MS" w:eastAsia="Arial Unicode MS" w:hAnsi="Arial Unicode MS" w:cs="Arial Unicode MS"/>
    </w:rPr>
  </w:style>
  <w:style w:type="paragraph" w:customStyle="1" w:styleId="ConsPlusNormal">
    <w:name w:val="ConsPlusNormal"/>
    <w:rsid w:val="005E2120"/>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5E2120"/>
    <w:pPr>
      <w:tabs>
        <w:tab w:val="left" w:pos="2693"/>
      </w:tabs>
      <w:ind w:left="2700" w:hanging="720"/>
      <w:jc w:val="both"/>
    </w:pPr>
    <w:rPr>
      <w:sz w:val="22"/>
      <w:szCs w:val="20"/>
    </w:rPr>
  </w:style>
  <w:style w:type="paragraph" w:styleId="af0">
    <w:name w:val="List Paragraph"/>
    <w:basedOn w:val="a"/>
    <w:uiPriority w:val="34"/>
    <w:qFormat/>
    <w:rsid w:val="005E2120"/>
    <w:pPr>
      <w:ind w:left="720"/>
      <w:contextualSpacing/>
    </w:pPr>
    <w:rPr>
      <w:rFonts w:cs="Mangal"/>
      <w:szCs w:val="21"/>
    </w:rPr>
  </w:style>
  <w:style w:type="paragraph" w:styleId="af1">
    <w:name w:val="Plain Text"/>
    <w:basedOn w:val="a"/>
    <w:link w:val="af2"/>
    <w:uiPriority w:val="99"/>
    <w:unhideWhenUsed/>
    <w:rsid w:val="005E2120"/>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5E2120"/>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29714</Words>
  <Characters>169376</Characters>
  <Application>Microsoft Office Word</Application>
  <DocSecurity>0</DocSecurity>
  <Lines>1411</Lines>
  <Paragraphs>397</Paragraphs>
  <ScaleCrop>false</ScaleCrop>
  <Company>WolfishLair</Company>
  <LinksUpToDate>false</LinksUpToDate>
  <CharactersWithSpaces>198693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2012-06-18T13:17:00Z</dcterms:created>
  <dcterms:modified xsi:type="dcterms:W3CDTF">2012-06-18T13:19:00Z</dcterms:modified>
</cp:coreProperties>
</file>