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D33" w:rsidRPr="00596175" w:rsidRDefault="00623D33" w:rsidP="008429E8">
      <w:pPr>
        <w:pStyle w:val="a6"/>
        <w:spacing w:after="0"/>
        <w:ind w:left="5103"/>
        <w:rPr>
          <w:rFonts w:ascii="Times New Roman" w:hAnsi="Times New Roman" w:cs="Times New Roman"/>
          <w:b/>
        </w:rPr>
      </w:pPr>
      <w:r w:rsidRPr="00596175">
        <w:rPr>
          <w:rFonts w:ascii="Times New Roman" w:hAnsi="Times New Roman" w:cs="Times New Roman"/>
          <w:b/>
        </w:rPr>
        <w:t xml:space="preserve">У Т В Е Р Ж Д Е Н </w:t>
      </w:r>
      <w:r w:rsidR="00236E5F">
        <w:rPr>
          <w:rFonts w:ascii="Times New Roman" w:hAnsi="Times New Roman" w:cs="Times New Roman"/>
          <w:b/>
        </w:rPr>
        <w:t>Ы</w:t>
      </w:r>
    </w:p>
    <w:p w:rsidR="00623D33" w:rsidRPr="00236E5F" w:rsidRDefault="00D37103" w:rsidP="008429E8">
      <w:pPr>
        <w:ind w:left="5103"/>
        <w:rPr>
          <w:rFonts w:ascii="Times New Roman" w:hAnsi="Times New Roman" w:cs="Times New Roman"/>
          <w:bCs/>
        </w:rPr>
      </w:pPr>
      <w:r>
        <w:rPr>
          <w:rFonts w:ascii="Times New Roman" w:hAnsi="Times New Roman" w:cs="Times New Roman"/>
          <w:bCs/>
        </w:rPr>
        <w:t>Решением единственного акционера</w:t>
      </w:r>
    </w:p>
    <w:p w:rsidR="00236E5F" w:rsidRPr="00236E5F" w:rsidRDefault="00236E5F" w:rsidP="008429E8">
      <w:pPr>
        <w:ind w:left="5103"/>
        <w:rPr>
          <w:rFonts w:ascii="Times New Roman" w:hAnsi="Times New Roman" w:cs="Times New Roman"/>
        </w:rPr>
      </w:pPr>
      <w:r w:rsidRPr="00236E5F">
        <w:rPr>
          <w:rFonts w:ascii="Times New Roman" w:hAnsi="Times New Roman" w:cs="Times New Roman"/>
          <w:bCs/>
        </w:rPr>
        <w:t>ЗАО «</w:t>
      </w:r>
      <w:r w:rsidR="00D37103">
        <w:rPr>
          <w:rFonts w:ascii="Times New Roman" w:hAnsi="Times New Roman" w:cs="Times New Roman"/>
          <w:bCs/>
        </w:rPr>
        <w:t>БелДор-Инвест</w:t>
      </w:r>
      <w:r w:rsidRPr="00236E5F">
        <w:rPr>
          <w:rFonts w:ascii="Times New Roman" w:hAnsi="Times New Roman" w:cs="Times New Roman"/>
          <w:bCs/>
        </w:rPr>
        <w:t>»</w:t>
      </w:r>
    </w:p>
    <w:p w:rsidR="00623D33" w:rsidRDefault="00D37103" w:rsidP="008429E8">
      <w:pPr>
        <w:pStyle w:val="33"/>
        <w:spacing w:after="0"/>
        <w:ind w:left="5103"/>
        <w:rPr>
          <w:rFonts w:ascii="Times New Roman" w:hAnsi="Times New Roman" w:cs="Times New Roman"/>
          <w:sz w:val="24"/>
          <w:szCs w:val="24"/>
        </w:rPr>
      </w:pPr>
      <w:r>
        <w:rPr>
          <w:rFonts w:ascii="Times New Roman" w:hAnsi="Times New Roman" w:cs="Times New Roman"/>
          <w:sz w:val="24"/>
          <w:szCs w:val="24"/>
        </w:rPr>
        <w:t>Решение</w:t>
      </w:r>
      <w:r w:rsidR="008429E8">
        <w:rPr>
          <w:rFonts w:ascii="Times New Roman" w:hAnsi="Times New Roman" w:cs="Times New Roman"/>
          <w:sz w:val="24"/>
          <w:szCs w:val="24"/>
        </w:rPr>
        <w:t xml:space="preserve"> № ____ от </w:t>
      </w:r>
      <w:r>
        <w:rPr>
          <w:rFonts w:ascii="Times New Roman" w:hAnsi="Times New Roman" w:cs="Times New Roman"/>
          <w:sz w:val="24"/>
          <w:szCs w:val="24"/>
        </w:rPr>
        <w:t>«____» _______2012</w:t>
      </w:r>
      <w:r w:rsidR="008429E8">
        <w:rPr>
          <w:rFonts w:ascii="Times New Roman" w:hAnsi="Times New Roman" w:cs="Times New Roman"/>
          <w:sz w:val="24"/>
          <w:szCs w:val="24"/>
        </w:rPr>
        <w:t xml:space="preserve"> г.</w:t>
      </w:r>
    </w:p>
    <w:p w:rsidR="008429E8" w:rsidRDefault="008429E8" w:rsidP="008429E8">
      <w:pPr>
        <w:pStyle w:val="33"/>
        <w:spacing w:after="0"/>
        <w:ind w:left="5103"/>
        <w:rPr>
          <w:rFonts w:ascii="Times New Roman" w:hAnsi="Times New Roman" w:cs="Times New Roman"/>
          <w:sz w:val="24"/>
          <w:szCs w:val="24"/>
        </w:rPr>
      </w:pPr>
    </w:p>
    <w:p w:rsidR="008429E8" w:rsidRDefault="008429E8" w:rsidP="008429E8">
      <w:pPr>
        <w:pStyle w:val="33"/>
        <w:spacing w:after="0"/>
        <w:ind w:left="5103"/>
        <w:rPr>
          <w:rFonts w:ascii="Times New Roman" w:hAnsi="Times New Roman" w:cs="Times New Roman"/>
          <w:sz w:val="24"/>
          <w:szCs w:val="24"/>
        </w:rPr>
      </w:pPr>
    </w:p>
    <w:p w:rsidR="008429E8" w:rsidRPr="00596175" w:rsidRDefault="008429E8" w:rsidP="008429E8">
      <w:pPr>
        <w:pStyle w:val="33"/>
        <w:spacing w:after="0"/>
        <w:ind w:left="5103"/>
        <w:rPr>
          <w:rFonts w:ascii="Times New Roman" w:hAnsi="Times New Roman" w:cs="Times New Roman"/>
          <w:sz w:val="24"/>
          <w:szCs w:val="24"/>
        </w:rPr>
      </w:pPr>
    </w:p>
    <w:p w:rsidR="00623D33" w:rsidRPr="00596175" w:rsidRDefault="00623D33" w:rsidP="008429E8">
      <w:pPr>
        <w:pStyle w:val="33"/>
        <w:spacing w:after="0"/>
        <w:ind w:left="5103"/>
        <w:rPr>
          <w:rFonts w:ascii="Times New Roman" w:hAnsi="Times New Roman" w:cs="Times New Roman"/>
          <w:sz w:val="22"/>
          <w:szCs w:val="22"/>
        </w:rPr>
      </w:pPr>
      <w:r w:rsidRPr="00596175">
        <w:rPr>
          <w:rFonts w:ascii="Times New Roman" w:hAnsi="Times New Roman" w:cs="Times New Roman"/>
          <w:sz w:val="24"/>
          <w:szCs w:val="24"/>
        </w:rPr>
        <w:t>___</w:t>
      </w:r>
      <w:r w:rsidR="00810D17" w:rsidRPr="00596175">
        <w:rPr>
          <w:rFonts w:ascii="Times New Roman" w:hAnsi="Times New Roman" w:cs="Times New Roman"/>
          <w:sz w:val="24"/>
          <w:szCs w:val="24"/>
        </w:rPr>
        <w:t>___________________</w:t>
      </w:r>
    </w:p>
    <w:p w:rsidR="00623D33" w:rsidRPr="00596175" w:rsidRDefault="00623D33" w:rsidP="00596175">
      <w:pPr>
        <w:jc w:val="center"/>
        <w:rPr>
          <w:rFonts w:ascii="Times New Roman" w:hAnsi="Times New Roman" w:cs="Times New Roman"/>
        </w:rPr>
      </w:pPr>
    </w:p>
    <w:p w:rsidR="00623D33" w:rsidRPr="00596175" w:rsidRDefault="00623D33" w:rsidP="00596175">
      <w:pPr>
        <w:jc w:val="right"/>
        <w:rPr>
          <w:rFonts w:ascii="Times New Roman" w:hAnsi="Times New Roman" w:cs="Times New Roman"/>
        </w:rPr>
      </w:pPr>
    </w:p>
    <w:p w:rsidR="00623D33" w:rsidRPr="00596175" w:rsidRDefault="00623D33" w:rsidP="00596175">
      <w:pPr>
        <w:jc w:val="right"/>
        <w:rPr>
          <w:rFonts w:ascii="Times New Roman" w:hAnsi="Times New Roman" w:cs="Times New Roman"/>
        </w:rPr>
      </w:pPr>
    </w:p>
    <w:p w:rsidR="00623D33" w:rsidRPr="00596175" w:rsidRDefault="00623D33" w:rsidP="00596175">
      <w:pPr>
        <w:jc w:val="center"/>
        <w:rPr>
          <w:rFonts w:ascii="Times New Roman" w:hAnsi="Times New Roman" w:cs="Times New Roman"/>
        </w:rPr>
      </w:pPr>
    </w:p>
    <w:p w:rsidR="00623D33" w:rsidRPr="00596175" w:rsidRDefault="00623D33" w:rsidP="00596175">
      <w:pPr>
        <w:jc w:val="right"/>
        <w:rPr>
          <w:rFonts w:ascii="Times New Roman" w:hAnsi="Times New Roman" w:cs="Times New Roman"/>
          <w:shadow/>
        </w:rPr>
      </w:pPr>
    </w:p>
    <w:p w:rsidR="00623D33" w:rsidRPr="00596175" w:rsidRDefault="00623D33" w:rsidP="00596175">
      <w:pPr>
        <w:jc w:val="right"/>
        <w:rPr>
          <w:rFonts w:ascii="Times New Roman" w:hAnsi="Times New Roman" w:cs="Times New Roman"/>
        </w:rPr>
      </w:pPr>
    </w:p>
    <w:p w:rsidR="00623D33" w:rsidRPr="00596175" w:rsidRDefault="00623D33" w:rsidP="00596175">
      <w:pPr>
        <w:jc w:val="right"/>
        <w:rPr>
          <w:rFonts w:ascii="Times New Roman" w:hAnsi="Times New Roman" w:cs="Times New Roman"/>
        </w:rPr>
      </w:pPr>
    </w:p>
    <w:p w:rsidR="00623D33" w:rsidRPr="00596175" w:rsidRDefault="00623D33" w:rsidP="00596175">
      <w:pPr>
        <w:pStyle w:val="1"/>
        <w:rPr>
          <w:rFonts w:ascii="Times New Roman" w:hAnsi="Times New Roman" w:cs="Times New Roman"/>
          <w:iCs/>
          <w:shadow/>
          <w:szCs w:val="48"/>
        </w:rPr>
      </w:pPr>
      <w:r w:rsidRPr="00596175">
        <w:rPr>
          <w:rFonts w:ascii="Times New Roman" w:hAnsi="Times New Roman" w:cs="Times New Roman"/>
          <w:iCs/>
          <w:shadow/>
          <w:szCs w:val="48"/>
        </w:rPr>
        <w:t>ПРАВИЛА</w:t>
      </w:r>
    </w:p>
    <w:p w:rsidR="00623D33" w:rsidRPr="00236E5F" w:rsidRDefault="00623D33" w:rsidP="00236E5F">
      <w:pPr>
        <w:jc w:val="center"/>
        <w:rPr>
          <w:rFonts w:ascii="Times New Roman" w:hAnsi="Times New Roman" w:cs="Times New Roman"/>
          <w:bCs/>
          <w:iCs/>
          <w:shadow/>
          <w:sz w:val="48"/>
          <w:szCs w:val="48"/>
        </w:rPr>
      </w:pPr>
      <w:r w:rsidRPr="00596175">
        <w:rPr>
          <w:rFonts w:ascii="Times New Roman" w:hAnsi="Times New Roman" w:cs="Times New Roman"/>
          <w:bCs/>
          <w:iCs/>
          <w:shadow/>
          <w:sz w:val="48"/>
          <w:szCs w:val="48"/>
        </w:rPr>
        <w:t>ВЕДЕНИЯ РЕЕСТРА</w:t>
      </w:r>
      <w:r w:rsidR="00236E5F">
        <w:rPr>
          <w:rFonts w:ascii="Times New Roman" w:hAnsi="Times New Roman" w:cs="Times New Roman"/>
          <w:bCs/>
          <w:iCs/>
          <w:shadow/>
          <w:sz w:val="48"/>
          <w:szCs w:val="48"/>
        </w:rPr>
        <w:t xml:space="preserve"> </w:t>
      </w:r>
      <w:r w:rsidRPr="00596175">
        <w:rPr>
          <w:rFonts w:ascii="Times New Roman" w:hAnsi="Times New Roman" w:cs="Times New Roman"/>
          <w:bCs/>
          <w:iCs/>
          <w:shadow/>
          <w:sz w:val="48"/>
          <w:szCs w:val="48"/>
        </w:rPr>
        <w:t>ВЛАДЕЛЬЦЕВ ИМЕННЫХ</w:t>
      </w:r>
      <w:r w:rsidR="00236E5F">
        <w:rPr>
          <w:rFonts w:ascii="Times New Roman" w:hAnsi="Times New Roman" w:cs="Times New Roman"/>
          <w:bCs/>
          <w:iCs/>
          <w:shadow/>
          <w:sz w:val="48"/>
          <w:szCs w:val="48"/>
        </w:rPr>
        <w:t xml:space="preserve"> </w:t>
      </w:r>
      <w:r w:rsidRPr="00236E5F">
        <w:rPr>
          <w:rFonts w:ascii="Times New Roman" w:hAnsi="Times New Roman" w:cs="Times New Roman"/>
          <w:bCs/>
          <w:iCs/>
          <w:shadow/>
          <w:sz w:val="48"/>
          <w:szCs w:val="48"/>
        </w:rPr>
        <w:t>ЦЕННЫХ БУМАГ</w:t>
      </w:r>
    </w:p>
    <w:p w:rsidR="00623D33" w:rsidRPr="006804CF" w:rsidRDefault="008429E8" w:rsidP="00596175">
      <w:pPr>
        <w:jc w:val="center"/>
        <w:rPr>
          <w:rFonts w:ascii="Times New Roman" w:hAnsi="Times New Roman" w:cs="Times New Roman"/>
          <w:bCs/>
          <w:iCs/>
          <w:shadow/>
          <w:sz w:val="48"/>
          <w:szCs w:val="48"/>
        </w:rPr>
      </w:pPr>
      <w:r w:rsidRPr="006804CF">
        <w:rPr>
          <w:rFonts w:ascii="Times New Roman" w:hAnsi="Times New Roman" w:cs="Times New Roman"/>
          <w:bCs/>
          <w:iCs/>
          <w:shadow/>
          <w:sz w:val="48"/>
          <w:szCs w:val="48"/>
        </w:rPr>
        <w:t>ЗАКРЫТОГО АКЦИОНЕРНОГО ОБЩЕСТВА «</w:t>
      </w:r>
      <w:r w:rsidR="00025151">
        <w:rPr>
          <w:rFonts w:ascii="Times New Roman" w:hAnsi="Times New Roman" w:cs="Times New Roman"/>
          <w:bCs/>
          <w:iCs/>
          <w:shadow/>
          <w:sz w:val="48"/>
          <w:szCs w:val="48"/>
        </w:rPr>
        <w:t>БелДор</w:t>
      </w:r>
      <w:r w:rsidR="00D37103">
        <w:rPr>
          <w:rFonts w:ascii="Times New Roman" w:hAnsi="Times New Roman" w:cs="Times New Roman"/>
          <w:bCs/>
          <w:iCs/>
          <w:shadow/>
          <w:sz w:val="48"/>
          <w:szCs w:val="48"/>
        </w:rPr>
        <w:t>-И</w:t>
      </w:r>
      <w:r w:rsidR="00025151">
        <w:rPr>
          <w:rFonts w:ascii="Times New Roman" w:hAnsi="Times New Roman" w:cs="Times New Roman"/>
          <w:bCs/>
          <w:iCs/>
          <w:shadow/>
          <w:sz w:val="48"/>
          <w:szCs w:val="48"/>
        </w:rPr>
        <w:t>нвест</w:t>
      </w:r>
      <w:r w:rsidRPr="006804CF">
        <w:rPr>
          <w:rFonts w:ascii="Times New Roman" w:hAnsi="Times New Roman" w:cs="Times New Roman"/>
          <w:bCs/>
          <w:iCs/>
          <w:shadow/>
          <w:sz w:val="48"/>
          <w:szCs w:val="48"/>
        </w:rPr>
        <w:t>»</w:t>
      </w:r>
    </w:p>
    <w:p w:rsidR="00623D33" w:rsidRDefault="00623D33" w:rsidP="00596175">
      <w:pPr>
        <w:jc w:val="center"/>
        <w:rPr>
          <w:rFonts w:ascii="Times New Roman" w:hAnsi="Times New Roman" w:cs="Times New Roman"/>
          <w:b/>
          <w:bCs/>
        </w:rPr>
      </w:pPr>
    </w:p>
    <w:p w:rsidR="006804CF" w:rsidRPr="00596175" w:rsidRDefault="006804CF" w:rsidP="00596175">
      <w:pPr>
        <w:jc w:val="center"/>
        <w:rPr>
          <w:rFonts w:ascii="Times New Roman" w:hAnsi="Times New Roman" w:cs="Times New Roman"/>
          <w:b/>
          <w:bCs/>
        </w:rPr>
      </w:pPr>
    </w:p>
    <w:p w:rsidR="00596175" w:rsidRPr="00236E5F" w:rsidRDefault="00596175" w:rsidP="00596175">
      <w:pPr>
        <w:jc w:val="center"/>
        <w:rPr>
          <w:rFonts w:ascii="Times New Roman" w:hAnsi="Times New Roman" w:cs="Times New Roman"/>
          <w:b/>
          <w:bCs/>
        </w:rPr>
      </w:pPr>
    </w:p>
    <w:p w:rsidR="00596175" w:rsidRPr="00236E5F" w:rsidRDefault="00596175" w:rsidP="00596175">
      <w:pPr>
        <w:jc w:val="center"/>
        <w:rPr>
          <w:rFonts w:ascii="Times New Roman" w:hAnsi="Times New Roman" w:cs="Times New Roman"/>
          <w:b/>
          <w:bCs/>
        </w:rPr>
      </w:pPr>
    </w:p>
    <w:p w:rsidR="00596175" w:rsidRPr="00236E5F" w:rsidRDefault="00596175" w:rsidP="00596175">
      <w:pPr>
        <w:jc w:val="center"/>
        <w:rPr>
          <w:rFonts w:ascii="Times New Roman" w:hAnsi="Times New Roman" w:cs="Times New Roman"/>
          <w:b/>
          <w:bCs/>
        </w:rPr>
      </w:pPr>
    </w:p>
    <w:p w:rsidR="00596175" w:rsidRPr="00236E5F" w:rsidRDefault="00596175" w:rsidP="00596175">
      <w:pPr>
        <w:jc w:val="center"/>
        <w:rPr>
          <w:rFonts w:ascii="Times New Roman" w:hAnsi="Times New Roman" w:cs="Times New Roman"/>
          <w:b/>
          <w:bCs/>
        </w:rPr>
      </w:pPr>
    </w:p>
    <w:p w:rsidR="00623D33" w:rsidRPr="00596175" w:rsidRDefault="00623D33" w:rsidP="00596175">
      <w:pPr>
        <w:jc w:val="center"/>
        <w:rPr>
          <w:rFonts w:ascii="Times New Roman" w:hAnsi="Times New Roman" w:cs="Times New Roman"/>
          <w:b/>
          <w:bCs/>
        </w:rPr>
      </w:pPr>
    </w:p>
    <w:p w:rsidR="00623D33" w:rsidRPr="00236E5F" w:rsidRDefault="00623D33" w:rsidP="00596175">
      <w:pPr>
        <w:jc w:val="center"/>
        <w:rPr>
          <w:rFonts w:ascii="Times New Roman" w:hAnsi="Times New Roman" w:cs="Times New Roman"/>
          <w:b/>
          <w:bCs/>
        </w:rPr>
      </w:pPr>
    </w:p>
    <w:p w:rsidR="00623D33" w:rsidRDefault="00623D33" w:rsidP="00596175">
      <w:pPr>
        <w:jc w:val="center"/>
        <w:rPr>
          <w:rFonts w:ascii="Times New Roman" w:hAnsi="Times New Roman" w:cs="Times New Roman"/>
          <w:b/>
          <w:bCs/>
        </w:rPr>
      </w:pPr>
    </w:p>
    <w:p w:rsidR="00236E5F" w:rsidRDefault="00236E5F" w:rsidP="00596175">
      <w:pPr>
        <w:jc w:val="center"/>
        <w:rPr>
          <w:rFonts w:ascii="Times New Roman" w:hAnsi="Times New Roman" w:cs="Times New Roman"/>
          <w:b/>
          <w:bCs/>
        </w:rPr>
      </w:pPr>
    </w:p>
    <w:p w:rsidR="00236E5F" w:rsidRDefault="00236E5F" w:rsidP="00596175">
      <w:pPr>
        <w:jc w:val="center"/>
        <w:rPr>
          <w:rFonts w:ascii="Times New Roman" w:hAnsi="Times New Roman" w:cs="Times New Roman"/>
          <w:b/>
          <w:bCs/>
        </w:rPr>
      </w:pPr>
    </w:p>
    <w:p w:rsidR="00236E5F" w:rsidRDefault="00236E5F" w:rsidP="00596175">
      <w:pPr>
        <w:jc w:val="center"/>
        <w:rPr>
          <w:rFonts w:ascii="Times New Roman" w:hAnsi="Times New Roman" w:cs="Times New Roman"/>
          <w:b/>
          <w:bCs/>
        </w:rPr>
      </w:pPr>
    </w:p>
    <w:p w:rsidR="00236E5F" w:rsidRPr="00596175" w:rsidRDefault="00236E5F" w:rsidP="00596175">
      <w:pPr>
        <w:jc w:val="center"/>
        <w:rPr>
          <w:rFonts w:ascii="Times New Roman" w:hAnsi="Times New Roman" w:cs="Times New Roman"/>
          <w:b/>
          <w:bCs/>
        </w:rPr>
      </w:pPr>
    </w:p>
    <w:p w:rsidR="00623D33" w:rsidRDefault="00623D33" w:rsidP="00596175">
      <w:pPr>
        <w:jc w:val="center"/>
        <w:rPr>
          <w:rFonts w:ascii="Times New Roman" w:hAnsi="Times New Roman" w:cs="Times New Roman"/>
          <w:b/>
          <w:bCs/>
        </w:rPr>
      </w:pPr>
    </w:p>
    <w:p w:rsidR="008429E8" w:rsidRDefault="008429E8" w:rsidP="00596175">
      <w:pPr>
        <w:jc w:val="center"/>
        <w:rPr>
          <w:rFonts w:ascii="Times New Roman" w:hAnsi="Times New Roman" w:cs="Times New Roman"/>
          <w:b/>
          <w:bCs/>
        </w:rPr>
      </w:pPr>
    </w:p>
    <w:p w:rsidR="00D37103" w:rsidRDefault="00D37103" w:rsidP="00596175">
      <w:pPr>
        <w:jc w:val="center"/>
        <w:rPr>
          <w:rFonts w:ascii="Times New Roman" w:hAnsi="Times New Roman" w:cs="Times New Roman"/>
          <w:b/>
          <w:bCs/>
        </w:rPr>
      </w:pPr>
    </w:p>
    <w:p w:rsidR="00D37103" w:rsidRDefault="00D37103" w:rsidP="00596175">
      <w:pPr>
        <w:jc w:val="center"/>
        <w:rPr>
          <w:rFonts w:ascii="Times New Roman" w:hAnsi="Times New Roman" w:cs="Times New Roman"/>
          <w:b/>
          <w:bCs/>
        </w:rPr>
      </w:pPr>
    </w:p>
    <w:p w:rsidR="00D37103" w:rsidRDefault="00D37103" w:rsidP="00596175">
      <w:pPr>
        <w:jc w:val="center"/>
        <w:rPr>
          <w:rFonts w:ascii="Times New Roman" w:hAnsi="Times New Roman" w:cs="Times New Roman"/>
          <w:b/>
          <w:bCs/>
        </w:rPr>
      </w:pPr>
    </w:p>
    <w:p w:rsidR="00D37103" w:rsidRDefault="00D37103" w:rsidP="00596175">
      <w:pPr>
        <w:jc w:val="center"/>
        <w:rPr>
          <w:rFonts w:ascii="Times New Roman" w:hAnsi="Times New Roman" w:cs="Times New Roman"/>
          <w:b/>
          <w:bCs/>
        </w:rPr>
      </w:pPr>
    </w:p>
    <w:p w:rsidR="00D37103" w:rsidRDefault="00D37103" w:rsidP="00596175">
      <w:pPr>
        <w:jc w:val="center"/>
        <w:rPr>
          <w:rFonts w:ascii="Times New Roman" w:hAnsi="Times New Roman" w:cs="Times New Roman"/>
          <w:b/>
          <w:bCs/>
        </w:rPr>
      </w:pPr>
    </w:p>
    <w:p w:rsidR="008429E8" w:rsidRDefault="008429E8" w:rsidP="00596175">
      <w:pPr>
        <w:jc w:val="center"/>
        <w:rPr>
          <w:rFonts w:ascii="Times New Roman" w:hAnsi="Times New Roman" w:cs="Times New Roman"/>
          <w:b/>
          <w:bCs/>
        </w:rPr>
      </w:pPr>
    </w:p>
    <w:p w:rsidR="008429E8" w:rsidRDefault="008429E8" w:rsidP="00596175">
      <w:pPr>
        <w:jc w:val="center"/>
        <w:rPr>
          <w:rFonts w:ascii="Times New Roman" w:hAnsi="Times New Roman" w:cs="Times New Roman"/>
          <w:b/>
          <w:bCs/>
        </w:rPr>
      </w:pPr>
    </w:p>
    <w:p w:rsidR="008429E8" w:rsidRDefault="008429E8" w:rsidP="00596175">
      <w:pPr>
        <w:jc w:val="center"/>
        <w:rPr>
          <w:rFonts w:ascii="Times New Roman" w:hAnsi="Times New Roman" w:cs="Times New Roman"/>
          <w:b/>
          <w:bCs/>
        </w:rPr>
      </w:pPr>
    </w:p>
    <w:p w:rsidR="008429E8" w:rsidRPr="00596175" w:rsidRDefault="008429E8" w:rsidP="00596175">
      <w:pPr>
        <w:jc w:val="center"/>
        <w:rPr>
          <w:rFonts w:ascii="Times New Roman" w:hAnsi="Times New Roman" w:cs="Times New Roman"/>
          <w:b/>
          <w:bCs/>
        </w:rPr>
      </w:pPr>
    </w:p>
    <w:p w:rsidR="00623D33" w:rsidRPr="00236E5F" w:rsidRDefault="00236E5F" w:rsidP="00596175">
      <w:pPr>
        <w:pStyle w:val="2"/>
        <w:rPr>
          <w:rFonts w:ascii="Times New Roman" w:hAnsi="Times New Roman" w:cs="Times New Roman"/>
          <w:sz w:val="24"/>
        </w:rPr>
      </w:pPr>
      <w:r>
        <w:rPr>
          <w:rFonts w:ascii="Times New Roman" w:hAnsi="Times New Roman" w:cs="Times New Roman"/>
          <w:sz w:val="24"/>
        </w:rPr>
        <w:t xml:space="preserve">РФ, </w:t>
      </w:r>
      <w:r w:rsidR="00D37103">
        <w:rPr>
          <w:rFonts w:ascii="Times New Roman" w:hAnsi="Times New Roman" w:cs="Times New Roman"/>
          <w:sz w:val="24"/>
        </w:rPr>
        <w:t>г. Белгород</w:t>
      </w:r>
      <w:r w:rsidR="00BF7007">
        <w:rPr>
          <w:rFonts w:ascii="Times New Roman" w:hAnsi="Times New Roman" w:cs="Times New Roman"/>
          <w:sz w:val="24"/>
        </w:rPr>
        <w:t>,</w:t>
      </w:r>
    </w:p>
    <w:p w:rsidR="00623D33" w:rsidRPr="00596175" w:rsidRDefault="00623D33" w:rsidP="00596175">
      <w:pPr>
        <w:jc w:val="center"/>
        <w:rPr>
          <w:rFonts w:ascii="Times New Roman" w:hAnsi="Times New Roman" w:cs="Times New Roman"/>
          <w:b/>
          <w:bCs/>
        </w:rPr>
      </w:pPr>
      <w:r w:rsidRPr="00596175">
        <w:rPr>
          <w:rFonts w:ascii="Times New Roman" w:hAnsi="Times New Roman" w:cs="Times New Roman"/>
          <w:b/>
          <w:bCs/>
        </w:rPr>
        <w:t>201</w:t>
      </w:r>
      <w:r w:rsidR="00D37103">
        <w:rPr>
          <w:rFonts w:ascii="Times New Roman" w:hAnsi="Times New Roman" w:cs="Times New Roman"/>
          <w:b/>
          <w:bCs/>
        </w:rPr>
        <w:t>2</w:t>
      </w:r>
      <w:r w:rsidRPr="00596175">
        <w:rPr>
          <w:rFonts w:ascii="Times New Roman" w:hAnsi="Times New Roman" w:cs="Times New Roman"/>
          <w:b/>
          <w:bCs/>
        </w:rPr>
        <w:t xml:space="preserve"> г.</w:t>
      </w:r>
    </w:p>
    <w:p w:rsidR="00623D33" w:rsidRPr="00596175" w:rsidRDefault="00623D33" w:rsidP="00236E5F">
      <w:pPr>
        <w:pStyle w:val="af0"/>
        <w:pageBreakBefore/>
        <w:numPr>
          <w:ilvl w:val="0"/>
          <w:numId w:val="119"/>
        </w:numPr>
        <w:ind w:left="0" w:firstLine="426"/>
        <w:rPr>
          <w:rFonts w:ascii="Times New Roman" w:hAnsi="Times New Roman" w:cs="Times New Roman"/>
          <w:b/>
          <w:bCs/>
          <w:sz w:val="22"/>
          <w:szCs w:val="22"/>
        </w:rPr>
      </w:pPr>
      <w:r w:rsidRPr="00596175">
        <w:rPr>
          <w:rFonts w:ascii="Times New Roman" w:hAnsi="Times New Roman" w:cs="Times New Roman"/>
          <w:b/>
          <w:bCs/>
          <w:sz w:val="22"/>
          <w:szCs w:val="22"/>
        </w:rPr>
        <w:lastRenderedPageBreak/>
        <w:t>Общие положения</w:t>
      </w:r>
    </w:p>
    <w:p w:rsidR="00623D33" w:rsidRPr="00596175" w:rsidRDefault="00623D33" w:rsidP="00596175">
      <w:pPr>
        <w:ind w:left="357"/>
        <w:jc w:val="both"/>
        <w:rPr>
          <w:rFonts w:ascii="Times New Roman" w:hAnsi="Times New Roman" w:cs="Times New Roman"/>
          <w:b/>
          <w:bCs/>
          <w:sz w:val="22"/>
          <w:szCs w:val="22"/>
        </w:rPr>
      </w:pP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b/>
          <w:bCs/>
          <w:sz w:val="22"/>
          <w:szCs w:val="22"/>
        </w:rPr>
        <w:t xml:space="preserve">  </w:t>
      </w:r>
      <w:r w:rsidRPr="00596175">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 xml:space="preserve">Федерального закона от 22 апреля 1996 г. №39-ФЗ «О рынке ценных бумаг», </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bCs/>
          <w:sz w:val="22"/>
          <w:szCs w:val="22"/>
        </w:rPr>
        <w:t>Приказа ФСФР России от 29.07.2010г. №10-53/пз-н</w:t>
      </w:r>
      <w:r w:rsidRPr="00596175">
        <w:rPr>
          <w:rFonts w:ascii="Times New Roman" w:hAnsi="Times New Roman" w:cs="Times New Roman"/>
          <w:sz w:val="22"/>
          <w:szCs w:val="22"/>
        </w:rPr>
        <w:t xml:space="preserve"> «О некоторых вопросах ведения реестра владельцев ценных бумаг», </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Настоящие Правила регламентируют деятельность эмитента ЗАО «</w:t>
      </w:r>
      <w:r w:rsidR="00D37103">
        <w:rPr>
          <w:rFonts w:ascii="Times New Roman" w:hAnsi="Times New Roman" w:cs="Times New Roman"/>
          <w:sz w:val="22"/>
          <w:szCs w:val="22"/>
        </w:rPr>
        <w:t>БелДор-Инвест</w:t>
      </w:r>
      <w:r w:rsidRPr="00596175">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623D33" w:rsidRPr="00596175" w:rsidRDefault="00623D33" w:rsidP="00596175">
      <w:pPr>
        <w:pStyle w:val="ad"/>
        <w:ind w:firstLine="540"/>
        <w:rPr>
          <w:rFonts w:ascii="Times New Roman" w:hAnsi="Times New Roman" w:cs="Times New Roman"/>
          <w:sz w:val="22"/>
          <w:szCs w:val="22"/>
        </w:rPr>
      </w:pPr>
      <w:r w:rsidRPr="00596175">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 xml:space="preserve"> 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623D33" w:rsidRPr="00596175" w:rsidRDefault="00623D33" w:rsidP="00596175">
      <w:pPr>
        <w:ind w:firstLine="540"/>
        <w:jc w:val="both"/>
        <w:rPr>
          <w:rFonts w:ascii="Times New Roman" w:hAnsi="Times New Roman" w:cs="Times New Roman"/>
          <w:sz w:val="22"/>
          <w:szCs w:val="22"/>
        </w:rPr>
      </w:pPr>
      <w:r w:rsidRPr="00596175">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623D33" w:rsidRPr="00596175" w:rsidRDefault="00623D33" w:rsidP="00596175">
      <w:pPr>
        <w:autoSpaceDE w:val="0"/>
        <w:ind w:left="485"/>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 xml:space="preserve">Правила ведения </w:t>
      </w:r>
      <w:r w:rsidRPr="00596175">
        <w:rPr>
          <w:rFonts w:ascii="Times New Roman" w:hAnsi="Times New Roman" w:cs="Times New Roman"/>
          <w:sz w:val="22"/>
          <w:szCs w:val="22"/>
        </w:rPr>
        <w:t>реестра</w:t>
      </w:r>
      <w:r w:rsidRPr="00596175">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623D33" w:rsidRPr="00596175" w:rsidRDefault="00623D33" w:rsidP="00596175">
      <w:pPr>
        <w:autoSpaceDE w:val="0"/>
        <w:ind w:left="485"/>
        <w:jc w:val="both"/>
        <w:rPr>
          <w:rFonts w:ascii="Times New Roman" w:hAnsi="Times New Roman" w:cs="Times New Roman"/>
          <w:sz w:val="22"/>
          <w:szCs w:val="22"/>
        </w:rPr>
      </w:pPr>
      <w:r w:rsidRPr="00596175">
        <w:rPr>
          <w:rFonts w:ascii="Times New Roman" w:hAnsi="Times New Roman" w:cs="Times New Roman"/>
          <w:color w:val="000000"/>
          <w:sz w:val="22"/>
          <w:szCs w:val="22"/>
        </w:rPr>
        <w:t>(</w:t>
      </w:r>
      <w:r w:rsidRPr="00596175">
        <w:rPr>
          <w:rFonts w:ascii="Times New Roman" w:hAnsi="Times New Roman" w:cs="Times New Roman"/>
          <w:sz w:val="22"/>
          <w:szCs w:val="22"/>
        </w:rPr>
        <w:t>Приложение №1 Должностная инструкция, Приложение №2 Формы документов Регистратора).</w:t>
      </w:r>
    </w:p>
    <w:p w:rsidR="00623D33" w:rsidRPr="00596175" w:rsidRDefault="00623D33" w:rsidP="00596175">
      <w:pPr>
        <w:autoSpaceDE w:val="0"/>
        <w:ind w:firstLine="485"/>
        <w:jc w:val="both"/>
        <w:rPr>
          <w:rFonts w:ascii="Times New Roman" w:hAnsi="Times New Roman" w:cs="Times New Roman"/>
          <w:sz w:val="22"/>
          <w:szCs w:val="22"/>
        </w:rPr>
      </w:pPr>
      <w:r w:rsidRPr="00596175">
        <w:rPr>
          <w:rFonts w:ascii="Times New Roman" w:hAnsi="Times New Roman" w:cs="Times New Roman"/>
          <w:sz w:val="22"/>
          <w:szCs w:val="22"/>
        </w:rPr>
        <w:t xml:space="preserve"> </w:t>
      </w:r>
    </w:p>
    <w:p w:rsidR="00623D33" w:rsidRPr="00596175" w:rsidRDefault="00623D33" w:rsidP="00236E5F">
      <w:pPr>
        <w:numPr>
          <w:ilvl w:val="0"/>
          <w:numId w:val="1"/>
        </w:numPr>
        <w:tabs>
          <w:tab w:val="clear" w:pos="1260"/>
          <w:tab w:val="num" w:pos="-1701"/>
        </w:tabs>
        <w:ind w:left="0" w:firstLine="284"/>
        <w:jc w:val="both"/>
        <w:rPr>
          <w:rFonts w:ascii="Times New Roman" w:hAnsi="Times New Roman" w:cs="Times New Roman"/>
          <w:b/>
          <w:bCs/>
          <w:sz w:val="22"/>
          <w:szCs w:val="22"/>
        </w:rPr>
      </w:pPr>
      <w:r w:rsidRPr="00596175">
        <w:rPr>
          <w:rFonts w:ascii="Times New Roman" w:hAnsi="Times New Roman" w:cs="Times New Roman"/>
          <w:b/>
          <w:bCs/>
          <w:sz w:val="22"/>
          <w:szCs w:val="22"/>
        </w:rPr>
        <w:t>Термины и определения</w:t>
      </w:r>
    </w:p>
    <w:p w:rsidR="00623D33" w:rsidRPr="00596175" w:rsidRDefault="00623D33" w:rsidP="00596175">
      <w:pPr>
        <w:ind w:left="900"/>
        <w:jc w:val="both"/>
        <w:rPr>
          <w:rFonts w:ascii="Times New Roman" w:hAnsi="Times New Roman" w:cs="Times New Roman"/>
          <w:b/>
          <w:bCs/>
          <w:sz w:val="22"/>
          <w:szCs w:val="22"/>
        </w:rPr>
      </w:pPr>
    </w:p>
    <w:p w:rsidR="00623D33" w:rsidRPr="00596175" w:rsidRDefault="00623D33" w:rsidP="00596175">
      <w:p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Виды лицевых счетов зарегистрированных лиц:</w:t>
      </w:r>
    </w:p>
    <w:p w:rsidR="00623D33" w:rsidRPr="00596175" w:rsidRDefault="00623D33" w:rsidP="00596175">
      <w:pPr>
        <w:numPr>
          <w:ilvl w:val="0"/>
          <w:numId w:val="2"/>
        </w:numPr>
        <w:jc w:val="both"/>
        <w:rPr>
          <w:rFonts w:ascii="Times New Roman" w:hAnsi="Times New Roman" w:cs="Times New Roman"/>
          <w:sz w:val="22"/>
          <w:szCs w:val="22"/>
        </w:rPr>
      </w:pPr>
      <w:r w:rsidRPr="00596175">
        <w:rPr>
          <w:rFonts w:ascii="Times New Roman" w:hAnsi="Times New Roman" w:cs="Times New Roman"/>
          <w:iCs/>
          <w:sz w:val="22"/>
          <w:szCs w:val="22"/>
        </w:rPr>
        <w:t>лицевой счет владельца</w:t>
      </w:r>
      <w:r w:rsidRPr="00596175">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623D33" w:rsidRPr="00596175" w:rsidRDefault="00623D33" w:rsidP="00596175">
      <w:pPr>
        <w:numPr>
          <w:ilvl w:val="0"/>
          <w:numId w:val="2"/>
        </w:numPr>
        <w:jc w:val="both"/>
        <w:rPr>
          <w:rFonts w:ascii="Times New Roman" w:hAnsi="Times New Roman" w:cs="Times New Roman"/>
          <w:sz w:val="22"/>
          <w:szCs w:val="22"/>
        </w:rPr>
      </w:pPr>
      <w:r w:rsidRPr="00596175">
        <w:rPr>
          <w:rFonts w:ascii="Times New Roman" w:hAnsi="Times New Roman" w:cs="Times New Roman"/>
          <w:iCs/>
          <w:sz w:val="22"/>
          <w:szCs w:val="22"/>
        </w:rPr>
        <w:t xml:space="preserve">лицевой счет номинального держателя </w:t>
      </w:r>
      <w:r w:rsidRPr="00596175">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623D33" w:rsidRPr="00596175" w:rsidRDefault="00623D33" w:rsidP="00596175">
      <w:pPr>
        <w:numPr>
          <w:ilvl w:val="0"/>
          <w:numId w:val="2"/>
        </w:numPr>
        <w:jc w:val="both"/>
        <w:rPr>
          <w:rFonts w:ascii="Times New Roman" w:hAnsi="Times New Roman" w:cs="Times New Roman"/>
          <w:sz w:val="22"/>
          <w:szCs w:val="22"/>
        </w:rPr>
      </w:pPr>
      <w:r w:rsidRPr="00596175">
        <w:rPr>
          <w:rFonts w:ascii="Times New Roman" w:hAnsi="Times New Roman" w:cs="Times New Roman"/>
          <w:iCs/>
          <w:sz w:val="22"/>
          <w:szCs w:val="22"/>
        </w:rPr>
        <w:t>лицевой счет доверительного управляющего</w:t>
      </w:r>
      <w:r w:rsidRPr="00596175">
        <w:rPr>
          <w:rFonts w:ascii="Times New Roman" w:hAnsi="Times New Roman" w:cs="Times New Roman"/>
          <w:sz w:val="22"/>
          <w:szCs w:val="22"/>
        </w:rPr>
        <w:t xml:space="preserve"> открывается профессиональному участнику рынка ценных бумаг, осуществляющему доверительное управление ценными бумагами, переданными </w:t>
      </w:r>
      <w:r w:rsidRPr="00596175">
        <w:rPr>
          <w:rFonts w:ascii="Times New Roman" w:hAnsi="Times New Roman" w:cs="Times New Roman"/>
          <w:sz w:val="22"/>
          <w:szCs w:val="22"/>
        </w:rPr>
        <w:lastRenderedPageBreak/>
        <w:t>ему во владение на определенный срок и принадлежащими другому лицу, в интересах этого лица или указанных этим лицом третьих лиц;</w:t>
      </w:r>
    </w:p>
    <w:p w:rsidR="00623D33" w:rsidRPr="00596175" w:rsidRDefault="00623D33" w:rsidP="00596175">
      <w:pPr>
        <w:numPr>
          <w:ilvl w:val="0"/>
          <w:numId w:val="2"/>
        </w:numPr>
        <w:jc w:val="both"/>
        <w:rPr>
          <w:rFonts w:ascii="Times New Roman" w:hAnsi="Times New Roman" w:cs="Times New Roman"/>
          <w:sz w:val="22"/>
          <w:szCs w:val="22"/>
        </w:rPr>
      </w:pPr>
      <w:r w:rsidRPr="00596175">
        <w:rPr>
          <w:rFonts w:ascii="Times New Roman" w:hAnsi="Times New Roman" w:cs="Times New Roman"/>
          <w:iCs/>
          <w:sz w:val="22"/>
          <w:szCs w:val="22"/>
        </w:rPr>
        <w:t xml:space="preserve">лицевой счет доверительного управляющего правами </w:t>
      </w:r>
      <w:r w:rsidRPr="00596175">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623D33" w:rsidRPr="00596175" w:rsidRDefault="00623D33" w:rsidP="00596175">
      <w:pPr>
        <w:numPr>
          <w:ilvl w:val="0"/>
          <w:numId w:val="2"/>
        </w:numPr>
        <w:jc w:val="both"/>
        <w:rPr>
          <w:rFonts w:ascii="Times New Roman" w:hAnsi="Times New Roman" w:cs="Times New Roman"/>
          <w:sz w:val="22"/>
          <w:szCs w:val="22"/>
        </w:rPr>
      </w:pPr>
      <w:r w:rsidRPr="00596175">
        <w:rPr>
          <w:rFonts w:ascii="Times New Roman" w:hAnsi="Times New Roman" w:cs="Times New Roman"/>
          <w:iCs/>
          <w:sz w:val="22"/>
          <w:szCs w:val="22"/>
        </w:rPr>
        <w:t xml:space="preserve">лицевой счет залогодержателя </w:t>
      </w:r>
      <w:r w:rsidRPr="00596175">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623D33" w:rsidRPr="00596175" w:rsidRDefault="00623D33" w:rsidP="00596175">
      <w:pPr>
        <w:numPr>
          <w:ilvl w:val="0"/>
          <w:numId w:val="2"/>
        </w:numPr>
        <w:jc w:val="both"/>
        <w:rPr>
          <w:rFonts w:ascii="Times New Roman" w:hAnsi="Times New Roman" w:cs="Times New Roman"/>
          <w:sz w:val="22"/>
          <w:szCs w:val="22"/>
        </w:rPr>
      </w:pPr>
      <w:r w:rsidRPr="00596175">
        <w:rPr>
          <w:rFonts w:ascii="Times New Roman" w:hAnsi="Times New Roman" w:cs="Times New Roman"/>
          <w:iCs/>
          <w:sz w:val="22"/>
          <w:szCs w:val="22"/>
        </w:rPr>
        <w:t xml:space="preserve">лицевой счет нотариуса </w:t>
      </w:r>
      <w:r w:rsidRPr="00596175">
        <w:rPr>
          <w:rFonts w:ascii="Times New Roman" w:hAnsi="Times New Roman" w:cs="Times New Roman"/>
          <w:sz w:val="22"/>
          <w:szCs w:val="22"/>
        </w:rPr>
        <w:t xml:space="preserve"> открывается нотариусу, которому ценные бумаги переданы в депозит.</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 xml:space="preserve">Выписка из реестра </w:t>
      </w:r>
      <w:r w:rsidRPr="00596175">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 xml:space="preserve">Выпуск ценных бумаг </w:t>
      </w:r>
      <w:r w:rsidRPr="00596175">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sz w:val="22"/>
          <w:szCs w:val="22"/>
        </w:rPr>
        <w:t>Гарантия подписи</w:t>
      </w:r>
      <w:r w:rsidRPr="00596175">
        <w:rPr>
          <w:rFonts w:ascii="Times New Roman" w:hAnsi="Times New Roman" w:cs="Times New Roman"/>
          <w:sz w:val="22"/>
          <w:szCs w:val="22"/>
        </w:rPr>
        <w:t xml:space="preserve"> -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623D33" w:rsidRPr="00596175" w:rsidRDefault="00623D33" w:rsidP="00596175">
      <w:pPr>
        <w:jc w:val="both"/>
        <w:rPr>
          <w:rFonts w:ascii="Times New Roman" w:hAnsi="Times New Roman" w:cs="Times New Roman"/>
          <w:color w:val="000000"/>
          <w:sz w:val="22"/>
          <w:szCs w:val="22"/>
        </w:rPr>
      </w:pPr>
      <w:r w:rsidRPr="00596175">
        <w:rPr>
          <w:rFonts w:ascii="Times New Roman" w:hAnsi="Times New Roman" w:cs="Times New Roman"/>
          <w:b/>
          <w:bCs/>
          <w:iCs/>
          <w:sz w:val="22"/>
          <w:szCs w:val="22"/>
        </w:rPr>
        <w:t xml:space="preserve">Деятельность по ведению реестра </w:t>
      </w:r>
      <w:r w:rsidRPr="00596175">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p>
    <w:p w:rsidR="00623D33" w:rsidRPr="00596175" w:rsidRDefault="00623D33" w:rsidP="00596175">
      <w:pPr>
        <w:jc w:val="both"/>
        <w:rPr>
          <w:rFonts w:ascii="Times New Roman" w:hAnsi="Times New Roman" w:cs="Times New Roman"/>
          <w:bCs/>
          <w:iCs/>
          <w:sz w:val="22"/>
          <w:szCs w:val="22"/>
        </w:rPr>
      </w:pPr>
      <w:r w:rsidRPr="00596175">
        <w:rPr>
          <w:rFonts w:ascii="Times New Roman" w:hAnsi="Times New Roman" w:cs="Times New Roman"/>
          <w:b/>
          <w:bCs/>
          <w:iCs/>
          <w:sz w:val="22"/>
          <w:szCs w:val="22"/>
        </w:rPr>
        <w:t xml:space="preserve">Журнал учета входящих документов </w:t>
      </w:r>
      <w:r w:rsidRPr="00596175">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 xml:space="preserve">Зарегистрированное лицо </w:t>
      </w:r>
      <w:r w:rsidRPr="00596175">
        <w:rPr>
          <w:rFonts w:ascii="Times New Roman" w:hAnsi="Times New Roman" w:cs="Times New Roman"/>
          <w:sz w:val="22"/>
          <w:szCs w:val="22"/>
        </w:rPr>
        <w:t>- физическое или юридическое лицо, информация о котором внесена в реестр.</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 xml:space="preserve">Лицевой счет </w:t>
      </w:r>
      <w:r w:rsidRPr="00596175">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 xml:space="preserve">Операция </w:t>
      </w:r>
      <w:r w:rsidRPr="00596175">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 xml:space="preserve">Распоряжение </w:t>
      </w:r>
      <w:r w:rsidRPr="00596175">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Регистратор –</w:t>
      </w:r>
      <w:r w:rsidRPr="00596175">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Регистрационный журнал</w:t>
      </w:r>
      <w:r w:rsidRPr="00596175">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 xml:space="preserve">Реестр </w:t>
      </w:r>
      <w:r w:rsidRPr="00596175">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 xml:space="preserve">Справка из реестра </w:t>
      </w:r>
      <w:r w:rsidRPr="00596175">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sz w:val="22"/>
          <w:szCs w:val="22"/>
        </w:rPr>
        <w:lastRenderedPageBreak/>
        <w:t>Справка об операциях по лицевому счету (за указанный период)</w:t>
      </w:r>
      <w:r w:rsidRPr="00596175">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sz w:val="22"/>
          <w:szCs w:val="22"/>
        </w:rPr>
        <w:t>Справка о наличии на лицевом счете указанного количества ценных бумаг</w:t>
      </w:r>
      <w:r w:rsidRPr="00596175">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623D33" w:rsidRPr="00596175" w:rsidRDefault="00623D33" w:rsidP="00596175">
      <w:p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Типы лицевых счетов:</w:t>
      </w:r>
    </w:p>
    <w:p w:rsidR="00623D33" w:rsidRPr="00596175" w:rsidRDefault="00623D33" w:rsidP="00596175">
      <w:pPr>
        <w:numPr>
          <w:ilvl w:val="0"/>
          <w:numId w:val="3"/>
        </w:numPr>
        <w:jc w:val="both"/>
        <w:rPr>
          <w:rFonts w:ascii="Times New Roman" w:hAnsi="Times New Roman" w:cs="Times New Roman"/>
          <w:sz w:val="22"/>
          <w:szCs w:val="22"/>
        </w:rPr>
      </w:pPr>
      <w:r w:rsidRPr="00596175">
        <w:rPr>
          <w:rFonts w:ascii="Times New Roman" w:hAnsi="Times New Roman" w:cs="Times New Roman"/>
          <w:iCs/>
          <w:sz w:val="22"/>
          <w:szCs w:val="22"/>
        </w:rPr>
        <w:t>Эмиссионный счет эмитента</w:t>
      </w:r>
      <w:r w:rsidRPr="00596175">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623D33" w:rsidRPr="00596175" w:rsidRDefault="00623D33" w:rsidP="00596175">
      <w:pPr>
        <w:numPr>
          <w:ilvl w:val="0"/>
          <w:numId w:val="3"/>
        </w:numPr>
        <w:jc w:val="both"/>
        <w:rPr>
          <w:rFonts w:ascii="Times New Roman" w:hAnsi="Times New Roman" w:cs="Times New Roman"/>
          <w:sz w:val="22"/>
          <w:szCs w:val="22"/>
        </w:rPr>
      </w:pPr>
      <w:r w:rsidRPr="00596175">
        <w:rPr>
          <w:rFonts w:ascii="Times New Roman" w:hAnsi="Times New Roman" w:cs="Times New Roman"/>
          <w:iCs/>
          <w:sz w:val="22"/>
          <w:szCs w:val="22"/>
        </w:rPr>
        <w:t xml:space="preserve">Лицевой счет эмитента </w:t>
      </w:r>
      <w:r w:rsidRPr="00596175">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623D33" w:rsidRPr="00596175" w:rsidRDefault="00623D33" w:rsidP="00596175">
      <w:pPr>
        <w:numPr>
          <w:ilvl w:val="0"/>
          <w:numId w:val="3"/>
        </w:numPr>
        <w:jc w:val="both"/>
        <w:rPr>
          <w:rFonts w:ascii="Times New Roman" w:hAnsi="Times New Roman" w:cs="Times New Roman"/>
          <w:sz w:val="22"/>
          <w:szCs w:val="22"/>
        </w:rPr>
      </w:pPr>
      <w:r w:rsidRPr="00596175">
        <w:rPr>
          <w:rFonts w:ascii="Times New Roman" w:hAnsi="Times New Roman" w:cs="Times New Roman"/>
          <w:iCs/>
          <w:sz w:val="22"/>
          <w:szCs w:val="22"/>
        </w:rPr>
        <w:t xml:space="preserve">Лицевой счет зарегистрированного лица - </w:t>
      </w:r>
      <w:r w:rsidRPr="00596175">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623D33" w:rsidRPr="00596175" w:rsidRDefault="00623D33" w:rsidP="00596175">
      <w:pPr>
        <w:numPr>
          <w:ilvl w:val="0"/>
          <w:numId w:val="3"/>
        </w:numPr>
        <w:jc w:val="both"/>
        <w:rPr>
          <w:rFonts w:ascii="Times New Roman" w:hAnsi="Times New Roman" w:cs="Times New Roman"/>
          <w:sz w:val="22"/>
          <w:szCs w:val="22"/>
        </w:rPr>
      </w:pPr>
      <w:r w:rsidRPr="00596175">
        <w:rPr>
          <w:rFonts w:ascii="Times New Roman" w:hAnsi="Times New Roman" w:cs="Times New Roman"/>
          <w:iCs/>
          <w:sz w:val="22"/>
          <w:szCs w:val="22"/>
        </w:rPr>
        <w:t xml:space="preserve">Счет «ценные бумаги неустановленных лиц» </w:t>
      </w:r>
      <w:r w:rsidRPr="00596175">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623D33" w:rsidRPr="00596175" w:rsidRDefault="00623D33" w:rsidP="00596175">
      <w:p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Уполномоченные представители:</w:t>
      </w:r>
    </w:p>
    <w:p w:rsidR="00623D33" w:rsidRPr="00596175" w:rsidRDefault="00623D33" w:rsidP="00596175">
      <w:pPr>
        <w:numPr>
          <w:ilvl w:val="0"/>
          <w:numId w:val="4"/>
        </w:numPr>
        <w:jc w:val="both"/>
        <w:rPr>
          <w:rFonts w:ascii="Times New Roman" w:hAnsi="Times New Roman" w:cs="Times New Roman"/>
          <w:sz w:val="22"/>
          <w:szCs w:val="22"/>
        </w:rPr>
      </w:pPr>
      <w:r w:rsidRPr="00596175">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623D33" w:rsidRPr="00596175" w:rsidRDefault="00623D33" w:rsidP="00596175">
      <w:pPr>
        <w:numPr>
          <w:ilvl w:val="0"/>
          <w:numId w:val="4"/>
        </w:numPr>
        <w:jc w:val="both"/>
        <w:rPr>
          <w:rFonts w:ascii="Times New Roman" w:hAnsi="Times New Roman" w:cs="Times New Roman"/>
          <w:sz w:val="22"/>
          <w:szCs w:val="22"/>
        </w:rPr>
      </w:pPr>
      <w:r w:rsidRPr="00596175">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623D33" w:rsidRPr="00596175" w:rsidRDefault="00623D33" w:rsidP="00596175">
      <w:pPr>
        <w:numPr>
          <w:ilvl w:val="0"/>
          <w:numId w:val="4"/>
        </w:numPr>
        <w:jc w:val="both"/>
        <w:rPr>
          <w:rFonts w:ascii="Times New Roman" w:hAnsi="Times New Roman" w:cs="Times New Roman"/>
          <w:sz w:val="22"/>
          <w:szCs w:val="22"/>
        </w:rPr>
      </w:pPr>
      <w:r w:rsidRPr="00596175">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623D33" w:rsidRPr="00596175" w:rsidRDefault="00623D33" w:rsidP="00596175">
      <w:pPr>
        <w:numPr>
          <w:ilvl w:val="0"/>
          <w:numId w:val="4"/>
        </w:numPr>
        <w:jc w:val="both"/>
        <w:rPr>
          <w:rFonts w:ascii="Times New Roman" w:hAnsi="Times New Roman" w:cs="Times New Roman"/>
          <w:sz w:val="22"/>
          <w:szCs w:val="22"/>
        </w:rPr>
      </w:pPr>
      <w:r w:rsidRPr="00596175">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 xml:space="preserve">Ценная бумага – </w:t>
      </w:r>
      <w:r w:rsidRPr="00596175">
        <w:rPr>
          <w:rFonts w:ascii="Times New Roman" w:hAnsi="Times New Roman" w:cs="Times New Roman"/>
          <w:sz w:val="22"/>
          <w:szCs w:val="22"/>
        </w:rPr>
        <w:t>именная эмиссионная ценная бумага.</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 xml:space="preserve">Эмиссия ценных бумаг </w:t>
      </w:r>
      <w:r w:rsidRPr="00596175">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bCs/>
          <w:iCs/>
          <w:sz w:val="22"/>
          <w:szCs w:val="22"/>
        </w:rPr>
        <w:t>Эмитент</w:t>
      </w:r>
      <w:r w:rsidRPr="00596175">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623D33" w:rsidRPr="00596175" w:rsidRDefault="00623D33" w:rsidP="00596175">
      <w:pPr>
        <w:ind w:firstLine="36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623D33" w:rsidRPr="00596175" w:rsidRDefault="00623D33" w:rsidP="00596175">
      <w:pPr>
        <w:ind w:firstLine="360"/>
        <w:jc w:val="both"/>
        <w:rPr>
          <w:rFonts w:ascii="Times New Roman" w:hAnsi="Times New Roman" w:cs="Times New Roman"/>
          <w:color w:val="000000"/>
          <w:sz w:val="22"/>
          <w:szCs w:val="22"/>
        </w:rPr>
      </w:pPr>
    </w:p>
    <w:p w:rsidR="00623D33" w:rsidRPr="00596175" w:rsidRDefault="00623D33" w:rsidP="00596175">
      <w:pPr>
        <w:numPr>
          <w:ilvl w:val="1"/>
          <w:numId w:val="5"/>
        </w:numPr>
        <w:tabs>
          <w:tab w:val="left" w:pos="720"/>
        </w:tabs>
        <w:ind w:left="720" w:hanging="720"/>
        <w:jc w:val="both"/>
        <w:rPr>
          <w:rFonts w:ascii="Times New Roman" w:hAnsi="Times New Roman" w:cs="Times New Roman"/>
          <w:b/>
          <w:bCs/>
          <w:sz w:val="22"/>
          <w:szCs w:val="22"/>
        </w:rPr>
      </w:pPr>
      <w:r w:rsidRPr="00596175">
        <w:rPr>
          <w:rFonts w:ascii="Times New Roman" w:hAnsi="Times New Roman" w:cs="Times New Roman"/>
          <w:b/>
          <w:bCs/>
          <w:sz w:val="22"/>
          <w:szCs w:val="22"/>
        </w:rPr>
        <w:t xml:space="preserve">Информация и основные документы, используемые при ведении реестра </w:t>
      </w:r>
    </w:p>
    <w:p w:rsidR="00623D33" w:rsidRPr="00596175" w:rsidRDefault="00623D33" w:rsidP="00596175">
      <w:pPr>
        <w:jc w:val="both"/>
        <w:rPr>
          <w:rFonts w:ascii="Times New Roman" w:hAnsi="Times New Roman" w:cs="Times New Roman"/>
          <w:b/>
          <w:bCs/>
          <w:sz w:val="22"/>
          <w:szCs w:val="22"/>
          <w:u w:val="single"/>
        </w:rPr>
      </w:pPr>
    </w:p>
    <w:p w:rsidR="00623D33" w:rsidRPr="00596175" w:rsidRDefault="00623D33" w:rsidP="00596175">
      <w:pPr>
        <w:numPr>
          <w:ilvl w:val="1"/>
          <w:numId w:val="6"/>
        </w:numPr>
        <w:jc w:val="both"/>
        <w:rPr>
          <w:rFonts w:ascii="Times New Roman" w:hAnsi="Times New Roman" w:cs="Times New Roman"/>
          <w:b/>
          <w:sz w:val="22"/>
          <w:szCs w:val="22"/>
        </w:rPr>
      </w:pPr>
      <w:r w:rsidRPr="00596175">
        <w:rPr>
          <w:rFonts w:ascii="Times New Roman" w:hAnsi="Times New Roman" w:cs="Times New Roman"/>
          <w:b/>
          <w:bCs/>
          <w:iCs/>
          <w:sz w:val="22"/>
          <w:szCs w:val="22"/>
        </w:rPr>
        <w:t xml:space="preserve">Информация, </w:t>
      </w:r>
      <w:r w:rsidRPr="00596175">
        <w:rPr>
          <w:rFonts w:ascii="Times New Roman" w:hAnsi="Times New Roman" w:cs="Times New Roman"/>
          <w:b/>
          <w:sz w:val="22"/>
          <w:szCs w:val="22"/>
        </w:rPr>
        <w:t>содержащаяся в реестре владельцев именных ценных бумаг</w:t>
      </w:r>
    </w:p>
    <w:p w:rsidR="00623D33" w:rsidRPr="00596175" w:rsidRDefault="00623D33" w:rsidP="00596175">
      <w:pPr>
        <w:pStyle w:val="21"/>
        <w:ind w:left="0" w:firstLine="720"/>
        <w:rPr>
          <w:rFonts w:ascii="Times New Roman" w:hAnsi="Times New Roman" w:cs="Times New Roman"/>
          <w:szCs w:val="22"/>
        </w:rPr>
      </w:pPr>
      <w:r w:rsidRPr="00596175">
        <w:rPr>
          <w:rFonts w:ascii="Times New Roman" w:hAnsi="Times New Roman" w:cs="Times New Roman"/>
          <w:szCs w:val="22"/>
        </w:rPr>
        <w:t>В реестре содержится следующая информация:</w:t>
      </w:r>
    </w:p>
    <w:p w:rsidR="00623D33" w:rsidRPr="00596175" w:rsidRDefault="00623D33" w:rsidP="00596175">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96175">
        <w:rPr>
          <w:rFonts w:ascii="Times New Roman" w:hAnsi="Times New Roman" w:cs="Times New Roman"/>
          <w:sz w:val="22"/>
          <w:szCs w:val="22"/>
        </w:rPr>
        <w:t>об эмитенте;</w:t>
      </w:r>
    </w:p>
    <w:p w:rsidR="00623D33" w:rsidRPr="00596175" w:rsidRDefault="00623D33" w:rsidP="00596175">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96175">
        <w:rPr>
          <w:rFonts w:ascii="Times New Roman" w:hAnsi="Times New Roman" w:cs="Times New Roman"/>
          <w:sz w:val="22"/>
          <w:szCs w:val="22"/>
        </w:rPr>
        <w:t>о всех выпусках ценных бумаг эмитента;</w:t>
      </w:r>
    </w:p>
    <w:p w:rsidR="00623D33" w:rsidRPr="00596175" w:rsidRDefault="00623D33" w:rsidP="00596175">
      <w:pPr>
        <w:numPr>
          <w:ilvl w:val="2"/>
          <w:numId w:val="5"/>
        </w:numPr>
        <w:tabs>
          <w:tab w:val="left" w:pos="1440"/>
        </w:tabs>
        <w:ind w:left="720" w:hanging="425"/>
        <w:jc w:val="both"/>
        <w:rPr>
          <w:rFonts w:ascii="Times New Roman" w:hAnsi="Times New Roman" w:cs="Times New Roman"/>
          <w:sz w:val="22"/>
          <w:szCs w:val="22"/>
        </w:rPr>
      </w:pPr>
      <w:r w:rsidRPr="00596175">
        <w:rPr>
          <w:rFonts w:ascii="Times New Roman" w:hAnsi="Times New Roman" w:cs="Times New Roman"/>
          <w:sz w:val="22"/>
          <w:szCs w:val="22"/>
        </w:rPr>
        <w:t>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на их лицевых счетах и об операциях по лицевым счетам.</w:t>
      </w:r>
    </w:p>
    <w:p w:rsidR="00623D33" w:rsidRPr="00596175" w:rsidRDefault="00623D33" w:rsidP="00596175">
      <w:pPr>
        <w:jc w:val="both"/>
        <w:rPr>
          <w:rFonts w:ascii="Times New Roman" w:hAnsi="Times New Roman" w:cs="Times New Roman"/>
          <w:b/>
          <w:bCs/>
          <w:sz w:val="22"/>
          <w:szCs w:val="22"/>
          <w:shd w:val="clear" w:color="auto" w:fill="00FFFF"/>
        </w:rPr>
      </w:pPr>
    </w:p>
    <w:p w:rsidR="00623D33" w:rsidRPr="00596175" w:rsidRDefault="00623D33" w:rsidP="00596175">
      <w:pPr>
        <w:numPr>
          <w:ilvl w:val="2"/>
          <w:numId w:val="6"/>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lastRenderedPageBreak/>
        <w:t>Информация об эмитенте</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Информация об эмитенте включает</w:t>
      </w:r>
      <w:r w:rsidRPr="00596175">
        <w:rPr>
          <w:rFonts w:ascii="Times New Roman" w:hAnsi="Times New Roman" w:cs="Times New Roman"/>
          <w:color w:val="993366"/>
          <w:sz w:val="22"/>
          <w:szCs w:val="22"/>
        </w:rPr>
        <w:t xml:space="preserve"> </w:t>
      </w:r>
      <w:r w:rsidRPr="00596175">
        <w:rPr>
          <w:rFonts w:ascii="Times New Roman" w:hAnsi="Times New Roman" w:cs="Times New Roman"/>
          <w:sz w:val="22"/>
          <w:szCs w:val="22"/>
        </w:rPr>
        <w:t>следующие данные:</w:t>
      </w:r>
    </w:p>
    <w:p w:rsidR="00623D33" w:rsidRPr="00596175" w:rsidRDefault="00623D33" w:rsidP="00596175">
      <w:pPr>
        <w:numPr>
          <w:ilvl w:val="0"/>
          <w:numId w:val="5"/>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в соответствии с учредительными документами;</w:t>
      </w:r>
    </w:p>
    <w:p w:rsidR="00623D33" w:rsidRPr="00596175" w:rsidRDefault="00623D33" w:rsidP="00596175">
      <w:pPr>
        <w:numPr>
          <w:ilvl w:val="0"/>
          <w:numId w:val="5"/>
        </w:numPr>
        <w:jc w:val="both"/>
        <w:rPr>
          <w:rFonts w:ascii="Times New Roman" w:hAnsi="Times New Roman" w:cs="Times New Roman"/>
          <w:sz w:val="22"/>
          <w:szCs w:val="22"/>
        </w:rPr>
      </w:pPr>
      <w:r w:rsidRPr="00596175">
        <w:rPr>
          <w:rFonts w:ascii="Times New Roman" w:hAnsi="Times New Roman" w:cs="Times New Roman"/>
          <w:sz w:val="22"/>
          <w:szCs w:val="22"/>
        </w:rPr>
        <w:t>краткое наименование в соответствии с учредительными документами;</w:t>
      </w:r>
    </w:p>
    <w:p w:rsidR="00623D33" w:rsidRPr="00596175" w:rsidRDefault="00623D33" w:rsidP="00596175">
      <w:pPr>
        <w:numPr>
          <w:ilvl w:val="0"/>
          <w:numId w:val="5"/>
        </w:numPr>
        <w:jc w:val="both"/>
        <w:rPr>
          <w:rFonts w:ascii="Times New Roman" w:hAnsi="Times New Roman" w:cs="Times New Roman"/>
          <w:sz w:val="22"/>
          <w:szCs w:val="22"/>
        </w:rPr>
      </w:pPr>
      <w:r w:rsidRPr="00596175">
        <w:rPr>
          <w:rFonts w:ascii="Times New Roman" w:hAnsi="Times New Roman" w:cs="Times New Roman"/>
          <w:sz w:val="22"/>
          <w:szCs w:val="22"/>
        </w:rPr>
        <w:t>наименование государственного органа, осуществившего регистрацию эмитента;</w:t>
      </w:r>
    </w:p>
    <w:p w:rsidR="00623D33" w:rsidRPr="00596175" w:rsidRDefault="00623D33" w:rsidP="00596175">
      <w:pPr>
        <w:numPr>
          <w:ilvl w:val="0"/>
          <w:numId w:val="5"/>
        </w:numPr>
        <w:jc w:val="both"/>
        <w:rPr>
          <w:rFonts w:ascii="Times New Roman" w:hAnsi="Times New Roman" w:cs="Times New Roman"/>
          <w:sz w:val="22"/>
          <w:szCs w:val="22"/>
        </w:rPr>
      </w:pPr>
      <w:r w:rsidRPr="00596175">
        <w:rPr>
          <w:rFonts w:ascii="Times New Roman" w:hAnsi="Times New Roman" w:cs="Times New Roman"/>
          <w:sz w:val="22"/>
          <w:szCs w:val="22"/>
        </w:rPr>
        <w:t>номер и дату государственной регистрации эмитента;</w:t>
      </w:r>
    </w:p>
    <w:p w:rsidR="00623D33" w:rsidRPr="00596175" w:rsidRDefault="00623D33" w:rsidP="00596175">
      <w:pPr>
        <w:numPr>
          <w:ilvl w:val="0"/>
          <w:numId w:val="5"/>
        </w:numPr>
        <w:jc w:val="both"/>
        <w:rPr>
          <w:rFonts w:ascii="Times New Roman" w:hAnsi="Times New Roman" w:cs="Times New Roman"/>
          <w:sz w:val="22"/>
          <w:szCs w:val="22"/>
        </w:rPr>
      </w:pPr>
      <w:r w:rsidRPr="00596175">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623D33" w:rsidRPr="00596175" w:rsidRDefault="00623D33" w:rsidP="00596175">
      <w:pPr>
        <w:numPr>
          <w:ilvl w:val="0"/>
          <w:numId w:val="5"/>
        </w:numPr>
        <w:jc w:val="both"/>
        <w:rPr>
          <w:rFonts w:ascii="Times New Roman" w:hAnsi="Times New Roman" w:cs="Times New Roman"/>
          <w:sz w:val="22"/>
          <w:szCs w:val="22"/>
        </w:rPr>
      </w:pPr>
      <w:r w:rsidRPr="00596175">
        <w:rPr>
          <w:rFonts w:ascii="Times New Roman" w:hAnsi="Times New Roman" w:cs="Times New Roman"/>
          <w:sz w:val="22"/>
          <w:szCs w:val="22"/>
        </w:rPr>
        <w:t>место нахождения, почтовый адрес;</w:t>
      </w:r>
    </w:p>
    <w:p w:rsidR="00623D33" w:rsidRPr="00596175" w:rsidRDefault="00623D33" w:rsidP="00596175">
      <w:pPr>
        <w:numPr>
          <w:ilvl w:val="0"/>
          <w:numId w:val="5"/>
        </w:numPr>
        <w:jc w:val="both"/>
        <w:rPr>
          <w:rFonts w:ascii="Times New Roman" w:hAnsi="Times New Roman" w:cs="Times New Roman"/>
          <w:sz w:val="22"/>
          <w:szCs w:val="22"/>
        </w:rPr>
      </w:pPr>
      <w:r w:rsidRPr="00596175">
        <w:rPr>
          <w:rFonts w:ascii="Times New Roman" w:hAnsi="Times New Roman" w:cs="Times New Roman"/>
          <w:sz w:val="22"/>
          <w:szCs w:val="22"/>
        </w:rPr>
        <w:t>размер уставного капитала;</w:t>
      </w:r>
    </w:p>
    <w:p w:rsidR="00623D33" w:rsidRPr="00596175" w:rsidRDefault="00623D33" w:rsidP="00596175">
      <w:pPr>
        <w:numPr>
          <w:ilvl w:val="0"/>
          <w:numId w:val="5"/>
        </w:numPr>
        <w:jc w:val="both"/>
        <w:rPr>
          <w:rFonts w:ascii="Times New Roman" w:hAnsi="Times New Roman" w:cs="Times New Roman"/>
          <w:sz w:val="22"/>
          <w:szCs w:val="22"/>
        </w:rPr>
      </w:pPr>
      <w:r w:rsidRPr="00596175">
        <w:rPr>
          <w:rFonts w:ascii="Times New Roman" w:hAnsi="Times New Roman" w:cs="Times New Roman"/>
          <w:sz w:val="22"/>
          <w:szCs w:val="22"/>
        </w:rPr>
        <w:t>номера телефона, факса;</w:t>
      </w:r>
    </w:p>
    <w:p w:rsidR="00623D33" w:rsidRPr="00596175" w:rsidRDefault="00623D33" w:rsidP="00596175">
      <w:pPr>
        <w:numPr>
          <w:ilvl w:val="0"/>
          <w:numId w:val="5"/>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и должность руководителя исполнительного органа эмитента;</w:t>
      </w:r>
    </w:p>
    <w:p w:rsidR="00623D33" w:rsidRPr="00596175" w:rsidRDefault="00623D33" w:rsidP="00596175">
      <w:pPr>
        <w:numPr>
          <w:ilvl w:val="0"/>
          <w:numId w:val="5"/>
        </w:numPr>
        <w:jc w:val="both"/>
        <w:rPr>
          <w:rFonts w:ascii="Times New Roman" w:hAnsi="Times New Roman" w:cs="Times New Roman"/>
          <w:sz w:val="22"/>
          <w:szCs w:val="22"/>
        </w:rPr>
      </w:pPr>
      <w:r w:rsidRPr="00596175">
        <w:rPr>
          <w:rFonts w:ascii="Times New Roman" w:hAnsi="Times New Roman" w:cs="Times New Roman"/>
          <w:sz w:val="22"/>
          <w:szCs w:val="22"/>
        </w:rPr>
        <w:t>идентификационный номер налогоплательщика.</w:t>
      </w:r>
    </w:p>
    <w:p w:rsidR="00623D33" w:rsidRPr="00596175" w:rsidRDefault="00623D33" w:rsidP="00596175">
      <w:pPr>
        <w:jc w:val="both"/>
        <w:rPr>
          <w:rFonts w:ascii="Times New Roman" w:hAnsi="Times New Roman" w:cs="Times New Roman"/>
          <w:sz w:val="22"/>
          <w:szCs w:val="22"/>
        </w:rPr>
      </w:pPr>
    </w:p>
    <w:p w:rsidR="00623D33" w:rsidRPr="00596175" w:rsidRDefault="00623D33" w:rsidP="00596175">
      <w:pPr>
        <w:numPr>
          <w:ilvl w:val="2"/>
          <w:numId w:val="6"/>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Информация о ценных бумагах эмитента</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Информация о каждом выпуске ценных бумаг эмитента включает</w:t>
      </w:r>
      <w:r w:rsidRPr="00596175">
        <w:rPr>
          <w:rFonts w:ascii="Times New Roman" w:hAnsi="Times New Roman" w:cs="Times New Roman"/>
          <w:color w:val="993366"/>
          <w:sz w:val="22"/>
          <w:szCs w:val="22"/>
        </w:rPr>
        <w:t xml:space="preserve"> </w:t>
      </w:r>
      <w:r w:rsidRPr="00596175">
        <w:rPr>
          <w:rFonts w:ascii="Times New Roman" w:hAnsi="Times New Roman" w:cs="Times New Roman"/>
          <w:sz w:val="22"/>
          <w:szCs w:val="22"/>
        </w:rPr>
        <w:t>следующие данные:</w:t>
      </w:r>
    </w:p>
    <w:p w:rsidR="00623D33" w:rsidRPr="00596175" w:rsidRDefault="00623D33" w:rsidP="00596175">
      <w:pPr>
        <w:numPr>
          <w:ilvl w:val="0"/>
          <w:numId w:val="7"/>
        </w:numPr>
        <w:jc w:val="both"/>
        <w:rPr>
          <w:rFonts w:ascii="Times New Roman" w:hAnsi="Times New Roman" w:cs="Times New Roman"/>
          <w:sz w:val="22"/>
          <w:szCs w:val="22"/>
        </w:rPr>
      </w:pPr>
      <w:r w:rsidRPr="00596175">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623D33" w:rsidRPr="00596175" w:rsidRDefault="00623D33" w:rsidP="00596175">
      <w:pPr>
        <w:numPr>
          <w:ilvl w:val="0"/>
          <w:numId w:val="7"/>
        </w:numPr>
        <w:jc w:val="both"/>
        <w:rPr>
          <w:rFonts w:ascii="Times New Roman" w:hAnsi="Times New Roman" w:cs="Times New Roman"/>
          <w:sz w:val="22"/>
          <w:szCs w:val="22"/>
        </w:rPr>
      </w:pPr>
      <w:r w:rsidRPr="00596175">
        <w:rPr>
          <w:rFonts w:ascii="Times New Roman" w:hAnsi="Times New Roman" w:cs="Times New Roman"/>
          <w:sz w:val="22"/>
          <w:szCs w:val="22"/>
        </w:rPr>
        <w:t>вид, категорию (тип или серию) ценных бумаг;</w:t>
      </w:r>
    </w:p>
    <w:p w:rsidR="00623D33" w:rsidRPr="00596175" w:rsidRDefault="00623D33" w:rsidP="00596175">
      <w:pPr>
        <w:numPr>
          <w:ilvl w:val="0"/>
          <w:numId w:val="7"/>
        </w:numPr>
        <w:jc w:val="both"/>
        <w:rPr>
          <w:rFonts w:ascii="Times New Roman" w:hAnsi="Times New Roman" w:cs="Times New Roman"/>
          <w:sz w:val="22"/>
          <w:szCs w:val="22"/>
        </w:rPr>
      </w:pPr>
      <w:r w:rsidRPr="00596175">
        <w:rPr>
          <w:rFonts w:ascii="Times New Roman" w:hAnsi="Times New Roman" w:cs="Times New Roman"/>
          <w:sz w:val="22"/>
          <w:szCs w:val="22"/>
        </w:rPr>
        <w:t>номинальную стоимость одной ценной бумаги;</w:t>
      </w:r>
    </w:p>
    <w:p w:rsidR="00623D33" w:rsidRPr="00596175" w:rsidRDefault="00623D33" w:rsidP="00596175">
      <w:pPr>
        <w:numPr>
          <w:ilvl w:val="0"/>
          <w:numId w:val="7"/>
        </w:numPr>
        <w:jc w:val="both"/>
        <w:rPr>
          <w:rFonts w:ascii="Times New Roman" w:hAnsi="Times New Roman" w:cs="Times New Roman"/>
          <w:sz w:val="22"/>
          <w:szCs w:val="22"/>
        </w:rPr>
      </w:pPr>
      <w:r w:rsidRPr="00596175">
        <w:rPr>
          <w:rFonts w:ascii="Times New Roman" w:hAnsi="Times New Roman" w:cs="Times New Roman"/>
          <w:sz w:val="22"/>
          <w:szCs w:val="22"/>
        </w:rPr>
        <w:t>количество ценных бумаг в выпуске;</w:t>
      </w:r>
    </w:p>
    <w:p w:rsidR="00623D33" w:rsidRPr="00596175" w:rsidRDefault="00623D33" w:rsidP="00596175">
      <w:pPr>
        <w:numPr>
          <w:ilvl w:val="0"/>
          <w:numId w:val="7"/>
        </w:numPr>
        <w:jc w:val="both"/>
        <w:rPr>
          <w:rFonts w:ascii="Times New Roman" w:hAnsi="Times New Roman" w:cs="Times New Roman"/>
          <w:sz w:val="22"/>
          <w:szCs w:val="22"/>
        </w:rPr>
      </w:pPr>
      <w:r w:rsidRPr="00596175">
        <w:rPr>
          <w:rFonts w:ascii="Times New Roman" w:hAnsi="Times New Roman" w:cs="Times New Roman"/>
          <w:sz w:val="22"/>
          <w:szCs w:val="22"/>
        </w:rPr>
        <w:t>форму выпуска ценных бумаг;</w:t>
      </w:r>
    </w:p>
    <w:p w:rsidR="00623D33" w:rsidRPr="00596175" w:rsidRDefault="00623D33" w:rsidP="00596175">
      <w:pPr>
        <w:numPr>
          <w:ilvl w:val="0"/>
          <w:numId w:val="7"/>
        </w:numPr>
        <w:jc w:val="both"/>
        <w:rPr>
          <w:rFonts w:ascii="Times New Roman" w:hAnsi="Times New Roman" w:cs="Times New Roman"/>
          <w:sz w:val="22"/>
          <w:szCs w:val="22"/>
        </w:rPr>
      </w:pPr>
      <w:r w:rsidRPr="00596175">
        <w:rPr>
          <w:rFonts w:ascii="Times New Roman" w:hAnsi="Times New Roman" w:cs="Times New Roman"/>
          <w:sz w:val="22"/>
          <w:szCs w:val="22"/>
        </w:rPr>
        <w:t>размер дивиденда (по привилегированным акциям) или процента (по облигациям).</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numPr>
          <w:ilvl w:val="2"/>
          <w:numId w:val="6"/>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Лицевой счет зарегистрированного лица</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Лицевой счет зарегистрированного лица включает следующие данные:</w:t>
      </w:r>
    </w:p>
    <w:p w:rsidR="00623D33" w:rsidRPr="00596175" w:rsidRDefault="00623D33" w:rsidP="00596175">
      <w:pPr>
        <w:numPr>
          <w:ilvl w:val="0"/>
          <w:numId w:val="8"/>
        </w:numPr>
        <w:jc w:val="both"/>
        <w:rPr>
          <w:rFonts w:ascii="Times New Roman" w:hAnsi="Times New Roman" w:cs="Times New Roman"/>
          <w:sz w:val="22"/>
          <w:szCs w:val="22"/>
        </w:rPr>
      </w:pPr>
      <w:r w:rsidRPr="00596175">
        <w:rPr>
          <w:rFonts w:ascii="Times New Roman" w:hAnsi="Times New Roman" w:cs="Times New Roman"/>
          <w:sz w:val="22"/>
          <w:szCs w:val="22"/>
        </w:rPr>
        <w:t>данные, содержащиеся в анкете зарегистрированного лица;</w:t>
      </w:r>
    </w:p>
    <w:p w:rsidR="00623D33" w:rsidRPr="00596175" w:rsidRDefault="00623D33" w:rsidP="00596175">
      <w:pPr>
        <w:numPr>
          <w:ilvl w:val="0"/>
          <w:numId w:val="8"/>
        </w:numPr>
        <w:jc w:val="both"/>
        <w:rPr>
          <w:rFonts w:ascii="Times New Roman" w:hAnsi="Times New Roman" w:cs="Times New Roman"/>
          <w:sz w:val="22"/>
          <w:szCs w:val="22"/>
        </w:rPr>
      </w:pPr>
      <w:r w:rsidRPr="00596175">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623D33" w:rsidRPr="00596175" w:rsidRDefault="00623D33" w:rsidP="00596175">
      <w:pPr>
        <w:numPr>
          <w:ilvl w:val="0"/>
          <w:numId w:val="8"/>
        </w:numPr>
        <w:jc w:val="both"/>
        <w:rPr>
          <w:rFonts w:ascii="Times New Roman" w:hAnsi="Times New Roman" w:cs="Times New Roman"/>
          <w:sz w:val="22"/>
          <w:szCs w:val="22"/>
        </w:rPr>
      </w:pPr>
      <w:r w:rsidRPr="00596175">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623D33" w:rsidRPr="00596175" w:rsidRDefault="00623D33" w:rsidP="00596175">
      <w:pPr>
        <w:ind w:left="360"/>
        <w:jc w:val="both"/>
        <w:rPr>
          <w:rFonts w:ascii="Times New Roman" w:hAnsi="Times New Roman" w:cs="Times New Roman"/>
          <w:b/>
          <w:bCs/>
          <w:iCs/>
          <w:sz w:val="22"/>
          <w:szCs w:val="22"/>
        </w:rPr>
      </w:pP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numPr>
          <w:ilvl w:val="1"/>
          <w:numId w:val="6"/>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Основные документы, используемые при ведении реестра</w:t>
      </w:r>
    </w:p>
    <w:p w:rsidR="00623D33" w:rsidRPr="00596175" w:rsidRDefault="00623D33" w:rsidP="00596175">
      <w:pPr>
        <w:ind w:firstLine="720"/>
        <w:jc w:val="both"/>
        <w:rPr>
          <w:rFonts w:ascii="Times New Roman" w:hAnsi="Times New Roman" w:cs="Times New Roman"/>
          <w:bCs/>
          <w:iCs/>
          <w:sz w:val="22"/>
          <w:szCs w:val="22"/>
        </w:rPr>
      </w:pPr>
      <w:r w:rsidRPr="00596175">
        <w:rPr>
          <w:rFonts w:ascii="Times New Roman" w:hAnsi="Times New Roman" w:cs="Times New Roman"/>
          <w:bCs/>
          <w:iCs/>
          <w:sz w:val="22"/>
          <w:szCs w:val="22"/>
        </w:rPr>
        <w:t>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актами (формы документов Регистратора приведены в Приложении №2).</w:t>
      </w:r>
    </w:p>
    <w:p w:rsidR="00623D33" w:rsidRPr="00596175" w:rsidRDefault="00623D33" w:rsidP="00596175">
      <w:pPr>
        <w:ind w:firstLine="720"/>
        <w:jc w:val="both"/>
        <w:rPr>
          <w:rFonts w:ascii="Times New Roman" w:hAnsi="Times New Roman" w:cs="Times New Roman"/>
          <w:bCs/>
          <w:iCs/>
          <w:sz w:val="22"/>
          <w:szCs w:val="22"/>
        </w:rPr>
      </w:pPr>
    </w:p>
    <w:p w:rsidR="00623D33" w:rsidRPr="00596175" w:rsidRDefault="00623D33" w:rsidP="00596175">
      <w:pPr>
        <w:numPr>
          <w:ilvl w:val="2"/>
          <w:numId w:val="6"/>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Анкета зарегистрированного лица (Приложение №2)</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lastRenderedPageBreak/>
        <w:t>Анкета зарегистрированного лица должна содержать следующие данные:</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всех зарегистрированных лиц:</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категорию зарегистрированного лица (физическое или юридическое лицо);</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идентификационный номер налогоплательщика (при наличии);</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форму выплаты доходов по ценным бумагам (наличная или безналичная форма);</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при безналичной форме выплаты доходов – банковские реквизиты;</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физического лица – владельца или залогодержателя (Приложение № 2):</w:t>
      </w:r>
    </w:p>
    <w:p w:rsidR="00623D33" w:rsidRPr="00596175" w:rsidRDefault="00623D33" w:rsidP="00596175">
      <w:pPr>
        <w:numPr>
          <w:ilvl w:val="0"/>
          <w:numId w:val="10"/>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10"/>
        </w:numPr>
        <w:jc w:val="both"/>
        <w:rPr>
          <w:rFonts w:ascii="Times New Roman" w:hAnsi="Times New Roman" w:cs="Times New Roman"/>
          <w:sz w:val="22"/>
          <w:szCs w:val="22"/>
        </w:rPr>
      </w:pPr>
      <w:r w:rsidRPr="00596175">
        <w:rPr>
          <w:rFonts w:ascii="Times New Roman" w:hAnsi="Times New Roman" w:cs="Times New Roman"/>
          <w:sz w:val="22"/>
          <w:szCs w:val="22"/>
        </w:rPr>
        <w:t>гражданство;</w:t>
      </w:r>
    </w:p>
    <w:p w:rsidR="00623D33" w:rsidRPr="00596175" w:rsidRDefault="00623D33" w:rsidP="00596175">
      <w:pPr>
        <w:numPr>
          <w:ilvl w:val="0"/>
          <w:numId w:val="10"/>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numPr>
          <w:ilvl w:val="0"/>
          <w:numId w:val="10"/>
        </w:numPr>
        <w:jc w:val="both"/>
        <w:rPr>
          <w:rFonts w:ascii="Times New Roman" w:hAnsi="Times New Roman" w:cs="Times New Roman"/>
          <w:sz w:val="22"/>
          <w:szCs w:val="22"/>
        </w:rPr>
      </w:pPr>
      <w:r w:rsidRPr="00596175">
        <w:rPr>
          <w:rFonts w:ascii="Times New Roman" w:hAnsi="Times New Roman" w:cs="Times New Roman"/>
          <w:sz w:val="22"/>
          <w:szCs w:val="22"/>
        </w:rPr>
        <w:t>год и дату рождения;</w:t>
      </w:r>
    </w:p>
    <w:p w:rsidR="00623D33" w:rsidRPr="00596175" w:rsidRDefault="00623D33" w:rsidP="00596175">
      <w:pPr>
        <w:numPr>
          <w:ilvl w:val="0"/>
          <w:numId w:val="10"/>
        </w:numPr>
        <w:jc w:val="both"/>
        <w:rPr>
          <w:rFonts w:ascii="Times New Roman" w:hAnsi="Times New Roman" w:cs="Times New Roman"/>
          <w:sz w:val="22"/>
          <w:szCs w:val="22"/>
        </w:rPr>
      </w:pPr>
      <w:r w:rsidRPr="00596175">
        <w:rPr>
          <w:rFonts w:ascii="Times New Roman" w:hAnsi="Times New Roman" w:cs="Times New Roman"/>
          <w:sz w:val="22"/>
          <w:szCs w:val="22"/>
        </w:rPr>
        <w:t>место проживания (регистрация);</w:t>
      </w:r>
    </w:p>
    <w:p w:rsidR="00623D33" w:rsidRPr="00596175" w:rsidRDefault="00623D33" w:rsidP="00596175">
      <w:pPr>
        <w:numPr>
          <w:ilvl w:val="0"/>
          <w:numId w:val="10"/>
        </w:numPr>
        <w:jc w:val="both"/>
        <w:rPr>
          <w:rFonts w:ascii="Times New Roman" w:hAnsi="Times New Roman" w:cs="Times New Roman"/>
          <w:sz w:val="22"/>
          <w:szCs w:val="22"/>
        </w:rPr>
      </w:pPr>
      <w:r w:rsidRPr="00596175">
        <w:rPr>
          <w:rFonts w:ascii="Times New Roman" w:hAnsi="Times New Roman" w:cs="Times New Roman"/>
          <w:sz w:val="22"/>
          <w:szCs w:val="22"/>
        </w:rPr>
        <w:t>адрес направления корреспонденции (почтовый адрес);</w:t>
      </w:r>
    </w:p>
    <w:p w:rsidR="00623D33" w:rsidRPr="00596175" w:rsidRDefault="00623D33" w:rsidP="00596175">
      <w:pPr>
        <w:numPr>
          <w:ilvl w:val="0"/>
          <w:numId w:val="10"/>
        </w:numPr>
        <w:jc w:val="both"/>
        <w:rPr>
          <w:rFonts w:ascii="Times New Roman" w:hAnsi="Times New Roman" w:cs="Times New Roman"/>
          <w:sz w:val="22"/>
          <w:szCs w:val="22"/>
        </w:rPr>
      </w:pPr>
      <w:r w:rsidRPr="00596175">
        <w:rPr>
          <w:rFonts w:ascii="Times New Roman" w:hAnsi="Times New Roman" w:cs="Times New Roman"/>
          <w:sz w:val="22"/>
          <w:szCs w:val="22"/>
        </w:rPr>
        <w:t>образец подписи зарегистрированного лица.*</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физического лица – доверительного управляющего правами (Приложение № 2):</w:t>
      </w:r>
    </w:p>
    <w:p w:rsidR="00623D33" w:rsidRPr="00596175" w:rsidRDefault="00623D33" w:rsidP="00596175">
      <w:pPr>
        <w:numPr>
          <w:ilvl w:val="1"/>
          <w:numId w:val="9"/>
        </w:numPr>
        <w:tabs>
          <w:tab w:val="clear" w:pos="1440"/>
          <w:tab w:val="left" w:pos="2160"/>
        </w:tabs>
        <w:ind w:left="709" w:hanging="349"/>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гражданство;</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год и дату рождения;</w:t>
      </w:r>
    </w:p>
    <w:p w:rsidR="00623D33" w:rsidRPr="00596175" w:rsidRDefault="00623D33" w:rsidP="00596175">
      <w:pPr>
        <w:numPr>
          <w:ilvl w:val="0"/>
          <w:numId w:val="9"/>
        </w:numPr>
        <w:jc w:val="both"/>
        <w:rPr>
          <w:rFonts w:ascii="Times New Roman" w:hAnsi="Times New Roman" w:cs="Times New Roman"/>
          <w:bCs/>
          <w:sz w:val="22"/>
          <w:szCs w:val="22"/>
        </w:rPr>
      </w:pPr>
      <w:r w:rsidRPr="00596175">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место проживания (регистрация);</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адрес направления корреспонденции (почтовый адрес);</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образец подписи зарегистрированного лица.*</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физического лица – нотариуса (Приложение № 2):</w:t>
      </w:r>
    </w:p>
    <w:p w:rsidR="00623D33" w:rsidRPr="00596175" w:rsidRDefault="00623D33" w:rsidP="0059617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9"/>
        </w:numPr>
        <w:tabs>
          <w:tab w:val="clear" w:pos="720"/>
          <w:tab w:val="num" w:pos="709"/>
        </w:tabs>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numPr>
          <w:ilvl w:val="0"/>
          <w:numId w:val="9"/>
        </w:numPr>
        <w:tabs>
          <w:tab w:val="clear" w:pos="720"/>
          <w:tab w:val="num" w:pos="709"/>
        </w:tabs>
        <w:jc w:val="both"/>
        <w:rPr>
          <w:rFonts w:ascii="Times New Roman" w:hAnsi="Times New Roman" w:cs="Times New Roman"/>
          <w:sz w:val="22"/>
          <w:szCs w:val="22"/>
        </w:rPr>
      </w:pPr>
      <w:r w:rsidRPr="00596175">
        <w:rPr>
          <w:rFonts w:ascii="Times New Roman" w:hAnsi="Times New Roman" w:cs="Times New Roman"/>
          <w:sz w:val="22"/>
          <w:szCs w:val="22"/>
        </w:rPr>
        <w:t>нотариальный округ;</w:t>
      </w:r>
    </w:p>
    <w:p w:rsidR="00623D33" w:rsidRPr="00596175" w:rsidRDefault="00623D33" w:rsidP="00596175">
      <w:pPr>
        <w:numPr>
          <w:ilvl w:val="0"/>
          <w:numId w:val="9"/>
        </w:numPr>
        <w:tabs>
          <w:tab w:val="clear" w:pos="720"/>
          <w:tab w:val="num" w:pos="709"/>
        </w:tabs>
        <w:jc w:val="both"/>
        <w:rPr>
          <w:rFonts w:ascii="Times New Roman" w:hAnsi="Times New Roman" w:cs="Times New Roman"/>
          <w:sz w:val="22"/>
          <w:szCs w:val="22"/>
        </w:rPr>
      </w:pPr>
      <w:r w:rsidRPr="00596175">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623D33" w:rsidRPr="00596175" w:rsidRDefault="00623D33" w:rsidP="00596175">
      <w:pPr>
        <w:numPr>
          <w:ilvl w:val="0"/>
          <w:numId w:val="9"/>
        </w:numPr>
        <w:tabs>
          <w:tab w:val="clear" w:pos="720"/>
          <w:tab w:val="num" w:pos="709"/>
        </w:tabs>
        <w:jc w:val="both"/>
        <w:rPr>
          <w:rFonts w:ascii="Times New Roman" w:hAnsi="Times New Roman" w:cs="Times New Roman"/>
          <w:sz w:val="22"/>
          <w:szCs w:val="22"/>
        </w:rPr>
      </w:pPr>
      <w:r w:rsidRPr="00596175">
        <w:rPr>
          <w:rFonts w:ascii="Times New Roman" w:hAnsi="Times New Roman" w:cs="Times New Roman"/>
          <w:sz w:val="22"/>
          <w:szCs w:val="22"/>
        </w:rPr>
        <w:t>адрес для направления корреспонденции (почтовый адрес);</w:t>
      </w:r>
    </w:p>
    <w:p w:rsidR="00623D33" w:rsidRPr="00596175" w:rsidRDefault="00623D33" w:rsidP="00596175">
      <w:pPr>
        <w:numPr>
          <w:ilvl w:val="0"/>
          <w:numId w:val="9"/>
        </w:numPr>
        <w:tabs>
          <w:tab w:val="clear" w:pos="720"/>
          <w:tab w:val="num" w:pos="709"/>
        </w:tabs>
        <w:jc w:val="both"/>
        <w:rPr>
          <w:rFonts w:ascii="Times New Roman" w:hAnsi="Times New Roman" w:cs="Times New Roman"/>
          <w:sz w:val="22"/>
          <w:szCs w:val="22"/>
        </w:rPr>
      </w:pPr>
      <w:r w:rsidRPr="00596175">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623D33" w:rsidRPr="00596175" w:rsidRDefault="00623D33" w:rsidP="00596175">
      <w:pPr>
        <w:numPr>
          <w:ilvl w:val="0"/>
          <w:numId w:val="9"/>
        </w:numPr>
        <w:tabs>
          <w:tab w:val="clear" w:pos="720"/>
          <w:tab w:val="num" w:pos="709"/>
        </w:tabs>
        <w:jc w:val="both"/>
        <w:rPr>
          <w:rFonts w:ascii="Times New Roman" w:hAnsi="Times New Roman" w:cs="Times New Roman"/>
          <w:sz w:val="22"/>
          <w:szCs w:val="22"/>
        </w:rPr>
      </w:pPr>
      <w:r w:rsidRPr="00596175">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623D33" w:rsidRPr="00596175" w:rsidRDefault="00623D33" w:rsidP="0059617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96175">
        <w:rPr>
          <w:rFonts w:ascii="Times New Roman" w:hAnsi="Times New Roman" w:cs="Times New Roman"/>
          <w:sz w:val="22"/>
          <w:szCs w:val="22"/>
        </w:rPr>
        <w:t>номер телефона, факса (при наличии);</w:t>
      </w:r>
    </w:p>
    <w:p w:rsidR="00623D33" w:rsidRPr="00596175" w:rsidRDefault="00623D33" w:rsidP="00596175">
      <w:pPr>
        <w:numPr>
          <w:ilvl w:val="0"/>
          <w:numId w:val="9"/>
        </w:numPr>
        <w:tabs>
          <w:tab w:val="clear" w:pos="720"/>
          <w:tab w:val="num" w:pos="709"/>
        </w:tabs>
        <w:jc w:val="both"/>
        <w:rPr>
          <w:rFonts w:ascii="Times New Roman" w:hAnsi="Times New Roman" w:cs="Times New Roman"/>
          <w:sz w:val="22"/>
          <w:szCs w:val="22"/>
        </w:rPr>
      </w:pPr>
      <w:r w:rsidRPr="00596175">
        <w:rPr>
          <w:rFonts w:ascii="Times New Roman" w:hAnsi="Times New Roman" w:cs="Times New Roman"/>
          <w:sz w:val="22"/>
          <w:szCs w:val="22"/>
        </w:rPr>
        <w:t>электронный адрес (при наличии);</w:t>
      </w:r>
    </w:p>
    <w:p w:rsidR="00623D33" w:rsidRPr="00596175" w:rsidRDefault="00623D33" w:rsidP="00596175">
      <w:pPr>
        <w:numPr>
          <w:ilvl w:val="0"/>
          <w:numId w:val="9"/>
        </w:numPr>
        <w:tabs>
          <w:tab w:val="clear" w:pos="720"/>
          <w:tab w:val="num" w:pos="709"/>
        </w:tabs>
        <w:jc w:val="both"/>
        <w:rPr>
          <w:rFonts w:ascii="Times New Roman" w:hAnsi="Times New Roman" w:cs="Times New Roman"/>
          <w:sz w:val="22"/>
          <w:szCs w:val="22"/>
        </w:rPr>
      </w:pPr>
      <w:r w:rsidRPr="00596175">
        <w:rPr>
          <w:rFonts w:ascii="Times New Roman" w:hAnsi="Times New Roman" w:cs="Times New Roman"/>
          <w:sz w:val="22"/>
          <w:szCs w:val="22"/>
        </w:rPr>
        <w:t>идентификационный номер налогоплательщика;</w:t>
      </w:r>
    </w:p>
    <w:p w:rsidR="00623D33" w:rsidRPr="00596175" w:rsidRDefault="00623D33" w:rsidP="00596175">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96175">
        <w:rPr>
          <w:rFonts w:ascii="Times New Roman" w:hAnsi="Times New Roman" w:cs="Times New Roman"/>
          <w:sz w:val="22"/>
          <w:szCs w:val="22"/>
        </w:rPr>
        <w:t>образец печати и подписи.*</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юридического лица (Приложение № 2):</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организации в соответствии с ее уставом;</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место нахождения;</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почтовый адрес;</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lastRenderedPageBreak/>
        <w:t>номер телефона, факса (при наличии);</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электронный адрес (при наличии);</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623D33" w:rsidRPr="00596175" w:rsidRDefault="00623D33" w:rsidP="00596175">
      <w:pPr>
        <w:ind w:firstLine="360"/>
        <w:jc w:val="both"/>
        <w:rPr>
          <w:rFonts w:ascii="Times New Roman" w:hAnsi="Times New Roman" w:cs="Times New Roman"/>
          <w:sz w:val="22"/>
          <w:szCs w:val="22"/>
        </w:rPr>
      </w:pPr>
      <w:r w:rsidRPr="00596175">
        <w:rPr>
          <w:rFonts w:ascii="Times New Roman" w:hAnsi="Times New Roman" w:cs="Times New Roman"/>
          <w:b/>
          <w:sz w:val="22"/>
          <w:szCs w:val="22"/>
        </w:rPr>
        <w:t>*Физическое лицо</w:t>
      </w:r>
      <w:r w:rsidRPr="00596175">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623D33" w:rsidRPr="00596175" w:rsidRDefault="00623D33" w:rsidP="00596175">
      <w:pPr>
        <w:ind w:firstLine="360"/>
        <w:jc w:val="both"/>
        <w:rPr>
          <w:rFonts w:ascii="Times New Roman" w:hAnsi="Times New Roman" w:cs="Times New Roman"/>
          <w:sz w:val="22"/>
          <w:szCs w:val="22"/>
        </w:rPr>
      </w:pPr>
      <w:r w:rsidRPr="00596175">
        <w:rPr>
          <w:rFonts w:ascii="Times New Roman" w:hAnsi="Times New Roman" w:cs="Times New Roman"/>
          <w:sz w:val="22"/>
          <w:szCs w:val="22"/>
        </w:rPr>
        <w:t xml:space="preserve">Анкета </w:t>
      </w:r>
      <w:r w:rsidRPr="00596175">
        <w:rPr>
          <w:rFonts w:ascii="Times New Roman" w:hAnsi="Times New Roman" w:cs="Times New Roman"/>
          <w:b/>
          <w:sz w:val="22"/>
          <w:szCs w:val="22"/>
        </w:rPr>
        <w:t>недееспособного или малолетнего лица</w:t>
      </w:r>
      <w:r w:rsidRPr="00596175">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623D33" w:rsidRPr="00596175" w:rsidRDefault="00623D33" w:rsidP="00596175">
      <w:pPr>
        <w:ind w:firstLine="360"/>
        <w:jc w:val="both"/>
        <w:rPr>
          <w:rFonts w:ascii="Times New Roman" w:hAnsi="Times New Roman" w:cs="Times New Roman"/>
          <w:sz w:val="22"/>
          <w:szCs w:val="22"/>
        </w:rPr>
      </w:pPr>
      <w:r w:rsidRPr="00596175">
        <w:rPr>
          <w:rFonts w:ascii="Times New Roman" w:hAnsi="Times New Roman" w:cs="Times New Roman"/>
          <w:b/>
          <w:sz w:val="22"/>
          <w:szCs w:val="22"/>
        </w:rPr>
        <w:t>**Должностные лица</w:t>
      </w:r>
      <w:r w:rsidRPr="00596175">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623D33" w:rsidRPr="00596175" w:rsidRDefault="00623D33" w:rsidP="00596175">
      <w:pPr>
        <w:jc w:val="both"/>
        <w:rPr>
          <w:rFonts w:ascii="Times New Roman" w:hAnsi="Times New Roman" w:cs="Times New Roman"/>
          <w:sz w:val="22"/>
          <w:szCs w:val="22"/>
          <w:u w:val="single"/>
        </w:rPr>
      </w:pPr>
    </w:p>
    <w:p w:rsidR="00623D33" w:rsidRPr="00596175" w:rsidRDefault="00623D33" w:rsidP="00596175">
      <w:pPr>
        <w:numPr>
          <w:ilvl w:val="2"/>
          <w:numId w:val="6"/>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Анкета эмитента (Приложение № 2)</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Анкета эмитента должна содержать следующие данные:</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 в соответствии с его учредительными документами;</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краткое наименование эмитента в соответствии с его учредительными документами;</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место нахождения;</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почтовый адрес;</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номер телефона, факса (при наличии);</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электронный адрес (при наличии);</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банковские реквизиты;</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идентификационный номер налогоплательщика,  КПП, коды ОКПО, ОКВЭД;</w:t>
      </w:r>
    </w:p>
    <w:p w:rsidR="00623D33" w:rsidRPr="00596175" w:rsidRDefault="00623D33" w:rsidP="00596175">
      <w:pPr>
        <w:numPr>
          <w:ilvl w:val="0"/>
          <w:numId w:val="11"/>
        </w:numPr>
        <w:jc w:val="both"/>
        <w:rPr>
          <w:rFonts w:ascii="Times New Roman" w:hAnsi="Times New Roman" w:cs="Times New Roman"/>
          <w:sz w:val="22"/>
          <w:szCs w:val="22"/>
        </w:rPr>
      </w:pPr>
      <w:r w:rsidRPr="00596175">
        <w:rPr>
          <w:rFonts w:ascii="Times New Roman" w:hAnsi="Times New Roman" w:cs="Times New Roman"/>
          <w:sz w:val="22"/>
          <w:szCs w:val="22"/>
        </w:rPr>
        <w:t>образец печати и подписи единоличного исполнительного органа эмитента.</w:t>
      </w:r>
    </w:p>
    <w:p w:rsidR="00623D33" w:rsidRPr="00596175" w:rsidRDefault="00623D33" w:rsidP="00596175">
      <w:pPr>
        <w:ind w:firstLine="360"/>
        <w:jc w:val="both"/>
        <w:rPr>
          <w:rFonts w:ascii="Times New Roman" w:hAnsi="Times New Roman" w:cs="Times New Roman"/>
          <w:sz w:val="22"/>
          <w:szCs w:val="22"/>
        </w:rPr>
      </w:pPr>
      <w:r w:rsidRPr="00596175">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623D33" w:rsidRPr="00596175" w:rsidRDefault="00623D33" w:rsidP="00596175">
      <w:pPr>
        <w:ind w:firstLine="360"/>
        <w:jc w:val="both"/>
        <w:rPr>
          <w:rFonts w:ascii="Times New Roman" w:hAnsi="Times New Roman" w:cs="Times New Roman"/>
          <w:sz w:val="22"/>
          <w:szCs w:val="22"/>
        </w:rPr>
      </w:pPr>
      <w:r w:rsidRPr="00596175">
        <w:rPr>
          <w:rFonts w:ascii="Times New Roman" w:hAnsi="Times New Roman" w:cs="Times New Roman"/>
          <w:sz w:val="22"/>
          <w:szCs w:val="22"/>
        </w:rPr>
        <w:t>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единоличного исполнительного органа эмитента.</w:t>
      </w:r>
    </w:p>
    <w:p w:rsidR="00623D33" w:rsidRPr="00596175" w:rsidRDefault="00623D33" w:rsidP="00596175">
      <w:pPr>
        <w:ind w:firstLine="360"/>
        <w:jc w:val="both"/>
        <w:rPr>
          <w:rFonts w:ascii="Times New Roman" w:hAnsi="Times New Roman" w:cs="Times New Roman"/>
          <w:sz w:val="22"/>
          <w:szCs w:val="22"/>
        </w:rPr>
      </w:pPr>
    </w:p>
    <w:p w:rsidR="00623D33" w:rsidRPr="00596175" w:rsidRDefault="00623D33" w:rsidP="00596175">
      <w:pPr>
        <w:numPr>
          <w:ilvl w:val="2"/>
          <w:numId w:val="6"/>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Передаточное распоряжение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Передаточное распоряжение должно содержать следующие данные:</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отношении передаваемых ценных бумаг:</w:t>
      </w:r>
    </w:p>
    <w:p w:rsidR="00623D33" w:rsidRPr="00596175" w:rsidRDefault="00623D33" w:rsidP="00596175">
      <w:pPr>
        <w:numPr>
          <w:ilvl w:val="0"/>
          <w:numId w:val="12"/>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w:t>
      </w:r>
    </w:p>
    <w:p w:rsidR="00623D33" w:rsidRPr="00596175" w:rsidRDefault="00623D33" w:rsidP="00596175">
      <w:pPr>
        <w:numPr>
          <w:ilvl w:val="0"/>
          <w:numId w:val="12"/>
        </w:numPr>
        <w:jc w:val="both"/>
        <w:rPr>
          <w:rFonts w:ascii="Times New Roman" w:hAnsi="Times New Roman" w:cs="Times New Roman"/>
          <w:sz w:val="22"/>
          <w:szCs w:val="22"/>
        </w:rPr>
      </w:pPr>
      <w:r w:rsidRPr="00596175">
        <w:rPr>
          <w:rFonts w:ascii="Times New Roman" w:hAnsi="Times New Roman" w:cs="Times New Roman"/>
          <w:sz w:val="22"/>
          <w:szCs w:val="22"/>
        </w:rPr>
        <w:t>вид, категорию (тип), государственный регистрационный номер выпуска ценных бумаг;</w:t>
      </w:r>
    </w:p>
    <w:p w:rsidR="00623D33" w:rsidRPr="00596175" w:rsidRDefault="00623D33" w:rsidP="00596175">
      <w:pPr>
        <w:numPr>
          <w:ilvl w:val="0"/>
          <w:numId w:val="12"/>
        </w:numPr>
        <w:jc w:val="both"/>
        <w:rPr>
          <w:rFonts w:ascii="Times New Roman" w:hAnsi="Times New Roman" w:cs="Times New Roman"/>
          <w:sz w:val="22"/>
          <w:szCs w:val="22"/>
        </w:rPr>
      </w:pPr>
      <w:r w:rsidRPr="00596175">
        <w:rPr>
          <w:rFonts w:ascii="Times New Roman" w:hAnsi="Times New Roman" w:cs="Times New Roman"/>
          <w:sz w:val="22"/>
          <w:szCs w:val="22"/>
        </w:rPr>
        <w:t>количество – цифрами и прописью;</w:t>
      </w:r>
    </w:p>
    <w:p w:rsidR="00623D33" w:rsidRPr="00596175" w:rsidRDefault="00623D33" w:rsidP="00596175">
      <w:pPr>
        <w:numPr>
          <w:ilvl w:val="0"/>
          <w:numId w:val="12"/>
        </w:numPr>
        <w:jc w:val="both"/>
        <w:rPr>
          <w:rFonts w:ascii="Times New Roman" w:hAnsi="Times New Roman" w:cs="Times New Roman"/>
          <w:sz w:val="22"/>
          <w:szCs w:val="22"/>
        </w:rPr>
      </w:pPr>
      <w:r w:rsidRPr="00596175">
        <w:rPr>
          <w:rFonts w:ascii="Times New Roman" w:hAnsi="Times New Roman" w:cs="Times New Roman"/>
          <w:sz w:val="22"/>
          <w:szCs w:val="22"/>
        </w:rPr>
        <w:lastRenderedPageBreak/>
        <w:t>основание перехода прав собственности на ценные бумаги (наименование и реквизиты документа);</w:t>
      </w:r>
    </w:p>
    <w:p w:rsidR="00623D33" w:rsidRPr="00596175" w:rsidRDefault="00623D33" w:rsidP="00596175">
      <w:pPr>
        <w:numPr>
          <w:ilvl w:val="0"/>
          <w:numId w:val="12"/>
        </w:numPr>
        <w:jc w:val="both"/>
        <w:rPr>
          <w:rFonts w:ascii="Times New Roman" w:hAnsi="Times New Roman" w:cs="Times New Roman"/>
          <w:sz w:val="22"/>
          <w:szCs w:val="22"/>
        </w:rPr>
      </w:pPr>
      <w:r w:rsidRPr="00596175">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623D33" w:rsidRPr="00596175" w:rsidRDefault="00623D33" w:rsidP="00596175">
      <w:pPr>
        <w:numPr>
          <w:ilvl w:val="0"/>
          <w:numId w:val="12"/>
        </w:numPr>
        <w:jc w:val="both"/>
        <w:rPr>
          <w:rFonts w:ascii="Times New Roman" w:hAnsi="Times New Roman" w:cs="Times New Roman"/>
          <w:sz w:val="22"/>
          <w:szCs w:val="22"/>
        </w:rPr>
      </w:pPr>
      <w:r w:rsidRPr="00596175">
        <w:rPr>
          <w:rFonts w:ascii="Times New Roman" w:hAnsi="Times New Roman" w:cs="Times New Roman"/>
          <w:sz w:val="22"/>
          <w:szCs w:val="22"/>
        </w:rPr>
        <w:t>указание на наличие и вид обременения обязательствами предаваемых ценных бумаг.</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отношении зарегистрированного лица, передающего ценные бумаги:</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отношении зарегистрированного лица, принимающего ценные бумаги:</w:t>
      </w:r>
    </w:p>
    <w:p w:rsidR="00623D33" w:rsidRPr="00596175" w:rsidRDefault="00623D33" w:rsidP="00596175">
      <w:pPr>
        <w:numPr>
          <w:ilvl w:val="0"/>
          <w:numId w:val="14"/>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623D33" w:rsidRPr="00596175" w:rsidRDefault="00623D33" w:rsidP="00596175">
      <w:pPr>
        <w:numPr>
          <w:ilvl w:val="0"/>
          <w:numId w:val="14"/>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numPr>
          <w:ilvl w:val="0"/>
          <w:numId w:val="14"/>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623D33" w:rsidRPr="00596175" w:rsidRDefault="00623D33" w:rsidP="00596175">
      <w:pPr>
        <w:numPr>
          <w:ilvl w:val="0"/>
          <w:numId w:val="15"/>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15"/>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u w:val="single"/>
        </w:rPr>
        <w:t>Передаточное распоряжение должно быть подписано</w:t>
      </w:r>
      <w:r w:rsidRPr="00596175">
        <w:rPr>
          <w:rFonts w:ascii="Times New Roman" w:hAnsi="Times New Roman" w:cs="Times New Roman"/>
          <w:color w:val="000000"/>
          <w:sz w:val="22"/>
          <w:szCs w:val="22"/>
        </w:rPr>
        <w:t>:</w:t>
      </w:r>
    </w:p>
    <w:p w:rsidR="00623D33" w:rsidRPr="00596175" w:rsidRDefault="00623D33" w:rsidP="00596175">
      <w:pPr>
        <w:numPr>
          <w:ilvl w:val="0"/>
          <w:numId w:val="16"/>
        </w:numPr>
        <w:tabs>
          <w:tab w:val="left" w:pos="1440"/>
        </w:tabs>
        <w:ind w:left="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лицом, передающим ценные бумаги или его уполномоченным  представителем;</w:t>
      </w:r>
    </w:p>
    <w:p w:rsidR="00623D33" w:rsidRPr="00596175" w:rsidRDefault="00623D33" w:rsidP="00596175">
      <w:pPr>
        <w:numPr>
          <w:ilvl w:val="0"/>
          <w:numId w:val="16"/>
        </w:numPr>
        <w:tabs>
          <w:tab w:val="left" w:pos="1440"/>
        </w:tabs>
        <w:ind w:left="720"/>
        <w:jc w:val="both"/>
        <w:rPr>
          <w:rFonts w:ascii="Times New Roman" w:hAnsi="Times New Roman" w:cs="Times New Roman"/>
          <w:sz w:val="22"/>
          <w:szCs w:val="22"/>
        </w:rPr>
      </w:pPr>
      <w:r w:rsidRPr="00596175">
        <w:rPr>
          <w:rFonts w:ascii="Times New Roman" w:hAnsi="Times New Roman" w:cs="Times New Roman"/>
          <w:sz w:val="22"/>
          <w:szCs w:val="22"/>
        </w:rPr>
        <w:t xml:space="preserve">в случае передачи заложенных ценных бумаг - </w:t>
      </w:r>
      <w:r w:rsidRPr="00596175">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96175">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623D33" w:rsidRPr="00596175" w:rsidRDefault="00623D33" w:rsidP="00596175">
      <w:pPr>
        <w:numPr>
          <w:ilvl w:val="0"/>
          <w:numId w:val="16"/>
        </w:numPr>
        <w:tabs>
          <w:tab w:val="left" w:pos="1440"/>
        </w:tabs>
        <w:ind w:left="720"/>
        <w:jc w:val="both"/>
        <w:rPr>
          <w:rFonts w:ascii="Times New Roman" w:hAnsi="Times New Roman" w:cs="Times New Roman"/>
          <w:sz w:val="22"/>
          <w:szCs w:val="22"/>
        </w:rPr>
      </w:pPr>
      <w:r w:rsidRPr="00596175">
        <w:rPr>
          <w:rFonts w:ascii="Times New Roman" w:hAnsi="Times New Roman" w:cs="Times New Roman"/>
          <w:sz w:val="22"/>
          <w:szCs w:val="22"/>
        </w:rPr>
        <w:t>в случае передачи заложенных ценных бумаг от залогодателя к залогодержателю - только залогодателем или его уполномоченным представителем;</w:t>
      </w:r>
    </w:p>
    <w:p w:rsidR="00623D33" w:rsidRPr="00596175" w:rsidRDefault="00623D33" w:rsidP="00596175">
      <w:pPr>
        <w:numPr>
          <w:ilvl w:val="0"/>
          <w:numId w:val="16"/>
        </w:numPr>
        <w:tabs>
          <w:tab w:val="left" w:pos="1440"/>
        </w:tabs>
        <w:ind w:left="720"/>
        <w:jc w:val="both"/>
        <w:rPr>
          <w:rFonts w:ascii="Times New Roman" w:hAnsi="Times New Roman" w:cs="Times New Roman"/>
          <w:sz w:val="22"/>
          <w:szCs w:val="22"/>
        </w:rPr>
      </w:pPr>
      <w:r w:rsidRPr="00596175">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623D33" w:rsidRPr="00596175" w:rsidRDefault="00623D33" w:rsidP="00596175">
      <w:pPr>
        <w:numPr>
          <w:ilvl w:val="0"/>
          <w:numId w:val="16"/>
        </w:numPr>
        <w:tabs>
          <w:tab w:val="left" w:pos="1440"/>
        </w:tabs>
        <w:ind w:left="720"/>
        <w:jc w:val="both"/>
        <w:rPr>
          <w:rFonts w:ascii="Times New Roman" w:hAnsi="Times New Roman" w:cs="Times New Roman"/>
          <w:sz w:val="22"/>
          <w:szCs w:val="22"/>
        </w:rPr>
      </w:pPr>
      <w:r w:rsidRPr="00596175">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623D33" w:rsidRPr="00596175" w:rsidRDefault="00623D33" w:rsidP="00596175">
      <w:pPr>
        <w:numPr>
          <w:ilvl w:val="0"/>
          <w:numId w:val="16"/>
        </w:numPr>
        <w:tabs>
          <w:tab w:val="left" w:pos="1440"/>
        </w:tabs>
        <w:ind w:left="720"/>
        <w:jc w:val="both"/>
        <w:rPr>
          <w:rFonts w:ascii="Times New Roman" w:hAnsi="Times New Roman" w:cs="Times New Roman"/>
          <w:sz w:val="22"/>
          <w:szCs w:val="22"/>
        </w:rPr>
      </w:pPr>
      <w:r w:rsidRPr="00596175">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623D33" w:rsidRPr="00596175" w:rsidRDefault="00623D33" w:rsidP="00596175">
      <w:pPr>
        <w:numPr>
          <w:ilvl w:val="0"/>
          <w:numId w:val="16"/>
        </w:numPr>
        <w:tabs>
          <w:tab w:val="left" w:pos="1440"/>
        </w:tabs>
        <w:ind w:left="720"/>
        <w:jc w:val="both"/>
        <w:rPr>
          <w:rFonts w:ascii="Times New Roman" w:hAnsi="Times New Roman" w:cs="Times New Roman"/>
          <w:sz w:val="22"/>
          <w:szCs w:val="22"/>
        </w:rPr>
      </w:pPr>
      <w:r w:rsidRPr="00596175">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numPr>
          <w:ilvl w:val="2"/>
          <w:numId w:val="17"/>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lastRenderedPageBreak/>
        <w:t>Залоговое распоряжение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Залоговое распоряжение должно содержать следующие данные:</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numPr>
          <w:ilvl w:val="0"/>
          <w:numId w:val="18"/>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ценных бумаг, передаваемых в залог:</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количество - цифрами  и прописью;</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623D33" w:rsidRPr="00596175" w:rsidRDefault="00623D33" w:rsidP="00596175">
      <w:pPr>
        <w:numPr>
          <w:ilvl w:val="0"/>
          <w:numId w:val="19"/>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pStyle w:val="ad"/>
        <w:rPr>
          <w:rFonts w:ascii="Times New Roman" w:hAnsi="Times New Roman" w:cs="Times New Roman"/>
          <w:sz w:val="22"/>
          <w:szCs w:val="22"/>
        </w:rPr>
      </w:pPr>
      <w:r w:rsidRPr="00596175">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623D33" w:rsidRPr="00596175" w:rsidRDefault="00623D33" w:rsidP="00596175">
      <w:pPr>
        <w:pStyle w:val="ad"/>
        <w:rPr>
          <w:rFonts w:ascii="Times New Roman" w:hAnsi="Times New Roman" w:cs="Times New Roman"/>
          <w:sz w:val="22"/>
          <w:szCs w:val="22"/>
        </w:rPr>
      </w:pPr>
      <w:r w:rsidRPr="00596175">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623D33" w:rsidRPr="00596175" w:rsidRDefault="00623D33" w:rsidP="00596175">
      <w:pPr>
        <w:pStyle w:val="ad"/>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623D33" w:rsidRPr="00596175" w:rsidRDefault="00623D33" w:rsidP="00596175">
      <w:pPr>
        <w:ind w:left="360" w:firstLine="540"/>
        <w:jc w:val="both"/>
        <w:rPr>
          <w:rFonts w:ascii="Times New Roman" w:hAnsi="Times New Roman" w:cs="Times New Roman"/>
          <w:sz w:val="22"/>
          <w:szCs w:val="22"/>
        </w:rPr>
      </w:pPr>
      <w:r w:rsidRPr="00596175">
        <w:rPr>
          <w:rFonts w:ascii="Times New Roman" w:hAnsi="Times New Roman" w:cs="Times New Roman"/>
          <w:sz w:val="22"/>
          <w:szCs w:val="22"/>
        </w:rPr>
        <w:t>В залоговом распоряжении могут быть указаны следующие условия залога:</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передача заложенных ценных бумаг допускается без согласия  залогодержателя;</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последующий залог ценных бумаг запрещается;</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иные условия в соответствии с договором о залоге.</w:t>
      </w:r>
    </w:p>
    <w:p w:rsidR="00623D33" w:rsidRPr="00596175" w:rsidRDefault="00623D33" w:rsidP="00596175">
      <w:pPr>
        <w:ind w:left="360" w:firstLine="349"/>
        <w:jc w:val="both"/>
        <w:rPr>
          <w:rFonts w:ascii="Times New Roman" w:hAnsi="Times New Roman" w:cs="Times New Roman"/>
          <w:sz w:val="22"/>
          <w:szCs w:val="22"/>
        </w:rPr>
      </w:pPr>
      <w:r w:rsidRPr="00596175">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623D33" w:rsidRPr="00596175" w:rsidRDefault="00623D33" w:rsidP="00596175">
      <w:pPr>
        <w:numPr>
          <w:ilvl w:val="0"/>
          <w:numId w:val="21"/>
        </w:numPr>
        <w:tabs>
          <w:tab w:val="left" w:pos="709"/>
        </w:tabs>
        <w:ind w:left="360" w:firstLine="66"/>
        <w:jc w:val="both"/>
        <w:rPr>
          <w:rFonts w:ascii="Times New Roman" w:hAnsi="Times New Roman" w:cs="Times New Roman"/>
          <w:bCs/>
          <w:iCs/>
          <w:sz w:val="22"/>
          <w:szCs w:val="22"/>
        </w:rPr>
      </w:pPr>
      <w:r w:rsidRPr="00596175">
        <w:rPr>
          <w:rFonts w:ascii="Times New Roman" w:hAnsi="Times New Roman" w:cs="Times New Roman"/>
          <w:bCs/>
          <w:iCs/>
          <w:sz w:val="22"/>
          <w:szCs w:val="22"/>
        </w:rPr>
        <w:lastRenderedPageBreak/>
        <w:t>договор купли-продажи заложенных ценных бумаг, заключенный по результатам торгов, или</w:t>
      </w:r>
    </w:p>
    <w:p w:rsidR="00623D33" w:rsidRPr="00596175" w:rsidRDefault="00623D33" w:rsidP="00596175">
      <w:pPr>
        <w:numPr>
          <w:ilvl w:val="0"/>
          <w:numId w:val="21"/>
        </w:numPr>
        <w:tabs>
          <w:tab w:val="left" w:pos="709"/>
        </w:tabs>
        <w:ind w:left="360" w:firstLine="66"/>
        <w:jc w:val="both"/>
        <w:rPr>
          <w:rFonts w:ascii="Times New Roman" w:hAnsi="Times New Roman" w:cs="Times New Roman"/>
          <w:bCs/>
          <w:iCs/>
          <w:sz w:val="22"/>
          <w:szCs w:val="22"/>
        </w:rPr>
      </w:pPr>
      <w:r w:rsidRPr="00596175">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623D33" w:rsidRPr="00596175" w:rsidRDefault="00623D33" w:rsidP="00596175">
      <w:pPr>
        <w:numPr>
          <w:ilvl w:val="0"/>
          <w:numId w:val="21"/>
        </w:numPr>
        <w:tabs>
          <w:tab w:val="left" w:pos="709"/>
        </w:tabs>
        <w:ind w:left="360" w:firstLine="66"/>
        <w:jc w:val="both"/>
        <w:rPr>
          <w:rFonts w:ascii="Times New Roman" w:hAnsi="Times New Roman" w:cs="Times New Roman"/>
          <w:bCs/>
          <w:iCs/>
          <w:sz w:val="22"/>
          <w:szCs w:val="22"/>
        </w:rPr>
      </w:pPr>
      <w:r w:rsidRPr="00596175">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623D33" w:rsidRPr="00596175" w:rsidRDefault="00623D33" w:rsidP="00596175">
      <w:pPr>
        <w:numPr>
          <w:ilvl w:val="0"/>
          <w:numId w:val="21"/>
        </w:numPr>
        <w:tabs>
          <w:tab w:val="left" w:pos="709"/>
        </w:tabs>
        <w:ind w:left="360" w:firstLine="66"/>
        <w:jc w:val="both"/>
        <w:rPr>
          <w:rFonts w:ascii="Times New Roman" w:hAnsi="Times New Roman" w:cs="Times New Roman"/>
          <w:bCs/>
          <w:iCs/>
          <w:sz w:val="22"/>
          <w:szCs w:val="22"/>
        </w:rPr>
      </w:pPr>
      <w:r w:rsidRPr="00596175">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623D33" w:rsidRPr="00596175" w:rsidRDefault="00623D33" w:rsidP="00596175">
      <w:pPr>
        <w:numPr>
          <w:ilvl w:val="0"/>
          <w:numId w:val="21"/>
        </w:numPr>
        <w:tabs>
          <w:tab w:val="left" w:pos="709"/>
        </w:tabs>
        <w:ind w:left="360" w:firstLine="66"/>
        <w:jc w:val="both"/>
        <w:rPr>
          <w:rFonts w:ascii="Times New Roman" w:hAnsi="Times New Roman" w:cs="Times New Roman"/>
          <w:bCs/>
          <w:iCs/>
          <w:sz w:val="22"/>
          <w:szCs w:val="22"/>
        </w:rPr>
      </w:pPr>
      <w:r w:rsidRPr="00596175">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623D33" w:rsidRPr="00596175" w:rsidRDefault="00623D33" w:rsidP="00596175">
      <w:pPr>
        <w:ind w:firstLine="426"/>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 xml:space="preserve">Залоговое распоряжение должно быть подписано залогодателем или его уполномоченным    представителем. </w:t>
      </w:r>
    </w:p>
    <w:p w:rsidR="00623D33" w:rsidRPr="00596175" w:rsidRDefault="00623D33" w:rsidP="00596175">
      <w:pPr>
        <w:pStyle w:val="ad"/>
        <w:rPr>
          <w:rFonts w:ascii="Times New Roman" w:hAnsi="Times New Roman" w:cs="Times New Roman"/>
          <w:sz w:val="22"/>
          <w:szCs w:val="22"/>
        </w:rPr>
      </w:pPr>
    </w:p>
    <w:p w:rsidR="00623D33" w:rsidRPr="00596175" w:rsidRDefault="00623D33" w:rsidP="00596175">
      <w:pPr>
        <w:jc w:val="both"/>
        <w:rPr>
          <w:rFonts w:ascii="Times New Roman" w:hAnsi="Times New Roman" w:cs="Times New Roman"/>
          <w:b/>
          <w:bCs/>
          <w:iCs/>
          <w:sz w:val="22"/>
          <w:szCs w:val="22"/>
        </w:rPr>
      </w:pPr>
      <w:r w:rsidRPr="00596175">
        <w:rPr>
          <w:rFonts w:ascii="Times New Roman" w:hAnsi="Times New Roman" w:cs="Times New Roman"/>
          <w:b/>
          <w:bCs/>
          <w:iCs/>
          <w:sz w:val="22"/>
          <w:szCs w:val="22"/>
        </w:rPr>
        <w:t>3.2.5.Распоряжение о внесении изменений о заложенных ценных бумагах и условиях залога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numPr>
          <w:ilvl w:val="0"/>
          <w:numId w:val="18"/>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ценных бумаг, переданных в залог:</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количество - цифрами  и прописью;</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623D33" w:rsidRPr="00596175" w:rsidRDefault="00623D33" w:rsidP="00596175">
      <w:pPr>
        <w:numPr>
          <w:ilvl w:val="0"/>
          <w:numId w:val="19"/>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623D33" w:rsidRPr="00596175" w:rsidRDefault="00623D33" w:rsidP="00596175">
      <w:p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96175">
        <w:rPr>
          <w:rFonts w:ascii="Times New Roman" w:hAnsi="Times New Roman" w:cs="Times New Roman"/>
          <w:color w:val="000000"/>
          <w:sz w:val="22"/>
          <w:szCs w:val="22"/>
        </w:rPr>
        <w:t>:</w:t>
      </w:r>
    </w:p>
    <w:p w:rsidR="00623D33" w:rsidRPr="00596175" w:rsidRDefault="00623D33" w:rsidP="00596175">
      <w:pPr>
        <w:numPr>
          <w:ilvl w:val="0"/>
          <w:numId w:val="22"/>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623D33" w:rsidRPr="00596175" w:rsidRDefault="00623D33" w:rsidP="00596175">
      <w:pPr>
        <w:jc w:val="both"/>
        <w:rPr>
          <w:rFonts w:ascii="Times New Roman" w:hAnsi="Times New Roman" w:cs="Times New Roman"/>
          <w:color w:val="000000"/>
          <w:sz w:val="22"/>
          <w:szCs w:val="22"/>
          <w:u w:val="single"/>
        </w:rPr>
      </w:pPr>
      <w:r w:rsidRPr="00596175">
        <w:rPr>
          <w:rFonts w:ascii="Times New Roman" w:hAnsi="Times New Roman" w:cs="Times New Roman"/>
          <w:color w:val="000000"/>
          <w:sz w:val="22"/>
          <w:szCs w:val="22"/>
          <w:u w:val="single"/>
        </w:rPr>
        <w:t>Новые условия залога.</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ind w:left="360"/>
        <w:jc w:val="both"/>
        <w:rPr>
          <w:rFonts w:ascii="Times New Roman" w:hAnsi="Times New Roman" w:cs="Times New Roman"/>
          <w:b/>
          <w:bCs/>
          <w:iCs/>
          <w:sz w:val="22"/>
          <w:szCs w:val="22"/>
        </w:rPr>
      </w:pP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623D33" w:rsidRPr="00596175" w:rsidRDefault="00623D33" w:rsidP="00596175">
      <w:pPr>
        <w:ind w:firstLine="720"/>
        <w:jc w:val="both"/>
        <w:rPr>
          <w:rFonts w:ascii="Times New Roman" w:hAnsi="Times New Roman" w:cs="Times New Roman"/>
          <w:bCs/>
          <w:iCs/>
          <w:sz w:val="22"/>
          <w:szCs w:val="22"/>
          <w:shd w:val="clear" w:color="auto" w:fill="00FFFF"/>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о передаче права залога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lastRenderedPageBreak/>
        <w:t>Распоряжение о передаче права залога должно содержать следующие данные:</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numPr>
          <w:ilvl w:val="0"/>
          <w:numId w:val="18"/>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ценных бумаг, права по договору залога которых уступаются:</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количество - цифрами  и прописью;</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623D33" w:rsidRPr="00596175" w:rsidRDefault="00623D33" w:rsidP="00596175">
      <w:pPr>
        <w:numPr>
          <w:ilvl w:val="0"/>
          <w:numId w:val="19"/>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номер и дату договора о залоге ценных бумаг.</w:t>
      </w:r>
    </w:p>
    <w:p w:rsidR="00623D33" w:rsidRPr="00596175" w:rsidRDefault="00623D33" w:rsidP="00596175">
      <w:p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u w:val="single"/>
        </w:rPr>
        <w:t xml:space="preserve">Основание для внесения в реестр записи о залоге </w:t>
      </w:r>
      <w:r w:rsidRPr="00596175">
        <w:rPr>
          <w:rFonts w:ascii="Times New Roman" w:hAnsi="Times New Roman" w:cs="Times New Roman"/>
          <w:sz w:val="22"/>
          <w:szCs w:val="22"/>
          <w:u w:val="single"/>
        </w:rPr>
        <w:t>при уступке прав по договору о залоге ценных бумаг</w:t>
      </w:r>
      <w:r w:rsidRPr="00596175">
        <w:rPr>
          <w:rFonts w:ascii="Times New Roman" w:hAnsi="Times New Roman" w:cs="Times New Roman"/>
          <w:color w:val="000000"/>
          <w:sz w:val="22"/>
          <w:szCs w:val="22"/>
        </w:rPr>
        <w:t>:</w:t>
      </w:r>
    </w:p>
    <w:p w:rsidR="00623D33" w:rsidRPr="00596175" w:rsidRDefault="00623D33" w:rsidP="00596175">
      <w:pPr>
        <w:numPr>
          <w:ilvl w:val="0"/>
          <w:numId w:val="22"/>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номер и дату договора об уступке прав по договору о залоге ценных бумаг.</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ind w:left="360"/>
        <w:jc w:val="both"/>
        <w:rPr>
          <w:rFonts w:ascii="Times New Roman" w:hAnsi="Times New Roman" w:cs="Times New Roman"/>
          <w:b/>
          <w:bCs/>
          <w:iCs/>
          <w:sz w:val="22"/>
          <w:szCs w:val="22"/>
        </w:rPr>
      </w:pPr>
    </w:p>
    <w:p w:rsidR="00623D33" w:rsidRPr="00596175" w:rsidRDefault="00623D33" w:rsidP="00596175">
      <w:pPr>
        <w:ind w:firstLine="360"/>
        <w:jc w:val="both"/>
        <w:rPr>
          <w:rFonts w:ascii="Times New Roman" w:hAnsi="Times New Roman" w:cs="Times New Roman"/>
          <w:sz w:val="22"/>
          <w:szCs w:val="22"/>
        </w:rPr>
      </w:pPr>
      <w:r w:rsidRPr="00596175">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623D33" w:rsidRPr="00596175" w:rsidRDefault="00623D33" w:rsidP="00596175">
      <w:pPr>
        <w:ind w:left="360"/>
        <w:jc w:val="both"/>
        <w:rPr>
          <w:rFonts w:ascii="Times New Roman" w:hAnsi="Times New Roman" w:cs="Times New Roman"/>
          <w:sz w:val="22"/>
          <w:szCs w:val="22"/>
          <w:shd w:val="clear" w:color="auto" w:fill="00FFFF"/>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о прекращении залога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 прекращении залога должно содержать следующие данные:</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numPr>
          <w:ilvl w:val="0"/>
          <w:numId w:val="18"/>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ценных бумаг, переданных в залог:</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количество - цифрами  и прописью;</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623D33" w:rsidRPr="00596175" w:rsidRDefault="00623D33" w:rsidP="00596175">
      <w:p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u w:val="single"/>
        </w:rPr>
        <w:t>Основание для внесения в реестр записи о прекращении залога</w:t>
      </w:r>
      <w:r w:rsidRPr="00596175">
        <w:rPr>
          <w:rFonts w:ascii="Times New Roman" w:hAnsi="Times New Roman" w:cs="Times New Roman"/>
          <w:color w:val="000000"/>
          <w:sz w:val="22"/>
          <w:szCs w:val="22"/>
        </w:rPr>
        <w:t>:</w:t>
      </w:r>
    </w:p>
    <w:p w:rsidR="00623D33" w:rsidRPr="00596175" w:rsidRDefault="00623D33" w:rsidP="00596175">
      <w:pPr>
        <w:numPr>
          <w:ilvl w:val="0"/>
          <w:numId w:val="22"/>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наименование, номер и дату документа .</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ind w:left="360"/>
        <w:jc w:val="both"/>
        <w:rPr>
          <w:rFonts w:ascii="Times New Roman" w:hAnsi="Times New Roman" w:cs="Times New Roman"/>
          <w:b/>
          <w:bCs/>
          <w:iCs/>
          <w:sz w:val="22"/>
          <w:szCs w:val="22"/>
        </w:rPr>
      </w:pPr>
    </w:p>
    <w:p w:rsidR="00623D33" w:rsidRPr="00596175" w:rsidRDefault="00623D33" w:rsidP="00596175">
      <w:pPr>
        <w:ind w:left="360" w:firstLine="360"/>
        <w:jc w:val="both"/>
        <w:rPr>
          <w:rFonts w:ascii="Times New Roman" w:hAnsi="Times New Roman" w:cs="Times New Roman"/>
          <w:sz w:val="22"/>
          <w:szCs w:val="22"/>
        </w:rPr>
      </w:pPr>
      <w:r w:rsidRPr="00596175">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623D33" w:rsidRPr="00596175" w:rsidRDefault="00623D33" w:rsidP="00596175">
      <w:pPr>
        <w:ind w:left="360"/>
        <w:jc w:val="both"/>
        <w:rPr>
          <w:rFonts w:ascii="Times New Roman" w:hAnsi="Times New Roman" w:cs="Times New Roman"/>
          <w:sz w:val="22"/>
          <w:szCs w:val="22"/>
          <w:shd w:val="clear" w:color="auto" w:fill="00FFFF"/>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об обременении акций обязательством по их полной оплате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Информацию о не полностью оплаченных акциях:</w:t>
      </w:r>
    </w:p>
    <w:p w:rsidR="00623D33" w:rsidRPr="00596175" w:rsidRDefault="00623D33" w:rsidP="00596175">
      <w:pPr>
        <w:numPr>
          <w:ilvl w:val="0"/>
          <w:numId w:val="24"/>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w:t>
      </w:r>
    </w:p>
    <w:p w:rsidR="00623D33" w:rsidRPr="00596175" w:rsidRDefault="00623D33" w:rsidP="00596175">
      <w:pPr>
        <w:numPr>
          <w:ilvl w:val="0"/>
          <w:numId w:val="24"/>
        </w:numPr>
        <w:jc w:val="both"/>
        <w:rPr>
          <w:rFonts w:ascii="Times New Roman" w:hAnsi="Times New Roman" w:cs="Times New Roman"/>
          <w:sz w:val="22"/>
          <w:szCs w:val="22"/>
        </w:rPr>
      </w:pPr>
      <w:r w:rsidRPr="00596175">
        <w:rPr>
          <w:rFonts w:ascii="Times New Roman" w:hAnsi="Times New Roman" w:cs="Times New Roman"/>
          <w:sz w:val="22"/>
          <w:szCs w:val="22"/>
        </w:rPr>
        <w:t>количество - цифрами  и прописью;</w:t>
      </w:r>
    </w:p>
    <w:p w:rsidR="00623D33" w:rsidRPr="00596175" w:rsidRDefault="00623D33" w:rsidP="00596175">
      <w:pPr>
        <w:numPr>
          <w:ilvl w:val="0"/>
          <w:numId w:val="24"/>
        </w:numPr>
        <w:jc w:val="both"/>
        <w:rPr>
          <w:rFonts w:ascii="Times New Roman" w:hAnsi="Times New Roman" w:cs="Times New Roman"/>
          <w:sz w:val="22"/>
          <w:szCs w:val="22"/>
        </w:rPr>
      </w:pPr>
      <w:r w:rsidRPr="00596175">
        <w:rPr>
          <w:rFonts w:ascii="Times New Roman" w:hAnsi="Times New Roman" w:cs="Times New Roman"/>
          <w:sz w:val="22"/>
          <w:szCs w:val="22"/>
        </w:rPr>
        <w:t>категорию (тип), государственный регистрационный номер выпуска ценных бумаг.</w:t>
      </w:r>
    </w:p>
    <w:p w:rsidR="00623D33" w:rsidRPr="00596175" w:rsidRDefault="00623D33" w:rsidP="00596175">
      <w:pPr>
        <w:jc w:val="both"/>
        <w:rPr>
          <w:rFonts w:ascii="Times New Roman" w:hAnsi="Times New Roman" w:cs="Times New Roman"/>
          <w:bCs/>
          <w:iCs/>
          <w:sz w:val="22"/>
          <w:szCs w:val="22"/>
          <w:u w:val="single"/>
        </w:rPr>
      </w:pPr>
      <w:r w:rsidRPr="00596175">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623D33" w:rsidRPr="00596175" w:rsidRDefault="00623D33" w:rsidP="00596175">
      <w:pPr>
        <w:numPr>
          <w:ilvl w:val="0"/>
          <w:numId w:val="25"/>
        </w:numPr>
        <w:jc w:val="both"/>
        <w:rPr>
          <w:rFonts w:ascii="Times New Roman" w:hAnsi="Times New Roman" w:cs="Times New Roman"/>
          <w:bCs/>
          <w:iCs/>
          <w:sz w:val="22"/>
          <w:szCs w:val="22"/>
        </w:rPr>
      </w:pPr>
      <w:r w:rsidRPr="00596175">
        <w:rPr>
          <w:rFonts w:ascii="Times New Roman" w:hAnsi="Times New Roman" w:cs="Times New Roman"/>
          <w:bCs/>
          <w:iCs/>
          <w:sz w:val="22"/>
          <w:szCs w:val="22"/>
        </w:rPr>
        <w:t>наименование;</w:t>
      </w:r>
    </w:p>
    <w:p w:rsidR="00623D33" w:rsidRPr="00596175" w:rsidRDefault="00623D33" w:rsidP="00596175">
      <w:pPr>
        <w:numPr>
          <w:ilvl w:val="0"/>
          <w:numId w:val="25"/>
        </w:numPr>
        <w:jc w:val="both"/>
        <w:rPr>
          <w:rFonts w:ascii="Times New Roman" w:hAnsi="Times New Roman" w:cs="Times New Roman"/>
          <w:bCs/>
          <w:iCs/>
          <w:sz w:val="22"/>
          <w:szCs w:val="22"/>
        </w:rPr>
      </w:pPr>
      <w:r w:rsidRPr="00596175">
        <w:rPr>
          <w:rFonts w:ascii="Times New Roman" w:hAnsi="Times New Roman" w:cs="Times New Roman"/>
          <w:bCs/>
          <w:iCs/>
          <w:sz w:val="22"/>
          <w:szCs w:val="22"/>
        </w:rPr>
        <w:t>номер;</w:t>
      </w:r>
    </w:p>
    <w:p w:rsidR="00623D33" w:rsidRPr="00596175" w:rsidRDefault="00623D33" w:rsidP="00596175">
      <w:pPr>
        <w:numPr>
          <w:ilvl w:val="0"/>
          <w:numId w:val="25"/>
        </w:numPr>
        <w:jc w:val="both"/>
        <w:rPr>
          <w:rFonts w:ascii="Times New Roman" w:hAnsi="Times New Roman" w:cs="Times New Roman"/>
          <w:bCs/>
          <w:iCs/>
          <w:sz w:val="22"/>
          <w:szCs w:val="22"/>
        </w:rPr>
      </w:pPr>
      <w:r w:rsidRPr="00596175">
        <w:rPr>
          <w:rFonts w:ascii="Times New Roman" w:hAnsi="Times New Roman" w:cs="Times New Roman"/>
          <w:bCs/>
          <w:iCs/>
          <w:sz w:val="22"/>
          <w:szCs w:val="22"/>
        </w:rPr>
        <w:t>дату.</w:t>
      </w:r>
    </w:p>
    <w:p w:rsidR="00623D33" w:rsidRPr="00596175" w:rsidRDefault="00623D33" w:rsidP="00596175">
      <w:pPr>
        <w:ind w:left="360"/>
        <w:jc w:val="both"/>
        <w:rPr>
          <w:rFonts w:ascii="Times New Roman" w:hAnsi="Times New Roman" w:cs="Times New Roman"/>
          <w:sz w:val="22"/>
          <w:szCs w:val="22"/>
          <w:u w:val="single"/>
          <w:shd w:val="clear" w:color="auto" w:fill="00FFFF"/>
        </w:rPr>
      </w:pP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о снятии обременения акций обязательством по их полной оплате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Информацию об акциях, с которых должно быть снято обременение:</w:t>
      </w:r>
    </w:p>
    <w:p w:rsidR="00623D33" w:rsidRPr="00596175" w:rsidRDefault="00623D33" w:rsidP="00596175">
      <w:pPr>
        <w:numPr>
          <w:ilvl w:val="0"/>
          <w:numId w:val="24"/>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w:t>
      </w:r>
    </w:p>
    <w:p w:rsidR="00623D33" w:rsidRPr="00596175" w:rsidRDefault="00623D33" w:rsidP="00596175">
      <w:pPr>
        <w:numPr>
          <w:ilvl w:val="0"/>
          <w:numId w:val="24"/>
        </w:numPr>
        <w:jc w:val="both"/>
        <w:rPr>
          <w:rFonts w:ascii="Times New Roman" w:hAnsi="Times New Roman" w:cs="Times New Roman"/>
          <w:sz w:val="22"/>
          <w:szCs w:val="22"/>
        </w:rPr>
      </w:pPr>
      <w:r w:rsidRPr="00596175">
        <w:rPr>
          <w:rFonts w:ascii="Times New Roman" w:hAnsi="Times New Roman" w:cs="Times New Roman"/>
          <w:sz w:val="22"/>
          <w:szCs w:val="22"/>
        </w:rPr>
        <w:t>количество - цифрами  и прописью;</w:t>
      </w:r>
    </w:p>
    <w:p w:rsidR="00623D33" w:rsidRPr="00596175" w:rsidRDefault="00623D33" w:rsidP="00596175">
      <w:pPr>
        <w:numPr>
          <w:ilvl w:val="0"/>
          <w:numId w:val="24"/>
        </w:numPr>
        <w:jc w:val="both"/>
        <w:rPr>
          <w:rFonts w:ascii="Times New Roman" w:hAnsi="Times New Roman" w:cs="Times New Roman"/>
          <w:sz w:val="22"/>
          <w:szCs w:val="22"/>
        </w:rPr>
      </w:pPr>
      <w:r w:rsidRPr="00596175">
        <w:rPr>
          <w:rFonts w:ascii="Times New Roman" w:hAnsi="Times New Roman" w:cs="Times New Roman"/>
          <w:sz w:val="22"/>
          <w:szCs w:val="22"/>
        </w:rPr>
        <w:t>категорию (тип), серию, государственный регистрационный номер выпуска ценных бумаг.</w:t>
      </w:r>
    </w:p>
    <w:p w:rsidR="00623D33" w:rsidRPr="00596175" w:rsidRDefault="00623D33" w:rsidP="00596175">
      <w:pPr>
        <w:ind w:left="360"/>
        <w:jc w:val="both"/>
        <w:rPr>
          <w:rFonts w:ascii="Times New Roman" w:hAnsi="Times New Roman" w:cs="Times New Roman"/>
          <w:b/>
          <w:bCs/>
          <w:iCs/>
          <w:sz w:val="22"/>
          <w:szCs w:val="22"/>
        </w:rPr>
      </w:pP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623D33" w:rsidRPr="00596175" w:rsidRDefault="00623D33" w:rsidP="00596175">
      <w:pPr>
        <w:ind w:left="360"/>
        <w:jc w:val="both"/>
        <w:rPr>
          <w:rFonts w:ascii="Times New Roman" w:hAnsi="Times New Roman" w:cs="Times New Roman"/>
          <w:sz w:val="22"/>
          <w:szCs w:val="22"/>
          <w:shd w:val="clear" w:color="auto" w:fill="00FFFF"/>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о списании не полностью оплаченных акций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623D33" w:rsidRPr="00596175" w:rsidRDefault="00623D33" w:rsidP="00596175">
      <w:pPr>
        <w:pStyle w:val="210"/>
        <w:numPr>
          <w:ilvl w:val="0"/>
          <w:numId w:val="18"/>
        </w:numPr>
        <w:rPr>
          <w:rFonts w:ascii="Times New Roman" w:hAnsi="Times New Roman" w:cs="Times New Roman"/>
          <w:sz w:val="22"/>
          <w:szCs w:val="22"/>
          <w:u w:val="none"/>
        </w:rPr>
      </w:pPr>
      <w:r w:rsidRPr="00596175">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Информацию о  не полностью оплаченных акциях:</w:t>
      </w:r>
    </w:p>
    <w:p w:rsidR="00623D33" w:rsidRPr="00596175" w:rsidRDefault="00623D33" w:rsidP="00596175">
      <w:pPr>
        <w:numPr>
          <w:ilvl w:val="0"/>
          <w:numId w:val="24"/>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w:t>
      </w:r>
    </w:p>
    <w:p w:rsidR="00623D33" w:rsidRPr="00596175" w:rsidRDefault="00623D33" w:rsidP="00596175">
      <w:pPr>
        <w:numPr>
          <w:ilvl w:val="0"/>
          <w:numId w:val="24"/>
        </w:numPr>
        <w:jc w:val="both"/>
        <w:rPr>
          <w:rFonts w:ascii="Times New Roman" w:hAnsi="Times New Roman" w:cs="Times New Roman"/>
          <w:sz w:val="22"/>
          <w:szCs w:val="22"/>
        </w:rPr>
      </w:pPr>
      <w:r w:rsidRPr="00596175">
        <w:rPr>
          <w:rFonts w:ascii="Times New Roman" w:hAnsi="Times New Roman" w:cs="Times New Roman"/>
          <w:sz w:val="22"/>
          <w:szCs w:val="22"/>
        </w:rPr>
        <w:t>количество - цифрами  и прописью;</w:t>
      </w:r>
    </w:p>
    <w:p w:rsidR="00623D33" w:rsidRPr="00596175" w:rsidRDefault="00623D33" w:rsidP="00596175">
      <w:pPr>
        <w:numPr>
          <w:ilvl w:val="0"/>
          <w:numId w:val="24"/>
        </w:numPr>
        <w:jc w:val="both"/>
        <w:rPr>
          <w:rFonts w:ascii="Times New Roman" w:hAnsi="Times New Roman" w:cs="Times New Roman"/>
          <w:sz w:val="22"/>
          <w:szCs w:val="22"/>
        </w:rPr>
      </w:pPr>
      <w:r w:rsidRPr="00596175">
        <w:rPr>
          <w:rFonts w:ascii="Times New Roman" w:hAnsi="Times New Roman" w:cs="Times New Roman"/>
          <w:sz w:val="22"/>
          <w:szCs w:val="22"/>
        </w:rPr>
        <w:t>категорию (тип), серию, государственный регистрационный номер выпуска ценных бумаг.</w:t>
      </w:r>
    </w:p>
    <w:p w:rsidR="00623D33" w:rsidRPr="00596175" w:rsidRDefault="00623D33" w:rsidP="00596175">
      <w:pPr>
        <w:ind w:left="360"/>
        <w:jc w:val="both"/>
        <w:rPr>
          <w:rFonts w:ascii="Times New Roman" w:hAnsi="Times New Roman" w:cs="Times New Roman"/>
          <w:b/>
          <w:bCs/>
          <w:iCs/>
          <w:sz w:val="22"/>
          <w:szCs w:val="22"/>
        </w:rPr>
      </w:pPr>
    </w:p>
    <w:p w:rsidR="00623D33" w:rsidRPr="00BF7007"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96175" w:rsidRPr="00BF7007" w:rsidRDefault="00596175" w:rsidP="00596175">
      <w:pPr>
        <w:ind w:firstLine="660"/>
        <w:jc w:val="both"/>
        <w:rPr>
          <w:rFonts w:ascii="Times New Roman" w:hAnsi="Times New Roman" w:cs="Times New Roman"/>
          <w:sz w:val="22"/>
          <w:szCs w:val="22"/>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на блокирование/прекращение блокирования операций (ценных бумаг) по лицевому счету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лица, подающего распоряжение:</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количество - цифрами  и прописью;</w:t>
      </w:r>
    </w:p>
    <w:p w:rsidR="00623D33" w:rsidRPr="00596175" w:rsidRDefault="00623D33" w:rsidP="00596175">
      <w:pPr>
        <w:numPr>
          <w:ilvl w:val="0"/>
          <w:numId w:val="19"/>
        </w:numPr>
        <w:jc w:val="both"/>
        <w:rPr>
          <w:rFonts w:ascii="Times New Roman" w:hAnsi="Times New Roman" w:cs="Times New Roman"/>
          <w:sz w:val="22"/>
          <w:szCs w:val="22"/>
        </w:rPr>
      </w:pPr>
      <w:r w:rsidRPr="00596175">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623D33" w:rsidRPr="00BF7007" w:rsidRDefault="00623D33" w:rsidP="00596175">
      <w:pPr>
        <w:ind w:firstLine="660"/>
        <w:jc w:val="both"/>
        <w:rPr>
          <w:rFonts w:ascii="Times New Roman" w:hAnsi="Times New Roman" w:cs="Times New Roman"/>
          <w:sz w:val="22"/>
          <w:szCs w:val="22"/>
        </w:rPr>
      </w:pPr>
    </w:p>
    <w:p w:rsidR="00596175" w:rsidRPr="00BF7007" w:rsidRDefault="00596175" w:rsidP="00596175">
      <w:pPr>
        <w:ind w:firstLine="660"/>
        <w:jc w:val="both"/>
        <w:rPr>
          <w:rFonts w:ascii="Times New Roman" w:hAnsi="Times New Roman" w:cs="Times New Roman"/>
          <w:sz w:val="22"/>
          <w:szCs w:val="22"/>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lastRenderedPageBreak/>
        <w:t>Распоряжение о переводе ценных бумаг в депозит нотариуса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отношении ценных бумаг, которые переводятся в депозит нотариуса:</w:t>
      </w:r>
    </w:p>
    <w:p w:rsidR="00623D33" w:rsidRPr="00596175" w:rsidRDefault="00623D33" w:rsidP="00596175">
      <w:pPr>
        <w:numPr>
          <w:ilvl w:val="0"/>
          <w:numId w:val="12"/>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w:t>
      </w:r>
    </w:p>
    <w:p w:rsidR="00623D33" w:rsidRPr="00596175" w:rsidRDefault="00623D33" w:rsidP="00596175">
      <w:pPr>
        <w:numPr>
          <w:ilvl w:val="0"/>
          <w:numId w:val="12"/>
        </w:numPr>
        <w:jc w:val="both"/>
        <w:rPr>
          <w:rFonts w:ascii="Times New Roman" w:hAnsi="Times New Roman" w:cs="Times New Roman"/>
          <w:sz w:val="22"/>
          <w:szCs w:val="22"/>
        </w:rPr>
      </w:pPr>
      <w:r w:rsidRPr="00596175">
        <w:rPr>
          <w:rFonts w:ascii="Times New Roman" w:hAnsi="Times New Roman" w:cs="Times New Roman"/>
          <w:sz w:val="22"/>
          <w:szCs w:val="22"/>
        </w:rPr>
        <w:t>вид, категорию (тип), государственный регистрационный номер выпуска ценных бумаг;</w:t>
      </w:r>
    </w:p>
    <w:p w:rsidR="00623D33" w:rsidRPr="00596175" w:rsidRDefault="00623D33" w:rsidP="00596175">
      <w:pPr>
        <w:numPr>
          <w:ilvl w:val="0"/>
          <w:numId w:val="12"/>
        </w:numPr>
        <w:jc w:val="both"/>
        <w:rPr>
          <w:rFonts w:ascii="Times New Roman" w:hAnsi="Times New Roman" w:cs="Times New Roman"/>
          <w:sz w:val="22"/>
          <w:szCs w:val="22"/>
        </w:rPr>
      </w:pPr>
      <w:r w:rsidRPr="00596175">
        <w:rPr>
          <w:rFonts w:ascii="Times New Roman" w:hAnsi="Times New Roman" w:cs="Times New Roman"/>
          <w:sz w:val="22"/>
          <w:szCs w:val="22"/>
        </w:rPr>
        <w:t>количество – цифрами и прописью;</w:t>
      </w:r>
    </w:p>
    <w:p w:rsidR="00623D33" w:rsidRPr="00596175" w:rsidRDefault="00623D33" w:rsidP="00596175">
      <w:pPr>
        <w:numPr>
          <w:ilvl w:val="0"/>
          <w:numId w:val="12"/>
        </w:numPr>
        <w:jc w:val="both"/>
        <w:rPr>
          <w:rFonts w:ascii="Times New Roman" w:hAnsi="Times New Roman" w:cs="Times New Roman"/>
          <w:sz w:val="22"/>
          <w:szCs w:val="22"/>
        </w:rPr>
      </w:pPr>
      <w:r w:rsidRPr="00596175">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623D33" w:rsidRPr="00596175" w:rsidRDefault="00623D33" w:rsidP="00596175">
      <w:pPr>
        <w:numPr>
          <w:ilvl w:val="0"/>
          <w:numId w:val="12"/>
        </w:numPr>
        <w:jc w:val="both"/>
        <w:rPr>
          <w:rFonts w:ascii="Times New Roman" w:hAnsi="Times New Roman" w:cs="Times New Roman"/>
          <w:sz w:val="22"/>
          <w:szCs w:val="22"/>
        </w:rPr>
      </w:pPr>
      <w:r w:rsidRPr="00596175">
        <w:rPr>
          <w:rFonts w:ascii="Times New Roman" w:hAnsi="Times New Roman" w:cs="Times New Roman"/>
          <w:sz w:val="22"/>
          <w:szCs w:val="22"/>
        </w:rPr>
        <w:t>указание на наличие и вид обременения обязательствами ценных бумаг.</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отношении владельца, передающего ценные бумаги:</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отношении нотариуса:</w:t>
      </w:r>
    </w:p>
    <w:p w:rsidR="00623D33" w:rsidRPr="00596175" w:rsidRDefault="00623D33" w:rsidP="00596175">
      <w:pPr>
        <w:numPr>
          <w:ilvl w:val="0"/>
          <w:numId w:val="14"/>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9"/>
        </w:numPr>
        <w:jc w:val="both"/>
        <w:rPr>
          <w:rFonts w:ascii="Times New Roman" w:hAnsi="Times New Roman" w:cs="Times New Roman"/>
          <w:sz w:val="22"/>
          <w:szCs w:val="22"/>
        </w:rPr>
      </w:pPr>
      <w:r w:rsidRPr="00596175">
        <w:rPr>
          <w:rFonts w:ascii="Times New Roman" w:hAnsi="Times New Roman" w:cs="Times New Roman"/>
          <w:sz w:val="22"/>
          <w:szCs w:val="22"/>
        </w:rPr>
        <w:t>нотариальный округ;</w:t>
      </w:r>
    </w:p>
    <w:p w:rsidR="00623D33" w:rsidRPr="00596175" w:rsidRDefault="00623D33" w:rsidP="00596175">
      <w:pPr>
        <w:numPr>
          <w:ilvl w:val="0"/>
          <w:numId w:val="14"/>
        </w:numPr>
        <w:jc w:val="both"/>
        <w:rPr>
          <w:rFonts w:ascii="Times New Roman" w:hAnsi="Times New Roman" w:cs="Times New Roman"/>
          <w:sz w:val="22"/>
          <w:szCs w:val="22"/>
        </w:rPr>
      </w:pPr>
      <w:r w:rsidRPr="00596175">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623D33" w:rsidRPr="00596175" w:rsidRDefault="00623D33" w:rsidP="00596175">
      <w:pPr>
        <w:numPr>
          <w:ilvl w:val="0"/>
          <w:numId w:val="14"/>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623D33" w:rsidRPr="00596175" w:rsidRDefault="00623D33" w:rsidP="00596175">
      <w:pPr>
        <w:ind w:left="360" w:hanging="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Сведения о кредиторе по обязательству владельца ценных бумаг:</w:t>
      </w:r>
    </w:p>
    <w:p w:rsidR="00623D33" w:rsidRPr="00596175" w:rsidRDefault="00623D33" w:rsidP="00596175">
      <w:pPr>
        <w:numPr>
          <w:ilvl w:val="0"/>
          <w:numId w:val="26"/>
        </w:numPr>
        <w:jc w:val="both"/>
        <w:rPr>
          <w:rFonts w:ascii="Times New Roman" w:hAnsi="Times New Roman" w:cs="Times New Roman"/>
          <w:sz w:val="22"/>
          <w:szCs w:val="22"/>
        </w:rPr>
      </w:pPr>
      <w:r w:rsidRPr="00596175">
        <w:rPr>
          <w:rFonts w:ascii="Times New Roman" w:hAnsi="Times New Roman" w:cs="Times New Roman"/>
          <w:sz w:val="22"/>
          <w:szCs w:val="22"/>
        </w:rPr>
        <w:t xml:space="preserve">запись о наличии/отсутствии сведений о кредиторе, </w:t>
      </w:r>
    </w:p>
    <w:p w:rsidR="00623D33" w:rsidRPr="00596175" w:rsidRDefault="00623D33" w:rsidP="00596175">
      <w:pPr>
        <w:ind w:left="360"/>
        <w:jc w:val="both"/>
        <w:rPr>
          <w:rFonts w:ascii="Times New Roman" w:hAnsi="Times New Roman" w:cs="Times New Roman"/>
          <w:sz w:val="22"/>
          <w:szCs w:val="22"/>
        </w:rPr>
      </w:pPr>
      <w:r w:rsidRPr="00596175">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96175">
        <w:rPr>
          <w:rFonts w:ascii="Times New Roman" w:hAnsi="Times New Roman" w:cs="Times New Roman"/>
          <w:sz w:val="22"/>
          <w:szCs w:val="22"/>
        </w:rPr>
        <w:t>:</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623D33" w:rsidRPr="00596175" w:rsidRDefault="00623D33" w:rsidP="00596175">
      <w:pPr>
        <w:numPr>
          <w:ilvl w:val="0"/>
          <w:numId w:val="27"/>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623D33" w:rsidRPr="00596175" w:rsidRDefault="00623D33" w:rsidP="00596175">
      <w:pPr>
        <w:numPr>
          <w:ilvl w:val="0"/>
          <w:numId w:val="15"/>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15"/>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на предоставление информации из реестра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 предоставлении информации должно содержать следующие данные:</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отношении зарегистрированного лица, запрашивающего информацию:</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 xml:space="preserve">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w:t>
      </w:r>
      <w:r w:rsidRPr="00596175">
        <w:rPr>
          <w:rFonts w:ascii="Times New Roman" w:hAnsi="Times New Roman" w:cs="Times New Roman"/>
          <w:sz w:val="22"/>
          <w:szCs w:val="22"/>
        </w:rPr>
        <w:lastRenderedPageBreak/>
        <w:t>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623D33" w:rsidRPr="00596175" w:rsidRDefault="00623D33" w:rsidP="00596175">
      <w:pPr>
        <w:ind w:left="360" w:hanging="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Вид запрашиваемой информации.</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623D33" w:rsidRPr="00596175" w:rsidRDefault="00623D33" w:rsidP="00596175">
      <w:pPr>
        <w:numPr>
          <w:ilvl w:val="0"/>
          <w:numId w:val="15"/>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15"/>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ind w:left="360" w:hanging="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Способ доставки запрашиваемой информации.</w:t>
      </w:r>
    </w:p>
    <w:p w:rsidR="00623D33" w:rsidRPr="00596175" w:rsidRDefault="00623D33" w:rsidP="00596175">
      <w:pPr>
        <w:pStyle w:val="ad"/>
        <w:rPr>
          <w:rFonts w:ascii="Times New Roman" w:hAnsi="Times New Roman" w:cs="Times New Roman"/>
          <w:sz w:val="22"/>
          <w:szCs w:val="22"/>
        </w:rPr>
      </w:pPr>
      <w:r w:rsidRPr="00596175">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623D33" w:rsidRPr="00596175" w:rsidRDefault="00623D33" w:rsidP="00596175">
      <w:pPr>
        <w:pStyle w:val="ad"/>
        <w:rPr>
          <w:rFonts w:ascii="Times New Roman" w:hAnsi="Times New Roman" w:cs="Times New Roman"/>
          <w:sz w:val="22"/>
          <w:szCs w:val="22"/>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на выдачу уведомления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на выдачу уведомления должно содержать следующие данные:</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отношении зарегистрированного лица, запрашивающего уведомление:</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623D33" w:rsidRPr="00596175" w:rsidRDefault="00623D33" w:rsidP="00596175">
      <w:pPr>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отношении операции, о проведении которой запрашивается уведомление:</w:t>
      </w:r>
    </w:p>
    <w:p w:rsidR="00623D33" w:rsidRPr="00596175" w:rsidRDefault="00623D33" w:rsidP="00596175">
      <w:pPr>
        <w:numPr>
          <w:ilvl w:val="0"/>
          <w:numId w:val="28"/>
        </w:numPr>
        <w:jc w:val="both"/>
        <w:rPr>
          <w:rFonts w:ascii="Times New Roman" w:hAnsi="Times New Roman" w:cs="Times New Roman"/>
          <w:sz w:val="22"/>
          <w:szCs w:val="22"/>
        </w:rPr>
      </w:pPr>
      <w:r w:rsidRPr="00596175">
        <w:rPr>
          <w:rFonts w:ascii="Times New Roman" w:hAnsi="Times New Roman" w:cs="Times New Roman"/>
          <w:sz w:val="22"/>
          <w:szCs w:val="22"/>
        </w:rPr>
        <w:t>реквизиты документа, послужившего основанием для проведения операции.</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623D33" w:rsidRPr="00596175" w:rsidRDefault="00623D33" w:rsidP="00596175">
      <w:pPr>
        <w:numPr>
          <w:ilvl w:val="0"/>
          <w:numId w:val="15"/>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15"/>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ind w:left="360" w:hanging="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Способ доставки уведомления.</w:t>
      </w:r>
    </w:p>
    <w:p w:rsidR="00623D33" w:rsidRPr="00596175" w:rsidRDefault="00623D33" w:rsidP="00596175">
      <w:pPr>
        <w:pStyle w:val="ad"/>
        <w:rPr>
          <w:rFonts w:ascii="Times New Roman" w:hAnsi="Times New Roman" w:cs="Times New Roman"/>
          <w:sz w:val="22"/>
          <w:szCs w:val="22"/>
        </w:rPr>
      </w:pPr>
      <w:r w:rsidRPr="00596175">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623D33" w:rsidRPr="00596175" w:rsidRDefault="00623D33" w:rsidP="00596175">
      <w:pPr>
        <w:pStyle w:val="ad"/>
        <w:rPr>
          <w:rFonts w:ascii="Times New Roman" w:hAnsi="Times New Roman" w:cs="Times New Roman"/>
          <w:sz w:val="22"/>
          <w:szCs w:val="22"/>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о подготовке списка лиц, имеющих право на получение доходов по ценным бумагам (Приложение № 2)</w:t>
      </w:r>
    </w:p>
    <w:p w:rsidR="00623D33" w:rsidRPr="00596175" w:rsidRDefault="00623D33" w:rsidP="00596175">
      <w:pPr>
        <w:pStyle w:val="ad"/>
        <w:rPr>
          <w:rFonts w:ascii="Times New Roman" w:hAnsi="Times New Roman" w:cs="Times New Roman"/>
          <w:sz w:val="22"/>
          <w:szCs w:val="22"/>
        </w:rPr>
      </w:pPr>
      <w:r w:rsidRPr="00596175">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623D33" w:rsidRPr="00596175" w:rsidRDefault="00623D33" w:rsidP="00596175">
      <w:pPr>
        <w:pStyle w:val="ad"/>
        <w:rPr>
          <w:rFonts w:ascii="Times New Roman" w:hAnsi="Times New Roman" w:cs="Times New Roman"/>
          <w:sz w:val="22"/>
          <w:szCs w:val="22"/>
        </w:rPr>
      </w:pPr>
      <w:r w:rsidRPr="00596175">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623D33" w:rsidRPr="00596175" w:rsidRDefault="00623D33" w:rsidP="00596175">
      <w:pPr>
        <w:numPr>
          <w:ilvl w:val="0"/>
          <w:numId w:val="29"/>
        </w:numPr>
        <w:ind w:left="714" w:hanging="357"/>
        <w:jc w:val="both"/>
        <w:rPr>
          <w:rFonts w:ascii="Times New Roman" w:hAnsi="Times New Roman" w:cs="Times New Roman"/>
          <w:sz w:val="22"/>
          <w:szCs w:val="22"/>
        </w:rPr>
      </w:pPr>
      <w:r w:rsidRPr="00596175">
        <w:rPr>
          <w:rFonts w:ascii="Times New Roman" w:hAnsi="Times New Roman" w:cs="Times New Roman"/>
          <w:sz w:val="22"/>
          <w:szCs w:val="22"/>
        </w:rPr>
        <w:t xml:space="preserve">полное наименование эмитента; </w:t>
      </w:r>
    </w:p>
    <w:p w:rsidR="00623D33" w:rsidRPr="00596175" w:rsidRDefault="00623D33" w:rsidP="00596175">
      <w:pPr>
        <w:numPr>
          <w:ilvl w:val="0"/>
          <w:numId w:val="29"/>
        </w:numPr>
        <w:jc w:val="both"/>
        <w:rPr>
          <w:rFonts w:ascii="Times New Roman" w:hAnsi="Times New Roman" w:cs="Times New Roman"/>
          <w:sz w:val="22"/>
          <w:szCs w:val="22"/>
        </w:rPr>
      </w:pPr>
      <w:r w:rsidRPr="00596175">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623D33" w:rsidRPr="00596175" w:rsidRDefault="00623D33" w:rsidP="00596175">
      <w:pPr>
        <w:numPr>
          <w:ilvl w:val="0"/>
          <w:numId w:val="29"/>
        </w:numPr>
        <w:jc w:val="both"/>
        <w:rPr>
          <w:rFonts w:ascii="Times New Roman" w:hAnsi="Times New Roman" w:cs="Times New Roman"/>
          <w:sz w:val="22"/>
          <w:szCs w:val="22"/>
        </w:rPr>
      </w:pPr>
      <w:r w:rsidRPr="00596175">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623D33" w:rsidRPr="00596175" w:rsidRDefault="00623D33" w:rsidP="00596175">
      <w:pPr>
        <w:numPr>
          <w:ilvl w:val="0"/>
          <w:numId w:val="29"/>
        </w:numPr>
        <w:jc w:val="both"/>
        <w:rPr>
          <w:rFonts w:ascii="Times New Roman" w:hAnsi="Times New Roman" w:cs="Times New Roman"/>
          <w:sz w:val="22"/>
          <w:szCs w:val="22"/>
        </w:rPr>
      </w:pPr>
      <w:r w:rsidRPr="00596175">
        <w:rPr>
          <w:rFonts w:ascii="Times New Roman" w:hAnsi="Times New Roman" w:cs="Times New Roman"/>
          <w:sz w:val="22"/>
          <w:szCs w:val="22"/>
        </w:rPr>
        <w:t xml:space="preserve">форму, в которой предлагается осуществлять выплату доходов; </w:t>
      </w:r>
    </w:p>
    <w:p w:rsidR="00623D33" w:rsidRPr="00596175" w:rsidRDefault="00623D33" w:rsidP="00596175">
      <w:pPr>
        <w:numPr>
          <w:ilvl w:val="0"/>
          <w:numId w:val="29"/>
        </w:numPr>
        <w:jc w:val="both"/>
        <w:rPr>
          <w:rFonts w:ascii="Times New Roman" w:hAnsi="Times New Roman" w:cs="Times New Roman"/>
          <w:sz w:val="22"/>
          <w:szCs w:val="22"/>
        </w:rPr>
      </w:pPr>
      <w:r w:rsidRPr="00596175">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623D33" w:rsidRPr="00596175" w:rsidRDefault="00623D33" w:rsidP="00596175">
      <w:pPr>
        <w:numPr>
          <w:ilvl w:val="0"/>
          <w:numId w:val="29"/>
        </w:numPr>
        <w:jc w:val="both"/>
        <w:rPr>
          <w:rFonts w:ascii="Times New Roman" w:hAnsi="Times New Roman" w:cs="Times New Roman"/>
          <w:sz w:val="22"/>
          <w:szCs w:val="22"/>
        </w:rPr>
      </w:pPr>
      <w:r w:rsidRPr="00596175">
        <w:rPr>
          <w:rFonts w:ascii="Times New Roman" w:hAnsi="Times New Roman" w:cs="Times New Roman"/>
          <w:sz w:val="22"/>
          <w:szCs w:val="22"/>
        </w:rPr>
        <w:lastRenderedPageBreak/>
        <w:t xml:space="preserve">дату выплаты доходов; </w:t>
      </w:r>
    </w:p>
    <w:p w:rsidR="00623D33" w:rsidRPr="00596175" w:rsidRDefault="00623D33" w:rsidP="00596175">
      <w:pPr>
        <w:numPr>
          <w:ilvl w:val="0"/>
          <w:numId w:val="29"/>
        </w:numPr>
        <w:jc w:val="both"/>
        <w:rPr>
          <w:rFonts w:ascii="Times New Roman" w:hAnsi="Times New Roman" w:cs="Times New Roman"/>
          <w:sz w:val="22"/>
          <w:szCs w:val="22"/>
        </w:rPr>
      </w:pPr>
      <w:r w:rsidRPr="00596175">
        <w:rPr>
          <w:rFonts w:ascii="Times New Roman" w:hAnsi="Times New Roman" w:cs="Times New Roman"/>
          <w:sz w:val="22"/>
          <w:szCs w:val="22"/>
        </w:rPr>
        <w:t>данные агента(ов) по выплате доходов (при его (их) наличии);</w:t>
      </w:r>
    </w:p>
    <w:p w:rsidR="00623D33" w:rsidRPr="00596175" w:rsidRDefault="00623D33" w:rsidP="00596175">
      <w:pPr>
        <w:numPr>
          <w:ilvl w:val="0"/>
          <w:numId w:val="29"/>
        </w:numPr>
        <w:jc w:val="both"/>
        <w:rPr>
          <w:rFonts w:ascii="Times New Roman" w:hAnsi="Times New Roman" w:cs="Times New Roman"/>
          <w:sz w:val="22"/>
          <w:szCs w:val="22"/>
        </w:rPr>
      </w:pPr>
      <w:r w:rsidRPr="00596175">
        <w:rPr>
          <w:rFonts w:ascii="Times New Roman" w:hAnsi="Times New Roman" w:cs="Times New Roman"/>
          <w:sz w:val="22"/>
          <w:szCs w:val="22"/>
        </w:rPr>
        <w:t>дату, к которой Регистратор должен подготовить список</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623D33" w:rsidRPr="00596175" w:rsidRDefault="00623D33" w:rsidP="00596175">
      <w:pPr>
        <w:pStyle w:val="ad"/>
        <w:rPr>
          <w:rFonts w:ascii="Times New Roman" w:hAnsi="Times New Roman" w:cs="Times New Roman"/>
          <w:sz w:val="22"/>
          <w:szCs w:val="22"/>
          <w:shd w:val="clear" w:color="auto" w:fill="00FFFF"/>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о подготовке списка лиц, имеющих право на участие в общем собрании акционеров (Приложение № 2)</w:t>
      </w:r>
    </w:p>
    <w:p w:rsidR="00623D33" w:rsidRPr="00596175" w:rsidRDefault="00623D33" w:rsidP="00596175">
      <w:pPr>
        <w:pStyle w:val="ad"/>
        <w:rPr>
          <w:rFonts w:ascii="Times New Roman" w:hAnsi="Times New Roman" w:cs="Times New Roman"/>
          <w:sz w:val="22"/>
          <w:szCs w:val="22"/>
        </w:rPr>
      </w:pPr>
      <w:r w:rsidRPr="00596175">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623D33" w:rsidRPr="00596175" w:rsidRDefault="00623D33" w:rsidP="00596175">
      <w:pPr>
        <w:pStyle w:val="ad"/>
        <w:rPr>
          <w:rFonts w:ascii="Times New Roman" w:hAnsi="Times New Roman" w:cs="Times New Roman"/>
          <w:sz w:val="22"/>
          <w:szCs w:val="22"/>
        </w:rPr>
      </w:pPr>
      <w:r w:rsidRPr="00596175">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623D33" w:rsidRPr="00596175" w:rsidRDefault="00623D33" w:rsidP="00596175">
      <w:pPr>
        <w:numPr>
          <w:ilvl w:val="0"/>
          <w:numId w:val="29"/>
        </w:numPr>
        <w:ind w:left="714" w:hanging="357"/>
        <w:jc w:val="both"/>
        <w:rPr>
          <w:rFonts w:ascii="Times New Roman" w:hAnsi="Times New Roman" w:cs="Times New Roman"/>
          <w:sz w:val="22"/>
          <w:szCs w:val="22"/>
        </w:rPr>
      </w:pPr>
      <w:r w:rsidRPr="00596175">
        <w:rPr>
          <w:rFonts w:ascii="Times New Roman" w:hAnsi="Times New Roman" w:cs="Times New Roman"/>
          <w:sz w:val="22"/>
          <w:szCs w:val="22"/>
        </w:rPr>
        <w:t xml:space="preserve">полное наименование эмитента; </w:t>
      </w:r>
    </w:p>
    <w:p w:rsidR="00623D33" w:rsidRPr="00596175" w:rsidRDefault="00623D33" w:rsidP="00596175">
      <w:pPr>
        <w:numPr>
          <w:ilvl w:val="0"/>
          <w:numId w:val="29"/>
        </w:numPr>
        <w:jc w:val="both"/>
        <w:rPr>
          <w:rFonts w:ascii="Times New Roman" w:hAnsi="Times New Roman" w:cs="Times New Roman"/>
          <w:sz w:val="22"/>
          <w:szCs w:val="22"/>
        </w:rPr>
      </w:pPr>
      <w:r w:rsidRPr="00596175">
        <w:rPr>
          <w:rFonts w:ascii="Times New Roman" w:hAnsi="Times New Roman" w:cs="Times New Roman"/>
          <w:sz w:val="22"/>
          <w:szCs w:val="22"/>
        </w:rPr>
        <w:t xml:space="preserve">орган управления эмитента, принявший решение о подготовке списка, дату и номер соответствующего протокола; </w:t>
      </w:r>
    </w:p>
    <w:p w:rsidR="00623D33" w:rsidRPr="00596175" w:rsidRDefault="00623D33" w:rsidP="00596175">
      <w:pPr>
        <w:numPr>
          <w:ilvl w:val="0"/>
          <w:numId w:val="29"/>
        </w:numPr>
        <w:jc w:val="both"/>
        <w:rPr>
          <w:rFonts w:ascii="Times New Roman" w:hAnsi="Times New Roman" w:cs="Times New Roman"/>
          <w:sz w:val="22"/>
          <w:szCs w:val="22"/>
        </w:rPr>
      </w:pPr>
      <w:r w:rsidRPr="00596175">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623D33" w:rsidRPr="00596175" w:rsidRDefault="00623D33" w:rsidP="00596175">
      <w:pPr>
        <w:numPr>
          <w:ilvl w:val="0"/>
          <w:numId w:val="29"/>
        </w:numPr>
        <w:jc w:val="both"/>
        <w:rPr>
          <w:rFonts w:ascii="Times New Roman" w:hAnsi="Times New Roman" w:cs="Times New Roman"/>
          <w:sz w:val="22"/>
          <w:szCs w:val="22"/>
        </w:rPr>
      </w:pPr>
      <w:r w:rsidRPr="00596175">
        <w:rPr>
          <w:rFonts w:ascii="Times New Roman" w:hAnsi="Times New Roman" w:cs="Times New Roman"/>
          <w:sz w:val="22"/>
          <w:szCs w:val="22"/>
        </w:rPr>
        <w:t xml:space="preserve">указание к годовому или внеочередному собранию требуется список; </w:t>
      </w:r>
    </w:p>
    <w:p w:rsidR="00623D33" w:rsidRPr="00596175" w:rsidRDefault="00623D33" w:rsidP="00596175">
      <w:pPr>
        <w:numPr>
          <w:ilvl w:val="0"/>
          <w:numId w:val="29"/>
        </w:numPr>
        <w:jc w:val="both"/>
        <w:rPr>
          <w:rFonts w:ascii="Times New Roman" w:hAnsi="Times New Roman" w:cs="Times New Roman"/>
          <w:sz w:val="22"/>
          <w:szCs w:val="22"/>
        </w:rPr>
      </w:pPr>
      <w:r w:rsidRPr="00596175">
        <w:rPr>
          <w:rFonts w:ascii="Times New Roman" w:hAnsi="Times New Roman" w:cs="Times New Roman"/>
          <w:sz w:val="22"/>
          <w:szCs w:val="22"/>
        </w:rPr>
        <w:t xml:space="preserve">вид, категория(тип) ценных бумаг, владельцы которых включаются в список; </w:t>
      </w:r>
    </w:p>
    <w:p w:rsidR="00623D33" w:rsidRPr="00596175" w:rsidRDefault="00623D33" w:rsidP="00596175">
      <w:pPr>
        <w:numPr>
          <w:ilvl w:val="0"/>
          <w:numId w:val="29"/>
        </w:numPr>
        <w:ind w:left="714" w:hanging="357"/>
        <w:jc w:val="both"/>
        <w:rPr>
          <w:rFonts w:ascii="Times New Roman" w:hAnsi="Times New Roman" w:cs="Times New Roman"/>
          <w:sz w:val="22"/>
          <w:szCs w:val="22"/>
        </w:rPr>
      </w:pPr>
      <w:r w:rsidRPr="00596175">
        <w:rPr>
          <w:rFonts w:ascii="Times New Roman" w:hAnsi="Times New Roman" w:cs="Times New Roman"/>
          <w:sz w:val="22"/>
          <w:szCs w:val="22"/>
        </w:rPr>
        <w:t>дату, к которой Регистратор должен подготовить список.</w:t>
      </w:r>
    </w:p>
    <w:p w:rsidR="00623D33" w:rsidRPr="00596175" w:rsidRDefault="00623D33" w:rsidP="00596175">
      <w:pPr>
        <w:ind w:left="357"/>
        <w:jc w:val="both"/>
        <w:rPr>
          <w:rFonts w:ascii="Times New Roman" w:hAnsi="Times New Roman" w:cs="Times New Roman"/>
          <w:sz w:val="22"/>
          <w:szCs w:val="22"/>
        </w:rPr>
      </w:pPr>
      <w:r w:rsidRPr="00596175">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623D33" w:rsidRPr="00596175" w:rsidRDefault="00623D33" w:rsidP="00596175">
      <w:pPr>
        <w:pStyle w:val="ad"/>
        <w:rPr>
          <w:rFonts w:ascii="Times New Roman" w:hAnsi="Times New Roman" w:cs="Times New Roman"/>
          <w:sz w:val="22"/>
          <w:szCs w:val="22"/>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на объединение лицевых счетов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об объединении лицевых счетов должно содержать следующие данные:</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лица, подающего распоряжение:</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Номера лицевых счетов, которые необходимо объединить, закрыть</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pStyle w:val="ad"/>
        <w:rPr>
          <w:rFonts w:ascii="Times New Roman" w:hAnsi="Times New Roman" w:cs="Times New Roman"/>
          <w:sz w:val="22"/>
          <w:szCs w:val="22"/>
        </w:rPr>
      </w:pPr>
      <w:r w:rsidRPr="00596175">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623D33" w:rsidRPr="00596175" w:rsidRDefault="00623D33" w:rsidP="00596175">
      <w:pPr>
        <w:pStyle w:val="ad"/>
        <w:rPr>
          <w:rFonts w:ascii="Times New Roman" w:hAnsi="Times New Roman" w:cs="Times New Roman"/>
          <w:sz w:val="22"/>
          <w:szCs w:val="22"/>
        </w:rPr>
      </w:pPr>
    </w:p>
    <w:p w:rsidR="00623D33" w:rsidRPr="00596175" w:rsidRDefault="00623D33" w:rsidP="00596175">
      <w:pPr>
        <w:numPr>
          <w:ilvl w:val="2"/>
          <w:numId w:val="23"/>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Распоряжение на закрытие лицевого счета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Распоряжение на закрытие лицевого счета должно содержать следующие данные:</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лица, подающего распоряжение:</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lastRenderedPageBreak/>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623D33" w:rsidRPr="00596175" w:rsidRDefault="00623D33" w:rsidP="00596175">
      <w:pPr>
        <w:numPr>
          <w:ilvl w:val="0"/>
          <w:numId w:val="13"/>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 в реестре которого необходимо закрыть лицевой счет</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Номер лицевого счета, который необходимо закрыть</w:t>
      </w:r>
    </w:p>
    <w:p w:rsidR="00623D33" w:rsidRPr="00596175" w:rsidRDefault="00623D33" w:rsidP="00596175">
      <w:pPr>
        <w:pStyle w:val="210"/>
        <w:rPr>
          <w:rFonts w:ascii="Times New Roman" w:hAnsi="Times New Roman" w:cs="Times New Roman"/>
          <w:sz w:val="22"/>
          <w:szCs w:val="22"/>
        </w:rPr>
      </w:pPr>
      <w:r w:rsidRPr="00596175">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w:t>
      </w:r>
    </w:p>
    <w:p w:rsidR="00623D33" w:rsidRPr="00596175" w:rsidRDefault="00623D33" w:rsidP="00596175">
      <w:pPr>
        <w:numPr>
          <w:ilvl w:val="0"/>
          <w:numId w:val="20"/>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623D33" w:rsidRPr="00596175" w:rsidRDefault="00623D33" w:rsidP="00596175">
      <w:pPr>
        <w:pStyle w:val="ad"/>
        <w:ind w:firstLine="709"/>
        <w:rPr>
          <w:rFonts w:ascii="Times New Roman" w:hAnsi="Times New Roman" w:cs="Times New Roman"/>
          <w:sz w:val="22"/>
          <w:szCs w:val="22"/>
        </w:rPr>
      </w:pPr>
      <w:r w:rsidRPr="00596175">
        <w:rPr>
          <w:rFonts w:ascii="Times New Roman" w:hAnsi="Times New Roman" w:cs="Times New Roman"/>
          <w:sz w:val="22"/>
          <w:szCs w:val="22"/>
        </w:rPr>
        <w:t>Распоряжение на закрытие лицевого счета должно быть подписано зарегистрированным лицом или его уполномоченным представителем.</w:t>
      </w:r>
    </w:p>
    <w:p w:rsidR="00623D33" w:rsidRPr="00596175" w:rsidRDefault="00623D33" w:rsidP="00596175">
      <w:pPr>
        <w:pStyle w:val="ad"/>
        <w:rPr>
          <w:rFonts w:ascii="Times New Roman" w:hAnsi="Times New Roman" w:cs="Times New Roman"/>
          <w:sz w:val="22"/>
          <w:szCs w:val="22"/>
        </w:rPr>
      </w:pPr>
    </w:p>
    <w:p w:rsidR="00623D33" w:rsidRPr="00596175" w:rsidRDefault="00623D33" w:rsidP="00596175">
      <w:pPr>
        <w:numPr>
          <w:ilvl w:val="2"/>
          <w:numId w:val="30"/>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Выписка из реестра, справка из реестра (Приложение № 2)</w:t>
      </w:r>
    </w:p>
    <w:p w:rsidR="00623D33" w:rsidRPr="00596175" w:rsidRDefault="00623D33" w:rsidP="00596175">
      <w:pPr>
        <w:pStyle w:val="a6"/>
        <w:spacing w:after="0"/>
        <w:ind w:firstLine="720"/>
        <w:rPr>
          <w:rFonts w:ascii="Times New Roman" w:hAnsi="Times New Roman" w:cs="Times New Roman"/>
          <w:sz w:val="22"/>
          <w:szCs w:val="22"/>
        </w:rPr>
      </w:pPr>
      <w:r w:rsidRPr="00596175">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623D33" w:rsidRPr="00596175" w:rsidRDefault="00623D33" w:rsidP="00596175">
      <w:pPr>
        <w:pStyle w:val="a6"/>
        <w:spacing w:after="0"/>
        <w:ind w:firstLine="720"/>
        <w:rPr>
          <w:rFonts w:ascii="Times New Roman" w:hAnsi="Times New Roman" w:cs="Times New Roman"/>
          <w:sz w:val="22"/>
          <w:szCs w:val="22"/>
        </w:rPr>
      </w:pPr>
      <w:r w:rsidRPr="00596175">
        <w:rPr>
          <w:rFonts w:ascii="Times New Roman" w:hAnsi="Times New Roman" w:cs="Times New Roman"/>
          <w:sz w:val="22"/>
          <w:szCs w:val="22"/>
        </w:rPr>
        <w:t>Справка из реестра предоставляется Регистратором по состоянию на указанную дату.</w:t>
      </w:r>
    </w:p>
    <w:p w:rsidR="00623D33" w:rsidRPr="00596175" w:rsidRDefault="00623D33" w:rsidP="00596175">
      <w:pPr>
        <w:pStyle w:val="a6"/>
        <w:spacing w:after="0"/>
        <w:rPr>
          <w:rFonts w:ascii="Times New Roman" w:hAnsi="Times New Roman" w:cs="Times New Roman"/>
          <w:sz w:val="22"/>
          <w:szCs w:val="22"/>
        </w:rPr>
      </w:pPr>
      <w:r w:rsidRPr="00596175">
        <w:rPr>
          <w:rFonts w:ascii="Times New Roman" w:hAnsi="Times New Roman" w:cs="Times New Roman"/>
          <w:sz w:val="22"/>
          <w:szCs w:val="22"/>
        </w:rPr>
        <w:t>Выписка(справка) из реестра включает следующие данные:</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зарегистрированного лица;</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(полное наименование) зарегистрированного лица;</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указание на то, что выписка (справка) не является ценной бумагой;</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печать и подпись уполномоченного лица Регистратора.</w:t>
      </w:r>
    </w:p>
    <w:p w:rsidR="00623D33" w:rsidRPr="00596175" w:rsidRDefault="00623D33" w:rsidP="00596175">
      <w:pPr>
        <w:ind w:left="360"/>
        <w:jc w:val="both"/>
        <w:rPr>
          <w:rFonts w:ascii="Times New Roman" w:hAnsi="Times New Roman" w:cs="Times New Roman"/>
          <w:b/>
          <w:bCs/>
          <w:iCs/>
          <w:sz w:val="22"/>
          <w:szCs w:val="22"/>
        </w:rPr>
      </w:pPr>
      <w:r w:rsidRPr="00596175">
        <w:rPr>
          <w:rFonts w:ascii="Times New Roman" w:hAnsi="Times New Roman" w:cs="Times New Roman"/>
          <w:b/>
          <w:bCs/>
          <w:iCs/>
          <w:sz w:val="22"/>
          <w:szCs w:val="22"/>
        </w:rPr>
        <w:t>Залогодержатель вправе получить выписку (справку) из реестра, содержащую следующие данные:</w:t>
      </w:r>
    </w:p>
    <w:p w:rsidR="00623D33" w:rsidRPr="00596175" w:rsidRDefault="00623D33" w:rsidP="00596175">
      <w:pPr>
        <w:ind w:left="360"/>
        <w:jc w:val="both"/>
        <w:rPr>
          <w:rFonts w:ascii="Times New Roman" w:hAnsi="Times New Roman" w:cs="Times New Roman"/>
          <w:sz w:val="22"/>
          <w:szCs w:val="22"/>
        </w:rPr>
      </w:pPr>
      <w:r w:rsidRPr="00596175">
        <w:rPr>
          <w:rFonts w:ascii="Times New Roman" w:hAnsi="Times New Roman" w:cs="Times New Roman"/>
          <w:sz w:val="22"/>
          <w:szCs w:val="22"/>
        </w:rPr>
        <w:t>В отношении залогодержателя:</w:t>
      </w:r>
    </w:p>
    <w:p w:rsidR="00623D33" w:rsidRPr="00596175" w:rsidRDefault="00623D33" w:rsidP="00596175">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623D33" w:rsidRPr="00596175" w:rsidRDefault="00623D33" w:rsidP="00596175">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623D33" w:rsidRPr="00596175" w:rsidRDefault="00623D33" w:rsidP="00596175">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96175">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623D33" w:rsidRPr="00596175" w:rsidRDefault="00623D33" w:rsidP="00596175">
      <w:pPr>
        <w:ind w:left="360"/>
        <w:jc w:val="both"/>
        <w:rPr>
          <w:rFonts w:ascii="Times New Roman" w:hAnsi="Times New Roman" w:cs="Times New Roman"/>
          <w:b/>
          <w:bCs/>
          <w:iCs/>
          <w:sz w:val="22"/>
          <w:szCs w:val="22"/>
        </w:rPr>
      </w:pPr>
    </w:p>
    <w:p w:rsidR="00623D33" w:rsidRPr="00596175" w:rsidRDefault="00623D33" w:rsidP="00596175">
      <w:pPr>
        <w:ind w:left="360"/>
        <w:jc w:val="both"/>
        <w:rPr>
          <w:rFonts w:ascii="Times New Roman" w:hAnsi="Times New Roman" w:cs="Times New Roman"/>
          <w:sz w:val="22"/>
          <w:szCs w:val="22"/>
        </w:rPr>
      </w:pPr>
      <w:r w:rsidRPr="00596175">
        <w:rPr>
          <w:rFonts w:ascii="Times New Roman" w:hAnsi="Times New Roman" w:cs="Times New Roman"/>
          <w:sz w:val="22"/>
          <w:szCs w:val="22"/>
        </w:rPr>
        <w:lastRenderedPageBreak/>
        <w:t>В отношении залогодателя и всех предшествующих залогодержателей:</w:t>
      </w:r>
    </w:p>
    <w:p w:rsidR="00623D33" w:rsidRPr="00596175" w:rsidRDefault="00623D33" w:rsidP="00596175">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623D33" w:rsidRPr="00596175" w:rsidRDefault="00623D33" w:rsidP="00596175">
      <w:pPr>
        <w:ind w:left="360"/>
        <w:jc w:val="both"/>
        <w:rPr>
          <w:rFonts w:ascii="Times New Roman" w:hAnsi="Times New Roman" w:cs="Times New Roman"/>
          <w:sz w:val="22"/>
          <w:szCs w:val="22"/>
        </w:rPr>
      </w:pPr>
      <w:r w:rsidRPr="00596175">
        <w:rPr>
          <w:rFonts w:ascii="Times New Roman" w:hAnsi="Times New Roman" w:cs="Times New Roman"/>
          <w:sz w:val="22"/>
          <w:szCs w:val="22"/>
        </w:rPr>
        <w:t>В отношении заложенных ценных бумаг:</w:t>
      </w:r>
    </w:p>
    <w:p w:rsidR="00623D33" w:rsidRPr="00596175" w:rsidRDefault="00623D33" w:rsidP="005961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w:t>
      </w:r>
    </w:p>
    <w:p w:rsidR="00623D33" w:rsidRPr="00596175" w:rsidRDefault="00623D33" w:rsidP="005961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96175">
        <w:rPr>
          <w:rFonts w:ascii="Times New Roman" w:hAnsi="Times New Roman" w:cs="Times New Roman"/>
          <w:sz w:val="22"/>
          <w:szCs w:val="22"/>
        </w:rPr>
        <w:t>количество, в том числе количество ценных бумаг, находящихся в предыдущем залоге;</w:t>
      </w:r>
    </w:p>
    <w:p w:rsidR="00623D33" w:rsidRPr="00596175" w:rsidRDefault="00623D33" w:rsidP="005961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96175">
        <w:rPr>
          <w:rFonts w:ascii="Times New Roman" w:hAnsi="Times New Roman" w:cs="Times New Roman"/>
          <w:sz w:val="22"/>
          <w:szCs w:val="22"/>
        </w:rPr>
        <w:t>вид, категорию (тип), серию, государственный регистрационный номер выпуска;</w:t>
      </w:r>
    </w:p>
    <w:p w:rsidR="00623D33" w:rsidRPr="00596175" w:rsidRDefault="00623D33" w:rsidP="00596175">
      <w:pPr>
        <w:numPr>
          <w:ilvl w:val="0"/>
          <w:numId w:val="33"/>
        </w:numPr>
        <w:tabs>
          <w:tab w:val="clear" w:pos="1080"/>
          <w:tab w:val="num" w:pos="709"/>
          <w:tab w:val="left" w:pos="1440"/>
        </w:tabs>
        <w:ind w:left="720"/>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623D33" w:rsidRPr="00596175" w:rsidRDefault="00623D33" w:rsidP="00596175">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96175">
        <w:rPr>
          <w:rFonts w:ascii="Times New Roman" w:hAnsi="Times New Roman" w:cs="Times New Roman"/>
          <w:sz w:val="22"/>
          <w:szCs w:val="22"/>
        </w:rPr>
        <w:t>номер и дату договора о залоге.</w:t>
      </w:r>
    </w:p>
    <w:p w:rsidR="00623D33" w:rsidRPr="00596175" w:rsidRDefault="00623D33" w:rsidP="00596175">
      <w:pPr>
        <w:ind w:left="360"/>
        <w:jc w:val="both"/>
        <w:rPr>
          <w:rFonts w:ascii="Times New Roman" w:hAnsi="Times New Roman" w:cs="Times New Roman"/>
          <w:sz w:val="22"/>
          <w:szCs w:val="22"/>
        </w:rPr>
      </w:pPr>
      <w:r w:rsidRPr="00596175">
        <w:rPr>
          <w:rFonts w:ascii="Times New Roman" w:hAnsi="Times New Roman" w:cs="Times New Roman"/>
          <w:sz w:val="22"/>
          <w:szCs w:val="22"/>
        </w:rPr>
        <w:t>В выписке (справке) указываются все содержащиеся в информации лицевых счетов залогодателя и залогодержателя условия залога.</w:t>
      </w:r>
    </w:p>
    <w:p w:rsidR="00623D33" w:rsidRPr="00596175" w:rsidRDefault="00623D33" w:rsidP="00596175">
      <w:pPr>
        <w:ind w:left="360"/>
        <w:jc w:val="both"/>
        <w:rPr>
          <w:rFonts w:ascii="Times New Roman" w:hAnsi="Times New Roman" w:cs="Times New Roman"/>
          <w:b/>
          <w:bCs/>
          <w:iCs/>
          <w:sz w:val="22"/>
          <w:szCs w:val="22"/>
        </w:rPr>
      </w:pPr>
    </w:p>
    <w:p w:rsidR="00623D33" w:rsidRPr="00596175" w:rsidRDefault="00623D33" w:rsidP="00596175">
      <w:pPr>
        <w:numPr>
          <w:ilvl w:val="2"/>
          <w:numId w:val="34"/>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Справка об операциях по лицевому счету (за указанный период) (Приложение № 2)</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Справка об операциях по лицевому счету включает следующие данные:</w:t>
      </w:r>
    </w:p>
    <w:p w:rsidR="00623D33" w:rsidRPr="00596175" w:rsidRDefault="00623D33" w:rsidP="00596175">
      <w:pPr>
        <w:pStyle w:val="af0"/>
        <w:numPr>
          <w:ilvl w:val="0"/>
          <w:numId w:val="120"/>
        </w:numPr>
        <w:ind w:left="426" w:firstLine="0"/>
        <w:jc w:val="both"/>
        <w:rPr>
          <w:rFonts w:ascii="Times New Roman" w:hAnsi="Times New Roman" w:cs="Times New Roman"/>
          <w:sz w:val="22"/>
          <w:szCs w:val="22"/>
        </w:rPr>
      </w:pPr>
      <w:r w:rsidRPr="00596175">
        <w:rPr>
          <w:rFonts w:ascii="Times New Roman" w:hAnsi="Times New Roman" w:cs="Times New Roman"/>
          <w:sz w:val="22"/>
          <w:szCs w:val="22"/>
        </w:rPr>
        <w:t>номер записи в регистрационном журнале;</w:t>
      </w:r>
    </w:p>
    <w:p w:rsidR="00623D33" w:rsidRPr="00596175" w:rsidRDefault="00623D33" w:rsidP="00596175">
      <w:pPr>
        <w:pStyle w:val="af0"/>
        <w:numPr>
          <w:ilvl w:val="0"/>
          <w:numId w:val="120"/>
        </w:numPr>
        <w:ind w:left="426" w:firstLine="0"/>
        <w:jc w:val="both"/>
        <w:rPr>
          <w:rFonts w:ascii="Times New Roman" w:hAnsi="Times New Roman" w:cs="Times New Roman"/>
          <w:sz w:val="22"/>
          <w:szCs w:val="22"/>
        </w:rPr>
      </w:pPr>
      <w:r w:rsidRPr="00596175">
        <w:rPr>
          <w:rFonts w:ascii="Times New Roman" w:hAnsi="Times New Roman" w:cs="Times New Roman"/>
          <w:sz w:val="22"/>
          <w:szCs w:val="22"/>
        </w:rPr>
        <w:t>дату получения документов;</w:t>
      </w:r>
    </w:p>
    <w:p w:rsidR="00623D33" w:rsidRPr="00596175" w:rsidRDefault="00623D33" w:rsidP="00596175">
      <w:pPr>
        <w:pStyle w:val="af0"/>
        <w:numPr>
          <w:ilvl w:val="0"/>
          <w:numId w:val="120"/>
        </w:numPr>
        <w:ind w:left="426" w:firstLine="0"/>
        <w:jc w:val="both"/>
        <w:rPr>
          <w:rFonts w:ascii="Times New Roman" w:hAnsi="Times New Roman" w:cs="Times New Roman"/>
          <w:sz w:val="22"/>
          <w:szCs w:val="22"/>
        </w:rPr>
      </w:pPr>
      <w:r w:rsidRPr="00596175">
        <w:rPr>
          <w:rFonts w:ascii="Times New Roman" w:hAnsi="Times New Roman" w:cs="Times New Roman"/>
          <w:sz w:val="22"/>
          <w:szCs w:val="22"/>
        </w:rPr>
        <w:t>дату исполнения операции;</w:t>
      </w:r>
    </w:p>
    <w:p w:rsidR="00623D33" w:rsidRPr="00596175" w:rsidRDefault="00623D33" w:rsidP="00596175">
      <w:pPr>
        <w:pStyle w:val="af0"/>
        <w:numPr>
          <w:ilvl w:val="0"/>
          <w:numId w:val="120"/>
        </w:numPr>
        <w:ind w:left="426" w:firstLine="0"/>
        <w:jc w:val="both"/>
        <w:rPr>
          <w:rFonts w:ascii="Times New Roman" w:hAnsi="Times New Roman" w:cs="Times New Roman"/>
          <w:sz w:val="22"/>
          <w:szCs w:val="22"/>
        </w:rPr>
      </w:pPr>
      <w:r w:rsidRPr="00596175">
        <w:rPr>
          <w:rFonts w:ascii="Times New Roman" w:hAnsi="Times New Roman" w:cs="Times New Roman"/>
          <w:sz w:val="22"/>
          <w:szCs w:val="22"/>
        </w:rPr>
        <w:t>тип операции;</w:t>
      </w:r>
    </w:p>
    <w:p w:rsidR="00623D33" w:rsidRPr="00596175" w:rsidRDefault="00623D33" w:rsidP="00596175">
      <w:pPr>
        <w:pStyle w:val="af0"/>
        <w:numPr>
          <w:ilvl w:val="0"/>
          <w:numId w:val="120"/>
        </w:numPr>
        <w:ind w:left="426" w:firstLine="0"/>
        <w:jc w:val="both"/>
        <w:rPr>
          <w:rFonts w:ascii="Times New Roman" w:hAnsi="Times New Roman" w:cs="Times New Roman"/>
          <w:sz w:val="22"/>
          <w:szCs w:val="22"/>
        </w:rPr>
      </w:pPr>
      <w:r w:rsidRPr="00596175">
        <w:rPr>
          <w:rFonts w:ascii="Times New Roman" w:hAnsi="Times New Roman" w:cs="Times New Roman"/>
          <w:sz w:val="22"/>
          <w:szCs w:val="22"/>
        </w:rPr>
        <w:t>основание для внесения записей в реестр;</w:t>
      </w:r>
    </w:p>
    <w:p w:rsidR="00623D33" w:rsidRPr="00596175" w:rsidRDefault="00623D33" w:rsidP="00596175">
      <w:pPr>
        <w:pStyle w:val="af0"/>
        <w:numPr>
          <w:ilvl w:val="0"/>
          <w:numId w:val="120"/>
        </w:numPr>
        <w:ind w:left="426" w:firstLine="0"/>
        <w:jc w:val="both"/>
        <w:rPr>
          <w:rFonts w:ascii="Times New Roman" w:hAnsi="Times New Roman" w:cs="Times New Roman"/>
          <w:sz w:val="22"/>
          <w:szCs w:val="22"/>
        </w:rPr>
      </w:pPr>
      <w:r w:rsidRPr="00596175">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623D33" w:rsidRPr="00596175" w:rsidRDefault="00623D33" w:rsidP="00596175">
      <w:pPr>
        <w:pStyle w:val="af0"/>
        <w:numPr>
          <w:ilvl w:val="0"/>
          <w:numId w:val="120"/>
        </w:numPr>
        <w:ind w:left="426" w:firstLine="0"/>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623D33" w:rsidRPr="00596175" w:rsidRDefault="00623D33" w:rsidP="00596175">
      <w:pPr>
        <w:pStyle w:val="af0"/>
        <w:numPr>
          <w:ilvl w:val="0"/>
          <w:numId w:val="120"/>
        </w:numPr>
        <w:ind w:left="426" w:firstLine="0"/>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623D33" w:rsidRPr="00596175" w:rsidRDefault="00623D33" w:rsidP="00596175">
      <w:pPr>
        <w:pStyle w:val="af0"/>
        <w:numPr>
          <w:ilvl w:val="0"/>
          <w:numId w:val="120"/>
        </w:numPr>
        <w:ind w:left="426" w:firstLine="0"/>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623D33" w:rsidRPr="00596175" w:rsidRDefault="00623D33" w:rsidP="00596175">
      <w:pPr>
        <w:pStyle w:val="af0"/>
        <w:numPr>
          <w:ilvl w:val="0"/>
          <w:numId w:val="120"/>
        </w:numPr>
        <w:ind w:left="426" w:firstLine="0"/>
        <w:jc w:val="both"/>
        <w:rPr>
          <w:rFonts w:ascii="Times New Roman" w:hAnsi="Times New Roman" w:cs="Times New Roman"/>
          <w:sz w:val="22"/>
          <w:szCs w:val="22"/>
        </w:rPr>
      </w:pPr>
      <w:r w:rsidRPr="00596175">
        <w:rPr>
          <w:rFonts w:ascii="Times New Roman" w:hAnsi="Times New Roman" w:cs="Times New Roman"/>
          <w:sz w:val="22"/>
          <w:szCs w:val="22"/>
        </w:rPr>
        <w:t>печать и подпись уполномоченного лица Регистратора.</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numPr>
          <w:ilvl w:val="2"/>
          <w:numId w:val="34"/>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Справка о наличии на лицевом счете указанного количества ценных бумаг</w:t>
      </w:r>
    </w:p>
    <w:p w:rsidR="00623D33" w:rsidRPr="00596175" w:rsidRDefault="00623D33" w:rsidP="00596175">
      <w:pPr>
        <w:ind w:left="720"/>
        <w:jc w:val="both"/>
        <w:rPr>
          <w:rFonts w:ascii="Times New Roman" w:hAnsi="Times New Roman" w:cs="Times New Roman"/>
          <w:b/>
          <w:bCs/>
          <w:iCs/>
          <w:sz w:val="22"/>
          <w:szCs w:val="22"/>
        </w:rPr>
      </w:pPr>
      <w:r w:rsidRPr="00596175">
        <w:rPr>
          <w:rFonts w:ascii="Times New Roman" w:hAnsi="Times New Roman" w:cs="Times New Roman"/>
          <w:b/>
          <w:bCs/>
          <w:iCs/>
          <w:sz w:val="22"/>
          <w:szCs w:val="22"/>
        </w:rPr>
        <w:t xml:space="preserve"> (Приложение № 2)</w:t>
      </w:r>
    </w:p>
    <w:p w:rsidR="00623D33" w:rsidRPr="00596175" w:rsidRDefault="00623D33" w:rsidP="00596175">
      <w:pPr>
        <w:ind w:firstLine="660"/>
        <w:jc w:val="both"/>
        <w:rPr>
          <w:rFonts w:ascii="Times New Roman" w:hAnsi="Times New Roman" w:cs="Times New Roman"/>
          <w:sz w:val="22"/>
          <w:szCs w:val="22"/>
        </w:rPr>
      </w:pPr>
      <w:r w:rsidRPr="00596175">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зарегистрированного лица;</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фамилию, имя, отчество (полное наименование) зарегистрированного лица;</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623D33" w:rsidRPr="00596175" w:rsidRDefault="00623D33" w:rsidP="00596175">
      <w:pPr>
        <w:numPr>
          <w:ilvl w:val="0"/>
          <w:numId w:val="31"/>
        </w:numPr>
        <w:jc w:val="both"/>
        <w:rPr>
          <w:rFonts w:ascii="Times New Roman" w:hAnsi="Times New Roman" w:cs="Times New Roman"/>
          <w:sz w:val="22"/>
          <w:szCs w:val="22"/>
        </w:rPr>
      </w:pPr>
      <w:r w:rsidRPr="00596175">
        <w:rPr>
          <w:rFonts w:ascii="Times New Roman" w:hAnsi="Times New Roman" w:cs="Times New Roman"/>
          <w:sz w:val="22"/>
          <w:szCs w:val="22"/>
        </w:rPr>
        <w:t>указание на то, что справка не является ценной бумагой;</w:t>
      </w:r>
    </w:p>
    <w:p w:rsidR="00623D33" w:rsidRPr="00596175" w:rsidRDefault="00623D33" w:rsidP="00596175">
      <w:pPr>
        <w:numPr>
          <w:ilvl w:val="0"/>
          <w:numId w:val="35"/>
        </w:numPr>
        <w:ind w:firstLine="0"/>
        <w:jc w:val="both"/>
        <w:rPr>
          <w:rFonts w:ascii="Times New Roman" w:hAnsi="Times New Roman" w:cs="Times New Roman"/>
          <w:sz w:val="22"/>
          <w:szCs w:val="22"/>
        </w:rPr>
      </w:pPr>
      <w:r w:rsidRPr="00596175">
        <w:rPr>
          <w:rFonts w:ascii="Times New Roman" w:hAnsi="Times New Roman" w:cs="Times New Roman"/>
          <w:sz w:val="22"/>
          <w:szCs w:val="22"/>
        </w:rPr>
        <w:lastRenderedPageBreak/>
        <w:t>печать и подпись уполномоченного лица Регистратора</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numPr>
          <w:ilvl w:val="2"/>
          <w:numId w:val="34"/>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Уведомление о выполнении операции в реестре (Приложение № 2)</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Уведомление о выполнении операции в реестре включает следующие данные:</w:t>
      </w:r>
    </w:p>
    <w:p w:rsidR="00623D33" w:rsidRPr="00596175" w:rsidRDefault="00623D33" w:rsidP="00596175">
      <w:pPr>
        <w:numPr>
          <w:ilvl w:val="0"/>
          <w:numId w:val="36"/>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623D33" w:rsidRPr="00596175" w:rsidRDefault="00623D33" w:rsidP="00596175">
      <w:pPr>
        <w:numPr>
          <w:ilvl w:val="0"/>
          <w:numId w:val="36"/>
        </w:numPr>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623D33" w:rsidRPr="00596175" w:rsidRDefault="00623D33" w:rsidP="00596175">
      <w:pPr>
        <w:numPr>
          <w:ilvl w:val="0"/>
          <w:numId w:val="36"/>
        </w:numPr>
        <w:jc w:val="both"/>
        <w:rPr>
          <w:rFonts w:ascii="Times New Roman" w:hAnsi="Times New Roman" w:cs="Times New Roman"/>
          <w:sz w:val="22"/>
          <w:szCs w:val="22"/>
        </w:rPr>
      </w:pPr>
      <w:r w:rsidRPr="00596175">
        <w:rPr>
          <w:rFonts w:ascii="Times New Roman" w:hAnsi="Times New Roman" w:cs="Times New Roman"/>
          <w:sz w:val="22"/>
          <w:szCs w:val="22"/>
        </w:rPr>
        <w:t>дату исполнения операции;</w:t>
      </w:r>
    </w:p>
    <w:p w:rsidR="00623D33" w:rsidRPr="00596175" w:rsidRDefault="00623D33" w:rsidP="00596175">
      <w:pPr>
        <w:numPr>
          <w:ilvl w:val="0"/>
          <w:numId w:val="36"/>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623D33" w:rsidRPr="00596175" w:rsidRDefault="00623D33" w:rsidP="00596175">
      <w:pPr>
        <w:numPr>
          <w:ilvl w:val="0"/>
          <w:numId w:val="36"/>
        </w:numPr>
        <w:jc w:val="both"/>
        <w:rPr>
          <w:rFonts w:ascii="Times New Roman" w:hAnsi="Times New Roman" w:cs="Times New Roman"/>
          <w:sz w:val="22"/>
          <w:szCs w:val="22"/>
        </w:rPr>
      </w:pPr>
      <w:r w:rsidRPr="00596175">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623D33" w:rsidRPr="00596175" w:rsidRDefault="00623D33" w:rsidP="00596175">
      <w:pPr>
        <w:numPr>
          <w:ilvl w:val="0"/>
          <w:numId w:val="36"/>
        </w:numPr>
        <w:jc w:val="both"/>
        <w:rPr>
          <w:rFonts w:ascii="Times New Roman" w:hAnsi="Times New Roman" w:cs="Times New Roman"/>
          <w:sz w:val="22"/>
          <w:szCs w:val="22"/>
        </w:rPr>
      </w:pPr>
      <w:r w:rsidRPr="00596175">
        <w:rPr>
          <w:rFonts w:ascii="Times New Roman" w:hAnsi="Times New Roman" w:cs="Times New Roman"/>
          <w:sz w:val="22"/>
          <w:szCs w:val="22"/>
        </w:rPr>
        <w:t>основание для внесения записей в реестр;</w:t>
      </w:r>
    </w:p>
    <w:p w:rsidR="00623D33" w:rsidRPr="00596175" w:rsidRDefault="00623D33" w:rsidP="00596175">
      <w:pPr>
        <w:numPr>
          <w:ilvl w:val="0"/>
          <w:numId w:val="36"/>
        </w:numPr>
        <w:jc w:val="both"/>
        <w:rPr>
          <w:rFonts w:ascii="Times New Roman" w:hAnsi="Times New Roman" w:cs="Times New Roman"/>
          <w:sz w:val="22"/>
          <w:szCs w:val="22"/>
        </w:rPr>
      </w:pPr>
      <w:r w:rsidRPr="00596175">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623D33" w:rsidRPr="00596175" w:rsidRDefault="00623D33" w:rsidP="00596175">
      <w:pPr>
        <w:numPr>
          <w:ilvl w:val="0"/>
          <w:numId w:val="36"/>
        </w:numPr>
        <w:jc w:val="both"/>
        <w:rPr>
          <w:rFonts w:ascii="Times New Roman" w:hAnsi="Times New Roman" w:cs="Times New Roman"/>
          <w:sz w:val="22"/>
          <w:szCs w:val="22"/>
        </w:rPr>
      </w:pPr>
      <w:r w:rsidRPr="00596175">
        <w:rPr>
          <w:rFonts w:ascii="Times New Roman" w:hAnsi="Times New Roman" w:cs="Times New Roman"/>
          <w:sz w:val="22"/>
          <w:szCs w:val="22"/>
        </w:rPr>
        <w:t>печать и подпись уполномоченного лица Регистратора.</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numPr>
          <w:ilvl w:val="2"/>
          <w:numId w:val="34"/>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 xml:space="preserve">Журнал учета входящих документов </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Журнал учета входящих документов включает следующие данные:</w:t>
      </w:r>
    </w:p>
    <w:p w:rsidR="00623D33" w:rsidRPr="00596175" w:rsidRDefault="00623D33" w:rsidP="00596175">
      <w:pPr>
        <w:pStyle w:val="af0"/>
        <w:numPr>
          <w:ilvl w:val="0"/>
          <w:numId w:val="121"/>
        </w:numPr>
        <w:ind w:left="426" w:firstLine="0"/>
        <w:rPr>
          <w:rFonts w:ascii="Times New Roman" w:hAnsi="Times New Roman" w:cs="Times New Roman"/>
          <w:sz w:val="22"/>
          <w:szCs w:val="22"/>
        </w:rPr>
      </w:pPr>
      <w:r w:rsidRPr="00596175">
        <w:rPr>
          <w:rFonts w:ascii="Times New Roman" w:hAnsi="Times New Roman" w:cs="Times New Roman"/>
          <w:sz w:val="22"/>
          <w:szCs w:val="22"/>
        </w:rPr>
        <w:t xml:space="preserve">порядковый номер записи; </w:t>
      </w:r>
    </w:p>
    <w:p w:rsidR="00623D33" w:rsidRPr="00596175" w:rsidRDefault="00623D33" w:rsidP="00596175">
      <w:pPr>
        <w:pStyle w:val="af0"/>
        <w:numPr>
          <w:ilvl w:val="0"/>
          <w:numId w:val="121"/>
        </w:numPr>
        <w:ind w:left="426" w:firstLine="0"/>
        <w:rPr>
          <w:rFonts w:ascii="Times New Roman" w:hAnsi="Times New Roman" w:cs="Times New Roman"/>
          <w:sz w:val="22"/>
          <w:szCs w:val="22"/>
        </w:rPr>
      </w:pPr>
      <w:r w:rsidRPr="00596175">
        <w:rPr>
          <w:rFonts w:ascii="Times New Roman" w:hAnsi="Times New Roman" w:cs="Times New Roman"/>
          <w:sz w:val="22"/>
          <w:szCs w:val="22"/>
        </w:rPr>
        <w:t xml:space="preserve">входящий номер документа (по системе учета Регистратора); </w:t>
      </w:r>
    </w:p>
    <w:p w:rsidR="00623D33" w:rsidRPr="00596175" w:rsidRDefault="00623D33" w:rsidP="00596175">
      <w:pPr>
        <w:pStyle w:val="af0"/>
        <w:numPr>
          <w:ilvl w:val="0"/>
          <w:numId w:val="121"/>
        </w:numPr>
        <w:ind w:left="426" w:firstLine="0"/>
        <w:rPr>
          <w:rFonts w:ascii="Times New Roman" w:hAnsi="Times New Roman" w:cs="Times New Roman"/>
          <w:sz w:val="22"/>
          <w:szCs w:val="22"/>
        </w:rPr>
      </w:pPr>
      <w:r w:rsidRPr="00596175">
        <w:rPr>
          <w:rFonts w:ascii="Times New Roman" w:hAnsi="Times New Roman" w:cs="Times New Roman"/>
          <w:sz w:val="22"/>
          <w:szCs w:val="22"/>
        </w:rPr>
        <w:t xml:space="preserve">наименование документа; </w:t>
      </w:r>
    </w:p>
    <w:p w:rsidR="00623D33" w:rsidRPr="00596175" w:rsidRDefault="00623D33" w:rsidP="00596175">
      <w:pPr>
        <w:pStyle w:val="af0"/>
        <w:numPr>
          <w:ilvl w:val="0"/>
          <w:numId w:val="121"/>
        </w:numPr>
        <w:ind w:left="426" w:firstLine="0"/>
        <w:rPr>
          <w:rFonts w:ascii="Times New Roman" w:hAnsi="Times New Roman" w:cs="Times New Roman"/>
          <w:sz w:val="22"/>
          <w:szCs w:val="22"/>
        </w:rPr>
      </w:pPr>
      <w:r w:rsidRPr="00596175">
        <w:rPr>
          <w:rFonts w:ascii="Times New Roman" w:hAnsi="Times New Roman" w:cs="Times New Roman"/>
          <w:sz w:val="22"/>
          <w:szCs w:val="22"/>
        </w:rPr>
        <w:t xml:space="preserve">дату получения документа регистратором; </w:t>
      </w:r>
    </w:p>
    <w:p w:rsidR="00623D33" w:rsidRPr="00596175" w:rsidRDefault="00623D33" w:rsidP="00596175">
      <w:pPr>
        <w:pStyle w:val="af0"/>
        <w:numPr>
          <w:ilvl w:val="0"/>
          <w:numId w:val="121"/>
        </w:numPr>
        <w:ind w:left="426" w:firstLine="0"/>
        <w:rPr>
          <w:rFonts w:ascii="Times New Roman" w:hAnsi="Times New Roman" w:cs="Times New Roman"/>
          <w:sz w:val="22"/>
          <w:szCs w:val="22"/>
        </w:rPr>
      </w:pPr>
      <w:r w:rsidRPr="00596175">
        <w:rPr>
          <w:rFonts w:ascii="Times New Roman" w:hAnsi="Times New Roman" w:cs="Times New Roman"/>
          <w:sz w:val="22"/>
          <w:szCs w:val="22"/>
        </w:rPr>
        <w:t xml:space="preserve">сведения о лице, предоставившем документы, а именно: </w:t>
      </w:r>
    </w:p>
    <w:p w:rsidR="00623D33" w:rsidRPr="00596175" w:rsidRDefault="00623D33" w:rsidP="00596175">
      <w:pPr>
        <w:pStyle w:val="af0"/>
        <w:numPr>
          <w:ilvl w:val="0"/>
          <w:numId w:val="121"/>
        </w:numPr>
        <w:ind w:left="426" w:firstLine="0"/>
        <w:rPr>
          <w:rFonts w:ascii="Times New Roman" w:hAnsi="Times New Roman" w:cs="Times New Roman"/>
          <w:sz w:val="22"/>
          <w:szCs w:val="22"/>
        </w:rPr>
      </w:pPr>
      <w:r w:rsidRPr="00596175">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623D33" w:rsidRPr="00596175" w:rsidRDefault="00623D33" w:rsidP="00596175">
      <w:pPr>
        <w:pStyle w:val="af0"/>
        <w:numPr>
          <w:ilvl w:val="0"/>
          <w:numId w:val="121"/>
        </w:numPr>
        <w:ind w:left="426" w:firstLine="0"/>
        <w:rPr>
          <w:rFonts w:ascii="Times New Roman" w:hAnsi="Times New Roman" w:cs="Times New Roman"/>
          <w:sz w:val="22"/>
          <w:szCs w:val="22"/>
        </w:rPr>
      </w:pPr>
      <w:r w:rsidRPr="00596175">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623D33" w:rsidRPr="00596175" w:rsidRDefault="00623D33" w:rsidP="00596175">
      <w:pPr>
        <w:pStyle w:val="af0"/>
        <w:numPr>
          <w:ilvl w:val="0"/>
          <w:numId w:val="121"/>
        </w:numPr>
        <w:ind w:left="426" w:firstLine="0"/>
        <w:rPr>
          <w:rFonts w:ascii="Times New Roman" w:hAnsi="Times New Roman" w:cs="Times New Roman"/>
          <w:sz w:val="22"/>
          <w:szCs w:val="22"/>
        </w:rPr>
      </w:pPr>
      <w:r w:rsidRPr="00596175">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623D33" w:rsidRPr="00596175" w:rsidRDefault="00623D33" w:rsidP="00596175">
      <w:pPr>
        <w:pStyle w:val="af0"/>
        <w:numPr>
          <w:ilvl w:val="0"/>
          <w:numId w:val="121"/>
        </w:numPr>
        <w:ind w:left="426" w:firstLine="0"/>
        <w:rPr>
          <w:rFonts w:ascii="Times New Roman" w:hAnsi="Times New Roman" w:cs="Times New Roman"/>
          <w:sz w:val="22"/>
          <w:szCs w:val="22"/>
        </w:rPr>
      </w:pPr>
      <w:r w:rsidRPr="00596175">
        <w:rPr>
          <w:rFonts w:ascii="Times New Roman" w:hAnsi="Times New Roman" w:cs="Times New Roman"/>
          <w:sz w:val="22"/>
          <w:szCs w:val="22"/>
        </w:rPr>
        <w:t xml:space="preserve">исходящий номер ответа на документы; </w:t>
      </w:r>
    </w:p>
    <w:p w:rsidR="00623D33" w:rsidRPr="00596175" w:rsidRDefault="00623D33" w:rsidP="00596175">
      <w:pPr>
        <w:pStyle w:val="af0"/>
        <w:numPr>
          <w:ilvl w:val="0"/>
          <w:numId w:val="121"/>
        </w:numPr>
        <w:ind w:left="426" w:firstLine="0"/>
        <w:rPr>
          <w:rFonts w:ascii="Times New Roman" w:hAnsi="Times New Roman" w:cs="Times New Roman"/>
          <w:sz w:val="22"/>
          <w:szCs w:val="22"/>
        </w:rPr>
      </w:pPr>
      <w:r w:rsidRPr="00596175">
        <w:rPr>
          <w:rFonts w:ascii="Times New Roman" w:hAnsi="Times New Roman" w:cs="Times New Roman"/>
          <w:sz w:val="22"/>
          <w:szCs w:val="22"/>
        </w:rPr>
        <w:t>фамилию должностного лица, подписавшего ответ.</w:t>
      </w:r>
    </w:p>
    <w:p w:rsidR="00623D33" w:rsidRPr="00596175" w:rsidRDefault="00623D33" w:rsidP="00596175">
      <w:pPr>
        <w:ind w:left="357"/>
        <w:rPr>
          <w:rFonts w:ascii="Times New Roman" w:hAnsi="Times New Roman" w:cs="Times New Roman"/>
          <w:sz w:val="22"/>
          <w:szCs w:val="22"/>
        </w:rPr>
      </w:pPr>
    </w:p>
    <w:p w:rsidR="00623D33" w:rsidRPr="00596175" w:rsidRDefault="00623D33" w:rsidP="00596175">
      <w:pPr>
        <w:numPr>
          <w:ilvl w:val="2"/>
          <w:numId w:val="34"/>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 xml:space="preserve">Регистрационный журнал </w:t>
      </w:r>
    </w:p>
    <w:p w:rsidR="00623D33" w:rsidRPr="00596175" w:rsidRDefault="00623D33" w:rsidP="00596175">
      <w:pPr>
        <w:ind w:left="660"/>
        <w:jc w:val="both"/>
        <w:rPr>
          <w:rFonts w:ascii="Times New Roman" w:hAnsi="Times New Roman" w:cs="Times New Roman"/>
          <w:sz w:val="22"/>
          <w:szCs w:val="22"/>
        </w:rPr>
      </w:pPr>
      <w:r w:rsidRPr="00596175">
        <w:rPr>
          <w:rFonts w:ascii="Times New Roman" w:hAnsi="Times New Roman" w:cs="Times New Roman"/>
          <w:sz w:val="22"/>
          <w:szCs w:val="22"/>
        </w:rPr>
        <w:t>Регистрационный журнал включает следующие данные:</w:t>
      </w:r>
    </w:p>
    <w:p w:rsidR="00623D33" w:rsidRPr="00596175" w:rsidRDefault="00623D33" w:rsidP="00596175">
      <w:pPr>
        <w:numPr>
          <w:ilvl w:val="0"/>
          <w:numId w:val="37"/>
        </w:numPr>
        <w:ind w:left="357" w:firstLine="3"/>
        <w:rPr>
          <w:rFonts w:ascii="Times New Roman" w:hAnsi="Times New Roman" w:cs="Times New Roman"/>
          <w:sz w:val="22"/>
          <w:szCs w:val="22"/>
        </w:rPr>
      </w:pPr>
      <w:r w:rsidRPr="00596175">
        <w:rPr>
          <w:rFonts w:ascii="Times New Roman" w:hAnsi="Times New Roman" w:cs="Times New Roman"/>
          <w:sz w:val="22"/>
          <w:szCs w:val="22"/>
        </w:rPr>
        <w:t xml:space="preserve">порядковый номер записи; </w:t>
      </w:r>
    </w:p>
    <w:p w:rsidR="00623D33" w:rsidRPr="00596175" w:rsidRDefault="00623D33" w:rsidP="00596175">
      <w:pPr>
        <w:numPr>
          <w:ilvl w:val="0"/>
          <w:numId w:val="37"/>
        </w:numPr>
        <w:ind w:left="357" w:firstLine="3"/>
        <w:rPr>
          <w:rFonts w:ascii="Times New Roman" w:hAnsi="Times New Roman" w:cs="Times New Roman"/>
          <w:sz w:val="22"/>
          <w:szCs w:val="22"/>
        </w:rPr>
      </w:pPr>
      <w:r w:rsidRPr="00596175">
        <w:rPr>
          <w:rFonts w:ascii="Times New Roman" w:hAnsi="Times New Roman" w:cs="Times New Roman"/>
          <w:sz w:val="22"/>
          <w:szCs w:val="22"/>
        </w:rPr>
        <w:t xml:space="preserve">дату получения документов и их входящие номера; </w:t>
      </w:r>
    </w:p>
    <w:p w:rsidR="00623D33" w:rsidRPr="00596175" w:rsidRDefault="00623D33" w:rsidP="00596175">
      <w:pPr>
        <w:numPr>
          <w:ilvl w:val="0"/>
          <w:numId w:val="37"/>
        </w:numPr>
        <w:ind w:left="357" w:firstLine="3"/>
        <w:rPr>
          <w:rFonts w:ascii="Times New Roman" w:hAnsi="Times New Roman" w:cs="Times New Roman"/>
          <w:sz w:val="22"/>
          <w:szCs w:val="22"/>
        </w:rPr>
      </w:pPr>
      <w:r w:rsidRPr="00596175">
        <w:rPr>
          <w:rFonts w:ascii="Times New Roman" w:hAnsi="Times New Roman" w:cs="Times New Roman"/>
          <w:sz w:val="22"/>
          <w:szCs w:val="22"/>
        </w:rPr>
        <w:t xml:space="preserve">дату исполнения операции; </w:t>
      </w:r>
    </w:p>
    <w:p w:rsidR="00623D33" w:rsidRPr="00596175" w:rsidRDefault="00623D33" w:rsidP="00596175">
      <w:pPr>
        <w:numPr>
          <w:ilvl w:val="0"/>
          <w:numId w:val="37"/>
        </w:numPr>
        <w:ind w:left="357" w:firstLine="3"/>
        <w:jc w:val="both"/>
        <w:rPr>
          <w:rFonts w:ascii="Times New Roman" w:hAnsi="Times New Roman" w:cs="Times New Roman"/>
          <w:sz w:val="22"/>
          <w:szCs w:val="22"/>
        </w:rPr>
      </w:pPr>
      <w:r w:rsidRPr="00596175">
        <w:rPr>
          <w:rFonts w:ascii="Times New Roman" w:hAnsi="Times New Roman" w:cs="Times New Roman"/>
          <w:sz w:val="22"/>
          <w:szCs w:val="22"/>
        </w:rPr>
        <w:t xml:space="preserve">тип операции, предусмотренный в разделе 10.1 настоящих </w:t>
      </w:r>
      <w:r w:rsidRPr="00596175">
        <w:rPr>
          <w:rStyle w:val="a3"/>
          <w:rFonts w:ascii="Times New Roman" w:hAnsi="Times New Roman" w:cs="Times New Roman"/>
          <w:i w:val="0"/>
          <w:sz w:val="22"/>
          <w:szCs w:val="22"/>
        </w:rPr>
        <w:t>Правил</w:t>
      </w:r>
      <w:r w:rsidRPr="00596175">
        <w:rPr>
          <w:rFonts w:ascii="Times New Roman" w:hAnsi="Times New Roman" w:cs="Times New Roman"/>
          <w:sz w:val="22"/>
          <w:szCs w:val="22"/>
        </w:rPr>
        <w:t xml:space="preserve"> (за исключением операций, предусмотренных подпунктами 10.1.14 – 10.1.16, 10.1.21</w:t>
      </w:r>
      <w:r w:rsidRPr="00596175">
        <w:rPr>
          <w:rStyle w:val="a3"/>
          <w:rFonts w:ascii="Times New Roman" w:hAnsi="Times New Roman" w:cs="Times New Roman"/>
          <w:i w:val="0"/>
          <w:sz w:val="22"/>
          <w:szCs w:val="22"/>
        </w:rPr>
        <w:t xml:space="preserve"> настоящих Правил</w:t>
      </w:r>
      <w:r w:rsidRPr="00596175">
        <w:rPr>
          <w:rFonts w:ascii="Times New Roman" w:hAnsi="Times New Roman" w:cs="Times New Roman"/>
          <w:sz w:val="22"/>
          <w:szCs w:val="22"/>
        </w:rPr>
        <w:t xml:space="preserve">); </w:t>
      </w:r>
    </w:p>
    <w:p w:rsidR="00623D33" w:rsidRPr="00596175" w:rsidRDefault="00623D33" w:rsidP="00596175">
      <w:pPr>
        <w:numPr>
          <w:ilvl w:val="0"/>
          <w:numId w:val="37"/>
        </w:numPr>
        <w:ind w:left="357" w:firstLine="3"/>
        <w:jc w:val="both"/>
        <w:rPr>
          <w:rFonts w:ascii="Times New Roman" w:hAnsi="Times New Roman" w:cs="Times New Roman"/>
          <w:sz w:val="22"/>
          <w:szCs w:val="22"/>
        </w:rPr>
      </w:pPr>
      <w:r w:rsidRPr="00596175">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623D33" w:rsidRPr="00596175" w:rsidRDefault="00623D33" w:rsidP="00596175">
      <w:pPr>
        <w:numPr>
          <w:ilvl w:val="0"/>
          <w:numId w:val="37"/>
        </w:numPr>
        <w:ind w:left="357" w:firstLine="3"/>
        <w:rPr>
          <w:rFonts w:ascii="Times New Roman" w:hAnsi="Times New Roman" w:cs="Times New Roman"/>
          <w:sz w:val="22"/>
          <w:szCs w:val="22"/>
        </w:rPr>
      </w:pPr>
      <w:r w:rsidRPr="00596175">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623D33" w:rsidRPr="00596175" w:rsidRDefault="00623D33" w:rsidP="00596175">
      <w:pPr>
        <w:jc w:val="both"/>
        <w:rPr>
          <w:rFonts w:ascii="Times New Roman" w:hAnsi="Times New Roman" w:cs="Times New Roman"/>
          <w:sz w:val="22"/>
          <w:szCs w:val="22"/>
        </w:rPr>
      </w:pPr>
    </w:p>
    <w:p w:rsidR="00623D33" w:rsidRPr="00596175" w:rsidRDefault="00623D33" w:rsidP="00596175">
      <w:pPr>
        <w:numPr>
          <w:ilvl w:val="0"/>
          <w:numId w:val="34"/>
        </w:numPr>
        <w:jc w:val="both"/>
        <w:rPr>
          <w:rFonts w:ascii="Times New Roman" w:hAnsi="Times New Roman" w:cs="Times New Roman"/>
          <w:b/>
          <w:bCs/>
          <w:sz w:val="22"/>
          <w:szCs w:val="22"/>
        </w:rPr>
      </w:pPr>
      <w:r w:rsidRPr="00596175">
        <w:rPr>
          <w:rFonts w:ascii="Times New Roman" w:hAnsi="Times New Roman" w:cs="Times New Roman"/>
          <w:b/>
          <w:bCs/>
          <w:sz w:val="22"/>
          <w:szCs w:val="22"/>
        </w:rPr>
        <w:t>Правила приема и требования к документам, поступающим Регистратору</w:t>
      </w:r>
    </w:p>
    <w:p w:rsidR="00623D33" w:rsidRPr="00596175" w:rsidRDefault="00623D33" w:rsidP="00596175">
      <w:pPr>
        <w:jc w:val="both"/>
        <w:rPr>
          <w:rFonts w:ascii="Times New Roman" w:hAnsi="Times New Roman" w:cs="Times New Roman"/>
          <w:b/>
          <w:bCs/>
          <w:sz w:val="22"/>
          <w:szCs w:val="22"/>
        </w:rPr>
      </w:pPr>
    </w:p>
    <w:p w:rsidR="00623D33" w:rsidRPr="00596175" w:rsidRDefault="00623D33" w:rsidP="00596175">
      <w:pPr>
        <w:pStyle w:val="211"/>
        <w:numPr>
          <w:ilvl w:val="1"/>
          <w:numId w:val="38"/>
        </w:numPr>
        <w:rPr>
          <w:rFonts w:ascii="Times New Roman" w:hAnsi="Times New Roman" w:cs="Times New Roman"/>
          <w:sz w:val="22"/>
          <w:szCs w:val="22"/>
        </w:rPr>
      </w:pPr>
      <w:r w:rsidRPr="00596175">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623D33" w:rsidRPr="00596175" w:rsidRDefault="00623D33" w:rsidP="00596175">
      <w:pPr>
        <w:pStyle w:val="211"/>
        <w:numPr>
          <w:ilvl w:val="1"/>
          <w:numId w:val="38"/>
        </w:numPr>
        <w:rPr>
          <w:rFonts w:ascii="Times New Roman" w:hAnsi="Times New Roman" w:cs="Times New Roman"/>
          <w:sz w:val="22"/>
          <w:szCs w:val="22"/>
        </w:rPr>
      </w:pPr>
      <w:r w:rsidRPr="00596175">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623D33" w:rsidRPr="00596175" w:rsidRDefault="00623D33" w:rsidP="00596175">
      <w:pPr>
        <w:pStyle w:val="211"/>
        <w:ind w:left="0"/>
        <w:rPr>
          <w:rFonts w:ascii="Times New Roman" w:hAnsi="Times New Roman" w:cs="Times New Roman"/>
          <w:sz w:val="22"/>
          <w:szCs w:val="22"/>
        </w:rPr>
      </w:pP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 xml:space="preserve">Распоряжения и документы могут быть предоставлены Регистратору одним из способов, </w:t>
      </w:r>
      <w:r w:rsidRPr="00596175">
        <w:rPr>
          <w:rFonts w:ascii="Times New Roman" w:hAnsi="Times New Roman" w:cs="Times New Roman"/>
          <w:sz w:val="22"/>
          <w:szCs w:val="22"/>
        </w:rPr>
        <w:lastRenderedPageBreak/>
        <w:t>предусмотренных п.5 настоящих Правил.</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623D33" w:rsidRPr="00596175" w:rsidRDefault="00623D33" w:rsidP="00596175">
      <w:pPr>
        <w:numPr>
          <w:ilvl w:val="0"/>
          <w:numId w:val="37"/>
        </w:numPr>
        <w:tabs>
          <w:tab w:val="left" w:pos="851"/>
        </w:tabs>
        <w:ind w:firstLine="207"/>
        <w:jc w:val="both"/>
        <w:rPr>
          <w:rFonts w:ascii="Times New Roman" w:hAnsi="Times New Roman" w:cs="Times New Roman"/>
          <w:sz w:val="22"/>
          <w:szCs w:val="22"/>
        </w:rPr>
      </w:pPr>
      <w:r w:rsidRPr="00596175">
        <w:rPr>
          <w:rFonts w:ascii="Times New Roman" w:hAnsi="Times New Roman" w:cs="Times New Roman"/>
          <w:sz w:val="22"/>
          <w:szCs w:val="22"/>
        </w:rPr>
        <w:t>предъявить Регистратору документ, удостоверяющий личность;</w:t>
      </w:r>
    </w:p>
    <w:p w:rsidR="00623D33" w:rsidRPr="00596175" w:rsidRDefault="00623D33" w:rsidP="00596175">
      <w:pPr>
        <w:numPr>
          <w:ilvl w:val="0"/>
          <w:numId w:val="37"/>
        </w:numPr>
        <w:tabs>
          <w:tab w:val="left" w:pos="1800"/>
        </w:tabs>
        <w:ind w:left="900"/>
        <w:jc w:val="both"/>
        <w:rPr>
          <w:rFonts w:ascii="Times New Roman" w:hAnsi="Times New Roman" w:cs="Times New Roman"/>
          <w:sz w:val="22"/>
          <w:szCs w:val="22"/>
        </w:rPr>
      </w:pPr>
      <w:r w:rsidRPr="00596175">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Законные представители обязаны предоставить Регистратору письменное разрешение органов 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 xml:space="preserve">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w:t>
      </w:r>
      <w:r w:rsidRPr="00596175">
        <w:rPr>
          <w:rFonts w:ascii="Times New Roman" w:hAnsi="Times New Roman" w:cs="Times New Roman"/>
          <w:sz w:val="22"/>
          <w:szCs w:val="22"/>
        </w:rPr>
        <w:lastRenderedPageBreak/>
        <w:t>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623D33" w:rsidRPr="00596175" w:rsidRDefault="00623D33" w:rsidP="00596175">
      <w:pPr>
        <w:pStyle w:val="a6"/>
        <w:numPr>
          <w:ilvl w:val="1"/>
          <w:numId w:val="38"/>
        </w:numPr>
        <w:spacing w:after="0"/>
        <w:jc w:val="both"/>
        <w:rPr>
          <w:rFonts w:ascii="Times New Roman" w:hAnsi="Times New Roman" w:cs="Times New Roman"/>
          <w:sz w:val="22"/>
          <w:szCs w:val="22"/>
        </w:rPr>
      </w:pPr>
      <w:r w:rsidRPr="00596175">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623D33" w:rsidRPr="00596175" w:rsidRDefault="00623D33" w:rsidP="00596175">
      <w:pPr>
        <w:numPr>
          <w:ilvl w:val="0"/>
          <w:numId w:val="39"/>
        </w:numPr>
        <w:tabs>
          <w:tab w:val="left" w:pos="1440"/>
        </w:tabs>
        <w:ind w:left="540" w:firstLine="0"/>
        <w:jc w:val="both"/>
        <w:rPr>
          <w:rFonts w:ascii="Times New Roman" w:hAnsi="Times New Roman" w:cs="Times New Roman"/>
          <w:sz w:val="22"/>
          <w:szCs w:val="22"/>
        </w:rPr>
      </w:pPr>
      <w:r w:rsidRPr="00596175">
        <w:rPr>
          <w:rFonts w:ascii="Times New Roman" w:hAnsi="Times New Roman" w:cs="Times New Roman"/>
          <w:sz w:val="22"/>
          <w:szCs w:val="22"/>
        </w:rPr>
        <w:t>ФИО (для физического лица) или полное наименование (для юридического лица);</w:t>
      </w:r>
    </w:p>
    <w:p w:rsidR="00623D33" w:rsidRPr="00596175" w:rsidRDefault="00623D33" w:rsidP="00596175">
      <w:pPr>
        <w:numPr>
          <w:ilvl w:val="0"/>
          <w:numId w:val="39"/>
        </w:numPr>
        <w:tabs>
          <w:tab w:val="left" w:pos="1440"/>
        </w:tabs>
        <w:ind w:left="540" w:firstLine="0"/>
        <w:jc w:val="both"/>
        <w:rPr>
          <w:rFonts w:ascii="Times New Roman" w:hAnsi="Times New Roman" w:cs="Times New Roman"/>
          <w:sz w:val="22"/>
          <w:szCs w:val="22"/>
        </w:rPr>
      </w:pPr>
      <w:r w:rsidRPr="00596175">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623D33" w:rsidRPr="00596175" w:rsidRDefault="00623D33" w:rsidP="00596175">
      <w:pPr>
        <w:numPr>
          <w:ilvl w:val="1"/>
          <w:numId w:val="38"/>
        </w:numPr>
        <w:jc w:val="both"/>
        <w:rPr>
          <w:rFonts w:ascii="Times New Roman" w:hAnsi="Times New Roman" w:cs="Times New Roman"/>
          <w:sz w:val="22"/>
          <w:szCs w:val="22"/>
        </w:rPr>
      </w:pPr>
      <w:r w:rsidRPr="00596175">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numPr>
          <w:ilvl w:val="0"/>
          <w:numId w:val="38"/>
        </w:numPr>
        <w:jc w:val="both"/>
        <w:rPr>
          <w:rFonts w:ascii="Times New Roman" w:hAnsi="Times New Roman" w:cs="Times New Roman"/>
          <w:b/>
          <w:bCs/>
          <w:sz w:val="22"/>
          <w:szCs w:val="22"/>
        </w:rPr>
      </w:pPr>
      <w:r w:rsidRPr="00596175">
        <w:rPr>
          <w:rFonts w:ascii="Times New Roman" w:hAnsi="Times New Roman" w:cs="Times New Roman"/>
          <w:b/>
          <w:bCs/>
          <w:sz w:val="22"/>
          <w:szCs w:val="22"/>
        </w:rPr>
        <w:t>Способы предоставления распоряжений и документов Регистратору</w:t>
      </w:r>
    </w:p>
    <w:p w:rsidR="00623D33" w:rsidRPr="00596175" w:rsidRDefault="00623D33" w:rsidP="00596175">
      <w:pPr>
        <w:jc w:val="both"/>
        <w:rPr>
          <w:rFonts w:ascii="Times New Roman" w:hAnsi="Times New Roman" w:cs="Times New Roman"/>
          <w:b/>
          <w:bCs/>
          <w:sz w:val="22"/>
          <w:szCs w:val="22"/>
        </w:rPr>
      </w:pPr>
    </w:p>
    <w:p w:rsidR="00623D33" w:rsidRPr="00596175" w:rsidRDefault="00623D33" w:rsidP="00596175">
      <w:pPr>
        <w:pStyle w:val="211"/>
        <w:rPr>
          <w:rFonts w:ascii="Times New Roman" w:hAnsi="Times New Roman" w:cs="Times New Roman"/>
          <w:sz w:val="22"/>
          <w:szCs w:val="22"/>
        </w:rPr>
      </w:pPr>
      <w:r w:rsidRPr="00596175">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623D33" w:rsidRPr="00596175" w:rsidRDefault="00623D33" w:rsidP="00596175">
      <w:pPr>
        <w:numPr>
          <w:ilvl w:val="1"/>
          <w:numId w:val="40"/>
        </w:numPr>
        <w:ind w:firstLine="0"/>
        <w:jc w:val="both"/>
        <w:rPr>
          <w:rFonts w:ascii="Times New Roman" w:hAnsi="Times New Roman" w:cs="Times New Roman"/>
          <w:sz w:val="22"/>
          <w:szCs w:val="22"/>
        </w:rPr>
      </w:pPr>
      <w:r w:rsidRPr="00596175">
        <w:rPr>
          <w:rFonts w:ascii="Times New Roman" w:hAnsi="Times New Roman" w:cs="Times New Roman"/>
          <w:sz w:val="22"/>
          <w:szCs w:val="22"/>
        </w:rPr>
        <w:t>лично зарегистрированным лицом или его уполномоченным представителем;</w:t>
      </w:r>
    </w:p>
    <w:p w:rsidR="00623D33" w:rsidRPr="00596175" w:rsidRDefault="00623D33" w:rsidP="00596175">
      <w:pPr>
        <w:numPr>
          <w:ilvl w:val="1"/>
          <w:numId w:val="40"/>
        </w:numPr>
        <w:ind w:firstLine="0"/>
        <w:jc w:val="both"/>
        <w:rPr>
          <w:rFonts w:ascii="Times New Roman" w:hAnsi="Times New Roman" w:cs="Times New Roman"/>
          <w:sz w:val="22"/>
          <w:szCs w:val="22"/>
        </w:rPr>
      </w:pPr>
      <w:r w:rsidRPr="00596175">
        <w:rPr>
          <w:rFonts w:ascii="Times New Roman" w:hAnsi="Times New Roman" w:cs="Times New Roman"/>
          <w:sz w:val="22"/>
          <w:szCs w:val="22"/>
        </w:rPr>
        <w:t>средствами почтовой связи;</w:t>
      </w:r>
    </w:p>
    <w:p w:rsidR="00623D33" w:rsidRPr="00596175" w:rsidRDefault="00623D33" w:rsidP="00596175">
      <w:pPr>
        <w:numPr>
          <w:ilvl w:val="1"/>
          <w:numId w:val="40"/>
        </w:numPr>
        <w:ind w:firstLine="0"/>
        <w:jc w:val="both"/>
        <w:rPr>
          <w:rFonts w:ascii="Times New Roman" w:hAnsi="Times New Roman" w:cs="Times New Roman"/>
          <w:sz w:val="22"/>
          <w:szCs w:val="22"/>
        </w:rPr>
      </w:pPr>
      <w:r w:rsidRPr="00596175">
        <w:rPr>
          <w:rFonts w:ascii="Times New Roman" w:hAnsi="Times New Roman" w:cs="Times New Roman"/>
          <w:sz w:val="22"/>
          <w:szCs w:val="22"/>
        </w:rPr>
        <w:t>курьерской службой;</w:t>
      </w:r>
    </w:p>
    <w:p w:rsidR="00596175" w:rsidRPr="00596175" w:rsidRDefault="00596175" w:rsidP="00596175">
      <w:pPr>
        <w:jc w:val="both"/>
        <w:rPr>
          <w:rFonts w:ascii="Times New Roman" w:hAnsi="Times New Roman" w:cs="Times New Roman"/>
          <w:sz w:val="22"/>
          <w:szCs w:val="22"/>
          <w:lang w:val="en-US"/>
        </w:rPr>
      </w:pPr>
    </w:p>
    <w:p w:rsidR="00623D33" w:rsidRPr="00596175" w:rsidRDefault="00623D33" w:rsidP="00596175">
      <w:pPr>
        <w:numPr>
          <w:ilvl w:val="0"/>
          <w:numId w:val="38"/>
        </w:numPr>
        <w:jc w:val="both"/>
        <w:rPr>
          <w:rFonts w:ascii="Times New Roman" w:hAnsi="Times New Roman" w:cs="Times New Roman"/>
          <w:b/>
          <w:bCs/>
          <w:sz w:val="22"/>
          <w:szCs w:val="22"/>
        </w:rPr>
      </w:pPr>
      <w:r w:rsidRPr="00596175">
        <w:rPr>
          <w:rFonts w:ascii="Times New Roman" w:hAnsi="Times New Roman" w:cs="Times New Roman"/>
          <w:b/>
          <w:bCs/>
          <w:sz w:val="22"/>
          <w:szCs w:val="22"/>
        </w:rPr>
        <w:t>Обязанности зарегистрированных лиц</w:t>
      </w:r>
    </w:p>
    <w:p w:rsidR="00623D33" w:rsidRPr="00596175" w:rsidRDefault="00623D33" w:rsidP="00596175">
      <w:pPr>
        <w:jc w:val="both"/>
        <w:rPr>
          <w:rFonts w:ascii="Times New Roman" w:hAnsi="Times New Roman" w:cs="Times New Roman"/>
          <w:b/>
          <w:bCs/>
          <w:sz w:val="22"/>
          <w:szCs w:val="22"/>
        </w:rPr>
      </w:pPr>
    </w:p>
    <w:p w:rsidR="00623D33" w:rsidRPr="00596175" w:rsidRDefault="00623D33" w:rsidP="00596175">
      <w:pPr>
        <w:pStyle w:val="4"/>
        <w:ind w:left="0" w:firstLine="360"/>
        <w:rPr>
          <w:rFonts w:ascii="Times New Roman" w:hAnsi="Times New Roman" w:cs="Times New Roman"/>
          <w:sz w:val="22"/>
          <w:szCs w:val="22"/>
        </w:rPr>
      </w:pPr>
      <w:r w:rsidRPr="00596175">
        <w:rPr>
          <w:rFonts w:ascii="Times New Roman" w:hAnsi="Times New Roman" w:cs="Times New Roman"/>
          <w:sz w:val="22"/>
          <w:szCs w:val="22"/>
        </w:rPr>
        <w:t>Зарегистрированные лица обязаны:</w:t>
      </w:r>
    </w:p>
    <w:p w:rsidR="00623D33" w:rsidRPr="00596175" w:rsidRDefault="00623D33" w:rsidP="00596175">
      <w:pPr>
        <w:numPr>
          <w:ilvl w:val="0"/>
          <w:numId w:val="41"/>
        </w:numPr>
        <w:jc w:val="both"/>
        <w:rPr>
          <w:rFonts w:ascii="Times New Roman" w:hAnsi="Times New Roman" w:cs="Times New Roman"/>
          <w:sz w:val="22"/>
          <w:szCs w:val="22"/>
        </w:rPr>
      </w:pPr>
      <w:r w:rsidRPr="00596175">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623D33" w:rsidRPr="00596175" w:rsidRDefault="00623D33" w:rsidP="00596175">
      <w:pPr>
        <w:numPr>
          <w:ilvl w:val="0"/>
          <w:numId w:val="41"/>
        </w:numPr>
        <w:jc w:val="both"/>
        <w:rPr>
          <w:rFonts w:ascii="Times New Roman" w:hAnsi="Times New Roman" w:cs="Times New Roman"/>
          <w:sz w:val="22"/>
          <w:szCs w:val="22"/>
        </w:rPr>
      </w:pPr>
      <w:r w:rsidRPr="00596175">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623D33" w:rsidRPr="00596175" w:rsidRDefault="00623D33" w:rsidP="00596175">
      <w:pPr>
        <w:numPr>
          <w:ilvl w:val="0"/>
          <w:numId w:val="41"/>
        </w:numPr>
        <w:jc w:val="both"/>
        <w:rPr>
          <w:rFonts w:ascii="Times New Roman" w:hAnsi="Times New Roman" w:cs="Times New Roman"/>
          <w:sz w:val="22"/>
          <w:szCs w:val="22"/>
        </w:rPr>
      </w:pPr>
      <w:r w:rsidRPr="00596175">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623D33" w:rsidRPr="00596175" w:rsidRDefault="00623D33" w:rsidP="00596175">
      <w:pPr>
        <w:numPr>
          <w:ilvl w:val="0"/>
          <w:numId w:val="41"/>
        </w:numPr>
        <w:jc w:val="both"/>
        <w:rPr>
          <w:rFonts w:ascii="Times New Roman" w:hAnsi="Times New Roman" w:cs="Times New Roman"/>
          <w:sz w:val="22"/>
          <w:szCs w:val="22"/>
        </w:rPr>
      </w:pPr>
      <w:r w:rsidRPr="00596175">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623D33" w:rsidRPr="00596175" w:rsidRDefault="00623D33" w:rsidP="00596175">
      <w:pPr>
        <w:numPr>
          <w:ilvl w:val="0"/>
          <w:numId w:val="41"/>
        </w:numPr>
        <w:jc w:val="both"/>
        <w:rPr>
          <w:rFonts w:ascii="Times New Roman" w:hAnsi="Times New Roman" w:cs="Times New Roman"/>
          <w:sz w:val="22"/>
          <w:szCs w:val="22"/>
        </w:rPr>
      </w:pPr>
      <w:r w:rsidRPr="00596175">
        <w:rPr>
          <w:rFonts w:ascii="Times New Roman" w:hAnsi="Times New Roman" w:cs="Times New Roman"/>
          <w:sz w:val="22"/>
          <w:szCs w:val="22"/>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p w:rsidR="00623D33" w:rsidRPr="00596175" w:rsidRDefault="00623D33" w:rsidP="00596175">
      <w:pPr>
        <w:ind w:left="360"/>
        <w:rPr>
          <w:rFonts w:ascii="Times New Roman" w:hAnsi="Times New Roman" w:cs="Times New Roman"/>
          <w:sz w:val="22"/>
          <w:szCs w:val="22"/>
        </w:rPr>
      </w:pPr>
    </w:p>
    <w:p w:rsidR="00623D33" w:rsidRPr="00596175" w:rsidRDefault="00623D33" w:rsidP="00596175">
      <w:pPr>
        <w:pStyle w:val="af0"/>
        <w:numPr>
          <w:ilvl w:val="0"/>
          <w:numId w:val="42"/>
        </w:numPr>
        <w:jc w:val="both"/>
        <w:rPr>
          <w:rFonts w:ascii="Times New Roman" w:hAnsi="Times New Roman" w:cs="Times New Roman"/>
          <w:b/>
          <w:bCs/>
          <w:sz w:val="22"/>
          <w:szCs w:val="22"/>
        </w:rPr>
      </w:pPr>
      <w:r w:rsidRPr="00596175">
        <w:rPr>
          <w:rFonts w:ascii="Times New Roman" w:hAnsi="Times New Roman" w:cs="Times New Roman"/>
          <w:b/>
          <w:bCs/>
          <w:sz w:val="22"/>
          <w:szCs w:val="22"/>
        </w:rPr>
        <w:t>Обязанности, права и ответственность Регистратора</w:t>
      </w:r>
    </w:p>
    <w:p w:rsidR="00623D33" w:rsidRPr="00596175" w:rsidRDefault="00623D33" w:rsidP="00596175">
      <w:pPr>
        <w:jc w:val="both"/>
        <w:rPr>
          <w:rFonts w:ascii="Times New Roman" w:hAnsi="Times New Roman" w:cs="Times New Roman"/>
          <w:b/>
          <w:bCs/>
          <w:sz w:val="22"/>
          <w:szCs w:val="22"/>
        </w:rPr>
      </w:pPr>
    </w:p>
    <w:p w:rsidR="00623D33" w:rsidRPr="00596175" w:rsidRDefault="00623D33" w:rsidP="00596175">
      <w:pPr>
        <w:numPr>
          <w:ilvl w:val="1"/>
          <w:numId w:val="42"/>
        </w:numPr>
        <w:jc w:val="both"/>
        <w:rPr>
          <w:rFonts w:ascii="Times New Roman" w:hAnsi="Times New Roman" w:cs="Times New Roman"/>
          <w:b/>
          <w:bCs/>
          <w:sz w:val="22"/>
          <w:szCs w:val="22"/>
        </w:rPr>
      </w:pPr>
      <w:r w:rsidRPr="00596175">
        <w:rPr>
          <w:rFonts w:ascii="Times New Roman" w:hAnsi="Times New Roman" w:cs="Times New Roman"/>
          <w:b/>
          <w:bCs/>
          <w:sz w:val="22"/>
          <w:szCs w:val="22"/>
        </w:rPr>
        <w:t>Регистратор обязан</w:t>
      </w:r>
    </w:p>
    <w:p w:rsidR="00623D33" w:rsidRPr="00596175" w:rsidRDefault="00623D33" w:rsidP="00596175">
      <w:pPr>
        <w:ind w:left="360"/>
        <w:jc w:val="both"/>
        <w:rPr>
          <w:rFonts w:ascii="Times New Roman" w:hAnsi="Times New Roman" w:cs="Times New Roman"/>
          <w:b/>
          <w:bCs/>
          <w:sz w:val="22"/>
          <w:szCs w:val="22"/>
        </w:rPr>
      </w:pP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 xml:space="preserve">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w:t>
      </w:r>
      <w:r w:rsidRPr="00596175">
        <w:rPr>
          <w:rFonts w:ascii="Times New Roman" w:hAnsi="Times New Roman" w:cs="Times New Roman"/>
          <w:sz w:val="22"/>
          <w:szCs w:val="22"/>
        </w:rPr>
        <w:lastRenderedPageBreak/>
        <w:t>в соответствии с настоящими Правилами;</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623D33" w:rsidRPr="00596175" w:rsidRDefault="00623D33" w:rsidP="00596175">
      <w:pPr>
        <w:numPr>
          <w:ilvl w:val="2"/>
          <w:numId w:val="42"/>
        </w:numPr>
        <w:jc w:val="both"/>
        <w:rPr>
          <w:rFonts w:ascii="Times New Roman" w:hAnsi="Times New Roman" w:cs="Times New Roman"/>
          <w:b/>
          <w:bCs/>
          <w:sz w:val="22"/>
          <w:szCs w:val="22"/>
        </w:rPr>
      </w:pPr>
      <w:r w:rsidRPr="00596175">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623D33" w:rsidRPr="00596175" w:rsidRDefault="00623D33" w:rsidP="00596175">
      <w:pPr>
        <w:pStyle w:val="af0"/>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обеспечивать сохранность и конфиденциальность информации, содержащейся в реестре;</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совершить действия, указанные в пункте 11 настоящих Правил в случае утраты регистрационного журнала;</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pStyle w:val="af0"/>
        <w:numPr>
          <w:ilvl w:val="1"/>
          <w:numId w:val="42"/>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Регистратор не имеет права</w:t>
      </w:r>
    </w:p>
    <w:p w:rsidR="00623D33" w:rsidRPr="00596175" w:rsidRDefault="00623D33" w:rsidP="00596175">
      <w:pPr>
        <w:ind w:left="540"/>
        <w:jc w:val="both"/>
        <w:rPr>
          <w:rFonts w:ascii="Times New Roman" w:hAnsi="Times New Roman" w:cs="Times New Roman"/>
          <w:b/>
          <w:bCs/>
          <w:sz w:val="22"/>
          <w:szCs w:val="22"/>
        </w:rPr>
      </w:pP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аннулировать внесенные в реестр записи;</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отказать во внесении записи в реестр из-за ошибки, допущенной Регистратором;</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 xml:space="preserve">при внесении записи в реестр предъявлять требования к зарегистрированным лицам и </w:t>
      </w:r>
      <w:r w:rsidRPr="00596175">
        <w:rPr>
          <w:rFonts w:ascii="Times New Roman" w:hAnsi="Times New Roman" w:cs="Times New Roman"/>
          <w:sz w:val="22"/>
          <w:szCs w:val="22"/>
        </w:rPr>
        <w:lastRenderedPageBreak/>
        <w:t>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623D33" w:rsidRPr="00596175" w:rsidRDefault="00623D33" w:rsidP="00596175">
      <w:pPr>
        <w:ind w:left="360"/>
        <w:jc w:val="both"/>
        <w:rPr>
          <w:rFonts w:ascii="Times New Roman" w:hAnsi="Times New Roman" w:cs="Times New Roman"/>
          <w:b/>
          <w:bCs/>
          <w:sz w:val="22"/>
          <w:szCs w:val="22"/>
        </w:rPr>
      </w:pPr>
    </w:p>
    <w:p w:rsidR="00623D33" w:rsidRPr="00596175" w:rsidRDefault="00623D33" w:rsidP="00596175">
      <w:pPr>
        <w:numPr>
          <w:ilvl w:val="1"/>
          <w:numId w:val="42"/>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Регистратор имеет право</w:t>
      </w:r>
    </w:p>
    <w:p w:rsidR="00623D33" w:rsidRPr="00596175" w:rsidRDefault="00623D33" w:rsidP="00596175">
      <w:pPr>
        <w:jc w:val="both"/>
        <w:rPr>
          <w:rFonts w:ascii="Times New Roman" w:hAnsi="Times New Roman" w:cs="Times New Roman"/>
          <w:b/>
          <w:bCs/>
          <w:iCs/>
          <w:sz w:val="22"/>
          <w:szCs w:val="22"/>
        </w:rPr>
      </w:pPr>
    </w:p>
    <w:p w:rsidR="00623D33" w:rsidRPr="00596175" w:rsidRDefault="00623D33" w:rsidP="00596175">
      <w:pPr>
        <w:pStyle w:val="af0"/>
        <w:numPr>
          <w:ilvl w:val="2"/>
          <w:numId w:val="42"/>
        </w:numPr>
        <w:jc w:val="both"/>
        <w:rPr>
          <w:rFonts w:ascii="Times New Roman" w:hAnsi="Times New Roman" w:cs="Times New Roman"/>
          <w:bCs/>
          <w:iCs/>
          <w:sz w:val="22"/>
          <w:szCs w:val="22"/>
        </w:rPr>
      </w:pPr>
      <w:r w:rsidRPr="00596175">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623D33" w:rsidRPr="00596175" w:rsidRDefault="00623D33" w:rsidP="00596175">
      <w:pPr>
        <w:numPr>
          <w:ilvl w:val="2"/>
          <w:numId w:val="42"/>
        </w:numPr>
        <w:jc w:val="both"/>
        <w:rPr>
          <w:rFonts w:ascii="Times New Roman" w:hAnsi="Times New Roman" w:cs="Times New Roman"/>
          <w:bCs/>
          <w:iCs/>
          <w:sz w:val="22"/>
          <w:szCs w:val="22"/>
        </w:rPr>
      </w:pPr>
      <w:r w:rsidRPr="00596175">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623D33" w:rsidRPr="00596175" w:rsidRDefault="00623D33" w:rsidP="00596175">
      <w:pPr>
        <w:jc w:val="both"/>
        <w:rPr>
          <w:rFonts w:ascii="Times New Roman" w:hAnsi="Times New Roman" w:cs="Times New Roman"/>
          <w:b/>
          <w:bCs/>
          <w:iCs/>
          <w:sz w:val="22"/>
          <w:szCs w:val="22"/>
          <w:shd w:val="clear" w:color="auto" w:fill="00FFFF"/>
        </w:rPr>
      </w:pPr>
    </w:p>
    <w:p w:rsidR="00623D33" w:rsidRPr="00596175" w:rsidRDefault="00623D33" w:rsidP="00596175">
      <w:pPr>
        <w:pStyle w:val="af0"/>
        <w:numPr>
          <w:ilvl w:val="1"/>
          <w:numId w:val="42"/>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Ответственность Регистратора</w:t>
      </w:r>
    </w:p>
    <w:p w:rsidR="00623D33" w:rsidRPr="00596175" w:rsidRDefault="00623D33" w:rsidP="00596175">
      <w:pPr>
        <w:jc w:val="both"/>
        <w:rPr>
          <w:rFonts w:ascii="Times New Roman" w:hAnsi="Times New Roman" w:cs="Times New Roman"/>
          <w:b/>
          <w:bCs/>
          <w:iCs/>
          <w:sz w:val="22"/>
          <w:szCs w:val="22"/>
        </w:rPr>
      </w:pPr>
    </w:p>
    <w:p w:rsidR="00623D33" w:rsidRPr="00596175" w:rsidRDefault="00623D33" w:rsidP="00596175">
      <w:pPr>
        <w:numPr>
          <w:ilvl w:val="2"/>
          <w:numId w:val="42"/>
        </w:numPr>
        <w:jc w:val="both"/>
        <w:rPr>
          <w:rFonts w:ascii="Times New Roman" w:hAnsi="Times New Roman" w:cs="Times New Roman"/>
          <w:bCs/>
          <w:iCs/>
          <w:sz w:val="22"/>
          <w:szCs w:val="22"/>
        </w:rPr>
      </w:pPr>
      <w:r w:rsidRPr="00596175">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623D33" w:rsidRPr="00596175" w:rsidRDefault="00623D33" w:rsidP="00596175">
      <w:pPr>
        <w:numPr>
          <w:ilvl w:val="2"/>
          <w:numId w:val="42"/>
        </w:numPr>
        <w:jc w:val="both"/>
        <w:rPr>
          <w:rFonts w:ascii="Times New Roman" w:hAnsi="Times New Roman" w:cs="Times New Roman"/>
          <w:bCs/>
          <w:iCs/>
          <w:sz w:val="22"/>
          <w:szCs w:val="22"/>
        </w:rPr>
      </w:pPr>
      <w:r w:rsidRPr="00596175">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623D33" w:rsidRPr="00596175" w:rsidRDefault="00623D33" w:rsidP="00596175">
      <w:pPr>
        <w:numPr>
          <w:ilvl w:val="2"/>
          <w:numId w:val="42"/>
        </w:numPr>
        <w:jc w:val="both"/>
        <w:rPr>
          <w:rFonts w:ascii="Times New Roman" w:hAnsi="Times New Roman" w:cs="Times New Roman"/>
          <w:bCs/>
          <w:iCs/>
          <w:sz w:val="22"/>
          <w:szCs w:val="22"/>
        </w:rPr>
      </w:pPr>
      <w:r w:rsidRPr="00596175">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numPr>
          <w:ilvl w:val="0"/>
          <w:numId w:val="42"/>
        </w:numPr>
        <w:jc w:val="both"/>
        <w:rPr>
          <w:rFonts w:ascii="Times New Roman" w:hAnsi="Times New Roman" w:cs="Times New Roman"/>
          <w:b/>
          <w:bCs/>
          <w:sz w:val="22"/>
          <w:szCs w:val="22"/>
        </w:rPr>
      </w:pPr>
      <w:r w:rsidRPr="00596175">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623D33" w:rsidRPr="00596175" w:rsidRDefault="00623D33" w:rsidP="00596175">
      <w:pPr>
        <w:jc w:val="both"/>
        <w:rPr>
          <w:rFonts w:ascii="Times New Roman" w:hAnsi="Times New Roman" w:cs="Times New Roman"/>
          <w:b/>
          <w:bCs/>
          <w:sz w:val="22"/>
          <w:szCs w:val="22"/>
        </w:rPr>
      </w:pPr>
    </w:p>
    <w:p w:rsidR="00623D33" w:rsidRPr="00596175" w:rsidRDefault="00623D33" w:rsidP="00596175">
      <w:pPr>
        <w:pStyle w:val="211"/>
        <w:rPr>
          <w:rFonts w:ascii="Times New Roman" w:hAnsi="Times New Roman" w:cs="Times New Roman"/>
          <w:sz w:val="22"/>
          <w:szCs w:val="22"/>
        </w:rPr>
      </w:pPr>
      <w:r w:rsidRPr="00596175">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 xml:space="preserve">операции по счету зарегистрированного лица, в отношении которого предоставлено </w:t>
      </w:r>
      <w:r w:rsidRPr="00596175">
        <w:rPr>
          <w:rFonts w:ascii="Times New Roman" w:hAnsi="Times New Roman" w:cs="Times New Roman"/>
          <w:sz w:val="22"/>
          <w:szCs w:val="22"/>
        </w:rPr>
        <w:lastRenderedPageBreak/>
        <w:t>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представителем) полностью отличается от образца подписи того же лица, имеющегося в реестре и предоставленного надлежащим образом;</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лицевой счет, для операции по которому предоставлены документы, закрыт в порядке, установленном пунктом 10.23.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623D33" w:rsidRPr="00596175" w:rsidRDefault="00623D33" w:rsidP="00596175">
      <w:pPr>
        <w:pStyle w:val="211"/>
        <w:numPr>
          <w:ilvl w:val="0"/>
          <w:numId w:val="43"/>
        </w:numPr>
        <w:tabs>
          <w:tab w:val="left" w:pos="1440"/>
        </w:tabs>
        <w:ind w:left="720"/>
        <w:rPr>
          <w:rFonts w:ascii="Times New Roman" w:hAnsi="Times New Roman" w:cs="Times New Roman"/>
          <w:sz w:val="22"/>
          <w:szCs w:val="22"/>
        </w:rPr>
      </w:pPr>
      <w:r w:rsidRPr="00596175">
        <w:rPr>
          <w:rFonts w:ascii="Times New Roman" w:hAnsi="Times New Roman" w:cs="Times New Roman"/>
          <w:sz w:val="22"/>
          <w:szCs w:val="22"/>
        </w:rPr>
        <w:t>в иных случаях, предусмотренных федеральными законами.</w:t>
      </w:r>
    </w:p>
    <w:p w:rsidR="00623D33" w:rsidRPr="00596175" w:rsidRDefault="00623D33" w:rsidP="00596175">
      <w:pPr>
        <w:pStyle w:val="a6"/>
        <w:spacing w:after="0"/>
        <w:ind w:firstLine="567"/>
        <w:jc w:val="both"/>
        <w:rPr>
          <w:rFonts w:ascii="Times New Roman" w:hAnsi="Times New Roman" w:cs="Times New Roman"/>
          <w:sz w:val="22"/>
          <w:szCs w:val="22"/>
        </w:rPr>
      </w:pPr>
      <w:r w:rsidRPr="00596175">
        <w:rPr>
          <w:rFonts w:ascii="Times New Roman" w:hAnsi="Times New Roman" w:cs="Times New Roman"/>
          <w:sz w:val="22"/>
          <w:szCs w:val="22"/>
        </w:rPr>
        <w:t xml:space="preserve">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записи в реестр (Приложения № 2 настоящих Правил). </w:t>
      </w:r>
    </w:p>
    <w:p w:rsidR="00623D33" w:rsidRPr="00596175" w:rsidRDefault="00623D33" w:rsidP="00596175">
      <w:pPr>
        <w:pStyle w:val="a6"/>
        <w:spacing w:after="0"/>
        <w:rPr>
          <w:rFonts w:ascii="Times New Roman" w:hAnsi="Times New Roman" w:cs="Times New Roman"/>
          <w:sz w:val="22"/>
          <w:szCs w:val="22"/>
        </w:rPr>
      </w:pPr>
    </w:p>
    <w:p w:rsidR="00623D33" w:rsidRPr="00596175" w:rsidRDefault="00623D33" w:rsidP="00596175">
      <w:pPr>
        <w:numPr>
          <w:ilvl w:val="0"/>
          <w:numId w:val="42"/>
        </w:numPr>
        <w:jc w:val="both"/>
        <w:rPr>
          <w:rFonts w:ascii="Times New Roman" w:hAnsi="Times New Roman" w:cs="Times New Roman"/>
          <w:b/>
          <w:bCs/>
          <w:sz w:val="22"/>
          <w:szCs w:val="22"/>
        </w:rPr>
      </w:pPr>
      <w:r w:rsidRPr="00596175">
        <w:rPr>
          <w:rFonts w:ascii="Times New Roman" w:hAnsi="Times New Roman" w:cs="Times New Roman"/>
          <w:b/>
          <w:bCs/>
          <w:sz w:val="22"/>
          <w:szCs w:val="22"/>
        </w:rPr>
        <w:t>Операции Регистратора</w:t>
      </w:r>
    </w:p>
    <w:p w:rsidR="00623D33" w:rsidRPr="00596175" w:rsidRDefault="00623D33" w:rsidP="00596175">
      <w:pPr>
        <w:jc w:val="both"/>
        <w:rPr>
          <w:rFonts w:ascii="Times New Roman" w:hAnsi="Times New Roman" w:cs="Times New Roman"/>
          <w:b/>
          <w:bCs/>
          <w:sz w:val="22"/>
          <w:szCs w:val="22"/>
        </w:rPr>
      </w:pPr>
    </w:p>
    <w:p w:rsidR="00623D33" w:rsidRPr="00596175" w:rsidRDefault="00623D33" w:rsidP="00596175">
      <w:pPr>
        <w:pStyle w:val="af0"/>
        <w:numPr>
          <w:ilvl w:val="1"/>
          <w:numId w:val="42"/>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Перечень операций Регистратора</w:t>
      </w:r>
    </w:p>
    <w:p w:rsidR="00623D33" w:rsidRPr="00596175" w:rsidRDefault="00623D33" w:rsidP="00596175">
      <w:pPr>
        <w:jc w:val="both"/>
        <w:rPr>
          <w:rFonts w:ascii="Times New Roman" w:hAnsi="Times New Roman" w:cs="Times New Roman"/>
          <w:b/>
          <w:bCs/>
          <w:iCs/>
          <w:sz w:val="22"/>
          <w:szCs w:val="22"/>
        </w:rPr>
      </w:pP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Открытие лицевого счета</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изменений в информацию лицевого счета о зарегистрированном лице</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изменений в информацию об эмитенте</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в реестр записей о переходе прав собственности на ценные бумаги</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в реестр записей о зачислении и списании ценных бумаг со счета нотариуса</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об обременении (снятии обременения) ценных бумаг обязательствами</w:t>
      </w:r>
    </w:p>
    <w:p w:rsidR="00623D33" w:rsidRPr="00596175" w:rsidRDefault="00623D33" w:rsidP="00596175">
      <w:pPr>
        <w:numPr>
          <w:ilvl w:val="3"/>
          <w:numId w:val="42"/>
        </w:numPr>
        <w:tabs>
          <w:tab w:val="left" w:pos="1560"/>
        </w:tabs>
        <w:ind w:firstLine="0"/>
        <w:jc w:val="both"/>
        <w:rPr>
          <w:rFonts w:ascii="Times New Roman" w:hAnsi="Times New Roman" w:cs="Times New Roman"/>
          <w:sz w:val="22"/>
          <w:szCs w:val="22"/>
        </w:rPr>
      </w:pPr>
      <w:r w:rsidRPr="00596175">
        <w:rPr>
          <w:rFonts w:ascii="Times New Roman" w:hAnsi="Times New Roman" w:cs="Times New Roman"/>
          <w:sz w:val="22"/>
          <w:szCs w:val="22"/>
        </w:rPr>
        <w:t xml:space="preserve"> Внесение записи об обременении акций обязательством по их полной оплате</w:t>
      </w:r>
    </w:p>
    <w:p w:rsidR="00623D33" w:rsidRPr="00596175" w:rsidRDefault="00623D33" w:rsidP="00596175">
      <w:pPr>
        <w:numPr>
          <w:ilvl w:val="3"/>
          <w:numId w:val="42"/>
        </w:numPr>
        <w:tabs>
          <w:tab w:val="left" w:pos="1560"/>
        </w:tabs>
        <w:ind w:firstLine="0"/>
        <w:jc w:val="both"/>
        <w:rPr>
          <w:rFonts w:ascii="Times New Roman" w:hAnsi="Times New Roman" w:cs="Times New Roman"/>
          <w:sz w:val="22"/>
          <w:szCs w:val="22"/>
        </w:rPr>
      </w:pPr>
      <w:r w:rsidRPr="00596175">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623D33" w:rsidRPr="00596175" w:rsidRDefault="00623D33" w:rsidP="00596175">
      <w:pPr>
        <w:numPr>
          <w:ilvl w:val="3"/>
          <w:numId w:val="42"/>
        </w:numPr>
        <w:tabs>
          <w:tab w:val="left" w:pos="1560"/>
        </w:tabs>
        <w:ind w:firstLine="0"/>
        <w:jc w:val="both"/>
        <w:rPr>
          <w:rFonts w:ascii="Times New Roman" w:hAnsi="Times New Roman" w:cs="Times New Roman"/>
          <w:sz w:val="22"/>
          <w:szCs w:val="22"/>
        </w:rPr>
      </w:pPr>
      <w:r w:rsidRPr="00596175">
        <w:rPr>
          <w:rFonts w:ascii="Times New Roman" w:hAnsi="Times New Roman" w:cs="Times New Roman"/>
          <w:sz w:val="22"/>
          <w:szCs w:val="22"/>
        </w:rPr>
        <w:t xml:space="preserve"> Внесение записи о списании не полностью оплаченных акций</w:t>
      </w:r>
    </w:p>
    <w:p w:rsidR="00623D33" w:rsidRPr="00596175" w:rsidRDefault="00623D33" w:rsidP="00596175">
      <w:pPr>
        <w:numPr>
          <w:ilvl w:val="3"/>
          <w:numId w:val="42"/>
        </w:numPr>
        <w:tabs>
          <w:tab w:val="left" w:pos="1560"/>
        </w:tabs>
        <w:ind w:firstLine="0"/>
        <w:jc w:val="both"/>
        <w:rPr>
          <w:rFonts w:ascii="Times New Roman" w:hAnsi="Times New Roman" w:cs="Times New Roman"/>
          <w:sz w:val="22"/>
          <w:szCs w:val="22"/>
        </w:rPr>
      </w:pPr>
      <w:r w:rsidRPr="00596175">
        <w:rPr>
          <w:rFonts w:ascii="Times New Roman" w:hAnsi="Times New Roman" w:cs="Times New Roman"/>
          <w:sz w:val="22"/>
          <w:szCs w:val="22"/>
        </w:rPr>
        <w:t xml:space="preserve"> Внесение записи о передаче ценных бумаг в залог</w:t>
      </w:r>
    </w:p>
    <w:p w:rsidR="00623D33" w:rsidRPr="00596175" w:rsidRDefault="00623D33" w:rsidP="00596175">
      <w:pPr>
        <w:numPr>
          <w:ilvl w:val="3"/>
          <w:numId w:val="42"/>
        </w:numPr>
        <w:tabs>
          <w:tab w:val="left" w:pos="1560"/>
        </w:tabs>
        <w:ind w:firstLine="0"/>
        <w:jc w:val="both"/>
        <w:rPr>
          <w:rFonts w:ascii="Times New Roman" w:hAnsi="Times New Roman" w:cs="Times New Roman"/>
          <w:sz w:val="22"/>
          <w:szCs w:val="22"/>
        </w:rPr>
      </w:pPr>
      <w:r w:rsidRPr="00596175">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623D33" w:rsidRPr="00596175" w:rsidRDefault="00623D33" w:rsidP="00596175">
      <w:pPr>
        <w:numPr>
          <w:ilvl w:val="3"/>
          <w:numId w:val="42"/>
        </w:numPr>
        <w:tabs>
          <w:tab w:val="left" w:pos="1560"/>
        </w:tabs>
        <w:ind w:firstLine="0"/>
        <w:jc w:val="both"/>
        <w:rPr>
          <w:rFonts w:ascii="Times New Roman" w:hAnsi="Times New Roman" w:cs="Times New Roman"/>
          <w:sz w:val="22"/>
          <w:szCs w:val="22"/>
        </w:rPr>
      </w:pPr>
      <w:r w:rsidRPr="00596175">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623D33" w:rsidRPr="00596175" w:rsidRDefault="00623D33" w:rsidP="00596175">
      <w:pPr>
        <w:numPr>
          <w:ilvl w:val="3"/>
          <w:numId w:val="42"/>
        </w:numPr>
        <w:tabs>
          <w:tab w:val="left" w:pos="1560"/>
        </w:tabs>
        <w:ind w:firstLine="0"/>
        <w:jc w:val="both"/>
        <w:rPr>
          <w:rFonts w:ascii="Times New Roman" w:hAnsi="Times New Roman" w:cs="Times New Roman"/>
          <w:sz w:val="22"/>
          <w:szCs w:val="22"/>
        </w:rPr>
      </w:pPr>
      <w:r w:rsidRPr="00596175">
        <w:rPr>
          <w:rFonts w:ascii="Times New Roman" w:hAnsi="Times New Roman" w:cs="Times New Roman"/>
          <w:sz w:val="22"/>
          <w:szCs w:val="22"/>
        </w:rPr>
        <w:t xml:space="preserve"> Внесение записи о прекращении залога ценных бумаг</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размещении ценных бумаг</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конвертации ценных бумаг</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9.1.12.1. Внесение записей о конвертации ценных бумаг при реорганизации эмитента</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об аннулировании (погашении) ценных бумаг</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Подготовка списка лиц, имеющих право на получение дохода по ценным бумагам</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Подготовка списка лиц, имеющих право на участие в общем собрании акционеров</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Сбор и обработка информации от номинальных держателей</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Объединение дополнительных выпусков эмиссионных ценных бумаг</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Аннулирование индивидуального номера (кода) дополнительного выпуска ценных бумаг</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Объединение лицевых счетов</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Закрытие лицевого счета</w:t>
      </w:r>
    </w:p>
    <w:p w:rsidR="00623D33" w:rsidRPr="00596175" w:rsidRDefault="00623D33" w:rsidP="00596175">
      <w:pPr>
        <w:numPr>
          <w:ilvl w:val="2"/>
          <w:numId w:val="42"/>
        </w:numPr>
        <w:jc w:val="both"/>
        <w:rPr>
          <w:rFonts w:ascii="Times New Roman" w:hAnsi="Times New Roman" w:cs="Times New Roman"/>
          <w:sz w:val="22"/>
          <w:szCs w:val="22"/>
        </w:rPr>
      </w:pPr>
      <w:r w:rsidRPr="00596175">
        <w:rPr>
          <w:rFonts w:ascii="Times New Roman" w:hAnsi="Times New Roman" w:cs="Times New Roman"/>
          <w:sz w:val="22"/>
          <w:szCs w:val="22"/>
        </w:rPr>
        <w:t>Предоставление информации из реестра</w:t>
      </w:r>
    </w:p>
    <w:p w:rsidR="00623D33" w:rsidRPr="00596175" w:rsidRDefault="00623D33" w:rsidP="00596175">
      <w:pPr>
        <w:jc w:val="both"/>
        <w:rPr>
          <w:rFonts w:ascii="Times New Roman" w:hAnsi="Times New Roman" w:cs="Times New Roman"/>
          <w:sz w:val="22"/>
          <w:szCs w:val="22"/>
        </w:rPr>
      </w:pPr>
    </w:p>
    <w:p w:rsidR="00623D33" w:rsidRPr="00596175" w:rsidRDefault="00623D33" w:rsidP="00596175">
      <w:pPr>
        <w:numPr>
          <w:ilvl w:val="1"/>
          <w:numId w:val="42"/>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Сроки исполнения операций</w:t>
      </w:r>
    </w:p>
    <w:p w:rsidR="00623D33" w:rsidRPr="00596175" w:rsidRDefault="00623D33" w:rsidP="00596175">
      <w:pPr>
        <w:jc w:val="both"/>
        <w:rPr>
          <w:rFonts w:ascii="Times New Roman" w:hAnsi="Times New Roman" w:cs="Times New Roman"/>
          <w:b/>
          <w:bCs/>
          <w:iCs/>
          <w:sz w:val="22"/>
          <w:szCs w:val="22"/>
        </w:rPr>
      </w:pPr>
    </w:p>
    <w:p w:rsidR="00623D33" w:rsidRPr="00596175" w:rsidRDefault="00623D33" w:rsidP="00596175">
      <w:pPr>
        <w:pStyle w:val="a6"/>
        <w:spacing w:after="0"/>
        <w:ind w:firstLine="540"/>
        <w:jc w:val="both"/>
        <w:rPr>
          <w:rFonts w:ascii="Times New Roman" w:hAnsi="Times New Roman" w:cs="Times New Roman"/>
          <w:sz w:val="22"/>
          <w:szCs w:val="22"/>
        </w:rPr>
      </w:pPr>
      <w:r w:rsidRPr="00596175">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623D33" w:rsidRPr="00596175" w:rsidRDefault="00623D33" w:rsidP="00596175">
      <w:pPr>
        <w:pStyle w:val="a6"/>
        <w:spacing w:after="0"/>
        <w:ind w:firstLine="540"/>
        <w:rPr>
          <w:rFonts w:ascii="Times New Roman" w:hAnsi="Times New Roman" w:cs="Times New Roman"/>
          <w:sz w:val="22"/>
          <w:szCs w:val="22"/>
        </w:rPr>
      </w:pPr>
      <w:r w:rsidRPr="00596175">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623D33" w:rsidRPr="00596175" w:rsidRDefault="00623D33" w:rsidP="00596175">
      <w:pPr>
        <w:ind w:firstLine="567"/>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течение трех рабочих дней должны быть исполнены следующие операции:</w:t>
      </w:r>
    </w:p>
    <w:p w:rsidR="00623D33" w:rsidRPr="00596175" w:rsidRDefault="00623D33" w:rsidP="00596175">
      <w:pPr>
        <w:numPr>
          <w:ilvl w:val="0"/>
          <w:numId w:val="44"/>
        </w:numPr>
        <w:jc w:val="both"/>
        <w:rPr>
          <w:rFonts w:ascii="Times New Roman" w:hAnsi="Times New Roman" w:cs="Times New Roman"/>
          <w:sz w:val="22"/>
          <w:szCs w:val="22"/>
        </w:rPr>
      </w:pPr>
      <w:r w:rsidRPr="00596175">
        <w:rPr>
          <w:rFonts w:ascii="Times New Roman" w:hAnsi="Times New Roman" w:cs="Times New Roman"/>
          <w:sz w:val="22"/>
          <w:szCs w:val="22"/>
        </w:rPr>
        <w:t>открытие лицевого счета;</w:t>
      </w:r>
    </w:p>
    <w:p w:rsidR="00623D33" w:rsidRPr="00596175" w:rsidRDefault="00623D33" w:rsidP="00596175">
      <w:pPr>
        <w:numPr>
          <w:ilvl w:val="0"/>
          <w:numId w:val="44"/>
        </w:numPr>
        <w:jc w:val="both"/>
        <w:rPr>
          <w:rFonts w:ascii="Times New Roman" w:hAnsi="Times New Roman" w:cs="Times New Roman"/>
          <w:sz w:val="22"/>
          <w:szCs w:val="22"/>
        </w:rPr>
      </w:pPr>
      <w:r w:rsidRPr="00596175">
        <w:rPr>
          <w:rFonts w:ascii="Times New Roman" w:hAnsi="Times New Roman" w:cs="Times New Roman"/>
          <w:sz w:val="22"/>
          <w:szCs w:val="22"/>
        </w:rPr>
        <w:t>внесение изменений в информацию лицевого счета зарегистрированного лица;</w:t>
      </w:r>
    </w:p>
    <w:p w:rsidR="00623D33" w:rsidRPr="00596175" w:rsidRDefault="00623D33" w:rsidP="00596175">
      <w:pPr>
        <w:numPr>
          <w:ilvl w:val="0"/>
          <w:numId w:val="44"/>
        </w:numPr>
        <w:jc w:val="both"/>
        <w:rPr>
          <w:rFonts w:ascii="Times New Roman" w:hAnsi="Times New Roman" w:cs="Times New Roman"/>
          <w:sz w:val="22"/>
          <w:szCs w:val="22"/>
        </w:rPr>
      </w:pPr>
      <w:r w:rsidRPr="00596175">
        <w:rPr>
          <w:rFonts w:ascii="Times New Roman" w:hAnsi="Times New Roman" w:cs="Times New Roman"/>
          <w:sz w:val="22"/>
          <w:szCs w:val="22"/>
        </w:rPr>
        <w:t>внесение изменений в информацию об эмитенте;</w:t>
      </w:r>
    </w:p>
    <w:p w:rsidR="00623D33" w:rsidRPr="00596175" w:rsidRDefault="00623D33" w:rsidP="00596175">
      <w:pPr>
        <w:numPr>
          <w:ilvl w:val="0"/>
          <w:numId w:val="44"/>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переходе прав собственности на ценные бумаги;</w:t>
      </w:r>
    </w:p>
    <w:p w:rsidR="00623D33" w:rsidRPr="00596175" w:rsidRDefault="00623D33" w:rsidP="00596175">
      <w:pPr>
        <w:numPr>
          <w:ilvl w:val="0"/>
          <w:numId w:val="44"/>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623D33" w:rsidRPr="00596175" w:rsidRDefault="00623D33" w:rsidP="00596175">
      <w:pPr>
        <w:numPr>
          <w:ilvl w:val="0"/>
          <w:numId w:val="44"/>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об обременении/снятии обременения ценных бумаг обязательствами;</w:t>
      </w:r>
    </w:p>
    <w:p w:rsidR="00623D33" w:rsidRPr="00596175" w:rsidRDefault="00623D33" w:rsidP="00596175">
      <w:pPr>
        <w:numPr>
          <w:ilvl w:val="0"/>
          <w:numId w:val="44"/>
        </w:numPr>
        <w:tabs>
          <w:tab w:val="left" w:pos="2160"/>
        </w:tabs>
        <w:ind w:left="1080"/>
        <w:jc w:val="both"/>
        <w:rPr>
          <w:rFonts w:ascii="Times New Roman" w:hAnsi="Times New Roman" w:cs="Times New Roman"/>
          <w:sz w:val="22"/>
          <w:szCs w:val="22"/>
        </w:rPr>
      </w:pPr>
      <w:r w:rsidRPr="00596175">
        <w:rPr>
          <w:rFonts w:ascii="Times New Roman" w:hAnsi="Times New Roman" w:cs="Times New Roman"/>
          <w:sz w:val="22"/>
          <w:szCs w:val="22"/>
        </w:rPr>
        <w:t>внесение записи о передаче ценных бумаг в залог;</w:t>
      </w:r>
    </w:p>
    <w:p w:rsidR="00623D33" w:rsidRPr="00596175" w:rsidRDefault="00623D33" w:rsidP="00596175">
      <w:pPr>
        <w:numPr>
          <w:ilvl w:val="0"/>
          <w:numId w:val="44"/>
        </w:numPr>
        <w:tabs>
          <w:tab w:val="left" w:pos="2160"/>
        </w:tabs>
        <w:ind w:left="1080"/>
        <w:jc w:val="both"/>
        <w:rPr>
          <w:rFonts w:ascii="Times New Roman" w:hAnsi="Times New Roman" w:cs="Times New Roman"/>
          <w:sz w:val="22"/>
          <w:szCs w:val="22"/>
        </w:rPr>
      </w:pPr>
      <w:r w:rsidRPr="00596175">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623D33" w:rsidRPr="00596175" w:rsidRDefault="00623D33" w:rsidP="00596175">
      <w:pPr>
        <w:numPr>
          <w:ilvl w:val="0"/>
          <w:numId w:val="44"/>
        </w:numPr>
        <w:tabs>
          <w:tab w:val="left" w:pos="2160"/>
        </w:tabs>
        <w:ind w:left="1080"/>
        <w:jc w:val="both"/>
        <w:rPr>
          <w:rFonts w:ascii="Times New Roman" w:hAnsi="Times New Roman" w:cs="Times New Roman"/>
          <w:sz w:val="22"/>
          <w:szCs w:val="22"/>
        </w:rPr>
      </w:pPr>
      <w:r w:rsidRPr="00596175">
        <w:rPr>
          <w:rFonts w:ascii="Times New Roman" w:hAnsi="Times New Roman" w:cs="Times New Roman"/>
          <w:sz w:val="22"/>
          <w:szCs w:val="22"/>
        </w:rPr>
        <w:t>внесение записи о залоге при уступке прав по договору о залоге ценных бумаг;</w:t>
      </w:r>
    </w:p>
    <w:p w:rsidR="00623D33" w:rsidRPr="00596175" w:rsidRDefault="00623D33" w:rsidP="00596175">
      <w:pPr>
        <w:numPr>
          <w:ilvl w:val="0"/>
          <w:numId w:val="44"/>
        </w:numPr>
        <w:tabs>
          <w:tab w:val="left" w:pos="2160"/>
        </w:tabs>
        <w:ind w:left="1080"/>
        <w:jc w:val="both"/>
        <w:rPr>
          <w:rFonts w:ascii="Times New Roman" w:hAnsi="Times New Roman" w:cs="Times New Roman"/>
          <w:sz w:val="22"/>
          <w:szCs w:val="22"/>
        </w:rPr>
      </w:pPr>
      <w:r w:rsidRPr="00596175">
        <w:rPr>
          <w:rFonts w:ascii="Times New Roman" w:hAnsi="Times New Roman" w:cs="Times New Roman"/>
          <w:sz w:val="22"/>
          <w:szCs w:val="22"/>
        </w:rPr>
        <w:t>внесение записи о прекращении залога ценных бумаг;</w:t>
      </w:r>
    </w:p>
    <w:p w:rsidR="00623D33" w:rsidRPr="00596175" w:rsidRDefault="00623D33" w:rsidP="00596175">
      <w:pPr>
        <w:numPr>
          <w:ilvl w:val="0"/>
          <w:numId w:val="44"/>
        </w:numPr>
        <w:tabs>
          <w:tab w:val="left" w:pos="2160"/>
        </w:tabs>
        <w:ind w:left="1080"/>
        <w:jc w:val="both"/>
        <w:rPr>
          <w:rFonts w:ascii="Times New Roman" w:hAnsi="Times New Roman" w:cs="Times New Roman"/>
          <w:sz w:val="22"/>
          <w:szCs w:val="22"/>
        </w:rPr>
      </w:pPr>
      <w:r w:rsidRPr="00596175">
        <w:rPr>
          <w:rFonts w:ascii="Times New Roman" w:hAnsi="Times New Roman" w:cs="Times New Roman"/>
          <w:sz w:val="22"/>
          <w:szCs w:val="22"/>
        </w:rPr>
        <w:t>внесение записи об обременении акций обязательством по их полной оплате;</w:t>
      </w:r>
    </w:p>
    <w:p w:rsidR="00623D33" w:rsidRPr="00596175" w:rsidRDefault="00623D33" w:rsidP="00596175">
      <w:pPr>
        <w:numPr>
          <w:ilvl w:val="0"/>
          <w:numId w:val="44"/>
        </w:numPr>
        <w:tabs>
          <w:tab w:val="left" w:pos="2160"/>
        </w:tabs>
        <w:ind w:left="1080"/>
        <w:jc w:val="both"/>
        <w:rPr>
          <w:rFonts w:ascii="Times New Roman" w:hAnsi="Times New Roman" w:cs="Times New Roman"/>
          <w:sz w:val="22"/>
          <w:szCs w:val="22"/>
        </w:rPr>
      </w:pPr>
      <w:r w:rsidRPr="00596175">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623D33" w:rsidRPr="00596175" w:rsidRDefault="00623D33" w:rsidP="00596175">
      <w:pPr>
        <w:numPr>
          <w:ilvl w:val="0"/>
          <w:numId w:val="44"/>
        </w:numPr>
        <w:tabs>
          <w:tab w:val="left" w:pos="2160"/>
        </w:tabs>
        <w:ind w:left="1080"/>
        <w:jc w:val="both"/>
        <w:rPr>
          <w:rFonts w:ascii="Times New Roman" w:hAnsi="Times New Roman" w:cs="Times New Roman"/>
          <w:sz w:val="22"/>
          <w:szCs w:val="22"/>
        </w:rPr>
      </w:pPr>
      <w:r w:rsidRPr="00596175">
        <w:rPr>
          <w:rFonts w:ascii="Times New Roman" w:hAnsi="Times New Roman" w:cs="Times New Roman"/>
          <w:sz w:val="22"/>
          <w:szCs w:val="22"/>
        </w:rPr>
        <w:t>внесение записи о списании не полностью оплаченных акций;</w:t>
      </w:r>
    </w:p>
    <w:p w:rsidR="00623D33" w:rsidRPr="00596175" w:rsidRDefault="00623D33" w:rsidP="00596175">
      <w:pPr>
        <w:numPr>
          <w:ilvl w:val="0"/>
          <w:numId w:val="44"/>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623D33" w:rsidRPr="00596175" w:rsidRDefault="00623D33" w:rsidP="00596175">
      <w:pPr>
        <w:numPr>
          <w:ilvl w:val="0"/>
          <w:numId w:val="44"/>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623D33" w:rsidRPr="00596175" w:rsidRDefault="00623D33" w:rsidP="00596175">
      <w:pPr>
        <w:numPr>
          <w:ilvl w:val="0"/>
          <w:numId w:val="44"/>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623D33" w:rsidRPr="00596175" w:rsidRDefault="00623D33" w:rsidP="00596175">
      <w:pPr>
        <w:numPr>
          <w:ilvl w:val="0"/>
          <w:numId w:val="44"/>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зачислении, списании ценных бумаг со счета нотариуса;</w:t>
      </w:r>
    </w:p>
    <w:p w:rsidR="00623D33" w:rsidRPr="00596175" w:rsidRDefault="00623D33" w:rsidP="00596175">
      <w:pPr>
        <w:numPr>
          <w:ilvl w:val="0"/>
          <w:numId w:val="44"/>
        </w:numPr>
        <w:jc w:val="both"/>
        <w:rPr>
          <w:rFonts w:ascii="Times New Roman" w:hAnsi="Times New Roman" w:cs="Times New Roman"/>
          <w:bCs/>
          <w:sz w:val="22"/>
          <w:szCs w:val="22"/>
        </w:rPr>
      </w:pPr>
      <w:r w:rsidRPr="00596175">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623D33" w:rsidRPr="00596175" w:rsidRDefault="00623D33" w:rsidP="00596175">
      <w:pPr>
        <w:numPr>
          <w:ilvl w:val="0"/>
          <w:numId w:val="44"/>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конвертации ценных бумаг, принадлежащих отдельным владельцам;</w:t>
      </w:r>
    </w:p>
    <w:p w:rsidR="00623D33" w:rsidRPr="00596175" w:rsidRDefault="00623D33" w:rsidP="00596175">
      <w:pPr>
        <w:numPr>
          <w:ilvl w:val="0"/>
          <w:numId w:val="44"/>
        </w:numPr>
        <w:jc w:val="both"/>
        <w:rPr>
          <w:rFonts w:ascii="Times New Roman" w:hAnsi="Times New Roman" w:cs="Times New Roman"/>
          <w:bCs/>
          <w:sz w:val="22"/>
          <w:szCs w:val="22"/>
        </w:rPr>
      </w:pPr>
      <w:r w:rsidRPr="00596175">
        <w:rPr>
          <w:rFonts w:ascii="Times New Roman" w:hAnsi="Times New Roman" w:cs="Times New Roman"/>
          <w:bCs/>
          <w:sz w:val="22"/>
          <w:szCs w:val="22"/>
        </w:rPr>
        <w:t>объединение лицевых счетов;</w:t>
      </w:r>
    </w:p>
    <w:p w:rsidR="00623D33" w:rsidRPr="00596175" w:rsidRDefault="00623D33" w:rsidP="00596175">
      <w:pPr>
        <w:numPr>
          <w:ilvl w:val="0"/>
          <w:numId w:val="44"/>
        </w:numPr>
        <w:jc w:val="both"/>
        <w:rPr>
          <w:rFonts w:ascii="Times New Roman" w:hAnsi="Times New Roman" w:cs="Times New Roman"/>
          <w:bCs/>
          <w:sz w:val="22"/>
          <w:szCs w:val="22"/>
        </w:rPr>
      </w:pPr>
      <w:r w:rsidRPr="00596175">
        <w:rPr>
          <w:rFonts w:ascii="Times New Roman" w:hAnsi="Times New Roman" w:cs="Times New Roman"/>
          <w:bCs/>
          <w:sz w:val="22"/>
          <w:szCs w:val="22"/>
        </w:rPr>
        <w:t>закрытие лицевого счета.</w:t>
      </w:r>
    </w:p>
    <w:p w:rsidR="00623D33" w:rsidRPr="00596175" w:rsidRDefault="00623D33" w:rsidP="00596175">
      <w:pPr>
        <w:ind w:left="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течение пяти рабочих дней исполняются операции:</w:t>
      </w:r>
    </w:p>
    <w:p w:rsidR="00623D33" w:rsidRPr="00596175" w:rsidRDefault="00623D33" w:rsidP="00596175">
      <w:pPr>
        <w:numPr>
          <w:ilvl w:val="0"/>
          <w:numId w:val="45"/>
        </w:numPr>
        <w:jc w:val="both"/>
        <w:rPr>
          <w:rFonts w:ascii="Times New Roman" w:hAnsi="Times New Roman" w:cs="Times New Roman"/>
          <w:sz w:val="22"/>
          <w:szCs w:val="22"/>
        </w:rPr>
      </w:pPr>
      <w:r w:rsidRPr="00596175">
        <w:rPr>
          <w:rFonts w:ascii="Times New Roman" w:hAnsi="Times New Roman" w:cs="Times New Roman"/>
          <w:sz w:val="22"/>
          <w:szCs w:val="22"/>
        </w:rPr>
        <w:t xml:space="preserve">предоставление выписок, справок об операциях по лицевому счету (за указный период), </w:t>
      </w:r>
      <w:r w:rsidRPr="00596175">
        <w:rPr>
          <w:rFonts w:ascii="Times New Roman" w:hAnsi="Times New Roman" w:cs="Times New Roman"/>
          <w:sz w:val="22"/>
          <w:szCs w:val="22"/>
        </w:rPr>
        <w:lastRenderedPageBreak/>
        <w:t>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623D33" w:rsidRPr="00596175" w:rsidRDefault="00623D33" w:rsidP="00596175">
      <w:pPr>
        <w:numPr>
          <w:ilvl w:val="0"/>
          <w:numId w:val="45"/>
        </w:numPr>
        <w:jc w:val="both"/>
        <w:rPr>
          <w:rFonts w:ascii="Times New Roman" w:hAnsi="Times New Roman" w:cs="Times New Roman"/>
          <w:sz w:val="22"/>
          <w:szCs w:val="22"/>
        </w:rPr>
      </w:pPr>
      <w:r w:rsidRPr="00596175">
        <w:rPr>
          <w:rFonts w:ascii="Times New Roman" w:hAnsi="Times New Roman" w:cs="Times New Roman"/>
          <w:sz w:val="22"/>
          <w:szCs w:val="22"/>
        </w:rPr>
        <w:t>объединение дополнительных выпусков эмиссионных ценных бумаг;</w:t>
      </w:r>
    </w:p>
    <w:p w:rsidR="00623D33" w:rsidRPr="00596175" w:rsidRDefault="00623D33" w:rsidP="00596175">
      <w:pPr>
        <w:numPr>
          <w:ilvl w:val="0"/>
          <w:numId w:val="45"/>
        </w:numPr>
        <w:jc w:val="both"/>
        <w:rPr>
          <w:rFonts w:ascii="Times New Roman" w:hAnsi="Times New Roman" w:cs="Times New Roman"/>
          <w:sz w:val="22"/>
          <w:szCs w:val="22"/>
        </w:rPr>
      </w:pPr>
      <w:r w:rsidRPr="00596175">
        <w:rPr>
          <w:rFonts w:ascii="Times New Roman" w:hAnsi="Times New Roman" w:cs="Times New Roman"/>
          <w:sz w:val="22"/>
          <w:szCs w:val="22"/>
        </w:rPr>
        <w:t>аннулирование индивидуального номера (кода) дополнительного выпуска ценных бумаг.</w:t>
      </w:r>
    </w:p>
    <w:p w:rsidR="00623D33" w:rsidRPr="00596175" w:rsidRDefault="00623D33" w:rsidP="00596175">
      <w:pPr>
        <w:ind w:left="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течение десяти рабочих дней исполняются операции:</w:t>
      </w:r>
    </w:p>
    <w:p w:rsidR="00623D33" w:rsidRPr="00596175" w:rsidRDefault="00623D33" w:rsidP="00596175">
      <w:pPr>
        <w:numPr>
          <w:ilvl w:val="0"/>
          <w:numId w:val="46"/>
        </w:numPr>
        <w:jc w:val="both"/>
        <w:rPr>
          <w:rFonts w:ascii="Times New Roman" w:hAnsi="Times New Roman" w:cs="Times New Roman"/>
          <w:sz w:val="22"/>
          <w:szCs w:val="22"/>
        </w:rPr>
      </w:pPr>
      <w:r w:rsidRPr="00596175">
        <w:rPr>
          <w:rFonts w:ascii="Times New Roman" w:hAnsi="Times New Roman" w:cs="Times New Roman"/>
          <w:sz w:val="22"/>
          <w:szCs w:val="22"/>
        </w:rPr>
        <w:t>аннулирование, за исключением случаев аннулирования ценных бумаг при конвертации.</w:t>
      </w:r>
    </w:p>
    <w:p w:rsidR="00623D33" w:rsidRPr="00596175" w:rsidRDefault="00623D33" w:rsidP="00596175">
      <w:pPr>
        <w:ind w:left="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течение двадцати рабочих дней исполняются операции:</w:t>
      </w:r>
    </w:p>
    <w:p w:rsidR="00623D33" w:rsidRPr="00596175" w:rsidRDefault="00623D33" w:rsidP="00596175">
      <w:pPr>
        <w:numPr>
          <w:ilvl w:val="0"/>
          <w:numId w:val="46"/>
        </w:numPr>
        <w:jc w:val="both"/>
        <w:rPr>
          <w:rFonts w:ascii="Times New Roman" w:hAnsi="Times New Roman" w:cs="Times New Roman"/>
          <w:sz w:val="22"/>
          <w:szCs w:val="22"/>
        </w:rPr>
      </w:pPr>
      <w:r w:rsidRPr="00596175">
        <w:rPr>
          <w:rFonts w:ascii="Times New Roman" w:hAnsi="Times New Roman" w:cs="Times New Roman"/>
          <w:sz w:val="22"/>
          <w:szCs w:val="22"/>
        </w:rPr>
        <w:t>предоставление информации из реестра по письменному запросу.</w:t>
      </w:r>
    </w:p>
    <w:p w:rsidR="00623D33" w:rsidRPr="00596175" w:rsidRDefault="00623D33" w:rsidP="00596175">
      <w:pPr>
        <w:ind w:left="360"/>
        <w:jc w:val="both"/>
        <w:rPr>
          <w:rFonts w:ascii="Times New Roman" w:hAnsi="Times New Roman" w:cs="Times New Roman"/>
          <w:b/>
          <w:bCs/>
          <w:sz w:val="22"/>
          <w:szCs w:val="22"/>
        </w:rPr>
      </w:pPr>
    </w:p>
    <w:p w:rsidR="00623D33" w:rsidRPr="00596175" w:rsidRDefault="00623D33" w:rsidP="00596175">
      <w:pPr>
        <w:pStyle w:val="31"/>
        <w:rPr>
          <w:rFonts w:ascii="Times New Roman" w:hAnsi="Times New Roman" w:cs="Times New Roman"/>
          <w:sz w:val="22"/>
          <w:szCs w:val="22"/>
        </w:rPr>
      </w:pPr>
      <w:r w:rsidRPr="00596175">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623D33" w:rsidRPr="00596175" w:rsidRDefault="00623D33" w:rsidP="00596175">
      <w:pPr>
        <w:numPr>
          <w:ilvl w:val="0"/>
          <w:numId w:val="46"/>
        </w:numPr>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размещении ценных бумаг;</w:t>
      </w:r>
    </w:p>
    <w:p w:rsidR="00623D33" w:rsidRPr="00596175" w:rsidRDefault="00623D33" w:rsidP="00596175">
      <w:pPr>
        <w:numPr>
          <w:ilvl w:val="0"/>
          <w:numId w:val="46"/>
        </w:numPr>
        <w:jc w:val="both"/>
        <w:rPr>
          <w:rFonts w:ascii="Times New Roman" w:hAnsi="Times New Roman" w:cs="Times New Roman"/>
          <w:sz w:val="22"/>
          <w:szCs w:val="22"/>
        </w:rPr>
      </w:pPr>
      <w:r w:rsidRPr="00596175">
        <w:rPr>
          <w:rFonts w:ascii="Times New Roman" w:hAnsi="Times New Roman" w:cs="Times New Roman"/>
          <w:sz w:val="22"/>
          <w:szCs w:val="22"/>
        </w:rPr>
        <w:t>подготовка списка лиц, имеющих право на получение дохода по ценным бумагам;</w:t>
      </w:r>
    </w:p>
    <w:p w:rsidR="00623D33" w:rsidRPr="00596175" w:rsidRDefault="00623D33" w:rsidP="00596175">
      <w:pPr>
        <w:numPr>
          <w:ilvl w:val="0"/>
          <w:numId w:val="46"/>
        </w:numPr>
        <w:jc w:val="both"/>
        <w:rPr>
          <w:rFonts w:ascii="Times New Roman" w:hAnsi="Times New Roman" w:cs="Times New Roman"/>
          <w:sz w:val="22"/>
          <w:szCs w:val="22"/>
        </w:rPr>
      </w:pPr>
      <w:r w:rsidRPr="00596175">
        <w:rPr>
          <w:rFonts w:ascii="Times New Roman" w:hAnsi="Times New Roman" w:cs="Times New Roman"/>
          <w:sz w:val="22"/>
          <w:szCs w:val="22"/>
        </w:rPr>
        <w:t>организация общего собрания акционеров;</w:t>
      </w:r>
    </w:p>
    <w:p w:rsidR="00623D33" w:rsidRPr="00596175" w:rsidRDefault="00623D33" w:rsidP="00596175">
      <w:pPr>
        <w:numPr>
          <w:ilvl w:val="0"/>
          <w:numId w:val="46"/>
        </w:numPr>
        <w:jc w:val="both"/>
        <w:rPr>
          <w:rFonts w:ascii="Times New Roman" w:hAnsi="Times New Roman" w:cs="Times New Roman"/>
          <w:sz w:val="22"/>
          <w:szCs w:val="22"/>
        </w:rPr>
      </w:pPr>
      <w:r w:rsidRPr="00596175">
        <w:rPr>
          <w:rFonts w:ascii="Times New Roman" w:hAnsi="Times New Roman" w:cs="Times New Roman"/>
          <w:sz w:val="22"/>
          <w:szCs w:val="22"/>
        </w:rPr>
        <w:t>сбор и обработка информации от номинальных держателей;</w:t>
      </w:r>
    </w:p>
    <w:p w:rsidR="00623D33" w:rsidRPr="00596175" w:rsidRDefault="00623D33" w:rsidP="00596175">
      <w:pPr>
        <w:numPr>
          <w:ilvl w:val="0"/>
          <w:numId w:val="46"/>
        </w:numPr>
        <w:jc w:val="both"/>
        <w:rPr>
          <w:rFonts w:ascii="Times New Roman" w:hAnsi="Times New Roman" w:cs="Times New Roman"/>
          <w:sz w:val="22"/>
          <w:szCs w:val="22"/>
        </w:rPr>
      </w:pPr>
      <w:r w:rsidRPr="00596175">
        <w:rPr>
          <w:rFonts w:ascii="Times New Roman" w:hAnsi="Times New Roman" w:cs="Times New Roman"/>
          <w:sz w:val="22"/>
          <w:szCs w:val="22"/>
        </w:rPr>
        <w:t>предоставление информации эмитенту.</w:t>
      </w:r>
    </w:p>
    <w:p w:rsidR="00623D33" w:rsidRPr="00596175" w:rsidRDefault="00623D33" w:rsidP="00596175">
      <w:pPr>
        <w:pStyle w:val="31"/>
        <w:rPr>
          <w:rFonts w:ascii="Times New Roman" w:hAnsi="Times New Roman" w:cs="Times New Roman"/>
          <w:sz w:val="22"/>
          <w:szCs w:val="22"/>
        </w:rPr>
      </w:pPr>
      <w:r w:rsidRPr="00596175">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623D33" w:rsidRPr="00596175" w:rsidRDefault="00623D33" w:rsidP="00596175">
      <w:pPr>
        <w:numPr>
          <w:ilvl w:val="0"/>
          <w:numId w:val="47"/>
        </w:numPr>
        <w:jc w:val="both"/>
        <w:rPr>
          <w:rFonts w:ascii="Times New Roman" w:hAnsi="Times New Roman" w:cs="Times New Roman"/>
          <w:sz w:val="22"/>
          <w:szCs w:val="22"/>
        </w:rPr>
      </w:pPr>
      <w:r w:rsidRPr="00596175">
        <w:rPr>
          <w:rFonts w:ascii="Times New Roman" w:hAnsi="Times New Roman" w:cs="Times New Roman"/>
          <w:sz w:val="22"/>
          <w:szCs w:val="22"/>
        </w:rPr>
        <w:t>конвертация ценных бумаг по распоряжению эмитента;</w:t>
      </w:r>
    </w:p>
    <w:p w:rsidR="00623D33" w:rsidRPr="00596175" w:rsidRDefault="00623D33" w:rsidP="00596175">
      <w:pPr>
        <w:numPr>
          <w:ilvl w:val="0"/>
          <w:numId w:val="47"/>
        </w:numPr>
        <w:jc w:val="both"/>
        <w:rPr>
          <w:rFonts w:ascii="Times New Roman" w:hAnsi="Times New Roman" w:cs="Times New Roman"/>
          <w:sz w:val="22"/>
          <w:szCs w:val="22"/>
        </w:rPr>
      </w:pPr>
      <w:r w:rsidRPr="00596175">
        <w:rPr>
          <w:rFonts w:ascii="Times New Roman" w:hAnsi="Times New Roman" w:cs="Times New Roman"/>
          <w:sz w:val="22"/>
          <w:szCs w:val="22"/>
        </w:rPr>
        <w:t>аннулирование ценных бумаг при конвертации.</w:t>
      </w:r>
    </w:p>
    <w:p w:rsidR="00623D33" w:rsidRPr="00596175" w:rsidRDefault="00623D33" w:rsidP="00596175">
      <w:pPr>
        <w:ind w:left="410" w:firstLine="31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сроки, зависящие от формы реорганизации эмитента, исполняются операции:</w:t>
      </w:r>
    </w:p>
    <w:p w:rsidR="00623D33" w:rsidRPr="00596175" w:rsidRDefault="00623D33" w:rsidP="00596175">
      <w:pPr>
        <w:numPr>
          <w:ilvl w:val="0"/>
          <w:numId w:val="48"/>
        </w:numPr>
        <w:tabs>
          <w:tab w:val="left" w:pos="1440"/>
        </w:tabs>
        <w:ind w:left="720"/>
        <w:jc w:val="both"/>
        <w:rPr>
          <w:rFonts w:ascii="Times New Roman" w:hAnsi="Times New Roman" w:cs="Times New Roman"/>
          <w:sz w:val="22"/>
          <w:szCs w:val="22"/>
        </w:rPr>
      </w:pPr>
      <w:r w:rsidRPr="00596175">
        <w:rPr>
          <w:rFonts w:ascii="Times New Roman" w:hAnsi="Times New Roman" w:cs="Times New Roman"/>
          <w:sz w:val="22"/>
          <w:szCs w:val="22"/>
        </w:rPr>
        <w:t>внесение записей о конвертации ценных бумаг при реорганизации эмитента.</w:t>
      </w:r>
    </w:p>
    <w:p w:rsidR="00623D33" w:rsidRPr="00596175" w:rsidRDefault="00623D33" w:rsidP="00596175">
      <w:pPr>
        <w:ind w:left="77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623D33" w:rsidRPr="00596175" w:rsidRDefault="00623D33" w:rsidP="00596175">
      <w:pPr>
        <w:numPr>
          <w:ilvl w:val="0"/>
          <w:numId w:val="49"/>
        </w:numPr>
        <w:jc w:val="both"/>
        <w:rPr>
          <w:rFonts w:ascii="Times New Roman" w:hAnsi="Times New Roman" w:cs="Times New Roman"/>
          <w:sz w:val="22"/>
          <w:szCs w:val="22"/>
        </w:rPr>
      </w:pPr>
      <w:r w:rsidRPr="00596175">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623D33" w:rsidRPr="00596175" w:rsidRDefault="00623D33" w:rsidP="00596175">
      <w:pPr>
        <w:pStyle w:val="31"/>
        <w:rPr>
          <w:rFonts w:ascii="Times New Roman" w:hAnsi="Times New Roman" w:cs="Times New Roman"/>
          <w:sz w:val="22"/>
          <w:szCs w:val="22"/>
        </w:rPr>
      </w:pPr>
      <w:r w:rsidRPr="00596175">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623D33" w:rsidRPr="00596175" w:rsidRDefault="00623D33" w:rsidP="00596175">
      <w:pPr>
        <w:numPr>
          <w:ilvl w:val="0"/>
          <w:numId w:val="49"/>
        </w:numPr>
        <w:jc w:val="both"/>
        <w:rPr>
          <w:rFonts w:ascii="Times New Roman" w:hAnsi="Times New Roman" w:cs="Times New Roman"/>
          <w:sz w:val="22"/>
          <w:szCs w:val="22"/>
        </w:rPr>
      </w:pPr>
      <w:r w:rsidRPr="00596175">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623D33" w:rsidRPr="00596175" w:rsidRDefault="00623D33" w:rsidP="00596175">
      <w:pPr>
        <w:numPr>
          <w:ilvl w:val="0"/>
          <w:numId w:val="49"/>
        </w:numPr>
        <w:jc w:val="both"/>
        <w:rPr>
          <w:rFonts w:ascii="Times New Roman" w:hAnsi="Times New Roman" w:cs="Times New Roman"/>
          <w:sz w:val="22"/>
          <w:szCs w:val="22"/>
        </w:rPr>
      </w:pPr>
      <w:r w:rsidRPr="00596175">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623D33" w:rsidRPr="00596175" w:rsidRDefault="00623D33" w:rsidP="00596175">
      <w:pPr>
        <w:numPr>
          <w:ilvl w:val="0"/>
          <w:numId w:val="49"/>
        </w:numPr>
        <w:jc w:val="both"/>
        <w:rPr>
          <w:rFonts w:ascii="Times New Roman" w:hAnsi="Times New Roman" w:cs="Times New Roman"/>
          <w:sz w:val="22"/>
          <w:szCs w:val="22"/>
        </w:rPr>
      </w:pPr>
      <w:r w:rsidRPr="00596175">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623D33" w:rsidRPr="00596175" w:rsidRDefault="00623D33" w:rsidP="00596175">
      <w:pPr>
        <w:ind w:left="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623D33" w:rsidRPr="00596175" w:rsidRDefault="00623D33" w:rsidP="00596175">
      <w:pPr>
        <w:ind w:left="360" w:firstLine="720"/>
        <w:jc w:val="both"/>
        <w:rPr>
          <w:rFonts w:ascii="Times New Roman" w:hAnsi="Times New Roman" w:cs="Times New Roman"/>
          <w:sz w:val="22"/>
          <w:szCs w:val="22"/>
        </w:rPr>
      </w:pPr>
    </w:p>
    <w:p w:rsidR="00623D33" w:rsidRPr="00596175" w:rsidRDefault="00623D33" w:rsidP="00596175">
      <w:pPr>
        <w:numPr>
          <w:ilvl w:val="0"/>
          <w:numId w:val="42"/>
        </w:numPr>
        <w:jc w:val="both"/>
        <w:rPr>
          <w:rFonts w:ascii="Times New Roman" w:hAnsi="Times New Roman" w:cs="Times New Roman"/>
          <w:b/>
          <w:bCs/>
          <w:sz w:val="22"/>
          <w:szCs w:val="22"/>
        </w:rPr>
      </w:pPr>
      <w:r w:rsidRPr="00596175">
        <w:rPr>
          <w:rFonts w:ascii="Times New Roman" w:hAnsi="Times New Roman" w:cs="Times New Roman"/>
          <w:b/>
          <w:bCs/>
          <w:sz w:val="22"/>
          <w:szCs w:val="22"/>
        </w:rPr>
        <w:t>Порядок проведения операций в реестре</w:t>
      </w:r>
    </w:p>
    <w:p w:rsidR="00623D33" w:rsidRPr="00596175" w:rsidRDefault="00623D33" w:rsidP="00596175">
      <w:pPr>
        <w:jc w:val="both"/>
        <w:rPr>
          <w:rFonts w:ascii="Times New Roman" w:hAnsi="Times New Roman" w:cs="Times New Roman"/>
          <w:b/>
          <w:bCs/>
          <w:sz w:val="22"/>
          <w:szCs w:val="22"/>
        </w:rPr>
      </w:pPr>
    </w:p>
    <w:p w:rsidR="00623D33" w:rsidRPr="00596175" w:rsidRDefault="00623D33" w:rsidP="00596175">
      <w:pPr>
        <w:numPr>
          <w:ilvl w:val="1"/>
          <w:numId w:val="42"/>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Открытие лицевого счета</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623D33" w:rsidRPr="00596175" w:rsidRDefault="00623D33" w:rsidP="00596175">
      <w:pPr>
        <w:ind w:firstLine="709"/>
        <w:jc w:val="both"/>
        <w:rPr>
          <w:rFonts w:ascii="Times New Roman" w:hAnsi="Times New Roman" w:cs="Times New Roman"/>
          <w:bCs/>
          <w:iCs/>
          <w:sz w:val="22"/>
          <w:szCs w:val="22"/>
        </w:rPr>
      </w:pPr>
    </w:p>
    <w:p w:rsidR="00623D33" w:rsidRPr="00596175" w:rsidRDefault="00623D33" w:rsidP="00596175">
      <w:pPr>
        <w:pStyle w:val="af0"/>
        <w:numPr>
          <w:ilvl w:val="2"/>
          <w:numId w:val="42"/>
        </w:numPr>
        <w:tabs>
          <w:tab w:val="clear" w:pos="720"/>
          <w:tab w:val="num" w:pos="851"/>
          <w:tab w:val="left" w:pos="1134"/>
        </w:tabs>
        <w:jc w:val="both"/>
        <w:rPr>
          <w:rFonts w:ascii="Times New Roman" w:hAnsi="Times New Roman" w:cs="Times New Roman"/>
          <w:b/>
          <w:sz w:val="22"/>
          <w:szCs w:val="22"/>
        </w:rPr>
      </w:pPr>
      <w:r w:rsidRPr="00596175">
        <w:rPr>
          <w:rFonts w:ascii="Times New Roman" w:hAnsi="Times New Roman" w:cs="Times New Roman"/>
          <w:b/>
          <w:sz w:val="22"/>
          <w:szCs w:val="22"/>
        </w:rPr>
        <w:t>Открытие лицевого счета физическому или юридическому лицу</w:t>
      </w: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w:t>
      </w:r>
      <w:r w:rsidRPr="00596175">
        <w:rPr>
          <w:rFonts w:ascii="Times New Roman" w:hAnsi="Times New Roman" w:cs="Times New Roman"/>
          <w:sz w:val="22"/>
          <w:szCs w:val="22"/>
          <w:u w:val="single"/>
        </w:rPr>
        <w:lastRenderedPageBreak/>
        <w:t>установленном пунктом 4 настоящих Правил, следующие документы:</w:t>
      </w:r>
    </w:p>
    <w:p w:rsidR="00623D33" w:rsidRPr="00596175" w:rsidRDefault="00623D33" w:rsidP="00596175">
      <w:pPr>
        <w:jc w:val="both"/>
        <w:rPr>
          <w:rFonts w:ascii="Times New Roman" w:hAnsi="Times New Roman" w:cs="Times New Roman"/>
          <w:sz w:val="22"/>
          <w:szCs w:val="22"/>
          <w:u w:val="single"/>
        </w:rPr>
      </w:pPr>
    </w:p>
    <w:p w:rsidR="00623D33" w:rsidRPr="00596175" w:rsidRDefault="00623D33" w:rsidP="00596175">
      <w:pPr>
        <w:pStyle w:val="a6"/>
        <w:spacing w:after="0"/>
        <w:rPr>
          <w:rFonts w:ascii="Times New Roman" w:hAnsi="Times New Roman" w:cs="Times New Roman"/>
          <w:sz w:val="22"/>
          <w:szCs w:val="22"/>
        </w:rPr>
      </w:pPr>
      <w:r w:rsidRPr="00596175">
        <w:rPr>
          <w:rFonts w:ascii="Times New Roman" w:hAnsi="Times New Roman" w:cs="Times New Roman"/>
          <w:b/>
          <w:sz w:val="22"/>
          <w:szCs w:val="22"/>
        </w:rPr>
        <w:t>Для всех физических лиц</w:t>
      </w:r>
      <w:r w:rsidRPr="00596175">
        <w:rPr>
          <w:rFonts w:ascii="Times New Roman" w:hAnsi="Times New Roman" w:cs="Times New Roman"/>
          <w:sz w:val="22"/>
          <w:szCs w:val="22"/>
        </w:rPr>
        <w:t>:</w:t>
      </w:r>
    </w:p>
    <w:p w:rsidR="00623D33" w:rsidRPr="00596175" w:rsidRDefault="00623D33" w:rsidP="00596175">
      <w:pPr>
        <w:numPr>
          <w:ilvl w:val="0"/>
          <w:numId w:val="50"/>
        </w:numPr>
        <w:jc w:val="both"/>
        <w:rPr>
          <w:rFonts w:ascii="Times New Roman" w:hAnsi="Times New Roman" w:cs="Times New Roman"/>
          <w:sz w:val="22"/>
          <w:szCs w:val="22"/>
        </w:rPr>
      </w:pPr>
      <w:r w:rsidRPr="00596175">
        <w:rPr>
          <w:rFonts w:ascii="Times New Roman" w:hAnsi="Times New Roman" w:cs="Times New Roman"/>
          <w:sz w:val="22"/>
          <w:szCs w:val="22"/>
        </w:rPr>
        <w:t>анкету зарегистрированного лица, удовлетворяющую требованиям п.3.2.1.Правил;</w:t>
      </w:r>
    </w:p>
    <w:p w:rsidR="00623D33" w:rsidRPr="00596175" w:rsidRDefault="00623D33" w:rsidP="00596175">
      <w:pPr>
        <w:numPr>
          <w:ilvl w:val="0"/>
          <w:numId w:val="50"/>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623D33" w:rsidRPr="00596175" w:rsidRDefault="00623D33" w:rsidP="00596175">
      <w:pPr>
        <w:numPr>
          <w:ilvl w:val="0"/>
          <w:numId w:val="50"/>
        </w:numPr>
        <w:jc w:val="both"/>
        <w:rPr>
          <w:rFonts w:ascii="Times New Roman" w:hAnsi="Times New Roman" w:cs="Times New Roman"/>
          <w:sz w:val="22"/>
          <w:szCs w:val="22"/>
        </w:rPr>
      </w:pPr>
      <w:r w:rsidRPr="00596175">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623D33" w:rsidRPr="00596175" w:rsidRDefault="00623D33" w:rsidP="00596175">
      <w:pPr>
        <w:numPr>
          <w:ilvl w:val="0"/>
          <w:numId w:val="50"/>
        </w:numPr>
        <w:jc w:val="both"/>
        <w:rPr>
          <w:rFonts w:ascii="Times New Roman" w:hAnsi="Times New Roman" w:cs="Times New Roman"/>
          <w:sz w:val="22"/>
          <w:szCs w:val="22"/>
        </w:rPr>
      </w:pPr>
      <w:r w:rsidRPr="00596175">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623D33" w:rsidRPr="00596175" w:rsidRDefault="00623D33" w:rsidP="00596175">
      <w:pPr>
        <w:ind w:left="360"/>
        <w:jc w:val="both"/>
        <w:rPr>
          <w:rFonts w:ascii="Times New Roman" w:hAnsi="Times New Roman" w:cs="Times New Roman"/>
          <w:b/>
          <w:bCs/>
          <w:sz w:val="22"/>
          <w:szCs w:val="22"/>
        </w:rPr>
      </w:pPr>
    </w:p>
    <w:p w:rsidR="00623D33" w:rsidRPr="00596175" w:rsidRDefault="00623D33" w:rsidP="00596175">
      <w:pPr>
        <w:ind w:left="360" w:firstLine="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numPr>
          <w:ilvl w:val="0"/>
          <w:numId w:val="51"/>
        </w:numPr>
        <w:jc w:val="both"/>
        <w:rPr>
          <w:rFonts w:ascii="Times New Roman" w:hAnsi="Times New Roman" w:cs="Times New Roman"/>
          <w:sz w:val="22"/>
          <w:szCs w:val="22"/>
        </w:rPr>
      </w:pPr>
      <w:r w:rsidRPr="00596175">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623D33" w:rsidRPr="00596175" w:rsidRDefault="00623D33" w:rsidP="00596175">
      <w:pPr>
        <w:numPr>
          <w:ilvl w:val="0"/>
          <w:numId w:val="51"/>
        </w:numPr>
        <w:jc w:val="both"/>
        <w:rPr>
          <w:rFonts w:ascii="Times New Roman" w:hAnsi="Times New Roman" w:cs="Times New Roman"/>
          <w:sz w:val="22"/>
          <w:szCs w:val="22"/>
        </w:rPr>
      </w:pPr>
      <w:r w:rsidRPr="00596175">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623D33" w:rsidRPr="00596175" w:rsidRDefault="00623D33" w:rsidP="00596175">
      <w:pPr>
        <w:numPr>
          <w:ilvl w:val="0"/>
          <w:numId w:val="51"/>
        </w:numPr>
        <w:jc w:val="both"/>
        <w:rPr>
          <w:rFonts w:ascii="Times New Roman" w:hAnsi="Times New Roman" w:cs="Times New Roman"/>
          <w:sz w:val="22"/>
          <w:szCs w:val="22"/>
        </w:rPr>
      </w:pPr>
      <w:r w:rsidRPr="00596175">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623D33" w:rsidRPr="00596175" w:rsidRDefault="00623D33" w:rsidP="00596175">
      <w:pPr>
        <w:numPr>
          <w:ilvl w:val="0"/>
          <w:numId w:val="51"/>
        </w:numPr>
        <w:jc w:val="both"/>
        <w:rPr>
          <w:rFonts w:ascii="Times New Roman" w:hAnsi="Times New Roman" w:cs="Times New Roman"/>
          <w:sz w:val="22"/>
          <w:szCs w:val="22"/>
        </w:rPr>
      </w:pPr>
      <w:r w:rsidRPr="00596175">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623D33" w:rsidRPr="00596175" w:rsidRDefault="00623D33" w:rsidP="00596175">
      <w:pPr>
        <w:pStyle w:val="31"/>
        <w:ind w:left="1080"/>
        <w:rPr>
          <w:rFonts w:ascii="Times New Roman" w:hAnsi="Times New Roman" w:cs="Times New Roman"/>
          <w:sz w:val="22"/>
          <w:szCs w:val="22"/>
        </w:rPr>
      </w:pPr>
      <w:r w:rsidRPr="00596175">
        <w:rPr>
          <w:rFonts w:ascii="Times New Roman" w:hAnsi="Times New Roman" w:cs="Times New Roman"/>
          <w:sz w:val="22"/>
          <w:szCs w:val="22"/>
        </w:rPr>
        <w:t>В случае, если законными представителями являются родители:</w:t>
      </w:r>
    </w:p>
    <w:p w:rsidR="00623D33" w:rsidRPr="00596175" w:rsidRDefault="00623D33" w:rsidP="00596175">
      <w:pPr>
        <w:numPr>
          <w:ilvl w:val="0"/>
          <w:numId w:val="52"/>
        </w:numPr>
        <w:ind w:left="1080" w:firstLine="0"/>
        <w:jc w:val="both"/>
        <w:rPr>
          <w:rFonts w:ascii="Times New Roman" w:hAnsi="Times New Roman" w:cs="Times New Roman"/>
          <w:sz w:val="22"/>
          <w:szCs w:val="22"/>
        </w:rPr>
      </w:pPr>
      <w:r w:rsidRPr="00596175">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623D33" w:rsidRPr="00596175" w:rsidRDefault="00623D33" w:rsidP="00596175">
      <w:pPr>
        <w:ind w:left="108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623D33" w:rsidRPr="00596175" w:rsidRDefault="00623D33" w:rsidP="00596175">
      <w:pPr>
        <w:numPr>
          <w:ilvl w:val="0"/>
          <w:numId w:val="52"/>
        </w:numPr>
        <w:ind w:left="1080" w:firstLine="0"/>
        <w:jc w:val="both"/>
        <w:rPr>
          <w:rFonts w:ascii="Times New Roman" w:hAnsi="Times New Roman" w:cs="Times New Roman"/>
          <w:sz w:val="22"/>
          <w:szCs w:val="22"/>
        </w:rPr>
      </w:pPr>
      <w:r w:rsidRPr="00596175">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623D33" w:rsidRPr="00596175" w:rsidRDefault="00623D33" w:rsidP="00596175">
      <w:pPr>
        <w:numPr>
          <w:ilvl w:val="0"/>
          <w:numId w:val="52"/>
        </w:numPr>
        <w:ind w:left="1080" w:firstLine="0"/>
        <w:jc w:val="both"/>
        <w:rPr>
          <w:rFonts w:ascii="Times New Roman" w:hAnsi="Times New Roman" w:cs="Times New Roman"/>
          <w:sz w:val="22"/>
          <w:szCs w:val="22"/>
        </w:rPr>
      </w:pPr>
      <w:r w:rsidRPr="00596175">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623D33" w:rsidRPr="00596175" w:rsidRDefault="00623D33" w:rsidP="00596175">
      <w:pPr>
        <w:numPr>
          <w:ilvl w:val="0"/>
          <w:numId w:val="52"/>
        </w:numPr>
        <w:ind w:left="1080" w:firstLine="0"/>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623D33" w:rsidRPr="00596175" w:rsidRDefault="00623D33" w:rsidP="00596175">
      <w:pPr>
        <w:numPr>
          <w:ilvl w:val="0"/>
          <w:numId w:val="52"/>
        </w:numPr>
        <w:ind w:left="1080" w:firstLine="0"/>
        <w:jc w:val="both"/>
        <w:rPr>
          <w:rFonts w:ascii="Times New Roman" w:hAnsi="Times New Roman" w:cs="Times New Roman"/>
          <w:sz w:val="22"/>
          <w:szCs w:val="22"/>
        </w:rPr>
      </w:pPr>
      <w:r w:rsidRPr="00596175">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623D33" w:rsidRPr="00596175" w:rsidRDefault="00623D33" w:rsidP="00596175">
      <w:pPr>
        <w:pStyle w:val="31"/>
        <w:ind w:left="1080"/>
        <w:rPr>
          <w:rFonts w:ascii="Times New Roman" w:hAnsi="Times New Roman" w:cs="Times New Roman"/>
          <w:sz w:val="22"/>
          <w:szCs w:val="22"/>
        </w:rPr>
      </w:pPr>
      <w:r w:rsidRPr="00596175">
        <w:rPr>
          <w:rFonts w:ascii="Times New Roman" w:hAnsi="Times New Roman" w:cs="Times New Roman"/>
          <w:sz w:val="22"/>
          <w:szCs w:val="22"/>
        </w:rPr>
        <w:t>В случаях, если законным представителем является орган опеки и попечительства:</w:t>
      </w:r>
    </w:p>
    <w:p w:rsidR="00623D33" w:rsidRPr="00596175" w:rsidRDefault="00623D33" w:rsidP="00596175">
      <w:pPr>
        <w:numPr>
          <w:ilvl w:val="0"/>
          <w:numId w:val="53"/>
        </w:numPr>
        <w:ind w:left="1080" w:firstLine="0"/>
        <w:jc w:val="both"/>
        <w:rPr>
          <w:rFonts w:ascii="Times New Roman" w:hAnsi="Times New Roman" w:cs="Times New Roman"/>
          <w:sz w:val="22"/>
          <w:szCs w:val="22"/>
        </w:rPr>
      </w:pPr>
      <w:r w:rsidRPr="00596175">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623D33" w:rsidRPr="00596175" w:rsidRDefault="00623D33" w:rsidP="00596175">
      <w:pPr>
        <w:numPr>
          <w:ilvl w:val="0"/>
          <w:numId w:val="53"/>
        </w:numPr>
        <w:ind w:left="1080" w:firstLine="0"/>
        <w:jc w:val="both"/>
        <w:rPr>
          <w:rFonts w:ascii="Times New Roman" w:hAnsi="Times New Roman" w:cs="Times New Roman"/>
          <w:sz w:val="22"/>
          <w:szCs w:val="22"/>
        </w:rPr>
      </w:pPr>
      <w:r w:rsidRPr="00596175">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623D33" w:rsidRPr="00596175" w:rsidRDefault="00623D33" w:rsidP="00596175">
      <w:pPr>
        <w:numPr>
          <w:ilvl w:val="0"/>
          <w:numId w:val="53"/>
        </w:numPr>
        <w:ind w:left="1080" w:firstLine="0"/>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623D33" w:rsidRPr="00596175" w:rsidRDefault="00623D33" w:rsidP="00596175">
      <w:pPr>
        <w:numPr>
          <w:ilvl w:val="0"/>
          <w:numId w:val="53"/>
        </w:numPr>
        <w:ind w:left="1080" w:firstLine="0"/>
        <w:jc w:val="both"/>
        <w:rPr>
          <w:rFonts w:ascii="Times New Roman" w:hAnsi="Times New Roman" w:cs="Times New Roman"/>
          <w:sz w:val="22"/>
          <w:szCs w:val="22"/>
        </w:rPr>
      </w:pPr>
      <w:r w:rsidRPr="00596175">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623D33" w:rsidRPr="00596175" w:rsidRDefault="00623D33" w:rsidP="00596175">
      <w:pPr>
        <w:pStyle w:val="31"/>
        <w:ind w:left="1080"/>
        <w:rPr>
          <w:rFonts w:ascii="Times New Roman" w:hAnsi="Times New Roman" w:cs="Times New Roman"/>
          <w:sz w:val="22"/>
          <w:szCs w:val="22"/>
        </w:rPr>
      </w:pPr>
      <w:r w:rsidRPr="00596175">
        <w:rPr>
          <w:rFonts w:ascii="Times New Roman" w:hAnsi="Times New Roman" w:cs="Times New Roman"/>
          <w:sz w:val="22"/>
          <w:szCs w:val="22"/>
        </w:rPr>
        <w:t>В случае назначения законного представителя органом опеки и попечительства:</w:t>
      </w:r>
    </w:p>
    <w:p w:rsidR="00623D33" w:rsidRPr="00596175" w:rsidRDefault="00623D33" w:rsidP="00596175">
      <w:pPr>
        <w:numPr>
          <w:ilvl w:val="0"/>
          <w:numId w:val="54"/>
        </w:numPr>
        <w:ind w:left="1080" w:firstLine="0"/>
        <w:jc w:val="both"/>
        <w:rPr>
          <w:rFonts w:ascii="Times New Roman" w:hAnsi="Times New Roman" w:cs="Times New Roman"/>
          <w:sz w:val="22"/>
          <w:szCs w:val="22"/>
        </w:rPr>
      </w:pPr>
      <w:r w:rsidRPr="00596175">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623D33" w:rsidRPr="00596175" w:rsidRDefault="00623D33" w:rsidP="00596175">
      <w:pPr>
        <w:numPr>
          <w:ilvl w:val="0"/>
          <w:numId w:val="54"/>
        </w:numPr>
        <w:ind w:left="1080" w:firstLine="0"/>
        <w:jc w:val="both"/>
        <w:rPr>
          <w:rFonts w:ascii="Times New Roman" w:hAnsi="Times New Roman" w:cs="Times New Roman"/>
          <w:sz w:val="22"/>
          <w:szCs w:val="22"/>
        </w:rPr>
      </w:pPr>
      <w:r w:rsidRPr="00596175">
        <w:rPr>
          <w:rFonts w:ascii="Times New Roman" w:hAnsi="Times New Roman" w:cs="Times New Roman"/>
          <w:sz w:val="22"/>
          <w:szCs w:val="22"/>
        </w:rPr>
        <w:t xml:space="preserve">документ, удостоверяющий личность законного представителя (предъявляется </w:t>
      </w:r>
      <w:r w:rsidRPr="00596175">
        <w:rPr>
          <w:rFonts w:ascii="Times New Roman" w:hAnsi="Times New Roman" w:cs="Times New Roman"/>
          <w:sz w:val="22"/>
          <w:szCs w:val="22"/>
        </w:rPr>
        <w:lastRenderedPageBreak/>
        <w:t>Регистратору), и /или доверенность на уполномоченного представителя (передается Регистратору).</w:t>
      </w:r>
    </w:p>
    <w:p w:rsidR="00623D33" w:rsidRPr="00596175" w:rsidRDefault="00623D33" w:rsidP="00596175">
      <w:pPr>
        <w:ind w:left="1080"/>
        <w:jc w:val="both"/>
        <w:rPr>
          <w:rFonts w:ascii="Times New Roman" w:hAnsi="Times New Roman" w:cs="Times New Roman"/>
          <w:sz w:val="22"/>
          <w:szCs w:val="22"/>
        </w:rPr>
      </w:pPr>
    </w:p>
    <w:p w:rsidR="00623D33" w:rsidRPr="00596175" w:rsidRDefault="00623D33" w:rsidP="00596175">
      <w:pPr>
        <w:ind w:left="360" w:firstLine="720"/>
        <w:jc w:val="both"/>
        <w:rPr>
          <w:rFonts w:ascii="Times New Roman" w:hAnsi="Times New Roman" w:cs="Times New Roman"/>
          <w:sz w:val="22"/>
          <w:szCs w:val="22"/>
        </w:rPr>
      </w:pPr>
      <w:r w:rsidRPr="00596175">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623D33" w:rsidRPr="00596175" w:rsidRDefault="00623D33" w:rsidP="00596175">
      <w:pPr>
        <w:ind w:left="360" w:firstLine="720"/>
        <w:jc w:val="both"/>
        <w:rPr>
          <w:rFonts w:ascii="Times New Roman" w:hAnsi="Times New Roman" w:cs="Times New Roman"/>
          <w:sz w:val="22"/>
          <w:szCs w:val="22"/>
        </w:rPr>
      </w:pPr>
    </w:p>
    <w:p w:rsidR="00623D33" w:rsidRPr="00596175" w:rsidRDefault="00623D33" w:rsidP="00596175">
      <w:pPr>
        <w:jc w:val="both"/>
        <w:rPr>
          <w:rFonts w:ascii="Times New Roman" w:hAnsi="Times New Roman" w:cs="Times New Roman"/>
          <w:b/>
          <w:sz w:val="22"/>
          <w:szCs w:val="22"/>
        </w:rPr>
      </w:pPr>
      <w:r w:rsidRPr="00596175">
        <w:rPr>
          <w:rFonts w:ascii="Times New Roman" w:hAnsi="Times New Roman" w:cs="Times New Roman"/>
          <w:b/>
          <w:sz w:val="22"/>
          <w:szCs w:val="22"/>
        </w:rPr>
        <w:t>Для юридических лиц:</w:t>
      </w:r>
    </w:p>
    <w:p w:rsidR="00623D33" w:rsidRPr="00596175" w:rsidRDefault="00623D33" w:rsidP="00596175">
      <w:pPr>
        <w:numPr>
          <w:ilvl w:val="0"/>
          <w:numId w:val="55"/>
        </w:numPr>
        <w:jc w:val="both"/>
        <w:rPr>
          <w:rFonts w:ascii="Times New Roman" w:hAnsi="Times New Roman" w:cs="Times New Roman"/>
          <w:sz w:val="22"/>
          <w:szCs w:val="22"/>
        </w:rPr>
      </w:pPr>
      <w:r w:rsidRPr="00596175">
        <w:rPr>
          <w:rFonts w:ascii="Times New Roman" w:hAnsi="Times New Roman" w:cs="Times New Roman"/>
          <w:sz w:val="22"/>
          <w:szCs w:val="22"/>
        </w:rPr>
        <w:t>анкету зарегистрированного лица, удовлетворяющую требованиям п.3.2.1.Правил;</w:t>
      </w:r>
    </w:p>
    <w:p w:rsidR="00623D33" w:rsidRPr="00596175" w:rsidRDefault="00623D33" w:rsidP="00596175">
      <w:pPr>
        <w:numPr>
          <w:ilvl w:val="0"/>
          <w:numId w:val="55"/>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623D33" w:rsidRPr="00596175" w:rsidRDefault="00623D33" w:rsidP="00596175">
      <w:pPr>
        <w:numPr>
          <w:ilvl w:val="0"/>
          <w:numId w:val="55"/>
        </w:numPr>
        <w:jc w:val="both"/>
        <w:rPr>
          <w:rFonts w:ascii="Times New Roman" w:hAnsi="Times New Roman" w:cs="Times New Roman"/>
          <w:sz w:val="22"/>
          <w:szCs w:val="22"/>
        </w:rPr>
      </w:pPr>
      <w:r w:rsidRPr="00596175">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623D33" w:rsidRPr="00596175" w:rsidRDefault="00623D33" w:rsidP="00596175">
      <w:pPr>
        <w:numPr>
          <w:ilvl w:val="0"/>
          <w:numId w:val="56"/>
        </w:numPr>
        <w:tabs>
          <w:tab w:val="left" w:pos="7560"/>
        </w:tabs>
        <w:jc w:val="both"/>
        <w:rPr>
          <w:rFonts w:ascii="Times New Roman" w:hAnsi="Times New Roman" w:cs="Times New Roman"/>
          <w:sz w:val="22"/>
          <w:szCs w:val="22"/>
        </w:rPr>
      </w:pPr>
      <w:r w:rsidRPr="00596175">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623D33" w:rsidRPr="00596175" w:rsidRDefault="00623D33" w:rsidP="00596175">
      <w:pPr>
        <w:numPr>
          <w:ilvl w:val="0"/>
          <w:numId w:val="56"/>
        </w:numPr>
        <w:jc w:val="both"/>
        <w:rPr>
          <w:rFonts w:ascii="Times New Roman" w:hAnsi="Times New Roman" w:cs="Times New Roman"/>
          <w:sz w:val="22"/>
          <w:szCs w:val="22"/>
        </w:rPr>
      </w:pPr>
      <w:r w:rsidRPr="00596175">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623D33" w:rsidRPr="00596175" w:rsidRDefault="00623D33" w:rsidP="00596175">
      <w:pPr>
        <w:numPr>
          <w:ilvl w:val="0"/>
          <w:numId w:val="55"/>
        </w:numPr>
        <w:jc w:val="both"/>
        <w:rPr>
          <w:rFonts w:ascii="Times New Roman" w:hAnsi="Times New Roman" w:cs="Times New Roman"/>
          <w:sz w:val="22"/>
          <w:szCs w:val="22"/>
        </w:rPr>
      </w:pPr>
      <w:r w:rsidRPr="00596175">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623D33" w:rsidRPr="00596175" w:rsidRDefault="00623D33" w:rsidP="00596175">
      <w:pPr>
        <w:numPr>
          <w:ilvl w:val="0"/>
          <w:numId w:val="55"/>
        </w:numPr>
        <w:jc w:val="both"/>
        <w:rPr>
          <w:rFonts w:ascii="Times New Roman" w:hAnsi="Times New Roman" w:cs="Times New Roman"/>
          <w:sz w:val="22"/>
          <w:szCs w:val="22"/>
        </w:rPr>
      </w:pPr>
      <w:r w:rsidRPr="00596175">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ind w:left="360" w:firstLine="360"/>
        <w:jc w:val="both"/>
        <w:rPr>
          <w:rFonts w:ascii="Times New Roman" w:hAnsi="Times New Roman" w:cs="Times New Roman"/>
          <w:sz w:val="22"/>
          <w:szCs w:val="22"/>
        </w:rPr>
      </w:pPr>
      <w:r w:rsidRPr="00596175">
        <w:rPr>
          <w:rFonts w:ascii="Times New Roman" w:hAnsi="Times New Roman" w:cs="Times New Roman"/>
          <w:sz w:val="22"/>
          <w:szCs w:val="22"/>
          <w:u w:val="single"/>
        </w:rPr>
        <w:t>Дополнительно необходимо предоставить</w:t>
      </w:r>
      <w:r w:rsidRPr="00596175">
        <w:rPr>
          <w:rFonts w:ascii="Times New Roman" w:hAnsi="Times New Roman" w:cs="Times New Roman"/>
          <w:sz w:val="22"/>
          <w:szCs w:val="22"/>
        </w:rPr>
        <w:t>:</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numPr>
          <w:ilvl w:val="0"/>
          <w:numId w:val="57"/>
        </w:numPr>
        <w:jc w:val="both"/>
        <w:rPr>
          <w:rFonts w:ascii="Times New Roman" w:hAnsi="Times New Roman" w:cs="Times New Roman"/>
          <w:sz w:val="22"/>
          <w:szCs w:val="22"/>
        </w:rPr>
      </w:pPr>
      <w:r w:rsidRPr="00596175">
        <w:rPr>
          <w:rFonts w:ascii="Times New Roman" w:hAnsi="Times New Roman" w:cs="Times New Roman"/>
          <w:sz w:val="22"/>
          <w:szCs w:val="22"/>
        </w:rPr>
        <w:t>нотариально заверенную копию банковской карточки (в случае если лица, имеющие право действовать от имени юридического лица без доверенности, не расписались в анкете в присутствии уполномоченного представителя Регистратора).</w:t>
      </w:r>
    </w:p>
    <w:p w:rsidR="00623D33" w:rsidRPr="00596175" w:rsidRDefault="00623D33" w:rsidP="00596175">
      <w:pPr>
        <w:numPr>
          <w:ilvl w:val="0"/>
          <w:numId w:val="57"/>
        </w:numPr>
        <w:jc w:val="both"/>
        <w:rPr>
          <w:rFonts w:ascii="Times New Roman" w:hAnsi="Times New Roman" w:cs="Times New Roman"/>
          <w:sz w:val="22"/>
          <w:szCs w:val="22"/>
        </w:rPr>
      </w:pPr>
      <w:r w:rsidRPr="00596175">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623D33" w:rsidRPr="00596175" w:rsidRDefault="00623D33" w:rsidP="00596175">
      <w:pPr>
        <w:numPr>
          <w:ilvl w:val="0"/>
          <w:numId w:val="57"/>
        </w:numPr>
        <w:jc w:val="both"/>
        <w:rPr>
          <w:rFonts w:ascii="Times New Roman" w:hAnsi="Times New Roman" w:cs="Times New Roman"/>
          <w:sz w:val="22"/>
          <w:szCs w:val="22"/>
        </w:rPr>
      </w:pPr>
      <w:r w:rsidRPr="00596175">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623D33" w:rsidRPr="00596175" w:rsidRDefault="00623D33" w:rsidP="00596175">
      <w:pPr>
        <w:numPr>
          <w:ilvl w:val="0"/>
          <w:numId w:val="57"/>
        </w:numPr>
        <w:jc w:val="both"/>
        <w:rPr>
          <w:rFonts w:ascii="Times New Roman" w:hAnsi="Times New Roman" w:cs="Times New Roman"/>
          <w:sz w:val="22"/>
          <w:szCs w:val="22"/>
        </w:rPr>
      </w:pPr>
      <w:r w:rsidRPr="00596175">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623D33" w:rsidRPr="00596175" w:rsidRDefault="00623D33" w:rsidP="00596175">
      <w:pPr>
        <w:jc w:val="both"/>
        <w:rPr>
          <w:rFonts w:ascii="Times New Roman" w:hAnsi="Times New Roman" w:cs="Times New Roman"/>
          <w:sz w:val="22"/>
          <w:szCs w:val="22"/>
        </w:rPr>
      </w:pP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b/>
          <w:sz w:val="22"/>
          <w:szCs w:val="22"/>
        </w:rPr>
        <w:lastRenderedPageBreak/>
        <w:t>Для юридических лиц - нерезидентов</w:t>
      </w:r>
      <w:r w:rsidRPr="00596175">
        <w:rPr>
          <w:rFonts w:ascii="Times New Roman" w:hAnsi="Times New Roman" w:cs="Times New Roman"/>
          <w:sz w:val="22"/>
          <w:szCs w:val="22"/>
        </w:rPr>
        <w:t>:</w:t>
      </w:r>
    </w:p>
    <w:p w:rsidR="00623D33" w:rsidRPr="00596175" w:rsidRDefault="00623D33" w:rsidP="00596175">
      <w:pPr>
        <w:numPr>
          <w:ilvl w:val="0"/>
          <w:numId w:val="58"/>
        </w:numPr>
        <w:jc w:val="both"/>
        <w:rPr>
          <w:rFonts w:ascii="Times New Roman" w:hAnsi="Times New Roman" w:cs="Times New Roman"/>
          <w:sz w:val="22"/>
          <w:szCs w:val="22"/>
        </w:rPr>
      </w:pPr>
      <w:r w:rsidRPr="00596175">
        <w:rPr>
          <w:rFonts w:ascii="Times New Roman" w:hAnsi="Times New Roman" w:cs="Times New Roman"/>
          <w:sz w:val="22"/>
          <w:szCs w:val="22"/>
        </w:rPr>
        <w:t>анкету зарегистрированного лица, удовлетворяющую требованиям п.3.2.1.Правил;</w:t>
      </w:r>
    </w:p>
    <w:p w:rsidR="00623D33" w:rsidRPr="00596175" w:rsidRDefault="00623D33" w:rsidP="00596175">
      <w:pPr>
        <w:numPr>
          <w:ilvl w:val="0"/>
          <w:numId w:val="58"/>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623D33" w:rsidRPr="00596175" w:rsidRDefault="00623D33" w:rsidP="00596175">
      <w:pPr>
        <w:numPr>
          <w:ilvl w:val="0"/>
          <w:numId w:val="58"/>
        </w:numPr>
        <w:jc w:val="both"/>
        <w:rPr>
          <w:rFonts w:ascii="Times New Roman" w:hAnsi="Times New Roman" w:cs="Times New Roman"/>
          <w:sz w:val="22"/>
          <w:szCs w:val="22"/>
        </w:rPr>
      </w:pPr>
      <w:r w:rsidRPr="00596175">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623D33" w:rsidRPr="00596175" w:rsidRDefault="00623D33" w:rsidP="00596175">
      <w:pPr>
        <w:numPr>
          <w:ilvl w:val="0"/>
          <w:numId w:val="58"/>
        </w:numPr>
        <w:ind w:firstLine="180"/>
        <w:jc w:val="both"/>
        <w:rPr>
          <w:rFonts w:ascii="Times New Roman" w:hAnsi="Times New Roman" w:cs="Times New Roman"/>
          <w:sz w:val="22"/>
          <w:szCs w:val="22"/>
        </w:rPr>
      </w:pPr>
      <w:r w:rsidRPr="00596175">
        <w:rPr>
          <w:rFonts w:ascii="Times New Roman" w:hAnsi="Times New Roman" w:cs="Times New Roman"/>
          <w:sz w:val="22"/>
          <w:szCs w:val="22"/>
        </w:rPr>
        <w:t>копии учредительных документов;</w:t>
      </w:r>
    </w:p>
    <w:p w:rsidR="00623D33" w:rsidRPr="00596175" w:rsidRDefault="00623D33" w:rsidP="00596175">
      <w:pPr>
        <w:numPr>
          <w:ilvl w:val="0"/>
          <w:numId w:val="58"/>
        </w:numPr>
        <w:ind w:firstLine="180"/>
        <w:jc w:val="both"/>
        <w:rPr>
          <w:rFonts w:ascii="Times New Roman" w:hAnsi="Times New Roman" w:cs="Times New Roman"/>
          <w:sz w:val="22"/>
          <w:szCs w:val="22"/>
        </w:rPr>
      </w:pPr>
      <w:r w:rsidRPr="00596175">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623D33" w:rsidRPr="00596175" w:rsidRDefault="00623D33" w:rsidP="00596175">
      <w:pPr>
        <w:numPr>
          <w:ilvl w:val="0"/>
          <w:numId w:val="58"/>
        </w:numPr>
        <w:ind w:firstLine="180"/>
        <w:jc w:val="both"/>
        <w:rPr>
          <w:rFonts w:ascii="Times New Roman" w:hAnsi="Times New Roman" w:cs="Times New Roman"/>
          <w:sz w:val="22"/>
          <w:szCs w:val="22"/>
        </w:rPr>
      </w:pPr>
      <w:r w:rsidRPr="00596175">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623D33" w:rsidRPr="00596175" w:rsidRDefault="00623D33" w:rsidP="00596175">
      <w:pPr>
        <w:numPr>
          <w:ilvl w:val="0"/>
          <w:numId w:val="58"/>
        </w:numPr>
        <w:ind w:firstLine="180"/>
        <w:jc w:val="both"/>
        <w:rPr>
          <w:rFonts w:ascii="Times New Roman" w:hAnsi="Times New Roman" w:cs="Times New Roman"/>
          <w:sz w:val="22"/>
          <w:szCs w:val="22"/>
        </w:rPr>
      </w:pPr>
      <w:r w:rsidRPr="00596175">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623D33" w:rsidRPr="00596175" w:rsidRDefault="00623D33" w:rsidP="00596175">
      <w:pPr>
        <w:jc w:val="both"/>
        <w:rPr>
          <w:rFonts w:ascii="Times New Roman" w:hAnsi="Times New Roman" w:cs="Times New Roman"/>
          <w:sz w:val="22"/>
          <w:szCs w:val="22"/>
        </w:rPr>
      </w:pPr>
    </w:p>
    <w:p w:rsidR="00623D33" w:rsidRPr="00596175" w:rsidRDefault="00623D33" w:rsidP="00596175">
      <w:pPr>
        <w:jc w:val="both"/>
        <w:rPr>
          <w:rFonts w:ascii="Times New Roman" w:hAnsi="Times New Roman" w:cs="Times New Roman"/>
          <w:b/>
          <w:sz w:val="22"/>
          <w:szCs w:val="22"/>
        </w:rPr>
      </w:pPr>
      <w:r w:rsidRPr="00596175">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623D33" w:rsidRPr="00596175" w:rsidRDefault="00623D33" w:rsidP="00596175">
      <w:pPr>
        <w:numPr>
          <w:ilvl w:val="0"/>
          <w:numId w:val="58"/>
        </w:numPr>
        <w:jc w:val="both"/>
        <w:rPr>
          <w:rFonts w:ascii="Times New Roman" w:hAnsi="Times New Roman" w:cs="Times New Roman"/>
          <w:sz w:val="22"/>
          <w:szCs w:val="22"/>
        </w:rPr>
      </w:pPr>
      <w:r w:rsidRPr="00596175">
        <w:rPr>
          <w:rFonts w:ascii="Times New Roman" w:hAnsi="Times New Roman" w:cs="Times New Roman"/>
          <w:sz w:val="22"/>
          <w:szCs w:val="22"/>
        </w:rPr>
        <w:t>анкету зарегистрированного лица, удовлетворяющую требованиям п.3.2.1. Правил, и указывающую в качестве владельца акций Российской Федерации уполномоченную организацию.</w:t>
      </w:r>
    </w:p>
    <w:p w:rsidR="00623D33" w:rsidRPr="00596175" w:rsidRDefault="00623D33" w:rsidP="00596175">
      <w:pPr>
        <w:jc w:val="both"/>
        <w:rPr>
          <w:rFonts w:ascii="Times New Roman" w:hAnsi="Times New Roman" w:cs="Times New Roman"/>
          <w:sz w:val="22"/>
          <w:szCs w:val="22"/>
        </w:rPr>
      </w:pPr>
      <w:r w:rsidRPr="00596175">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623D33" w:rsidRPr="00596175" w:rsidRDefault="00623D33" w:rsidP="00596175">
      <w:pPr>
        <w:numPr>
          <w:ilvl w:val="0"/>
          <w:numId w:val="58"/>
        </w:numPr>
        <w:jc w:val="both"/>
        <w:rPr>
          <w:rFonts w:ascii="Times New Roman" w:hAnsi="Times New Roman" w:cs="Times New Roman"/>
          <w:sz w:val="22"/>
          <w:szCs w:val="22"/>
        </w:rPr>
      </w:pPr>
      <w:r w:rsidRPr="00596175">
        <w:rPr>
          <w:rFonts w:ascii="Times New Roman" w:hAnsi="Times New Roman" w:cs="Times New Roman"/>
          <w:sz w:val="22"/>
          <w:szCs w:val="22"/>
        </w:rPr>
        <w:t>анкету зарегистрированного лица, удовлетворяющую требованиям п.3.2.1. Правил, и указывающую в качестве владельца акций Российской Федерации уполномоченную организацию;</w:t>
      </w:r>
    </w:p>
    <w:p w:rsidR="00623D33" w:rsidRPr="00596175" w:rsidRDefault="00623D33" w:rsidP="00596175">
      <w:pPr>
        <w:numPr>
          <w:ilvl w:val="0"/>
          <w:numId w:val="58"/>
        </w:numPr>
        <w:jc w:val="both"/>
        <w:rPr>
          <w:rFonts w:ascii="Times New Roman" w:hAnsi="Times New Roman" w:cs="Times New Roman"/>
          <w:sz w:val="22"/>
          <w:szCs w:val="22"/>
        </w:rPr>
      </w:pPr>
      <w:r w:rsidRPr="00596175">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623D33" w:rsidRPr="00596175" w:rsidRDefault="00623D33" w:rsidP="00596175">
      <w:pPr>
        <w:numPr>
          <w:ilvl w:val="0"/>
          <w:numId w:val="58"/>
        </w:numPr>
        <w:jc w:val="both"/>
        <w:rPr>
          <w:rFonts w:ascii="Times New Roman" w:hAnsi="Times New Roman" w:cs="Times New Roman"/>
          <w:sz w:val="22"/>
          <w:szCs w:val="22"/>
        </w:rPr>
      </w:pPr>
      <w:r w:rsidRPr="00596175">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623D33" w:rsidRPr="00596175" w:rsidRDefault="00623D33" w:rsidP="00596175">
      <w:pPr>
        <w:numPr>
          <w:ilvl w:val="0"/>
          <w:numId w:val="58"/>
        </w:numPr>
        <w:jc w:val="both"/>
        <w:rPr>
          <w:rFonts w:ascii="Times New Roman" w:hAnsi="Times New Roman" w:cs="Times New Roman"/>
          <w:sz w:val="22"/>
          <w:szCs w:val="22"/>
        </w:rPr>
      </w:pPr>
      <w:r w:rsidRPr="00596175">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623D33" w:rsidRPr="00596175" w:rsidRDefault="00623D33" w:rsidP="00596175">
      <w:pPr>
        <w:numPr>
          <w:ilvl w:val="0"/>
          <w:numId w:val="58"/>
        </w:numPr>
        <w:jc w:val="both"/>
        <w:rPr>
          <w:rFonts w:ascii="Times New Roman" w:hAnsi="Times New Roman" w:cs="Times New Roman"/>
          <w:sz w:val="22"/>
          <w:szCs w:val="22"/>
        </w:rPr>
      </w:pPr>
      <w:r w:rsidRPr="00596175">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623D33" w:rsidRPr="00596175" w:rsidRDefault="00623D33" w:rsidP="00596175">
      <w:pPr>
        <w:numPr>
          <w:ilvl w:val="0"/>
          <w:numId w:val="58"/>
        </w:numPr>
        <w:jc w:val="both"/>
        <w:rPr>
          <w:rFonts w:ascii="Times New Roman" w:hAnsi="Times New Roman" w:cs="Times New Roman"/>
          <w:sz w:val="22"/>
          <w:szCs w:val="22"/>
        </w:rPr>
      </w:pPr>
      <w:r w:rsidRPr="00596175">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623D33" w:rsidRPr="00596175" w:rsidRDefault="00623D33" w:rsidP="00596175">
      <w:pPr>
        <w:numPr>
          <w:ilvl w:val="0"/>
          <w:numId w:val="58"/>
        </w:numPr>
        <w:jc w:val="both"/>
        <w:rPr>
          <w:rFonts w:ascii="Times New Roman" w:hAnsi="Times New Roman" w:cs="Times New Roman"/>
          <w:sz w:val="22"/>
          <w:szCs w:val="22"/>
        </w:rPr>
      </w:pPr>
      <w:r w:rsidRPr="00596175">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623D33" w:rsidRPr="00596175" w:rsidRDefault="00623D33" w:rsidP="00596175">
      <w:pPr>
        <w:ind w:left="360" w:firstLine="360"/>
        <w:jc w:val="both"/>
        <w:rPr>
          <w:rFonts w:ascii="Times New Roman" w:hAnsi="Times New Roman" w:cs="Times New Roman"/>
          <w:sz w:val="22"/>
          <w:szCs w:val="22"/>
        </w:rPr>
      </w:pPr>
      <w:r w:rsidRPr="00596175">
        <w:rPr>
          <w:rFonts w:ascii="Times New Roman" w:hAnsi="Times New Roman" w:cs="Times New Roman"/>
          <w:sz w:val="22"/>
          <w:szCs w:val="22"/>
        </w:rPr>
        <w:t xml:space="preserve">Указанные документы должны быть заверены надлежащим образом. В случае если указанные </w:t>
      </w:r>
      <w:r w:rsidRPr="00596175">
        <w:rPr>
          <w:rFonts w:ascii="Times New Roman" w:hAnsi="Times New Roman" w:cs="Times New Roman"/>
          <w:sz w:val="22"/>
          <w:szCs w:val="22"/>
        </w:rPr>
        <w:lastRenderedPageBreak/>
        <w:t>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pStyle w:val="af0"/>
        <w:numPr>
          <w:ilvl w:val="2"/>
          <w:numId w:val="42"/>
        </w:numPr>
        <w:tabs>
          <w:tab w:val="clear" w:pos="720"/>
          <w:tab w:val="left" w:pos="709"/>
        </w:tabs>
        <w:jc w:val="both"/>
        <w:rPr>
          <w:rFonts w:ascii="Times New Roman" w:hAnsi="Times New Roman" w:cs="Times New Roman"/>
          <w:b/>
          <w:sz w:val="22"/>
          <w:szCs w:val="22"/>
        </w:rPr>
      </w:pPr>
      <w:r w:rsidRPr="00596175">
        <w:rPr>
          <w:rFonts w:ascii="Times New Roman" w:hAnsi="Times New Roman" w:cs="Times New Roman"/>
          <w:b/>
          <w:sz w:val="22"/>
          <w:szCs w:val="22"/>
        </w:rPr>
        <w:tab/>
        <w:t>Открытие лицевого счета «Ценные бумаги неустановленных лиц»</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pStyle w:val="af0"/>
        <w:numPr>
          <w:ilvl w:val="2"/>
          <w:numId w:val="42"/>
        </w:numPr>
        <w:jc w:val="both"/>
        <w:rPr>
          <w:rFonts w:ascii="Times New Roman" w:hAnsi="Times New Roman" w:cs="Times New Roman"/>
          <w:b/>
          <w:sz w:val="22"/>
          <w:szCs w:val="22"/>
        </w:rPr>
      </w:pPr>
      <w:r w:rsidRPr="00596175">
        <w:rPr>
          <w:rFonts w:ascii="Times New Roman" w:hAnsi="Times New Roman" w:cs="Times New Roman"/>
          <w:b/>
          <w:sz w:val="22"/>
          <w:szCs w:val="22"/>
        </w:rPr>
        <w:t>Открытие лицевого счета эмитента</w:t>
      </w:r>
    </w:p>
    <w:p w:rsidR="00623D33" w:rsidRPr="00596175" w:rsidRDefault="00623D33" w:rsidP="00596175">
      <w:pPr>
        <w:jc w:val="both"/>
        <w:rPr>
          <w:rFonts w:ascii="Times New Roman" w:hAnsi="Times New Roman" w:cs="Times New Roman"/>
          <w:b/>
          <w:sz w:val="22"/>
          <w:szCs w:val="22"/>
        </w:rPr>
      </w:pP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623D33" w:rsidRPr="00596175" w:rsidRDefault="00623D33" w:rsidP="00596175">
      <w:pPr>
        <w:ind w:firstLine="720"/>
        <w:jc w:val="both"/>
        <w:rPr>
          <w:rFonts w:ascii="Times New Roman" w:hAnsi="Times New Roman" w:cs="Times New Roman"/>
          <w:sz w:val="22"/>
          <w:szCs w:val="22"/>
          <w:shd w:val="clear" w:color="auto" w:fill="00FFFF"/>
        </w:rPr>
      </w:pPr>
    </w:p>
    <w:p w:rsidR="00623D33" w:rsidRPr="00596175" w:rsidRDefault="00623D33" w:rsidP="00596175">
      <w:pPr>
        <w:numPr>
          <w:ilvl w:val="1"/>
          <w:numId w:val="42"/>
        </w:numPr>
        <w:jc w:val="both"/>
        <w:rPr>
          <w:rFonts w:ascii="Times New Roman" w:hAnsi="Times New Roman" w:cs="Times New Roman"/>
          <w:b/>
          <w:bCs/>
          <w:iCs/>
          <w:sz w:val="22"/>
          <w:szCs w:val="22"/>
        </w:rPr>
      </w:pPr>
      <w:r w:rsidRPr="00596175">
        <w:rPr>
          <w:rFonts w:ascii="Times New Roman" w:hAnsi="Times New Roman" w:cs="Times New Roman"/>
          <w:b/>
          <w:sz w:val="22"/>
          <w:szCs w:val="22"/>
        </w:rPr>
        <w:t>Внесение изменений в информацию лицевого счета о зарегистрированном лице</w:t>
      </w:r>
      <w:r w:rsidRPr="00596175">
        <w:rPr>
          <w:rFonts w:ascii="Times New Roman" w:hAnsi="Times New Roman" w:cs="Times New Roman"/>
          <w:b/>
          <w:bCs/>
          <w:iCs/>
          <w:sz w:val="22"/>
          <w:szCs w:val="22"/>
        </w:rPr>
        <w:t xml:space="preserve"> </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623D33" w:rsidRPr="00596175" w:rsidRDefault="00623D33" w:rsidP="00596175">
      <w:pPr>
        <w:jc w:val="both"/>
        <w:rPr>
          <w:rFonts w:ascii="Times New Roman" w:hAnsi="Times New Roman" w:cs="Times New Roman"/>
          <w:sz w:val="22"/>
          <w:szCs w:val="22"/>
          <w:u w:val="single"/>
        </w:rPr>
      </w:pPr>
    </w:p>
    <w:p w:rsidR="00623D33" w:rsidRPr="00596175" w:rsidRDefault="00623D33" w:rsidP="00596175">
      <w:pPr>
        <w:pStyle w:val="a6"/>
        <w:spacing w:after="0"/>
        <w:rPr>
          <w:rFonts w:ascii="Times New Roman" w:hAnsi="Times New Roman" w:cs="Times New Roman"/>
          <w:sz w:val="22"/>
          <w:szCs w:val="22"/>
        </w:rPr>
      </w:pPr>
      <w:r w:rsidRPr="00596175">
        <w:rPr>
          <w:rFonts w:ascii="Times New Roman" w:hAnsi="Times New Roman" w:cs="Times New Roman"/>
          <w:b/>
          <w:sz w:val="22"/>
          <w:szCs w:val="22"/>
        </w:rPr>
        <w:t>Для физических лиц</w:t>
      </w:r>
      <w:r w:rsidRPr="00596175">
        <w:rPr>
          <w:rFonts w:ascii="Times New Roman" w:hAnsi="Times New Roman" w:cs="Times New Roman"/>
          <w:sz w:val="22"/>
          <w:szCs w:val="22"/>
        </w:rPr>
        <w:t>:</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ind w:left="360" w:firstLine="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Дополнительно необходимо предоставить:</w:t>
      </w:r>
    </w:p>
    <w:p w:rsidR="00623D33" w:rsidRPr="00596175" w:rsidRDefault="00623D33" w:rsidP="00596175">
      <w:pPr>
        <w:numPr>
          <w:ilvl w:val="0"/>
          <w:numId w:val="60"/>
        </w:numPr>
        <w:jc w:val="both"/>
        <w:rPr>
          <w:rFonts w:ascii="Times New Roman" w:hAnsi="Times New Roman" w:cs="Times New Roman"/>
          <w:sz w:val="22"/>
          <w:szCs w:val="22"/>
        </w:rPr>
      </w:pPr>
      <w:r w:rsidRPr="00596175">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623D33" w:rsidRPr="00596175" w:rsidRDefault="00623D33" w:rsidP="00596175">
      <w:pPr>
        <w:numPr>
          <w:ilvl w:val="0"/>
          <w:numId w:val="60"/>
        </w:numPr>
        <w:jc w:val="both"/>
        <w:rPr>
          <w:rFonts w:ascii="Times New Roman" w:hAnsi="Times New Roman" w:cs="Times New Roman"/>
          <w:sz w:val="22"/>
          <w:szCs w:val="22"/>
        </w:rPr>
      </w:pPr>
      <w:r w:rsidRPr="00596175">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623D33" w:rsidRPr="00596175" w:rsidRDefault="00623D33" w:rsidP="00596175">
      <w:pPr>
        <w:pStyle w:val="210"/>
        <w:ind w:left="360"/>
        <w:rPr>
          <w:rFonts w:ascii="Times New Roman" w:hAnsi="Times New Roman" w:cs="Times New Roman"/>
          <w:sz w:val="22"/>
          <w:szCs w:val="22"/>
          <w:u w:val="none"/>
        </w:rPr>
      </w:pPr>
      <w:r w:rsidRPr="00596175">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623D33" w:rsidRPr="00596175" w:rsidRDefault="00623D33" w:rsidP="00596175">
      <w:pPr>
        <w:ind w:left="1080"/>
        <w:jc w:val="both"/>
        <w:rPr>
          <w:rFonts w:ascii="Times New Roman" w:hAnsi="Times New Roman" w:cs="Times New Roman"/>
          <w:sz w:val="22"/>
          <w:szCs w:val="22"/>
        </w:rPr>
      </w:pPr>
    </w:p>
    <w:p w:rsidR="00623D33" w:rsidRPr="00596175" w:rsidRDefault="00623D33" w:rsidP="00596175">
      <w:pPr>
        <w:jc w:val="both"/>
        <w:rPr>
          <w:rFonts w:ascii="Times New Roman" w:hAnsi="Times New Roman" w:cs="Times New Roman"/>
          <w:b/>
          <w:sz w:val="22"/>
          <w:szCs w:val="22"/>
        </w:rPr>
      </w:pPr>
      <w:r w:rsidRPr="00596175">
        <w:rPr>
          <w:rFonts w:ascii="Times New Roman" w:hAnsi="Times New Roman" w:cs="Times New Roman"/>
          <w:b/>
          <w:sz w:val="22"/>
          <w:szCs w:val="22"/>
        </w:rPr>
        <w:t>Для юридических лиц:</w:t>
      </w:r>
    </w:p>
    <w:p w:rsidR="00623D33" w:rsidRPr="00596175" w:rsidRDefault="00623D33" w:rsidP="00596175">
      <w:pPr>
        <w:numPr>
          <w:ilvl w:val="0"/>
          <w:numId w:val="55"/>
        </w:numPr>
        <w:jc w:val="both"/>
        <w:rPr>
          <w:rFonts w:ascii="Times New Roman" w:hAnsi="Times New Roman" w:cs="Times New Roman"/>
          <w:sz w:val="22"/>
          <w:szCs w:val="22"/>
        </w:rPr>
      </w:pPr>
      <w:r w:rsidRPr="00596175">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623D33" w:rsidRPr="00596175" w:rsidRDefault="00623D33" w:rsidP="00596175">
      <w:pPr>
        <w:numPr>
          <w:ilvl w:val="0"/>
          <w:numId w:val="55"/>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ind w:left="360" w:firstLine="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lastRenderedPageBreak/>
        <w:t>Дополнительно необходимо предоставить:</w:t>
      </w:r>
    </w:p>
    <w:p w:rsidR="00623D33" w:rsidRPr="00596175" w:rsidRDefault="00623D33" w:rsidP="00596175">
      <w:pPr>
        <w:numPr>
          <w:ilvl w:val="0"/>
          <w:numId w:val="61"/>
        </w:numPr>
        <w:jc w:val="both"/>
        <w:rPr>
          <w:rFonts w:ascii="Times New Roman" w:hAnsi="Times New Roman" w:cs="Times New Roman"/>
          <w:sz w:val="22"/>
          <w:szCs w:val="22"/>
        </w:rPr>
      </w:pPr>
      <w:r w:rsidRPr="00596175">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623D33" w:rsidRPr="00596175" w:rsidRDefault="00623D33" w:rsidP="00596175">
      <w:pPr>
        <w:numPr>
          <w:ilvl w:val="0"/>
          <w:numId w:val="61"/>
        </w:numPr>
        <w:jc w:val="both"/>
        <w:rPr>
          <w:rFonts w:ascii="Times New Roman" w:hAnsi="Times New Roman" w:cs="Times New Roman"/>
          <w:sz w:val="22"/>
          <w:szCs w:val="22"/>
        </w:rPr>
      </w:pPr>
      <w:r w:rsidRPr="00596175">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623D33" w:rsidRPr="00596175" w:rsidRDefault="00623D33" w:rsidP="00596175">
      <w:pPr>
        <w:ind w:left="1080"/>
        <w:jc w:val="both"/>
        <w:rPr>
          <w:rFonts w:ascii="Times New Roman" w:hAnsi="Times New Roman" w:cs="Times New Roman"/>
          <w:sz w:val="22"/>
          <w:szCs w:val="22"/>
        </w:rPr>
      </w:pPr>
    </w:p>
    <w:p w:rsidR="00623D33" w:rsidRPr="00596175" w:rsidRDefault="00623D33" w:rsidP="00596175">
      <w:pPr>
        <w:jc w:val="both"/>
        <w:rPr>
          <w:rFonts w:ascii="Times New Roman" w:hAnsi="Times New Roman" w:cs="Times New Roman"/>
          <w:b/>
          <w:sz w:val="22"/>
          <w:szCs w:val="22"/>
        </w:rPr>
      </w:pPr>
      <w:r w:rsidRPr="00596175">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62"/>
        </w:numPr>
        <w:jc w:val="both"/>
        <w:rPr>
          <w:rFonts w:ascii="Times New Roman" w:hAnsi="Times New Roman" w:cs="Times New Roman"/>
          <w:sz w:val="22"/>
          <w:szCs w:val="22"/>
        </w:rPr>
      </w:pPr>
      <w:r w:rsidRPr="00596175">
        <w:rPr>
          <w:rFonts w:ascii="Times New Roman" w:hAnsi="Times New Roman" w:cs="Times New Roman"/>
          <w:sz w:val="22"/>
          <w:szCs w:val="22"/>
        </w:rPr>
        <w:t>документы, предоставляемые при открытии счета;</w:t>
      </w:r>
    </w:p>
    <w:p w:rsidR="00623D33" w:rsidRPr="00596175" w:rsidRDefault="00623D33" w:rsidP="00596175">
      <w:pPr>
        <w:numPr>
          <w:ilvl w:val="0"/>
          <w:numId w:val="62"/>
        </w:numPr>
        <w:jc w:val="both"/>
        <w:rPr>
          <w:rFonts w:ascii="Times New Roman" w:hAnsi="Times New Roman" w:cs="Times New Roman"/>
          <w:sz w:val="22"/>
          <w:szCs w:val="22"/>
        </w:rPr>
      </w:pPr>
      <w:r w:rsidRPr="00596175">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jc w:val="both"/>
        <w:rPr>
          <w:rFonts w:ascii="Times New Roman" w:hAnsi="Times New Roman" w:cs="Times New Roman"/>
          <w:b/>
          <w:sz w:val="22"/>
          <w:szCs w:val="22"/>
        </w:rPr>
      </w:pPr>
      <w:r w:rsidRPr="00596175">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623D33" w:rsidRPr="00596175" w:rsidRDefault="00623D33" w:rsidP="00596175">
      <w:pPr>
        <w:autoSpaceDE w:val="0"/>
        <w:ind w:firstLine="720"/>
        <w:jc w:val="both"/>
        <w:rPr>
          <w:rFonts w:ascii="Times New Roman" w:hAnsi="Times New Roman" w:cs="Times New Roman"/>
          <w:sz w:val="22"/>
          <w:szCs w:val="22"/>
        </w:rPr>
      </w:pPr>
      <w:r w:rsidRPr="00596175">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623D33" w:rsidRPr="00596175" w:rsidRDefault="00623D33" w:rsidP="00596175">
      <w:pPr>
        <w:autoSpaceDE w:val="0"/>
        <w:ind w:firstLine="720"/>
        <w:jc w:val="both"/>
        <w:rPr>
          <w:rFonts w:ascii="Times New Roman" w:hAnsi="Times New Roman" w:cs="Times New Roman"/>
          <w:sz w:val="22"/>
          <w:szCs w:val="22"/>
        </w:rPr>
      </w:pPr>
      <w:r w:rsidRPr="00596175">
        <w:rPr>
          <w:rFonts w:ascii="Times New Roman" w:hAnsi="Times New Roman" w:cs="Times New Roman"/>
          <w:sz w:val="22"/>
          <w:szCs w:val="22"/>
        </w:rPr>
        <w:t>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623D33" w:rsidRPr="00596175" w:rsidRDefault="00623D33" w:rsidP="00596175">
      <w:pPr>
        <w:numPr>
          <w:ilvl w:val="0"/>
          <w:numId w:val="63"/>
        </w:numPr>
        <w:autoSpaceDE w:val="0"/>
        <w:jc w:val="both"/>
        <w:rPr>
          <w:rFonts w:ascii="Times New Roman" w:hAnsi="Times New Roman" w:cs="Times New Roman"/>
          <w:sz w:val="22"/>
          <w:szCs w:val="22"/>
        </w:rPr>
      </w:pPr>
      <w:r w:rsidRPr="00596175">
        <w:rPr>
          <w:rFonts w:ascii="Times New Roman" w:hAnsi="Times New Roman" w:cs="Times New Roman"/>
          <w:sz w:val="22"/>
          <w:szCs w:val="22"/>
        </w:rPr>
        <w:t>анкету юридического лица;</w:t>
      </w:r>
    </w:p>
    <w:p w:rsidR="00623D33" w:rsidRPr="00596175" w:rsidRDefault="00623D33" w:rsidP="00596175">
      <w:pPr>
        <w:numPr>
          <w:ilvl w:val="0"/>
          <w:numId w:val="63"/>
        </w:numPr>
        <w:autoSpaceDE w:val="0"/>
        <w:jc w:val="both"/>
        <w:rPr>
          <w:rFonts w:ascii="Times New Roman" w:hAnsi="Times New Roman" w:cs="Times New Roman"/>
          <w:sz w:val="22"/>
          <w:szCs w:val="22"/>
        </w:rPr>
      </w:pPr>
      <w:r w:rsidRPr="00596175">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623D33" w:rsidRPr="00596175" w:rsidRDefault="00623D33" w:rsidP="00596175">
      <w:pPr>
        <w:numPr>
          <w:ilvl w:val="0"/>
          <w:numId w:val="63"/>
        </w:numPr>
        <w:autoSpaceDE w:val="0"/>
        <w:jc w:val="both"/>
        <w:rPr>
          <w:rFonts w:ascii="Times New Roman" w:hAnsi="Times New Roman" w:cs="Times New Roman"/>
          <w:sz w:val="22"/>
          <w:szCs w:val="22"/>
        </w:rPr>
      </w:pPr>
      <w:r w:rsidRPr="00596175">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623D33" w:rsidRPr="00596175" w:rsidRDefault="00623D33" w:rsidP="00596175">
      <w:pPr>
        <w:numPr>
          <w:ilvl w:val="0"/>
          <w:numId w:val="63"/>
        </w:numPr>
        <w:autoSpaceDE w:val="0"/>
        <w:jc w:val="both"/>
        <w:rPr>
          <w:rFonts w:ascii="Times New Roman" w:hAnsi="Times New Roman" w:cs="Times New Roman"/>
          <w:sz w:val="22"/>
          <w:szCs w:val="22"/>
        </w:rPr>
      </w:pPr>
      <w:r w:rsidRPr="00596175">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623D33" w:rsidRPr="00596175" w:rsidRDefault="00623D33" w:rsidP="00596175">
      <w:pPr>
        <w:numPr>
          <w:ilvl w:val="0"/>
          <w:numId w:val="63"/>
        </w:numPr>
        <w:autoSpaceDE w:val="0"/>
        <w:jc w:val="both"/>
        <w:rPr>
          <w:rFonts w:ascii="Times New Roman" w:hAnsi="Times New Roman" w:cs="Times New Roman"/>
          <w:sz w:val="22"/>
          <w:szCs w:val="22"/>
        </w:rPr>
      </w:pPr>
      <w:r w:rsidRPr="00596175">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623D33" w:rsidRPr="00596175" w:rsidRDefault="00623D33" w:rsidP="00596175">
      <w:pPr>
        <w:numPr>
          <w:ilvl w:val="0"/>
          <w:numId w:val="63"/>
        </w:numPr>
        <w:autoSpaceDE w:val="0"/>
        <w:jc w:val="both"/>
        <w:rPr>
          <w:rFonts w:ascii="Times New Roman" w:hAnsi="Times New Roman" w:cs="Times New Roman"/>
          <w:sz w:val="22"/>
          <w:szCs w:val="22"/>
        </w:rPr>
      </w:pPr>
      <w:r w:rsidRPr="00596175">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623D33" w:rsidRPr="00596175" w:rsidRDefault="00623D33" w:rsidP="00596175">
      <w:pPr>
        <w:numPr>
          <w:ilvl w:val="0"/>
          <w:numId w:val="63"/>
        </w:numPr>
        <w:autoSpaceDE w:val="0"/>
        <w:jc w:val="both"/>
        <w:rPr>
          <w:rFonts w:ascii="Times New Roman" w:hAnsi="Times New Roman" w:cs="Times New Roman"/>
          <w:sz w:val="22"/>
          <w:szCs w:val="22"/>
        </w:rPr>
      </w:pPr>
      <w:r w:rsidRPr="00596175">
        <w:rPr>
          <w:rFonts w:ascii="Times New Roman" w:hAnsi="Times New Roman" w:cs="Times New Roman"/>
          <w:sz w:val="22"/>
          <w:szCs w:val="22"/>
        </w:rPr>
        <w:t xml:space="preserve">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w:t>
      </w:r>
      <w:r w:rsidRPr="00596175">
        <w:rPr>
          <w:rFonts w:ascii="Times New Roman" w:hAnsi="Times New Roman" w:cs="Times New Roman"/>
          <w:sz w:val="22"/>
          <w:szCs w:val="22"/>
        </w:rPr>
        <w:lastRenderedPageBreak/>
        <w:t>рынке ценных бумаг, заверенную в установленном порядке, в случае реорганизации в форме присоединения.</w:t>
      </w:r>
    </w:p>
    <w:p w:rsidR="00623D33" w:rsidRPr="00596175" w:rsidRDefault="00623D33" w:rsidP="00596175">
      <w:pPr>
        <w:autoSpaceDE w:val="0"/>
        <w:ind w:firstLine="720"/>
        <w:jc w:val="both"/>
        <w:rPr>
          <w:rFonts w:ascii="Times New Roman" w:hAnsi="Times New Roman" w:cs="Times New Roman"/>
          <w:sz w:val="22"/>
          <w:szCs w:val="22"/>
        </w:rPr>
      </w:pPr>
      <w:r w:rsidRPr="00596175">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623D33" w:rsidRPr="00596175" w:rsidRDefault="00623D33" w:rsidP="00596175">
      <w:pPr>
        <w:autoSpaceDE w:val="0"/>
        <w:ind w:firstLine="720"/>
        <w:jc w:val="both"/>
        <w:rPr>
          <w:rFonts w:ascii="Times New Roman" w:hAnsi="Times New Roman" w:cs="Times New Roman"/>
          <w:sz w:val="22"/>
          <w:szCs w:val="22"/>
        </w:rPr>
      </w:pPr>
      <w:r w:rsidRPr="00596175">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pStyle w:val="af0"/>
        <w:numPr>
          <w:ilvl w:val="1"/>
          <w:numId w:val="42"/>
        </w:numPr>
        <w:jc w:val="both"/>
        <w:rPr>
          <w:rFonts w:ascii="Times New Roman" w:hAnsi="Times New Roman" w:cs="Times New Roman"/>
          <w:b/>
          <w:sz w:val="22"/>
          <w:szCs w:val="22"/>
        </w:rPr>
      </w:pPr>
      <w:r w:rsidRPr="00596175">
        <w:rPr>
          <w:rFonts w:ascii="Times New Roman" w:hAnsi="Times New Roman" w:cs="Times New Roman"/>
          <w:b/>
          <w:sz w:val="22"/>
          <w:szCs w:val="22"/>
        </w:rPr>
        <w:t>Внесение изменений в информацию об эмитенте</w:t>
      </w:r>
    </w:p>
    <w:p w:rsidR="00623D33" w:rsidRPr="00596175" w:rsidRDefault="00623D33" w:rsidP="00596175">
      <w:pPr>
        <w:jc w:val="both"/>
        <w:rPr>
          <w:rFonts w:ascii="Times New Roman" w:hAnsi="Times New Roman" w:cs="Times New Roman"/>
          <w:b/>
          <w:sz w:val="22"/>
          <w:szCs w:val="22"/>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623D33" w:rsidRPr="00596175" w:rsidRDefault="00623D33" w:rsidP="00AD3F04">
      <w:pPr>
        <w:numPr>
          <w:ilvl w:val="0"/>
          <w:numId w:val="59"/>
        </w:numPr>
        <w:tabs>
          <w:tab w:val="clear" w:pos="720"/>
          <w:tab w:val="left" w:pos="851"/>
        </w:tabs>
        <w:jc w:val="both"/>
        <w:rPr>
          <w:rFonts w:ascii="Times New Roman" w:hAnsi="Times New Roman" w:cs="Times New Roman"/>
          <w:bCs/>
          <w:iCs/>
          <w:sz w:val="22"/>
          <w:szCs w:val="22"/>
        </w:rPr>
      </w:pPr>
      <w:r w:rsidRPr="00596175">
        <w:rPr>
          <w:rFonts w:ascii="Times New Roman" w:hAnsi="Times New Roman" w:cs="Times New Roman"/>
          <w:bCs/>
          <w:iCs/>
          <w:sz w:val="22"/>
          <w:szCs w:val="22"/>
        </w:rPr>
        <w:t>анкету эмитента, удовлетворяющую требованиям п.3.2.2 настоящих Правил;</w:t>
      </w:r>
    </w:p>
    <w:p w:rsidR="00623D33" w:rsidRPr="00596175" w:rsidRDefault="00623D33" w:rsidP="00AD3F04">
      <w:pPr>
        <w:numPr>
          <w:ilvl w:val="0"/>
          <w:numId w:val="59"/>
        </w:numPr>
        <w:tabs>
          <w:tab w:val="clear" w:pos="720"/>
          <w:tab w:val="left" w:pos="851"/>
        </w:tabs>
        <w:jc w:val="both"/>
        <w:rPr>
          <w:rFonts w:ascii="Times New Roman" w:hAnsi="Times New Roman" w:cs="Times New Roman"/>
          <w:bCs/>
          <w:iCs/>
          <w:sz w:val="22"/>
          <w:szCs w:val="22"/>
        </w:rPr>
      </w:pPr>
      <w:r w:rsidRPr="00596175">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623D33" w:rsidRPr="00596175" w:rsidRDefault="00623D33" w:rsidP="00AD3F04">
      <w:pPr>
        <w:tabs>
          <w:tab w:val="left" w:pos="851"/>
        </w:tabs>
        <w:ind w:left="720" w:hanging="360"/>
        <w:jc w:val="both"/>
        <w:rPr>
          <w:rFonts w:ascii="Times New Roman" w:hAnsi="Times New Roman" w:cs="Times New Roman"/>
          <w:bCs/>
          <w:iCs/>
          <w:sz w:val="22"/>
          <w:szCs w:val="22"/>
          <w:u w:val="single"/>
        </w:rPr>
      </w:pPr>
      <w:r w:rsidRPr="00596175">
        <w:rPr>
          <w:rFonts w:ascii="Times New Roman" w:hAnsi="Times New Roman" w:cs="Times New Roman"/>
          <w:bCs/>
          <w:iCs/>
          <w:sz w:val="22"/>
          <w:szCs w:val="22"/>
          <w:u w:val="single"/>
        </w:rPr>
        <w:t>Дополнительно необходимо предоставить:</w:t>
      </w:r>
    </w:p>
    <w:p w:rsidR="00623D33" w:rsidRPr="00596175" w:rsidRDefault="00623D33" w:rsidP="00AD3F04">
      <w:pPr>
        <w:numPr>
          <w:ilvl w:val="0"/>
          <w:numId w:val="59"/>
        </w:numPr>
        <w:tabs>
          <w:tab w:val="clear" w:pos="720"/>
          <w:tab w:val="left" w:pos="851"/>
        </w:tabs>
        <w:jc w:val="both"/>
        <w:rPr>
          <w:rFonts w:ascii="Times New Roman" w:hAnsi="Times New Roman" w:cs="Times New Roman"/>
          <w:bCs/>
          <w:iCs/>
          <w:sz w:val="22"/>
          <w:szCs w:val="22"/>
        </w:rPr>
      </w:pPr>
      <w:r w:rsidRPr="00596175">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(Приложение №2) если изменения затрагивают данные, указанные в анкете, и документы или надлежащим образом заверенные копии документов, содержащих и подтверждающих изменения.</w:t>
      </w:r>
    </w:p>
    <w:p w:rsidR="00623D33" w:rsidRPr="00596175" w:rsidRDefault="00623D33" w:rsidP="00AD3F04">
      <w:pPr>
        <w:tabs>
          <w:tab w:val="left" w:pos="851"/>
        </w:tabs>
        <w:ind w:left="720" w:hanging="360"/>
        <w:jc w:val="both"/>
        <w:rPr>
          <w:rFonts w:ascii="Times New Roman" w:hAnsi="Times New Roman" w:cs="Times New Roman"/>
          <w:sz w:val="22"/>
          <w:szCs w:val="22"/>
        </w:rPr>
      </w:pPr>
    </w:p>
    <w:p w:rsidR="00623D33" w:rsidRPr="00596175" w:rsidRDefault="00623D33" w:rsidP="00596175">
      <w:pPr>
        <w:pStyle w:val="310"/>
        <w:numPr>
          <w:ilvl w:val="1"/>
          <w:numId w:val="122"/>
        </w:numPr>
        <w:rPr>
          <w:rFonts w:ascii="Times New Roman" w:hAnsi="Times New Roman" w:cs="Times New Roman"/>
          <w:i w:val="0"/>
          <w:sz w:val="22"/>
          <w:szCs w:val="22"/>
        </w:rPr>
      </w:pPr>
      <w:r w:rsidRPr="00596175">
        <w:rPr>
          <w:rFonts w:ascii="Times New Roman" w:hAnsi="Times New Roman" w:cs="Times New Roman"/>
          <w:i w:val="0"/>
          <w:sz w:val="22"/>
          <w:szCs w:val="22"/>
        </w:rPr>
        <w:t>.  Внесение в реестр записей о переходе прав собственности на ценные бумаги</w:t>
      </w:r>
    </w:p>
    <w:p w:rsidR="00623D33" w:rsidRPr="00596175" w:rsidRDefault="00623D33" w:rsidP="00596175">
      <w:pPr>
        <w:pStyle w:val="310"/>
        <w:rPr>
          <w:rFonts w:ascii="Times New Roman" w:hAnsi="Times New Roman" w:cs="Times New Roman"/>
          <w:i w:val="0"/>
          <w:sz w:val="22"/>
          <w:szCs w:val="22"/>
        </w:rPr>
      </w:pP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623D33" w:rsidRPr="00596175" w:rsidRDefault="00623D33" w:rsidP="00596175">
      <w:pPr>
        <w:numPr>
          <w:ilvl w:val="0"/>
          <w:numId w:val="64"/>
        </w:numPr>
        <w:jc w:val="both"/>
        <w:rPr>
          <w:rFonts w:ascii="Times New Roman" w:hAnsi="Times New Roman" w:cs="Times New Roman"/>
          <w:sz w:val="22"/>
          <w:szCs w:val="22"/>
        </w:rPr>
      </w:pPr>
      <w:r w:rsidRPr="00596175">
        <w:rPr>
          <w:rFonts w:ascii="Times New Roman" w:hAnsi="Times New Roman" w:cs="Times New Roman"/>
          <w:sz w:val="22"/>
          <w:szCs w:val="22"/>
        </w:rPr>
        <w:t>предоставлены все необходимые документы в соответствии с настоящими Правилами;</w:t>
      </w:r>
    </w:p>
    <w:p w:rsidR="00623D33" w:rsidRPr="00596175" w:rsidRDefault="00623D33" w:rsidP="00596175">
      <w:pPr>
        <w:numPr>
          <w:ilvl w:val="0"/>
          <w:numId w:val="64"/>
        </w:numPr>
        <w:jc w:val="both"/>
        <w:rPr>
          <w:rFonts w:ascii="Times New Roman" w:hAnsi="Times New Roman" w:cs="Times New Roman"/>
          <w:sz w:val="22"/>
          <w:szCs w:val="22"/>
        </w:rPr>
      </w:pPr>
      <w:r w:rsidRPr="00596175">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623D33" w:rsidRPr="00596175" w:rsidRDefault="00623D33" w:rsidP="00596175">
      <w:pPr>
        <w:numPr>
          <w:ilvl w:val="0"/>
          <w:numId w:val="64"/>
        </w:numPr>
        <w:jc w:val="both"/>
        <w:rPr>
          <w:rFonts w:ascii="Times New Roman" w:hAnsi="Times New Roman" w:cs="Times New Roman"/>
          <w:sz w:val="22"/>
          <w:szCs w:val="22"/>
        </w:rPr>
      </w:pPr>
      <w:r w:rsidRPr="00596175">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623D33" w:rsidRPr="00596175" w:rsidRDefault="00623D33" w:rsidP="00596175">
      <w:pPr>
        <w:numPr>
          <w:ilvl w:val="0"/>
          <w:numId w:val="64"/>
        </w:numPr>
        <w:jc w:val="both"/>
        <w:rPr>
          <w:rFonts w:ascii="Times New Roman" w:hAnsi="Times New Roman" w:cs="Times New Roman"/>
          <w:sz w:val="22"/>
          <w:szCs w:val="22"/>
        </w:rPr>
      </w:pPr>
      <w:r w:rsidRPr="00596175">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623D33" w:rsidRPr="00596175" w:rsidRDefault="00623D33" w:rsidP="00596175">
      <w:pPr>
        <w:numPr>
          <w:ilvl w:val="0"/>
          <w:numId w:val="64"/>
        </w:numPr>
        <w:jc w:val="both"/>
        <w:rPr>
          <w:rFonts w:ascii="Times New Roman" w:hAnsi="Times New Roman" w:cs="Times New Roman"/>
          <w:sz w:val="22"/>
          <w:szCs w:val="22"/>
        </w:rPr>
      </w:pPr>
      <w:r w:rsidRPr="00596175">
        <w:rPr>
          <w:rFonts w:ascii="Times New Roman" w:hAnsi="Times New Roman" w:cs="Times New Roman"/>
          <w:sz w:val="22"/>
          <w:szCs w:val="22"/>
        </w:rPr>
        <w:t>осуществлена оплата услуг Регистратора, либо представлены гарантии оплаты;</w:t>
      </w:r>
    </w:p>
    <w:p w:rsidR="00623D33" w:rsidRPr="00596175" w:rsidRDefault="00623D33" w:rsidP="00596175">
      <w:pPr>
        <w:numPr>
          <w:ilvl w:val="0"/>
          <w:numId w:val="64"/>
        </w:numPr>
        <w:jc w:val="both"/>
        <w:rPr>
          <w:rFonts w:ascii="Times New Roman" w:hAnsi="Times New Roman" w:cs="Times New Roman"/>
          <w:sz w:val="22"/>
          <w:szCs w:val="22"/>
        </w:rPr>
      </w:pPr>
      <w:r w:rsidRPr="00596175">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623D33" w:rsidRPr="00596175" w:rsidRDefault="00623D33" w:rsidP="00596175">
      <w:pPr>
        <w:pStyle w:val="310"/>
        <w:rPr>
          <w:rFonts w:ascii="Times New Roman" w:hAnsi="Times New Roman" w:cs="Times New Roman"/>
          <w:i w:val="0"/>
          <w:sz w:val="22"/>
          <w:szCs w:val="22"/>
        </w:rPr>
      </w:pPr>
    </w:p>
    <w:p w:rsidR="00623D33" w:rsidRPr="00596175" w:rsidRDefault="00623D33" w:rsidP="00596175">
      <w:pPr>
        <w:pStyle w:val="af0"/>
        <w:numPr>
          <w:ilvl w:val="2"/>
          <w:numId w:val="123"/>
        </w:numPr>
        <w:jc w:val="both"/>
        <w:rPr>
          <w:rFonts w:ascii="Times New Roman" w:hAnsi="Times New Roman" w:cs="Times New Roman"/>
          <w:b/>
          <w:sz w:val="22"/>
          <w:szCs w:val="22"/>
        </w:rPr>
      </w:pPr>
      <w:r w:rsidRPr="00596175">
        <w:rPr>
          <w:rFonts w:ascii="Times New Roman" w:hAnsi="Times New Roman" w:cs="Times New Roman"/>
          <w:b/>
          <w:sz w:val="22"/>
          <w:szCs w:val="22"/>
        </w:rPr>
        <w:t>Внесение в реестр записей о переходе прав собственности на ценные бумаги при совершении сделки.</w:t>
      </w:r>
    </w:p>
    <w:p w:rsidR="00623D33" w:rsidRPr="00596175" w:rsidRDefault="00623D33" w:rsidP="00596175">
      <w:pPr>
        <w:jc w:val="both"/>
        <w:rPr>
          <w:rFonts w:ascii="Times New Roman" w:hAnsi="Times New Roman" w:cs="Times New Roman"/>
          <w:b/>
          <w:sz w:val="22"/>
          <w:szCs w:val="22"/>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передаточное распоряжение, удовлетворяющее требованиям п.3.2.3 настоящих Правил;</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w:t>
      </w:r>
      <w:r w:rsidRPr="00596175">
        <w:rPr>
          <w:rFonts w:ascii="Times New Roman" w:hAnsi="Times New Roman" w:cs="Times New Roman"/>
          <w:sz w:val="22"/>
          <w:szCs w:val="22"/>
        </w:rPr>
        <w:lastRenderedPageBreak/>
        <w:t>лично;</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ind w:left="360" w:firstLine="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Дополнительно необходимо предоставить:</w:t>
      </w:r>
    </w:p>
    <w:p w:rsidR="00623D33" w:rsidRPr="00596175" w:rsidRDefault="00623D33" w:rsidP="00596175">
      <w:pPr>
        <w:numPr>
          <w:ilvl w:val="0"/>
          <w:numId w:val="66"/>
        </w:numPr>
        <w:jc w:val="both"/>
        <w:rPr>
          <w:rFonts w:ascii="Times New Roman" w:hAnsi="Times New Roman" w:cs="Times New Roman"/>
          <w:sz w:val="22"/>
          <w:szCs w:val="22"/>
        </w:rPr>
      </w:pPr>
      <w:r w:rsidRPr="00596175">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623D33" w:rsidRPr="00596175" w:rsidRDefault="00623D33" w:rsidP="00596175">
      <w:pPr>
        <w:numPr>
          <w:ilvl w:val="0"/>
          <w:numId w:val="66"/>
        </w:numPr>
        <w:jc w:val="both"/>
        <w:rPr>
          <w:rFonts w:ascii="Times New Roman" w:hAnsi="Times New Roman" w:cs="Times New Roman"/>
          <w:sz w:val="22"/>
          <w:szCs w:val="22"/>
        </w:rPr>
      </w:pPr>
      <w:r w:rsidRPr="00596175">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623D33" w:rsidRPr="00596175" w:rsidRDefault="00623D33" w:rsidP="00596175">
      <w:pPr>
        <w:numPr>
          <w:ilvl w:val="0"/>
          <w:numId w:val="66"/>
        </w:numPr>
        <w:jc w:val="both"/>
        <w:rPr>
          <w:rFonts w:ascii="Times New Roman" w:hAnsi="Times New Roman" w:cs="Times New Roman"/>
          <w:sz w:val="22"/>
          <w:szCs w:val="22"/>
        </w:rPr>
      </w:pPr>
      <w:r w:rsidRPr="00596175">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623D33" w:rsidRPr="00596175" w:rsidRDefault="00623D33" w:rsidP="00596175">
      <w:pPr>
        <w:numPr>
          <w:ilvl w:val="0"/>
          <w:numId w:val="66"/>
        </w:numPr>
        <w:jc w:val="both"/>
        <w:rPr>
          <w:rFonts w:ascii="Times New Roman" w:hAnsi="Times New Roman" w:cs="Times New Roman"/>
          <w:sz w:val="22"/>
          <w:szCs w:val="22"/>
        </w:rPr>
      </w:pPr>
      <w:r w:rsidRPr="00596175">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623D33" w:rsidRPr="00596175" w:rsidRDefault="00623D33" w:rsidP="00596175">
      <w:pPr>
        <w:numPr>
          <w:ilvl w:val="0"/>
          <w:numId w:val="66"/>
        </w:numPr>
        <w:jc w:val="both"/>
        <w:rPr>
          <w:rFonts w:ascii="Times New Roman" w:hAnsi="Times New Roman" w:cs="Times New Roman"/>
          <w:sz w:val="22"/>
          <w:szCs w:val="22"/>
        </w:rPr>
      </w:pPr>
      <w:r w:rsidRPr="00596175">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623D33" w:rsidRPr="00596175" w:rsidRDefault="00623D33" w:rsidP="00596175">
      <w:pPr>
        <w:numPr>
          <w:ilvl w:val="0"/>
          <w:numId w:val="66"/>
        </w:numPr>
        <w:jc w:val="both"/>
        <w:rPr>
          <w:rFonts w:ascii="Times New Roman" w:hAnsi="Times New Roman" w:cs="Times New Roman"/>
          <w:sz w:val="22"/>
          <w:szCs w:val="22"/>
        </w:rPr>
      </w:pPr>
      <w:r w:rsidRPr="00596175">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ind w:left="360" w:firstLine="720"/>
        <w:jc w:val="both"/>
        <w:rPr>
          <w:rFonts w:ascii="Times New Roman" w:hAnsi="Times New Roman" w:cs="Times New Roman"/>
          <w:sz w:val="22"/>
          <w:szCs w:val="22"/>
        </w:rPr>
      </w:pPr>
      <w:r w:rsidRPr="00596175">
        <w:rPr>
          <w:rFonts w:ascii="Times New Roman" w:hAnsi="Times New Roman" w:cs="Times New Roman"/>
          <w:sz w:val="22"/>
          <w:szCs w:val="22"/>
        </w:rPr>
        <w:t>Передаточное распоряжение может быть предоставлено Регистратору лицом, передающим ценные бумаги, лицом, получающим ценные бумаги, либо уполномоченным представителем одного из этих лиц.</w:t>
      </w:r>
    </w:p>
    <w:p w:rsidR="00623D33" w:rsidRPr="00596175" w:rsidRDefault="00623D33" w:rsidP="00596175">
      <w:pPr>
        <w:ind w:left="360" w:firstLine="720"/>
        <w:jc w:val="both"/>
        <w:rPr>
          <w:rFonts w:ascii="Times New Roman" w:hAnsi="Times New Roman" w:cs="Times New Roman"/>
          <w:sz w:val="22"/>
          <w:szCs w:val="22"/>
        </w:rPr>
      </w:pPr>
      <w:r w:rsidRPr="00596175">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623D33" w:rsidRPr="00596175" w:rsidRDefault="00623D33" w:rsidP="00596175">
      <w:pPr>
        <w:ind w:left="360" w:firstLine="720"/>
        <w:jc w:val="both"/>
        <w:rPr>
          <w:rFonts w:ascii="Times New Roman" w:hAnsi="Times New Roman" w:cs="Times New Roman"/>
          <w:sz w:val="22"/>
          <w:szCs w:val="22"/>
        </w:rPr>
      </w:pPr>
      <w:r w:rsidRPr="00596175">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623D33" w:rsidRPr="00596175" w:rsidRDefault="00623D33" w:rsidP="00596175">
      <w:pPr>
        <w:ind w:left="360" w:firstLine="720"/>
        <w:jc w:val="both"/>
        <w:rPr>
          <w:rFonts w:ascii="Times New Roman" w:hAnsi="Times New Roman" w:cs="Times New Roman"/>
          <w:sz w:val="22"/>
          <w:szCs w:val="22"/>
        </w:rPr>
      </w:pPr>
    </w:p>
    <w:p w:rsidR="00623D33" w:rsidRPr="00596175" w:rsidRDefault="00623D33" w:rsidP="00596175">
      <w:pPr>
        <w:jc w:val="both"/>
        <w:rPr>
          <w:rFonts w:ascii="Times New Roman" w:hAnsi="Times New Roman" w:cs="Times New Roman"/>
          <w:b/>
          <w:sz w:val="22"/>
          <w:szCs w:val="22"/>
        </w:rPr>
      </w:pPr>
      <w:r w:rsidRPr="00596175">
        <w:rPr>
          <w:rFonts w:ascii="Times New Roman" w:hAnsi="Times New Roman" w:cs="Times New Roman"/>
          <w:b/>
          <w:sz w:val="22"/>
          <w:szCs w:val="22"/>
        </w:rPr>
        <w:t>10.4.2.Внесение в реестр записей о переходе прав собственности на ценные бумаги в результате наследования</w:t>
      </w:r>
    </w:p>
    <w:p w:rsidR="00623D33" w:rsidRPr="00596175" w:rsidRDefault="00623D33" w:rsidP="00596175">
      <w:pPr>
        <w:jc w:val="both"/>
        <w:rPr>
          <w:rFonts w:ascii="Times New Roman" w:hAnsi="Times New Roman" w:cs="Times New Roman"/>
          <w:b/>
          <w:sz w:val="22"/>
          <w:szCs w:val="22"/>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67"/>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623D33" w:rsidRPr="00596175" w:rsidRDefault="00623D33" w:rsidP="00596175">
      <w:pPr>
        <w:numPr>
          <w:ilvl w:val="0"/>
          <w:numId w:val="67"/>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623D33" w:rsidRPr="00596175" w:rsidRDefault="00623D33" w:rsidP="00596175">
      <w:pPr>
        <w:numPr>
          <w:ilvl w:val="0"/>
          <w:numId w:val="67"/>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ind w:left="360" w:firstLine="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Дополнительно необходимо предоставить:</w:t>
      </w:r>
    </w:p>
    <w:p w:rsidR="00623D33" w:rsidRPr="00596175" w:rsidRDefault="00623D33" w:rsidP="00596175">
      <w:pPr>
        <w:numPr>
          <w:ilvl w:val="0"/>
          <w:numId w:val="68"/>
        </w:numPr>
        <w:jc w:val="both"/>
        <w:rPr>
          <w:rFonts w:ascii="Times New Roman" w:hAnsi="Times New Roman" w:cs="Times New Roman"/>
          <w:sz w:val="22"/>
          <w:szCs w:val="22"/>
        </w:rPr>
      </w:pPr>
      <w:r w:rsidRPr="00596175">
        <w:rPr>
          <w:rFonts w:ascii="Times New Roman" w:hAnsi="Times New Roman" w:cs="Times New Roman"/>
          <w:sz w:val="22"/>
          <w:szCs w:val="22"/>
        </w:rPr>
        <w:lastRenderedPageBreak/>
        <w:t>документы, необходимые для открытия лицевого счета (в случае если у наследника ценных бумаг не открыт лицевой счет в реестре).</w:t>
      </w:r>
    </w:p>
    <w:p w:rsidR="00623D33" w:rsidRPr="00596175" w:rsidRDefault="00623D33" w:rsidP="00596175">
      <w:pPr>
        <w:ind w:left="720"/>
        <w:jc w:val="both"/>
        <w:rPr>
          <w:rFonts w:ascii="Times New Roman" w:hAnsi="Times New Roman" w:cs="Times New Roman"/>
          <w:sz w:val="22"/>
          <w:szCs w:val="22"/>
        </w:rPr>
      </w:pP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pStyle w:val="af0"/>
        <w:numPr>
          <w:ilvl w:val="2"/>
          <w:numId w:val="126"/>
        </w:numPr>
        <w:jc w:val="both"/>
        <w:rPr>
          <w:rFonts w:ascii="Times New Roman" w:hAnsi="Times New Roman" w:cs="Times New Roman"/>
          <w:b/>
          <w:sz w:val="22"/>
          <w:szCs w:val="22"/>
        </w:rPr>
      </w:pPr>
      <w:r w:rsidRPr="00596175">
        <w:rPr>
          <w:rFonts w:ascii="Times New Roman" w:hAnsi="Times New Roman" w:cs="Times New Roman"/>
          <w:b/>
          <w:sz w:val="22"/>
          <w:szCs w:val="22"/>
        </w:rPr>
        <w:t>Внесение в реестр записей о переходе прав собственности на ценные бумаги по решению суда</w:t>
      </w:r>
    </w:p>
    <w:p w:rsidR="00623D33" w:rsidRPr="00596175" w:rsidRDefault="00623D33" w:rsidP="00596175">
      <w:pPr>
        <w:jc w:val="both"/>
        <w:rPr>
          <w:rFonts w:ascii="Times New Roman" w:hAnsi="Times New Roman" w:cs="Times New Roman"/>
          <w:b/>
          <w:sz w:val="22"/>
          <w:szCs w:val="22"/>
          <w:shd w:val="clear" w:color="auto" w:fill="00FFFF"/>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в реестр записей о переходе прав собственности на ценные бумаги  по решению суда необходимо предоставить следующие документы:</w:t>
      </w:r>
    </w:p>
    <w:p w:rsidR="00623D33" w:rsidRPr="00596175" w:rsidRDefault="00623D33" w:rsidP="00596175">
      <w:pPr>
        <w:numPr>
          <w:ilvl w:val="0"/>
          <w:numId w:val="69"/>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копию решения суда, вступившего в законную силу, заверенную судом;</w:t>
      </w:r>
    </w:p>
    <w:p w:rsidR="00623D33" w:rsidRPr="00596175" w:rsidRDefault="00623D33" w:rsidP="00596175">
      <w:pPr>
        <w:numPr>
          <w:ilvl w:val="0"/>
          <w:numId w:val="69"/>
        </w:numPr>
        <w:jc w:val="both"/>
        <w:rPr>
          <w:rFonts w:ascii="Times New Roman" w:hAnsi="Times New Roman" w:cs="Times New Roman"/>
          <w:sz w:val="22"/>
          <w:szCs w:val="22"/>
        </w:rPr>
      </w:pPr>
      <w:r w:rsidRPr="00596175">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623D33" w:rsidRPr="00596175" w:rsidRDefault="00623D33" w:rsidP="00596175">
      <w:pPr>
        <w:ind w:left="360"/>
        <w:jc w:val="both"/>
        <w:rPr>
          <w:rFonts w:ascii="Times New Roman" w:hAnsi="Times New Roman" w:cs="Times New Roman"/>
          <w:b/>
          <w:bCs/>
          <w:sz w:val="22"/>
          <w:szCs w:val="22"/>
        </w:rPr>
      </w:pPr>
    </w:p>
    <w:p w:rsidR="00623D33" w:rsidRPr="00596175" w:rsidRDefault="00623D33" w:rsidP="00596175">
      <w:pPr>
        <w:ind w:left="360" w:firstLine="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Дополнительно необходимо предоставить:</w:t>
      </w:r>
    </w:p>
    <w:p w:rsidR="00623D33" w:rsidRPr="00596175" w:rsidRDefault="00623D33" w:rsidP="00596175">
      <w:pPr>
        <w:numPr>
          <w:ilvl w:val="0"/>
          <w:numId w:val="68"/>
        </w:numPr>
        <w:jc w:val="both"/>
        <w:rPr>
          <w:rFonts w:ascii="Times New Roman" w:hAnsi="Times New Roman" w:cs="Times New Roman"/>
          <w:sz w:val="22"/>
          <w:szCs w:val="22"/>
        </w:rPr>
      </w:pPr>
      <w:r w:rsidRPr="00596175">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623D33" w:rsidRPr="00596175" w:rsidRDefault="00623D33" w:rsidP="00596175">
      <w:pPr>
        <w:pStyle w:val="a6"/>
        <w:tabs>
          <w:tab w:val="left" w:pos="0"/>
        </w:tabs>
        <w:spacing w:after="0"/>
        <w:rPr>
          <w:rFonts w:ascii="Times New Roman" w:hAnsi="Times New Roman" w:cs="Times New Roman"/>
          <w:sz w:val="22"/>
          <w:szCs w:val="22"/>
        </w:rPr>
      </w:pPr>
    </w:p>
    <w:p w:rsidR="00623D33" w:rsidRPr="00596175" w:rsidRDefault="00623D33" w:rsidP="00596175">
      <w:pPr>
        <w:pStyle w:val="a6"/>
        <w:tabs>
          <w:tab w:val="left" w:pos="0"/>
        </w:tabs>
        <w:spacing w:after="0"/>
        <w:ind w:firstLine="720"/>
        <w:rPr>
          <w:rFonts w:ascii="Times New Roman" w:hAnsi="Times New Roman" w:cs="Times New Roman"/>
          <w:sz w:val="22"/>
          <w:szCs w:val="22"/>
        </w:rPr>
      </w:pPr>
      <w:r w:rsidRPr="00596175">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623D33" w:rsidRPr="00596175" w:rsidRDefault="00623D33" w:rsidP="00596175">
      <w:pPr>
        <w:pStyle w:val="a6"/>
        <w:numPr>
          <w:ilvl w:val="0"/>
          <w:numId w:val="68"/>
        </w:numPr>
        <w:tabs>
          <w:tab w:val="left" w:pos="0"/>
        </w:tabs>
        <w:spacing w:after="0"/>
        <w:rPr>
          <w:rFonts w:ascii="Times New Roman" w:hAnsi="Times New Roman" w:cs="Times New Roman"/>
          <w:sz w:val="22"/>
          <w:szCs w:val="22"/>
        </w:rPr>
      </w:pPr>
      <w:r w:rsidRPr="00596175">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623D33" w:rsidRPr="00596175" w:rsidRDefault="00623D33" w:rsidP="00596175">
      <w:pPr>
        <w:pStyle w:val="a6"/>
        <w:numPr>
          <w:ilvl w:val="0"/>
          <w:numId w:val="68"/>
        </w:numPr>
        <w:tabs>
          <w:tab w:val="left" w:pos="0"/>
        </w:tabs>
        <w:spacing w:after="0"/>
        <w:rPr>
          <w:rFonts w:ascii="Times New Roman" w:hAnsi="Times New Roman" w:cs="Times New Roman"/>
          <w:sz w:val="22"/>
          <w:szCs w:val="22"/>
        </w:rPr>
      </w:pPr>
      <w:r w:rsidRPr="00596175">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623D33" w:rsidRPr="00596175" w:rsidRDefault="00623D33" w:rsidP="00596175">
      <w:pPr>
        <w:pStyle w:val="a6"/>
        <w:numPr>
          <w:ilvl w:val="0"/>
          <w:numId w:val="68"/>
        </w:numPr>
        <w:tabs>
          <w:tab w:val="left" w:pos="0"/>
        </w:tabs>
        <w:spacing w:after="0"/>
        <w:rPr>
          <w:rFonts w:ascii="Times New Roman" w:hAnsi="Times New Roman" w:cs="Times New Roman"/>
          <w:sz w:val="22"/>
          <w:szCs w:val="22"/>
        </w:rPr>
      </w:pPr>
      <w:r w:rsidRPr="00596175">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623D33" w:rsidRPr="00596175" w:rsidRDefault="00623D33" w:rsidP="00596175">
      <w:pPr>
        <w:tabs>
          <w:tab w:val="right" w:pos="9072"/>
        </w:tabs>
        <w:ind w:firstLine="720"/>
        <w:jc w:val="both"/>
        <w:rPr>
          <w:rFonts w:ascii="Times New Roman" w:hAnsi="Times New Roman" w:cs="Times New Roman"/>
          <w:sz w:val="22"/>
          <w:szCs w:val="22"/>
        </w:rPr>
      </w:pPr>
      <w:r w:rsidRPr="00596175">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623D33" w:rsidRPr="00596175" w:rsidRDefault="00623D33" w:rsidP="00596175">
      <w:pPr>
        <w:numPr>
          <w:ilvl w:val="0"/>
          <w:numId w:val="70"/>
        </w:numPr>
        <w:ind w:left="1434" w:hanging="357"/>
        <w:jc w:val="both"/>
        <w:rPr>
          <w:rFonts w:ascii="Times New Roman" w:hAnsi="Times New Roman" w:cs="Times New Roman"/>
          <w:sz w:val="22"/>
          <w:szCs w:val="22"/>
        </w:rPr>
      </w:pPr>
      <w:r w:rsidRPr="00596175">
        <w:rPr>
          <w:rFonts w:ascii="Times New Roman" w:hAnsi="Times New Roman" w:cs="Times New Roman"/>
          <w:sz w:val="22"/>
          <w:szCs w:val="22"/>
        </w:rPr>
        <w:t>наименование суда или другого органа, выдавшего исполнительный документ;</w:t>
      </w:r>
    </w:p>
    <w:p w:rsidR="00623D33" w:rsidRPr="00596175" w:rsidRDefault="00623D33" w:rsidP="00596175">
      <w:pPr>
        <w:numPr>
          <w:ilvl w:val="0"/>
          <w:numId w:val="70"/>
        </w:numPr>
        <w:ind w:left="1434" w:hanging="357"/>
        <w:jc w:val="both"/>
        <w:rPr>
          <w:rFonts w:ascii="Times New Roman" w:hAnsi="Times New Roman" w:cs="Times New Roman"/>
          <w:sz w:val="22"/>
          <w:szCs w:val="22"/>
        </w:rPr>
      </w:pPr>
      <w:r w:rsidRPr="00596175">
        <w:rPr>
          <w:rFonts w:ascii="Times New Roman" w:hAnsi="Times New Roman" w:cs="Times New Roman"/>
          <w:sz w:val="22"/>
          <w:szCs w:val="22"/>
        </w:rPr>
        <w:t>дело или материалы, по которым выдан исполнительный документ, и их номера;</w:t>
      </w:r>
    </w:p>
    <w:p w:rsidR="00623D33" w:rsidRPr="00596175" w:rsidRDefault="00623D33" w:rsidP="00596175">
      <w:pPr>
        <w:numPr>
          <w:ilvl w:val="0"/>
          <w:numId w:val="70"/>
        </w:numPr>
        <w:ind w:left="1434" w:hanging="357"/>
        <w:jc w:val="both"/>
        <w:rPr>
          <w:rFonts w:ascii="Times New Roman" w:hAnsi="Times New Roman" w:cs="Times New Roman"/>
          <w:sz w:val="22"/>
          <w:szCs w:val="22"/>
        </w:rPr>
      </w:pPr>
      <w:r w:rsidRPr="00596175">
        <w:rPr>
          <w:rFonts w:ascii="Times New Roman" w:hAnsi="Times New Roman" w:cs="Times New Roman"/>
          <w:sz w:val="22"/>
          <w:szCs w:val="22"/>
        </w:rPr>
        <w:t>дата принятия судебного акта, подлежащего исполнению;</w:t>
      </w:r>
    </w:p>
    <w:p w:rsidR="00623D33" w:rsidRPr="00596175" w:rsidRDefault="00623D33" w:rsidP="00596175">
      <w:pPr>
        <w:numPr>
          <w:ilvl w:val="0"/>
          <w:numId w:val="70"/>
        </w:numPr>
        <w:ind w:left="1434" w:hanging="357"/>
        <w:jc w:val="both"/>
        <w:rPr>
          <w:rFonts w:ascii="Times New Roman" w:hAnsi="Times New Roman" w:cs="Times New Roman"/>
          <w:sz w:val="22"/>
          <w:szCs w:val="22"/>
        </w:rPr>
      </w:pPr>
      <w:r w:rsidRPr="00596175">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623D33" w:rsidRPr="00596175" w:rsidRDefault="00623D33" w:rsidP="00596175">
      <w:pPr>
        <w:numPr>
          <w:ilvl w:val="0"/>
          <w:numId w:val="70"/>
        </w:numPr>
        <w:ind w:left="1434" w:hanging="357"/>
        <w:jc w:val="both"/>
        <w:rPr>
          <w:rFonts w:ascii="Times New Roman" w:hAnsi="Times New Roman" w:cs="Times New Roman"/>
          <w:sz w:val="22"/>
          <w:szCs w:val="22"/>
        </w:rPr>
      </w:pPr>
      <w:r w:rsidRPr="00596175">
        <w:rPr>
          <w:rFonts w:ascii="Times New Roman" w:hAnsi="Times New Roman" w:cs="Times New Roman"/>
          <w:sz w:val="22"/>
          <w:szCs w:val="22"/>
        </w:rPr>
        <w:lastRenderedPageBreak/>
        <w:t>резолютивная часть судебного акта;</w:t>
      </w:r>
    </w:p>
    <w:p w:rsidR="00623D33" w:rsidRPr="00596175" w:rsidRDefault="00623D33" w:rsidP="00596175">
      <w:pPr>
        <w:numPr>
          <w:ilvl w:val="0"/>
          <w:numId w:val="70"/>
        </w:numPr>
        <w:ind w:left="1434" w:hanging="357"/>
        <w:jc w:val="both"/>
        <w:rPr>
          <w:rFonts w:ascii="Times New Roman" w:hAnsi="Times New Roman" w:cs="Times New Roman"/>
          <w:sz w:val="22"/>
          <w:szCs w:val="22"/>
        </w:rPr>
      </w:pPr>
      <w:r w:rsidRPr="00596175">
        <w:rPr>
          <w:rFonts w:ascii="Times New Roman" w:hAnsi="Times New Roman" w:cs="Times New Roman"/>
          <w:sz w:val="22"/>
          <w:szCs w:val="22"/>
        </w:rPr>
        <w:t>дата вступления в силу судебного акта;</w:t>
      </w:r>
    </w:p>
    <w:p w:rsidR="00623D33" w:rsidRPr="00596175" w:rsidRDefault="00623D33" w:rsidP="00596175">
      <w:pPr>
        <w:numPr>
          <w:ilvl w:val="0"/>
          <w:numId w:val="70"/>
        </w:numPr>
        <w:ind w:left="1434" w:hanging="357"/>
        <w:jc w:val="both"/>
        <w:rPr>
          <w:rFonts w:ascii="Times New Roman" w:hAnsi="Times New Roman" w:cs="Times New Roman"/>
          <w:sz w:val="22"/>
          <w:szCs w:val="22"/>
        </w:rPr>
      </w:pPr>
      <w:r w:rsidRPr="00596175">
        <w:rPr>
          <w:rFonts w:ascii="Times New Roman" w:hAnsi="Times New Roman" w:cs="Times New Roman"/>
          <w:sz w:val="22"/>
          <w:szCs w:val="22"/>
        </w:rPr>
        <w:t>дата выдачи исполнительного документа и срок предъявления его к исполнению.</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623D33" w:rsidRPr="00596175" w:rsidRDefault="00623D33" w:rsidP="00596175">
      <w:pPr>
        <w:ind w:left="360"/>
        <w:jc w:val="both"/>
        <w:rPr>
          <w:rFonts w:ascii="Times New Roman" w:hAnsi="Times New Roman" w:cs="Times New Roman"/>
          <w:b/>
          <w:bCs/>
          <w:sz w:val="22"/>
          <w:szCs w:val="22"/>
        </w:rPr>
      </w:pPr>
    </w:p>
    <w:p w:rsidR="00623D33" w:rsidRPr="00596175" w:rsidRDefault="00623D33" w:rsidP="00596175">
      <w:pPr>
        <w:pStyle w:val="af0"/>
        <w:numPr>
          <w:ilvl w:val="2"/>
          <w:numId w:val="124"/>
        </w:numPr>
        <w:jc w:val="both"/>
        <w:rPr>
          <w:rFonts w:ascii="Times New Roman" w:hAnsi="Times New Roman" w:cs="Times New Roman"/>
          <w:b/>
          <w:sz w:val="22"/>
          <w:szCs w:val="22"/>
        </w:rPr>
      </w:pPr>
      <w:r w:rsidRPr="00596175">
        <w:rPr>
          <w:rFonts w:ascii="Times New Roman" w:hAnsi="Times New Roman" w:cs="Times New Roman"/>
          <w:b/>
          <w:sz w:val="22"/>
          <w:szCs w:val="22"/>
        </w:rPr>
        <w:t>Внесение в реестр записей о переходе прав собственности на ценные бумаги при реорганизации зарегистрированного лица</w:t>
      </w:r>
    </w:p>
    <w:p w:rsidR="00623D33" w:rsidRPr="00596175" w:rsidRDefault="00623D33" w:rsidP="00596175">
      <w:pPr>
        <w:jc w:val="both"/>
        <w:rPr>
          <w:rFonts w:ascii="Times New Roman" w:hAnsi="Times New Roman" w:cs="Times New Roman"/>
          <w:b/>
          <w:sz w:val="22"/>
          <w:szCs w:val="22"/>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96175">
        <w:rPr>
          <w:rFonts w:ascii="Times New Roman" w:hAnsi="Times New Roman" w:cs="Times New Roman"/>
          <w:b/>
          <w:sz w:val="22"/>
          <w:szCs w:val="22"/>
          <w:u w:val="single"/>
        </w:rPr>
        <w:t xml:space="preserve"> </w:t>
      </w:r>
      <w:r w:rsidRPr="00596175">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71"/>
        </w:numPr>
        <w:jc w:val="both"/>
        <w:rPr>
          <w:rFonts w:ascii="Times New Roman" w:hAnsi="Times New Roman" w:cs="Times New Roman"/>
          <w:sz w:val="22"/>
          <w:szCs w:val="22"/>
        </w:rPr>
      </w:pPr>
      <w:r w:rsidRPr="00596175">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623D33" w:rsidRPr="00596175" w:rsidRDefault="00623D33" w:rsidP="00596175">
      <w:pPr>
        <w:numPr>
          <w:ilvl w:val="0"/>
          <w:numId w:val="71"/>
        </w:numPr>
        <w:jc w:val="both"/>
        <w:rPr>
          <w:rFonts w:ascii="Times New Roman" w:hAnsi="Times New Roman" w:cs="Times New Roman"/>
          <w:sz w:val="22"/>
          <w:szCs w:val="22"/>
        </w:rPr>
      </w:pPr>
      <w:r w:rsidRPr="00596175">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623D33" w:rsidRPr="00596175" w:rsidRDefault="00623D33" w:rsidP="00596175">
      <w:pPr>
        <w:numPr>
          <w:ilvl w:val="0"/>
          <w:numId w:val="71"/>
        </w:numPr>
        <w:jc w:val="both"/>
        <w:rPr>
          <w:rFonts w:ascii="Times New Roman" w:hAnsi="Times New Roman" w:cs="Times New Roman"/>
          <w:sz w:val="22"/>
          <w:szCs w:val="22"/>
        </w:rPr>
      </w:pPr>
      <w:r w:rsidRPr="00596175">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623D33" w:rsidRPr="00596175" w:rsidRDefault="00623D33" w:rsidP="00596175">
      <w:pPr>
        <w:numPr>
          <w:ilvl w:val="0"/>
          <w:numId w:val="71"/>
        </w:numPr>
        <w:jc w:val="both"/>
        <w:rPr>
          <w:rFonts w:ascii="Times New Roman" w:hAnsi="Times New Roman" w:cs="Times New Roman"/>
          <w:sz w:val="22"/>
          <w:szCs w:val="22"/>
        </w:rPr>
      </w:pPr>
      <w:r w:rsidRPr="00596175">
        <w:rPr>
          <w:rFonts w:ascii="Times New Roman" w:hAnsi="Times New Roman" w:cs="Times New Roman"/>
          <w:sz w:val="22"/>
          <w:szCs w:val="22"/>
        </w:rPr>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623D33" w:rsidRPr="00596175" w:rsidRDefault="00623D33" w:rsidP="00596175">
      <w:pPr>
        <w:numPr>
          <w:ilvl w:val="0"/>
          <w:numId w:val="71"/>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623D33" w:rsidRPr="00596175" w:rsidRDefault="00623D33" w:rsidP="00596175">
      <w:pPr>
        <w:numPr>
          <w:ilvl w:val="0"/>
          <w:numId w:val="71"/>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623D33" w:rsidRPr="00596175" w:rsidRDefault="00623D33" w:rsidP="00596175">
      <w:pPr>
        <w:ind w:left="360"/>
        <w:jc w:val="both"/>
        <w:rPr>
          <w:rFonts w:ascii="Times New Roman" w:hAnsi="Times New Roman" w:cs="Times New Roman"/>
          <w:b/>
          <w:bCs/>
          <w:sz w:val="22"/>
          <w:szCs w:val="22"/>
        </w:rPr>
      </w:pPr>
    </w:p>
    <w:p w:rsidR="00623D33" w:rsidRPr="00596175" w:rsidRDefault="00623D33" w:rsidP="00596175">
      <w:pPr>
        <w:ind w:firstLine="360"/>
        <w:jc w:val="both"/>
        <w:rPr>
          <w:rFonts w:ascii="Times New Roman" w:hAnsi="Times New Roman" w:cs="Times New Roman"/>
          <w:sz w:val="22"/>
          <w:szCs w:val="22"/>
        </w:rPr>
      </w:pPr>
      <w:r w:rsidRPr="00596175">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numPr>
          <w:ilvl w:val="2"/>
          <w:numId w:val="124"/>
        </w:numPr>
        <w:jc w:val="both"/>
        <w:rPr>
          <w:rFonts w:ascii="Times New Roman" w:hAnsi="Times New Roman" w:cs="Times New Roman"/>
          <w:b/>
          <w:sz w:val="22"/>
          <w:szCs w:val="22"/>
        </w:rPr>
      </w:pPr>
      <w:r w:rsidRPr="00596175">
        <w:rPr>
          <w:rFonts w:ascii="Times New Roman" w:hAnsi="Times New Roman" w:cs="Times New Roman"/>
          <w:b/>
          <w:sz w:val="22"/>
          <w:szCs w:val="22"/>
        </w:rPr>
        <w:t>Внесение в реестр записей о переходе прав собственности на ценные бумаги при приватизации</w:t>
      </w:r>
    </w:p>
    <w:p w:rsidR="00623D33" w:rsidRPr="00596175" w:rsidRDefault="00623D33" w:rsidP="00596175">
      <w:pPr>
        <w:jc w:val="both"/>
        <w:rPr>
          <w:rFonts w:ascii="Times New Roman" w:hAnsi="Times New Roman" w:cs="Times New Roman"/>
          <w:b/>
          <w:sz w:val="22"/>
          <w:szCs w:val="22"/>
        </w:rPr>
      </w:pPr>
    </w:p>
    <w:p w:rsidR="00623D33" w:rsidRPr="00596175" w:rsidRDefault="00623D33" w:rsidP="00596175">
      <w:pPr>
        <w:ind w:firstLine="360"/>
        <w:jc w:val="both"/>
        <w:rPr>
          <w:rFonts w:ascii="Times New Roman" w:hAnsi="Times New Roman" w:cs="Times New Roman"/>
          <w:sz w:val="22"/>
          <w:szCs w:val="22"/>
        </w:rPr>
      </w:pPr>
      <w:r w:rsidRPr="00596175">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623D33" w:rsidRPr="00596175" w:rsidRDefault="00623D33" w:rsidP="00596175">
      <w:pPr>
        <w:ind w:firstLine="360"/>
        <w:jc w:val="both"/>
        <w:rPr>
          <w:rFonts w:ascii="Times New Roman" w:hAnsi="Times New Roman" w:cs="Times New Roman"/>
          <w:sz w:val="22"/>
          <w:szCs w:val="22"/>
        </w:rPr>
      </w:pPr>
    </w:p>
    <w:p w:rsidR="00623D33" w:rsidRPr="00596175" w:rsidRDefault="00623D33" w:rsidP="00596175">
      <w:pPr>
        <w:numPr>
          <w:ilvl w:val="1"/>
          <w:numId w:val="124"/>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623D33" w:rsidRPr="00596175" w:rsidRDefault="00623D33" w:rsidP="00596175">
      <w:pPr>
        <w:jc w:val="both"/>
        <w:rPr>
          <w:rFonts w:ascii="Times New Roman" w:hAnsi="Times New Roman" w:cs="Times New Roman"/>
          <w:b/>
          <w:bCs/>
          <w:iCs/>
          <w:sz w:val="22"/>
          <w:szCs w:val="22"/>
        </w:rPr>
      </w:pPr>
    </w:p>
    <w:p w:rsidR="00623D33" w:rsidRPr="00596175" w:rsidRDefault="00623D33" w:rsidP="00596175">
      <w:pPr>
        <w:pStyle w:val="31"/>
        <w:ind w:left="0" w:firstLine="720"/>
        <w:rPr>
          <w:rFonts w:ascii="Times New Roman" w:hAnsi="Times New Roman" w:cs="Times New Roman"/>
          <w:sz w:val="22"/>
          <w:szCs w:val="22"/>
        </w:rPr>
      </w:pPr>
      <w:r w:rsidRPr="00596175">
        <w:rPr>
          <w:rFonts w:ascii="Times New Roman" w:hAnsi="Times New Roman" w:cs="Times New Roman"/>
          <w:sz w:val="22"/>
          <w:szCs w:val="22"/>
        </w:rPr>
        <w:t xml:space="preserve">Для внесения в реестр записи </w:t>
      </w:r>
      <w:r w:rsidRPr="00596175">
        <w:rPr>
          <w:rFonts w:ascii="Times New Roman" w:hAnsi="Times New Roman" w:cs="Times New Roman"/>
          <w:b/>
          <w:sz w:val="22"/>
          <w:szCs w:val="22"/>
        </w:rPr>
        <w:t xml:space="preserve">о зачислении </w:t>
      </w:r>
      <w:r w:rsidRPr="00596175">
        <w:rPr>
          <w:rFonts w:ascii="Times New Roman" w:hAnsi="Times New Roman" w:cs="Times New Roman"/>
          <w:sz w:val="22"/>
          <w:szCs w:val="22"/>
        </w:rPr>
        <w:t>ценных бумаг</w:t>
      </w:r>
      <w:r w:rsidRPr="00596175">
        <w:rPr>
          <w:rFonts w:ascii="Times New Roman" w:hAnsi="Times New Roman" w:cs="Times New Roman"/>
          <w:b/>
          <w:sz w:val="22"/>
          <w:szCs w:val="22"/>
        </w:rPr>
        <w:t xml:space="preserve"> </w:t>
      </w:r>
      <w:r w:rsidRPr="00596175">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623D33" w:rsidRPr="00596175" w:rsidRDefault="00623D33" w:rsidP="00596175">
      <w:pPr>
        <w:pStyle w:val="31"/>
        <w:numPr>
          <w:ilvl w:val="0"/>
          <w:numId w:val="59"/>
        </w:numPr>
        <w:rPr>
          <w:rFonts w:ascii="Times New Roman" w:hAnsi="Times New Roman" w:cs="Times New Roman"/>
          <w:sz w:val="22"/>
          <w:szCs w:val="22"/>
          <w:u w:val="none"/>
        </w:rPr>
      </w:pPr>
      <w:r w:rsidRPr="00596175">
        <w:rPr>
          <w:rFonts w:ascii="Times New Roman" w:hAnsi="Times New Roman" w:cs="Times New Roman"/>
          <w:sz w:val="22"/>
          <w:szCs w:val="22"/>
          <w:u w:val="none"/>
        </w:rPr>
        <w:t>передаточное распоряжение, удовлетворяющее требованиям п.3.2.3 Правил;</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23D33" w:rsidRPr="00596175" w:rsidRDefault="00623D33" w:rsidP="00596175">
      <w:pPr>
        <w:numPr>
          <w:ilvl w:val="0"/>
          <w:numId w:val="72"/>
        </w:numPr>
        <w:autoSpaceDE w:val="0"/>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autoSpaceDE w:val="0"/>
        <w:ind w:left="360"/>
        <w:jc w:val="both"/>
        <w:rPr>
          <w:rFonts w:ascii="Times New Roman" w:hAnsi="Times New Roman" w:cs="Times New Roman"/>
          <w:sz w:val="22"/>
          <w:szCs w:val="22"/>
        </w:rPr>
      </w:pPr>
    </w:p>
    <w:p w:rsidR="00623D33" w:rsidRPr="00596175" w:rsidRDefault="00623D33" w:rsidP="00596175">
      <w:pPr>
        <w:pStyle w:val="31"/>
        <w:ind w:left="360" w:firstLine="360"/>
        <w:rPr>
          <w:rFonts w:ascii="Times New Roman" w:hAnsi="Times New Roman" w:cs="Times New Roman"/>
          <w:sz w:val="22"/>
          <w:szCs w:val="22"/>
        </w:rPr>
      </w:pPr>
      <w:r w:rsidRPr="00596175">
        <w:rPr>
          <w:rFonts w:ascii="Times New Roman" w:hAnsi="Times New Roman" w:cs="Times New Roman"/>
          <w:sz w:val="22"/>
          <w:szCs w:val="22"/>
        </w:rPr>
        <w:t>Дополнительно необходимо предоставить:</w:t>
      </w:r>
    </w:p>
    <w:p w:rsidR="00623D33" w:rsidRPr="00596175" w:rsidRDefault="00623D33" w:rsidP="00596175">
      <w:pPr>
        <w:pStyle w:val="31"/>
        <w:numPr>
          <w:ilvl w:val="0"/>
          <w:numId w:val="73"/>
        </w:numPr>
        <w:rPr>
          <w:rFonts w:ascii="Times New Roman" w:hAnsi="Times New Roman" w:cs="Times New Roman"/>
          <w:sz w:val="22"/>
          <w:szCs w:val="22"/>
          <w:u w:val="none"/>
        </w:rPr>
      </w:pPr>
      <w:r w:rsidRPr="00596175">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pStyle w:val="ConsNormal"/>
        <w:widowControl/>
        <w:tabs>
          <w:tab w:val="left" w:pos="900"/>
        </w:tabs>
        <w:jc w:val="both"/>
        <w:rPr>
          <w:sz w:val="22"/>
          <w:szCs w:val="22"/>
        </w:rPr>
      </w:pPr>
      <w:r w:rsidRPr="00596175">
        <w:rPr>
          <w:sz w:val="22"/>
          <w:szCs w:val="22"/>
        </w:rPr>
        <w:t xml:space="preserve">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w:t>
      </w:r>
      <w:r w:rsidRPr="00596175">
        <w:rPr>
          <w:sz w:val="22"/>
          <w:szCs w:val="22"/>
        </w:rPr>
        <w:lastRenderedPageBreak/>
        <w:t>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623D33" w:rsidRPr="00596175" w:rsidRDefault="00623D33" w:rsidP="00596175">
      <w:pPr>
        <w:pStyle w:val="31"/>
        <w:ind w:left="0" w:firstLine="720"/>
        <w:rPr>
          <w:rFonts w:ascii="Times New Roman" w:hAnsi="Times New Roman" w:cs="Times New Roman"/>
          <w:sz w:val="22"/>
          <w:szCs w:val="22"/>
        </w:rPr>
      </w:pPr>
      <w:r w:rsidRPr="00596175">
        <w:rPr>
          <w:rFonts w:ascii="Times New Roman" w:hAnsi="Times New Roman" w:cs="Times New Roman"/>
          <w:sz w:val="22"/>
          <w:szCs w:val="22"/>
        </w:rPr>
        <w:t xml:space="preserve">Для внесения в реестр записи </w:t>
      </w:r>
      <w:r w:rsidRPr="00596175">
        <w:rPr>
          <w:rFonts w:ascii="Times New Roman" w:hAnsi="Times New Roman" w:cs="Times New Roman"/>
          <w:b/>
          <w:sz w:val="22"/>
          <w:szCs w:val="22"/>
        </w:rPr>
        <w:t>о списании</w:t>
      </w:r>
      <w:r w:rsidRPr="00596175">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623D33" w:rsidRPr="00596175" w:rsidRDefault="00623D33" w:rsidP="00596175">
      <w:pPr>
        <w:pStyle w:val="31"/>
        <w:numPr>
          <w:ilvl w:val="0"/>
          <w:numId w:val="59"/>
        </w:numPr>
        <w:rPr>
          <w:rFonts w:ascii="Times New Roman" w:hAnsi="Times New Roman" w:cs="Times New Roman"/>
          <w:sz w:val="22"/>
          <w:szCs w:val="22"/>
          <w:u w:val="none"/>
        </w:rPr>
      </w:pPr>
      <w:r w:rsidRPr="00596175">
        <w:rPr>
          <w:rFonts w:ascii="Times New Roman" w:hAnsi="Times New Roman" w:cs="Times New Roman"/>
          <w:sz w:val="22"/>
          <w:szCs w:val="22"/>
          <w:u w:val="none"/>
        </w:rPr>
        <w:t>передаточное распоряжение,  удовлетворяющее требованиям п.3.2.3.Правил;</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23D33" w:rsidRPr="00596175" w:rsidRDefault="00623D33" w:rsidP="00596175">
      <w:pPr>
        <w:pStyle w:val="31"/>
        <w:rPr>
          <w:rFonts w:ascii="Times New Roman" w:hAnsi="Times New Roman" w:cs="Times New Roman"/>
          <w:sz w:val="22"/>
          <w:szCs w:val="22"/>
          <w:u w:val="none"/>
        </w:rPr>
      </w:pPr>
      <w:r w:rsidRPr="00596175">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pStyle w:val="31"/>
        <w:ind w:left="360" w:firstLine="360"/>
        <w:rPr>
          <w:rFonts w:ascii="Times New Roman" w:hAnsi="Times New Roman" w:cs="Times New Roman"/>
          <w:sz w:val="22"/>
          <w:szCs w:val="22"/>
        </w:rPr>
      </w:pPr>
      <w:r w:rsidRPr="00596175">
        <w:rPr>
          <w:rFonts w:ascii="Times New Roman" w:hAnsi="Times New Roman" w:cs="Times New Roman"/>
          <w:sz w:val="22"/>
          <w:szCs w:val="22"/>
        </w:rPr>
        <w:t>Дополнительно необходимо предоставить:</w:t>
      </w:r>
    </w:p>
    <w:p w:rsidR="00623D33" w:rsidRPr="00596175" w:rsidRDefault="00623D33" w:rsidP="00596175">
      <w:pPr>
        <w:pStyle w:val="31"/>
        <w:numPr>
          <w:ilvl w:val="0"/>
          <w:numId w:val="73"/>
        </w:numPr>
        <w:rPr>
          <w:rFonts w:ascii="Times New Roman" w:hAnsi="Times New Roman" w:cs="Times New Roman"/>
          <w:sz w:val="22"/>
          <w:szCs w:val="22"/>
          <w:u w:val="none"/>
        </w:rPr>
      </w:pPr>
      <w:r w:rsidRPr="00596175">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623D33" w:rsidRPr="00596175" w:rsidRDefault="00623D33" w:rsidP="00596175">
      <w:pPr>
        <w:pStyle w:val="31"/>
        <w:ind w:left="0" w:firstLine="720"/>
        <w:rPr>
          <w:rFonts w:ascii="Times New Roman" w:hAnsi="Times New Roman" w:cs="Times New Roman"/>
          <w:sz w:val="22"/>
          <w:szCs w:val="22"/>
          <w:u w:val="none"/>
        </w:rPr>
      </w:pPr>
      <w:r w:rsidRPr="00596175">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pStyle w:val="af"/>
        <w:spacing w:before="0" w:after="0"/>
        <w:rPr>
          <w:rFonts w:ascii="Times New Roman" w:hAnsi="Times New Roman" w:cs="Times New Roman"/>
          <w:b/>
          <w:sz w:val="22"/>
          <w:szCs w:val="22"/>
        </w:rPr>
      </w:pPr>
      <w:r w:rsidRPr="00596175">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96175">
        <w:rPr>
          <w:rFonts w:ascii="Times New Roman" w:hAnsi="Times New Roman" w:cs="Times New Roman"/>
          <w:b/>
          <w:sz w:val="22"/>
          <w:szCs w:val="22"/>
        </w:rPr>
        <w:t xml:space="preserve"> </w:t>
      </w:r>
    </w:p>
    <w:p w:rsidR="00623D33" w:rsidRPr="00596175" w:rsidRDefault="00623D33" w:rsidP="00596175">
      <w:pPr>
        <w:pStyle w:val="af"/>
        <w:spacing w:before="0" w:after="0"/>
        <w:ind w:firstLine="720"/>
        <w:jc w:val="both"/>
        <w:rPr>
          <w:rFonts w:ascii="Times New Roman" w:hAnsi="Times New Roman" w:cs="Times New Roman"/>
          <w:sz w:val="22"/>
          <w:szCs w:val="22"/>
        </w:rPr>
      </w:pPr>
    </w:p>
    <w:p w:rsidR="00623D33" w:rsidRPr="00596175" w:rsidRDefault="00623D33" w:rsidP="00596175">
      <w:pPr>
        <w:pStyle w:val="af"/>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623D33" w:rsidRPr="00596175" w:rsidRDefault="00623D33" w:rsidP="00596175">
      <w:pPr>
        <w:ind w:firstLine="720"/>
        <w:jc w:val="both"/>
        <w:rPr>
          <w:rFonts w:ascii="Times New Roman" w:hAnsi="Times New Roman" w:cs="Times New Roman"/>
          <w:b/>
          <w:bCs/>
          <w:iCs/>
          <w:sz w:val="22"/>
          <w:szCs w:val="22"/>
        </w:rPr>
      </w:pPr>
      <w:r w:rsidRPr="00596175">
        <w:rPr>
          <w:rFonts w:ascii="Times New Roman" w:hAnsi="Times New Roman" w:cs="Times New Roman"/>
          <w:b/>
          <w:bCs/>
          <w:iCs/>
          <w:sz w:val="22"/>
          <w:szCs w:val="22"/>
        </w:rPr>
        <w:t>Для физического лица</w:t>
      </w:r>
      <w:r w:rsidRPr="00596175">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96175">
        <w:rPr>
          <w:rFonts w:ascii="Times New Roman" w:hAnsi="Times New Roman" w:cs="Times New Roman"/>
          <w:bCs/>
          <w:iCs/>
          <w:sz w:val="22"/>
          <w:szCs w:val="22"/>
        </w:rPr>
        <w:t>направления корреспонденции.</w:t>
      </w:r>
      <w:r w:rsidRPr="00596175">
        <w:rPr>
          <w:rFonts w:ascii="Times New Roman" w:hAnsi="Times New Roman" w:cs="Times New Roman"/>
          <w:b/>
          <w:bCs/>
          <w:iCs/>
          <w:sz w:val="22"/>
          <w:szCs w:val="22"/>
        </w:rPr>
        <w:t xml:space="preserve"> </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b/>
          <w:bCs/>
          <w:iCs/>
          <w:sz w:val="22"/>
          <w:szCs w:val="22"/>
        </w:rPr>
        <w:t>Для юридического лица:</w:t>
      </w:r>
      <w:r w:rsidRPr="00596175">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b/>
          <w:bCs/>
          <w:iCs/>
          <w:sz w:val="22"/>
          <w:szCs w:val="22"/>
        </w:rPr>
        <w:t xml:space="preserve">О ценных бумагах - по каждому клиенту: </w:t>
      </w:r>
      <w:r w:rsidRPr="00596175">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numPr>
          <w:ilvl w:val="1"/>
          <w:numId w:val="124"/>
        </w:numPr>
        <w:autoSpaceDE w:val="0"/>
        <w:jc w:val="both"/>
        <w:rPr>
          <w:rFonts w:ascii="Times New Roman" w:hAnsi="Times New Roman" w:cs="Times New Roman"/>
          <w:b/>
          <w:sz w:val="22"/>
          <w:szCs w:val="22"/>
        </w:rPr>
      </w:pPr>
      <w:r w:rsidRPr="00596175">
        <w:rPr>
          <w:rFonts w:ascii="Times New Roman" w:hAnsi="Times New Roman" w:cs="Times New Roman"/>
          <w:b/>
          <w:sz w:val="22"/>
          <w:szCs w:val="22"/>
        </w:rPr>
        <w:t>Внесение в реестр записей о зачислении и списании ценных бумаг со счета доверительного управляющего правами</w:t>
      </w:r>
    </w:p>
    <w:p w:rsidR="00623D33" w:rsidRPr="00596175" w:rsidRDefault="00623D33" w:rsidP="00596175">
      <w:pPr>
        <w:autoSpaceDE w:val="0"/>
        <w:ind w:firstLine="720"/>
        <w:jc w:val="both"/>
        <w:rPr>
          <w:rFonts w:ascii="Times New Roman" w:hAnsi="Times New Roman" w:cs="Times New Roman"/>
          <w:sz w:val="22"/>
          <w:szCs w:val="22"/>
        </w:rPr>
      </w:pPr>
    </w:p>
    <w:p w:rsidR="00623D33" w:rsidRPr="00596175" w:rsidRDefault="00623D33" w:rsidP="00596175">
      <w:pPr>
        <w:autoSpaceDE w:val="0"/>
        <w:ind w:firstLine="720"/>
        <w:jc w:val="both"/>
        <w:rPr>
          <w:rFonts w:ascii="Times New Roman" w:hAnsi="Times New Roman" w:cs="Times New Roman"/>
          <w:sz w:val="22"/>
          <w:szCs w:val="22"/>
        </w:rPr>
      </w:pPr>
      <w:r w:rsidRPr="00596175">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623D33" w:rsidRPr="00596175" w:rsidRDefault="00623D33" w:rsidP="00596175">
      <w:pPr>
        <w:autoSpaceDE w:val="0"/>
        <w:ind w:firstLine="720"/>
        <w:jc w:val="both"/>
        <w:rPr>
          <w:rFonts w:ascii="Times New Roman" w:hAnsi="Times New Roman" w:cs="Times New Roman"/>
          <w:sz w:val="22"/>
          <w:szCs w:val="22"/>
        </w:rPr>
      </w:pPr>
      <w:r w:rsidRPr="00596175">
        <w:rPr>
          <w:rFonts w:ascii="Times New Roman" w:hAnsi="Times New Roman" w:cs="Times New Roman"/>
          <w:sz w:val="22"/>
          <w:szCs w:val="22"/>
        </w:rPr>
        <w:lastRenderedPageBreak/>
        <w:t>По лицевому счету «доверительный управляющий правами» осуществляются следующие операции:</w:t>
      </w:r>
    </w:p>
    <w:p w:rsidR="00623D33" w:rsidRPr="00596175" w:rsidRDefault="00623D33" w:rsidP="00596175">
      <w:pPr>
        <w:numPr>
          <w:ilvl w:val="0"/>
          <w:numId w:val="73"/>
        </w:numPr>
        <w:autoSpaceDE w:val="0"/>
        <w:jc w:val="both"/>
        <w:rPr>
          <w:rFonts w:ascii="Times New Roman" w:hAnsi="Times New Roman" w:cs="Times New Roman"/>
          <w:sz w:val="22"/>
          <w:szCs w:val="22"/>
        </w:rPr>
      </w:pPr>
      <w:r w:rsidRPr="00596175">
        <w:rPr>
          <w:rFonts w:ascii="Times New Roman" w:hAnsi="Times New Roman" w:cs="Times New Roman"/>
          <w:sz w:val="22"/>
          <w:szCs w:val="22"/>
        </w:rPr>
        <w:t>зачисление ценных бумаг на указанный счет;</w:t>
      </w:r>
    </w:p>
    <w:p w:rsidR="00623D33" w:rsidRPr="00596175" w:rsidRDefault="00623D33" w:rsidP="00596175">
      <w:pPr>
        <w:numPr>
          <w:ilvl w:val="0"/>
          <w:numId w:val="73"/>
        </w:numPr>
        <w:autoSpaceDE w:val="0"/>
        <w:jc w:val="both"/>
        <w:rPr>
          <w:rFonts w:ascii="Times New Roman" w:hAnsi="Times New Roman" w:cs="Times New Roman"/>
          <w:sz w:val="22"/>
          <w:szCs w:val="22"/>
        </w:rPr>
      </w:pPr>
      <w:r w:rsidRPr="00596175">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623D33" w:rsidRPr="00596175" w:rsidRDefault="00623D33" w:rsidP="00596175">
      <w:pPr>
        <w:numPr>
          <w:ilvl w:val="0"/>
          <w:numId w:val="73"/>
        </w:numPr>
        <w:autoSpaceDE w:val="0"/>
        <w:jc w:val="both"/>
        <w:rPr>
          <w:rFonts w:ascii="Times New Roman" w:hAnsi="Times New Roman" w:cs="Times New Roman"/>
          <w:sz w:val="22"/>
          <w:szCs w:val="22"/>
        </w:rPr>
      </w:pPr>
      <w:r w:rsidRPr="00596175">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623D33" w:rsidRPr="00596175" w:rsidRDefault="00623D33" w:rsidP="00596175">
      <w:pPr>
        <w:pStyle w:val="af0"/>
        <w:numPr>
          <w:ilvl w:val="2"/>
          <w:numId w:val="125"/>
        </w:numPr>
        <w:autoSpaceDE w:val="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 xml:space="preserve">Для внесения в реестр записи </w:t>
      </w:r>
      <w:r w:rsidRPr="00596175">
        <w:rPr>
          <w:rFonts w:ascii="Times New Roman" w:hAnsi="Times New Roman" w:cs="Times New Roman"/>
          <w:b/>
          <w:sz w:val="22"/>
          <w:szCs w:val="22"/>
          <w:u w:val="single"/>
        </w:rPr>
        <w:t>о зачислении</w:t>
      </w:r>
      <w:r w:rsidRPr="00596175">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74"/>
        </w:numPr>
        <w:tabs>
          <w:tab w:val="left" w:pos="2520"/>
        </w:tabs>
        <w:autoSpaceDE w:val="0"/>
        <w:ind w:left="1260" w:hanging="540"/>
        <w:jc w:val="both"/>
        <w:rPr>
          <w:rFonts w:ascii="Times New Roman" w:hAnsi="Times New Roman" w:cs="Times New Roman"/>
          <w:sz w:val="22"/>
          <w:szCs w:val="22"/>
        </w:rPr>
      </w:pPr>
      <w:r w:rsidRPr="00596175">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623D33" w:rsidRPr="00596175" w:rsidRDefault="00623D33" w:rsidP="00596175">
      <w:pPr>
        <w:tabs>
          <w:tab w:val="left" w:pos="2520"/>
        </w:tabs>
        <w:autoSpaceDE w:val="0"/>
        <w:ind w:left="1260"/>
        <w:jc w:val="both"/>
        <w:rPr>
          <w:rFonts w:ascii="Times New Roman" w:hAnsi="Times New Roman" w:cs="Times New Roman"/>
          <w:sz w:val="22"/>
          <w:szCs w:val="22"/>
        </w:rPr>
      </w:pPr>
      <w:r w:rsidRPr="00596175">
        <w:rPr>
          <w:rFonts w:ascii="Times New Roman" w:hAnsi="Times New Roman" w:cs="Times New Roman"/>
          <w:sz w:val="22"/>
          <w:szCs w:val="22"/>
        </w:rPr>
        <w:t>или владельцем ценных бумаг,</w:t>
      </w:r>
    </w:p>
    <w:p w:rsidR="00623D33" w:rsidRPr="00596175" w:rsidRDefault="00623D33" w:rsidP="00596175">
      <w:pPr>
        <w:tabs>
          <w:tab w:val="left" w:pos="2520"/>
        </w:tabs>
        <w:autoSpaceDE w:val="0"/>
        <w:ind w:left="1260"/>
        <w:jc w:val="both"/>
        <w:rPr>
          <w:rFonts w:ascii="Times New Roman" w:hAnsi="Times New Roman" w:cs="Times New Roman"/>
          <w:sz w:val="22"/>
          <w:szCs w:val="22"/>
        </w:rPr>
      </w:pPr>
      <w:r w:rsidRPr="00596175">
        <w:rPr>
          <w:rFonts w:ascii="Times New Roman" w:hAnsi="Times New Roman" w:cs="Times New Roman"/>
          <w:sz w:val="22"/>
          <w:szCs w:val="22"/>
        </w:rPr>
        <w:t xml:space="preserve">или нотариусом, </w:t>
      </w:r>
    </w:p>
    <w:p w:rsidR="00623D33" w:rsidRPr="00596175" w:rsidRDefault="00623D33" w:rsidP="00596175">
      <w:pPr>
        <w:tabs>
          <w:tab w:val="left" w:pos="2520"/>
        </w:tabs>
        <w:autoSpaceDE w:val="0"/>
        <w:ind w:left="1260"/>
        <w:jc w:val="both"/>
        <w:rPr>
          <w:rFonts w:ascii="Times New Roman" w:hAnsi="Times New Roman" w:cs="Times New Roman"/>
          <w:sz w:val="22"/>
          <w:szCs w:val="22"/>
        </w:rPr>
      </w:pPr>
      <w:r w:rsidRPr="00596175">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623D33" w:rsidRPr="00596175" w:rsidRDefault="00623D33" w:rsidP="00596175">
      <w:pPr>
        <w:numPr>
          <w:ilvl w:val="0"/>
          <w:numId w:val="65"/>
        </w:numPr>
        <w:tabs>
          <w:tab w:val="left" w:pos="2520"/>
        </w:tabs>
        <w:ind w:left="1260" w:hanging="540"/>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623D33" w:rsidRPr="00596175" w:rsidRDefault="00623D33" w:rsidP="00596175">
      <w:pPr>
        <w:numPr>
          <w:ilvl w:val="0"/>
          <w:numId w:val="75"/>
        </w:numPr>
        <w:tabs>
          <w:tab w:val="left" w:pos="2520"/>
        </w:tabs>
        <w:autoSpaceDE w:val="0"/>
        <w:ind w:left="1260" w:hanging="540"/>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pStyle w:val="31"/>
        <w:ind w:left="360" w:firstLine="360"/>
        <w:rPr>
          <w:rFonts w:ascii="Times New Roman" w:hAnsi="Times New Roman" w:cs="Times New Roman"/>
          <w:sz w:val="22"/>
          <w:szCs w:val="22"/>
        </w:rPr>
      </w:pPr>
      <w:r w:rsidRPr="00596175">
        <w:rPr>
          <w:rFonts w:ascii="Times New Roman" w:hAnsi="Times New Roman" w:cs="Times New Roman"/>
          <w:sz w:val="22"/>
          <w:szCs w:val="22"/>
        </w:rPr>
        <w:t>Дополнительно необходимо предоставить:</w:t>
      </w:r>
    </w:p>
    <w:p w:rsidR="00623D33" w:rsidRPr="00596175" w:rsidRDefault="00623D33" w:rsidP="00596175">
      <w:pPr>
        <w:pStyle w:val="31"/>
        <w:numPr>
          <w:ilvl w:val="0"/>
          <w:numId w:val="75"/>
        </w:numPr>
        <w:rPr>
          <w:rFonts w:ascii="Times New Roman" w:hAnsi="Times New Roman" w:cs="Times New Roman"/>
          <w:bCs/>
          <w:sz w:val="22"/>
          <w:szCs w:val="22"/>
          <w:u w:val="none"/>
        </w:rPr>
      </w:pPr>
      <w:r w:rsidRPr="00596175">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623D33" w:rsidRPr="00596175" w:rsidRDefault="00623D33" w:rsidP="00596175">
      <w:pPr>
        <w:pStyle w:val="31"/>
        <w:ind w:left="1080"/>
        <w:rPr>
          <w:rFonts w:ascii="Times New Roman" w:hAnsi="Times New Roman" w:cs="Times New Roman"/>
          <w:bCs/>
          <w:sz w:val="22"/>
          <w:szCs w:val="22"/>
          <w:u w:val="none"/>
        </w:rPr>
      </w:pPr>
    </w:p>
    <w:p w:rsidR="00623D33" w:rsidRPr="00596175" w:rsidRDefault="00623D33" w:rsidP="00596175">
      <w:pPr>
        <w:pStyle w:val="31"/>
        <w:numPr>
          <w:ilvl w:val="2"/>
          <w:numId w:val="125"/>
        </w:numPr>
        <w:rPr>
          <w:rFonts w:ascii="Times New Roman" w:hAnsi="Times New Roman" w:cs="Times New Roman"/>
          <w:sz w:val="22"/>
          <w:szCs w:val="22"/>
        </w:rPr>
      </w:pPr>
      <w:r w:rsidRPr="00596175">
        <w:rPr>
          <w:rFonts w:ascii="Times New Roman" w:hAnsi="Times New Roman" w:cs="Times New Roman"/>
          <w:sz w:val="22"/>
          <w:szCs w:val="22"/>
        </w:rPr>
        <w:t xml:space="preserve">Для внесения в реестр записи </w:t>
      </w:r>
      <w:r w:rsidRPr="00596175">
        <w:rPr>
          <w:rFonts w:ascii="Times New Roman" w:hAnsi="Times New Roman" w:cs="Times New Roman"/>
          <w:b/>
          <w:sz w:val="22"/>
          <w:szCs w:val="22"/>
        </w:rPr>
        <w:t>о списании</w:t>
      </w:r>
      <w:r w:rsidRPr="00596175">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623D33" w:rsidRPr="00596175" w:rsidRDefault="00623D33" w:rsidP="00596175">
      <w:pPr>
        <w:pStyle w:val="31"/>
        <w:numPr>
          <w:ilvl w:val="0"/>
          <w:numId w:val="75"/>
        </w:numPr>
        <w:tabs>
          <w:tab w:val="left" w:pos="2520"/>
        </w:tabs>
        <w:ind w:left="1260" w:hanging="540"/>
        <w:rPr>
          <w:rFonts w:ascii="Times New Roman" w:hAnsi="Times New Roman" w:cs="Times New Roman"/>
          <w:bCs/>
          <w:sz w:val="22"/>
          <w:szCs w:val="22"/>
          <w:u w:val="none"/>
        </w:rPr>
      </w:pPr>
      <w:r w:rsidRPr="00596175">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623D33" w:rsidRPr="00596175" w:rsidRDefault="00623D33" w:rsidP="00596175">
      <w:pPr>
        <w:pStyle w:val="31"/>
        <w:tabs>
          <w:tab w:val="left" w:pos="2520"/>
        </w:tabs>
        <w:ind w:left="1260" w:hanging="540"/>
        <w:rPr>
          <w:rFonts w:ascii="Times New Roman" w:hAnsi="Times New Roman" w:cs="Times New Roman"/>
          <w:bCs/>
          <w:sz w:val="22"/>
          <w:szCs w:val="22"/>
          <w:u w:val="none"/>
        </w:rPr>
      </w:pPr>
      <w:r w:rsidRPr="00596175">
        <w:rPr>
          <w:rFonts w:ascii="Times New Roman" w:hAnsi="Times New Roman" w:cs="Times New Roman"/>
          <w:bCs/>
          <w:sz w:val="22"/>
          <w:szCs w:val="22"/>
          <w:u w:val="none"/>
        </w:rPr>
        <w:t>или</w:t>
      </w:r>
    </w:p>
    <w:p w:rsidR="00623D33" w:rsidRPr="00596175" w:rsidRDefault="00623D33" w:rsidP="00596175">
      <w:pPr>
        <w:pStyle w:val="31"/>
        <w:numPr>
          <w:ilvl w:val="0"/>
          <w:numId w:val="75"/>
        </w:numPr>
        <w:tabs>
          <w:tab w:val="left" w:pos="2520"/>
        </w:tabs>
        <w:ind w:left="1260" w:hanging="540"/>
        <w:rPr>
          <w:rFonts w:ascii="Times New Roman" w:hAnsi="Times New Roman" w:cs="Times New Roman"/>
          <w:bCs/>
          <w:sz w:val="22"/>
          <w:szCs w:val="22"/>
          <w:u w:val="none"/>
        </w:rPr>
      </w:pPr>
      <w:r w:rsidRPr="00596175">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623D33" w:rsidRPr="00596175" w:rsidRDefault="00623D33" w:rsidP="00596175">
      <w:pPr>
        <w:pStyle w:val="31"/>
        <w:tabs>
          <w:tab w:val="left" w:pos="2520"/>
        </w:tabs>
        <w:ind w:left="1260" w:hanging="540"/>
        <w:rPr>
          <w:rFonts w:ascii="Times New Roman" w:hAnsi="Times New Roman" w:cs="Times New Roman"/>
          <w:bCs/>
          <w:sz w:val="22"/>
          <w:szCs w:val="22"/>
          <w:u w:val="none"/>
        </w:rPr>
      </w:pPr>
      <w:r w:rsidRPr="00596175">
        <w:rPr>
          <w:rFonts w:ascii="Times New Roman" w:hAnsi="Times New Roman" w:cs="Times New Roman"/>
          <w:bCs/>
          <w:sz w:val="22"/>
          <w:szCs w:val="22"/>
          <w:u w:val="none"/>
        </w:rPr>
        <w:t>или</w:t>
      </w:r>
    </w:p>
    <w:p w:rsidR="00623D33" w:rsidRPr="00596175" w:rsidRDefault="00623D33" w:rsidP="00596175">
      <w:pPr>
        <w:pStyle w:val="31"/>
        <w:numPr>
          <w:ilvl w:val="0"/>
          <w:numId w:val="75"/>
        </w:numPr>
        <w:tabs>
          <w:tab w:val="left" w:pos="2520"/>
        </w:tabs>
        <w:ind w:left="1260" w:hanging="540"/>
        <w:rPr>
          <w:rFonts w:ascii="Times New Roman" w:hAnsi="Times New Roman" w:cs="Times New Roman"/>
          <w:bCs/>
          <w:sz w:val="22"/>
          <w:szCs w:val="22"/>
          <w:u w:val="none"/>
        </w:rPr>
      </w:pPr>
      <w:r w:rsidRPr="00596175">
        <w:rPr>
          <w:rFonts w:ascii="Times New Roman" w:hAnsi="Times New Roman" w:cs="Times New Roman"/>
          <w:bCs/>
          <w:sz w:val="22"/>
          <w:szCs w:val="22"/>
          <w:u w:val="none"/>
        </w:rPr>
        <w:t xml:space="preserve">решение суда (подлинник или </w:t>
      </w:r>
      <w:r w:rsidRPr="00596175">
        <w:rPr>
          <w:rFonts w:ascii="Times New Roman" w:hAnsi="Times New Roman" w:cs="Times New Roman"/>
          <w:sz w:val="22"/>
          <w:szCs w:val="22"/>
          <w:u w:val="none"/>
        </w:rPr>
        <w:t>копию, заверенную судом</w:t>
      </w:r>
      <w:r w:rsidRPr="00596175">
        <w:rPr>
          <w:rFonts w:ascii="Times New Roman" w:hAnsi="Times New Roman" w:cs="Times New Roman"/>
          <w:bCs/>
          <w:sz w:val="22"/>
          <w:szCs w:val="22"/>
          <w:u w:val="none"/>
        </w:rPr>
        <w:t>);</w:t>
      </w:r>
    </w:p>
    <w:p w:rsidR="00623D33" w:rsidRPr="00596175" w:rsidRDefault="00623D33" w:rsidP="00596175">
      <w:pPr>
        <w:pStyle w:val="31"/>
        <w:tabs>
          <w:tab w:val="left" w:pos="2520"/>
        </w:tabs>
        <w:ind w:left="1260" w:hanging="540"/>
        <w:rPr>
          <w:rFonts w:ascii="Times New Roman" w:hAnsi="Times New Roman" w:cs="Times New Roman"/>
          <w:bCs/>
          <w:sz w:val="22"/>
          <w:szCs w:val="22"/>
          <w:u w:val="none"/>
        </w:rPr>
      </w:pPr>
      <w:r w:rsidRPr="00596175">
        <w:rPr>
          <w:rFonts w:ascii="Times New Roman" w:hAnsi="Times New Roman" w:cs="Times New Roman"/>
          <w:bCs/>
          <w:sz w:val="22"/>
          <w:szCs w:val="22"/>
          <w:u w:val="none"/>
        </w:rPr>
        <w:t>или</w:t>
      </w:r>
    </w:p>
    <w:p w:rsidR="00623D33" w:rsidRPr="00596175" w:rsidRDefault="00623D33" w:rsidP="00596175">
      <w:pPr>
        <w:numPr>
          <w:ilvl w:val="0"/>
          <w:numId w:val="75"/>
        </w:numPr>
        <w:tabs>
          <w:tab w:val="left" w:pos="2520"/>
        </w:tabs>
        <w:ind w:left="1260" w:hanging="540"/>
        <w:jc w:val="both"/>
        <w:rPr>
          <w:rFonts w:ascii="Times New Roman" w:hAnsi="Times New Roman" w:cs="Times New Roman"/>
          <w:bCs/>
          <w:sz w:val="22"/>
          <w:szCs w:val="22"/>
        </w:rPr>
      </w:pPr>
      <w:r w:rsidRPr="00596175">
        <w:rPr>
          <w:rFonts w:ascii="Times New Roman" w:hAnsi="Times New Roman" w:cs="Times New Roman"/>
          <w:bCs/>
          <w:sz w:val="22"/>
          <w:szCs w:val="22"/>
        </w:rPr>
        <w:t>иные предусмотренные законодательством Российской Федерации документы.</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numPr>
          <w:ilvl w:val="1"/>
          <w:numId w:val="125"/>
        </w:numPr>
        <w:jc w:val="both"/>
        <w:rPr>
          <w:rFonts w:ascii="Times New Roman" w:hAnsi="Times New Roman" w:cs="Times New Roman"/>
          <w:b/>
          <w:sz w:val="22"/>
          <w:szCs w:val="22"/>
        </w:rPr>
      </w:pPr>
      <w:r w:rsidRPr="00596175">
        <w:rPr>
          <w:rFonts w:ascii="Times New Roman" w:hAnsi="Times New Roman" w:cs="Times New Roman"/>
          <w:b/>
          <w:sz w:val="22"/>
          <w:szCs w:val="22"/>
        </w:rPr>
        <w:t xml:space="preserve"> Внесение в реестр  записей о зачислении и списании ценных бумаг со счета нотариуса</w:t>
      </w:r>
    </w:p>
    <w:p w:rsidR="00623D33" w:rsidRPr="00596175" w:rsidRDefault="00623D33" w:rsidP="00596175">
      <w:pPr>
        <w:pStyle w:val="31"/>
        <w:ind w:left="0" w:firstLine="720"/>
        <w:rPr>
          <w:rFonts w:ascii="Times New Roman" w:hAnsi="Times New Roman" w:cs="Times New Roman"/>
          <w:sz w:val="22"/>
          <w:szCs w:val="22"/>
        </w:rPr>
      </w:pPr>
    </w:p>
    <w:p w:rsidR="00623D33" w:rsidRPr="00596175" w:rsidRDefault="00623D33" w:rsidP="00596175">
      <w:pPr>
        <w:pStyle w:val="31"/>
        <w:ind w:left="0" w:firstLine="720"/>
        <w:rPr>
          <w:rFonts w:ascii="Times New Roman" w:hAnsi="Times New Roman" w:cs="Times New Roman"/>
          <w:sz w:val="22"/>
          <w:szCs w:val="22"/>
        </w:rPr>
      </w:pPr>
      <w:r w:rsidRPr="00596175">
        <w:rPr>
          <w:rFonts w:ascii="Times New Roman" w:hAnsi="Times New Roman" w:cs="Times New Roman"/>
          <w:sz w:val="22"/>
          <w:szCs w:val="22"/>
        </w:rPr>
        <w:t xml:space="preserve">Для внесения в реестр записи </w:t>
      </w:r>
      <w:r w:rsidRPr="00596175">
        <w:rPr>
          <w:rFonts w:ascii="Times New Roman" w:hAnsi="Times New Roman" w:cs="Times New Roman"/>
          <w:b/>
          <w:sz w:val="22"/>
          <w:szCs w:val="22"/>
        </w:rPr>
        <w:t>о</w:t>
      </w:r>
      <w:r w:rsidRPr="00596175">
        <w:rPr>
          <w:rFonts w:ascii="Times New Roman" w:hAnsi="Times New Roman" w:cs="Times New Roman"/>
          <w:sz w:val="22"/>
          <w:szCs w:val="22"/>
        </w:rPr>
        <w:t xml:space="preserve"> </w:t>
      </w:r>
      <w:r w:rsidRPr="00596175">
        <w:rPr>
          <w:rFonts w:ascii="Times New Roman" w:hAnsi="Times New Roman" w:cs="Times New Roman"/>
          <w:b/>
          <w:sz w:val="22"/>
          <w:szCs w:val="22"/>
        </w:rPr>
        <w:t>зачислении</w:t>
      </w:r>
      <w:r w:rsidRPr="00596175">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623D33" w:rsidRPr="00596175" w:rsidRDefault="00623D33" w:rsidP="00596175">
      <w:pPr>
        <w:pStyle w:val="31"/>
        <w:numPr>
          <w:ilvl w:val="0"/>
          <w:numId w:val="59"/>
        </w:numPr>
        <w:rPr>
          <w:rFonts w:ascii="Times New Roman" w:hAnsi="Times New Roman" w:cs="Times New Roman"/>
          <w:sz w:val="22"/>
          <w:szCs w:val="22"/>
          <w:u w:val="none"/>
        </w:rPr>
      </w:pPr>
      <w:r w:rsidRPr="00596175">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623D33" w:rsidRPr="00596175" w:rsidRDefault="00623D33" w:rsidP="00596175">
      <w:pPr>
        <w:numPr>
          <w:ilvl w:val="0"/>
          <w:numId w:val="72"/>
        </w:numPr>
        <w:autoSpaceDE w:val="0"/>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autoSpaceDE w:val="0"/>
        <w:ind w:firstLine="720"/>
        <w:jc w:val="both"/>
        <w:rPr>
          <w:rFonts w:ascii="Times New Roman" w:hAnsi="Times New Roman" w:cs="Times New Roman"/>
          <w:sz w:val="22"/>
          <w:szCs w:val="22"/>
        </w:rPr>
      </w:pPr>
      <w:r w:rsidRPr="00596175">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623D33" w:rsidRPr="00596175" w:rsidRDefault="00623D33" w:rsidP="00596175">
      <w:pPr>
        <w:autoSpaceDE w:val="0"/>
        <w:ind w:firstLine="720"/>
        <w:jc w:val="both"/>
        <w:rPr>
          <w:rFonts w:ascii="Times New Roman" w:hAnsi="Times New Roman" w:cs="Times New Roman"/>
          <w:sz w:val="22"/>
          <w:szCs w:val="22"/>
          <w:u w:val="single"/>
        </w:rPr>
      </w:pPr>
    </w:p>
    <w:p w:rsidR="00623D33" w:rsidRPr="00596175" w:rsidRDefault="00623D33" w:rsidP="00596175">
      <w:pPr>
        <w:autoSpaceDE w:val="0"/>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 xml:space="preserve">Для внесения в реестр записи </w:t>
      </w:r>
      <w:r w:rsidRPr="00596175">
        <w:rPr>
          <w:rFonts w:ascii="Times New Roman" w:hAnsi="Times New Roman" w:cs="Times New Roman"/>
          <w:b/>
          <w:sz w:val="22"/>
          <w:szCs w:val="22"/>
          <w:u w:val="single"/>
        </w:rPr>
        <w:t>о списании</w:t>
      </w:r>
      <w:r w:rsidRPr="00596175">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72"/>
        </w:numPr>
        <w:autoSpaceDE w:val="0"/>
        <w:jc w:val="both"/>
        <w:rPr>
          <w:rFonts w:ascii="Times New Roman" w:hAnsi="Times New Roman" w:cs="Times New Roman"/>
          <w:sz w:val="22"/>
          <w:szCs w:val="22"/>
        </w:rPr>
      </w:pPr>
      <w:r w:rsidRPr="00596175">
        <w:rPr>
          <w:rFonts w:ascii="Times New Roman" w:hAnsi="Times New Roman" w:cs="Times New Roman"/>
          <w:sz w:val="22"/>
          <w:szCs w:val="22"/>
        </w:rPr>
        <w:t>решение суда (подлинник или копию, заверенную судом);</w:t>
      </w:r>
    </w:p>
    <w:p w:rsidR="00623D33" w:rsidRPr="00596175" w:rsidRDefault="00623D33" w:rsidP="00596175">
      <w:pPr>
        <w:numPr>
          <w:ilvl w:val="0"/>
          <w:numId w:val="72"/>
        </w:numPr>
        <w:autoSpaceDE w:val="0"/>
        <w:jc w:val="both"/>
        <w:rPr>
          <w:rFonts w:ascii="Times New Roman" w:hAnsi="Times New Roman" w:cs="Times New Roman"/>
          <w:sz w:val="22"/>
          <w:szCs w:val="22"/>
        </w:rPr>
      </w:pPr>
      <w:r w:rsidRPr="00596175">
        <w:rPr>
          <w:rFonts w:ascii="Times New Roman" w:hAnsi="Times New Roman" w:cs="Times New Roman"/>
          <w:sz w:val="22"/>
          <w:szCs w:val="22"/>
        </w:rPr>
        <w:lastRenderedPageBreak/>
        <w:t>передаточное распоряжение о списании ценных бумаг на счет кредитора, указанного владельцем ценных бумаг;</w:t>
      </w:r>
    </w:p>
    <w:p w:rsidR="00623D33" w:rsidRPr="00596175" w:rsidRDefault="00623D33" w:rsidP="00596175">
      <w:pPr>
        <w:numPr>
          <w:ilvl w:val="0"/>
          <w:numId w:val="72"/>
        </w:numPr>
        <w:autoSpaceDE w:val="0"/>
        <w:jc w:val="both"/>
        <w:rPr>
          <w:rFonts w:ascii="Times New Roman" w:hAnsi="Times New Roman" w:cs="Times New Roman"/>
          <w:sz w:val="22"/>
          <w:szCs w:val="22"/>
        </w:rPr>
      </w:pPr>
      <w:r w:rsidRPr="00596175">
        <w:rPr>
          <w:rFonts w:ascii="Times New Roman" w:hAnsi="Times New Roman" w:cs="Times New Roman"/>
          <w:sz w:val="22"/>
          <w:szCs w:val="22"/>
        </w:rPr>
        <w:t>иные предусмотренные законодательством документы.</w:t>
      </w:r>
    </w:p>
    <w:p w:rsidR="00623D33" w:rsidRPr="00596175" w:rsidRDefault="00623D33" w:rsidP="00596175">
      <w:pPr>
        <w:autoSpaceDE w:val="0"/>
        <w:ind w:firstLine="720"/>
        <w:jc w:val="both"/>
        <w:rPr>
          <w:rFonts w:ascii="Times New Roman" w:hAnsi="Times New Roman" w:cs="Times New Roman"/>
          <w:sz w:val="22"/>
          <w:szCs w:val="22"/>
        </w:rPr>
      </w:pPr>
    </w:p>
    <w:p w:rsidR="00623D33" w:rsidRPr="00596175" w:rsidRDefault="00623D33" w:rsidP="00596175">
      <w:pPr>
        <w:autoSpaceDE w:val="0"/>
        <w:ind w:firstLine="720"/>
        <w:jc w:val="both"/>
        <w:rPr>
          <w:rFonts w:ascii="Times New Roman" w:hAnsi="Times New Roman" w:cs="Times New Roman"/>
          <w:sz w:val="22"/>
          <w:szCs w:val="22"/>
        </w:rPr>
      </w:pPr>
      <w:r w:rsidRPr="00596175">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623D33" w:rsidRPr="00596175" w:rsidRDefault="00623D33" w:rsidP="00596175">
      <w:pPr>
        <w:autoSpaceDE w:val="0"/>
        <w:ind w:firstLine="720"/>
        <w:jc w:val="both"/>
        <w:rPr>
          <w:rFonts w:ascii="Times New Roman" w:hAnsi="Times New Roman" w:cs="Times New Roman"/>
          <w:sz w:val="22"/>
          <w:szCs w:val="22"/>
        </w:rPr>
      </w:pPr>
    </w:p>
    <w:p w:rsidR="00623D33" w:rsidRPr="00596175" w:rsidRDefault="00623D33" w:rsidP="00596175">
      <w:pPr>
        <w:ind w:left="720"/>
        <w:jc w:val="both"/>
        <w:rPr>
          <w:rFonts w:ascii="Times New Roman" w:hAnsi="Times New Roman" w:cs="Times New Roman"/>
          <w:sz w:val="22"/>
          <w:szCs w:val="22"/>
        </w:rPr>
      </w:pPr>
    </w:p>
    <w:p w:rsidR="00623D33" w:rsidRPr="00596175" w:rsidRDefault="00623D33" w:rsidP="00596175">
      <w:pPr>
        <w:numPr>
          <w:ilvl w:val="1"/>
          <w:numId w:val="125"/>
        </w:numPr>
        <w:jc w:val="both"/>
        <w:rPr>
          <w:rFonts w:ascii="Times New Roman" w:hAnsi="Times New Roman" w:cs="Times New Roman"/>
          <w:b/>
          <w:sz w:val="22"/>
          <w:szCs w:val="22"/>
        </w:rPr>
      </w:pPr>
      <w:r w:rsidRPr="00596175">
        <w:rPr>
          <w:rFonts w:ascii="Times New Roman" w:hAnsi="Times New Roman" w:cs="Times New Roman"/>
          <w:b/>
          <w:sz w:val="22"/>
          <w:szCs w:val="22"/>
        </w:rPr>
        <w:t xml:space="preserve"> Внесение в реестр записей о зачислении и списании ценных бумаг со счета «Ценные бумаги неустановленных лиц»</w:t>
      </w:r>
    </w:p>
    <w:p w:rsidR="00623D33" w:rsidRPr="00596175" w:rsidRDefault="00623D33" w:rsidP="00596175">
      <w:pPr>
        <w:ind w:firstLine="720"/>
        <w:jc w:val="both"/>
        <w:rPr>
          <w:rFonts w:ascii="Times New Roman" w:hAnsi="Times New Roman" w:cs="Times New Roman"/>
          <w:bCs/>
          <w:iCs/>
          <w:sz w:val="22"/>
          <w:szCs w:val="22"/>
        </w:rPr>
      </w:pPr>
    </w:p>
    <w:p w:rsidR="00623D33" w:rsidRPr="00596175" w:rsidRDefault="00623D33" w:rsidP="00596175">
      <w:pPr>
        <w:ind w:firstLine="720"/>
        <w:jc w:val="both"/>
        <w:rPr>
          <w:rFonts w:ascii="Times New Roman" w:hAnsi="Times New Roman" w:cs="Times New Roman"/>
          <w:bCs/>
          <w:iCs/>
          <w:sz w:val="22"/>
          <w:szCs w:val="22"/>
        </w:rPr>
      </w:pPr>
      <w:r w:rsidRPr="00596175">
        <w:rPr>
          <w:rFonts w:ascii="Times New Roman" w:hAnsi="Times New Roman" w:cs="Times New Roman"/>
          <w:bCs/>
          <w:iCs/>
          <w:sz w:val="22"/>
          <w:szCs w:val="22"/>
        </w:rPr>
        <w:t>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w:t>
      </w:r>
    </w:p>
    <w:p w:rsidR="00623D33" w:rsidRPr="00596175" w:rsidRDefault="00623D33" w:rsidP="00596175">
      <w:pPr>
        <w:ind w:firstLine="720"/>
        <w:jc w:val="both"/>
        <w:rPr>
          <w:rFonts w:ascii="Times New Roman" w:hAnsi="Times New Roman" w:cs="Times New Roman"/>
          <w:bCs/>
          <w:iCs/>
          <w:sz w:val="22"/>
          <w:szCs w:val="22"/>
        </w:rPr>
      </w:pPr>
      <w:r w:rsidRPr="00596175">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623D33" w:rsidRPr="00596175" w:rsidRDefault="00623D33" w:rsidP="00596175">
      <w:pPr>
        <w:ind w:left="720"/>
        <w:jc w:val="both"/>
        <w:rPr>
          <w:rFonts w:ascii="Times New Roman" w:hAnsi="Times New Roman" w:cs="Times New Roman"/>
          <w:sz w:val="22"/>
          <w:szCs w:val="22"/>
        </w:rPr>
      </w:pPr>
    </w:p>
    <w:p w:rsidR="00623D33" w:rsidRPr="00596175" w:rsidRDefault="00623D33" w:rsidP="00596175">
      <w:pPr>
        <w:numPr>
          <w:ilvl w:val="1"/>
          <w:numId w:val="125"/>
        </w:numPr>
        <w:jc w:val="both"/>
        <w:rPr>
          <w:rFonts w:ascii="Times New Roman" w:hAnsi="Times New Roman" w:cs="Times New Roman"/>
          <w:b/>
          <w:bCs/>
          <w:iCs/>
          <w:sz w:val="22"/>
          <w:szCs w:val="22"/>
        </w:rPr>
      </w:pPr>
      <w:r w:rsidRPr="00596175">
        <w:rPr>
          <w:rFonts w:ascii="Times New Roman" w:hAnsi="Times New Roman" w:cs="Times New Roman"/>
          <w:b/>
          <w:bCs/>
          <w:iCs/>
          <w:sz w:val="22"/>
          <w:szCs w:val="22"/>
        </w:rPr>
        <w:t>Внесение записей об обременении (снятии обременения) ценных бумаг обязательствами</w:t>
      </w:r>
    </w:p>
    <w:p w:rsidR="00623D33" w:rsidRPr="00596175" w:rsidRDefault="00623D33" w:rsidP="00596175">
      <w:pPr>
        <w:pStyle w:val="211"/>
        <w:ind w:left="0" w:firstLine="720"/>
        <w:rPr>
          <w:rFonts w:ascii="Times New Roman" w:hAnsi="Times New Roman" w:cs="Times New Roman"/>
          <w:sz w:val="22"/>
          <w:szCs w:val="22"/>
        </w:rPr>
      </w:pPr>
      <w:r w:rsidRPr="00596175">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623D33" w:rsidRPr="00596175" w:rsidRDefault="00623D33" w:rsidP="00596175">
      <w:pPr>
        <w:pStyle w:val="211"/>
        <w:ind w:left="0" w:firstLine="720"/>
        <w:rPr>
          <w:rFonts w:ascii="Times New Roman" w:hAnsi="Times New Roman" w:cs="Times New Roman"/>
          <w:sz w:val="22"/>
          <w:szCs w:val="22"/>
        </w:rPr>
      </w:pPr>
      <w:r w:rsidRPr="00596175">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623D33" w:rsidRPr="00596175" w:rsidRDefault="00623D33" w:rsidP="00596175">
      <w:pPr>
        <w:pStyle w:val="211"/>
        <w:numPr>
          <w:ilvl w:val="0"/>
          <w:numId w:val="76"/>
        </w:numPr>
        <w:rPr>
          <w:rFonts w:ascii="Times New Roman" w:hAnsi="Times New Roman" w:cs="Times New Roman"/>
          <w:sz w:val="22"/>
          <w:szCs w:val="22"/>
        </w:rPr>
      </w:pPr>
      <w:r w:rsidRPr="00596175">
        <w:rPr>
          <w:rFonts w:ascii="Times New Roman" w:hAnsi="Times New Roman" w:cs="Times New Roman"/>
          <w:sz w:val="22"/>
          <w:szCs w:val="22"/>
        </w:rPr>
        <w:t>неполной оплаты акций при их первичном размещении;</w:t>
      </w:r>
    </w:p>
    <w:p w:rsidR="00623D33" w:rsidRPr="00596175" w:rsidRDefault="00623D33" w:rsidP="00596175">
      <w:pPr>
        <w:pStyle w:val="211"/>
        <w:numPr>
          <w:ilvl w:val="0"/>
          <w:numId w:val="76"/>
        </w:numPr>
        <w:rPr>
          <w:rFonts w:ascii="Times New Roman" w:hAnsi="Times New Roman" w:cs="Times New Roman"/>
          <w:sz w:val="22"/>
          <w:szCs w:val="22"/>
        </w:rPr>
      </w:pPr>
      <w:r w:rsidRPr="00596175">
        <w:rPr>
          <w:rFonts w:ascii="Times New Roman" w:hAnsi="Times New Roman" w:cs="Times New Roman"/>
          <w:sz w:val="22"/>
          <w:szCs w:val="22"/>
        </w:rPr>
        <w:t>передачи ценных бумаг в залог;</w:t>
      </w:r>
    </w:p>
    <w:p w:rsidR="00623D33" w:rsidRPr="00596175" w:rsidRDefault="00623D33" w:rsidP="00596175">
      <w:pPr>
        <w:pStyle w:val="211"/>
        <w:numPr>
          <w:ilvl w:val="0"/>
          <w:numId w:val="76"/>
        </w:numPr>
        <w:rPr>
          <w:rFonts w:ascii="Times New Roman" w:hAnsi="Times New Roman" w:cs="Times New Roman"/>
          <w:sz w:val="22"/>
          <w:szCs w:val="22"/>
        </w:rPr>
      </w:pPr>
      <w:r w:rsidRPr="00596175">
        <w:rPr>
          <w:rFonts w:ascii="Times New Roman" w:hAnsi="Times New Roman" w:cs="Times New Roman"/>
          <w:sz w:val="22"/>
          <w:szCs w:val="22"/>
        </w:rPr>
        <w:t>если обязательства покупателя предусмотрены договором;</w:t>
      </w:r>
    </w:p>
    <w:p w:rsidR="00623D33" w:rsidRPr="00596175" w:rsidRDefault="00623D33" w:rsidP="00596175">
      <w:pPr>
        <w:pStyle w:val="211"/>
        <w:numPr>
          <w:ilvl w:val="0"/>
          <w:numId w:val="76"/>
        </w:numPr>
        <w:rPr>
          <w:rFonts w:ascii="Times New Roman" w:hAnsi="Times New Roman" w:cs="Times New Roman"/>
          <w:sz w:val="22"/>
          <w:szCs w:val="22"/>
        </w:rPr>
      </w:pPr>
      <w:r w:rsidRPr="00596175">
        <w:rPr>
          <w:rFonts w:ascii="Times New Roman" w:hAnsi="Times New Roman" w:cs="Times New Roman"/>
          <w:sz w:val="22"/>
          <w:szCs w:val="22"/>
        </w:rPr>
        <w:t>в иных случаях, предусмотренных законодательством.</w:t>
      </w:r>
    </w:p>
    <w:p w:rsidR="00623D33" w:rsidRPr="00596175" w:rsidRDefault="00623D33" w:rsidP="00596175">
      <w:pPr>
        <w:pStyle w:val="211"/>
        <w:ind w:left="1080"/>
        <w:rPr>
          <w:rFonts w:ascii="Times New Roman" w:hAnsi="Times New Roman" w:cs="Times New Roman"/>
          <w:sz w:val="22"/>
          <w:szCs w:val="22"/>
        </w:rPr>
      </w:pPr>
    </w:p>
    <w:p w:rsidR="00623D33" w:rsidRPr="00596175" w:rsidRDefault="00623D33" w:rsidP="00596175">
      <w:pPr>
        <w:numPr>
          <w:ilvl w:val="2"/>
          <w:numId w:val="125"/>
        </w:numPr>
        <w:jc w:val="both"/>
        <w:rPr>
          <w:rFonts w:ascii="Times New Roman" w:hAnsi="Times New Roman" w:cs="Times New Roman"/>
          <w:b/>
          <w:sz w:val="22"/>
          <w:szCs w:val="22"/>
        </w:rPr>
      </w:pPr>
      <w:r w:rsidRPr="00596175">
        <w:rPr>
          <w:rFonts w:ascii="Times New Roman" w:hAnsi="Times New Roman" w:cs="Times New Roman"/>
          <w:b/>
          <w:sz w:val="22"/>
          <w:szCs w:val="22"/>
        </w:rPr>
        <w:t>Внесение записи об обременении акций обязательством по их полной  оплате</w:t>
      </w: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623D33" w:rsidRPr="00596175" w:rsidRDefault="00623D33" w:rsidP="00596175">
      <w:pPr>
        <w:autoSpaceDE w:val="0"/>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77"/>
        </w:numPr>
        <w:autoSpaceDE w:val="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распоряжение эмитента, удовлетворяющее требованиям п.3.2.8. Правил.</w:t>
      </w:r>
    </w:p>
    <w:p w:rsidR="00623D33" w:rsidRPr="00596175" w:rsidRDefault="00623D33" w:rsidP="00596175">
      <w:pPr>
        <w:autoSpaceDE w:val="0"/>
        <w:ind w:left="1012"/>
        <w:jc w:val="both"/>
        <w:rPr>
          <w:rFonts w:ascii="Times New Roman" w:hAnsi="Times New Roman" w:cs="Times New Roman"/>
          <w:color w:val="000000"/>
          <w:sz w:val="22"/>
          <w:szCs w:val="22"/>
        </w:rPr>
      </w:pP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623D33" w:rsidRPr="00596175" w:rsidRDefault="00623D33" w:rsidP="00596175">
      <w:pPr>
        <w:autoSpaceDE w:val="0"/>
        <w:ind w:firstLine="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 xml:space="preserve">   </w:t>
      </w: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623D33" w:rsidRPr="00596175" w:rsidRDefault="00623D33" w:rsidP="00596175">
      <w:pPr>
        <w:autoSpaceDE w:val="0"/>
        <w:ind w:firstLine="720"/>
        <w:jc w:val="both"/>
        <w:rPr>
          <w:rFonts w:ascii="Times New Roman" w:hAnsi="Times New Roman" w:cs="Times New Roman"/>
          <w:color w:val="000000"/>
          <w:sz w:val="22"/>
          <w:szCs w:val="22"/>
        </w:rPr>
      </w:pPr>
    </w:p>
    <w:p w:rsidR="00623D33" w:rsidRPr="00596175" w:rsidRDefault="00623D33" w:rsidP="00596175">
      <w:pPr>
        <w:numPr>
          <w:ilvl w:val="2"/>
          <w:numId w:val="125"/>
        </w:numPr>
        <w:autoSpaceDE w:val="0"/>
        <w:jc w:val="both"/>
        <w:rPr>
          <w:rFonts w:ascii="Times New Roman" w:hAnsi="Times New Roman" w:cs="Times New Roman"/>
          <w:b/>
          <w:color w:val="000000"/>
          <w:sz w:val="22"/>
          <w:szCs w:val="22"/>
        </w:rPr>
      </w:pPr>
      <w:r w:rsidRPr="00596175">
        <w:rPr>
          <w:rFonts w:ascii="Times New Roman" w:hAnsi="Times New Roman" w:cs="Times New Roman"/>
          <w:b/>
          <w:color w:val="000000"/>
          <w:sz w:val="22"/>
          <w:szCs w:val="22"/>
        </w:rPr>
        <w:t>Внесение записи о прекращении обременения акций обязательством  по их полной оплате</w:t>
      </w:r>
    </w:p>
    <w:p w:rsidR="00623D33" w:rsidRPr="00596175" w:rsidRDefault="00623D33" w:rsidP="00596175">
      <w:pPr>
        <w:autoSpaceDE w:val="0"/>
        <w:jc w:val="both"/>
        <w:rPr>
          <w:rFonts w:ascii="Times New Roman" w:hAnsi="Times New Roman" w:cs="Times New Roman"/>
          <w:b/>
          <w:sz w:val="22"/>
          <w:szCs w:val="22"/>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623D33" w:rsidRPr="00596175" w:rsidRDefault="00623D33" w:rsidP="00596175">
      <w:pPr>
        <w:numPr>
          <w:ilvl w:val="0"/>
          <w:numId w:val="77"/>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распоряжение эмитента, удовлетворяющее требованиям п.3.2.9. Правил.</w:t>
      </w:r>
    </w:p>
    <w:p w:rsidR="00623D33" w:rsidRPr="00596175" w:rsidRDefault="00623D33" w:rsidP="00596175">
      <w:pPr>
        <w:autoSpaceDE w:val="0"/>
        <w:ind w:firstLine="485"/>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 xml:space="preserve">    </w:t>
      </w: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w:t>
      </w:r>
      <w:r w:rsidRPr="00596175">
        <w:rPr>
          <w:rFonts w:ascii="Times New Roman" w:hAnsi="Times New Roman" w:cs="Times New Roman"/>
          <w:color w:val="000000"/>
          <w:sz w:val="22"/>
          <w:szCs w:val="22"/>
        </w:rPr>
        <w:lastRenderedPageBreak/>
        <w:t>по их полной оплате.</w:t>
      </w:r>
    </w:p>
    <w:p w:rsidR="00623D33" w:rsidRPr="00596175" w:rsidRDefault="00623D33" w:rsidP="00596175">
      <w:pPr>
        <w:autoSpaceDE w:val="0"/>
        <w:ind w:firstLine="485"/>
        <w:jc w:val="both"/>
        <w:rPr>
          <w:rFonts w:ascii="Times New Roman" w:hAnsi="Times New Roman" w:cs="Times New Roman"/>
          <w:color w:val="000000"/>
          <w:sz w:val="22"/>
          <w:szCs w:val="22"/>
        </w:rPr>
      </w:pPr>
    </w:p>
    <w:p w:rsidR="00623D33" w:rsidRPr="00596175" w:rsidRDefault="00623D33" w:rsidP="00596175">
      <w:pPr>
        <w:numPr>
          <w:ilvl w:val="2"/>
          <w:numId w:val="125"/>
        </w:numPr>
        <w:autoSpaceDE w:val="0"/>
        <w:jc w:val="both"/>
        <w:rPr>
          <w:rFonts w:ascii="Times New Roman" w:hAnsi="Times New Roman" w:cs="Times New Roman"/>
          <w:b/>
          <w:color w:val="000000"/>
          <w:sz w:val="22"/>
          <w:szCs w:val="22"/>
        </w:rPr>
      </w:pPr>
      <w:r w:rsidRPr="00596175">
        <w:rPr>
          <w:rFonts w:ascii="Times New Roman" w:hAnsi="Times New Roman" w:cs="Times New Roman"/>
          <w:b/>
          <w:color w:val="000000"/>
          <w:sz w:val="22"/>
          <w:szCs w:val="22"/>
        </w:rPr>
        <w:t>Внесение записи о списании не полностью оплаченных акций</w:t>
      </w:r>
    </w:p>
    <w:p w:rsidR="00623D33" w:rsidRPr="00596175" w:rsidRDefault="00623D33" w:rsidP="00596175">
      <w:pPr>
        <w:autoSpaceDE w:val="0"/>
        <w:jc w:val="both"/>
        <w:rPr>
          <w:rFonts w:ascii="Times New Roman" w:hAnsi="Times New Roman" w:cs="Times New Roman"/>
          <w:b/>
          <w:color w:val="000000"/>
          <w:sz w:val="22"/>
          <w:szCs w:val="22"/>
        </w:rPr>
      </w:pPr>
    </w:p>
    <w:p w:rsidR="00623D33" w:rsidRPr="00596175" w:rsidRDefault="00623D33" w:rsidP="00596175">
      <w:pPr>
        <w:autoSpaceDE w:val="0"/>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77"/>
        </w:numPr>
        <w:autoSpaceDE w:val="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распоряжение эмитента, удовлетворяющее требованиям п.3.2.10. Правил.</w:t>
      </w:r>
    </w:p>
    <w:p w:rsidR="00623D33" w:rsidRPr="00596175" w:rsidRDefault="00623D33" w:rsidP="00596175">
      <w:pPr>
        <w:autoSpaceDE w:val="0"/>
        <w:ind w:firstLine="485"/>
        <w:jc w:val="both"/>
        <w:rPr>
          <w:rFonts w:ascii="Times New Roman" w:hAnsi="Times New Roman" w:cs="Times New Roman"/>
          <w:color w:val="000000"/>
          <w:sz w:val="22"/>
          <w:szCs w:val="22"/>
        </w:rPr>
      </w:pP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о факте перевода акций, обремененных обязательством по их полной оплате, на счет эмитента.</w:t>
      </w: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623D33" w:rsidRPr="00596175" w:rsidRDefault="00623D33" w:rsidP="00596175">
      <w:pPr>
        <w:rPr>
          <w:rFonts w:ascii="Times New Roman" w:hAnsi="Times New Roman" w:cs="Times New Roman"/>
          <w:sz w:val="22"/>
          <w:szCs w:val="22"/>
          <w:u w:val="single"/>
        </w:rPr>
      </w:pPr>
    </w:p>
    <w:p w:rsidR="00623D33" w:rsidRPr="00596175" w:rsidRDefault="00623D33" w:rsidP="00596175">
      <w:pPr>
        <w:numPr>
          <w:ilvl w:val="2"/>
          <w:numId w:val="125"/>
        </w:numPr>
        <w:jc w:val="both"/>
        <w:rPr>
          <w:rFonts w:ascii="Times New Roman" w:hAnsi="Times New Roman" w:cs="Times New Roman"/>
          <w:b/>
          <w:sz w:val="22"/>
          <w:szCs w:val="22"/>
        </w:rPr>
      </w:pPr>
      <w:r w:rsidRPr="00596175">
        <w:rPr>
          <w:rFonts w:ascii="Times New Roman" w:hAnsi="Times New Roman" w:cs="Times New Roman"/>
          <w:b/>
          <w:sz w:val="22"/>
          <w:szCs w:val="22"/>
        </w:rPr>
        <w:t xml:space="preserve"> Внесение записи о передаче ценных бумаг в залог</w:t>
      </w:r>
    </w:p>
    <w:p w:rsidR="00623D33" w:rsidRPr="00596175" w:rsidRDefault="00623D33" w:rsidP="00596175">
      <w:pPr>
        <w:jc w:val="both"/>
        <w:rPr>
          <w:rFonts w:ascii="Times New Roman" w:hAnsi="Times New Roman" w:cs="Times New Roman"/>
          <w:b/>
          <w:sz w:val="22"/>
          <w:szCs w:val="22"/>
        </w:rPr>
      </w:pPr>
    </w:p>
    <w:p w:rsidR="00623D33" w:rsidRPr="00596175" w:rsidRDefault="00623D33" w:rsidP="00596175">
      <w:pPr>
        <w:pStyle w:val="31"/>
        <w:ind w:left="0" w:firstLine="720"/>
        <w:rPr>
          <w:rFonts w:ascii="Times New Roman" w:hAnsi="Times New Roman" w:cs="Times New Roman"/>
          <w:sz w:val="22"/>
          <w:szCs w:val="22"/>
        </w:rPr>
      </w:pPr>
      <w:r w:rsidRPr="00596175">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623D33" w:rsidRPr="00596175" w:rsidRDefault="00623D33" w:rsidP="00596175">
      <w:pPr>
        <w:pStyle w:val="31"/>
        <w:numPr>
          <w:ilvl w:val="0"/>
          <w:numId w:val="73"/>
        </w:numPr>
        <w:rPr>
          <w:rFonts w:ascii="Times New Roman" w:hAnsi="Times New Roman" w:cs="Times New Roman"/>
          <w:sz w:val="22"/>
          <w:szCs w:val="22"/>
          <w:u w:val="none"/>
        </w:rPr>
      </w:pPr>
      <w:r w:rsidRPr="00596175">
        <w:rPr>
          <w:rFonts w:ascii="Times New Roman" w:hAnsi="Times New Roman" w:cs="Times New Roman"/>
          <w:sz w:val="22"/>
          <w:szCs w:val="22"/>
          <w:u w:val="none"/>
        </w:rPr>
        <w:t>залоговое распоряжение, удовлетворяющее требованиям п.3.2.4 настоящих Правил;</w:t>
      </w:r>
    </w:p>
    <w:p w:rsidR="00623D33" w:rsidRPr="00596175" w:rsidRDefault="00623D33" w:rsidP="00596175">
      <w:pPr>
        <w:numPr>
          <w:ilvl w:val="0"/>
          <w:numId w:val="67"/>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623D33" w:rsidRPr="00596175" w:rsidRDefault="00623D33" w:rsidP="00596175">
      <w:pPr>
        <w:pStyle w:val="31"/>
        <w:numPr>
          <w:ilvl w:val="0"/>
          <w:numId w:val="73"/>
        </w:numPr>
        <w:rPr>
          <w:rFonts w:ascii="Times New Roman" w:hAnsi="Times New Roman" w:cs="Times New Roman"/>
          <w:sz w:val="22"/>
          <w:szCs w:val="22"/>
          <w:u w:val="none"/>
        </w:rPr>
      </w:pPr>
      <w:r w:rsidRPr="00596175">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pStyle w:val="31"/>
        <w:ind w:left="360"/>
        <w:rPr>
          <w:rFonts w:ascii="Times New Roman" w:hAnsi="Times New Roman" w:cs="Times New Roman"/>
          <w:sz w:val="22"/>
          <w:szCs w:val="22"/>
        </w:rPr>
      </w:pPr>
    </w:p>
    <w:p w:rsidR="00623D33" w:rsidRPr="00596175" w:rsidRDefault="00623D33" w:rsidP="00596175">
      <w:pPr>
        <w:pStyle w:val="31"/>
        <w:ind w:left="360" w:firstLine="360"/>
        <w:rPr>
          <w:rFonts w:ascii="Times New Roman" w:hAnsi="Times New Roman" w:cs="Times New Roman"/>
          <w:sz w:val="22"/>
          <w:szCs w:val="22"/>
        </w:rPr>
      </w:pPr>
      <w:r w:rsidRPr="00596175">
        <w:rPr>
          <w:rFonts w:ascii="Times New Roman" w:hAnsi="Times New Roman" w:cs="Times New Roman"/>
          <w:sz w:val="22"/>
          <w:szCs w:val="22"/>
        </w:rPr>
        <w:t>Дополнительно необходимо предоставить:</w:t>
      </w:r>
    </w:p>
    <w:p w:rsidR="00623D33" w:rsidRPr="00596175" w:rsidRDefault="00623D33" w:rsidP="00596175">
      <w:pPr>
        <w:pStyle w:val="31"/>
        <w:numPr>
          <w:ilvl w:val="0"/>
          <w:numId w:val="73"/>
        </w:numPr>
        <w:ind w:firstLine="0"/>
        <w:rPr>
          <w:rFonts w:ascii="Times New Roman" w:hAnsi="Times New Roman" w:cs="Times New Roman"/>
          <w:sz w:val="22"/>
          <w:szCs w:val="22"/>
          <w:u w:val="none"/>
        </w:rPr>
      </w:pPr>
      <w:r w:rsidRPr="00596175">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623D33" w:rsidRPr="00596175" w:rsidRDefault="00623D33" w:rsidP="00596175">
      <w:pPr>
        <w:pStyle w:val="31"/>
        <w:numPr>
          <w:ilvl w:val="0"/>
          <w:numId w:val="73"/>
        </w:numPr>
        <w:ind w:firstLine="0"/>
        <w:rPr>
          <w:rFonts w:ascii="Times New Roman" w:hAnsi="Times New Roman" w:cs="Times New Roman"/>
          <w:sz w:val="22"/>
          <w:szCs w:val="22"/>
          <w:u w:val="none"/>
        </w:rPr>
      </w:pPr>
      <w:r w:rsidRPr="00596175">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623D33" w:rsidRPr="00596175" w:rsidRDefault="00623D33" w:rsidP="00596175">
      <w:pPr>
        <w:pStyle w:val="31"/>
        <w:ind w:left="0" w:firstLine="720"/>
        <w:rPr>
          <w:rFonts w:ascii="Times New Roman" w:hAnsi="Times New Roman" w:cs="Times New Roman"/>
          <w:sz w:val="22"/>
          <w:szCs w:val="22"/>
          <w:u w:val="none"/>
        </w:rPr>
      </w:pPr>
    </w:p>
    <w:p w:rsidR="00623D33" w:rsidRPr="00596175" w:rsidRDefault="00623D33" w:rsidP="00596175">
      <w:pPr>
        <w:pStyle w:val="31"/>
        <w:ind w:left="0" w:firstLine="720"/>
        <w:rPr>
          <w:rFonts w:ascii="Times New Roman" w:hAnsi="Times New Roman" w:cs="Times New Roman"/>
          <w:sz w:val="22"/>
          <w:szCs w:val="22"/>
          <w:u w:val="none"/>
        </w:rPr>
      </w:pPr>
      <w:r w:rsidRPr="00596175">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623D33" w:rsidRPr="00596175" w:rsidRDefault="00623D33" w:rsidP="00596175">
      <w:pPr>
        <w:pStyle w:val="31"/>
        <w:ind w:left="0" w:firstLine="720"/>
        <w:rPr>
          <w:rFonts w:ascii="Times New Roman" w:hAnsi="Times New Roman" w:cs="Times New Roman"/>
          <w:sz w:val="22"/>
          <w:szCs w:val="22"/>
          <w:u w:val="none"/>
        </w:rPr>
      </w:pPr>
      <w:r w:rsidRPr="00596175">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623D33" w:rsidRPr="00596175" w:rsidRDefault="00623D33" w:rsidP="00596175">
      <w:pPr>
        <w:numPr>
          <w:ilvl w:val="0"/>
          <w:numId w:val="78"/>
        </w:numPr>
        <w:autoSpaceDE w:val="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623D33" w:rsidRPr="00596175" w:rsidRDefault="00623D33" w:rsidP="00596175">
      <w:pPr>
        <w:numPr>
          <w:ilvl w:val="0"/>
          <w:numId w:val="78"/>
        </w:numPr>
        <w:autoSpaceDE w:val="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623D33" w:rsidRPr="00596175" w:rsidRDefault="00623D33" w:rsidP="00596175">
      <w:pPr>
        <w:pStyle w:val="31"/>
        <w:ind w:left="0" w:firstLine="720"/>
        <w:rPr>
          <w:rFonts w:ascii="Times New Roman" w:hAnsi="Times New Roman" w:cs="Times New Roman"/>
          <w:color w:val="000000"/>
          <w:sz w:val="22"/>
          <w:szCs w:val="22"/>
          <w:u w:val="none"/>
        </w:rPr>
      </w:pPr>
      <w:r w:rsidRPr="00596175">
        <w:rPr>
          <w:rFonts w:ascii="Times New Roman" w:hAnsi="Times New Roman" w:cs="Times New Roman"/>
          <w:color w:val="000000"/>
          <w:sz w:val="22"/>
          <w:szCs w:val="22"/>
          <w:u w:val="none"/>
        </w:rPr>
        <w:t xml:space="preserve">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w:t>
      </w:r>
      <w:r w:rsidRPr="00596175">
        <w:rPr>
          <w:rFonts w:ascii="Times New Roman" w:hAnsi="Times New Roman" w:cs="Times New Roman"/>
          <w:color w:val="000000"/>
          <w:sz w:val="22"/>
          <w:szCs w:val="22"/>
          <w:u w:val="none"/>
        </w:rPr>
        <w:lastRenderedPageBreak/>
        <w:t>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623D33" w:rsidRPr="00596175" w:rsidRDefault="00623D33" w:rsidP="00596175">
      <w:pPr>
        <w:pStyle w:val="31"/>
        <w:ind w:left="0" w:firstLine="720"/>
        <w:rPr>
          <w:rFonts w:ascii="Times New Roman" w:hAnsi="Times New Roman" w:cs="Times New Roman"/>
          <w:color w:val="000000"/>
          <w:sz w:val="22"/>
          <w:szCs w:val="22"/>
          <w:u w:val="none"/>
        </w:rPr>
      </w:pPr>
    </w:p>
    <w:p w:rsidR="00623D33" w:rsidRPr="00596175" w:rsidRDefault="00623D33" w:rsidP="00596175">
      <w:pPr>
        <w:pStyle w:val="31"/>
        <w:ind w:left="0"/>
        <w:rPr>
          <w:rFonts w:ascii="Times New Roman" w:hAnsi="Times New Roman" w:cs="Times New Roman"/>
          <w:b/>
          <w:color w:val="000000"/>
          <w:sz w:val="22"/>
          <w:szCs w:val="22"/>
          <w:u w:val="none"/>
        </w:rPr>
      </w:pPr>
      <w:r w:rsidRPr="00596175">
        <w:rPr>
          <w:rFonts w:ascii="Times New Roman" w:hAnsi="Times New Roman" w:cs="Times New Roman"/>
          <w:b/>
          <w:color w:val="000000"/>
          <w:sz w:val="22"/>
          <w:szCs w:val="22"/>
          <w:u w:val="none"/>
        </w:rPr>
        <w:t>Передача заложенных ценных бумаг</w:t>
      </w:r>
    </w:p>
    <w:p w:rsidR="00623D33" w:rsidRPr="00596175" w:rsidRDefault="00623D33" w:rsidP="00596175">
      <w:pPr>
        <w:pStyle w:val="31"/>
        <w:ind w:left="0" w:firstLine="720"/>
        <w:rPr>
          <w:rFonts w:ascii="Times New Roman" w:hAnsi="Times New Roman" w:cs="Times New Roman"/>
          <w:b/>
          <w:color w:val="000000"/>
          <w:sz w:val="22"/>
          <w:szCs w:val="22"/>
        </w:rPr>
      </w:pP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623D33" w:rsidRPr="00596175" w:rsidRDefault="00623D33" w:rsidP="00596175">
      <w:pPr>
        <w:autoSpaceDE w:val="0"/>
        <w:ind w:firstLine="720"/>
        <w:jc w:val="both"/>
        <w:rPr>
          <w:rFonts w:ascii="Times New Roman" w:hAnsi="Times New Roman" w:cs="Times New Roman"/>
          <w:color w:val="000000"/>
          <w:sz w:val="22"/>
          <w:szCs w:val="22"/>
        </w:rPr>
      </w:pPr>
    </w:p>
    <w:p w:rsidR="00623D33" w:rsidRPr="00596175" w:rsidRDefault="00623D33" w:rsidP="00596175">
      <w:pPr>
        <w:numPr>
          <w:ilvl w:val="2"/>
          <w:numId w:val="125"/>
        </w:numPr>
        <w:autoSpaceDE w:val="0"/>
        <w:jc w:val="both"/>
        <w:rPr>
          <w:rFonts w:ascii="Times New Roman" w:hAnsi="Times New Roman" w:cs="Times New Roman"/>
          <w:b/>
          <w:color w:val="000000"/>
          <w:sz w:val="22"/>
          <w:szCs w:val="22"/>
        </w:rPr>
      </w:pPr>
      <w:r w:rsidRPr="00596175">
        <w:rPr>
          <w:rFonts w:ascii="Times New Roman" w:hAnsi="Times New Roman" w:cs="Times New Roman"/>
          <w:b/>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623D33" w:rsidRPr="00596175" w:rsidRDefault="00623D33" w:rsidP="00596175">
      <w:pPr>
        <w:autoSpaceDE w:val="0"/>
        <w:jc w:val="both"/>
        <w:rPr>
          <w:rFonts w:ascii="Times New Roman" w:hAnsi="Times New Roman" w:cs="Times New Roman"/>
          <w:b/>
          <w:color w:val="000000"/>
          <w:sz w:val="22"/>
          <w:szCs w:val="22"/>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72"/>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23D33" w:rsidRPr="00596175" w:rsidRDefault="00623D33" w:rsidP="00596175">
      <w:pPr>
        <w:numPr>
          <w:ilvl w:val="0"/>
          <w:numId w:val="72"/>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autoSpaceDE w:val="0"/>
        <w:ind w:firstLine="720"/>
        <w:jc w:val="both"/>
        <w:rPr>
          <w:rFonts w:ascii="Times New Roman" w:hAnsi="Times New Roman" w:cs="Times New Roman"/>
          <w:sz w:val="22"/>
          <w:szCs w:val="22"/>
        </w:rPr>
      </w:pPr>
    </w:p>
    <w:p w:rsidR="00623D33" w:rsidRPr="00596175" w:rsidRDefault="00623D33" w:rsidP="00596175">
      <w:pPr>
        <w:numPr>
          <w:ilvl w:val="2"/>
          <w:numId w:val="125"/>
        </w:numPr>
        <w:autoSpaceDE w:val="0"/>
        <w:jc w:val="both"/>
        <w:rPr>
          <w:rFonts w:ascii="Times New Roman" w:hAnsi="Times New Roman" w:cs="Times New Roman"/>
          <w:b/>
          <w:color w:val="000000"/>
          <w:sz w:val="22"/>
          <w:szCs w:val="22"/>
        </w:rPr>
      </w:pPr>
      <w:r w:rsidRPr="00596175">
        <w:rPr>
          <w:rFonts w:ascii="Times New Roman" w:hAnsi="Times New Roman" w:cs="Times New Roman"/>
          <w:b/>
          <w:color w:val="000000"/>
          <w:sz w:val="22"/>
          <w:szCs w:val="22"/>
        </w:rPr>
        <w:t>Внесение записи о залоге при уступке прав по договору о залоге ценных бумаг</w:t>
      </w:r>
    </w:p>
    <w:p w:rsidR="00623D33" w:rsidRPr="00596175" w:rsidRDefault="00623D33" w:rsidP="00596175">
      <w:pPr>
        <w:autoSpaceDE w:val="0"/>
        <w:jc w:val="both"/>
        <w:rPr>
          <w:rFonts w:ascii="Times New Roman" w:hAnsi="Times New Roman" w:cs="Times New Roman"/>
          <w:b/>
          <w:color w:val="000000"/>
          <w:sz w:val="22"/>
          <w:szCs w:val="22"/>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623D33" w:rsidRPr="00596175" w:rsidRDefault="00623D33" w:rsidP="00596175">
      <w:pPr>
        <w:autoSpaceDE w:val="0"/>
        <w:jc w:val="both"/>
        <w:rPr>
          <w:rFonts w:ascii="Times New Roman" w:hAnsi="Times New Roman" w:cs="Times New Roman"/>
          <w:color w:val="000000"/>
          <w:sz w:val="22"/>
          <w:szCs w:val="22"/>
        </w:rPr>
      </w:pPr>
    </w:p>
    <w:p w:rsidR="00623D33" w:rsidRPr="00596175" w:rsidRDefault="00623D33" w:rsidP="00596175">
      <w:pPr>
        <w:numPr>
          <w:ilvl w:val="0"/>
          <w:numId w:val="72"/>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23D33" w:rsidRPr="00596175" w:rsidRDefault="00623D33" w:rsidP="00596175">
      <w:pPr>
        <w:numPr>
          <w:ilvl w:val="0"/>
          <w:numId w:val="72"/>
        </w:numPr>
        <w:autoSpaceDE w:val="0"/>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autoSpaceDE w:val="0"/>
        <w:ind w:firstLine="720"/>
        <w:jc w:val="both"/>
        <w:rPr>
          <w:rFonts w:ascii="Times New Roman" w:hAnsi="Times New Roman" w:cs="Times New Roman"/>
          <w:color w:val="000000"/>
          <w:sz w:val="22"/>
          <w:szCs w:val="22"/>
        </w:rPr>
      </w:pPr>
    </w:p>
    <w:p w:rsidR="00623D33" w:rsidRPr="00596175" w:rsidRDefault="00623D33" w:rsidP="00596175">
      <w:pPr>
        <w:autoSpaceDE w:val="0"/>
        <w:ind w:firstLine="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623D33" w:rsidRPr="00596175" w:rsidRDefault="00623D33" w:rsidP="00596175">
      <w:pPr>
        <w:autoSpaceDE w:val="0"/>
        <w:ind w:firstLine="485"/>
        <w:jc w:val="both"/>
        <w:rPr>
          <w:rFonts w:ascii="Times New Roman" w:hAnsi="Times New Roman" w:cs="Times New Roman"/>
          <w:sz w:val="22"/>
          <w:szCs w:val="22"/>
        </w:rPr>
      </w:pPr>
      <w:r w:rsidRPr="00596175">
        <w:rPr>
          <w:rFonts w:ascii="Times New Roman" w:hAnsi="Times New Roman" w:cs="Times New Roman"/>
          <w:sz w:val="22"/>
          <w:szCs w:val="22"/>
        </w:rPr>
        <w:t xml:space="preserve">            </w:t>
      </w:r>
    </w:p>
    <w:p w:rsidR="00623D33" w:rsidRPr="00596175" w:rsidRDefault="00623D33" w:rsidP="00596175">
      <w:pPr>
        <w:pStyle w:val="31"/>
        <w:numPr>
          <w:ilvl w:val="2"/>
          <w:numId w:val="125"/>
        </w:numPr>
        <w:rPr>
          <w:rFonts w:ascii="Times New Roman" w:hAnsi="Times New Roman" w:cs="Times New Roman"/>
          <w:b/>
          <w:sz w:val="22"/>
          <w:szCs w:val="22"/>
          <w:u w:val="none"/>
        </w:rPr>
      </w:pPr>
      <w:r w:rsidRPr="00596175">
        <w:rPr>
          <w:rFonts w:ascii="Times New Roman" w:hAnsi="Times New Roman" w:cs="Times New Roman"/>
          <w:b/>
          <w:sz w:val="22"/>
          <w:szCs w:val="22"/>
          <w:u w:val="none"/>
        </w:rPr>
        <w:t xml:space="preserve">Внесение записи о прекращении залога ценных бумаг </w:t>
      </w:r>
    </w:p>
    <w:p w:rsidR="00623D33" w:rsidRPr="00596175" w:rsidRDefault="00623D33" w:rsidP="00596175">
      <w:pPr>
        <w:pStyle w:val="31"/>
        <w:ind w:left="0"/>
        <w:rPr>
          <w:rFonts w:ascii="Times New Roman" w:hAnsi="Times New Roman" w:cs="Times New Roman"/>
          <w:b/>
          <w:sz w:val="22"/>
          <w:szCs w:val="22"/>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 xml:space="preserve">Для внесения записи о прекращении залога ценных бумаг </w:t>
      </w:r>
      <w:r w:rsidRPr="00596175">
        <w:rPr>
          <w:rFonts w:ascii="Times New Roman" w:hAnsi="Times New Roman" w:cs="Times New Roman"/>
          <w:b/>
          <w:sz w:val="22"/>
          <w:szCs w:val="22"/>
          <w:u w:val="single"/>
        </w:rPr>
        <w:t xml:space="preserve">в связи с исполнением обязательств </w:t>
      </w:r>
      <w:r w:rsidRPr="00596175">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72"/>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23D33" w:rsidRPr="00596175" w:rsidRDefault="00623D33" w:rsidP="00596175">
      <w:pPr>
        <w:numPr>
          <w:ilvl w:val="0"/>
          <w:numId w:val="72"/>
        </w:numPr>
        <w:autoSpaceDE w:val="0"/>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pStyle w:val="31"/>
        <w:ind w:left="360"/>
        <w:rPr>
          <w:rFonts w:ascii="Times New Roman" w:hAnsi="Times New Roman" w:cs="Times New Roman"/>
          <w:sz w:val="22"/>
          <w:szCs w:val="22"/>
          <w:u w:val="none"/>
        </w:rPr>
      </w:pPr>
    </w:p>
    <w:p w:rsidR="00623D33" w:rsidRPr="00596175" w:rsidRDefault="00623D33" w:rsidP="00596175">
      <w:pPr>
        <w:pStyle w:val="31"/>
        <w:ind w:left="0" w:firstLine="720"/>
        <w:rPr>
          <w:rFonts w:ascii="Times New Roman" w:hAnsi="Times New Roman" w:cs="Times New Roman"/>
          <w:sz w:val="22"/>
          <w:szCs w:val="22"/>
        </w:rPr>
      </w:pPr>
      <w:r w:rsidRPr="00596175">
        <w:rPr>
          <w:rFonts w:ascii="Times New Roman" w:hAnsi="Times New Roman" w:cs="Times New Roman"/>
          <w:sz w:val="22"/>
          <w:szCs w:val="22"/>
        </w:rPr>
        <w:lastRenderedPageBreak/>
        <w:t xml:space="preserve">Для внесения записей о прекращении залога ценных бумаг </w:t>
      </w:r>
      <w:r w:rsidRPr="00596175">
        <w:rPr>
          <w:rFonts w:ascii="Times New Roman" w:hAnsi="Times New Roman" w:cs="Times New Roman"/>
          <w:b/>
          <w:sz w:val="22"/>
          <w:szCs w:val="22"/>
        </w:rPr>
        <w:t xml:space="preserve">в связи с обращением на них взыскания без решения суда </w:t>
      </w:r>
      <w:r w:rsidRPr="00596175">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623D33" w:rsidRPr="00596175" w:rsidRDefault="00623D33" w:rsidP="00596175">
      <w:pPr>
        <w:pStyle w:val="31"/>
        <w:numPr>
          <w:ilvl w:val="0"/>
          <w:numId w:val="79"/>
        </w:numPr>
        <w:rPr>
          <w:rFonts w:ascii="Times New Roman" w:hAnsi="Times New Roman" w:cs="Times New Roman"/>
          <w:sz w:val="22"/>
          <w:szCs w:val="22"/>
          <w:u w:val="none"/>
        </w:rPr>
      </w:pPr>
      <w:r w:rsidRPr="00596175">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96175">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96175">
        <w:rPr>
          <w:rFonts w:ascii="Times New Roman" w:hAnsi="Times New Roman" w:cs="Times New Roman"/>
          <w:sz w:val="22"/>
          <w:szCs w:val="22"/>
          <w:u w:val="none"/>
        </w:rPr>
        <w:t>;</w:t>
      </w:r>
    </w:p>
    <w:p w:rsidR="00623D33" w:rsidRPr="00596175" w:rsidRDefault="00623D33" w:rsidP="00596175">
      <w:pPr>
        <w:pStyle w:val="31"/>
        <w:numPr>
          <w:ilvl w:val="0"/>
          <w:numId w:val="79"/>
        </w:numPr>
        <w:rPr>
          <w:rFonts w:ascii="Times New Roman" w:hAnsi="Times New Roman" w:cs="Times New Roman"/>
          <w:sz w:val="22"/>
          <w:szCs w:val="22"/>
          <w:u w:val="none"/>
        </w:rPr>
      </w:pPr>
      <w:r w:rsidRPr="00596175">
        <w:rPr>
          <w:rFonts w:ascii="Times New Roman" w:hAnsi="Times New Roman" w:cs="Times New Roman"/>
          <w:sz w:val="22"/>
          <w:szCs w:val="22"/>
          <w:u w:val="none"/>
        </w:rPr>
        <w:t>документы, указанные в залоговом распоряжении;</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23D33" w:rsidRPr="00596175" w:rsidRDefault="00623D33" w:rsidP="00596175">
      <w:pPr>
        <w:numPr>
          <w:ilvl w:val="0"/>
          <w:numId w:val="72"/>
        </w:numPr>
        <w:autoSpaceDE w:val="0"/>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pStyle w:val="31"/>
        <w:ind w:left="0"/>
        <w:rPr>
          <w:rFonts w:ascii="Times New Roman" w:hAnsi="Times New Roman" w:cs="Times New Roman"/>
          <w:sz w:val="22"/>
          <w:szCs w:val="22"/>
          <w:u w:val="none"/>
        </w:rPr>
      </w:pPr>
      <w:r w:rsidRPr="00596175">
        <w:rPr>
          <w:rFonts w:ascii="Times New Roman" w:hAnsi="Times New Roman" w:cs="Times New Roman"/>
          <w:sz w:val="22"/>
          <w:szCs w:val="22"/>
          <w:u w:val="none"/>
        </w:rPr>
        <w:t xml:space="preserve">  </w:t>
      </w:r>
    </w:p>
    <w:p w:rsidR="00623D33" w:rsidRPr="00596175" w:rsidRDefault="00623D33" w:rsidP="00596175">
      <w:pPr>
        <w:pStyle w:val="31"/>
        <w:ind w:left="0" w:firstLine="720"/>
        <w:rPr>
          <w:rFonts w:ascii="Times New Roman" w:hAnsi="Times New Roman" w:cs="Times New Roman"/>
          <w:sz w:val="22"/>
          <w:szCs w:val="22"/>
        </w:rPr>
      </w:pPr>
      <w:r w:rsidRPr="00596175">
        <w:rPr>
          <w:rFonts w:ascii="Times New Roman" w:hAnsi="Times New Roman" w:cs="Times New Roman"/>
          <w:sz w:val="22"/>
          <w:szCs w:val="22"/>
        </w:rPr>
        <w:t xml:space="preserve">Для внесения записей о прекращении залога ценных бумаг </w:t>
      </w:r>
      <w:r w:rsidRPr="00596175">
        <w:rPr>
          <w:rFonts w:ascii="Times New Roman" w:hAnsi="Times New Roman" w:cs="Times New Roman"/>
          <w:b/>
          <w:sz w:val="22"/>
          <w:szCs w:val="22"/>
        </w:rPr>
        <w:t xml:space="preserve">в связи с обращением на них взыскания по решению суда </w:t>
      </w:r>
      <w:r w:rsidRPr="00596175">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623D33" w:rsidRPr="00596175" w:rsidRDefault="00623D33" w:rsidP="00596175">
      <w:pPr>
        <w:pStyle w:val="31"/>
        <w:numPr>
          <w:ilvl w:val="0"/>
          <w:numId w:val="79"/>
        </w:numPr>
        <w:rPr>
          <w:rFonts w:ascii="Times New Roman" w:hAnsi="Times New Roman" w:cs="Times New Roman"/>
          <w:sz w:val="22"/>
          <w:szCs w:val="22"/>
          <w:u w:val="none"/>
        </w:rPr>
      </w:pPr>
      <w:r w:rsidRPr="00596175">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96175">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96175">
        <w:rPr>
          <w:rFonts w:ascii="Times New Roman" w:hAnsi="Times New Roman" w:cs="Times New Roman"/>
          <w:sz w:val="22"/>
          <w:szCs w:val="22"/>
          <w:u w:val="none"/>
        </w:rPr>
        <w:t>;</w:t>
      </w:r>
    </w:p>
    <w:p w:rsidR="00623D33" w:rsidRPr="00596175" w:rsidRDefault="00623D33" w:rsidP="00596175">
      <w:pPr>
        <w:pStyle w:val="31"/>
        <w:numPr>
          <w:ilvl w:val="0"/>
          <w:numId w:val="79"/>
        </w:numPr>
        <w:rPr>
          <w:rFonts w:ascii="Times New Roman" w:hAnsi="Times New Roman" w:cs="Times New Roman"/>
          <w:sz w:val="22"/>
          <w:szCs w:val="22"/>
          <w:u w:val="none"/>
        </w:rPr>
      </w:pPr>
      <w:r w:rsidRPr="00596175">
        <w:rPr>
          <w:rFonts w:ascii="Times New Roman" w:hAnsi="Times New Roman" w:cs="Times New Roman"/>
          <w:sz w:val="22"/>
          <w:szCs w:val="22"/>
          <w:u w:val="none"/>
        </w:rPr>
        <w:t>оригинал или надлежащим образом заверенную копию решения суда;</w:t>
      </w:r>
    </w:p>
    <w:p w:rsidR="00623D33" w:rsidRPr="00596175" w:rsidRDefault="00623D33" w:rsidP="00596175">
      <w:pPr>
        <w:pStyle w:val="31"/>
        <w:numPr>
          <w:ilvl w:val="0"/>
          <w:numId w:val="79"/>
        </w:numPr>
        <w:rPr>
          <w:rFonts w:ascii="Times New Roman" w:hAnsi="Times New Roman" w:cs="Times New Roman"/>
          <w:sz w:val="22"/>
          <w:szCs w:val="22"/>
          <w:u w:val="none"/>
        </w:rPr>
      </w:pPr>
      <w:r w:rsidRPr="00596175">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623D33" w:rsidRPr="00596175" w:rsidRDefault="00623D33" w:rsidP="00596175">
      <w:pPr>
        <w:pStyle w:val="31"/>
        <w:numPr>
          <w:ilvl w:val="0"/>
          <w:numId w:val="79"/>
        </w:numPr>
        <w:rPr>
          <w:rFonts w:ascii="Times New Roman" w:hAnsi="Times New Roman" w:cs="Times New Roman"/>
          <w:sz w:val="22"/>
          <w:szCs w:val="22"/>
        </w:rPr>
      </w:pPr>
      <w:r w:rsidRPr="00596175">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96175">
        <w:rPr>
          <w:rFonts w:ascii="Times New Roman" w:hAnsi="Times New Roman" w:cs="Times New Roman"/>
          <w:sz w:val="22"/>
          <w:szCs w:val="22"/>
        </w:rPr>
        <w:t>;</w:t>
      </w:r>
    </w:p>
    <w:p w:rsidR="00623D33" w:rsidRPr="00596175" w:rsidRDefault="00623D33" w:rsidP="00596175">
      <w:pPr>
        <w:pStyle w:val="31"/>
        <w:ind w:left="360"/>
        <w:rPr>
          <w:rFonts w:ascii="Times New Roman" w:hAnsi="Times New Roman" w:cs="Times New Roman"/>
          <w:sz w:val="22"/>
          <w:szCs w:val="22"/>
          <w:u w:val="none"/>
        </w:rPr>
      </w:pPr>
      <w:r w:rsidRPr="00596175">
        <w:rPr>
          <w:rFonts w:ascii="Times New Roman" w:hAnsi="Times New Roman" w:cs="Times New Roman"/>
          <w:sz w:val="22"/>
          <w:szCs w:val="22"/>
          <w:u w:val="none"/>
        </w:rPr>
        <w:t>или</w:t>
      </w:r>
    </w:p>
    <w:p w:rsidR="00623D33" w:rsidRPr="00596175" w:rsidRDefault="00623D33" w:rsidP="00596175">
      <w:pPr>
        <w:pStyle w:val="31"/>
        <w:ind w:left="0"/>
        <w:rPr>
          <w:rFonts w:ascii="Times New Roman" w:hAnsi="Times New Roman" w:cs="Times New Roman"/>
          <w:sz w:val="22"/>
          <w:szCs w:val="22"/>
          <w:u w:val="none"/>
        </w:rPr>
      </w:pPr>
      <w:r w:rsidRPr="00596175">
        <w:rPr>
          <w:rFonts w:ascii="Times New Roman" w:hAnsi="Times New Roman" w:cs="Times New Roman"/>
          <w:sz w:val="22"/>
          <w:szCs w:val="22"/>
          <w:u w:val="none"/>
        </w:rPr>
        <w:t xml:space="preserve">              в случае оставления заложенных ценных бумаг залогодержателем за собой:</w:t>
      </w:r>
    </w:p>
    <w:p w:rsidR="00623D33" w:rsidRPr="00596175" w:rsidRDefault="00623D33" w:rsidP="00596175">
      <w:pPr>
        <w:pStyle w:val="31"/>
        <w:numPr>
          <w:ilvl w:val="0"/>
          <w:numId w:val="72"/>
        </w:numPr>
        <w:rPr>
          <w:rFonts w:ascii="Times New Roman" w:hAnsi="Times New Roman" w:cs="Times New Roman"/>
          <w:sz w:val="22"/>
          <w:szCs w:val="22"/>
          <w:u w:val="none"/>
        </w:rPr>
      </w:pPr>
      <w:r w:rsidRPr="00596175">
        <w:rPr>
          <w:rFonts w:ascii="Times New Roman" w:hAnsi="Times New Roman" w:cs="Times New Roman"/>
          <w:sz w:val="22"/>
          <w:szCs w:val="22"/>
          <w:u w:val="none"/>
        </w:rPr>
        <w:t xml:space="preserve">оригинал или надлежащим образом заверенную копию решения суда; </w:t>
      </w:r>
    </w:p>
    <w:p w:rsidR="00623D33" w:rsidRPr="00596175" w:rsidRDefault="00623D33" w:rsidP="00596175">
      <w:pPr>
        <w:pStyle w:val="31"/>
        <w:numPr>
          <w:ilvl w:val="0"/>
          <w:numId w:val="72"/>
        </w:numPr>
        <w:rPr>
          <w:rFonts w:ascii="Times New Roman" w:hAnsi="Times New Roman" w:cs="Times New Roman"/>
          <w:sz w:val="22"/>
          <w:szCs w:val="22"/>
          <w:u w:val="none"/>
        </w:rPr>
      </w:pPr>
      <w:r w:rsidRPr="00596175">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623D33" w:rsidRPr="00596175" w:rsidRDefault="00623D33" w:rsidP="00596175">
      <w:pPr>
        <w:pStyle w:val="31"/>
        <w:numPr>
          <w:ilvl w:val="0"/>
          <w:numId w:val="72"/>
        </w:numPr>
        <w:rPr>
          <w:rFonts w:ascii="Times New Roman" w:hAnsi="Times New Roman" w:cs="Times New Roman"/>
          <w:sz w:val="22"/>
          <w:szCs w:val="22"/>
          <w:u w:val="none"/>
        </w:rPr>
      </w:pPr>
      <w:r w:rsidRPr="00596175">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623D33" w:rsidRPr="00596175" w:rsidRDefault="00623D33" w:rsidP="00596175">
      <w:pPr>
        <w:pStyle w:val="31"/>
        <w:ind w:left="360"/>
        <w:rPr>
          <w:rFonts w:ascii="Times New Roman" w:hAnsi="Times New Roman" w:cs="Times New Roman"/>
          <w:sz w:val="22"/>
          <w:szCs w:val="22"/>
          <w:u w:val="none"/>
          <w:shd w:val="clear" w:color="auto" w:fill="00FFFF"/>
        </w:rPr>
      </w:pPr>
    </w:p>
    <w:p w:rsidR="00623D33" w:rsidRPr="00596175" w:rsidRDefault="00623D33" w:rsidP="00596175">
      <w:pPr>
        <w:numPr>
          <w:ilvl w:val="1"/>
          <w:numId w:val="125"/>
        </w:numPr>
        <w:jc w:val="both"/>
        <w:rPr>
          <w:rFonts w:ascii="Times New Roman" w:hAnsi="Times New Roman" w:cs="Times New Roman"/>
          <w:b/>
          <w:bCs/>
          <w:iCs/>
          <w:sz w:val="22"/>
          <w:szCs w:val="22"/>
        </w:rPr>
      </w:pPr>
      <w:r w:rsidRPr="00596175">
        <w:rPr>
          <w:rFonts w:ascii="Times New Roman" w:hAnsi="Times New Roman" w:cs="Times New Roman"/>
          <w:bCs/>
          <w:sz w:val="22"/>
          <w:szCs w:val="22"/>
        </w:rPr>
        <w:t xml:space="preserve"> </w:t>
      </w:r>
      <w:r w:rsidRPr="00596175">
        <w:rPr>
          <w:rFonts w:ascii="Times New Roman" w:hAnsi="Times New Roman" w:cs="Times New Roman"/>
          <w:b/>
          <w:bCs/>
          <w:iCs/>
          <w:sz w:val="22"/>
          <w:szCs w:val="22"/>
        </w:rPr>
        <w:t>Внесение в реестр записи о блокировании/прекращении блокирования операций (ценных бумаг) по лицевому счету</w:t>
      </w:r>
    </w:p>
    <w:p w:rsidR="00623D33" w:rsidRPr="00596175" w:rsidRDefault="00623D33" w:rsidP="00596175">
      <w:pPr>
        <w:pStyle w:val="a6"/>
        <w:tabs>
          <w:tab w:val="left" w:pos="0"/>
        </w:tabs>
        <w:spacing w:after="0"/>
        <w:ind w:firstLine="720"/>
        <w:rPr>
          <w:rFonts w:ascii="Times New Roman" w:hAnsi="Times New Roman" w:cs="Times New Roman"/>
          <w:sz w:val="22"/>
          <w:szCs w:val="22"/>
          <w:shd w:val="clear" w:color="auto" w:fill="00FFFF"/>
        </w:rPr>
      </w:pPr>
    </w:p>
    <w:p w:rsidR="00623D33" w:rsidRPr="00596175" w:rsidRDefault="00623D33" w:rsidP="00596175">
      <w:pPr>
        <w:pStyle w:val="a6"/>
        <w:tabs>
          <w:tab w:val="left" w:pos="0"/>
        </w:tabs>
        <w:spacing w:after="0"/>
        <w:ind w:firstLine="720"/>
        <w:rPr>
          <w:rFonts w:ascii="Times New Roman" w:hAnsi="Times New Roman" w:cs="Times New Roman"/>
          <w:sz w:val="22"/>
          <w:szCs w:val="22"/>
        </w:rPr>
      </w:pPr>
      <w:r w:rsidRPr="00596175">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623D33" w:rsidRPr="00596175" w:rsidRDefault="00623D33" w:rsidP="00596175">
      <w:pPr>
        <w:pStyle w:val="a6"/>
        <w:numPr>
          <w:ilvl w:val="0"/>
          <w:numId w:val="79"/>
        </w:numPr>
        <w:tabs>
          <w:tab w:val="left" w:pos="0"/>
        </w:tabs>
        <w:spacing w:after="0"/>
        <w:rPr>
          <w:rFonts w:ascii="Times New Roman" w:hAnsi="Times New Roman" w:cs="Times New Roman"/>
          <w:sz w:val="22"/>
          <w:szCs w:val="22"/>
        </w:rPr>
      </w:pPr>
      <w:r w:rsidRPr="00596175">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623D33" w:rsidRPr="00596175" w:rsidRDefault="00623D33" w:rsidP="00596175">
      <w:pPr>
        <w:pStyle w:val="a6"/>
        <w:numPr>
          <w:ilvl w:val="0"/>
          <w:numId w:val="79"/>
        </w:numPr>
        <w:tabs>
          <w:tab w:val="left" w:pos="0"/>
        </w:tabs>
        <w:spacing w:after="0"/>
        <w:rPr>
          <w:rFonts w:ascii="Times New Roman" w:hAnsi="Times New Roman" w:cs="Times New Roman"/>
          <w:sz w:val="22"/>
          <w:szCs w:val="22"/>
        </w:rPr>
      </w:pPr>
      <w:r w:rsidRPr="00596175">
        <w:rPr>
          <w:rFonts w:ascii="Times New Roman" w:hAnsi="Times New Roman" w:cs="Times New Roman"/>
          <w:sz w:val="22"/>
          <w:szCs w:val="22"/>
        </w:rPr>
        <w:t>вид, категорию (тип), государственный регистрационный номер выпуска ценных бумаг;</w:t>
      </w:r>
    </w:p>
    <w:p w:rsidR="00623D33" w:rsidRPr="00596175" w:rsidRDefault="00623D33" w:rsidP="00596175">
      <w:pPr>
        <w:pStyle w:val="a6"/>
        <w:numPr>
          <w:ilvl w:val="0"/>
          <w:numId w:val="79"/>
        </w:numPr>
        <w:tabs>
          <w:tab w:val="left" w:pos="0"/>
        </w:tabs>
        <w:spacing w:after="0"/>
        <w:rPr>
          <w:rFonts w:ascii="Times New Roman" w:hAnsi="Times New Roman" w:cs="Times New Roman"/>
          <w:sz w:val="22"/>
          <w:szCs w:val="22"/>
        </w:rPr>
      </w:pPr>
      <w:r w:rsidRPr="00596175">
        <w:rPr>
          <w:rFonts w:ascii="Times New Roman" w:hAnsi="Times New Roman" w:cs="Times New Roman"/>
          <w:sz w:val="22"/>
          <w:szCs w:val="22"/>
        </w:rPr>
        <w:t>основание блокирования (прекращения блокирования).</w:t>
      </w:r>
    </w:p>
    <w:p w:rsidR="00623D33" w:rsidRPr="00596175" w:rsidRDefault="00623D33" w:rsidP="00596175">
      <w:pPr>
        <w:ind w:firstLine="488"/>
        <w:jc w:val="both"/>
        <w:rPr>
          <w:rFonts w:ascii="Times New Roman" w:hAnsi="Times New Roman" w:cs="Times New Roman"/>
          <w:sz w:val="22"/>
          <w:szCs w:val="22"/>
        </w:rPr>
      </w:pPr>
      <w:r w:rsidRPr="00596175">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623D33" w:rsidRPr="00596175" w:rsidRDefault="00623D33" w:rsidP="00596175">
      <w:pPr>
        <w:pStyle w:val="a6"/>
        <w:tabs>
          <w:tab w:val="left" w:pos="0"/>
        </w:tabs>
        <w:spacing w:after="0"/>
        <w:rPr>
          <w:rFonts w:ascii="Times New Roman" w:hAnsi="Times New Roman" w:cs="Times New Roman"/>
          <w:sz w:val="22"/>
          <w:szCs w:val="22"/>
          <w:shd w:val="clear" w:color="auto" w:fill="00FFFF"/>
        </w:rPr>
      </w:pPr>
    </w:p>
    <w:p w:rsidR="00623D33" w:rsidRPr="00596175" w:rsidRDefault="00623D33" w:rsidP="00596175">
      <w:pPr>
        <w:pStyle w:val="a6"/>
        <w:numPr>
          <w:ilvl w:val="2"/>
          <w:numId w:val="125"/>
        </w:numPr>
        <w:tabs>
          <w:tab w:val="left" w:pos="0"/>
        </w:tabs>
        <w:spacing w:after="0"/>
        <w:rPr>
          <w:rFonts w:ascii="Times New Roman" w:hAnsi="Times New Roman" w:cs="Times New Roman"/>
          <w:b/>
          <w:sz w:val="22"/>
          <w:szCs w:val="22"/>
        </w:rPr>
      </w:pPr>
      <w:r w:rsidRPr="00596175">
        <w:rPr>
          <w:rFonts w:ascii="Times New Roman" w:hAnsi="Times New Roman" w:cs="Times New Roman"/>
          <w:b/>
          <w:sz w:val="22"/>
          <w:szCs w:val="22"/>
        </w:rPr>
        <w:t>Внесение в реестр записи о блокировании операций (ценных бумаг) по лицевому счету</w:t>
      </w:r>
    </w:p>
    <w:p w:rsidR="00623D33" w:rsidRPr="00596175" w:rsidRDefault="00623D33" w:rsidP="00596175">
      <w:pPr>
        <w:pStyle w:val="31"/>
        <w:ind w:left="0" w:firstLine="720"/>
        <w:rPr>
          <w:rFonts w:ascii="Times New Roman" w:hAnsi="Times New Roman" w:cs="Times New Roman"/>
          <w:sz w:val="22"/>
          <w:szCs w:val="22"/>
        </w:rPr>
      </w:pPr>
      <w:r w:rsidRPr="00596175">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 xml:space="preserve">распоряжение на блокирование/прекращение блокирования операций (ценных бумаг) по </w:t>
      </w:r>
      <w:r w:rsidRPr="00596175">
        <w:rPr>
          <w:rFonts w:ascii="Times New Roman" w:hAnsi="Times New Roman" w:cs="Times New Roman"/>
          <w:sz w:val="22"/>
          <w:szCs w:val="22"/>
        </w:rPr>
        <w:lastRenderedPageBreak/>
        <w:t>лицевому счету, удовлетворяющее требованиям п.3.2.11 настоящих Правил;</w:t>
      </w:r>
    </w:p>
    <w:p w:rsidR="00623D33" w:rsidRPr="00596175" w:rsidRDefault="00623D33" w:rsidP="00596175">
      <w:pPr>
        <w:ind w:left="720" w:hanging="72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623D33" w:rsidRPr="00596175" w:rsidRDefault="00623D33" w:rsidP="00596175">
      <w:pPr>
        <w:ind w:left="720" w:hanging="72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запрос от нотариуса в связи с открытием наследственного дела;</w:t>
      </w:r>
    </w:p>
    <w:p w:rsidR="00623D33" w:rsidRPr="00596175" w:rsidRDefault="00623D33" w:rsidP="00596175">
      <w:pPr>
        <w:ind w:left="720" w:hanging="72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623D33" w:rsidRPr="00596175" w:rsidRDefault="00623D33" w:rsidP="00596175">
      <w:pPr>
        <w:ind w:left="360" w:hanging="36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623D33" w:rsidRPr="00596175" w:rsidRDefault="00623D33" w:rsidP="00596175">
      <w:pPr>
        <w:ind w:left="360" w:hanging="36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623D33" w:rsidRPr="00596175" w:rsidRDefault="00623D33" w:rsidP="00596175">
      <w:pPr>
        <w:ind w:left="720" w:hanging="72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постановление следователя;</w:t>
      </w:r>
    </w:p>
    <w:p w:rsidR="00623D33" w:rsidRPr="00596175" w:rsidRDefault="00623D33" w:rsidP="00596175">
      <w:pPr>
        <w:ind w:left="720" w:hanging="72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иной документ, выданный уполномоченными органами;</w:t>
      </w:r>
    </w:p>
    <w:p w:rsidR="00623D33" w:rsidRPr="00596175" w:rsidRDefault="00623D33" w:rsidP="00596175">
      <w:pPr>
        <w:ind w:left="360" w:hanging="360"/>
        <w:jc w:val="both"/>
        <w:rPr>
          <w:rFonts w:ascii="Times New Roman" w:hAnsi="Times New Roman" w:cs="Times New Roman"/>
          <w:sz w:val="22"/>
          <w:szCs w:val="22"/>
        </w:rPr>
      </w:pPr>
      <w:r w:rsidRPr="00596175">
        <w:rPr>
          <w:rFonts w:ascii="Times New Roman" w:hAnsi="Times New Roman" w:cs="Times New Roman"/>
          <w:sz w:val="22"/>
          <w:szCs w:val="22"/>
        </w:rPr>
        <w:t xml:space="preserve">или </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иные документы в соответствии с действующим законодательством.</w:t>
      </w:r>
    </w:p>
    <w:p w:rsidR="00623D33" w:rsidRPr="00596175" w:rsidRDefault="00623D33" w:rsidP="00596175">
      <w:pPr>
        <w:ind w:left="360"/>
        <w:jc w:val="both"/>
        <w:rPr>
          <w:rFonts w:ascii="Times New Roman" w:hAnsi="Times New Roman" w:cs="Times New Roman"/>
          <w:sz w:val="22"/>
          <w:szCs w:val="22"/>
          <w:shd w:val="clear" w:color="auto" w:fill="00FFFF"/>
        </w:rPr>
      </w:pPr>
    </w:p>
    <w:p w:rsidR="00623D33" w:rsidRPr="00596175" w:rsidRDefault="00623D33" w:rsidP="00596175">
      <w:pPr>
        <w:numPr>
          <w:ilvl w:val="2"/>
          <w:numId w:val="125"/>
        </w:numPr>
        <w:jc w:val="both"/>
        <w:rPr>
          <w:rFonts w:ascii="Times New Roman" w:hAnsi="Times New Roman" w:cs="Times New Roman"/>
          <w:b/>
          <w:sz w:val="22"/>
          <w:szCs w:val="22"/>
        </w:rPr>
      </w:pPr>
      <w:r w:rsidRPr="00596175">
        <w:rPr>
          <w:rFonts w:ascii="Times New Roman" w:hAnsi="Times New Roman" w:cs="Times New Roman"/>
          <w:b/>
          <w:sz w:val="22"/>
          <w:szCs w:val="22"/>
        </w:rPr>
        <w:t>Внесение в реестр записи о прекращении блокирования операций (ценных бумаг) по лицевому счету</w:t>
      </w:r>
    </w:p>
    <w:p w:rsidR="00623D33" w:rsidRPr="00596175" w:rsidRDefault="00623D33" w:rsidP="00596175">
      <w:pPr>
        <w:jc w:val="both"/>
        <w:rPr>
          <w:rFonts w:ascii="Times New Roman" w:hAnsi="Times New Roman" w:cs="Times New Roman"/>
          <w:b/>
          <w:sz w:val="22"/>
          <w:szCs w:val="22"/>
          <w:shd w:val="clear" w:color="auto" w:fill="00FFFF"/>
        </w:rPr>
      </w:pPr>
    </w:p>
    <w:p w:rsidR="00623D33" w:rsidRPr="00596175" w:rsidRDefault="00623D33" w:rsidP="00596175">
      <w:pPr>
        <w:pStyle w:val="31"/>
        <w:ind w:left="0" w:firstLine="720"/>
        <w:rPr>
          <w:rFonts w:ascii="Times New Roman" w:hAnsi="Times New Roman" w:cs="Times New Roman"/>
          <w:sz w:val="22"/>
          <w:szCs w:val="22"/>
        </w:rPr>
      </w:pPr>
      <w:r w:rsidRPr="00596175">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623D33" w:rsidRPr="00596175" w:rsidRDefault="00623D33" w:rsidP="00596175">
      <w:pPr>
        <w:ind w:left="720" w:hanging="72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заверенную копию свидетельства о праве на наследство;</w:t>
      </w:r>
    </w:p>
    <w:p w:rsidR="00623D33" w:rsidRPr="00596175" w:rsidRDefault="00623D33" w:rsidP="00596175">
      <w:pPr>
        <w:ind w:left="360" w:hanging="36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623D33" w:rsidRPr="00596175" w:rsidRDefault="00623D33" w:rsidP="00596175">
      <w:pPr>
        <w:ind w:left="360" w:hanging="36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623D33" w:rsidRPr="00596175" w:rsidRDefault="00623D33" w:rsidP="00596175">
      <w:pPr>
        <w:ind w:left="360" w:hanging="36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pStyle w:val="ad"/>
        <w:numPr>
          <w:ilvl w:val="0"/>
          <w:numId w:val="59"/>
        </w:numPr>
        <w:rPr>
          <w:rFonts w:ascii="Times New Roman" w:hAnsi="Times New Roman" w:cs="Times New Roman"/>
          <w:sz w:val="22"/>
          <w:szCs w:val="22"/>
        </w:rPr>
      </w:pPr>
      <w:r w:rsidRPr="00596175">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623D33" w:rsidRPr="00596175" w:rsidRDefault="00623D33" w:rsidP="00596175">
      <w:pPr>
        <w:ind w:left="360" w:hanging="36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59"/>
        </w:numPr>
        <w:jc w:val="both"/>
        <w:rPr>
          <w:rFonts w:ascii="Times New Roman" w:hAnsi="Times New Roman" w:cs="Times New Roman"/>
          <w:sz w:val="22"/>
          <w:szCs w:val="22"/>
        </w:rPr>
      </w:pPr>
      <w:r w:rsidRPr="00596175">
        <w:rPr>
          <w:rFonts w:ascii="Times New Roman" w:hAnsi="Times New Roman" w:cs="Times New Roman"/>
          <w:sz w:val="22"/>
          <w:szCs w:val="22"/>
        </w:rPr>
        <w:t>иные документы в соответствии с действующим законодательством.</w:t>
      </w:r>
    </w:p>
    <w:p w:rsidR="00623D33" w:rsidRPr="00596175" w:rsidRDefault="00623D33" w:rsidP="00596175">
      <w:pPr>
        <w:numPr>
          <w:ilvl w:val="1"/>
          <w:numId w:val="125"/>
        </w:numPr>
        <w:rPr>
          <w:rStyle w:val="it"/>
          <w:rFonts w:ascii="Times New Roman" w:hAnsi="Times New Roman" w:cs="Times New Roman"/>
          <w:b/>
          <w:sz w:val="22"/>
          <w:szCs w:val="22"/>
        </w:rPr>
      </w:pPr>
      <w:r w:rsidRPr="00596175">
        <w:rPr>
          <w:rStyle w:val="it"/>
          <w:rFonts w:ascii="Times New Roman" w:hAnsi="Times New Roman" w:cs="Times New Roman"/>
          <w:b/>
          <w:sz w:val="22"/>
          <w:szCs w:val="22"/>
        </w:rPr>
        <w:t>Внесение  записей о размещении ценных бумаг.</w:t>
      </w:r>
    </w:p>
    <w:p w:rsidR="00623D33" w:rsidRPr="00596175" w:rsidRDefault="00623D33" w:rsidP="00596175">
      <w:pPr>
        <w:pStyle w:val="af"/>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623D33" w:rsidRPr="00596175" w:rsidRDefault="00623D33" w:rsidP="00596175">
      <w:pPr>
        <w:numPr>
          <w:ilvl w:val="0"/>
          <w:numId w:val="80"/>
        </w:numPr>
        <w:jc w:val="both"/>
        <w:rPr>
          <w:rFonts w:ascii="Times New Roman" w:hAnsi="Times New Roman" w:cs="Times New Roman"/>
          <w:sz w:val="22"/>
          <w:szCs w:val="22"/>
        </w:rPr>
      </w:pPr>
      <w:r w:rsidRPr="00596175">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623D33" w:rsidRPr="00596175" w:rsidRDefault="00623D33" w:rsidP="00596175">
      <w:pPr>
        <w:numPr>
          <w:ilvl w:val="0"/>
          <w:numId w:val="80"/>
        </w:numPr>
        <w:jc w:val="both"/>
        <w:rPr>
          <w:rFonts w:ascii="Times New Roman" w:hAnsi="Times New Roman" w:cs="Times New Roman"/>
          <w:sz w:val="22"/>
          <w:szCs w:val="22"/>
        </w:rPr>
      </w:pPr>
      <w:r w:rsidRPr="00596175">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623D33" w:rsidRPr="00596175" w:rsidRDefault="00623D33" w:rsidP="00596175">
      <w:pPr>
        <w:numPr>
          <w:ilvl w:val="0"/>
          <w:numId w:val="80"/>
        </w:numPr>
        <w:jc w:val="both"/>
        <w:rPr>
          <w:rFonts w:ascii="Times New Roman" w:hAnsi="Times New Roman" w:cs="Times New Roman"/>
          <w:sz w:val="22"/>
          <w:szCs w:val="22"/>
        </w:rPr>
      </w:pPr>
      <w:r w:rsidRPr="00596175">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623D33" w:rsidRPr="00596175" w:rsidRDefault="00623D33" w:rsidP="00596175">
      <w:pPr>
        <w:numPr>
          <w:ilvl w:val="0"/>
          <w:numId w:val="80"/>
        </w:numPr>
        <w:jc w:val="both"/>
        <w:rPr>
          <w:rFonts w:ascii="Times New Roman" w:hAnsi="Times New Roman" w:cs="Times New Roman"/>
          <w:sz w:val="22"/>
          <w:szCs w:val="22"/>
        </w:rPr>
      </w:pPr>
      <w:r w:rsidRPr="00596175">
        <w:rPr>
          <w:rFonts w:ascii="Times New Roman" w:hAnsi="Times New Roman" w:cs="Times New Roman"/>
          <w:sz w:val="22"/>
          <w:szCs w:val="22"/>
        </w:rPr>
        <w:lastRenderedPageBreak/>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623D33" w:rsidRPr="00596175" w:rsidRDefault="00623D33" w:rsidP="00596175">
      <w:pPr>
        <w:numPr>
          <w:ilvl w:val="0"/>
          <w:numId w:val="80"/>
        </w:numPr>
        <w:jc w:val="both"/>
        <w:rPr>
          <w:rFonts w:ascii="Times New Roman" w:hAnsi="Times New Roman" w:cs="Times New Roman"/>
          <w:sz w:val="22"/>
          <w:szCs w:val="22"/>
        </w:rPr>
      </w:pPr>
      <w:r w:rsidRPr="00596175">
        <w:rPr>
          <w:rFonts w:ascii="Times New Roman" w:hAnsi="Times New Roman" w:cs="Times New Roman"/>
          <w:sz w:val="22"/>
          <w:szCs w:val="22"/>
        </w:rPr>
        <w:t>проводит аннулирование неразмещенных ценных бумаг на основании отчета об итогах выпуска ценных бумаг;</w:t>
      </w:r>
    </w:p>
    <w:p w:rsidR="00623D33" w:rsidRPr="00596175" w:rsidRDefault="00623D33" w:rsidP="00596175">
      <w:pPr>
        <w:numPr>
          <w:ilvl w:val="0"/>
          <w:numId w:val="80"/>
        </w:numPr>
        <w:jc w:val="both"/>
        <w:rPr>
          <w:rFonts w:ascii="Times New Roman" w:hAnsi="Times New Roman" w:cs="Times New Roman"/>
          <w:sz w:val="22"/>
          <w:szCs w:val="22"/>
        </w:rPr>
      </w:pPr>
      <w:r w:rsidRPr="00596175">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623D33" w:rsidRPr="00596175" w:rsidRDefault="00623D33" w:rsidP="00596175">
      <w:pPr>
        <w:ind w:left="360"/>
        <w:jc w:val="both"/>
        <w:rPr>
          <w:rFonts w:ascii="Times New Roman" w:hAnsi="Times New Roman" w:cs="Times New Roman"/>
          <w:sz w:val="22"/>
          <w:szCs w:val="22"/>
          <w:shd w:val="clear" w:color="auto" w:fill="00FFFF"/>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81"/>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623D33" w:rsidRPr="00596175" w:rsidRDefault="00623D33" w:rsidP="00596175">
      <w:pPr>
        <w:numPr>
          <w:ilvl w:val="0"/>
          <w:numId w:val="81"/>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623D33" w:rsidRPr="00596175" w:rsidRDefault="00623D33" w:rsidP="00596175">
      <w:pPr>
        <w:ind w:left="360" w:firstLine="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Дополнительно необходимо предоставить:</w:t>
      </w:r>
    </w:p>
    <w:p w:rsidR="00623D33" w:rsidRPr="00596175" w:rsidRDefault="00623D33" w:rsidP="00596175">
      <w:pPr>
        <w:numPr>
          <w:ilvl w:val="0"/>
          <w:numId w:val="82"/>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623D33" w:rsidRPr="00596175" w:rsidRDefault="00623D33" w:rsidP="00596175">
      <w:pPr>
        <w:numPr>
          <w:ilvl w:val="0"/>
          <w:numId w:val="82"/>
        </w:numPr>
        <w:jc w:val="both"/>
        <w:rPr>
          <w:rFonts w:ascii="Times New Roman" w:hAnsi="Times New Roman" w:cs="Times New Roman"/>
          <w:sz w:val="22"/>
          <w:szCs w:val="22"/>
        </w:rPr>
      </w:pPr>
      <w:r w:rsidRPr="00596175">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623D33" w:rsidRPr="00596175" w:rsidRDefault="00623D33" w:rsidP="00596175">
      <w:pPr>
        <w:numPr>
          <w:ilvl w:val="0"/>
          <w:numId w:val="82"/>
        </w:numPr>
        <w:jc w:val="both"/>
        <w:rPr>
          <w:rFonts w:ascii="Times New Roman" w:hAnsi="Times New Roman" w:cs="Times New Roman"/>
          <w:sz w:val="22"/>
          <w:szCs w:val="22"/>
        </w:rPr>
      </w:pPr>
      <w:r w:rsidRPr="00596175">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623D33" w:rsidRPr="00596175" w:rsidRDefault="00623D33" w:rsidP="00596175">
      <w:pPr>
        <w:numPr>
          <w:ilvl w:val="0"/>
          <w:numId w:val="82"/>
        </w:numPr>
        <w:jc w:val="both"/>
        <w:rPr>
          <w:rFonts w:ascii="Times New Roman" w:hAnsi="Times New Roman" w:cs="Times New Roman"/>
          <w:sz w:val="22"/>
          <w:szCs w:val="22"/>
        </w:rPr>
      </w:pPr>
      <w:r w:rsidRPr="00596175">
        <w:rPr>
          <w:rFonts w:ascii="Times New Roman" w:hAnsi="Times New Roman" w:cs="Times New Roman"/>
          <w:sz w:val="22"/>
          <w:szCs w:val="22"/>
        </w:rPr>
        <w:t>иные документы в соответствии с законодательством Российской Федерации.</w:t>
      </w:r>
    </w:p>
    <w:p w:rsidR="00623D33" w:rsidRPr="00596175" w:rsidRDefault="00623D33" w:rsidP="00596175">
      <w:pPr>
        <w:ind w:left="720"/>
        <w:jc w:val="both"/>
        <w:rPr>
          <w:rFonts w:ascii="Times New Roman" w:hAnsi="Times New Roman" w:cs="Times New Roman"/>
          <w:sz w:val="22"/>
          <w:szCs w:val="22"/>
        </w:rPr>
      </w:pPr>
    </w:p>
    <w:p w:rsidR="00623D33" w:rsidRPr="00596175" w:rsidRDefault="00623D33" w:rsidP="00596175">
      <w:pPr>
        <w:tabs>
          <w:tab w:val="left" w:pos="4320"/>
        </w:tabs>
        <w:ind w:firstLine="720"/>
        <w:jc w:val="both"/>
        <w:rPr>
          <w:rFonts w:ascii="Times New Roman" w:hAnsi="Times New Roman" w:cs="Times New Roman"/>
          <w:sz w:val="22"/>
          <w:szCs w:val="22"/>
        </w:rPr>
      </w:pPr>
      <w:r w:rsidRPr="00596175">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623D33" w:rsidRPr="00596175" w:rsidRDefault="00623D33" w:rsidP="00596175">
      <w:pPr>
        <w:ind w:left="720"/>
        <w:jc w:val="both"/>
        <w:rPr>
          <w:rFonts w:ascii="Times New Roman" w:hAnsi="Times New Roman" w:cs="Times New Roman"/>
          <w:bCs/>
          <w:iCs/>
          <w:sz w:val="22"/>
          <w:szCs w:val="22"/>
        </w:rPr>
      </w:pPr>
    </w:p>
    <w:p w:rsidR="00623D33" w:rsidRPr="00596175" w:rsidRDefault="00623D33" w:rsidP="00596175">
      <w:pPr>
        <w:numPr>
          <w:ilvl w:val="1"/>
          <w:numId w:val="125"/>
        </w:numPr>
        <w:rPr>
          <w:rStyle w:val="it"/>
          <w:rFonts w:ascii="Times New Roman" w:hAnsi="Times New Roman" w:cs="Times New Roman"/>
          <w:b/>
          <w:sz w:val="22"/>
          <w:szCs w:val="22"/>
        </w:rPr>
      </w:pPr>
      <w:r w:rsidRPr="00596175">
        <w:rPr>
          <w:rStyle w:val="it"/>
          <w:rFonts w:ascii="Times New Roman" w:hAnsi="Times New Roman" w:cs="Times New Roman"/>
          <w:b/>
          <w:sz w:val="22"/>
          <w:szCs w:val="22"/>
        </w:rPr>
        <w:t>Внесение записей о конвертации ценных бумаг</w:t>
      </w:r>
    </w:p>
    <w:p w:rsidR="00623D33" w:rsidRPr="00596175" w:rsidRDefault="00623D33" w:rsidP="00596175">
      <w:pPr>
        <w:pStyle w:val="af"/>
        <w:spacing w:before="0" w:after="0"/>
        <w:jc w:val="both"/>
        <w:rPr>
          <w:rFonts w:ascii="Times New Roman" w:hAnsi="Times New Roman" w:cs="Times New Roman"/>
          <w:sz w:val="22"/>
          <w:szCs w:val="22"/>
        </w:rPr>
      </w:pPr>
    </w:p>
    <w:p w:rsidR="00623D33" w:rsidRPr="00596175" w:rsidRDefault="00623D33" w:rsidP="00596175">
      <w:pPr>
        <w:pStyle w:val="af"/>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623D33" w:rsidRPr="00596175" w:rsidRDefault="00623D33" w:rsidP="00596175">
      <w:pPr>
        <w:numPr>
          <w:ilvl w:val="0"/>
          <w:numId w:val="83"/>
        </w:numPr>
        <w:rPr>
          <w:rFonts w:ascii="Times New Roman" w:hAnsi="Times New Roman" w:cs="Times New Roman"/>
          <w:sz w:val="22"/>
          <w:szCs w:val="22"/>
        </w:rPr>
      </w:pPr>
      <w:r w:rsidRPr="00596175">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623D33" w:rsidRPr="00596175" w:rsidRDefault="00623D33" w:rsidP="00596175">
      <w:pPr>
        <w:numPr>
          <w:ilvl w:val="0"/>
          <w:numId w:val="83"/>
        </w:numPr>
        <w:jc w:val="both"/>
        <w:rPr>
          <w:rFonts w:ascii="Times New Roman" w:hAnsi="Times New Roman" w:cs="Times New Roman"/>
          <w:sz w:val="22"/>
          <w:szCs w:val="22"/>
        </w:rPr>
      </w:pPr>
      <w:r w:rsidRPr="00596175">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623D33" w:rsidRPr="00596175" w:rsidRDefault="00623D33" w:rsidP="00596175">
      <w:pPr>
        <w:numPr>
          <w:ilvl w:val="0"/>
          <w:numId w:val="84"/>
        </w:numPr>
        <w:jc w:val="both"/>
        <w:rPr>
          <w:rFonts w:ascii="Times New Roman" w:hAnsi="Times New Roman" w:cs="Times New Roman"/>
          <w:sz w:val="22"/>
          <w:szCs w:val="22"/>
        </w:rPr>
      </w:pPr>
      <w:r w:rsidRPr="00596175">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623D33" w:rsidRPr="00596175" w:rsidRDefault="00623D33" w:rsidP="00596175">
      <w:pPr>
        <w:numPr>
          <w:ilvl w:val="0"/>
          <w:numId w:val="84"/>
        </w:numPr>
        <w:jc w:val="both"/>
        <w:rPr>
          <w:rFonts w:ascii="Times New Roman" w:hAnsi="Times New Roman" w:cs="Times New Roman"/>
          <w:sz w:val="22"/>
          <w:szCs w:val="22"/>
        </w:rPr>
      </w:pPr>
      <w:r w:rsidRPr="00596175">
        <w:rPr>
          <w:rFonts w:ascii="Times New Roman" w:hAnsi="Times New Roman" w:cs="Times New Roman"/>
          <w:sz w:val="22"/>
          <w:szCs w:val="22"/>
        </w:rPr>
        <w:t>проводит аннулирование  ценных бумаг предыдущего выпуска;</w:t>
      </w:r>
    </w:p>
    <w:p w:rsidR="00623D33" w:rsidRPr="00596175" w:rsidRDefault="00623D33" w:rsidP="00596175">
      <w:pPr>
        <w:numPr>
          <w:ilvl w:val="0"/>
          <w:numId w:val="84"/>
        </w:numPr>
        <w:jc w:val="both"/>
        <w:rPr>
          <w:rFonts w:ascii="Times New Roman" w:hAnsi="Times New Roman" w:cs="Times New Roman"/>
          <w:sz w:val="22"/>
          <w:szCs w:val="22"/>
        </w:rPr>
      </w:pPr>
      <w:r w:rsidRPr="00596175">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623D33" w:rsidRPr="00596175" w:rsidRDefault="00623D33" w:rsidP="00596175">
      <w:pPr>
        <w:ind w:firstLine="360"/>
        <w:jc w:val="both"/>
        <w:rPr>
          <w:rFonts w:ascii="Times New Roman" w:hAnsi="Times New Roman" w:cs="Times New Roman"/>
          <w:sz w:val="22"/>
          <w:szCs w:val="22"/>
          <w:u w:val="single"/>
          <w:shd w:val="clear" w:color="auto" w:fill="00FFFF"/>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lastRenderedPageBreak/>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81"/>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623D33" w:rsidRPr="00596175" w:rsidRDefault="00623D33" w:rsidP="00596175">
      <w:pPr>
        <w:numPr>
          <w:ilvl w:val="0"/>
          <w:numId w:val="85"/>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623D33" w:rsidRPr="00596175" w:rsidRDefault="00623D33" w:rsidP="00596175">
      <w:pPr>
        <w:ind w:left="360" w:firstLine="36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Дополнительно необходимо предоставить:</w:t>
      </w:r>
    </w:p>
    <w:p w:rsidR="00623D33" w:rsidRPr="00596175" w:rsidRDefault="00623D33" w:rsidP="00596175">
      <w:pPr>
        <w:numPr>
          <w:ilvl w:val="0"/>
          <w:numId w:val="82"/>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эмитента в простой письменной форме;</w:t>
      </w:r>
    </w:p>
    <w:p w:rsidR="00623D33" w:rsidRPr="00596175" w:rsidRDefault="00623D33" w:rsidP="00596175">
      <w:pPr>
        <w:numPr>
          <w:ilvl w:val="0"/>
          <w:numId w:val="82"/>
        </w:numPr>
        <w:jc w:val="both"/>
        <w:rPr>
          <w:rFonts w:ascii="Times New Roman" w:hAnsi="Times New Roman" w:cs="Times New Roman"/>
          <w:sz w:val="22"/>
          <w:szCs w:val="22"/>
        </w:rPr>
      </w:pPr>
      <w:r w:rsidRPr="00596175">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623D33" w:rsidRPr="00596175" w:rsidRDefault="00623D33" w:rsidP="00596175">
      <w:pPr>
        <w:numPr>
          <w:ilvl w:val="0"/>
          <w:numId w:val="82"/>
        </w:numPr>
        <w:jc w:val="both"/>
        <w:rPr>
          <w:rFonts w:ascii="Times New Roman" w:hAnsi="Times New Roman" w:cs="Times New Roman"/>
          <w:sz w:val="22"/>
          <w:szCs w:val="22"/>
        </w:rPr>
      </w:pPr>
      <w:r w:rsidRPr="00596175">
        <w:rPr>
          <w:rFonts w:ascii="Times New Roman" w:hAnsi="Times New Roman" w:cs="Times New Roman"/>
          <w:sz w:val="22"/>
          <w:szCs w:val="22"/>
        </w:rPr>
        <w:t>иные документы в соответствии с законодательством Российской Федерации</w:t>
      </w:r>
    </w:p>
    <w:p w:rsidR="00623D33" w:rsidRPr="00596175" w:rsidRDefault="00623D33" w:rsidP="00596175">
      <w:pPr>
        <w:ind w:left="720"/>
        <w:jc w:val="both"/>
        <w:rPr>
          <w:rFonts w:ascii="Times New Roman" w:hAnsi="Times New Roman" w:cs="Times New Roman"/>
          <w:sz w:val="22"/>
          <w:szCs w:val="22"/>
        </w:rPr>
      </w:pPr>
    </w:p>
    <w:p w:rsidR="00623D33" w:rsidRPr="00596175" w:rsidRDefault="00623D33" w:rsidP="00596175">
      <w:pPr>
        <w:pStyle w:val="a6"/>
        <w:spacing w:after="0"/>
        <w:ind w:firstLine="720"/>
        <w:jc w:val="both"/>
        <w:rPr>
          <w:rFonts w:ascii="Times New Roman" w:hAnsi="Times New Roman" w:cs="Times New Roman"/>
          <w:sz w:val="22"/>
          <w:szCs w:val="22"/>
        </w:rPr>
      </w:pPr>
      <w:r w:rsidRPr="00596175">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623D33" w:rsidRPr="00596175" w:rsidRDefault="00623D33" w:rsidP="00596175">
      <w:pPr>
        <w:pStyle w:val="a6"/>
        <w:spacing w:after="0"/>
        <w:ind w:firstLine="720"/>
        <w:jc w:val="both"/>
        <w:rPr>
          <w:rFonts w:ascii="Times New Roman" w:hAnsi="Times New Roman" w:cs="Times New Roman"/>
          <w:sz w:val="22"/>
          <w:szCs w:val="22"/>
        </w:rPr>
      </w:pPr>
      <w:r w:rsidRPr="00596175">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623D33" w:rsidRPr="00596175" w:rsidRDefault="00623D33" w:rsidP="00596175">
      <w:pPr>
        <w:pStyle w:val="3"/>
        <w:numPr>
          <w:ilvl w:val="2"/>
          <w:numId w:val="125"/>
        </w:numPr>
        <w:rPr>
          <w:rFonts w:ascii="Times New Roman" w:hAnsi="Times New Roman" w:cs="Times New Roman"/>
          <w:b/>
          <w:iCs/>
          <w:sz w:val="22"/>
          <w:szCs w:val="22"/>
          <w:u w:val="none"/>
        </w:rPr>
      </w:pPr>
      <w:r w:rsidRPr="00596175">
        <w:rPr>
          <w:rFonts w:ascii="Times New Roman" w:hAnsi="Times New Roman" w:cs="Times New Roman"/>
          <w:b/>
          <w:iCs/>
          <w:sz w:val="22"/>
          <w:szCs w:val="22"/>
          <w:u w:val="none"/>
        </w:rPr>
        <w:t xml:space="preserve"> Внесение записей о конвертации ценных бумаг при реорганизации эмитента</w:t>
      </w:r>
    </w:p>
    <w:p w:rsidR="00623D33" w:rsidRPr="00596175" w:rsidRDefault="00623D33" w:rsidP="00596175">
      <w:pPr>
        <w:pStyle w:val="a9"/>
        <w:ind w:firstLine="720"/>
        <w:jc w:val="both"/>
        <w:rPr>
          <w:rFonts w:ascii="Times New Roman" w:hAnsi="Times New Roman" w:cs="Times New Roman"/>
          <w:sz w:val="22"/>
          <w:szCs w:val="22"/>
          <w:u w:val="single"/>
        </w:rPr>
      </w:pPr>
      <w:r w:rsidRPr="00596175">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96175">
        <w:rPr>
          <w:rFonts w:ascii="Times New Roman" w:hAnsi="Times New Roman" w:cs="Times New Roman"/>
          <w:sz w:val="22"/>
          <w:szCs w:val="22"/>
          <w:u w:val="single"/>
        </w:rPr>
        <w:t>дополнительно к документам, указанным выше предоставляются:</w:t>
      </w:r>
    </w:p>
    <w:p w:rsidR="00623D33" w:rsidRPr="00596175" w:rsidRDefault="00623D33" w:rsidP="00596175">
      <w:pPr>
        <w:pStyle w:val="a9"/>
        <w:numPr>
          <w:ilvl w:val="0"/>
          <w:numId w:val="86"/>
        </w:numPr>
        <w:tabs>
          <w:tab w:val="clear" w:pos="4677"/>
          <w:tab w:val="clear" w:pos="9355"/>
          <w:tab w:val="left" w:pos="1079"/>
          <w:tab w:val="center" w:pos="5216"/>
          <w:tab w:val="right" w:pos="9894"/>
        </w:tabs>
        <w:ind w:left="539" w:hanging="539"/>
        <w:jc w:val="both"/>
        <w:rPr>
          <w:rFonts w:ascii="Times New Roman" w:hAnsi="Times New Roman" w:cs="Times New Roman"/>
          <w:sz w:val="22"/>
          <w:szCs w:val="22"/>
        </w:rPr>
      </w:pPr>
      <w:r w:rsidRPr="00596175">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623D33" w:rsidRPr="00596175" w:rsidRDefault="00623D33" w:rsidP="00596175">
      <w:pPr>
        <w:numPr>
          <w:ilvl w:val="0"/>
          <w:numId w:val="86"/>
        </w:numPr>
        <w:tabs>
          <w:tab w:val="left" w:pos="1080"/>
        </w:tabs>
        <w:ind w:left="540" w:hanging="540"/>
        <w:jc w:val="both"/>
        <w:rPr>
          <w:rFonts w:ascii="Times New Roman" w:hAnsi="Times New Roman" w:cs="Times New Roman"/>
          <w:sz w:val="22"/>
          <w:szCs w:val="22"/>
        </w:rPr>
      </w:pPr>
      <w:r w:rsidRPr="00596175">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623D33" w:rsidRPr="00596175" w:rsidRDefault="00623D33" w:rsidP="00596175">
      <w:pPr>
        <w:numPr>
          <w:ilvl w:val="0"/>
          <w:numId w:val="86"/>
        </w:numPr>
        <w:tabs>
          <w:tab w:val="left" w:pos="1080"/>
        </w:tabs>
        <w:ind w:left="540" w:hanging="540"/>
        <w:jc w:val="both"/>
        <w:rPr>
          <w:rFonts w:ascii="Times New Roman" w:hAnsi="Times New Roman" w:cs="Times New Roman"/>
          <w:sz w:val="22"/>
          <w:szCs w:val="22"/>
        </w:rPr>
      </w:pPr>
      <w:r w:rsidRPr="00596175">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623D33" w:rsidRPr="00596175" w:rsidRDefault="00623D33" w:rsidP="00596175">
      <w:pPr>
        <w:pStyle w:val="a6"/>
        <w:spacing w:after="0"/>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623D33" w:rsidRPr="00596175" w:rsidRDefault="00623D33" w:rsidP="00596175">
      <w:pPr>
        <w:rPr>
          <w:rFonts w:ascii="Times New Roman" w:hAnsi="Times New Roman" w:cs="Times New Roman"/>
          <w:sz w:val="22"/>
          <w:szCs w:val="22"/>
        </w:rPr>
      </w:pPr>
    </w:p>
    <w:p w:rsidR="00623D33" w:rsidRPr="00596175" w:rsidRDefault="00623D33" w:rsidP="00596175">
      <w:pPr>
        <w:rPr>
          <w:rFonts w:ascii="Times New Roman" w:hAnsi="Times New Roman" w:cs="Times New Roman"/>
          <w:b/>
          <w:sz w:val="22"/>
          <w:szCs w:val="22"/>
        </w:rPr>
      </w:pPr>
      <w:r w:rsidRPr="00596175">
        <w:rPr>
          <w:rFonts w:ascii="Times New Roman" w:hAnsi="Times New Roman" w:cs="Times New Roman"/>
          <w:b/>
          <w:sz w:val="22"/>
          <w:szCs w:val="22"/>
        </w:rPr>
        <w:t>Передача ценных бумаг при реорганизации путем присоединения</w:t>
      </w:r>
    </w:p>
    <w:p w:rsidR="00623D33" w:rsidRPr="00596175" w:rsidRDefault="00623D33" w:rsidP="00596175">
      <w:pPr>
        <w:rPr>
          <w:rFonts w:ascii="Times New Roman" w:hAnsi="Times New Roman" w:cs="Times New Roman"/>
          <w:b/>
          <w:sz w:val="22"/>
          <w:szCs w:val="22"/>
        </w:rPr>
      </w:pP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623D33" w:rsidRPr="00596175" w:rsidRDefault="00623D33" w:rsidP="00596175">
      <w:pPr>
        <w:pStyle w:val="3"/>
        <w:ind w:left="0" w:firstLine="720"/>
        <w:rPr>
          <w:rFonts w:ascii="Times New Roman" w:hAnsi="Times New Roman" w:cs="Times New Roman"/>
          <w:iCs/>
          <w:sz w:val="22"/>
          <w:szCs w:val="22"/>
          <w:u w:val="none"/>
        </w:rPr>
      </w:pPr>
      <w:r w:rsidRPr="00596175">
        <w:rPr>
          <w:rFonts w:ascii="Times New Roman" w:hAnsi="Times New Roman" w:cs="Times New Roman"/>
          <w:iCs/>
          <w:sz w:val="22"/>
          <w:szCs w:val="22"/>
          <w:u w:val="none"/>
        </w:rPr>
        <w:t xml:space="preserve">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w:t>
      </w:r>
      <w:r w:rsidRPr="00596175">
        <w:rPr>
          <w:rFonts w:ascii="Times New Roman" w:hAnsi="Times New Roman" w:cs="Times New Roman"/>
          <w:iCs/>
          <w:sz w:val="22"/>
          <w:szCs w:val="22"/>
          <w:u w:val="none"/>
        </w:rPr>
        <w:lastRenderedPageBreak/>
        <w:t>исполняются в течение трех рабочих дней с даты получения документов.</w:t>
      </w:r>
    </w:p>
    <w:p w:rsidR="00623D33" w:rsidRPr="00596175" w:rsidRDefault="00623D33" w:rsidP="00596175">
      <w:pPr>
        <w:ind w:firstLine="720"/>
        <w:rPr>
          <w:rFonts w:ascii="Times New Roman" w:hAnsi="Times New Roman" w:cs="Times New Roman"/>
          <w:sz w:val="22"/>
          <w:szCs w:val="22"/>
        </w:rPr>
      </w:pPr>
    </w:p>
    <w:p w:rsidR="00623D33" w:rsidRPr="00596175" w:rsidRDefault="00623D33" w:rsidP="00596175">
      <w:pPr>
        <w:numPr>
          <w:ilvl w:val="1"/>
          <w:numId w:val="125"/>
        </w:numPr>
        <w:rPr>
          <w:rStyle w:val="it"/>
          <w:rFonts w:ascii="Times New Roman" w:hAnsi="Times New Roman" w:cs="Times New Roman"/>
          <w:b/>
          <w:sz w:val="22"/>
          <w:szCs w:val="22"/>
        </w:rPr>
      </w:pPr>
      <w:r w:rsidRPr="00596175">
        <w:rPr>
          <w:rStyle w:val="it"/>
          <w:rFonts w:ascii="Times New Roman" w:hAnsi="Times New Roman" w:cs="Times New Roman"/>
          <w:b/>
          <w:sz w:val="22"/>
          <w:szCs w:val="22"/>
        </w:rPr>
        <w:t>Внесение записей об аннулировании (погашении) ценных бумаг</w:t>
      </w:r>
    </w:p>
    <w:p w:rsidR="00623D33" w:rsidRPr="00596175" w:rsidRDefault="00623D33" w:rsidP="00596175">
      <w:pPr>
        <w:rPr>
          <w:rFonts w:ascii="Times New Roman" w:hAnsi="Times New Roman" w:cs="Times New Roman"/>
          <w:sz w:val="22"/>
          <w:szCs w:val="22"/>
        </w:rPr>
      </w:pPr>
    </w:p>
    <w:p w:rsidR="00623D33" w:rsidRPr="00596175" w:rsidRDefault="00623D33" w:rsidP="00596175">
      <w:pPr>
        <w:pStyle w:val="af"/>
        <w:spacing w:before="0" w:after="0"/>
        <w:ind w:firstLine="720"/>
        <w:rPr>
          <w:rFonts w:ascii="Times New Roman" w:hAnsi="Times New Roman" w:cs="Times New Roman"/>
          <w:sz w:val="22"/>
          <w:szCs w:val="22"/>
        </w:rPr>
      </w:pPr>
      <w:r w:rsidRPr="00596175">
        <w:rPr>
          <w:rFonts w:ascii="Times New Roman" w:hAnsi="Times New Roman" w:cs="Times New Roman"/>
          <w:sz w:val="22"/>
          <w:szCs w:val="22"/>
        </w:rPr>
        <w:t xml:space="preserve">Внесение записи об аннулировании ценных бумаг осуществляется в случаях: </w:t>
      </w:r>
    </w:p>
    <w:p w:rsidR="00623D33" w:rsidRPr="00596175" w:rsidRDefault="00623D33" w:rsidP="00596175">
      <w:pPr>
        <w:numPr>
          <w:ilvl w:val="0"/>
          <w:numId w:val="87"/>
        </w:numPr>
        <w:tabs>
          <w:tab w:val="clear" w:pos="720"/>
        </w:tabs>
        <w:ind w:left="993" w:hanging="284"/>
        <w:rPr>
          <w:rFonts w:ascii="Times New Roman" w:hAnsi="Times New Roman" w:cs="Times New Roman"/>
          <w:sz w:val="22"/>
          <w:szCs w:val="22"/>
        </w:rPr>
      </w:pPr>
      <w:r w:rsidRPr="00596175">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623D33" w:rsidRPr="00596175" w:rsidRDefault="00623D33" w:rsidP="00596175">
      <w:pPr>
        <w:numPr>
          <w:ilvl w:val="0"/>
          <w:numId w:val="87"/>
        </w:numPr>
        <w:tabs>
          <w:tab w:val="clear" w:pos="720"/>
        </w:tabs>
        <w:ind w:left="993" w:hanging="284"/>
        <w:rPr>
          <w:rFonts w:ascii="Times New Roman" w:hAnsi="Times New Roman" w:cs="Times New Roman"/>
          <w:sz w:val="22"/>
          <w:szCs w:val="22"/>
        </w:rPr>
      </w:pPr>
      <w:r w:rsidRPr="00596175">
        <w:rPr>
          <w:rFonts w:ascii="Times New Roman" w:hAnsi="Times New Roman" w:cs="Times New Roman"/>
          <w:sz w:val="22"/>
          <w:szCs w:val="22"/>
        </w:rPr>
        <w:t>уменьшения уставного капитала акционерного общества;</w:t>
      </w:r>
    </w:p>
    <w:p w:rsidR="00623D33" w:rsidRPr="00596175" w:rsidRDefault="00623D33" w:rsidP="00596175">
      <w:pPr>
        <w:numPr>
          <w:ilvl w:val="0"/>
          <w:numId w:val="87"/>
        </w:numPr>
        <w:tabs>
          <w:tab w:val="clear" w:pos="720"/>
        </w:tabs>
        <w:ind w:left="993" w:hanging="284"/>
        <w:rPr>
          <w:rFonts w:ascii="Times New Roman" w:hAnsi="Times New Roman" w:cs="Times New Roman"/>
          <w:sz w:val="22"/>
          <w:szCs w:val="22"/>
        </w:rPr>
      </w:pPr>
      <w:r w:rsidRPr="00596175">
        <w:rPr>
          <w:rFonts w:ascii="Times New Roman" w:hAnsi="Times New Roman" w:cs="Times New Roman"/>
          <w:sz w:val="22"/>
          <w:szCs w:val="22"/>
        </w:rPr>
        <w:t>конвертации ценных бумаг;</w:t>
      </w:r>
    </w:p>
    <w:p w:rsidR="00623D33" w:rsidRPr="00596175" w:rsidRDefault="00623D33" w:rsidP="00596175">
      <w:pPr>
        <w:numPr>
          <w:ilvl w:val="0"/>
          <w:numId w:val="87"/>
        </w:numPr>
        <w:tabs>
          <w:tab w:val="clear" w:pos="720"/>
        </w:tabs>
        <w:ind w:left="993" w:hanging="284"/>
        <w:rPr>
          <w:rFonts w:ascii="Times New Roman" w:hAnsi="Times New Roman" w:cs="Times New Roman"/>
          <w:sz w:val="22"/>
          <w:szCs w:val="22"/>
        </w:rPr>
      </w:pPr>
      <w:r w:rsidRPr="00596175">
        <w:rPr>
          <w:rFonts w:ascii="Times New Roman" w:hAnsi="Times New Roman" w:cs="Times New Roman"/>
          <w:sz w:val="22"/>
          <w:szCs w:val="22"/>
        </w:rPr>
        <w:t>признания выпуска ценных бумаг несостоявшимся (недействительным);</w:t>
      </w:r>
    </w:p>
    <w:p w:rsidR="00623D33" w:rsidRPr="00596175" w:rsidRDefault="00623D33" w:rsidP="00596175">
      <w:pPr>
        <w:numPr>
          <w:ilvl w:val="0"/>
          <w:numId w:val="87"/>
        </w:numPr>
        <w:tabs>
          <w:tab w:val="clear" w:pos="720"/>
        </w:tabs>
        <w:ind w:left="993" w:hanging="284"/>
        <w:rPr>
          <w:rFonts w:ascii="Times New Roman" w:hAnsi="Times New Roman" w:cs="Times New Roman"/>
          <w:sz w:val="22"/>
          <w:szCs w:val="22"/>
        </w:rPr>
      </w:pPr>
      <w:r w:rsidRPr="00596175">
        <w:rPr>
          <w:rFonts w:ascii="Times New Roman" w:hAnsi="Times New Roman" w:cs="Times New Roman"/>
          <w:sz w:val="22"/>
          <w:szCs w:val="22"/>
        </w:rPr>
        <w:t>погашения ценных бумаг;</w:t>
      </w:r>
    </w:p>
    <w:p w:rsidR="00623D33" w:rsidRPr="00596175" w:rsidRDefault="00623D33" w:rsidP="00596175">
      <w:pPr>
        <w:numPr>
          <w:ilvl w:val="0"/>
          <w:numId w:val="87"/>
        </w:numPr>
        <w:tabs>
          <w:tab w:val="clear" w:pos="720"/>
        </w:tabs>
        <w:ind w:left="993" w:hanging="284"/>
        <w:rPr>
          <w:rFonts w:ascii="Times New Roman" w:hAnsi="Times New Roman" w:cs="Times New Roman"/>
          <w:sz w:val="22"/>
          <w:szCs w:val="22"/>
        </w:rPr>
      </w:pPr>
      <w:r w:rsidRPr="00596175">
        <w:rPr>
          <w:rFonts w:ascii="Times New Roman" w:hAnsi="Times New Roman" w:cs="Times New Roman"/>
          <w:sz w:val="22"/>
          <w:szCs w:val="22"/>
        </w:rPr>
        <w:t>в иных случаях, предусмотренных законодательством Российской Федерации.</w:t>
      </w:r>
    </w:p>
    <w:p w:rsidR="00623D33" w:rsidRPr="00596175" w:rsidRDefault="00623D33" w:rsidP="00596175">
      <w:pPr>
        <w:ind w:left="360"/>
        <w:rPr>
          <w:rFonts w:ascii="Times New Roman" w:hAnsi="Times New Roman" w:cs="Times New Roman"/>
          <w:sz w:val="22"/>
          <w:szCs w:val="22"/>
        </w:rPr>
      </w:pPr>
    </w:p>
    <w:p w:rsidR="00623D33" w:rsidRPr="00596175" w:rsidRDefault="00623D33" w:rsidP="00596175">
      <w:pPr>
        <w:pStyle w:val="af"/>
        <w:tabs>
          <w:tab w:val="left" w:pos="1080"/>
          <w:tab w:val="left" w:pos="1260"/>
        </w:tabs>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623D33" w:rsidRPr="00596175" w:rsidRDefault="00623D33" w:rsidP="00596175">
      <w:pPr>
        <w:pStyle w:val="af"/>
        <w:tabs>
          <w:tab w:val="left" w:pos="1080"/>
          <w:tab w:val="left" w:pos="1260"/>
        </w:tabs>
        <w:spacing w:before="0" w:after="0"/>
        <w:jc w:val="both"/>
        <w:rPr>
          <w:rFonts w:ascii="Times New Roman" w:hAnsi="Times New Roman" w:cs="Times New Roman"/>
          <w:sz w:val="22"/>
          <w:szCs w:val="22"/>
        </w:rPr>
      </w:pPr>
    </w:p>
    <w:p w:rsidR="00623D33" w:rsidRPr="00596175" w:rsidRDefault="00623D33" w:rsidP="00596175">
      <w:pPr>
        <w:pStyle w:val="af"/>
        <w:tabs>
          <w:tab w:val="left" w:pos="900"/>
          <w:tab w:val="left" w:pos="1260"/>
        </w:tabs>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623D33" w:rsidRPr="00596175" w:rsidRDefault="00623D33" w:rsidP="00596175">
      <w:pPr>
        <w:pStyle w:val="af"/>
        <w:tabs>
          <w:tab w:val="left" w:pos="900"/>
          <w:tab w:val="left" w:pos="1260"/>
          <w:tab w:val="left" w:pos="1650"/>
        </w:tabs>
        <w:spacing w:before="0" w:after="0"/>
        <w:jc w:val="both"/>
        <w:rPr>
          <w:rFonts w:ascii="Times New Roman" w:hAnsi="Times New Roman" w:cs="Times New Roman"/>
          <w:sz w:val="22"/>
          <w:szCs w:val="22"/>
        </w:rPr>
      </w:pPr>
    </w:p>
    <w:p w:rsidR="00623D33" w:rsidRPr="00596175" w:rsidRDefault="00623D33" w:rsidP="00596175">
      <w:pPr>
        <w:pStyle w:val="af"/>
        <w:tabs>
          <w:tab w:val="left" w:pos="900"/>
          <w:tab w:val="left" w:pos="1260"/>
        </w:tabs>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623D33" w:rsidRPr="00596175" w:rsidRDefault="00623D33" w:rsidP="00596175">
      <w:pPr>
        <w:pStyle w:val="af"/>
        <w:tabs>
          <w:tab w:val="left" w:pos="900"/>
          <w:tab w:val="left" w:pos="1260"/>
        </w:tabs>
        <w:spacing w:before="0" w:after="0"/>
        <w:jc w:val="both"/>
        <w:rPr>
          <w:rFonts w:ascii="Times New Roman" w:hAnsi="Times New Roman" w:cs="Times New Roman"/>
          <w:sz w:val="22"/>
          <w:szCs w:val="22"/>
        </w:rPr>
      </w:pPr>
    </w:p>
    <w:p w:rsidR="00623D33" w:rsidRPr="00596175" w:rsidRDefault="00623D33" w:rsidP="00596175">
      <w:pPr>
        <w:pStyle w:val="af"/>
        <w:tabs>
          <w:tab w:val="left" w:pos="1257"/>
          <w:tab w:val="left" w:pos="1617"/>
        </w:tabs>
        <w:spacing w:before="0" w:after="0"/>
        <w:ind w:left="357" w:firstLine="363"/>
        <w:jc w:val="both"/>
        <w:rPr>
          <w:rFonts w:ascii="Times New Roman" w:hAnsi="Times New Roman" w:cs="Times New Roman"/>
          <w:sz w:val="22"/>
          <w:szCs w:val="22"/>
        </w:rPr>
      </w:pPr>
      <w:r w:rsidRPr="00596175">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623D33" w:rsidRPr="00596175" w:rsidRDefault="00623D33" w:rsidP="00596175">
      <w:pPr>
        <w:numPr>
          <w:ilvl w:val="0"/>
          <w:numId w:val="88"/>
        </w:numPr>
        <w:jc w:val="both"/>
        <w:rPr>
          <w:rFonts w:ascii="Times New Roman" w:hAnsi="Times New Roman" w:cs="Times New Roman"/>
          <w:sz w:val="22"/>
          <w:szCs w:val="22"/>
        </w:rPr>
      </w:pPr>
      <w:r w:rsidRPr="00596175">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623D33" w:rsidRPr="00596175" w:rsidRDefault="00623D33" w:rsidP="00596175">
      <w:pPr>
        <w:numPr>
          <w:ilvl w:val="0"/>
          <w:numId w:val="88"/>
        </w:numPr>
        <w:jc w:val="both"/>
        <w:rPr>
          <w:rFonts w:ascii="Times New Roman" w:hAnsi="Times New Roman" w:cs="Times New Roman"/>
          <w:sz w:val="22"/>
          <w:szCs w:val="22"/>
        </w:rPr>
      </w:pPr>
      <w:r w:rsidRPr="00596175">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623D33" w:rsidRPr="00596175" w:rsidRDefault="00623D33" w:rsidP="00596175">
      <w:pPr>
        <w:numPr>
          <w:ilvl w:val="0"/>
          <w:numId w:val="88"/>
        </w:numPr>
        <w:jc w:val="both"/>
        <w:rPr>
          <w:rFonts w:ascii="Times New Roman" w:hAnsi="Times New Roman" w:cs="Times New Roman"/>
          <w:sz w:val="22"/>
          <w:szCs w:val="22"/>
        </w:rPr>
      </w:pPr>
      <w:r w:rsidRPr="00596175">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623D33" w:rsidRPr="00596175" w:rsidRDefault="00623D33" w:rsidP="00596175">
      <w:pPr>
        <w:numPr>
          <w:ilvl w:val="1"/>
          <w:numId w:val="88"/>
        </w:numPr>
        <w:tabs>
          <w:tab w:val="left" w:pos="2880"/>
        </w:tabs>
        <w:ind w:left="1440"/>
        <w:jc w:val="both"/>
        <w:rPr>
          <w:rFonts w:ascii="Times New Roman" w:hAnsi="Times New Roman" w:cs="Times New Roman"/>
          <w:sz w:val="22"/>
          <w:szCs w:val="22"/>
        </w:rPr>
      </w:pPr>
      <w:r w:rsidRPr="00596175">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623D33" w:rsidRPr="00596175" w:rsidRDefault="00623D33" w:rsidP="00596175">
      <w:pPr>
        <w:numPr>
          <w:ilvl w:val="1"/>
          <w:numId w:val="88"/>
        </w:numPr>
        <w:ind w:firstLine="360"/>
        <w:jc w:val="both"/>
        <w:rPr>
          <w:rFonts w:ascii="Times New Roman" w:hAnsi="Times New Roman" w:cs="Times New Roman"/>
          <w:sz w:val="22"/>
          <w:szCs w:val="22"/>
        </w:rPr>
      </w:pPr>
      <w:r w:rsidRPr="00596175">
        <w:rPr>
          <w:rFonts w:ascii="Times New Roman" w:hAnsi="Times New Roman" w:cs="Times New Roman"/>
          <w:sz w:val="22"/>
          <w:szCs w:val="22"/>
        </w:rPr>
        <w:t>фамилия, имя, отчество (полное наименование) зарегистрированного лица;</w:t>
      </w:r>
    </w:p>
    <w:p w:rsidR="00623D33" w:rsidRPr="00596175" w:rsidRDefault="00623D33" w:rsidP="00596175">
      <w:pPr>
        <w:numPr>
          <w:ilvl w:val="1"/>
          <w:numId w:val="88"/>
        </w:numPr>
        <w:tabs>
          <w:tab w:val="left" w:pos="2880"/>
        </w:tabs>
        <w:ind w:left="1440"/>
        <w:jc w:val="both"/>
        <w:rPr>
          <w:rFonts w:ascii="Times New Roman" w:hAnsi="Times New Roman" w:cs="Times New Roman"/>
          <w:sz w:val="22"/>
          <w:szCs w:val="22"/>
        </w:rPr>
      </w:pPr>
      <w:r w:rsidRPr="00596175">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623D33" w:rsidRPr="00596175" w:rsidRDefault="00623D33" w:rsidP="00596175">
      <w:pPr>
        <w:numPr>
          <w:ilvl w:val="1"/>
          <w:numId w:val="88"/>
        </w:numPr>
        <w:ind w:left="1440"/>
        <w:jc w:val="both"/>
        <w:rPr>
          <w:rFonts w:ascii="Times New Roman" w:hAnsi="Times New Roman" w:cs="Times New Roman"/>
          <w:sz w:val="22"/>
          <w:szCs w:val="22"/>
        </w:rPr>
      </w:pPr>
      <w:r w:rsidRPr="00596175">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623D33" w:rsidRPr="00596175" w:rsidRDefault="00623D33" w:rsidP="00596175">
      <w:pPr>
        <w:numPr>
          <w:ilvl w:val="1"/>
          <w:numId w:val="88"/>
        </w:numPr>
        <w:ind w:firstLine="360"/>
        <w:jc w:val="both"/>
        <w:rPr>
          <w:rFonts w:ascii="Times New Roman" w:hAnsi="Times New Roman" w:cs="Times New Roman"/>
          <w:sz w:val="22"/>
          <w:szCs w:val="22"/>
        </w:rPr>
      </w:pPr>
      <w:r w:rsidRPr="00596175">
        <w:rPr>
          <w:rFonts w:ascii="Times New Roman" w:hAnsi="Times New Roman" w:cs="Times New Roman"/>
          <w:sz w:val="22"/>
          <w:szCs w:val="22"/>
        </w:rPr>
        <w:t>вид зарегистрированного лица.</w:t>
      </w:r>
    </w:p>
    <w:p w:rsidR="00623D33" w:rsidRPr="00596175" w:rsidRDefault="00623D33" w:rsidP="00596175">
      <w:pPr>
        <w:ind w:left="720"/>
        <w:jc w:val="both"/>
        <w:rPr>
          <w:rFonts w:ascii="Times New Roman" w:hAnsi="Times New Roman" w:cs="Times New Roman"/>
          <w:sz w:val="22"/>
          <w:szCs w:val="22"/>
        </w:rPr>
      </w:pPr>
      <w:r w:rsidRPr="00596175">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623D33" w:rsidRPr="00596175" w:rsidRDefault="00623D33" w:rsidP="00596175">
      <w:pPr>
        <w:numPr>
          <w:ilvl w:val="2"/>
          <w:numId w:val="88"/>
        </w:numPr>
        <w:tabs>
          <w:tab w:val="left" w:pos="1440"/>
        </w:tabs>
        <w:ind w:left="720"/>
        <w:jc w:val="both"/>
        <w:rPr>
          <w:rFonts w:ascii="Times New Roman" w:hAnsi="Times New Roman" w:cs="Times New Roman"/>
          <w:sz w:val="22"/>
          <w:szCs w:val="22"/>
        </w:rPr>
      </w:pPr>
      <w:r w:rsidRPr="00596175">
        <w:rPr>
          <w:rFonts w:ascii="Times New Roman" w:hAnsi="Times New Roman" w:cs="Times New Roman"/>
          <w:sz w:val="22"/>
          <w:szCs w:val="22"/>
        </w:rPr>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ind w:firstLine="720"/>
        <w:rPr>
          <w:rStyle w:val="it"/>
          <w:rFonts w:ascii="Times New Roman" w:hAnsi="Times New Roman" w:cs="Times New Roman"/>
          <w:b/>
          <w:sz w:val="22"/>
          <w:szCs w:val="22"/>
        </w:rPr>
      </w:pPr>
      <w:r w:rsidRPr="00596175">
        <w:rPr>
          <w:rStyle w:val="it"/>
          <w:rFonts w:ascii="Times New Roman" w:hAnsi="Times New Roman" w:cs="Times New Roman"/>
          <w:b/>
          <w:sz w:val="22"/>
          <w:szCs w:val="22"/>
        </w:rPr>
        <w:t>При погашение ценных бумаг Регистратор выполняет следующие действия:</w:t>
      </w:r>
    </w:p>
    <w:p w:rsidR="00623D33" w:rsidRPr="00596175" w:rsidRDefault="00623D33" w:rsidP="00596175">
      <w:pPr>
        <w:rPr>
          <w:rFonts w:ascii="Times New Roman" w:hAnsi="Times New Roman" w:cs="Times New Roman"/>
          <w:sz w:val="22"/>
          <w:szCs w:val="22"/>
        </w:rPr>
      </w:pPr>
    </w:p>
    <w:p w:rsidR="00623D33" w:rsidRPr="00596175" w:rsidRDefault="00623D33" w:rsidP="00596175">
      <w:pPr>
        <w:numPr>
          <w:ilvl w:val="0"/>
          <w:numId w:val="89"/>
        </w:numPr>
        <w:jc w:val="both"/>
        <w:rPr>
          <w:rFonts w:ascii="Times New Roman" w:hAnsi="Times New Roman" w:cs="Times New Roman"/>
          <w:sz w:val="22"/>
          <w:szCs w:val="22"/>
        </w:rPr>
      </w:pPr>
      <w:r w:rsidRPr="00596175">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623D33" w:rsidRPr="00596175" w:rsidRDefault="00623D33" w:rsidP="00596175">
      <w:pPr>
        <w:numPr>
          <w:ilvl w:val="0"/>
          <w:numId w:val="89"/>
        </w:numPr>
        <w:jc w:val="both"/>
        <w:rPr>
          <w:rFonts w:ascii="Times New Roman" w:hAnsi="Times New Roman" w:cs="Times New Roman"/>
          <w:sz w:val="22"/>
          <w:szCs w:val="22"/>
        </w:rPr>
      </w:pPr>
      <w:r w:rsidRPr="00596175">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623D33" w:rsidRPr="00596175" w:rsidRDefault="00623D33" w:rsidP="00596175">
      <w:pPr>
        <w:numPr>
          <w:ilvl w:val="0"/>
          <w:numId w:val="89"/>
        </w:numPr>
        <w:jc w:val="both"/>
        <w:rPr>
          <w:rFonts w:ascii="Times New Roman" w:hAnsi="Times New Roman" w:cs="Times New Roman"/>
          <w:sz w:val="22"/>
          <w:szCs w:val="22"/>
        </w:rPr>
      </w:pPr>
      <w:r w:rsidRPr="00596175">
        <w:rPr>
          <w:rFonts w:ascii="Times New Roman" w:hAnsi="Times New Roman" w:cs="Times New Roman"/>
          <w:sz w:val="22"/>
          <w:szCs w:val="22"/>
        </w:rPr>
        <w:t>вносит запись об аннулировании ценных бумаг.</w:t>
      </w:r>
    </w:p>
    <w:p w:rsidR="00623D33" w:rsidRPr="00596175" w:rsidRDefault="00623D33" w:rsidP="00596175">
      <w:pPr>
        <w:ind w:left="360"/>
        <w:jc w:val="both"/>
        <w:rPr>
          <w:rFonts w:ascii="Times New Roman" w:hAnsi="Times New Roman" w:cs="Times New Roman"/>
          <w:sz w:val="22"/>
          <w:szCs w:val="22"/>
        </w:rPr>
      </w:pPr>
    </w:p>
    <w:p w:rsidR="00623D33" w:rsidRPr="00596175" w:rsidRDefault="00623D33" w:rsidP="00596175">
      <w:pPr>
        <w:pStyle w:val="af"/>
        <w:spacing w:before="0" w:after="0"/>
        <w:ind w:firstLine="720"/>
        <w:rPr>
          <w:rFonts w:ascii="Times New Roman" w:hAnsi="Times New Roman" w:cs="Times New Roman"/>
          <w:sz w:val="22"/>
          <w:szCs w:val="22"/>
        </w:rPr>
      </w:pPr>
      <w:r w:rsidRPr="00596175">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623D33" w:rsidRPr="00596175" w:rsidRDefault="00623D33" w:rsidP="00596175">
      <w:pPr>
        <w:numPr>
          <w:ilvl w:val="1"/>
          <w:numId w:val="125"/>
        </w:numPr>
        <w:jc w:val="both"/>
        <w:rPr>
          <w:rStyle w:val="it"/>
          <w:rFonts w:ascii="Times New Roman" w:hAnsi="Times New Roman" w:cs="Times New Roman"/>
          <w:b/>
          <w:sz w:val="22"/>
          <w:szCs w:val="22"/>
        </w:rPr>
      </w:pPr>
      <w:r w:rsidRPr="00596175">
        <w:rPr>
          <w:rStyle w:val="it"/>
          <w:rFonts w:ascii="Times New Roman" w:hAnsi="Times New Roman" w:cs="Times New Roman"/>
          <w:b/>
          <w:sz w:val="22"/>
          <w:szCs w:val="22"/>
        </w:rPr>
        <w:t>Подготовка списка лиц, имеющих право на получение доходов по ценным бумагам</w:t>
      </w:r>
    </w:p>
    <w:p w:rsidR="00623D33" w:rsidRPr="00596175" w:rsidRDefault="00623D33" w:rsidP="00596175">
      <w:pPr>
        <w:jc w:val="both"/>
        <w:rPr>
          <w:rFonts w:ascii="Times New Roman" w:hAnsi="Times New Roman" w:cs="Times New Roman"/>
          <w:sz w:val="22"/>
          <w:szCs w:val="22"/>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90"/>
        </w:numPr>
        <w:jc w:val="both"/>
        <w:rPr>
          <w:rFonts w:ascii="Times New Roman" w:hAnsi="Times New Roman" w:cs="Times New Roman"/>
          <w:sz w:val="22"/>
          <w:szCs w:val="22"/>
        </w:rPr>
      </w:pPr>
      <w:r w:rsidRPr="00596175">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623D33" w:rsidRPr="00596175" w:rsidRDefault="00623D33" w:rsidP="00596175">
      <w:pPr>
        <w:numPr>
          <w:ilvl w:val="0"/>
          <w:numId w:val="91"/>
        </w:numPr>
        <w:ind w:left="714" w:hanging="357"/>
        <w:jc w:val="both"/>
        <w:rPr>
          <w:rFonts w:ascii="Times New Roman" w:hAnsi="Times New Roman" w:cs="Times New Roman"/>
          <w:sz w:val="22"/>
          <w:szCs w:val="22"/>
        </w:rPr>
      </w:pPr>
      <w:r w:rsidRPr="00596175">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623D33" w:rsidRPr="00596175" w:rsidRDefault="00623D33" w:rsidP="00596175">
      <w:pPr>
        <w:ind w:firstLine="900"/>
        <w:jc w:val="both"/>
        <w:rPr>
          <w:rFonts w:ascii="Times New Roman" w:hAnsi="Times New Roman" w:cs="Times New Roman"/>
          <w:sz w:val="22"/>
          <w:szCs w:val="22"/>
        </w:rPr>
      </w:pPr>
    </w:p>
    <w:p w:rsidR="00623D33" w:rsidRPr="00596175" w:rsidRDefault="00623D33" w:rsidP="00596175">
      <w:pPr>
        <w:ind w:firstLine="360"/>
        <w:jc w:val="both"/>
        <w:rPr>
          <w:rFonts w:ascii="Times New Roman" w:hAnsi="Times New Roman" w:cs="Times New Roman"/>
          <w:sz w:val="22"/>
          <w:szCs w:val="22"/>
        </w:rPr>
      </w:pPr>
      <w:r w:rsidRPr="00596175">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623D33" w:rsidRPr="00596175" w:rsidRDefault="00623D33" w:rsidP="00596175">
      <w:pPr>
        <w:numPr>
          <w:ilvl w:val="0"/>
          <w:numId w:val="92"/>
        </w:numPr>
        <w:ind w:left="714" w:hanging="357"/>
        <w:jc w:val="both"/>
        <w:rPr>
          <w:rFonts w:ascii="Times New Roman" w:hAnsi="Times New Roman" w:cs="Times New Roman"/>
          <w:sz w:val="22"/>
          <w:szCs w:val="22"/>
        </w:rPr>
      </w:pPr>
      <w:r w:rsidRPr="00596175">
        <w:rPr>
          <w:rFonts w:ascii="Times New Roman" w:hAnsi="Times New Roman" w:cs="Times New Roman"/>
          <w:sz w:val="22"/>
          <w:szCs w:val="22"/>
        </w:rPr>
        <w:t xml:space="preserve">фамилию, имя, отчество (полное наименование) зарегистрированного лица, </w:t>
      </w:r>
    </w:p>
    <w:p w:rsidR="00623D33" w:rsidRPr="00596175" w:rsidRDefault="00623D33" w:rsidP="00596175">
      <w:pPr>
        <w:numPr>
          <w:ilvl w:val="0"/>
          <w:numId w:val="92"/>
        </w:numPr>
        <w:jc w:val="both"/>
        <w:rPr>
          <w:rFonts w:ascii="Times New Roman" w:hAnsi="Times New Roman" w:cs="Times New Roman"/>
          <w:sz w:val="22"/>
          <w:szCs w:val="22"/>
        </w:rPr>
      </w:pPr>
      <w:r w:rsidRPr="00596175">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623D33" w:rsidRPr="00596175" w:rsidRDefault="00623D33" w:rsidP="00596175">
      <w:pPr>
        <w:numPr>
          <w:ilvl w:val="0"/>
          <w:numId w:val="92"/>
        </w:numPr>
        <w:jc w:val="both"/>
        <w:rPr>
          <w:rFonts w:ascii="Times New Roman" w:hAnsi="Times New Roman" w:cs="Times New Roman"/>
          <w:sz w:val="22"/>
          <w:szCs w:val="22"/>
        </w:rPr>
      </w:pPr>
      <w:r w:rsidRPr="00596175">
        <w:rPr>
          <w:rFonts w:ascii="Times New Roman" w:hAnsi="Times New Roman" w:cs="Times New Roman"/>
          <w:sz w:val="22"/>
          <w:szCs w:val="22"/>
        </w:rPr>
        <w:t xml:space="preserve">место проживания или регистрации (место нахождения); </w:t>
      </w:r>
    </w:p>
    <w:p w:rsidR="00623D33" w:rsidRPr="00596175" w:rsidRDefault="00623D33" w:rsidP="00596175">
      <w:pPr>
        <w:numPr>
          <w:ilvl w:val="0"/>
          <w:numId w:val="92"/>
        </w:numPr>
        <w:jc w:val="both"/>
        <w:rPr>
          <w:rFonts w:ascii="Times New Roman" w:hAnsi="Times New Roman" w:cs="Times New Roman"/>
          <w:sz w:val="22"/>
          <w:szCs w:val="22"/>
        </w:rPr>
      </w:pPr>
      <w:r w:rsidRPr="00596175">
        <w:rPr>
          <w:rFonts w:ascii="Times New Roman" w:hAnsi="Times New Roman" w:cs="Times New Roman"/>
          <w:sz w:val="22"/>
          <w:szCs w:val="22"/>
        </w:rPr>
        <w:t xml:space="preserve">адрес для направления корреспонденции (почтовый адрес); </w:t>
      </w:r>
    </w:p>
    <w:p w:rsidR="00623D33" w:rsidRPr="00596175" w:rsidRDefault="00623D33" w:rsidP="00596175">
      <w:pPr>
        <w:numPr>
          <w:ilvl w:val="0"/>
          <w:numId w:val="92"/>
        </w:numPr>
        <w:jc w:val="both"/>
        <w:rPr>
          <w:rFonts w:ascii="Times New Roman" w:hAnsi="Times New Roman" w:cs="Times New Roman"/>
          <w:sz w:val="22"/>
          <w:szCs w:val="22"/>
        </w:rPr>
      </w:pPr>
      <w:r w:rsidRPr="00596175">
        <w:rPr>
          <w:rFonts w:ascii="Times New Roman" w:hAnsi="Times New Roman" w:cs="Times New Roman"/>
          <w:sz w:val="22"/>
          <w:szCs w:val="22"/>
        </w:rPr>
        <w:t xml:space="preserve">количество ценных бумаг с указанием вида, категории (типа); </w:t>
      </w:r>
    </w:p>
    <w:p w:rsidR="00623D33" w:rsidRPr="00596175" w:rsidRDefault="00623D33" w:rsidP="00596175">
      <w:pPr>
        <w:numPr>
          <w:ilvl w:val="0"/>
          <w:numId w:val="92"/>
        </w:numPr>
        <w:jc w:val="both"/>
        <w:rPr>
          <w:rFonts w:ascii="Times New Roman" w:hAnsi="Times New Roman" w:cs="Times New Roman"/>
          <w:sz w:val="22"/>
          <w:szCs w:val="22"/>
        </w:rPr>
      </w:pPr>
      <w:r w:rsidRPr="00596175">
        <w:rPr>
          <w:rFonts w:ascii="Times New Roman" w:hAnsi="Times New Roman" w:cs="Times New Roman"/>
          <w:sz w:val="22"/>
          <w:szCs w:val="22"/>
        </w:rPr>
        <w:t xml:space="preserve">сумма начисленного дохода; </w:t>
      </w:r>
    </w:p>
    <w:p w:rsidR="00623D33" w:rsidRPr="00596175" w:rsidRDefault="00623D33" w:rsidP="00596175">
      <w:pPr>
        <w:numPr>
          <w:ilvl w:val="0"/>
          <w:numId w:val="92"/>
        </w:numPr>
        <w:jc w:val="both"/>
        <w:rPr>
          <w:rFonts w:ascii="Times New Roman" w:hAnsi="Times New Roman" w:cs="Times New Roman"/>
          <w:sz w:val="22"/>
          <w:szCs w:val="22"/>
        </w:rPr>
      </w:pPr>
      <w:r w:rsidRPr="00596175">
        <w:rPr>
          <w:rFonts w:ascii="Times New Roman" w:hAnsi="Times New Roman" w:cs="Times New Roman"/>
          <w:sz w:val="22"/>
          <w:szCs w:val="22"/>
        </w:rPr>
        <w:t xml:space="preserve">сумма налоговых выплат, подлежащая удержанию; </w:t>
      </w:r>
    </w:p>
    <w:p w:rsidR="00623D33" w:rsidRPr="00596175" w:rsidRDefault="00623D33" w:rsidP="00596175">
      <w:pPr>
        <w:numPr>
          <w:ilvl w:val="0"/>
          <w:numId w:val="92"/>
        </w:numPr>
        <w:ind w:left="714" w:hanging="357"/>
        <w:rPr>
          <w:rFonts w:ascii="Times New Roman" w:hAnsi="Times New Roman" w:cs="Times New Roman"/>
          <w:sz w:val="22"/>
          <w:szCs w:val="22"/>
        </w:rPr>
      </w:pPr>
      <w:r w:rsidRPr="00596175">
        <w:rPr>
          <w:rFonts w:ascii="Times New Roman" w:hAnsi="Times New Roman" w:cs="Times New Roman"/>
          <w:sz w:val="22"/>
          <w:szCs w:val="22"/>
        </w:rPr>
        <w:t xml:space="preserve">сумма к выплате. </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В случае если </w:t>
      </w:r>
    </w:p>
    <w:p w:rsidR="00623D33" w:rsidRPr="00596175" w:rsidRDefault="00623D33" w:rsidP="00596175">
      <w:pPr>
        <w:numPr>
          <w:ilvl w:val="0"/>
          <w:numId w:val="93"/>
        </w:numPr>
        <w:jc w:val="both"/>
        <w:rPr>
          <w:rFonts w:ascii="Times New Roman" w:hAnsi="Times New Roman" w:cs="Times New Roman"/>
          <w:sz w:val="22"/>
          <w:szCs w:val="22"/>
        </w:rPr>
      </w:pPr>
      <w:r w:rsidRPr="00596175">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623D33" w:rsidRPr="00596175" w:rsidRDefault="00623D33" w:rsidP="00596175">
      <w:pPr>
        <w:numPr>
          <w:ilvl w:val="0"/>
          <w:numId w:val="93"/>
        </w:numPr>
        <w:jc w:val="both"/>
        <w:rPr>
          <w:rFonts w:ascii="Times New Roman" w:hAnsi="Times New Roman" w:cs="Times New Roman"/>
          <w:sz w:val="22"/>
          <w:szCs w:val="22"/>
        </w:rPr>
      </w:pPr>
      <w:r w:rsidRPr="00596175">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623D33" w:rsidRPr="00596175" w:rsidRDefault="00623D33" w:rsidP="00596175">
      <w:pPr>
        <w:ind w:firstLine="357"/>
        <w:rPr>
          <w:rFonts w:ascii="Times New Roman" w:hAnsi="Times New Roman" w:cs="Times New Roman"/>
          <w:sz w:val="22"/>
          <w:szCs w:val="22"/>
        </w:rPr>
      </w:pPr>
    </w:p>
    <w:p w:rsidR="00623D33" w:rsidRPr="00596175" w:rsidRDefault="00623D33" w:rsidP="00596175">
      <w:pPr>
        <w:numPr>
          <w:ilvl w:val="1"/>
          <w:numId w:val="125"/>
        </w:numPr>
        <w:rPr>
          <w:rFonts w:ascii="Times New Roman" w:hAnsi="Times New Roman" w:cs="Times New Roman"/>
          <w:b/>
          <w:sz w:val="22"/>
          <w:szCs w:val="22"/>
        </w:rPr>
      </w:pPr>
      <w:r w:rsidRPr="00596175">
        <w:rPr>
          <w:rFonts w:ascii="Times New Roman" w:hAnsi="Times New Roman" w:cs="Times New Roman"/>
          <w:b/>
          <w:sz w:val="22"/>
          <w:szCs w:val="22"/>
        </w:rPr>
        <w:t>Подготовка списка лиц, имеющих право на участие в общем собрании акционеров</w:t>
      </w:r>
    </w:p>
    <w:p w:rsidR="00623D33" w:rsidRPr="00596175" w:rsidRDefault="00623D33" w:rsidP="00596175">
      <w:pPr>
        <w:pStyle w:val="af"/>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623D33" w:rsidRPr="00596175" w:rsidRDefault="00623D33" w:rsidP="00596175">
      <w:pPr>
        <w:pStyle w:val="af"/>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623D33" w:rsidRPr="00596175" w:rsidRDefault="00623D33" w:rsidP="00596175">
      <w:pPr>
        <w:pStyle w:val="af"/>
        <w:spacing w:before="0" w:after="0"/>
        <w:ind w:firstLine="720"/>
        <w:rPr>
          <w:rFonts w:ascii="Times New Roman" w:hAnsi="Times New Roman" w:cs="Times New Roman"/>
          <w:sz w:val="22"/>
          <w:szCs w:val="22"/>
        </w:rPr>
      </w:pPr>
    </w:p>
    <w:p w:rsidR="00623D33" w:rsidRPr="00596175" w:rsidRDefault="00623D33" w:rsidP="00596175">
      <w:pPr>
        <w:pStyle w:val="af"/>
        <w:spacing w:before="0" w:after="0"/>
        <w:ind w:firstLine="720"/>
        <w:rPr>
          <w:rFonts w:ascii="Times New Roman" w:hAnsi="Times New Roman" w:cs="Times New Roman"/>
          <w:sz w:val="22"/>
          <w:szCs w:val="22"/>
          <w:u w:val="single"/>
        </w:rPr>
      </w:pPr>
      <w:r w:rsidRPr="00596175">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623D33" w:rsidRPr="00596175" w:rsidRDefault="00623D33" w:rsidP="00596175">
      <w:pPr>
        <w:pStyle w:val="af"/>
        <w:spacing w:before="0" w:after="0"/>
        <w:ind w:firstLine="720"/>
        <w:rPr>
          <w:rFonts w:ascii="Times New Roman" w:hAnsi="Times New Roman" w:cs="Times New Roman"/>
          <w:sz w:val="22"/>
          <w:szCs w:val="22"/>
        </w:rPr>
      </w:pPr>
      <w:r w:rsidRPr="00596175">
        <w:rPr>
          <w:rFonts w:ascii="Times New Roman" w:hAnsi="Times New Roman" w:cs="Times New Roman"/>
          <w:sz w:val="22"/>
          <w:szCs w:val="22"/>
        </w:rPr>
        <w:t>По требованию уполномоченных представителей эмитента:</w:t>
      </w:r>
    </w:p>
    <w:p w:rsidR="00623D33" w:rsidRPr="00596175" w:rsidRDefault="00623D33" w:rsidP="00596175">
      <w:pPr>
        <w:numPr>
          <w:ilvl w:val="0"/>
          <w:numId w:val="94"/>
        </w:numPr>
        <w:tabs>
          <w:tab w:val="left" w:pos="2880"/>
        </w:tabs>
        <w:ind w:left="1440" w:hanging="720"/>
        <w:jc w:val="both"/>
        <w:rPr>
          <w:rFonts w:ascii="Times New Roman" w:hAnsi="Times New Roman" w:cs="Times New Roman"/>
          <w:sz w:val="22"/>
          <w:szCs w:val="22"/>
        </w:rPr>
      </w:pPr>
      <w:r w:rsidRPr="00596175">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623D33" w:rsidRPr="00596175" w:rsidRDefault="00623D33" w:rsidP="00596175">
      <w:pPr>
        <w:pStyle w:val="af"/>
        <w:spacing w:before="0" w:after="0"/>
        <w:ind w:firstLine="720"/>
        <w:rPr>
          <w:rFonts w:ascii="Times New Roman" w:hAnsi="Times New Roman" w:cs="Times New Roman"/>
          <w:sz w:val="22"/>
          <w:szCs w:val="22"/>
        </w:rPr>
      </w:pPr>
      <w:r w:rsidRPr="00596175">
        <w:rPr>
          <w:rFonts w:ascii="Times New Roman" w:hAnsi="Times New Roman" w:cs="Times New Roman"/>
          <w:sz w:val="22"/>
          <w:szCs w:val="22"/>
        </w:rPr>
        <w:t xml:space="preserve">По требованию иных лиц: </w:t>
      </w:r>
    </w:p>
    <w:p w:rsidR="00623D33" w:rsidRPr="00596175" w:rsidRDefault="00623D33" w:rsidP="00596175">
      <w:pPr>
        <w:pStyle w:val="af"/>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lastRenderedPageBreak/>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623D33" w:rsidRPr="00596175" w:rsidRDefault="00623D33" w:rsidP="00596175">
      <w:pPr>
        <w:numPr>
          <w:ilvl w:val="0"/>
          <w:numId w:val="95"/>
        </w:numPr>
        <w:tabs>
          <w:tab w:val="left" w:pos="2880"/>
        </w:tabs>
        <w:ind w:left="1440" w:hanging="720"/>
        <w:jc w:val="both"/>
        <w:rPr>
          <w:rFonts w:ascii="Times New Roman" w:hAnsi="Times New Roman" w:cs="Times New Roman"/>
          <w:sz w:val="22"/>
          <w:szCs w:val="22"/>
        </w:rPr>
      </w:pPr>
      <w:r w:rsidRPr="00596175">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623D33" w:rsidRPr="00596175" w:rsidRDefault="00623D33" w:rsidP="00596175">
      <w:pPr>
        <w:numPr>
          <w:ilvl w:val="0"/>
          <w:numId w:val="95"/>
        </w:numPr>
        <w:tabs>
          <w:tab w:val="left" w:pos="2880"/>
        </w:tabs>
        <w:ind w:left="1440" w:hanging="720"/>
        <w:jc w:val="both"/>
        <w:rPr>
          <w:rFonts w:ascii="Times New Roman" w:hAnsi="Times New Roman" w:cs="Times New Roman"/>
          <w:sz w:val="22"/>
          <w:szCs w:val="22"/>
        </w:rPr>
      </w:pPr>
      <w:r w:rsidRPr="00596175">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pStyle w:val="af"/>
        <w:numPr>
          <w:ilvl w:val="2"/>
          <w:numId w:val="125"/>
        </w:numPr>
        <w:spacing w:before="0" w:after="0"/>
        <w:jc w:val="both"/>
        <w:rPr>
          <w:rFonts w:ascii="Times New Roman" w:hAnsi="Times New Roman" w:cs="Times New Roman"/>
          <w:sz w:val="22"/>
          <w:szCs w:val="22"/>
        </w:rPr>
      </w:pPr>
      <w:r w:rsidRPr="00596175">
        <w:rPr>
          <w:rFonts w:ascii="Times New Roman" w:hAnsi="Times New Roman" w:cs="Times New Roman"/>
          <w:sz w:val="22"/>
          <w:szCs w:val="22"/>
        </w:rPr>
        <w:t xml:space="preserve"> Список лиц, имеющих право на участие в общем собрании акционеров, содержит следующие данные: </w:t>
      </w:r>
    </w:p>
    <w:p w:rsidR="00623D33" w:rsidRPr="00596175" w:rsidRDefault="00623D33" w:rsidP="00596175">
      <w:pPr>
        <w:numPr>
          <w:ilvl w:val="1"/>
          <w:numId w:val="96"/>
        </w:numPr>
        <w:tabs>
          <w:tab w:val="left" w:pos="1796"/>
        </w:tabs>
        <w:ind w:left="896" w:hanging="539"/>
        <w:jc w:val="both"/>
        <w:rPr>
          <w:rFonts w:ascii="Times New Roman" w:hAnsi="Times New Roman" w:cs="Times New Roman"/>
          <w:sz w:val="22"/>
          <w:szCs w:val="22"/>
        </w:rPr>
      </w:pPr>
      <w:r w:rsidRPr="00596175">
        <w:rPr>
          <w:rFonts w:ascii="Times New Roman" w:hAnsi="Times New Roman" w:cs="Times New Roman"/>
          <w:sz w:val="22"/>
          <w:szCs w:val="22"/>
        </w:rPr>
        <w:t xml:space="preserve">фамилию, имя, отчество (полное наименование) акционера; </w:t>
      </w:r>
    </w:p>
    <w:p w:rsidR="00623D33" w:rsidRPr="00596175" w:rsidRDefault="00623D33" w:rsidP="00596175">
      <w:pPr>
        <w:numPr>
          <w:ilvl w:val="1"/>
          <w:numId w:val="96"/>
        </w:numPr>
        <w:tabs>
          <w:tab w:val="left" w:pos="1800"/>
        </w:tabs>
        <w:ind w:left="900" w:hanging="540"/>
        <w:jc w:val="both"/>
        <w:rPr>
          <w:rFonts w:ascii="Times New Roman" w:hAnsi="Times New Roman" w:cs="Times New Roman"/>
          <w:sz w:val="22"/>
          <w:szCs w:val="22"/>
        </w:rPr>
      </w:pPr>
      <w:r w:rsidRPr="00596175">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623D33" w:rsidRPr="00596175" w:rsidRDefault="00623D33" w:rsidP="00596175">
      <w:pPr>
        <w:numPr>
          <w:ilvl w:val="1"/>
          <w:numId w:val="96"/>
        </w:numPr>
        <w:tabs>
          <w:tab w:val="left" w:pos="1800"/>
        </w:tabs>
        <w:ind w:left="900" w:hanging="540"/>
        <w:jc w:val="both"/>
        <w:rPr>
          <w:rFonts w:ascii="Times New Roman" w:hAnsi="Times New Roman" w:cs="Times New Roman"/>
          <w:sz w:val="22"/>
          <w:szCs w:val="22"/>
        </w:rPr>
      </w:pPr>
      <w:r w:rsidRPr="00596175">
        <w:rPr>
          <w:rFonts w:ascii="Times New Roman" w:hAnsi="Times New Roman" w:cs="Times New Roman"/>
          <w:sz w:val="22"/>
          <w:szCs w:val="22"/>
        </w:rPr>
        <w:t xml:space="preserve">место проживания или регистрации (место нахождения); </w:t>
      </w:r>
    </w:p>
    <w:p w:rsidR="00623D33" w:rsidRPr="00596175" w:rsidRDefault="00623D33" w:rsidP="00596175">
      <w:pPr>
        <w:numPr>
          <w:ilvl w:val="1"/>
          <w:numId w:val="96"/>
        </w:numPr>
        <w:tabs>
          <w:tab w:val="left" w:pos="1800"/>
        </w:tabs>
        <w:ind w:left="900" w:hanging="540"/>
        <w:jc w:val="both"/>
        <w:rPr>
          <w:rFonts w:ascii="Times New Roman" w:hAnsi="Times New Roman" w:cs="Times New Roman"/>
          <w:sz w:val="22"/>
          <w:szCs w:val="22"/>
        </w:rPr>
      </w:pPr>
      <w:r w:rsidRPr="00596175">
        <w:rPr>
          <w:rFonts w:ascii="Times New Roman" w:hAnsi="Times New Roman" w:cs="Times New Roman"/>
          <w:sz w:val="22"/>
          <w:szCs w:val="22"/>
        </w:rPr>
        <w:t xml:space="preserve">адрес для направления корреспонденции (почтовый адрес); </w:t>
      </w:r>
    </w:p>
    <w:p w:rsidR="00623D33" w:rsidRPr="00596175" w:rsidRDefault="00623D33" w:rsidP="00596175">
      <w:pPr>
        <w:numPr>
          <w:ilvl w:val="1"/>
          <w:numId w:val="96"/>
        </w:numPr>
        <w:tabs>
          <w:tab w:val="left" w:pos="1796"/>
        </w:tabs>
        <w:ind w:left="896" w:hanging="539"/>
        <w:jc w:val="both"/>
        <w:rPr>
          <w:rFonts w:ascii="Times New Roman" w:hAnsi="Times New Roman" w:cs="Times New Roman"/>
          <w:sz w:val="22"/>
          <w:szCs w:val="22"/>
        </w:rPr>
      </w:pPr>
      <w:r w:rsidRPr="00596175">
        <w:rPr>
          <w:rFonts w:ascii="Times New Roman" w:hAnsi="Times New Roman" w:cs="Times New Roman"/>
          <w:sz w:val="22"/>
          <w:szCs w:val="22"/>
        </w:rPr>
        <w:t xml:space="preserve">количество акций с указанием категории (типа). </w:t>
      </w:r>
    </w:p>
    <w:p w:rsidR="00623D33" w:rsidRPr="00596175" w:rsidRDefault="00623D33" w:rsidP="00596175">
      <w:pPr>
        <w:pStyle w:val="af"/>
        <w:spacing w:before="0" w:after="0"/>
        <w:ind w:left="896"/>
        <w:rPr>
          <w:rFonts w:ascii="Times New Roman" w:hAnsi="Times New Roman" w:cs="Times New Roman"/>
          <w:sz w:val="22"/>
          <w:szCs w:val="22"/>
        </w:rPr>
      </w:pPr>
    </w:p>
    <w:p w:rsidR="00623D33" w:rsidRPr="00596175" w:rsidRDefault="00623D33" w:rsidP="00596175">
      <w:pPr>
        <w:pStyle w:val="af"/>
        <w:numPr>
          <w:ilvl w:val="2"/>
          <w:numId w:val="125"/>
        </w:numPr>
        <w:spacing w:before="0" w:after="0"/>
        <w:rPr>
          <w:rFonts w:ascii="Times New Roman" w:hAnsi="Times New Roman" w:cs="Times New Roman"/>
          <w:sz w:val="22"/>
          <w:szCs w:val="22"/>
        </w:rPr>
      </w:pPr>
      <w:r w:rsidRPr="00596175">
        <w:rPr>
          <w:rFonts w:ascii="Times New Roman" w:hAnsi="Times New Roman" w:cs="Times New Roman"/>
          <w:sz w:val="22"/>
          <w:szCs w:val="22"/>
        </w:rPr>
        <w:t xml:space="preserve"> В список лиц, имеющих право на участие в общем собрании, включаются: </w:t>
      </w:r>
    </w:p>
    <w:p w:rsidR="00623D33" w:rsidRPr="00596175" w:rsidRDefault="00623D33" w:rsidP="00596175">
      <w:pPr>
        <w:numPr>
          <w:ilvl w:val="1"/>
          <w:numId w:val="97"/>
        </w:numPr>
        <w:tabs>
          <w:tab w:val="left" w:pos="1796"/>
        </w:tabs>
        <w:ind w:left="896" w:hanging="539"/>
        <w:jc w:val="both"/>
        <w:rPr>
          <w:rFonts w:ascii="Times New Roman" w:hAnsi="Times New Roman" w:cs="Times New Roman"/>
          <w:sz w:val="22"/>
          <w:szCs w:val="22"/>
        </w:rPr>
      </w:pPr>
      <w:r w:rsidRPr="00596175">
        <w:rPr>
          <w:rFonts w:ascii="Times New Roman" w:hAnsi="Times New Roman" w:cs="Times New Roman"/>
          <w:sz w:val="22"/>
          <w:szCs w:val="22"/>
        </w:rPr>
        <w:t xml:space="preserve">акционеры - владельцы обыкновенных акций общества; </w:t>
      </w:r>
    </w:p>
    <w:p w:rsidR="00623D33" w:rsidRPr="00596175" w:rsidRDefault="00623D33" w:rsidP="00596175">
      <w:pPr>
        <w:numPr>
          <w:ilvl w:val="1"/>
          <w:numId w:val="97"/>
        </w:numPr>
        <w:tabs>
          <w:tab w:val="left" w:pos="1800"/>
        </w:tabs>
        <w:ind w:left="900" w:hanging="540"/>
        <w:jc w:val="both"/>
        <w:rPr>
          <w:rFonts w:ascii="Times New Roman" w:hAnsi="Times New Roman" w:cs="Times New Roman"/>
          <w:sz w:val="22"/>
          <w:szCs w:val="22"/>
        </w:rPr>
      </w:pPr>
      <w:r w:rsidRPr="00596175">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623D33" w:rsidRPr="00596175" w:rsidRDefault="00623D33" w:rsidP="00596175">
      <w:pPr>
        <w:numPr>
          <w:ilvl w:val="1"/>
          <w:numId w:val="97"/>
        </w:numPr>
        <w:tabs>
          <w:tab w:val="left" w:pos="1800"/>
        </w:tabs>
        <w:ind w:left="900" w:hanging="540"/>
        <w:jc w:val="both"/>
        <w:rPr>
          <w:rFonts w:ascii="Times New Roman" w:hAnsi="Times New Roman" w:cs="Times New Roman"/>
          <w:sz w:val="22"/>
          <w:szCs w:val="22"/>
        </w:rPr>
      </w:pPr>
      <w:r w:rsidRPr="00596175">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623D33" w:rsidRPr="00596175" w:rsidRDefault="00623D33" w:rsidP="00596175">
      <w:pPr>
        <w:numPr>
          <w:ilvl w:val="1"/>
          <w:numId w:val="97"/>
        </w:numPr>
        <w:tabs>
          <w:tab w:val="left" w:pos="1800"/>
        </w:tabs>
        <w:ind w:left="900" w:hanging="540"/>
        <w:jc w:val="both"/>
        <w:rPr>
          <w:rFonts w:ascii="Times New Roman" w:hAnsi="Times New Roman" w:cs="Times New Roman"/>
          <w:sz w:val="22"/>
          <w:szCs w:val="22"/>
        </w:rPr>
      </w:pPr>
      <w:r w:rsidRPr="00596175">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623D33" w:rsidRPr="00596175" w:rsidRDefault="00623D33" w:rsidP="00596175">
      <w:pPr>
        <w:numPr>
          <w:ilvl w:val="1"/>
          <w:numId w:val="97"/>
        </w:numPr>
        <w:tabs>
          <w:tab w:val="left" w:pos="1800"/>
        </w:tabs>
        <w:ind w:left="900" w:hanging="540"/>
        <w:jc w:val="both"/>
        <w:rPr>
          <w:rFonts w:ascii="Times New Roman" w:hAnsi="Times New Roman" w:cs="Times New Roman"/>
          <w:sz w:val="22"/>
          <w:szCs w:val="22"/>
        </w:rPr>
      </w:pPr>
      <w:r w:rsidRPr="00596175">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623D33" w:rsidRPr="00596175" w:rsidRDefault="00623D33" w:rsidP="00596175">
      <w:pPr>
        <w:numPr>
          <w:ilvl w:val="1"/>
          <w:numId w:val="97"/>
        </w:numPr>
        <w:tabs>
          <w:tab w:val="left" w:pos="1800"/>
        </w:tabs>
        <w:ind w:left="900" w:hanging="540"/>
        <w:jc w:val="both"/>
        <w:rPr>
          <w:rFonts w:ascii="Times New Roman" w:hAnsi="Times New Roman" w:cs="Times New Roman"/>
          <w:sz w:val="22"/>
          <w:szCs w:val="22"/>
        </w:rPr>
      </w:pPr>
      <w:r w:rsidRPr="00596175">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 </w:t>
      </w:r>
    </w:p>
    <w:p w:rsidR="00623D33" w:rsidRPr="00596175" w:rsidRDefault="00623D33" w:rsidP="00596175">
      <w:pPr>
        <w:numPr>
          <w:ilvl w:val="1"/>
          <w:numId w:val="97"/>
        </w:numPr>
        <w:tabs>
          <w:tab w:val="left" w:pos="1800"/>
        </w:tabs>
        <w:autoSpaceDE w:val="0"/>
        <w:ind w:left="900" w:hanging="540"/>
        <w:jc w:val="both"/>
        <w:rPr>
          <w:rFonts w:ascii="Times New Roman" w:hAnsi="Times New Roman" w:cs="Times New Roman"/>
          <w:sz w:val="22"/>
          <w:szCs w:val="22"/>
        </w:rPr>
      </w:pPr>
      <w:r w:rsidRPr="00596175">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623D33" w:rsidRPr="00596175" w:rsidRDefault="00623D33" w:rsidP="00596175">
      <w:pPr>
        <w:numPr>
          <w:ilvl w:val="1"/>
          <w:numId w:val="97"/>
        </w:numPr>
        <w:tabs>
          <w:tab w:val="left" w:pos="1800"/>
        </w:tabs>
        <w:ind w:left="900" w:hanging="540"/>
        <w:jc w:val="both"/>
        <w:rPr>
          <w:rFonts w:ascii="Times New Roman" w:hAnsi="Times New Roman" w:cs="Times New Roman"/>
          <w:sz w:val="22"/>
          <w:szCs w:val="22"/>
        </w:rPr>
      </w:pPr>
      <w:r w:rsidRPr="00596175">
        <w:rPr>
          <w:rFonts w:ascii="Times New Roman" w:hAnsi="Times New Roman" w:cs="Times New Roman"/>
          <w:sz w:val="22"/>
          <w:szCs w:val="22"/>
        </w:rPr>
        <w:t>иные лица, предусмотренные законодательством Российской Федерации.</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lastRenderedPageBreak/>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623D33" w:rsidRPr="00596175" w:rsidRDefault="00623D33" w:rsidP="00596175">
      <w:pPr>
        <w:pStyle w:val="af"/>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96175">
        <w:rPr>
          <w:rFonts w:ascii="Times New Roman" w:hAnsi="Times New Roman" w:cs="Times New Roman"/>
          <w:iCs/>
          <w:sz w:val="22"/>
          <w:szCs w:val="22"/>
        </w:rPr>
        <w:t>.</w:t>
      </w:r>
      <w:r w:rsidRPr="00596175">
        <w:rPr>
          <w:rFonts w:ascii="Times New Roman" w:hAnsi="Times New Roman" w:cs="Times New Roman"/>
          <w:sz w:val="22"/>
          <w:szCs w:val="22"/>
        </w:rPr>
        <w:t xml:space="preserve"> </w:t>
      </w:r>
    </w:p>
    <w:p w:rsidR="00623D33" w:rsidRPr="00596175" w:rsidRDefault="00623D33" w:rsidP="00596175">
      <w:pPr>
        <w:pStyle w:val="af"/>
        <w:numPr>
          <w:ilvl w:val="1"/>
          <w:numId w:val="125"/>
        </w:numPr>
        <w:spacing w:before="0" w:after="0"/>
        <w:jc w:val="both"/>
        <w:rPr>
          <w:rFonts w:ascii="Times New Roman" w:hAnsi="Times New Roman" w:cs="Times New Roman"/>
          <w:b/>
          <w:bCs/>
          <w:iCs/>
          <w:sz w:val="22"/>
          <w:szCs w:val="22"/>
        </w:rPr>
      </w:pPr>
      <w:r w:rsidRPr="00596175">
        <w:rPr>
          <w:rFonts w:ascii="Times New Roman" w:hAnsi="Times New Roman" w:cs="Times New Roman"/>
          <w:b/>
          <w:bCs/>
          <w:iCs/>
          <w:sz w:val="22"/>
          <w:szCs w:val="22"/>
        </w:rPr>
        <w:t xml:space="preserve">Сбор и обработка информации от номинального держателя </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623D33" w:rsidRPr="00596175" w:rsidRDefault="00623D33" w:rsidP="00596175">
      <w:pPr>
        <w:pStyle w:val="af"/>
        <w:numPr>
          <w:ilvl w:val="1"/>
          <w:numId w:val="125"/>
        </w:numPr>
        <w:spacing w:before="0" w:after="0"/>
        <w:jc w:val="both"/>
        <w:rPr>
          <w:rStyle w:val="it"/>
          <w:rFonts w:ascii="Times New Roman" w:hAnsi="Times New Roman" w:cs="Times New Roman"/>
          <w:b/>
          <w:bCs/>
          <w:iCs/>
          <w:sz w:val="22"/>
          <w:szCs w:val="22"/>
        </w:rPr>
      </w:pPr>
      <w:r w:rsidRPr="00596175">
        <w:rPr>
          <w:rStyle w:val="it"/>
          <w:rFonts w:ascii="Times New Roman" w:hAnsi="Times New Roman" w:cs="Times New Roman"/>
          <w:b/>
          <w:bCs/>
          <w:iCs/>
          <w:sz w:val="22"/>
          <w:szCs w:val="22"/>
        </w:rPr>
        <w:t>Объединение дополнительных выпусков эмиссионных ценных бумаг</w:t>
      </w:r>
    </w:p>
    <w:p w:rsidR="00623D33" w:rsidRPr="00596175" w:rsidRDefault="00623D33" w:rsidP="00596175">
      <w:pPr>
        <w:pStyle w:val="af"/>
        <w:spacing w:before="0" w:after="0"/>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623D33" w:rsidRPr="00596175" w:rsidRDefault="00623D33" w:rsidP="00596175">
      <w:pPr>
        <w:pStyle w:val="af"/>
        <w:spacing w:before="0" w:after="0"/>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623D33" w:rsidRPr="00596175" w:rsidRDefault="00623D33" w:rsidP="00596175">
      <w:pPr>
        <w:pStyle w:val="af"/>
        <w:spacing w:before="0" w:after="0"/>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623D33" w:rsidRPr="00596175" w:rsidRDefault="00623D33" w:rsidP="00596175">
      <w:pPr>
        <w:pStyle w:val="af"/>
        <w:numPr>
          <w:ilvl w:val="0"/>
          <w:numId w:val="98"/>
        </w:numPr>
        <w:spacing w:before="0" w:after="0"/>
        <w:ind w:left="1071" w:hanging="357"/>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623D33" w:rsidRPr="00596175" w:rsidRDefault="00623D33" w:rsidP="00596175">
      <w:pPr>
        <w:pStyle w:val="af"/>
        <w:numPr>
          <w:ilvl w:val="0"/>
          <w:numId w:val="98"/>
        </w:numPr>
        <w:spacing w:before="0" w:after="0"/>
        <w:ind w:left="1071" w:hanging="357"/>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провести операцию объединения выпусков ценных бумаг;</w:t>
      </w:r>
    </w:p>
    <w:p w:rsidR="00623D33" w:rsidRPr="00596175" w:rsidRDefault="00623D33" w:rsidP="00596175">
      <w:pPr>
        <w:pStyle w:val="af"/>
        <w:numPr>
          <w:ilvl w:val="0"/>
          <w:numId w:val="98"/>
        </w:numPr>
        <w:spacing w:before="0" w:after="0"/>
        <w:ind w:left="1071" w:hanging="357"/>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623D33" w:rsidRPr="00596175" w:rsidRDefault="00623D33" w:rsidP="00596175">
      <w:pPr>
        <w:pStyle w:val="af"/>
        <w:spacing w:before="0" w:after="0"/>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623D33" w:rsidRPr="00596175" w:rsidRDefault="00623D33" w:rsidP="00596175">
      <w:pPr>
        <w:pStyle w:val="af"/>
        <w:numPr>
          <w:ilvl w:val="0"/>
          <w:numId w:val="99"/>
        </w:numPr>
        <w:tabs>
          <w:tab w:val="left" w:pos="2160"/>
        </w:tabs>
        <w:spacing w:before="0" w:after="0"/>
        <w:ind w:left="108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623D33" w:rsidRPr="00596175" w:rsidRDefault="00623D33" w:rsidP="00596175">
      <w:pPr>
        <w:pStyle w:val="af"/>
        <w:numPr>
          <w:ilvl w:val="0"/>
          <w:numId w:val="99"/>
        </w:numPr>
        <w:tabs>
          <w:tab w:val="left" w:pos="2160"/>
        </w:tabs>
        <w:spacing w:before="0" w:after="0"/>
        <w:ind w:left="108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lastRenderedPageBreak/>
        <w:t>полное наименование эмитента, объединение выпусков которого проведено;</w:t>
      </w:r>
    </w:p>
    <w:p w:rsidR="00623D33" w:rsidRPr="00596175" w:rsidRDefault="00623D33" w:rsidP="00596175">
      <w:pPr>
        <w:pStyle w:val="af"/>
        <w:numPr>
          <w:ilvl w:val="0"/>
          <w:numId w:val="99"/>
        </w:numPr>
        <w:tabs>
          <w:tab w:val="left" w:pos="2160"/>
        </w:tabs>
        <w:spacing w:before="0" w:after="0"/>
        <w:ind w:left="108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623D33" w:rsidRPr="00596175" w:rsidRDefault="00623D33" w:rsidP="00596175">
      <w:pPr>
        <w:pStyle w:val="af"/>
        <w:numPr>
          <w:ilvl w:val="0"/>
          <w:numId w:val="99"/>
        </w:numPr>
        <w:tabs>
          <w:tab w:val="left" w:pos="2160"/>
        </w:tabs>
        <w:spacing w:before="0" w:after="0"/>
        <w:ind w:left="108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623D33" w:rsidRPr="00596175" w:rsidRDefault="00623D33" w:rsidP="00596175">
      <w:pPr>
        <w:pStyle w:val="af"/>
        <w:numPr>
          <w:ilvl w:val="0"/>
          <w:numId w:val="99"/>
        </w:numPr>
        <w:tabs>
          <w:tab w:val="left" w:pos="2160"/>
        </w:tabs>
        <w:spacing w:before="0" w:after="0"/>
        <w:ind w:left="108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дату проведения операции объединения выпусков ценных бумаг эмитента;</w:t>
      </w:r>
    </w:p>
    <w:p w:rsidR="00623D33" w:rsidRPr="00596175" w:rsidRDefault="00623D33" w:rsidP="00596175">
      <w:pPr>
        <w:pStyle w:val="af"/>
        <w:numPr>
          <w:ilvl w:val="0"/>
          <w:numId w:val="99"/>
        </w:numPr>
        <w:tabs>
          <w:tab w:val="left" w:pos="2160"/>
        </w:tabs>
        <w:spacing w:before="0" w:after="0"/>
        <w:ind w:left="108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подпись уполномоченного сотрудника и печать Регистратора.</w:t>
      </w:r>
    </w:p>
    <w:p w:rsidR="00623D33" w:rsidRPr="00596175" w:rsidRDefault="00623D33" w:rsidP="00596175">
      <w:pPr>
        <w:pStyle w:val="af"/>
        <w:spacing w:before="0" w:after="0"/>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623D33" w:rsidRPr="00596175" w:rsidRDefault="00623D33" w:rsidP="00596175">
      <w:pPr>
        <w:pStyle w:val="af"/>
        <w:spacing w:before="0" w:after="0"/>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623D33" w:rsidRPr="00596175" w:rsidRDefault="00623D33" w:rsidP="00596175">
      <w:pPr>
        <w:pStyle w:val="af"/>
        <w:numPr>
          <w:ilvl w:val="1"/>
          <w:numId w:val="125"/>
        </w:numPr>
        <w:spacing w:before="0" w:after="0"/>
        <w:jc w:val="both"/>
        <w:rPr>
          <w:rStyle w:val="it"/>
          <w:rFonts w:ascii="Times New Roman" w:hAnsi="Times New Roman" w:cs="Times New Roman"/>
          <w:b/>
          <w:bCs/>
          <w:iCs/>
          <w:sz w:val="22"/>
          <w:szCs w:val="22"/>
        </w:rPr>
      </w:pPr>
      <w:r w:rsidRPr="00596175">
        <w:rPr>
          <w:rStyle w:val="it"/>
          <w:rFonts w:ascii="Times New Roman" w:hAnsi="Times New Roman" w:cs="Times New Roman"/>
          <w:b/>
          <w:bCs/>
          <w:iCs/>
          <w:sz w:val="22"/>
          <w:szCs w:val="22"/>
        </w:rPr>
        <w:t xml:space="preserve">Аннулирование индивидуального номера (кода) дополнительного выпуска эмиссионных ценных бумаг </w:t>
      </w:r>
    </w:p>
    <w:p w:rsidR="00623D33" w:rsidRPr="00596175" w:rsidRDefault="00623D33" w:rsidP="00596175">
      <w:pPr>
        <w:pStyle w:val="af"/>
        <w:spacing w:before="0" w:after="0"/>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623D33" w:rsidRPr="00596175" w:rsidRDefault="00623D33" w:rsidP="00596175">
      <w:pPr>
        <w:pStyle w:val="af"/>
        <w:spacing w:before="0" w:after="0"/>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623D33" w:rsidRPr="00596175" w:rsidRDefault="00623D33" w:rsidP="00596175">
      <w:pPr>
        <w:pStyle w:val="af"/>
        <w:spacing w:before="0" w:after="0"/>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623D33" w:rsidRPr="00596175" w:rsidRDefault="00623D33" w:rsidP="00596175">
      <w:pPr>
        <w:pStyle w:val="af"/>
        <w:numPr>
          <w:ilvl w:val="0"/>
          <w:numId w:val="100"/>
        </w:numPr>
        <w:spacing w:before="0" w:after="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623D33" w:rsidRPr="00596175" w:rsidRDefault="00623D33" w:rsidP="00596175">
      <w:pPr>
        <w:pStyle w:val="af"/>
        <w:numPr>
          <w:ilvl w:val="0"/>
          <w:numId w:val="100"/>
        </w:numPr>
        <w:spacing w:before="0" w:after="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623D33" w:rsidRPr="00596175" w:rsidRDefault="00623D33" w:rsidP="00596175">
      <w:pPr>
        <w:pStyle w:val="af"/>
        <w:numPr>
          <w:ilvl w:val="0"/>
          <w:numId w:val="100"/>
        </w:numPr>
        <w:spacing w:before="0" w:after="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623D33" w:rsidRPr="00596175" w:rsidRDefault="00623D33" w:rsidP="00596175">
      <w:pPr>
        <w:pStyle w:val="af"/>
        <w:spacing w:before="0" w:after="0"/>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623D33" w:rsidRPr="00596175" w:rsidRDefault="00623D33" w:rsidP="00596175">
      <w:pPr>
        <w:pStyle w:val="af"/>
        <w:numPr>
          <w:ilvl w:val="0"/>
          <w:numId w:val="101"/>
        </w:numPr>
        <w:spacing w:before="0" w:after="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623D33" w:rsidRPr="00596175" w:rsidRDefault="00623D33" w:rsidP="00596175">
      <w:pPr>
        <w:pStyle w:val="af"/>
        <w:numPr>
          <w:ilvl w:val="0"/>
          <w:numId w:val="101"/>
        </w:numPr>
        <w:spacing w:before="0" w:after="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полное наименование эмитента, объединение выпусков которого проведено;</w:t>
      </w:r>
    </w:p>
    <w:p w:rsidR="00623D33" w:rsidRPr="00596175" w:rsidRDefault="00623D33" w:rsidP="00596175">
      <w:pPr>
        <w:pStyle w:val="af"/>
        <w:numPr>
          <w:ilvl w:val="0"/>
          <w:numId w:val="101"/>
        </w:numPr>
        <w:spacing w:before="0" w:after="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623D33" w:rsidRPr="00596175" w:rsidRDefault="00623D33" w:rsidP="00596175">
      <w:pPr>
        <w:pStyle w:val="af"/>
        <w:numPr>
          <w:ilvl w:val="0"/>
          <w:numId w:val="101"/>
        </w:numPr>
        <w:spacing w:before="0" w:after="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623D33" w:rsidRPr="00596175" w:rsidRDefault="00623D33" w:rsidP="00596175">
      <w:pPr>
        <w:pStyle w:val="af"/>
        <w:numPr>
          <w:ilvl w:val="0"/>
          <w:numId w:val="101"/>
        </w:numPr>
        <w:spacing w:before="0" w:after="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дату проведения операции аннулирования кода;</w:t>
      </w:r>
    </w:p>
    <w:p w:rsidR="00623D33" w:rsidRPr="00596175" w:rsidRDefault="00623D33" w:rsidP="00596175">
      <w:pPr>
        <w:pStyle w:val="af"/>
        <w:numPr>
          <w:ilvl w:val="0"/>
          <w:numId w:val="101"/>
        </w:numPr>
        <w:spacing w:before="0" w:after="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подпись уполномоченного сотрудника и печать Регистратора.</w:t>
      </w:r>
    </w:p>
    <w:p w:rsidR="00623D33" w:rsidRPr="00596175" w:rsidRDefault="00623D33" w:rsidP="00596175">
      <w:pPr>
        <w:pStyle w:val="af"/>
        <w:spacing w:before="0" w:after="0"/>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623D33" w:rsidRPr="00596175" w:rsidRDefault="00623D33" w:rsidP="00596175">
      <w:pPr>
        <w:pStyle w:val="af"/>
        <w:spacing w:before="0" w:after="0"/>
        <w:ind w:firstLine="90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lastRenderedPageBreak/>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623D33" w:rsidRPr="00596175" w:rsidRDefault="00623D33" w:rsidP="00596175">
      <w:pPr>
        <w:pStyle w:val="af"/>
        <w:spacing w:before="0" w:after="0"/>
        <w:ind w:firstLine="900"/>
        <w:jc w:val="both"/>
        <w:rPr>
          <w:rStyle w:val="it"/>
          <w:rFonts w:ascii="Times New Roman" w:hAnsi="Times New Roman" w:cs="Times New Roman"/>
          <w:sz w:val="22"/>
          <w:szCs w:val="22"/>
        </w:rPr>
      </w:pPr>
    </w:p>
    <w:p w:rsidR="00623D33" w:rsidRPr="00596175" w:rsidRDefault="00623D33" w:rsidP="00596175">
      <w:pPr>
        <w:pStyle w:val="af"/>
        <w:numPr>
          <w:ilvl w:val="1"/>
          <w:numId w:val="125"/>
        </w:numPr>
        <w:spacing w:before="0" w:after="0"/>
        <w:rPr>
          <w:rStyle w:val="it"/>
          <w:rFonts w:ascii="Times New Roman" w:hAnsi="Times New Roman" w:cs="Times New Roman"/>
          <w:b/>
          <w:bCs/>
          <w:iCs/>
          <w:sz w:val="22"/>
          <w:szCs w:val="22"/>
        </w:rPr>
      </w:pPr>
      <w:r w:rsidRPr="00596175">
        <w:rPr>
          <w:rFonts w:ascii="Times New Roman" w:hAnsi="Times New Roman" w:cs="Times New Roman"/>
          <w:b/>
          <w:sz w:val="22"/>
          <w:szCs w:val="22"/>
        </w:rPr>
        <w:t>Действия Регистратора в случае образования дробного числа ценных бумаг</w:t>
      </w:r>
      <w:r w:rsidRPr="00596175">
        <w:rPr>
          <w:rStyle w:val="it"/>
          <w:rFonts w:ascii="Times New Roman" w:hAnsi="Times New Roman" w:cs="Times New Roman"/>
          <w:b/>
          <w:bCs/>
          <w:iCs/>
          <w:sz w:val="22"/>
          <w:szCs w:val="22"/>
        </w:rPr>
        <w:t xml:space="preserve"> </w:t>
      </w:r>
    </w:p>
    <w:p w:rsidR="00623D33" w:rsidRPr="00596175" w:rsidRDefault="00623D33" w:rsidP="00596175">
      <w:pPr>
        <w:ind w:left="180" w:firstLine="720"/>
        <w:jc w:val="both"/>
        <w:rPr>
          <w:rFonts w:ascii="Times New Roman" w:hAnsi="Times New Roman" w:cs="Times New Roman"/>
          <w:sz w:val="22"/>
          <w:szCs w:val="22"/>
        </w:rPr>
      </w:pPr>
      <w:r w:rsidRPr="00596175">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623D33" w:rsidRPr="00596175" w:rsidRDefault="00623D33" w:rsidP="00596175">
      <w:pPr>
        <w:numPr>
          <w:ilvl w:val="0"/>
          <w:numId w:val="102"/>
        </w:numPr>
        <w:tabs>
          <w:tab w:val="left" w:pos="2520"/>
        </w:tabs>
        <w:ind w:left="1260"/>
        <w:jc w:val="both"/>
        <w:rPr>
          <w:rFonts w:ascii="Times New Roman" w:hAnsi="Times New Roman" w:cs="Times New Roman"/>
          <w:sz w:val="22"/>
          <w:szCs w:val="22"/>
        </w:rPr>
      </w:pPr>
      <w:r w:rsidRPr="00596175">
        <w:rPr>
          <w:rFonts w:ascii="Times New Roman" w:hAnsi="Times New Roman" w:cs="Times New Roman"/>
          <w:sz w:val="22"/>
          <w:szCs w:val="22"/>
        </w:rPr>
        <w:t>при осуществлении преимущественного права на приобретение дополнительных акций, продаваемых акционером закрытого общества;</w:t>
      </w:r>
    </w:p>
    <w:p w:rsidR="00623D33" w:rsidRPr="00596175" w:rsidRDefault="00623D33" w:rsidP="00596175">
      <w:pPr>
        <w:numPr>
          <w:ilvl w:val="0"/>
          <w:numId w:val="102"/>
        </w:numPr>
        <w:tabs>
          <w:tab w:val="left" w:pos="3060"/>
        </w:tabs>
        <w:ind w:left="1260"/>
        <w:jc w:val="both"/>
        <w:rPr>
          <w:rFonts w:ascii="Times New Roman" w:hAnsi="Times New Roman" w:cs="Times New Roman"/>
          <w:sz w:val="22"/>
          <w:szCs w:val="22"/>
        </w:rPr>
      </w:pPr>
      <w:r w:rsidRPr="00596175">
        <w:rPr>
          <w:rFonts w:ascii="Times New Roman" w:hAnsi="Times New Roman" w:cs="Times New Roman"/>
          <w:sz w:val="22"/>
          <w:szCs w:val="22"/>
        </w:rPr>
        <w:t>при осуществлении преимущественного права на приобретение дополнительных акций;</w:t>
      </w:r>
    </w:p>
    <w:p w:rsidR="00623D33" w:rsidRPr="00596175" w:rsidRDefault="00623D33" w:rsidP="00596175">
      <w:pPr>
        <w:numPr>
          <w:ilvl w:val="0"/>
          <w:numId w:val="102"/>
        </w:numPr>
        <w:tabs>
          <w:tab w:val="left" w:pos="3060"/>
        </w:tabs>
        <w:ind w:left="1260"/>
        <w:jc w:val="both"/>
        <w:rPr>
          <w:rFonts w:ascii="Times New Roman" w:hAnsi="Times New Roman" w:cs="Times New Roman"/>
          <w:sz w:val="22"/>
          <w:szCs w:val="22"/>
        </w:rPr>
      </w:pPr>
      <w:r w:rsidRPr="00596175">
        <w:rPr>
          <w:rFonts w:ascii="Times New Roman" w:hAnsi="Times New Roman" w:cs="Times New Roman"/>
          <w:sz w:val="22"/>
          <w:szCs w:val="22"/>
        </w:rPr>
        <w:t>при консолидации акций.</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Указанный выше перечень случаев является исчерпывающим.</w:t>
      </w:r>
    </w:p>
    <w:p w:rsidR="00623D33" w:rsidRPr="00596175" w:rsidRDefault="00623D33" w:rsidP="00596175">
      <w:pPr>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623D33" w:rsidRPr="00596175" w:rsidRDefault="00623D33" w:rsidP="00596175">
      <w:pPr>
        <w:ind w:firstLine="720"/>
        <w:jc w:val="both"/>
        <w:rPr>
          <w:rStyle w:val="it"/>
          <w:rFonts w:ascii="Times New Roman" w:hAnsi="Times New Roman" w:cs="Times New Roman"/>
          <w:sz w:val="22"/>
          <w:szCs w:val="22"/>
        </w:rPr>
      </w:pPr>
      <w:r w:rsidRPr="00596175">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623D33" w:rsidRPr="00596175" w:rsidRDefault="00623D33" w:rsidP="00596175">
      <w:pPr>
        <w:pStyle w:val="1"/>
        <w:numPr>
          <w:ilvl w:val="1"/>
          <w:numId w:val="125"/>
        </w:numPr>
        <w:tabs>
          <w:tab w:val="left" w:pos="720"/>
          <w:tab w:val="center" w:pos="2835"/>
          <w:tab w:val="center" w:pos="4320"/>
          <w:tab w:val="center" w:pos="5670"/>
          <w:tab w:val="center" w:pos="6237"/>
          <w:tab w:val="right" w:pos="8640"/>
        </w:tabs>
        <w:jc w:val="both"/>
        <w:rPr>
          <w:rFonts w:ascii="Times New Roman" w:hAnsi="Times New Roman" w:cs="Times New Roman"/>
          <w:color w:val="000000"/>
          <w:sz w:val="22"/>
          <w:szCs w:val="22"/>
        </w:rPr>
      </w:pPr>
      <w:bookmarkStart w:id="0" w:name="_Ref189053766"/>
      <w:r w:rsidRPr="00596175">
        <w:rPr>
          <w:rFonts w:ascii="Times New Roman" w:hAnsi="Times New Roman" w:cs="Times New Roman"/>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623D33" w:rsidRPr="00596175" w:rsidRDefault="00623D33" w:rsidP="00596175">
      <w:pPr>
        <w:pStyle w:val="ConsPlusNormal"/>
        <w:widowControl/>
        <w:numPr>
          <w:ilvl w:val="2"/>
          <w:numId w:val="125"/>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623D33" w:rsidRPr="00596175" w:rsidRDefault="00623D33" w:rsidP="00596175">
      <w:pPr>
        <w:pStyle w:val="ConsPlusNormal"/>
        <w:widowControl/>
        <w:numPr>
          <w:ilvl w:val="0"/>
          <w:numId w:val="103"/>
        </w:numPr>
        <w:tabs>
          <w:tab w:val="left" w:pos="720"/>
        </w:tabs>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623D33" w:rsidRPr="00596175" w:rsidRDefault="00623D33" w:rsidP="00596175">
      <w:pPr>
        <w:pStyle w:val="ConsPlusNormal"/>
        <w:widowControl/>
        <w:numPr>
          <w:ilvl w:val="0"/>
          <w:numId w:val="103"/>
        </w:numPr>
        <w:tabs>
          <w:tab w:val="left" w:pos="720"/>
        </w:tabs>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внесение в реестр записей о прекращении блокирования акций;</w:t>
      </w:r>
    </w:p>
    <w:p w:rsidR="00623D33" w:rsidRPr="00596175" w:rsidRDefault="00623D33" w:rsidP="00596175">
      <w:pPr>
        <w:pStyle w:val="ConsPlusNormal"/>
        <w:widowControl/>
        <w:numPr>
          <w:ilvl w:val="0"/>
          <w:numId w:val="103"/>
        </w:numPr>
        <w:tabs>
          <w:tab w:val="left" w:pos="720"/>
        </w:tabs>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623D33" w:rsidRPr="00596175" w:rsidRDefault="00623D33" w:rsidP="00596175">
      <w:pPr>
        <w:pStyle w:val="ConsPlusNormal"/>
        <w:widowControl/>
        <w:tabs>
          <w:tab w:val="left" w:pos="1440"/>
        </w:tabs>
        <w:ind w:left="720"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2"/>
          <w:numId w:val="125"/>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623D33" w:rsidRPr="00596175" w:rsidRDefault="00623D33" w:rsidP="00596175">
      <w:pPr>
        <w:pStyle w:val="ConsPlusNormal"/>
        <w:widowControl/>
        <w:ind w:left="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623D33" w:rsidRPr="00596175" w:rsidRDefault="00623D33" w:rsidP="00596175">
      <w:pPr>
        <w:pStyle w:val="ConsPlusNormal"/>
        <w:widowControl/>
        <w:ind w:left="72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2"/>
          <w:numId w:val="125"/>
        </w:numPr>
        <w:tabs>
          <w:tab w:val="left" w:pos="1418"/>
        </w:tabs>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623D33" w:rsidRPr="00596175" w:rsidRDefault="00623D33" w:rsidP="00596175">
      <w:pPr>
        <w:pStyle w:val="ConsPlusNormal"/>
        <w:widowControl/>
        <w:ind w:left="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 xml:space="preserve">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w:t>
      </w:r>
      <w:r w:rsidRPr="00596175">
        <w:rPr>
          <w:rFonts w:ascii="Times New Roman" w:hAnsi="Times New Roman" w:cs="Times New Roman"/>
          <w:color w:val="000000"/>
          <w:sz w:val="22"/>
          <w:szCs w:val="22"/>
        </w:rPr>
        <w:lastRenderedPageBreak/>
        <w:t>подписания требования должностным лицом, имеющим право действовать от имени юридического лица без доверенности).</w:t>
      </w:r>
    </w:p>
    <w:p w:rsidR="00623D33" w:rsidRPr="00596175" w:rsidRDefault="00623D33" w:rsidP="00596175">
      <w:pPr>
        <w:pStyle w:val="ConsPlusNormal"/>
        <w:widowControl/>
        <w:ind w:left="72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96175">
        <w:rPr>
          <w:rFonts w:ascii="Times New Roman" w:hAnsi="Times New Roman" w:cs="Times New Roman"/>
          <w:color w:val="000000"/>
          <w:sz w:val="22"/>
          <w:szCs w:val="22"/>
        </w:rPr>
        <w:t>В требовании должны содержаться следующие данные:</w:t>
      </w:r>
      <w:bookmarkEnd w:id="1"/>
    </w:p>
    <w:p w:rsidR="00623D33" w:rsidRPr="00596175" w:rsidRDefault="00623D33" w:rsidP="005961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фамилия, имя, отчество (полное наименование) акционера;</w:t>
      </w:r>
    </w:p>
    <w:p w:rsidR="00623D33" w:rsidRPr="00596175" w:rsidRDefault="00623D33" w:rsidP="005961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место жительства (место нахождения);</w:t>
      </w:r>
    </w:p>
    <w:p w:rsidR="00623D33" w:rsidRPr="00596175" w:rsidRDefault="00623D33" w:rsidP="0059617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количество, категория (тип) и государственный регистрационный номер выпуска акций, выкупа которых требует акционер;</w:t>
      </w:r>
    </w:p>
    <w:p w:rsidR="00623D33" w:rsidRPr="00596175" w:rsidRDefault="00623D33" w:rsidP="005961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паспортные данные для акционера - физического лица;</w:t>
      </w:r>
    </w:p>
    <w:p w:rsidR="00623D33" w:rsidRPr="00596175" w:rsidRDefault="00623D33" w:rsidP="0059617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623D33" w:rsidRPr="00596175" w:rsidRDefault="00623D33" w:rsidP="00596175">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623D33" w:rsidRPr="00596175" w:rsidRDefault="00623D33" w:rsidP="00596175">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623D33" w:rsidRPr="00596175" w:rsidRDefault="00623D33" w:rsidP="00596175">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623D33" w:rsidRPr="00596175" w:rsidRDefault="00623D33" w:rsidP="00596175">
      <w:pPr>
        <w:pStyle w:val="ConsPlusNormal"/>
        <w:widowControl/>
        <w:ind w:left="72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623D33" w:rsidRPr="00596175" w:rsidRDefault="00623D33" w:rsidP="00596175">
      <w:pPr>
        <w:pStyle w:val="ConsPlusNormal"/>
        <w:widowControl/>
        <w:ind w:left="72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623D33" w:rsidRPr="00596175" w:rsidRDefault="00623D33" w:rsidP="00596175">
      <w:pPr>
        <w:pStyle w:val="ConsPlusNormal"/>
        <w:widowControl/>
        <w:tabs>
          <w:tab w:val="left" w:pos="1418"/>
        </w:tabs>
        <w:ind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623D33" w:rsidRPr="00596175" w:rsidRDefault="00623D33" w:rsidP="00596175">
      <w:pPr>
        <w:pStyle w:val="ConsPlusNormal"/>
        <w:widowControl/>
        <w:tabs>
          <w:tab w:val="left" w:pos="1440"/>
        </w:tabs>
        <w:ind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4"/>
          <w:numId w:val="125"/>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623D33" w:rsidRPr="00596175" w:rsidRDefault="00623D33" w:rsidP="00596175">
      <w:pPr>
        <w:pStyle w:val="ConsPlusNormal"/>
        <w:widowControl/>
        <w:ind w:left="1080" w:firstLine="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623D33" w:rsidRPr="00596175" w:rsidRDefault="00623D33" w:rsidP="00596175">
      <w:pPr>
        <w:pStyle w:val="ConsPlusNormal"/>
        <w:widowControl/>
        <w:ind w:left="72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4"/>
          <w:numId w:val="125"/>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623D33" w:rsidRPr="00596175" w:rsidRDefault="00623D33" w:rsidP="00596175">
      <w:pPr>
        <w:pStyle w:val="ConsPlusNormal"/>
        <w:widowControl/>
        <w:ind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4"/>
          <w:numId w:val="125"/>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623D33" w:rsidRPr="00596175" w:rsidRDefault="00623D33" w:rsidP="00596175">
      <w:pPr>
        <w:pStyle w:val="ConsPlusNormal"/>
        <w:widowControl/>
        <w:ind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3"/>
          <w:numId w:val="125"/>
        </w:numPr>
        <w:ind w:left="1080" w:hanging="108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623D33" w:rsidRPr="00596175" w:rsidRDefault="00623D33" w:rsidP="005961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623D33" w:rsidRPr="00596175" w:rsidRDefault="00623D33" w:rsidP="005961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623D33" w:rsidRPr="00596175" w:rsidRDefault="00623D33" w:rsidP="005961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lastRenderedPageBreak/>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623D33" w:rsidRPr="00596175" w:rsidRDefault="00623D33" w:rsidP="005961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если акции, подлежащие выкупу, обременены обязательствами;</w:t>
      </w:r>
    </w:p>
    <w:p w:rsidR="00623D33" w:rsidRPr="00596175" w:rsidRDefault="00623D33" w:rsidP="005961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623D33" w:rsidRPr="00596175" w:rsidRDefault="00623D33" w:rsidP="00596175">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если лицо, подавшее требование, не является акционером общества.</w:t>
      </w:r>
    </w:p>
    <w:p w:rsidR="00623D33" w:rsidRPr="00596175" w:rsidRDefault="00623D33" w:rsidP="00596175">
      <w:pPr>
        <w:pStyle w:val="ConsPlusNormal"/>
        <w:widowControl/>
        <w:ind w:left="540"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623D33" w:rsidRPr="00596175" w:rsidRDefault="00623D33" w:rsidP="00596175">
      <w:pPr>
        <w:pStyle w:val="ConsPlusNormal"/>
        <w:widowControl/>
        <w:tabs>
          <w:tab w:val="left" w:pos="1418"/>
          <w:tab w:val="left" w:pos="1800"/>
        </w:tabs>
        <w:ind w:left="90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623D33" w:rsidRPr="00596175" w:rsidRDefault="00623D33" w:rsidP="00596175">
      <w:pPr>
        <w:pStyle w:val="ConsPlusNormal"/>
        <w:widowControl/>
        <w:tabs>
          <w:tab w:val="left" w:pos="0"/>
        </w:tabs>
        <w:ind w:firstLine="144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2"/>
          <w:numId w:val="125"/>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623D33" w:rsidRPr="00596175" w:rsidRDefault="00623D33" w:rsidP="0059617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623D33" w:rsidRPr="00596175" w:rsidRDefault="00623D33" w:rsidP="0059617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623D33" w:rsidRPr="00596175" w:rsidRDefault="00623D33" w:rsidP="00596175">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623D33" w:rsidRPr="00596175" w:rsidRDefault="00623D33" w:rsidP="00596175">
      <w:pPr>
        <w:pStyle w:val="ConsPlusNormal"/>
        <w:widowControl/>
        <w:tabs>
          <w:tab w:val="left" w:pos="1620"/>
        </w:tabs>
        <w:ind w:left="720"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96175">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623D33" w:rsidRPr="00596175" w:rsidRDefault="00623D33" w:rsidP="00596175">
      <w:pPr>
        <w:pStyle w:val="ConsPlusNormal"/>
        <w:widowControl/>
        <w:tabs>
          <w:tab w:val="left" w:pos="1440"/>
        </w:tabs>
        <w:ind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96175">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623D33" w:rsidRPr="00596175" w:rsidRDefault="00623D33" w:rsidP="00596175">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623D33" w:rsidRPr="00596175" w:rsidRDefault="00623D33" w:rsidP="00596175">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623D33" w:rsidRPr="00596175" w:rsidRDefault="00623D33" w:rsidP="00596175">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623D33" w:rsidRPr="00596175" w:rsidRDefault="00623D33" w:rsidP="00596175">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623D33" w:rsidRPr="00596175" w:rsidRDefault="00623D33" w:rsidP="00596175">
      <w:pPr>
        <w:pStyle w:val="ConsPlusNormal"/>
        <w:widowControl/>
        <w:tabs>
          <w:tab w:val="left" w:pos="1440"/>
        </w:tabs>
        <w:ind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3"/>
          <w:numId w:val="125"/>
        </w:numPr>
        <w:ind w:left="900" w:hanging="90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 xml:space="preserve">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w:t>
      </w:r>
      <w:r w:rsidRPr="00596175">
        <w:rPr>
          <w:rFonts w:ascii="Times New Roman" w:hAnsi="Times New Roman" w:cs="Times New Roman"/>
          <w:color w:val="000000"/>
          <w:sz w:val="22"/>
          <w:szCs w:val="22"/>
        </w:rPr>
        <w:lastRenderedPageBreak/>
        <w:t>акции с лицевого счета зарегистрированного лица в количестве, указанном в требовании, на лицевой счет эмитента.</w:t>
      </w:r>
    </w:p>
    <w:p w:rsidR="00623D33" w:rsidRPr="00596175" w:rsidRDefault="00623D33" w:rsidP="00596175">
      <w:pPr>
        <w:pStyle w:val="ConsPlusNormal"/>
        <w:widowControl/>
        <w:tabs>
          <w:tab w:val="left" w:pos="1440"/>
        </w:tabs>
        <w:ind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3"/>
          <w:numId w:val="125"/>
        </w:numPr>
        <w:ind w:left="900" w:hanging="90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623D33" w:rsidRPr="00596175" w:rsidRDefault="00623D33" w:rsidP="00596175">
      <w:pPr>
        <w:pStyle w:val="ConsPlusNormal"/>
        <w:widowControl/>
        <w:ind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2"/>
          <w:numId w:val="125"/>
        </w:numPr>
        <w:tabs>
          <w:tab w:val="left" w:pos="1276"/>
        </w:tabs>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623D33" w:rsidRPr="00596175" w:rsidRDefault="00623D33" w:rsidP="0059617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623D33" w:rsidRPr="00596175" w:rsidRDefault="00623D33" w:rsidP="0059617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623D33" w:rsidRPr="00596175" w:rsidRDefault="00623D33" w:rsidP="00596175">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623D33" w:rsidRPr="00596175" w:rsidRDefault="00623D33" w:rsidP="0059617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623D33" w:rsidRPr="00596175" w:rsidRDefault="00623D33" w:rsidP="0059617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623D33" w:rsidRPr="00596175" w:rsidRDefault="00623D33" w:rsidP="00596175">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623D33" w:rsidRPr="00596175" w:rsidRDefault="00623D33" w:rsidP="00596175">
      <w:pPr>
        <w:pStyle w:val="ConsPlusNormal"/>
        <w:widowControl/>
        <w:ind w:firstLine="0"/>
        <w:jc w:val="both"/>
        <w:rPr>
          <w:rFonts w:ascii="Times New Roman" w:hAnsi="Times New Roman" w:cs="Times New Roman"/>
          <w:color w:val="000000"/>
          <w:sz w:val="22"/>
          <w:szCs w:val="22"/>
        </w:rPr>
      </w:pPr>
    </w:p>
    <w:p w:rsidR="00623D33" w:rsidRPr="00596175" w:rsidRDefault="00623D33" w:rsidP="00596175">
      <w:pPr>
        <w:pStyle w:val="ConsPlusNormal"/>
        <w:widowControl/>
        <w:numPr>
          <w:ilvl w:val="2"/>
          <w:numId w:val="125"/>
        </w:numPr>
        <w:jc w:val="both"/>
        <w:rPr>
          <w:rFonts w:ascii="Times New Roman" w:hAnsi="Times New Roman" w:cs="Times New Roman"/>
          <w:color w:val="000000"/>
          <w:sz w:val="22"/>
          <w:szCs w:val="22"/>
        </w:rPr>
      </w:pPr>
      <w:r w:rsidRPr="00596175">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numPr>
          <w:ilvl w:val="1"/>
          <w:numId w:val="125"/>
        </w:numPr>
        <w:jc w:val="both"/>
        <w:rPr>
          <w:rFonts w:ascii="Times New Roman" w:hAnsi="Times New Roman" w:cs="Times New Roman"/>
          <w:b/>
          <w:sz w:val="22"/>
          <w:szCs w:val="22"/>
        </w:rPr>
      </w:pPr>
      <w:r w:rsidRPr="00596175">
        <w:rPr>
          <w:rFonts w:ascii="Times New Roman" w:hAnsi="Times New Roman" w:cs="Times New Roman"/>
          <w:b/>
          <w:sz w:val="22"/>
          <w:szCs w:val="22"/>
        </w:rPr>
        <w:t>Внесение записей о конвертации ценных бумаг, принадлежащих отдельному владельцу</w:t>
      </w:r>
    </w:p>
    <w:p w:rsidR="00623D33" w:rsidRPr="00596175" w:rsidRDefault="00623D33" w:rsidP="00AD3F04">
      <w:pPr>
        <w:tabs>
          <w:tab w:val="left" w:pos="4320"/>
        </w:tabs>
        <w:ind w:firstLine="709"/>
        <w:jc w:val="both"/>
        <w:rPr>
          <w:rFonts w:ascii="Times New Roman" w:hAnsi="Times New Roman" w:cs="Times New Roman"/>
          <w:sz w:val="22"/>
          <w:szCs w:val="22"/>
        </w:rPr>
      </w:pPr>
      <w:r w:rsidRPr="00596175">
        <w:rPr>
          <w:rFonts w:ascii="Times New Roman" w:hAnsi="Times New Roman" w:cs="Times New Roman"/>
          <w:sz w:val="22"/>
          <w:szCs w:val="22"/>
        </w:rPr>
        <w:t xml:space="preserve">Для внесения в реестр записи о конвертации в акции (облигации) конвертируемых ценных </w:t>
      </w:r>
      <w:r w:rsidRPr="00596175">
        <w:rPr>
          <w:rFonts w:ascii="Times New Roman" w:hAnsi="Times New Roman" w:cs="Times New Roman"/>
          <w:sz w:val="22"/>
          <w:szCs w:val="22"/>
        </w:rPr>
        <w:lastRenderedPageBreak/>
        <w:t xml:space="preserve">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623D33" w:rsidRPr="00596175" w:rsidRDefault="00623D33" w:rsidP="00AD3F04">
      <w:pPr>
        <w:ind w:firstLine="709"/>
        <w:jc w:val="both"/>
        <w:rPr>
          <w:rFonts w:ascii="Times New Roman" w:hAnsi="Times New Roman" w:cs="Times New Roman"/>
          <w:sz w:val="22"/>
          <w:szCs w:val="22"/>
        </w:rPr>
      </w:pPr>
      <w:r w:rsidRPr="00596175">
        <w:rPr>
          <w:rFonts w:ascii="Times New Roman" w:hAnsi="Times New Roman" w:cs="Times New Roman"/>
          <w:sz w:val="22"/>
          <w:szCs w:val="22"/>
        </w:rPr>
        <w:t>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numPr>
          <w:ilvl w:val="1"/>
          <w:numId w:val="125"/>
        </w:numPr>
        <w:jc w:val="both"/>
        <w:rPr>
          <w:rStyle w:val="it"/>
          <w:rFonts w:ascii="Times New Roman" w:hAnsi="Times New Roman" w:cs="Times New Roman"/>
          <w:b/>
          <w:sz w:val="22"/>
          <w:szCs w:val="22"/>
        </w:rPr>
      </w:pPr>
      <w:r w:rsidRPr="00596175">
        <w:rPr>
          <w:rStyle w:val="it"/>
          <w:rFonts w:ascii="Times New Roman" w:hAnsi="Times New Roman" w:cs="Times New Roman"/>
          <w:b/>
          <w:sz w:val="22"/>
          <w:szCs w:val="22"/>
        </w:rPr>
        <w:t>Объединение лицевых счетов</w:t>
      </w:r>
    </w:p>
    <w:p w:rsidR="00623D33" w:rsidRPr="00596175" w:rsidRDefault="00623D33" w:rsidP="00596175">
      <w:pPr>
        <w:jc w:val="both"/>
        <w:rPr>
          <w:rFonts w:ascii="Times New Roman" w:hAnsi="Times New Roman" w:cs="Times New Roman"/>
          <w:sz w:val="22"/>
          <w:szCs w:val="22"/>
        </w:rPr>
      </w:pP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623D33" w:rsidRPr="00596175" w:rsidRDefault="00623D33" w:rsidP="00596175">
      <w:pPr>
        <w:ind w:firstLine="720"/>
        <w:jc w:val="both"/>
        <w:rPr>
          <w:rFonts w:ascii="Times New Roman" w:hAnsi="Times New Roman" w:cs="Times New Roman"/>
          <w:sz w:val="22"/>
          <w:szCs w:val="22"/>
        </w:rPr>
      </w:pPr>
    </w:p>
    <w:p w:rsidR="00623D33" w:rsidRPr="00596175" w:rsidRDefault="00623D33" w:rsidP="00596175">
      <w:pPr>
        <w:ind w:firstLine="720"/>
        <w:jc w:val="both"/>
        <w:rPr>
          <w:rFonts w:ascii="Times New Roman" w:hAnsi="Times New Roman" w:cs="Times New Roman"/>
          <w:bCs/>
          <w:sz w:val="22"/>
          <w:szCs w:val="22"/>
        </w:rPr>
      </w:pPr>
      <w:r w:rsidRPr="00596175">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623D33" w:rsidRPr="00596175" w:rsidRDefault="00623D33" w:rsidP="00596175">
      <w:pPr>
        <w:numPr>
          <w:ilvl w:val="0"/>
          <w:numId w:val="65"/>
        </w:numPr>
        <w:tabs>
          <w:tab w:val="left" w:pos="993"/>
        </w:tabs>
        <w:ind w:firstLine="0"/>
        <w:jc w:val="both"/>
        <w:rPr>
          <w:rFonts w:ascii="Times New Roman" w:hAnsi="Times New Roman" w:cs="Times New Roman"/>
          <w:bCs/>
          <w:sz w:val="22"/>
          <w:szCs w:val="22"/>
        </w:rPr>
      </w:pPr>
      <w:r w:rsidRPr="00596175">
        <w:rPr>
          <w:rFonts w:ascii="Times New Roman" w:hAnsi="Times New Roman" w:cs="Times New Roman"/>
          <w:bCs/>
          <w:sz w:val="22"/>
          <w:szCs w:val="22"/>
        </w:rPr>
        <w:t>вид зарегистрированного лица;</w:t>
      </w:r>
    </w:p>
    <w:p w:rsidR="00623D33" w:rsidRPr="00596175" w:rsidRDefault="00623D33" w:rsidP="00596175">
      <w:pPr>
        <w:numPr>
          <w:ilvl w:val="0"/>
          <w:numId w:val="65"/>
        </w:numPr>
        <w:tabs>
          <w:tab w:val="left" w:pos="993"/>
        </w:tabs>
        <w:ind w:firstLine="0"/>
        <w:jc w:val="both"/>
        <w:rPr>
          <w:rFonts w:ascii="Times New Roman" w:hAnsi="Times New Roman" w:cs="Times New Roman"/>
          <w:sz w:val="22"/>
          <w:szCs w:val="22"/>
        </w:rPr>
      </w:pPr>
      <w:r w:rsidRPr="00596175">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623D33" w:rsidRPr="00596175" w:rsidRDefault="00623D33" w:rsidP="00596175">
      <w:pPr>
        <w:numPr>
          <w:ilvl w:val="0"/>
          <w:numId w:val="65"/>
        </w:numPr>
        <w:tabs>
          <w:tab w:val="left" w:pos="993"/>
        </w:tabs>
        <w:ind w:firstLine="0"/>
        <w:jc w:val="both"/>
        <w:rPr>
          <w:rFonts w:ascii="Times New Roman" w:hAnsi="Times New Roman" w:cs="Times New Roman"/>
          <w:sz w:val="22"/>
          <w:szCs w:val="22"/>
        </w:rPr>
      </w:pPr>
      <w:r w:rsidRPr="00596175">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623D33" w:rsidRPr="00596175" w:rsidRDefault="00623D33" w:rsidP="00596175">
      <w:pPr>
        <w:pStyle w:val="a6"/>
        <w:spacing w:after="0"/>
        <w:ind w:firstLine="720"/>
        <w:rPr>
          <w:rFonts w:ascii="Times New Roman" w:hAnsi="Times New Roman" w:cs="Times New Roman"/>
          <w:bCs/>
          <w:sz w:val="22"/>
          <w:szCs w:val="22"/>
        </w:rPr>
      </w:pPr>
      <w:r w:rsidRPr="00596175">
        <w:rPr>
          <w:rFonts w:ascii="Times New Roman" w:hAnsi="Times New Roman" w:cs="Times New Roman"/>
          <w:bCs/>
          <w:sz w:val="22"/>
          <w:szCs w:val="22"/>
        </w:rPr>
        <w:t>Для  объединения лицевых счетов Регистратор осуществляет следующие действия:</w:t>
      </w:r>
    </w:p>
    <w:p w:rsidR="00623D33" w:rsidRPr="00596175" w:rsidRDefault="00623D33" w:rsidP="00596175">
      <w:pPr>
        <w:pStyle w:val="a6"/>
        <w:numPr>
          <w:ilvl w:val="0"/>
          <w:numId w:val="109"/>
        </w:numPr>
        <w:tabs>
          <w:tab w:val="left" w:pos="993"/>
        </w:tabs>
        <w:spacing w:after="0"/>
        <w:ind w:left="540" w:firstLine="180"/>
        <w:rPr>
          <w:rFonts w:ascii="Times New Roman" w:hAnsi="Times New Roman" w:cs="Times New Roman"/>
          <w:bCs/>
          <w:sz w:val="22"/>
          <w:szCs w:val="22"/>
        </w:rPr>
      </w:pPr>
      <w:r w:rsidRPr="00596175">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623D33" w:rsidRPr="00596175" w:rsidRDefault="00623D33" w:rsidP="00596175">
      <w:pPr>
        <w:numPr>
          <w:ilvl w:val="0"/>
          <w:numId w:val="109"/>
        </w:numPr>
        <w:tabs>
          <w:tab w:val="left" w:pos="993"/>
        </w:tabs>
        <w:ind w:left="540" w:firstLine="180"/>
        <w:jc w:val="both"/>
        <w:rPr>
          <w:rFonts w:ascii="Times New Roman" w:hAnsi="Times New Roman" w:cs="Times New Roman"/>
          <w:bCs/>
          <w:sz w:val="22"/>
          <w:szCs w:val="22"/>
        </w:rPr>
      </w:pPr>
      <w:r w:rsidRPr="00596175">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623D33" w:rsidRPr="00596175" w:rsidRDefault="00623D33" w:rsidP="00596175">
      <w:pPr>
        <w:ind w:left="540"/>
        <w:jc w:val="both"/>
        <w:rPr>
          <w:rFonts w:ascii="Times New Roman" w:hAnsi="Times New Roman" w:cs="Times New Roman"/>
          <w:sz w:val="22"/>
          <w:szCs w:val="22"/>
        </w:rPr>
      </w:pPr>
    </w:p>
    <w:p w:rsidR="00623D33" w:rsidRPr="00596175" w:rsidRDefault="00623D33" w:rsidP="00596175">
      <w:pPr>
        <w:pStyle w:val="af"/>
        <w:numPr>
          <w:ilvl w:val="1"/>
          <w:numId w:val="125"/>
        </w:numPr>
        <w:spacing w:before="0" w:after="0"/>
        <w:rPr>
          <w:rStyle w:val="it"/>
          <w:rFonts w:ascii="Times New Roman" w:hAnsi="Times New Roman" w:cs="Times New Roman"/>
          <w:b/>
          <w:bCs/>
          <w:iCs/>
          <w:sz w:val="22"/>
          <w:szCs w:val="22"/>
        </w:rPr>
      </w:pPr>
      <w:r w:rsidRPr="00596175">
        <w:rPr>
          <w:rStyle w:val="it"/>
          <w:rFonts w:ascii="Times New Roman" w:hAnsi="Times New Roman" w:cs="Times New Roman"/>
          <w:b/>
          <w:bCs/>
          <w:iCs/>
          <w:sz w:val="22"/>
          <w:szCs w:val="22"/>
        </w:rPr>
        <w:t>Закрытие лицевого счета</w:t>
      </w:r>
    </w:p>
    <w:p w:rsidR="00623D33" w:rsidRPr="00596175" w:rsidRDefault="00623D33" w:rsidP="00596175">
      <w:pPr>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623D33" w:rsidRPr="00596175" w:rsidRDefault="00623D33" w:rsidP="00596175">
      <w:pPr>
        <w:ind w:left="36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623D33" w:rsidRPr="00596175" w:rsidRDefault="00623D33" w:rsidP="00596175">
      <w:pPr>
        <w:ind w:left="36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623D33" w:rsidRPr="00596175" w:rsidRDefault="00623D33" w:rsidP="00596175">
      <w:pPr>
        <w:ind w:left="36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623D33" w:rsidRPr="00596175" w:rsidRDefault="00623D33" w:rsidP="00596175">
      <w:pPr>
        <w:ind w:left="360"/>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numPr>
          <w:ilvl w:val="0"/>
          <w:numId w:val="65"/>
        </w:numPr>
        <w:jc w:val="both"/>
        <w:rPr>
          <w:rFonts w:ascii="Times New Roman" w:hAnsi="Times New Roman" w:cs="Times New Roman"/>
          <w:sz w:val="22"/>
          <w:szCs w:val="22"/>
        </w:rPr>
      </w:pPr>
      <w:r w:rsidRPr="00596175">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623D33" w:rsidRPr="00596175" w:rsidRDefault="00623D33" w:rsidP="00596175">
      <w:pPr>
        <w:autoSpaceDE w:val="0"/>
        <w:ind w:firstLine="540"/>
        <w:jc w:val="both"/>
        <w:rPr>
          <w:rFonts w:ascii="Times New Roman" w:hAnsi="Times New Roman" w:cs="Times New Roman"/>
          <w:sz w:val="22"/>
          <w:szCs w:val="22"/>
        </w:rPr>
      </w:pPr>
    </w:p>
    <w:p w:rsidR="00623D33" w:rsidRPr="00596175" w:rsidRDefault="00623D33" w:rsidP="00596175">
      <w:pPr>
        <w:autoSpaceDE w:val="0"/>
        <w:ind w:firstLine="720"/>
        <w:jc w:val="both"/>
        <w:rPr>
          <w:rFonts w:ascii="Times New Roman" w:hAnsi="Times New Roman" w:cs="Times New Roman"/>
          <w:sz w:val="22"/>
          <w:szCs w:val="22"/>
        </w:rPr>
      </w:pPr>
      <w:r w:rsidRPr="00596175">
        <w:rPr>
          <w:rFonts w:ascii="Times New Roman" w:hAnsi="Times New Roman" w:cs="Times New Roman"/>
          <w:sz w:val="22"/>
          <w:szCs w:val="22"/>
        </w:rPr>
        <w:t>Лицевой счет может быть закрыт только в случае отсутствия на счете ценных бумаг.</w:t>
      </w:r>
    </w:p>
    <w:p w:rsidR="00623D33" w:rsidRPr="00596175" w:rsidRDefault="00623D33" w:rsidP="00596175">
      <w:pPr>
        <w:autoSpaceDE w:val="0"/>
        <w:ind w:firstLine="720"/>
        <w:jc w:val="both"/>
        <w:rPr>
          <w:rFonts w:ascii="Times New Roman" w:hAnsi="Times New Roman" w:cs="Times New Roman"/>
          <w:sz w:val="22"/>
          <w:szCs w:val="22"/>
        </w:rPr>
      </w:pPr>
      <w:r w:rsidRPr="00596175">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623D33" w:rsidRPr="00596175" w:rsidRDefault="00623D33" w:rsidP="00596175">
      <w:pPr>
        <w:pStyle w:val="31"/>
        <w:tabs>
          <w:tab w:val="left" w:pos="1080"/>
        </w:tabs>
        <w:ind w:left="360" w:firstLine="360"/>
        <w:rPr>
          <w:rFonts w:ascii="Times New Roman" w:hAnsi="Times New Roman" w:cs="Times New Roman"/>
          <w:bCs/>
          <w:sz w:val="22"/>
          <w:szCs w:val="22"/>
          <w:u w:val="none"/>
          <w:shd w:val="clear" w:color="auto" w:fill="00FFFF"/>
        </w:rPr>
      </w:pPr>
    </w:p>
    <w:p w:rsidR="00623D33" w:rsidRPr="00596175" w:rsidRDefault="00623D33" w:rsidP="00596175">
      <w:pPr>
        <w:pStyle w:val="af"/>
        <w:numPr>
          <w:ilvl w:val="1"/>
          <w:numId w:val="125"/>
        </w:numPr>
        <w:spacing w:before="0" w:after="0"/>
        <w:rPr>
          <w:rFonts w:ascii="Times New Roman" w:hAnsi="Times New Roman" w:cs="Times New Roman"/>
          <w:b/>
          <w:bCs/>
          <w:iCs/>
          <w:sz w:val="22"/>
          <w:szCs w:val="22"/>
        </w:rPr>
      </w:pPr>
      <w:r w:rsidRPr="00596175">
        <w:rPr>
          <w:rFonts w:ascii="Times New Roman" w:hAnsi="Times New Roman" w:cs="Times New Roman"/>
          <w:b/>
          <w:bCs/>
          <w:iCs/>
          <w:sz w:val="22"/>
          <w:szCs w:val="22"/>
        </w:rPr>
        <w:t>Предоставление информации из реестра</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w:t>
      </w:r>
      <w:r w:rsidRPr="00596175">
        <w:rPr>
          <w:rFonts w:ascii="Times New Roman" w:hAnsi="Times New Roman" w:cs="Times New Roman"/>
          <w:sz w:val="22"/>
          <w:szCs w:val="22"/>
        </w:rPr>
        <w:lastRenderedPageBreak/>
        <w:t>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В число лиц, имеющих право на получение информации из реестра, входят:</w:t>
      </w:r>
    </w:p>
    <w:p w:rsidR="00623D33" w:rsidRPr="00596175" w:rsidRDefault="00623D33" w:rsidP="00596175">
      <w:pPr>
        <w:numPr>
          <w:ilvl w:val="0"/>
          <w:numId w:val="110"/>
        </w:numPr>
        <w:jc w:val="both"/>
        <w:rPr>
          <w:rFonts w:ascii="Times New Roman" w:hAnsi="Times New Roman" w:cs="Times New Roman"/>
          <w:sz w:val="22"/>
          <w:szCs w:val="22"/>
        </w:rPr>
      </w:pPr>
      <w:r w:rsidRPr="00596175">
        <w:rPr>
          <w:rFonts w:ascii="Times New Roman" w:hAnsi="Times New Roman" w:cs="Times New Roman"/>
          <w:sz w:val="22"/>
          <w:szCs w:val="22"/>
        </w:rPr>
        <w:t>эмитент;</w:t>
      </w:r>
    </w:p>
    <w:p w:rsidR="00623D33" w:rsidRPr="00596175" w:rsidRDefault="00623D33" w:rsidP="00596175">
      <w:pPr>
        <w:numPr>
          <w:ilvl w:val="0"/>
          <w:numId w:val="110"/>
        </w:numPr>
        <w:jc w:val="both"/>
        <w:rPr>
          <w:rFonts w:ascii="Times New Roman" w:hAnsi="Times New Roman" w:cs="Times New Roman"/>
          <w:sz w:val="22"/>
          <w:szCs w:val="22"/>
        </w:rPr>
      </w:pPr>
      <w:r w:rsidRPr="00596175">
        <w:rPr>
          <w:rFonts w:ascii="Times New Roman" w:hAnsi="Times New Roman" w:cs="Times New Roman"/>
          <w:sz w:val="22"/>
          <w:szCs w:val="22"/>
        </w:rPr>
        <w:t>зарегистрированные лица или их уполномоченные представители;</w:t>
      </w:r>
    </w:p>
    <w:p w:rsidR="00623D33" w:rsidRPr="00596175" w:rsidRDefault="00623D33" w:rsidP="00596175">
      <w:pPr>
        <w:numPr>
          <w:ilvl w:val="0"/>
          <w:numId w:val="110"/>
        </w:numPr>
        <w:jc w:val="both"/>
        <w:rPr>
          <w:rFonts w:ascii="Times New Roman" w:hAnsi="Times New Roman" w:cs="Times New Roman"/>
          <w:sz w:val="22"/>
          <w:szCs w:val="22"/>
        </w:rPr>
      </w:pPr>
      <w:r w:rsidRPr="00596175">
        <w:rPr>
          <w:rFonts w:ascii="Times New Roman" w:hAnsi="Times New Roman" w:cs="Times New Roman"/>
          <w:sz w:val="22"/>
          <w:szCs w:val="22"/>
        </w:rPr>
        <w:t>уполномоченные представители государственных органов.</w:t>
      </w:r>
    </w:p>
    <w:p w:rsidR="00623D33" w:rsidRPr="00596175" w:rsidRDefault="00623D33" w:rsidP="00596175">
      <w:pPr>
        <w:pStyle w:val="a9"/>
        <w:tabs>
          <w:tab w:val="clear" w:pos="4677"/>
          <w:tab w:val="clear" w:pos="9355"/>
        </w:tabs>
        <w:rPr>
          <w:rFonts w:ascii="Times New Roman" w:hAnsi="Times New Roman" w:cs="Times New Roman"/>
          <w:b/>
          <w:bCs/>
          <w:iCs/>
          <w:sz w:val="22"/>
          <w:szCs w:val="22"/>
        </w:rPr>
      </w:pPr>
    </w:p>
    <w:p w:rsidR="00623D33" w:rsidRPr="00596175" w:rsidRDefault="00623D33" w:rsidP="00596175">
      <w:pPr>
        <w:pStyle w:val="a9"/>
        <w:numPr>
          <w:ilvl w:val="2"/>
          <w:numId w:val="125"/>
        </w:numPr>
        <w:tabs>
          <w:tab w:val="clear" w:pos="4677"/>
          <w:tab w:val="clear" w:pos="9355"/>
        </w:tabs>
        <w:rPr>
          <w:rStyle w:val="it"/>
          <w:rFonts w:ascii="Times New Roman" w:hAnsi="Times New Roman" w:cs="Times New Roman"/>
          <w:b/>
          <w:sz w:val="22"/>
          <w:szCs w:val="22"/>
        </w:rPr>
      </w:pPr>
      <w:r w:rsidRPr="00596175">
        <w:rPr>
          <w:rStyle w:val="it"/>
          <w:rFonts w:ascii="Times New Roman" w:hAnsi="Times New Roman" w:cs="Times New Roman"/>
          <w:b/>
          <w:sz w:val="22"/>
          <w:szCs w:val="22"/>
        </w:rPr>
        <w:t>Предоставление информации эмитенту</w:t>
      </w:r>
    </w:p>
    <w:p w:rsidR="00623D33" w:rsidRPr="00596175" w:rsidRDefault="00623D33" w:rsidP="00596175">
      <w:pPr>
        <w:pStyle w:val="af"/>
        <w:spacing w:before="0" w:after="0"/>
        <w:ind w:firstLine="720"/>
        <w:jc w:val="both"/>
        <w:rPr>
          <w:rFonts w:ascii="Times New Roman" w:hAnsi="Times New Roman" w:cs="Times New Roman"/>
          <w:sz w:val="22"/>
          <w:szCs w:val="22"/>
        </w:rPr>
      </w:pPr>
    </w:p>
    <w:p w:rsidR="00623D33" w:rsidRPr="00596175" w:rsidRDefault="00623D33" w:rsidP="00596175">
      <w:pPr>
        <w:pStyle w:val="af"/>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623D33" w:rsidRPr="00596175" w:rsidRDefault="00623D33" w:rsidP="00596175">
      <w:pPr>
        <w:pStyle w:val="af"/>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623D33" w:rsidRPr="00596175" w:rsidRDefault="00623D33" w:rsidP="00596175">
      <w:pPr>
        <w:pStyle w:val="af"/>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623D33" w:rsidRPr="00596175" w:rsidRDefault="00623D33" w:rsidP="00596175">
      <w:pPr>
        <w:pStyle w:val="af"/>
        <w:spacing w:before="0" w:after="0"/>
        <w:ind w:firstLine="720"/>
        <w:jc w:val="both"/>
        <w:rPr>
          <w:rFonts w:ascii="Times New Roman" w:hAnsi="Times New Roman" w:cs="Times New Roman"/>
          <w:sz w:val="22"/>
          <w:szCs w:val="22"/>
        </w:rPr>
      </w:pPr>
    </w:p>
    <w:p w:rsidR="00623D33" w:rsidRPr="00596175" w:rsidRDefault="00623D33" w:rsidP="00596175">
      <w:pPr>
        <w:numPr>
          <w:ilvl w:val="2"/>
          <w:numId w:val="125"/>
        </w:numPr>
        <w:rPr>
          <w:rStyle w:val="it"/>
          <w:rFonts w:ascii="Times New Roman" w:hAnsi="Times New Roman" w:cs="Times New Roman"/>
          <w:b/>
          <w:sz w:val="22"/>
          <w:szCs w:val="22"/>
        </w:rPr>
      </w:pPr>
      <w:r w:rsidRPr="00596175">
        <w:rPr>
          <w:rStyle w:val="it"/>
          <w:rFonts w:ascii="Times New Roman" w:hAnsi="Times New Roman" w:cs="Times New Roman"/>
          <w:b/>
          <w:sz w:val="22"/>
          <w:szCs w:val="22"/>
        </w:rPr>
        <w:t>Предоставление информации зарегистрированным лицам</w:t>
      </w:r>
    </w:p>
    <w:p w:rsidR="00623D33" w:rsidRPr="00596175" w:rsidRDefault="00623D33" w:rsidP="00596175">
      <w:pPr>
        <w:pStyle w:val="a6"/>
        <w:spacing w:after="0"/>
        <w:ind w:firstLine="720"/>
        <w:rPr>
          <w:rFonts w:ascii="Times New Roman" w:hAnsi="Times New Roman" w:cs="Times New Roman"/>
          <w:sz w:val="22"/>
          <w:szCs w:val="22"/>
        </w:rPr>
      </w:pPr>
    </w:p>
    <w:p w:rsidR="00623D33" w:rsidRPr="00596175" w:rsidRDefault="00623D33" w:rsidP="00596175">
      <w:pPr>
        <w:pStyle w:val="a6"/>
        <w:spacing w:after="0"/>
        <w:ind w:firstLine="720"/>
        <w:rPr>
          <w:rFonts w:ascii="Times New Roman" w:hAnsi="Times New Roman" w:cs="Times New Roman"/>
          <w:sz w:val="22"/>
          <w:szCs w:val="22"/>
        </w:rPr>
      </w:pPr>
      <w:r w:rsidRPr="00596175">
        <w:rPr>
          <w:rFonts w:ascii="Times New Roman" w:hAnsi="Times New Roman" w:cs="Times New Roman"/>
          <w:sz w:val="22"/>
          <w:szCs w:val="22"/>
        </w:rPr>
        <w:t>Зарегистрированное лицо имеет право получить информацию о:</w:t>
      </w:r>
    </w:p>
    <w:p w:rsidR="00623D33" w:rsidRPr="00596175" w:rsidRDefault="00623D33" w:rsidP="00596175">
      <w:pPr>
        <w:numPr>
          <w:ilvl w:val="0"/>
          <w:numId w:val="111"/>
        </w:numPr>
        <w:ind w:left="357" w:hanging="357"/>
        <w:jc w:val="both"/>
        <w:rPr>
          <w:rFonts w:ascii="Times New Roman" w:hAnsi="Times New Roman" w:cs="Times New Roman"/>
          <w:sz w:val="22"/>
          <w:szCs w:val="22"/>
        </w:rPr>
      </w:pPr>
      <w:r w:rsidRPr="00596175">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623D33" w:rsidRPr="00596175" w:rsidRDefault="00623D33" w:rsidP="00596175">
      <w:pPr>
        <w:numPr>
          <w:ilvl w:val="0"/>
          <w:numId w:val="111"/>
        </w:numPr>
        <w:ind w:left="357" w:hanging="357"/>
        <w:jc w:val="both"/>
        <w:rPr>
          <w:rFonts w:ascii="Times New Roman" w:hAnsi="Times New Roman" w:cs="Times New Roman"/>
          <w:sz w:val="22"/>
          <w:szCs w:val="22"/>
        </w:rPr>
      </w:pPr>
      <w:r w:rsidRPr="00596175">
        <w:rPr>
          <w:rFonts w:ascii="Times New Roman" w:hAnsi="Times New Roman" w:cs="Times New Roman"/>
          <w:sz w:val="22"/>
          <w:szCs w:val="22"/>
        </w:rPr>
        <w:t>всех записях на его лицевом счете;</w:t>
      </w:r>
    </w:p>
    <w:p w:rsidR="00623D33" w:rsidRPr="00596175" w:rsidRDefault="00623D33" w:rsidP="00596175">
      <w:pPr>
        <w:numPr>
          <w:ilvl w:val="0"/>
          <w:numId w:val="111"/>
        </w:numPr>
        <w:ind w:left="357" w:hanging="357"/>
        <w:jc w:val="both"/>
        <w:rPr>
          <w:rFonts w:ascii="Times New Roman" w:hAnsi="Times New Roman" w:cs="Times New Roman"/>
          <w:sz w:val="22"/>
          <w:szCs w:val="22"/>
        </w:rPr>
      </w:pPr>
      <w:r w:rsidRPr="00596175">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623D33" w:rsidRPr="00596175" w:rsidRDefault="00623D33" w:rsidP="00596175">
      <w:pPr>
        <w:numPr>
          <w:ilvl w:val="0"/>
          <w:numId w:val="111"/>
        </w:numPr>
        <w:ind w:left="357" w:hanging="357"/>
        <w:jc w:val="both"/>
        <w:rPr>
          <w:rFonts w:ascii="Times New Roman" w:hAnsi="Times New Roman" w:cs="Times New Roman"/>
          <w:sz w:val="22"/>
          <w:szCs w:val="22"/>
        </w:rPr>
      </w:pPr>
      <w:r w:rsidRPr="00596175">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623D33" w:rsidRPr="00596175" w:rsidRDefault="00623D33" w:rsidP="00596175">
      <w:pPr>
        <w:numPr>
          <w:ilvl w:val="0"/>
          <w:numId w:val="111"/>
        </w:numPr>
        <w:ind w:left="357" w:hanging="357"/>
        <w:jc w:val="both"/>
        <w:rPr>
          <w:rFonts w:ascii="Times New Roman" w:hAnsi="Times New Roman" w:cs="Times New Roman"/>
          <w:sz w:val="22"/>
          <w:szCs w:val="22"/>
        </w:rPr>
      </w:pPr>
      <w:r w:rsidRPr="00596175">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623D33" w:rsidRPr="00596175" w:rsidRDefault="00623D33" w:rsidP="00596175">
      <w:pPr>
        <w:numPr>
          <w:ilvl w:val="0"/>
          <w:numId w:val="111"/>
        </w:numPr>
        <w:ind w:left="357" w:hanging="357"/>
        <w:jc w:val="both"/>
        <w:rPr>
          <w:rFonts w:ascii="Times New Roman" w:hAnsi="Times New Roman" w:cs="Times New Roman"/>
          <w:sz w:val="22"/>
          <w:szCs w:val="22"/>
        </w:rPr>
      </w:pPr>
      <w:r w:rsidRPr="00596175">
        <w:rPr>
          <w:rFonts w:ascii="Times New Roman" w:hAnsi="Times New Roman" w:cs="Times New Roman"/>
          <w:sz w:val="22"/>
          <w:szCs w:val="22"/>
        </w:rPr>
        <w:t>других данных в соответствии с законодательством Российской Федерации.</w:t>
      </w:r>
    </w:p>
    <w:p w:rsidR="00623D33" w:rsidRPr="00596175" w:rsidRDefault="00623D33" w:rsidP="00596175">
      <w:pPr>
        <w:rPr>
          <w:rFonts w:ascii="Times New Roman" w:hAnsi="Times New Roman" w:cs="Times New Roman"/>
          <w:sz w:val="22"/>
          <w:szCs w:val="22"/>
        </w:rPr>
      </w:pPr>
    </w:p>
    <w:p w:rsidR="00623D33" w:rsidRPr="00596175" w:rsidRDefault="00623D33" w:rsidP="00596175">
      <w:pPr>
        <w:pStyle w:val="af"/>
        <w:tabs>
          <w:tab w:val="left" w:pos="900"/>
        </w:tabs>
        <w:spacing w:before="0" w:after="0"/>
        <w:ind w:firstLine="720"/>
        <w:jc w:val="both"/>
        <w:rPr>
          <w:rFonts w:ascii="Times New Roman" w:hAnsi="Times New Roman" w:cs="Times New Roman"/>
          <w:sz w:val="22"/>
          <w:szCs w:val="22"/>
          <w:u w:val="single"/>
        </w:rPr>
      </w:pPr>
      <w:r w:rsidRPr="00596175">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623D33" w:rsidRPr="00596175" w:rsidRDefault="00623D33" w:rsidP="00596175">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96175">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623D33" w:rsidRPr="00596175" w:rsidRDefault="00623D33" w:rsidP="00596175">
      <w:pPr>
        <w:pStyle w:val="af"/>
        <w:tabs>
          <w:tab w:val="left" w:pos="1314"/>
        </w:tabs>
        <w:spacing w:before="0" w:after="0"/>
        <w:ind w:left="414"/>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pStyle w:val="af"/>
        <w:numPr>
          <w:ilvl w:val="0"/>
          <w:numId w:val="112"/>
        </w:numPr>
        <w:tabs>
          <w:tab w:val="left" w:pos="900"/>
        </w:tabs>
        <w:spacing w:before="0" w:after="0"/>
        <w:jc w:val="both"/>
        <w:rPr>
          <w:rFonts w:ascii="Times New Roman" w:hAnsi="Times New Roman" w:cs="Times New Roman"/>
          <w:sz w:val="22"/>
          <w:szCs w:val="22"/>
        </w:rPr>
      </w:pPr>
      <w:r w:rsidRPr="00596175">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623D33" w:rsidRPr="00596175" w:rsidRDefault="00623D33" w:rsidP="00596175">
      <w:pPr>
        <w:pStyle w:val="af"/>
        <w:tabs>
          <w:tab w:val="left" w:pos="1314"/>
        </w:tabs>
        <w:spacing w:before="0" w:after="0"/>
        <w:ind w:left="414"/>
        <w:jc w:val="both"/>
        <w:rPr>
          <w:rFonts w:ascii="Times New Roman" w:hAnsi="Times New Roman" w:cs="Times New Roman"/>
          <w:sz w:val="22"/>
          <w:szCs w:val="22"/>
        </w:rPr>
      </w:pPr>
      <w:r w:rsidRPr="00596175">
        <w:rPr>
          <w:rFonts w:ascii="Times New Roman" w:hAnsi="Times New Roman" w:cs="Times New Roman"/>
          <w:sz w:val="22"/>
          <w:szCs w:val="22"/>
        </w:rPr>
        <w:t>или</w:t>
      </w:r>
    </w:p>
    <w:p w:rsidR="00623D33" w:rsidRPr="00596175" w:rsidRDefault="00623D33" w:rsidP="00596175">
      <w:pPr>
        <w:pStyle w:val="af"/>
        <w:numPr>
          <w:ilvl w:val="0"/>
          <w:numId w:val="112"/>
        </w:numPr>
        <w:tabs>
          <w:tab w:val="left" w:pos="900"/>
        </w:tabs>
        <w:spacing w:before="0" w:after="0"/>
        <w:jc w:val="both"/>
        <w:rPr>
          <w:rFonts w:ascii="Times New Roman" w:hAnsi="Times New Roman" w:cs="Times New Roman"/>
          <w:sz w:val="22"/>
          <w:szCs w:val="22"/>
        </w:rPr>
      </w:pPr>
      <w:r w:rsidRPr="00596175">
        <w:rPr>
          <w:rFonts w:ascii="Times New Roman" w:hAnsi="Times New Roman" w:cs="Times New Roman"/>
          <w:sz w:val="22"/>
          <w:szCs w:val="22"/>
        </w:rPr>
        <w:t>запроса в произвольной письменной форме.</w:t>
      </w:r>
    </w:p>
    <w:p w:rsidR="00623D33" w:rsidRPr="00596175" w:rsidRDefault="00623D33" w:rsidP="00596175">
      <w:pPr>
        <w:pStyle w:val="af"/>
        <w:tabs>
          <w:tab w:val="left" w:pos="1314"/>
        </w:tabs>
        <w:spacing w:before="0" w:after="0"/>
        <w:ind w:left="414"/>
        <w:jc w:val="both"/>
        <w:rPr>
          <w:rFonts w:ascii="Times New Roman" w:hAnsi="Times New Roman" w:cs="Times New Roman"/>
          <w:sz w:val="22"/>
          <w:szCs w:val="22"/>
          <w:shd w:val="clear" w:color="auto" w:fill="00FFFF"/>
        </w:rPr>
      </w:pPr>
    </w:p>
    <w:p w:rsidR="00623D33" w:rsidRPr="00596175" w:rsidRDefault="00623D33" w:rsidP="00596175">
      <w:pPr>
        <w:pStyle w:val="af"/>
        <w:tabs>
          <w:tab w:val="left" w:pos="900"/>
        </w:tabs>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96175">
        <w:rPr>
          <w:rFonts w:ascii="Times New Roman" w:hAnsi="Times New Roman" w:cs="Times New Roman"/>
          <w:sz w:val="22"/>
          <w:szCs w:val="22"/>
        </w:rPr>
        <w:t>:</w:t>
      </w:r>
    </w:p>
    <w:p w:rsidR="00623D33" w:rsidRPr="00596175" w:rsidRDefault="00623D33" w:rsidP="00596175">
      <w:pPr>
        <w:pStyle w:val="af"/>
        <w:tabs>
          <w:tab w:val="left" w:pos="900"/>
        </w:tabs>
        <w:spacing w:before="0" w:after="0"/>
        <w:jc w:val="both"/>
        <w:rPr>
          <w:rFonts w:ascii="Times New Roman" w:hAnsi="Times New Roman" w:cs="Times New Roman"/>
          <w:sz w:val="22"/>
          <w:szCs w:val="22"/>
        </w:rPr>
      </w:pPr>
    </w:p>
    <w:p w:rsidR="00623D33" w:rsidRPr="00596175" w:rsidRDefault="00623D33" w:rsidP="00596175">
      <w:pPr>
        <w:pStyle w:val="af"/>
        <w:tabs>
          <w:tab w:val="left" w:pos="900"/>
        </w:tabs>
        <w:spacing w:before="0" w:after="0"/>
        <w:ind w:firstLine="720"/>
        <w:jc w:val="both"/>
        <w:rPr>
          <w:rFonts w:ascii="Times New Roman" w:hAnsi="Times New Roman" w:cs="Times New Roman"/>
          <w:sz w:val="22"/>
          <w:szCs w:val="22"/>
        </w:rPr>
      </w:pPr>
      <w:r w:rsidRPr="00596175">
        <w:rPr>
          <w:rFonts w:ascii="Times New Roman" w:hAnsi="Times New Roman" w:cs="Times New Roman"/>
          <w:sz w:val="22"/>
          <w:szCs w:val="22"/>
        </w:rPr>
        <w:t>Информация предоставляется в виде следующих документов:</w:t>
      </w:r>
    </w:p>
    <w:p w:rsidR="00623D33" w:rsidRPr="00596175" w:rsidRDefault="00623D33" w:rsidP="00596175">
      <w:pPr>
        <w:numPr>
          <w:ilvl w:val="0"/>
          <w:numId w:val="113"/>
        </w:numPr>
        <w:jc w:val="both"/>
        <w:rPr>
          <w:rFonts w:ascii="Times New Roman" w:hAnsi="Times New Roman" w:cs="Times New Roman"/>
          <w:sz w:val="22"/>
          <w:szCs w:val="22"/>
        </w:rPr>
      </w:pPr>
      <w:r w:rsidRPr="00596175">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623D33" w:rsidRPr="00596175" w:rsidRDefault="00623D33" w:rsidP="00596175">
      <w:pPr>
        <w:numPr>
          <w:ilvl w:val="0"/>
          <w:numId w:val="113"/>
        </w:numPr>
        <w:jc w:val="both"/>
        <w:rPr>
          <w:rFonts w:ascii="Times New Roman" w:hAnsi="Times New Roman" w:cs="Times New Roman"/>
          <w:sz w:val="22"/>
          <w:szCs w:val="22"/>
        </w:rPr>
      </w:pPr>
      <w:r w:rsidRPr="00596175">
        <w:rPr>
          <w:rFonts w:ascii="Times New Roman" w:hAnsi="Times New Roman" w:cs="Times New Roman"/>
          <w:sz w:val="22"/>
          <w:szCs w:val="22"/>
        </w:rPr>
        <w:lastRenderedPageBreak/>
        <w:t>Уведомление о выполнении операции в реестре, содержащее информацию, указанную в п.3.2.22 настоящих Правил.</w:t>
      </w:r>
    </w:p>
    <w:p w:rsidR="00623D33" w:rsidRPr="00596175" w:rsidRDefault="00623D33" w:rsidP="00596175">
      <w:pPr>
        <w:numPr>
          <w:ilvl w:val="0"/>
          <w:numId w:val="113"/>
        </w:numPr>
        <w:jc w:val="both"/>
        <w:rPr>
          <w:rFonts w:ascii="Times New Roman" w:hAnsi="Times New Roman" w:cs="Times New Roman"/>
          <w:sz w:val="22"/>
          <w:szCs w:val="22"/>
        </w:rPr>
      </w:pPr>
      <w:r w:rsidRPr="00596175">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623D33" w:rsidRPr="00596175" w:rsidRDefault="00623D33" w:rsidP="00596175">
      <w:pPr>
        <w:numPr>
          <w:ilvl w:val="0"/>
          <w:numId w:val="113"/>
        </w:numPr>
        <w:jc w:val="both"/>
        <w:rPr>
          <w:rFonts w:ascii="Times New Roman" w:hAnsi="Times New Roman" w:cs="Times New Roman"/>
          <w:sz w:val="22"/>
          <w:szCs w:val="22"/>
        </w:rPr>
      </w:pPr>
      <w:r w:rsidRPr="00596175">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623D33" w:rsidRPr="00596175" w:rsidRDefault="00623D33" w:rsidP="00596175">
      <w:pPr>
        <w:numPr>
          <w:ilvl w:val="0"/>
          <w:numId w:val="113"/>
        </w:numPr>
        <w:jc w:val="both"/>
        <w:rPr>
          <w:rFonts w:ascii="Times New Roman" w:hAnsi="Times New Roman" w:cs="Times New Roman"/>
          <w:sz w:val="22"/>
          <w:szCs w:val="22"/>
        </w:rPr>
      </w:pPr>
      <w:r w:rsidRPr="00596175">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623D33" w:rsidRPr="00596175" w:rsidRDefault="00623D33" w:rsidP="00596175">
      <w:pPr>
        <w:numPr>
          <w:ilvl w:val="0"/>
          <w:numId w:val="113"/>
        </w:numPr>
        <w:jc w:val="both"/>
        <w:rPr>
          <w:rFonts w:ascii="Times New Roman" w:hAnsi="Times New Roman" w:cs="Times New Roman"/>
          <w:sz w:val="22"/>
          <w:szCs w:val="22"/>
        </w:rPr>
      </w:pPr>
      <w:r w:rsidRPr="00596175">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623D33" w:rsidRPr="00596175" w:rsidRDefault="00623D33" w:rsidP="00596175">
      <w:pPr>
        <w:numPr>
          <w:ilvl w:val="0"/>
          <w:numId w:val="113"/>
        </w:numPr>
        <w:jc w:val="both"/>
        <w:rPr>
          <w:rFonts w:ascii="Times New Roman" w:hAnsi="Times New Roman" w:cs="Times New Roman"/>
          <w:sz w:val="22"/>
          <w:szCs w:val="22"/>
        </w:rPr>
      </w:pPr>
      <w:r w:rsidRPr="00596175">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623D33" w:rsidRPr="00596175" w:rsidRDefault="00623D33" w:rsidP="00596175">
      <w:pPr>
        <w:numPr>
          <w:ilvl w:val="0"/>
          <w:numId w:val="113"/>
        </w:numPr>
        <w:jc w:val="both"/>
        <w:rPr>
          <w:rFonts w:ascii="Times New Roman" w:hAnsi="Times New Roman" w:cs="Times New Roman"/>
          <w:sz w:val="22"/>
          <w:szCs w:val="22"/>
        </w:rPr>
      </w:pPr>
      <w:r w:rsidRPr="00596175">
        <w:rPr>
          <w:rFonts w:ascii="Times New Roman" w:hAnsi="Times New Roman" w:cs="Times New Roman"/>
          <w:sz w:val="22"/>
          <w:szCs w:val="22"/>
        </w:rPr>
        <w:t xml:space="preserve">Ответ на запрос в произвольной письменной форме. </w:t>
      </w:r>
    </w:p>
    <w:p w:rsidR="00623D33" w:rsidRPr="00596175" w:rsidRDefault="00623D33" w:rsidP="00596175">
      <w:pPr>
        <w:pStyle w:val="af"/>
        <w:numPr>
          <w:ilvl w:val="2"/>
          <w:numId w:val="125"/>
        </w:numPr>
        <w:tabs>
          <w:tab w:val="left" w:pos="993"/>
        </w:tabs>
        <w:spacing w:before="0" w:after="0"/>
        <w:rPr>
          <w:rStyle w:val="it"/>
          <w:rFonts w:ascii="Times New Roman" w:hAnsi="Times New Roman" w:cs="Times New Roman"/>
          <w:b/>
          <w:sz w:val="22"/>
          <w:szCs w:val="22"/>
        </w:rPr>
      </w:pPr>
      <w:r w:rsidRPr="00596175">
        <w:rPr>
          <w:rStyle w:val="it"/>
          <w:rFonts w:ascii="Times New Roman" w:hAnsi="Times New Roman" w:cs="Times New Roman"/>
          <w:b/>
          <w:sz w:val="22"/>
          <w:szCs w:val="22"/>
        </w:rPr>
        <w:t>Предоставление информации представителям государственных органов</w:t>
      </w:r>
    </w:p>
    <w:p w:rsidR="00623D33" w:rsidRPr="00596175" w:rsidRDefault="00623D33" w:rsidP="00596175">
      <w:pPr>
        <w:ind w:left="360" w:firstLine="360"/>
        <w:jc w:val="both"/>
        <w:rPr>
          <w:rFonts w:ascii="Times New Roman" w:hAnsi="Times New Roman" w:cs="Times New Roman"/>
          <w:sz w:val="22"/>
          <w:szCs w:val="22"/>
        </w:rPr>
      </w:pPr>
      <w:r w:rsidRPr="00596175">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623D33" w:rsidRPr="00596175" w:rsidRDefault="00623D33" w:rsidP="00596175">
      <w:pPr>
        <w:ind w:left="360" w:firstLine="360"/>
        <w:jc w:val="both"/>
        <w:rPr>
          <w:rFonts w:ascii="Times New Roman" w:hAnsi="Times New Roman" w:cs="Times New Roman"/>
          <w:sz w:val="22"/>
          <w:szCs w:val="22"/>
        </w:rPr>
      </w:pPr>
      <w:r w:rsidRPr="00596175">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623D33" w:rsidRPr="00596175" w:rsidRDefault="00623D33" w:rsidP="00596175">
      <w:pPr>
        <w:ind w:left="360"/>
        <w:rPr>
          <w:rFonts w:ascii="Times New Roman" w:hAnsi="Times New Roman" w:cs="Times New Roman"/>
          <w:sz w:val="22"/>
          <w:szCs w:val="22"/>
        </w:rPr>
      </w:pPr>
    </w:p>
    <w:p w:rsidR="00623D33" w:rsidRPr="00AD3F04" w:rsidRDefault="00623D33" w:rsidP="00596175">
      <w:pPr>
        <w:pStyle w:val="32"/>
        <w:numPr>
          <w:ilvl w:val="2"/>
          <w:numId w:val="125"/>
        </w:numPr>
        <w:tabs>
          <w:tab w:val="clear" w:pos="2693"/>
          <w:tab w:val="left" w:pos="993"/>
        </w:tabs>
        <w:ind w:left="0" w:firstLine="0"/>
        <w:rPr>
          <w:rFonts w:ascii="Times New Roman" w:hAnsi="Times New Roman" w:cs="Times New Roman"/>
          <w:b/>
          <w:szCs w:val="22"/>
        </w:rPr>
      </w:pPr>
      <w:r w:rsidRPr="00AD3F04">
        <w:rPr>
          <w:rFonts w:ascii="Times New Roman" w:hAnsi="Times New Roman" w:cs="Times New Roman"/>
          <w:b/>
          <w:szCs w:val="22"/>
        </w:rPr>
        <w:t>Предоставление информации нотариусам</w:t>
      </w:r>
    </w:p>
    <w:p w:rsidR="00623D33" w:rsidRPr="00596175" w:rsidRDefault="00623D33" w:rsidP="00596175">
      <w:pPr>
        <w:pStyle w:val="32"/>
        <w:tabs>
          <w:tab w:val="left" w:pos="0"/>
        </w:tabs>
        <w:ind w:left="0" w:firstLine="720"/>
        <w:rPr>
          <w:rFonts w:ascii="Times New Roman" w:hAnsi="Times New Roman" w:cs="Times New Roman"/>
          <w:szCs w:val="22"/>
        </w:rPr>
      </w:pPr>
      <w:r w:rsidRPr="00596175">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623D33" w:rsidRPr="00596175" w:rsidRDefault="00623D33" w:rsidP="00596175">
      <w:pPr>
        <w:pStyle w:val="32"/>
        <w:tabs>
          <w:tab w:val="left" w:pos="0"/>
        </w:tabs>
        <w:ind w:left="0" w:firstLine="720"/>
        <w:rPr>
          <w:rFonts w:ascii="Times New Roman" w:hAnsi="Times New Roman" w:cs="Times New Roman"/>
          <w:szCs w:val="22"/>
        </w:rPr>
      </w:pPr>
      <w:r w:rsidRPr="00596175">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623D33" w:rsidRPr="00596175" w:rsidRDefault="00623D33" w:rsidP="00596175">
      <w:pPr>
        <w:ind w:left="360" w:firstLine="360"/>
        <w:jc w:val="both"/>
        <w:rPr>
          <w:rFonts w:ascii="Times New Roman" w:hAnsi="Times New Roman" w:cs="Times New Roman"/>
          <w:sz w:val="22"/>
          <w:szCs w:val="22"/>
        </w:rPr>
      </w:pPr>
    </w:p>
    <w:p w:rsidR="00623D33" w:rsidRPr="00236E5F" w:rsidRDefault="00623D33" w:rsidP="00236E5F">
      <w:pPr>
        <w:pStyle w:val="32"/>
        <w:numPr>
          <w:ilvl w:val="1"/>
          <w:numId w:val="125"/>
        </w:numPr>
        <w:tabs>
          <w:tab w:val="clear" w:pos="2693"/>
          <w:tab w:val="left" w:pos="993"/>
        </w:tabs>
        <w:rPr>
          <w:rFonts w:ascii="Times New Roman" w:hAnsi="Times New Roman" w:cs="Times New Roman"/>
          <w:b/>
          <w:szCs w:val="22"/>
        </w:rPr>
      </w:pPr>
      <w:r w:rsidRPr="00236E5F">
        <w:rPr>
          <w:rFonts w:ascii="Times New Roman" w:hAnsi="Times New Roman" w:cs="Times New Roman"/>
          <w:b/>
          <w:szCs w:val="22"/>
        </w:rPr>
        <w:t>Порядок исправления ошибок, допущенных Регистратором</w:t>
      </w:r>
    </w:p>
    <w:p w:rsidR="00AD3F04" w:rsidRPr="00236E5F" w:rsidRDefault="00623D33" w:rsidP="00AD3F04">
      <w:pPr>
        <w:pStyle w:val="af"/>
        <w:spacing w:before="0" w:after="0"/>
        <w:ind w:firstLine="720"/>
        <w:rPr>
          <w:rStyle w:val="it"/>
          <w:rFonts w:ascii="Times New Roman" w:hAnsi="Times New Roman" w:cs="Times New Roman"/>
          <w:sz w:val="22"/>
          <w:szCs w:val="22"/>
        </w:rPr>
      </w:pPr>
      <w:r w:rsidRPr="00596175">
        <w:rPr>
          <w:rStyle w:val="it"/>
          <w:rFonts w:ascii="Times New Roman" w:hAnsi="Times New Roman" w:cs="Times New Roman"/>
          <w:sz w:val="22"/>
          <w:szCs w:val="22"/>
        </w:rPr>
        <w:t>При обнаружении ошибок  не допускается аннулирование ошибочных записей.</w:t>
      </w:r>
    </w:p>
    <w:p w:rsidR="00104C76" w:rsidRPr="00236E5F" w:rsidRDefault="00623D33" w:rsidP="00236E5F">
      <w:pPr>
        <w:pStyle w:val="32"/>
        <w:numPr>
          <w:ilvl w:val="2"/>
          <w:numId w:val="125"/>
        </w:numPr>
        <w:tabs>
          <w:tab w:val="clear" w:pos="2693"/>
          <w:tab w:val="left" w:pos="993"/>
        </w:tabs>
        <w:rPr>
          <w:rFonts w:ascii="Times New Roman" w:hAnsi="Times New Roman" w:cs="Times New Roman"/>
          <w:szCs w:val="22"/>
        </w:rPr>
      </w:pPr>
      <w:r w:rsidRPr="00236E5F">
        <w:rPr>
          <w:rFonts w:ascii="Times New Roman" w:hAnsi="Times New Roman" w:cs="Times New Roman"/>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104C76" w:rsidRPr="00104C76" w:rsidRDefault="00623D33" w:rsidP="00236E5F">
      <w:pPr>
        <w:pStyle w:val="32"/>
        <w:numPr>
          <w:ilvl w:val="2"/>
          <w:numId w:val="125"/>
        </w:numPr>
        <w:tabs>
          <w:tab w:val="clear" w:pos="2693"/>
          <w:tab w:val="left" w:pos="993"/>
        </w:tabs>
        <w:rPr>
          <w:rFonts w:ascii="Times New Roman" w:hAnsi="Times New Roman" w:cs="Times New Roman"/>
          <w:szCs w:val="22"/>
        </w:rPr>
      </w:pPr>
      <w:r w:rsidRPr="00236E5F">
        <w:rPr>
          <w:rFonts w:ascii="Times New Roman" w:hAnsi="Times New Roman" w:cs="Times New Roman"/>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w:t>
      </w:r>
    </w:p>
    <w:p w:rsidR="00623D33" w:rsidRPr="00104C76" w:rsidRDefault="00623D33" w:rsidP="00236E5F">
      <w:pPr>
        <w:pStyle w:val="32"/>
        <w:numPr>
          <w:ilvl w:val="2"/>
          <w:numId w:val="125"/>
        </w:numPr>
        <w:tabs>
          <w:tab w:val="clear" w:pos="2693"/>
          <w:tab w:val="left" w:pos="993"/>
        </w:tabs>
        <w:rPr>
          <w:rFonts w:ascii="Times New Roman" w:hAnsi="Times New Roman" w:cs="Times New Roman"/>
          <w:szCs w:val="22"/>
        </w:rPr>
      </w:pPr>
      <w:r w:rsidRPr="00236E5F">
        <w:rPr>
          <w:rFonts w:ascii="Times New Roman" w:hAnsi="Times New Roman" w:cs="Times New Roman"/>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104C76">
        <w:rPr>
          <w:rFonts w:ascii="Times New Roman" w:hAnsi="Times New Roman" w:cs="Times New Roman"/>
          <w:szCs w:val="22"/>
        </w:rPr>
        <w:t xml:space="preserve"> </w:t>
      </w:r>
    </w:p>
    <w:p w:rsidR="00623D33" w:rsidRPr="00596175" w:rsidRDefault="00623D33" w:rsidP="00596175">
      <w:pPr>
        <w:numPr>
          <w:ilvl w:val="1"/>
          <w:numId w:val="114"/>
        </w:numPr>
        <w:ind w:left="900" w:firstLine="0"/>
        <w:jc w:val="both"/>
        <w:rPr>
          <w:rFonts w:ascii="Times New Roman" w:hAnsi="Times New Roman" w:cs="Times New Roman"/>
          <w:sz w:val="22"/>
          <w:szCs w:val="22"/>
        </w:rPr>
      </w:pPr>
      <w:r w:rsidRPr="00596175">
        <w:rPr>
          <w:rFonts w:ascii="Times New Roman" w:hAnsi="Times New Roman" w:cs="Times New Roman"/>
          <w:sz w:val="22"/>
          <w:szCs w:val="22"/>
        </w:rPr>
        <w:t xml:space="preserve">одновременно с составлением Акта об обнаружении ошибки или </w:t>
      </w:r>
      <w:r w:rsidRPr="00596175">
        <w:rPr>
          <w:rStyle w:val="it"/>
          <w:rFonts w:ascii="Times New Roman" w:hAnsi="Times New Roman" w:cs="Times New Roman"/>
          <w:sz w:val="22"/>
          <w:szCs w:val="22"/>
        </w:rPr>
        <w:t>Акта об обнаружении и исправлении ошибки</w:t>
      </w:r>
      <w:r w:rsidRPr="00596175">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w:t>
      </w:r>
      <w:r w:rsidRPr="00596175">
        <w:rPr>
          <w:rFonts w:ascii="Times New Roman" w:hAnsi="Times New Roman" w:cs="Times New Roman"/>
          <w:sz w:val="22"/>
          <w:szCs w:val="22"/>
        </w:rPr>
        <w:lastRenderedPageBreak/>
        <w:t xml:space="preserve">ее устранения; </w:t>
      </w:r>
    </w:p>
    <w:p w:rsidR="00623D33" w:rsidRPr="00104C76" w:rsidRDefault="00623D33" w:rsidP="00596175">
      <w:pPr>
        <w:numPr>
          <w:ilvl w:val="1"/>
          <w:numId w:val="114"/>
        </w:numPr>
        <w:ind w:left="900" w:firstLine="0"/>
        <w:jc w:val="both"/>
        <w:rPr>
          <w:rFonts w:ascii="Times New Roman" w:hAnsi="Times New Roman" w:cs="Times New Roman"/>
          <w:sz w:val="22"/>
          <w:szCs w:val="22"/>
        </w:rPr>
      </w:pPr>
      <w:r w:rsidRPr="00596175">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104C76" w:rsidRPr="00596175" w:rsidRDefault="00104C76" w:rsidP="00104C76">
      <w:pPr>
        <w:ind w:left="900"/>
        <w:jc w:val="both"/>
        <w:rPr>
          <w:rFonts w:ascii="Times New Roman" w:hAnsi="Times New Roman" w:cs="Times New Roman"/>
          <w:sz w:val="22"/>
          <w:szCs w:val="22"/>
        </w:rPr>
      </w:pPr>
    </w:p>
    <w:p w:rsidR="00623D33" w:rsidRPr="00596175" w:rsidRDefault="00623D33" w:rsidP="00236E5F">
      <w:pPr>
        <w:pStyle w:val="af"/>
        <w:numPr>
          <w:ilvl w:val="0"/>
          <w:numId w:val="129"/>
        </w:numPr>
        <w:spacing w:before="0" w:after="0"/>
        <w:jc w:val="both"/>
        <w:rPr>
          <w:rStyle w:val="rel"/>
          <w:rFonts w:ascii="Times New Roman" w:hAnsi="Times New Roman" w:cs="Times New Roman"/>
          <w:b/>
          <w:sz w:val="22"/>
          <w:szCs w:val="22"/>
        </w:rPr>
      </w:pPr>
      <w:r w:rsidRPr="00596175">
        <w:rPr>
          <w:rStyle w:val="rel"/>
          <w:rFonts w:ascii="Times New Roman" w:hAnsi="Times New Roman" w:cs="Times New Roman"/>
          <w:b/>
          <w:sz w:val="22"/>
          <w:szCs w:val="22"/>
        </w:rPr>
        <w:t xml:space="preserve">Действия Регистратора в случае утраты данных реестра </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623D33" w:rsidRPr="00596175" w:rsidRDefault="00623D33" w:rsidP="00596175">
      <w:pPr>
        <w:numPr>
          <w:ilvl w:val="0"/>
          <w:numId w:val="115"/>
        </w:numPr>
        <w:jc w:val="both"/>
        <w:rPr>
          <w:rFonts w:ascii="Times New Roman" w:hAnsi="Times New Roman" w:cs="Times New Roman"/>
          <w:sz w:val="22"/>
          <w:szCs w:val="22"/>
        </w:rPr>
      </w:pPr>
      <w:r w:rsidRPr="00596175">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623D33" w:rsidRPr="00596175" w:rsidRDefault="00623D33" w:rsidP="00596175">
      <w:pPr>
        <w:numPr>
          <w:ilvl w:val="0"/>
          <w:numId w:val="115"/>
        </w:numPr>
        <w:jc w:val="both"/>
        <w:rPr>
          <w:rFonts w:ascii="Times New Roman" w:hAnsi="Times New Roman" w:cs="Times New Roman"/>
          <w:sz w:val="22"/>
          <w:szCs w:val="22"/>
        </w:rPr>
      </w:pPr>
      <w:r w:rsidRPr="00596175">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623D33" w:rsidRPr="00596175" w:rsidRDefault="00623D33" w:rsidP="00596175">
      <w:pPr>
        <w:numPr>
          <w:ilvl w:val="0"/>
          <w:numId w:val="115"/>
        </w:numPr>
        <w:jc w:val="both"/>
        <w:rPr>
          <w:rFonts w:ascii="Times New Roman" w:hAnsi="Times New Roman" w:cs="Times New Roman"/>
          <w:sz w:val="22"/>
          <w:szCs w:val="22"/>
        </w:rPr>
      </w:pPr>
      <w:r w:rsidRPr="00596175">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96175">
        <w:rPr>
          <w:rStyle w:val="zag"/>
          <w:rFonts w:ascii="Times New Roman" w:hAnsi="Times New Roman" w:cs="Times New Roman"/>
          <w:iCs/>
          <w:sz w:val="22"/>
          <w:szCs w:val="22"/>
        </w:rPr>
        <w:t> </w:t>
      </w:r>
      <w:r w:rsidRPr="00596175">
        <w:rPr>
          <w:rFonts w:ascii="Times New Roman" w:hAnsi="Times New Roman" w:cs="Times New Roman"/>
          <w:sz w:val="22"/>
          <w:szCs w:val="22"/>
        </w:rPr>
        <w:t xml:space="preserve"> утраты.</w:t>
      </w:r>
    </w:p>
    <w:p w:rsidR="00623D33" w:rsidRPr="00596175" w:rsidRDefault="00623D33" w:rsidP="00596175">
      <w:pPr>
        <w:ind w:left="360"/>
        <w:jc w:val="both"/>
        <w:rPr>
          <w:rFonts w:ascii="Times New Roman" w:hAnsi="Times New Roman" w:cs="Times New Roman"/>
          <w:sz w:val="22"/>
          <w:szCs w:val="22"/>
        </w:rPr>
      </w:pPr>
    </w:p>
    <w:p w:rsidR="00104C76" w:rsidRPr="00104C76" w:rsidRDefault="00623D33" w:rsidP="00236E5F">
      <w:pPr>
        <w:numPr>
          <w:ilvl w:val="0"/>
          <w:numId w:val="129"/>
        </w:numPr>
        <w:jc w:val="both"/>
        <w:rPr>
          <w:rFonts w:ascii="Times New Roman" w:hAnsi="Times New Roman" w:cs="Times New Roman"/>
          <w:sz w:val="22"/>
          <w:szCs w:val="22"/>
        </w:rPr>
      </w:pPr>
      <w:r w:rsidRPr="00104C76">
        <w:rPr>
          <w:rFonts w:ascii="Times New Roman" w:hAnsi="Times New Roman" w:cs="Times New Roman"/>
          <w:b/>
          <w:bCs/>
          <w:iCs/>
          <w:sz w:val="22"/>
          <w:szCs w:val="22"/>
        </w:rPr>
        <w:t>Правила регистрации, обработки и  хранения входящей документации</w:t>
      </w:r>
    </w:p>
    <w:p w:rsidR="00623D33" w:rsidRPr="00104C76" w:rsidRDefault="00623D33" w:rsidP="00236E5F">
      <w:pPr>
        <w:numPr>
          <w:ilvl w:val="1"/>
          <w:numId w:val="129"/>
        </w:numPr>
        <w:jc w:val="both"/>
        <w:rPr>
          <w:rFonts w:ascii="Times New Roman" w:hAnsi="Times New Roman" w:cs="Times New Roman"/>
          <w:sz w:val="22"/>
          <w:szCs w:val="22"/>
        </w:rPr>
      </w:pPr>
      <w:r w:rsidRPr="00104C76">
        <w:rPr>
          <w:rFonts w:ascii="Times New Roman" w:hAnsi="Times New Roman" w:cs="Times New Roman"/>
          <w:sz w:val="22"/>
          <w:szCs w:val="22"/>
        </w:rPr>
        <w:t>Правила приема и требования к документам, поступающим Регистратору установлены пунктом 4 настоящих Правил.</w:t>
      </w:r>
    </w:p>
    <w:p w:rsidR="00623D33" w:rsidRPr="00596175" w:rsidRDefault="00623D33" w:rsidP="00236E5F">
      <w:pPr>
        <w:numPr>
          <w:ilvl w:val="1"/>
          <w:numId w:val="129"/>
        </w:numPr>
        <w:jc w:val="both"/>
        <w:rPr>
          <w:rFonts w:ascii="Times New Roman" w:hAnsi="Times New Roman" w:cs="Times New Roman"/>
          <w:sz w:val="22"/>
          <w:szCs w:val="22"/>
        </w:rPr>
      </w:pPr>
      <w:r w:rsidRPr="00596175">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623D33" w:rsidRPr="00596175" w:rsidRDefault="00623D33" w:rsidP="00236E5F">
      <w:pPr>
        <w:numPr>
          <w:ilvl w:val="1"/>
          <w:numId w:val="129"/>
        </w:numPr>
        <w:jc w:val="both"/>
        <w:rPr>
          <w:rFonts w:ascii="Times New Roman" w:hAnsi="Times New Roman" w:cs="Times New Roman"/>
          <w:sz w:val="22"/>
          <w:szCs w:val="22"/>
        </w:rPr>
      </w:pPr>
      <w:r w:rsidRPr="00596175">
        <w:rPr>
          <w:rFonts w:ascii="Times New Roman" w:hAnsi="Times New Roman" w:cs="Times New Roman"/>
          <w:sz w:val="22"/>
          <w:szCs w:val="22"/>
        </w:rPr>
        <w:t>Регистратор проводит операции в сроки, установленные п.п. 9.2 настоящих Правил.</w:t>
      </w:r>
    </w:p>
    <w:p w:rsidR="00623D33" w:rsidRPr="00596175" w:rsidRDefault="00623D33" w:rsidP="00236E5F">
      <w:pPr>
        <w:numPr>
          <w:ilvl w:val="1"/>
          <w:numId w:val="129"/>
        </w:numPr>
        <w:jc w:val="both"/>
        <w:rPr>
          <w:rFonts w:ascii="Times New Roman" w:hAnsi="Times New Roman" w:cs="Times New Roman"/>
          <w:sz w:val="22"/>
          <w:szCs w:val="22"/>
        </w:rPr>
      </w:pPr>
      <w:r w:rsidRPr="00596175">
        <w:rPr>
          <w:rFonts w:ascii="Times New Roman" w:hAnsi="Times New Roman" w:cs="Times New Roman"/>
          <w:sz w:val="22"/>
          <w:szCs w:val="22"/>
        </w:rPr>
        <w:t>Операции Регистратора состоят из следующих технологических стадий:</w:t>
      </w:r>
    </w:p>
    <w:p w:rsidR="00623D33" w:rsidRPr="00596175" w:rsidRDefault="00623D33" w:rsidP="00236E5F">
      <w:pPr>
        <w:numPr>
          <w:ilvl w:val="2"/>
          <w:numId w:val="129"/>
        </w:numPr>
        <w:jc w:val="both"/>
        <w:rPr>
          <w:rFonts w:ascii="Times New Roman" w:hAnsi="Times New Roman" w:cs="Times New Roman"/>
          <w:sz w:val="22"/>
          <w:szCs w:val="22"/>
        </w:rPr>
      </w:pPr>
      <w:r w:rsidRPr="00596175">
        <w:rPr>
          <w:rFonts w:ascii="Times New Roman" w:hAnsi="Times New Roman" w:cs="Times New Roman"/>
          <w:sz w:val="22"/>
          <w:szCs w:val="22"/>
        </w:rPr>
        <w:t>Прием документов для проведения операции:</w:t>
      </w:r>
    </w:p>
    <w:p w:rsidR="00623D33" w:rsidRPr="00596175" w:rsidRDefault="00623D33" w:rsidP="00596175">
      <w:pPr>
        <w:numPr>
          <w:ilvl w:val="0"/>
          <w:numId w:val="116"/>
        </w:numPr>
        <w:tabs>
          <w:tab w:val="clear" w:pos="1800"/>
          <w:tab w:val="left" w:pos="3060"/>
        </w:tabs>
        <w:ind w:left="1134" w:hanging="414"/>
        <w:jc w:val="both"/>
        <w:rPr>
          <w:rFonts w:ascii="Times New Roman" w:hAnsi="Times New Roman" w:cs="Times New Roman"/>
          <w:sz w:val="22"/>
          <w:szCs w:val="22"/>
        </w:rPr>
      </w:pPr>
      <w:r w:rsidRPr="00596175">
        <w:rPr>
          <w:rFonts w:ascii="Times New Roman" w:hAnsi="Times New Roman" w:cs="Times New Roman"/>
          <w:sz w:val="22"/>
          <w:szCs w:val="22"/>
        </w:rPr>
        <w:t>проверка полномочий лица, предоставившего документы для проведения операции;</w:t>
      </w:r>
    </w:p>
    <w:p w:rsidR="00623D33" w:rsidRPr="00596175" w:rsidRDefault="00623D33" w:rsidP="00596175">
      <w:pPr>
        <w:numPr>
          <w:ilvl w:val="0"/>
          <w:numId w:val="116"/>
        </w:numPr>
        <w:tabs>
          <w:tab w:val="clear" w:pos="1800"/>
          <w:tab w:val="left" w:pos="2520"/>
        </w:tabs>
        <w:ind w:left="1134" w:hanging="414"/>
        <w:jc w:val="both"/>
        <w:rPr>
          <w:rFonts w:ascii="Times New Roman" w:hAnsi="Times New Roman" w:cs="Times New Roman"/>
          <w:sz w:val="22"/>
          <w:szCs w:val="22"/>
        </w:rPr>
      </w:pPr>
      <w:r w:rsidRPr="00596175">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623D33" w:rsidRPr="00596175" w:rsidRDefault="00623D33" w:rsidP="00596175">
      <w:pPr>
        <w:numPr>
          <w:ilvl w:val="0"/>
          <w:numId w:val="116"/>
        </w:numPr>
        <w:tabs>
          <w:tab w:val="clear" w:pos="1800"/>
          <w:tab w:val="left" w:pos="3060"/>
        </w:tabs>
        <w:ind w:left="1134" w:hanging="414"/>
        <w:jc w:val="both"/>
        <w:rPr>
          <w:rFonts w:ascii="Times New Roman" w:hAnsi="Times New Roman" w:cs="Times New Roman"/>
          <w:sz w:val="22"/>
          <w:szCs w:val="22"/>
        </w:rPr>
      </w:pPr>
      <w:r w:rsidRPr="00596175">
        <w:rPr>
          <w:rFonts w:ascii="Times New Roman" w:hAnsi="Times New Roman" w:cs="Times New Roman"/>
          <w:sz w:val="22"/>
          <w:szCs w:val="22"/>
        </w:rPr>
        <w:t>сверка подписи лица, подписавшего распоряжение;</w:t>
      </w:r>
    </w:p>
    <w:p w:rsidR="00623D33" w:rsidRPr="00596175" w:rsidRDefault="00623D33" w:rsidP="00596175">
      <w:pPr>
        <w:numPr>
          <w:ilvl w:val="0"/>
          <w:numId w:val="116"/>
        </w:numPr>
        <w:tabs>
          <w:tab w:val="clear" w:pos="1800"/>
          <w:tab w:val="left" w:pos="3060"/>
        </w:tabs>
        <w:ind w:left="1134" w:hanging="414"/>
        <w:jc w:val="both"/>
        <w:rPr>
          <w:rFonts w:ascii="Times New Roman" w:hAnsi="Times New Roman" w:cs="Times New Roman"/>
          <w:sz w:val="22"/>
          <w:szCs w:val="22"/>
        </w:rPr>
      </w:pPr>
      <w:r w:rsidRPr="00596175">
        <w:rPr>
          <w:rFonts w:ascii="Times New Roman" w:hAnsi="Times New Roman" w:cs="Times New Roman"/>
          <w:sz w:val="22"/>
          <w:szCs w:val="22"/>
        </w:rPr>
        <w:t>проверка комплектности документов, предоставленных для проведения операции;</w:t>
      </w:r>
    </w:p>
    <w:p w:rsidR="00623D33" w:rsidRPr="00596175" w:rsidRDefault="00623D33" w:rsidP="00596175">
      <w:pPr>
        <w:numPr>
          <w:ilvl w:val="0"/>
          <w:numId w:val="116"/>
        </w:numPr>
        <w:tabs>
          <w:tab w:val="clear" w:pos="1800"/>
          <w:tab w:val="left" w:pos="2520"/>
        </w:tabs>
        <w:ind w:left="1134" w:hanging="414"/>
        <w:jc w:val="both"/>
        <w:rPr>
          <w:rFonts w:ascii="Times New Roman" w:hAnsi="Times New Roman" w:cs="Times New Roman"/>
          <w:sz w:val="22"/>
          <w:szCs w:val="22"/>
        </w:rPr>
      </w:pPr>
      <w:r w:rsidRPr="00596175">
        <w:rPr>
          <w:rFonts w:ascii="Times New Roman" w:hAnsi="Times New Roman" w:cs="Times New Roman"/>
          <w:sz w:val="22"/>
          <w:szCs w:val="22"/>
        </w:rPr>
        <w:t>выдача обратившемуся лицу по его требованию акта приема-передачи документов (Приложение № 2), с отметкой о дате приема, фамилии, имени, отчестве уполномоченного лица Регистратора его подписью и печатью Регистратора;</w:t>
      </w:r>
    </w:p>
    <w:p w:rsidR="00623D33" w:rsidRPr="00596175" w:rsidRDefault="00623D33" w:rsidP="00596175">
      <w:pPr>
        <w:numPr>
          <w:ilvl w:val="0"/>
          <w:numId w:val="116"/>
        </w:numPr>
        <w:tabs>
          <w:tab w:val="clear" w:pos="1800"/>
          <w:tab w:val="left" w:pos="2520"/>
        </w:tabs>
        <w:ind w:left="1134" w:hanging="414"/>
        <w:jc w:val="both"/>
        <w:rPr>
          <w:rFonts w:ascii="Times New Roman" w:hAnsi="Times New Roman" w:cs="Times New Roman"/>
          <w:sz w:val="22"/>
          <w:szCs w:val="22"/>
        </w:rPr>
      </w:pPr>
      <w:r w:rsidRPr="00596175">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623D33" w:rsidRPr="00596175" w:rsidRDefault="00623D33" w:rsidP="00236E5F">
      <w:pPr>
        <w:numPr>
          <w:ilvl w:val="2"/>
          <w:numId w:val="129"/>
        </w:numPr>
        <w:jc w:val="both"/>
        <w:rPr>
          <w:rFonts w:ascii="Times New Roman" w:hAnsi="Times New Roman" w:cs="Times New Roman"/>
          <w:sz w:val="22"/>
          <w:szCs w:val="22"/>
        </w:rPr>
      </w:pPr>
      <w:r w:rsidRPr="00596175">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623D33" w:rsidRPr="00596175" w:rsidRDefault="00623D33" w:rsidP="00596175">
      <w:pPr>
        <w:numPr>
          <w:ilvl w:val="0"/>
          <w:numId w:val="117"/>
        </w:numPr>
        <w:tabs>
          <w:tab w:val="left" w:pos="2520"/>
        </w:tabs>
        <w:ind w:left="1260" w:hanging="540"/>
        <w:jc w:val="both"/>
        <w:rPr>
          <w:rFonts w:ascii="Times New Roman" w:hAnsi="Times New Roman" w:cs="Times New Roman"/>
          <w:sz w:val="22"/>
          <w:szCs w:val="22"/>
        </w:rPr>
      </w:pPr>
      <w:r w:rsidRPr="00596175">
        <w:rPr>
          <w:rFonts w:ascii="Times New Roman" w:hAnsi="Times New Roman" w:cs="Times New Roman"/>
          <w:sz w:val="22"/>
          <w:szCs w:val="22"/>
        </w:rPr>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623D33" w:rsidRPr="00596175" w:rsidRDefault="00623D33" w:rsidP="00596175">
      <w:pPr>
        <w:numPr>
          <w:ilvl w:val="0"/>
          <w:numId w:val="117"/>
        </w:numPr>
        <w:tabs>
          <w:tab w:val="left" w:pos="2520"/>
        </w:tabs>
        <w:ind w:left="1260" w:hanging="540"/>
        <w:jc w:val="both"/>
        <w:rPr>
          <w:rFonts w:ascii="Times New Roman" w:hAnsi="Times New Roman" w:cs="Times New Roman"/>
          <w:sz w:val="22"/>
          <w:szCs w:val="22"/>
        </w:rPr>
      </w:pPr>
      <w:r w:rsidRPr="00596175">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623D33" w:rsidRPr="00596175" w:rsidRDefault="00623D33" w:rsidP="00596175">
      <w:pPr>
        <w:numPr>
          <w:ilvl w:val="0"/>
          <w:numId w:val="117"/>
        </w:numPr>
        <w:tabs>
          <w:tab w:val="left" w:pos="2520"/>
        </w:tabs>
        <w:ind w:left="1260" w:hanging="540"/>
        <w:jc w:val="both"/>
        <w:rPr>
          <w:rFonts w:ascii="Times New Roman" w:hAnsi="Times New Roman" w:cs="Times New Roman"/>
          <w:sz w:val="22"/>
          <w:szCs w:val="22"/>
        </w:rPr>
      </w:pPr>
      <w:r w:rsidRPr="00596175">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623D33" w:rsidRPr="00596175" w:rsidRDefault="00623D33" w:rsidP="00236E5F">
      <w:pPr>
        <w:numPr>
          <w:ilvl w:val="2"/>
          <w:numId w:val="129"/>
        </w:numPr>
        <w:jc w:val="both"/>
        <w:rPr>
          <w:rFonts w:ascii="Times New Roman" w:hAnsi="Times New Roman" w:cs="Times New Roman"/>
          <w:sz w:val="22"/>
          <w:szCs w:val="22"/>
        </w:rPr>
      </w:pPr>
      <w:r w:rsidRPr="00596175">
        <w:rPr>
          <w:rFonts w:ascii="Times New Roman" w:hAnsi="Times New Roman" w:cs="Times New Roman"/>
          <w:sz w:val="22"/>
          <w:szCs w:val="22"/>
        </w:rPr>
        <w:t>Передача исполненных электронных документов на хранение:</w:t>
      </w:r>
    </w:p>
    <w:p w:rsidR="00623D33" w:rsidRPr="00596175" w:rsidRDefault="00623D33" w:rsidP="00596175">
      <w:pPr>
        <w:numPr>
          <w:ilvl w:val="0"/>
          <w:numId w:val="118"/>
        </w:numPr>
        <w:tabs>
          <w:tab w:val="clear" w:pos="1800"/>
          <w:tab w:val="num" w:pos="1134"/>
        </w:tabs>
        <w:ind w:left="1797" w:hanging="1088"/>
        <w:jc w:val="both"/>
        <w:rPr>
          <w:rFonts w:ascii="Times New Roman" w:hAnsi="Times New Roman" w:cs="Times New Roman"/>
          <w:sz w:val="22"/>
          <w:szCs w:val="22"/>
        </w:rPr>
      </w:pPr>
      <w:r w:rsidRPr="00596175">
        <w:rPr>
          <w:rFonts w:ascii="Times New Roman" w:hAnsi="Times New Roman" w:cs="Times New Roman"/>
          <w:sz w:val="22"/>
          <w:szCs w:val="22"/>
        </w:rPr>
        <w:t>внутренний контроль исполнения распоряжений;</w:t>
      </w:r>
    </w:p>
    <w:p w:rsidR="00623D33" w:rsidRPr="00596175" w:rsidRDefault="00623D33" w:rsidP="00596175">
      <w:pPr>
        <w:numPr>
          <w:ilvl w:val="0"/>
          <w:numId w:val="118"/>
        </w:numPr>
        <w:tabs>
          <w:tab w:val="clear" w:pos="1800"/>
          <w:tab w:val="num" w:pos="1134"/>
        </w:tabs>
        <w:ind w:hanging="1088"/>
        <w:jc w:val="both"/>
        <w:rPr>
          <w:rFonts w:ascii="Times New Roman" w:hAnsi="Times New Roman" w:cs="Times New Roman"/>
          <w:sz w:val="22"/>
          <w:szCs w:val="22"/>
        </w:rPr>
      </w:pPr>
      <w:r w:rsidRPr="00596175">
        <w:rPr>
          <w:rFonts w:ascii="Times New Roman" w:hAnsi="Times New Roman" w:cs="Times New Roman"/>
          <w:sz w:val="22"/>
          <w:szCs w:val="22"/>
        </w:rPr>
        <w:t>передача электронных документов в архив.</w:t>
      </w:r>
    </w:p>
    <w:p w:rsidR="00623D33" w:rsidRPr="00596175" w:rsidRDefault="00623D33" w:rsidP="00236E5F">
      <w:pPr>
        <w:numPr>
          <w:ilvl w:val="1"/>
          <w:numId w:val="129"/>
        </w:numPr>
        <w:jc w:val="both"/>
        <w:rPr>
          <w:rFonts w:ascii="Times New Roman" w:hAnsi="Times New Roman" w:cs="Times New Roman"/>
          <w:sz w:val="22"/>
          <w:szCs w:val="22"/>
        </w:rPr>
      </w:pPr>
      <w:r w:rsidRPr="00596175">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623D33" w:rsidRPr="00596175" w:rsidRDefault="00623D33" w:rsidP="00596175">
      <w:pPr>
        <w:ind w:firstLine="720"/>
        <w:jc w:val="both"/>
        <w:rPr>
          <w:rFonts w:ascii="Times New Roman" w:hAnsi="Times New Roman" w:cs="Times New Roman"/>
          <w:sz w:val="22"/>
          <w:szCs w:val="22"/>
        </w:rPr>
      </w:pPr>
      <w:r w:rsidRPr="00596175">
        <w:rPr>
          <w:rFonts w:ascii="Times New Roman" w:hAnsi="Times New Roman" w:cs="Times New Roman"/>
          <w:sz w:val="22"/>
          <w:szCs w:val="22"/>
        </w:rPr>
        <w:t xml:space="preserve">Доступ к документам, хранящимся в архиве, ограничен. </w:t>
      </w:r>
    </w:p>
    <w:p w:rsidR="00623D33" w:rsidRPr="00596175" w:rsidRDefault="00623D33" w:rsidP="00236E5F">
      <w:pPr>
        <w:numPr>
          <w:ilvl w:val="1"/>
          <w:numId w:val="129"/>
        </w:numPr>
        <w:jc w:val="both"/>
        <w:rPr>
          <w:rFonts w:ascii="Times New Roman" w:hAnsi="Times New Roman" w:cs="Times New Roman"/>
          <w:sz w:val="22"/>
          <w:szCs w:val="22"/>
        </w:rPr>
      </w:pPr>
      <w:r w:rsidRPr="00596175">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623D33" w:rsidRPr="00596175" w:rsidRDefault="00623D33" w:rsidP="00596175">
      <w:pPr>
        <w:rPr>
          <w:rFonts w:ascii="Times New Roman" w:hAnsi="Times New Roman" w:cs="Times New Roman"/>
          <w:sz w:val="22"/>
          <w:szCs w:val="22"/>
        </w:rPr>
      </w:pPr>
    </w:p>
    <w:p w:rsidR="00623D33" w:rsidRPr="00596175" w:rsidRDefault="00623D33" w:rsidP="00596175">
      <w:pPr>
        <w:widowControl/>
        <w:ind w:firstLine="709"/>
        <w:rPr>
          <w:rFonts w:ascii="Times New Roman" w:hAnsi="Times New Roman" w:cs="Times New Roman"/>
          <w:b/>
          <w:sz w:val="22"/>
          <w:szCs w:val="22"/>
        </w:rPr>
      </w:pPr>
      <w:r w:rsidRPr="00596175">
        <w:rPr>
          <w:rFonts w:ascii="Times New Roman" w:hAnsi="Times New Roman" w:cs="Times New Roman"/>
          <w:b/>
          <w:sz w:val="22"/>
          <w:szCs w:val="22"/>
        </w:rPr>
        <w:t>13.</w:t>
      </w:r>
      <w:r w:rsidRPr="00596175">
        <w:rPr>
          <w:rFonts w:ascii="Times New Roman" w:hAnsi="Times New Roman" w:cs="Times New Roman"/>
          <w:sz w:val="22"/>
          <w:szCs w:val="22"/>
        </w:rPr>
        <w:t xml:space="preserve">  </w:t>
      </w:r>
      <w:r w:rsidRPr="00596175">
        <w:rPr>
          <w:rFonts w:ascii="Times New Roman" w:hAnsi="Times New Roman" w:cs="Times New Roman"/>
          <w:b/>
          <w:sz w:val="22"/>
          <w:szCs w:val="22"/>
        </w:rPr>
        <w:t>Требования к должностным лицам, осуществляющим функции по ведению реестра владельцев именных ценных бумаг</w:t>
      </w:r>
    </w:p>
    <w:p w:rsidR="00623D33" w:rsidRPr="00596175" w:rsidRDefault="00623D33" w:rsidP="00596175">
      <w:pPr>
        <w:widowControl/>
        <w:ind w:firstLine="709"/>
        <w:jc w:val="both"/>
        <w:rPr>
          <w:rFonts w:ascii="Times New Roman" w:hAnsi="Times New Roman" w:cs="Times New Roman"/>
          <w:sz w:val="22"/>
          <w:szCs w:val="22"/>
        </w:rPr>
      </w:pPr>
      <w:r w:rsidRPr="00596175">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623D33" w:rsidRPr="00596175" w:rsidRDefault="00623D33" w:rsidP="00596175">
      <w:pPr>
        <w:ind w:firstLine="709"/>
        <w:jc w:val="both"/>
        <w:rPr>
          <w:rFonts w:ascii="Times New Roman" w:hAnsi="Times New Roman" w:cs="Times New Roman"/>
          <w:sz w:val="22"/>
          <w:szCs w:val="22"/>
        </w:rPr>
      </w:pPr>
      <w:r w:rsidRPr="00596175">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623D33" w:rsidRPr="00596175" w:rsidRDefault="00623D33" w:rsidP="00596175">
      <w:pPr>
        <w:ind w:firstLine="709"/>
        <w:jc w:val="both"/>
        <w:rPr>
          <w:rFonts w:ascii="Times New Roman" w:hAnsi="Times New Roman" w:cs="Times New Roman"/>
          <w:sz w:val="22"/>
          <w:szCs w:val="22"/>
        </w:rPr>
      </w:pPr>
      <w:r w:rsidRPr="00596175">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623D33" w:rsidRPr="00596175" w:rsidRDefault="00623D33" w:rsidP="00596175">
      <w:pPr>
        <w:ind w:firstLine="709"/>
        <w:jc w:val="both"/>
        <w:rPr>
          <w:rFonts w:ascii="Times New Roman" w:hAnsi="Times New Roman" w:cs="Times New Roman"/>
          <w:sz w:val="22"/>
          <w:szCs w:val="22"/>
        </w:rPr>
      </w:pPr>
      <w:r w:rsidRPr="00596175">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реестре без оснований, оформленных документами в соответствии с настоящими Правилами ведения Реестра и действующим законодательством РФ.</w:t>
      </w:r>
    </w:p>
    <w:p w:rsidR="00623D33" w:rsidRPr="00596175" w:rsidRDefault="00623D33" w:rsidP="00596175">
      <w:pPr>
        <w:ind w:firstLine="709"/>
        <w:jc w:val="both"/>
        <w:rPr>
          <w:rFonts w:ascii="Times New Roman" w:hAnsi="Times New Roman" w:cs="Times New Roman"/>
          <w:sz w:val="22"/>
          <w:szCs w:val="22"/>
        </w:rPr>
      </w:pPr>
      <w:r w:rsidRPr="00596175">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623D33" w:rsidRPr="00596175" w:rsidRDefault="00623D33" w:rsidP="00596175">
      <w:pPr>
        <w:jc w:val="both"/>
        <w:rPr>
          <w:rFonts w:ascii="Times New Roman" w:hAnsi="Times New Roman" w:cs="Times New Roman"/>
          <w:sz w:val="22"/>
          <w:szCs w:val="22"/>
        </w:rPr>
      </w:pPr>
    </w:p>
    <w:sectPr w:rsidR="00623D33" w:rsidRPr="00596175" w:rsidSect="00596175">
      <w:headerReference w:type="default" r:id="rId7"/>
      <w:pgSz w:w="11906" w:h="16838"/>
      <w:pgMar w:top="1134" w:right="566" w:bottom="1134" w:left="156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8ED" w:rsidRDefault="004E08ED" w:rsidP="000B536F">
      <w:r>
        <w:separator/>
      </w:r>
    </w:p>
  </w:endnote>
  <w:endnote w:type="continuationSeparator" w:id="0">
    <w:p w:rsidR="004E08ED" w:rsidRDefault="004E08ED" w:rsidP="000B53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8ED" w:rsidRDefault="004E08ED" w:rsidP="000B536F">
      <w:r>
        <w:separator/>
      </w:r>
    </w:p>
  </w:footnote>
  <w:footnote w:type="continuationSeparator" w:id="0">
    <w:p w:rsidR="004E08ED" w:rsidRDefault="004E08ED" w:rsidP="000B53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103" w:rsidRPr="00596175" w:rsidRDefault="002A0FCD">
    <w:pPr>
      <w:pStyle w:val="a9"/>
      <w:jc w:val="right"/>
      <w:rPr>
        <w:rFonts w:ascii="Times New Roman" w:hAnsi="Times New Roman" w:cs="Times New Roman"/>
        <w:sz w:val="16"/>
        <w:szCs w:val="16"/>
      </w:rPr>
    </w:pPr>
    <w:r w:rsidRPr="00596175">
      <w:rPr>
        <w:rFonts w:ascii="Times New Roman" w:hAnsi="Times New Roman" w:cs="Times New Roman"/>
        <w:sz w:val="16"/>
        <w:szCs w:val="16"/>
      </w:rPr>
      <w:fldChar w:fldCharType="begin"/>
    </w:r>
    <w:r w:rsidR="00D37103" w:rsidRPr="00596175">
      <w:rPr>
        <w:rFonts w:ascii="Times New Roman" w:hAnsi="Times New Roman" w:cs="Times New Roman"/>
        <w:sz w:val="16"/>
        <w:szCs w:val="16"/>
      </w:rPr>
      <w:instrText xml:space="preserve"> PAGE   \* MERGEFORMAT </w:instrText>
    </w:r>
    <w:r w:rsidRPr="00596175">
      <w:rPr>
        <w:rFonts w:ascii="Times New Roman" w:hAnsi="Times New Roman" w:cs="Times New Roman"/>
        <w:sz w:val="16"/>
        <w:szCs w:val="16"/>
      </w:rPr>
      <w:fldChar w:fldCharType="separate"/>
    </w:r>
    <w:r w:rsidR="00025151">
      <w:rPr>
        <w:rFonts w:ascii="Times New Roman" w:hAnsi="Times New Roman" w:cs="Times New Roman"/>
        <w:noProof/>
        <w:sz w:val="16"/>
        <w:szCs w:val="16"/>
      </w:rPr>
      <w:t>58</w:t>
    </w:r>
    <w:r w:rsidRPr="00596175">
      <w:rPr>
        <w:rFonts w:ascii="Times New Roman" w:hAnsi="Times New Roman" w:cs="Times New Roman"/>
        <w:sz w:val="16"/>
        <w:szCs w:val="16"/>
      </w:rPr>
      <w:fldChar w:fldCharType="end"/>
    </w:r>
  </w:p>
  <w:p w:rsidR="00D37103" w:rsidRDefault="00D3710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1BF6FC48"/>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53EC17B8"/>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val="0"/>
        <w:sz w:val="22"/>
        <w:szCs w:val="22"/>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8898A206"/>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b/>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79A21FC2"/>
    <w:multiLevelType w:val="multilevel"/>
    <w:tmpl w:val="91B2CC44"/>
    <w:lvl w:ilvl="0">
      <w:start w:val="11"/>
      <w:numFmt w:val="decimal"/>
      <w:lvlText w:val="%1."/>
      <w:lvlJc w:val="left"/>
      <w:pPr>
        <w:ind w:left="660" w:hanging="660"/>
      </w:pPr>
      <w:rPr>
        <w:rFonts w:hint="default"/>
        <w:b/>
      </w:rPr>
    </w:lvl>
    <w:lvl w:ilvl="1">
      <w:start w:val="1"/>
      <w:numFmt w:val="decimal"/>
      <w:lvlText w:val="%1.%2."/>
      <w:lvlJc w:val="left"/>
      <w:pPr>
        <w:ind w:left="660" w:hanging="660"/>
      </w:pPr>
      <w:rPr>
        <w:rFonts w:hint="default"/>
        <w:b/>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7C9F2ED7"/>
    <w:multiLevelType w:val="multilevel"/>
    <w:tmpl w:val="91B2CC44"/>
    <w:lvl w:ilvl="0">
      <w:start w:val="11"/>
      <w:numFmt w:val="decimal"/>
      <w:lvlText w:val="%1."/>
      <w:lvlJc w:val="left"/>
      <w:pPr>
        <w:ind w:left="660" w:hanging="660"/>
      </w:pPr>
      <w:rPr>
        <w:rFonts w:hint="default"/>
        <w:b/>
      </w:rPr>
    </w:lvl>
    <w:lvl w:ilvl="1">
      <w:start w:val="1"/>
      <w:numFmt w:val="decimal"/>
      <w:lvlText w:val="%1.%2."/>
      <w:lvlJc w:val="left"/>
      <w:pPr>
        <w:ind w:left="660" w:hanging="660"/>
      </w:pPr>
      <w:rPr>
        <w:rFonts w:hint="default"/>
        <w:b/>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 w:numId="128">
    <w:abstractNumId w:val="128"/>
  </w:num>
  <w:num w:numId="129">
    <w:abstractNumId w:val="127"/>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23D33"/>
    <w:rsid w:val="00010AA8"/>
    <w:rsid w:val="00025151"/>
    <w:rsid w:val="000372CF"/>
    <w:rsid w:val="000B536F"/>
    <w:rsid w:val="000E0733"/>
    <w:rsid w:val="00104C76"/>
    <w:rsid w:val="001949B3"/>
    <w:rsid w:val="00204839"/>
    <w:rsid w:val="00236E5F"/>
    <w:rsid w:val="002370E1"/>
    <w:rsid w:val="0027395E"/>
    <w:rsid w:val="00294AF7"/>
    <w:rsid w:val="002A0FCD"/>
    <w:rsid w:val="00304568"/>
    <w:rsid w:val="003571CD"/>
    <w:rsid w:val="003A6B55"/>
    <w:rsid w:val="00493F0B"/>
    <w:rsid w:val="004E08ED"/>
    <w:rsid w:val="0056070A"/>
    <w:rsid w:val="00565B75"/>
    <w:rsid w:val="00596175"/>
    <w:rsid w:val="00623D33"/>
    <w:rsid w:val="006804CF"/>
    <w:rsid w:val="0068198F"/>
    <w:rsid w:val="007454EC"/>
    <w:rsid w:val="00801F7A"/>
    <w:rsid w:val="00810D17"/>
    <w:rsid w:val="008429E8"/>
    <w:rsid w:val="009105F6"/>
    <w:rsid w:val="00921285"/>
    <w:rsid w:val="009652A7"/>
    <w:rsid w:val="00A505DF"/>
    <w:rsid w:val="00A63AEE"/>
    <w:rsid w:val="00A87C26"/>
    <w:rsid w:val="00AC0D28"/>
    <w:rsid w:val="00AD3F04"/>
    <w:rsid w:val="00B612BB"/>
    <w:rsid w:val="00B9208F"/>
    <w:rsid w:val="00BF7007"/>
    <w:rsid w:val="00C768E4"/>
    <w:rsid w:val="00CD1269"/>
    <w:rsid w:val="00CE5366"/>
    <w:rsid w:val="00D37103"/>
    <w:rsid w:val="00D5220C"/>
    <w:rsid w:val="00DE6301"/>
    <w:rsid w:val="00E11544"/>
    <w:rsid w:val="00E300D2"/>
    <w:rsid w:val="00E540F9"/>
    <w:rsid w:val="00E80435"/>
    <w:rsid w:val="00FA4BDB"/>
    <w:rsid w:val="00FA7929"/>
    <w:rsid w:val="00FC3F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D33"/>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623D33"/>
    <w:pPr>
      <w:keepNext/>
      <w:tabs>
        <w:tab w:val="num" w:pos="432"/>
      </w:tabs>
      <w:ind w:left="432" w:hanging="432"/>
      <w:jc w:val="center"/>
      <w:outlineLvl w:val="0"/>
    </w:pPr>
    <w:rPr>
      <w:b/>
      <w:bCs/>
      <w:sz w:val="48"/>
    </w:rPr>
  </w:style>
  <w:style w:type="paragraph" w:styleId="2">
    <w:name w:val="heading 2"/>
    <w:basedOn w:val="a"/>
    <w:next w:val="a"/>
    <w:link w:val="20"/>
    <w:qFormat/>
    <w:rsid w:val="00623D33"/>
    <w:pPr>
      <w:keepNext/>
      <w:tabs>
        <w:tab w:val="num" w:pos="576"/>
      </w:tabs>
      <w:ind w:left="576" w:hanging="576"/>
      <w:jc w:val="center"/>
      <w:outlineLvl w:val="1"/>
    </w:pPr>
    <w:rPr>
      <w:b/>
      <w:bCs/>
      <w:sz w:val="28"/>
    </w:rPr>
  </w:style>
  <w:style w:type="paragraph" w:styleId="3">
    <w:name w:val="heading 3"/>
    <w:basedOn w:val="a"/>
    <w:next w:val="a"/>
    <w:link w:val="30"/>
    <w:qFormat/>
    <w:rsid w:val="00623D33"/>
    <w:pPr>
      <w:keepNext/>
      <w:tabs>
        <w:tab w:val="num" w:pos="720"/>
      </w:tabs>
      <w:ind w:left="720" w:hanging="720"/>
      <w:jc w:val="both"/>
      <w:outlineLvl w:val="2"/>
    </w:pPr>
    <w:rPr>
      <w:sz w:val="20"/>
      <w:u w:val="single"/>
    </w:rPr>
  </w:style>
  <w:style w:type="paragraph" w:styleId="4">
    <w:name w:val="heading 4"/>
    <w:basedOn w:val="a"/>
    <w:next w:val="a"/>
    <w:link w:val="40"/>
    <w:qFormat/>
    <w:rsid w:val="00623D33"/>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3D33"/>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623D33"/>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623D33"/>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623D33"/>
    <w:rPr>
      <w:rFonts w:ascii="Liberation Serif" w:eastAsia="DejaVu Sans" w:hAnsi="Liberation Serif" w:cs="DejaVu Sans"/>
      <w:b/>
      <w:bCs/>
      <w:kern w:val="1"/>
      <w:sz w:val="24"/>
      <w:szCs w:val="24"/>
      <w:lang w:eastAsia="hi-IN" w:bidi="hi-IN"/>
    </w:rPr>
  </w:style>
  <w:style w:type="character" w:customStyle="1" w:styleId="WW8Num44z0">
    <w:name w:val="WW8Num44z0"/>
    <w:rsid w:val="00623D33"/>
    <w:rPr>
      <w:rFonts w:ascii="Symbol" w:hAnsi="Symbol"/>
    </w:rPr>
  </w:style>
  <w:style w:type="character" w:customStyle="1" w:styleId="WW8Num44z1">
    <w:name w:val="WW8Num44z1"/>
    <w:rsid w:val="00623D33"/>
    <w:rPr>
      <w:rFonts w:ascii="Courier New" w:hAnsi="Courier New"/>
    </w:rPr>
  </w:style>
  <w:style w:type="character" w:customStyle="1" w:styleId="WW8Num44z2">
    <w:name w:val="WW8Num44z2"/>
    <w:rsid w:val="00623D33"/>
    <w:rPr>
      <w:rFonts w:ascii="Wingdings" w:hAnsi="Wingdings"/>
    </w:rPr>
  </w:style>
  <w:style w:type="character" w:customStyle="1" w:styleId="WW8Num59z0">
    <w:name w:val="WW8Num59z0"/>
    <w:rsid w:val="00623D33"/>
    <w:rPr>
      <w:rFonts w:ascii="Symbol" w:hAnsi="Symbol"/>
    </w:rPr>
  </w:style>
  <w:style w:type="character" w:customStyle="1" w:styleId="WW8Num59z1">
    <w:name w:val="WW8Num59z1"/>
    <w:rsid w:val="00623D33"/>
    <w:rPr>
      <w:rFonts w:ascii="Courier New" w:hAnsi="Courier New"/>
    </w:rPr>
  </w:style>
  <w:style w:type="character" w:customStyle="1" w:styleId="WW8Num59z2">
    <w:name w:val="WW8Num59z2"/>
    <w:rsid w:val="00623D33"/>
    <w:rPr>
      <w:rFonts w:ascii="Wingdings" w:hAnsi="Wingdings"/>
    </w:rPr>
  </w:style>
  <w:style w:type="character" w:customStyle="1" w:styleId="WW8Num25z0">
    <w:name w:val="WW8Num25z0"/>
    <w:rsid w:val="00623D33"/>
    <w:rPr>
      <w:rFonts w:ascii="Symbol" w:hAnsi="Symbol"/>
    </w:rPr>
  </w:style>
  <w:style w:type="character" w:customStyle="1" w:styleId="WW8Num25z1">
    <w:name w:val="WW8Num25z1"/>
    <w:rsid w:val="00623D33"/>
    <w:rPr>
      <w:rFonts w:ascii="Courier New" w:hAnsi="Courier New"/>
    </w:rPr>
  </w:style>
  <w:style w:type="character" w:customStyle="1" w:styleId="WW8Num25z2">
    <w:name w:val="WW8Num25z2"/>
    <w:rsid w:val="00623D33"/>
    <w:rPr>
      <w:rFonts w:ascii="Wingdings" w:hAnsi="Wingdings"/>
    </w:rPr>
  </w:style>
  <w:style w:type="character" w:customStyle="1" w:styleId="WW8Num127z0">
    <w:name w:val="WW8Num127z0"/>
    <w:rsid w:val="00623D33"/>
    <w:rPr>
      <w:rFonts w:ascii="Symbol" w:hAnsi="Symbol"/>
    </w:rPr>
  </w:style>
  <w:style w:type="character" w:customStyle="1" w:styleId="WW8Num127z4">
    <w:name w:val="WW8Num127z4"/>
    <w:rsid w:val="00623D33"/>
    <w:rPr>
      <w:rFonts w:ascii="Courier New" w:hAnsi="Courier New"/>
    </w:rPr>
  </w:style>
  <w:style w:type="character" w:customStyle="1" w:styleId="WW8Num127z5">
    <w:name w:val="WW8Num127z5"/>
    <w:rsid w:val="00623D33"/>
    <w:rPr>
      <w:rFonts w:ascii="Wingdings" w:hAnsi="Wingdings"/>
    </w:rPr>
  </w:style>
  <w:style w:type="character" w:customStyle="1" w:styleId="WW8Num16z0">
    <w:name w:val="WW8Num16z0"/>
    <w:rsid w:val="00623D33"/>
    <w:rPr>
      <w:rFonts w:ascii="Symbol" w:hAnsi="Symbol"/>
    </w:rPr>
  </w:style>
  <w:style w:type="character" w:customStyle="1" w:styleId="WW8Num16z1">
    <w:name w:val="WW8Num16z1"/>
    <w:rsid w:val="00623D33"/>
    <w:rPr>
      <w:rFonts w:ascii="Courier New" w:hAnsi="Courier New"/>
    </w:rPr>
  </w:style>
  <w:style w:type="character" w:customStyle="1" w:styleId="WW8Num16z2">
    <w:name w:val="WW8Num16z2"/>
    <w:rsid w:val="00623D33"/>
    <w:rPr>
      <w:rFonts w:ascii="Wingdings" w:hAnsi="Wingdings"/>
    </w:rPr>
  </w:style>
  <w:style w:type="character" w:customStyle="1" w:styleId="WW8Num69z0">
    <w:name w:val="WW8Num69z0"/>
    <w:rsid w:val="00623D33"/>
    <w:rPr>
      <w:rFonts w:ascii="Symbol" w:hAnsi="Symbol"/>
    </w:rPr>
  </w:style>
  <w:style w:type="character" w:customStyle="1" w:styleId="WW8Num69z1">
    <w:name w:val="WW8Num69z1"/>
    <w:rsid w:val="00623D33"/>
    <w:rPr>
      <w:rFonts w:ascii="Courier New" w:hAnsi="Courier New"/>
    </w:rPr>
  </w:style>
  <w:style w:type="character" w:customStyle="1" w:styleId="WW8Num69z2">
    <w:name w:val="WW8Num69z2"/>
    <w:rsid w:val="00623D33"/>
    <w:rPr>
      <w:rFonts w:ascii="Wingdings" w:hAnsi="Wingdings"/>
    </w:rPr>
  </w:style>
  <w:style w:type="character" w:customStyle="1" w:styleId="WW8Num107z0">
    <w:name w:val="WW8Num107z0"/>
    <w:rsid w:val="00623D33"/>
    <w:rPr>
      <w:rFonts w:ascii="Symbol" w:hAnsi="Symbol"/>
    </w:rPr>
  </w:style>
  <w:style w:type="character" w:customStyle="1" w:styleId="WW8Num107z1">
    <w:name w:val="WW8Num107z1"/>
    <w:rsid w:val="00623D33"/>
    <w:rPr>
      <w:rFonts w:ascii="Symbol" w:hAnsi="Symbol" w:cs="Times New Roman"/>
      <w:color w:val="auto"/>
      <w:sz w:val="20"/>
      <w:szCs w:val="20"/>
    </w:rPr>
  </w:style>
  <w:style w:type="character" w:customStyle="1" w:styleId="WW8Num107z2">
    <w:name w:val="WW8Num107z2"/>
    <w:rsid w:val="00623D33"/>
    <w:rPr>
      <w:rFonts w:ascii="Wingdings" w:hAnsi="Wingdings"/>
    </w:rPr>
  </w:style>
  <w:style w:type="character" w:customStyle="1" w:styleId="WW8Num107z4">
    <w:name w:val="WW8Num107z4"/>
    <w:rsid w:val="00623D33"/>
    <w:rPr>
      <w:rFonts w:ascii="Courier New" w:hAnsi="Courier New"/>
    </w:rPr>
  </w:style>
  <w:style w:type="character" w:customStyle="1" w:styleId="WW8Num152z0">
    <w:name w:val="WW8Num152z0"/>
    <w:rsid w:val="00623D33"/>
    <w:rPr>
      <w:rFonts w:ascii="Symbol" w:hAnsi="Symbol"/>
    </w:rPr>
  </w:style>
  <w:style w:type="character" w:customStyle="1" w:styleId="WW8Num152z1">
    <w:name w:val="WW8Num152z1"/>
    <w:rsid w:val="00623D33"/>
    <w:rPr>
      <w:rFonts w:ascii="Courier New" w:hAnsi="Courier New"/>
    </w:rPr>
  </w:style>
  <w:style w:type="character" w:customStyle="1" w:styleId="WW8Num152z2">
    <w:name w:val="WW8Num152z2"/>
    <w:rsid w:val="00623D33"/>
    <w:rPr>
      <w:rFonts w:ascii="Wingdings" w:hAnsi="Wingdings"/>
    </w:rPr>
  </w:style>
  <w:style w:type="character" w:customStyle="1" w:styleId="WW8Num139z0">
    <w:name w:val="WW8Num139z0"/>
    <w:rsid w:val="00623D33"/>
    <w:rPr>
      <w:rFonts w:ascii="Symbol" w:hAnsi="Symbol"/>
    </w:rPr>
  </w:style>
  <w:style w:type="character" w:customStyle="1" w:styleId="WW8Num139z1">
    <w:name w:val="WW8Num139z1"/>
    <w:rsid w:val="00623D33"/>
    <w:rPr>
      <w:rFonts w:ascii="Courier New" w:hAnsi="Courier New"/>
    </w:rPr>
  </w:style>
  <w:style w:type="character" w:customStyle="1" w:styleId="WW8Num139z2">
    <w:name w:val="WW8Num139z2"/>
    <w:rsid w:val="00623D33"/>
    <w:rPr>
      <w:rFonts w:ascii="Wingdings" w:hAnsi="Wingdings"/>
    </w:rPr>
  </w:style>
  <w:style w:type="character" w:customStyle="1" w:styleId="WW8Num50z0">
    <w:name w:val="WW8Num50z0"/>
    <w:rsid w:val="00623D33"/>
    <w:rPr>
      <w:rFonts w:ascii="Symbol" w:hAnsi="Symbol"/>
    </w:rPr>
  </w:style>
  <w:style w:type="character" w:customStyle="1" w:styleId="WW8Num50z1">
    <w:name w:val="WW8Num50z1"/>
    <w:rsid w:val="00623D33"/>
    <w:rPr>
      <w:rFonts w:ascii="Courier New" w:hAnsi="Courier New"/>
    </w:rPr>
  </w:style>
  <w:style w:type="character" w:customStyle="1" w:styleId="WW8Num50z2">
    <w:name w:val="WW8Num50z2"/>
    <w:rsid w:val="00623D33"/>
    <w:rPr>
      <w:rFonts w:ascii="Wingdings" w:hAnsi="Wingdings"/>
    </w:rPr>
  </w:style>
  <w:style w:type="character" w:customStyle="1" w:styleId="WW8Num157z0">
    <w:name w:val="WW8Num157z0"/>
    <w:rsid w:val="00623D33"/>
    <w:rPr>
      <w:rFonts w:ascii="Symbol" w:hAnsi="Symbol"/>
    </w:rPr>
  </w:style>
  <w:style w:type="character" w:customStyle="1" w:styleId="WW8Num157z1">
    <w:name w:val="WW8Num157z1"/>
    <w:rsid w:val="00623D33"/>
    <w:rPr>
      <w:rFonts w:ascii="Courier New" w:hAnsi="Courier New"/>
    </w:rPr>
  </w:style>
  <w:style w:type="character" w:customStyle="1" w:styleId="WW8Num157z2">
    <w:name w:val="WW8Num157z2"/>
    <w:rsid w:val="00623D33"/>
    <w:rPr>
      <w:rFonts w:ascii="Wingdings" w:hAnsi="Wingdings"/>
    </w:rPr>
  </w:style>
  <w:style w:type="character" w:customStyle="1" w:styleId="WW8Num151z0">
    <w:name w:val="WW8Num151z0"/>
    <w:rsid w:val="00623D33"/>
    <w:rPr>
      <w:rFonts w:ascii="Symbol" w:hAnsi="Symbol"/>
    </w:rPr>
  </w:style>
  <w:style w:type="character" w:customStyle="1" w:styleId="WW8Num151z1">
    <w:name w:val="WW8Num151z1"/>
    <w:rsid w:val="00623D33"/>
    <w:rPr>
      <w:rFonts w:ascii="Courier New" w:hAnsi="Courier New"/>
    </w:rPr>
  </w:style>
  <w:style w:type="character" w:customStyle="1" w:styleId="WW8Num151z2">
    <w:name w:val="WW8Num151z2"/>
    <w:rsid w:val="00623D33"/>
    <w:rPr>
      <w:rFonts w:ascii="Wingdings" w:hAnsi="Wingdings"/>
    </w:rPr>
  </w:style>
  <w:style w:type="character" w:customStyle="1" w:styleId="WW8Num12z0">
    <w:name w:val="WW8Num12z0"/>
    <w:rsid w:val="00623D33"/>
    <w:rPr>
      <w:rFonts w:ascii="Symbol" w:hAnsi="Symbol"/>
    </w:rPr>
  </w:style>
  <w:style w:type="character" w:customStyle="1" w:styleId="WW8Num12z1">
    <w:name w:val="WW8Num12z1"/>
    <w:rsid w:val="00623D33"/>
    <w:rPr>
      <w:rFonts w:ascii="Courier New" w:hAnsi="Courier New"/>
    </w:rPr>
  </w:style>
  <w:style w:type="character" w:customStyle="1" w:styleId="WW8Num12z2">
    <w:name w:val="WW8Num12z2"/>
    <w:rsid w:val="00623D33"/>
    <w:rPr>
      <w:rFonts w:ascii="Wingdings" w:hAnsi="Wingdings"/>
    </w:rPr>
  </w:style>
  <w:style w:type="character" w:customStyle="1" w:styleId="WW8Num115z0">
    <w:name w:val="WW8Num115z0"/>
    <w:rsid w:val="00623D33"/>
    <w:rPr>
      <w:rFonts w:ascii="Symbol" w:hAnsi="Symbol"/>
    </w:rPr>
  </w:style>
  <w:style w:type="character" w:customStyle="1" w:styleId="WW8Num115z1">
    <w:name w:val="WW8Num115z1"/>
    <w:rsid w:val="00623D33"/>
    <w:rPr>
      <w:rFonts w:ascii="Courier New" w:hAnsi="Courier New" w:cs="Courier New"/>
    </w:rPr>
  </w:style>
  <w:style w:type="character" w:customStyle="1" w:styleId="WW8Num115z2">
    <w:name w:val="WW8Num115z2"/>
    <w:rsid w:val="00623D33"/>
    <w:rPr>
      <w:rFonts w:ascii="Wingdings" w:hAnsi="Wingdings"/>
    </w:rPr>
  </w:style>
  <w:style w:type="character" w:customStyle="1" w:styleId="WW8Num13z0">
    <w:name w:val="WW8Num13z0"/>
    <w:rsid w:val="00623D33"/>
    <w:rPr>
      <w:rFonts w:ascii="Symbol" w:hAnsi="Symbol"/>
    </w:rPr>
  </w:style>
  <w:style w:type="character" w:customStyle="1" w:styleId="WW8Num13z1">
    <w:name w:val="WW8Num13z1"/>
    <w:rsid w:val="00623D33"/>
    <w:rPr>
      <w:rFonts w:ascii="Courier New" w:hAnsi="Courier New" w:cs="Courier New"/>
    </w:rPr>
  </w:style>
  <w:style w:type="character" w:customStyle="1" w:styleId="WW8Num13z2">
    <w:name w:val="WW8Num13z2"/>
    <w:rsid w:val="00623D33"/>
    <w:rPr>
      <w:rFonts w:ascii="Wingdings" w:hAnsi="Wingdings"/>
    </w:rPr>
  </w:style>
  <w:style w:type="character" w:customStyle="1" w:styleId="WW8Num45z0">
    <w:name w:val="WW8Num45z0"/>
    <w:rsid w:val="00623D33"/>
    <w:rPr>
      <w:rFonts w:ascii="Symbol" w:hAnsi="Symbol"/>
    </w:rPr>
  </w:style>
  <w:style w:type="character" w:customStyle="1" w:styleId="WW8Num45z1">
    <w:name w:val="WW8Num45z1"/>
    <w:rsid w:val="00623D33"/>
    <w:rPr>
      <w:rFonts w:ascii="Courier New" w:hAnsi="Courier New"/>
    </w:rPr>
  </w:style>
  <w:style w:type="character" w:customStyle="1" w:styleId="WW8Num45z2">
    <w:name w:val="WW8Num45z2"/>
    <w:rsid w:val="00623D33"/>
    <w:rPr>
      <w:rFonts w:ascii="Wingdings" w:hAnsi="Wingdings"/>
    </w:rPr>
  </w:style>
  <w:style w:type="character" w:customStyle="1" w:styleId="WW8Num72z0">
    <w:name w:val="WW8Num72z0"/>
    <w:rsid w:val="00623D33"/>
    <w:rPr>
      <w:rFonts w:ascii="Symbol" w:hAnsi="Symbol"/>
    </w:rPr>
  </w:style>
  <w:style w:type="character" w:customStyle="1" w:styleId="WW8Num72z1">
    <w:name w:val="WW8Num72z1"/>
    <w:rsid w:val="00623D33"/>
    <w:rPr>
      <w:rFonts w:ascii="Times New Roman" w:eastAsia="Times New Roman" w:hAnsi="Times New Roman" w:cs="Times New Roman"/>
    </w:rPr>
  </w:style>
  <w:style w:type="character" w:customStyle="1" w:styleId="WW8Num72z2">
    <w:name w:val="WW8Num72z2"/>
    <w:rsid w:val="00623D33"/>
    <w:rPr>
      <w:rFonts w:ascii="Wingdings" w:hAnsi="Wingdings"/>
    </w:rPr>
  </w:style>
  <w:style w:type="character" w:customStyle="1" w:styleId="WW8Num72z4">
    <w:name w:val="WW8Num72z4"/>
    <w:rsid w:val="00623D33"/>
    <w:rPr>
      <w:rFonts w:ascii="Courier New" w:hAnsi="Courier New"/>
    </w:rPr>
  </w:style>
  <w:style w:type="character" w:customStyle="1" w:styleId="WW8Num27z0">
    <w:name w:val="WW8Num27z0"/>
    <w:rsid w:val="00623D33"/>
    <w:rPr>
      <w:rFonts w:ascii="Symbol" w:hAnsi="Symbol"/>
    </w:rPr>
  </w:style>
  <w:style w:type="character" w:customStyle="1" w:styleId="WW8Num27z1">
    <w:name w:val="WW8Num27z1"/>
    <w:rsid w:val="00623D33"/>
    <w:rPr>
      <w:rFonts w:ascii="Courier New" w:hAnsi="Courier New" w:cs="Courier New"/>
    </w:rPr>
  </w:style>
  <w:style w:type="character" w:customStyle="1" w:styleId="WW8Num27z2">
    <w:name w:val="WW8Num27z2"/>
    <w:rsid w:val="00623D33"/>
    <w:rPr>
      <w:rFonts w:ascii="Wingdings" w:hAnsi="Wingdings"/>
    </w:rPr>
  </w:style>
  <w:style w:type="character" w:customStyle="1" w:styleId="WW8Num125z0">
    <w:name w:val="WW8Num125z0"/>
    <w:rsid w:val="00623D33"/>
    <w:rPr>
      <w:rFonts w:ascii="Symbol" w:hAnsi="Symbol"/>
    </w:rPr>
  </w:style>
  <w:style w:type="character" w:customStyle="1" w:styleId="WW8Num125z1">
    <w:name w:val="WW8Num125z1"/>
    <w:rsid w:val="00623D33"/>
    <w:rPr>
      <w:rFonts w:ascii="Courier New" w:hAnsi="Courier New" w:cs="Courier New"/>
    </w:rPr>
  </w:style>
  <w:style w:type="character" w:customStyle="1" w:styleId="WW8Num125z2">
    <w:name w:val="WW8Num125z2"/>
    <w:rsid w:val="00623D33"/>
    <w:rPr>
      <w:rFonts w:ascii="Wingdings" w:hAnsi="Wingdings"/>
    </w:rPr>
  </w:style>
  <w:style w:type="character" w:customStyle="1" w:styleId="WW8Num148z2">
    <w:name w:val="WW8Num148z2"/>
    <w:rsid w:val="00623D33"/>
    <w:rPr>
      <w:sz w:val="24"/>
      <w:szCs w:val="24"/>
    </w:rPr>
  </w:style>
  <w:style w:type="character" w:customStyle="1" w:styleId="WW8Num63z0">
    <w:name w:val="WW8Num63z0"/>
    <w:rsid w:val="00623D33"/>
    <w:rPr>
      <w:rFonts w:ascii="Symbol" w:hAnsi="Symbol"/>
    </w:rPr>
  </w:style>
  <w:style w:type="character" w:customStyle="1" w:styleId="WW8Num63z1">
    <w:name w:val="WW8Num63z1"/>
    <w:rsid w:val="00623D33"/>
    <w:rPr>
      <w:rFonts w:ascii="Courier New" w:hAnsi="Courier New" w:cs="Courier New"/>
    </w:rPr>
  </w:style>
  <w:style w:type="character" w:customStyle="1" w:styleId="WW8Num63z2">
    <w:name w:val="WW8Num63z2"/>
    <w:rsid w:val="00623D33"/>
    <w:rPr>
      <w:rFonts w:ascii="Wingdings" w:hAnsi="Wingdings"/>
    </w:rPr>
  </w:style>
  <w:style w:type="character" w:customStyle="1" w:styleId="WW8Num134z0">
    <w:name w:val="WW8Num134z0"/>
    <w:rsid w:val="00623D33"/>
    <w:rPr>
      <w:rFonts w:ascii="Symbol" w:hAnsi="Symbol"/>
    </w:rPr>
  </w:style>
  <w:style w:type="character" w:customStyle="1" w:styleId="WW8Num134z1">
    <w:name w:val="WW8Num134z1"/>
    <w:rsid w:val="00623D33"/>
    <w:rPr>
      <w:rFonts w:ascii="Courier New" w:hAnsi="Courier New" w:cs="Courier New"/>
    </w:rPr>
  </w:style>
  <w:style w:type="character" w:customStyle="1" w:styleId="WW8Num134z2">
    <w:name w:val="WW8Num134z2"/>
    <w:rsid w:val="00623D33"/>
    <w:rPr>
      <w:rFonts w:ascii="Wingdings" w:hAnsi="Wingdings"/>
    </w:rPr>
  </w:style>
  <w:style w:type="character" w:customStyle="1" w:styleId="WW8Num56z0">
    <w:name w:val="WW8Num56z0"/>
    <w:rsid w:val="00623D33"/>
    <w:rPr>
      <w:rFonts w:ascii="Symbol" w:hAnsi="Symbol"/>
    </w:rPr>
  </w:style>
  <w:style w:type="character" w:customStyle="1" w:styleId="WW8Num56z1">
    <w:name w:val="WW8Num56z1"/>
    <w:rsid w:val="00623D33"/>
    <w:rPr>
      <w:rFonts w:ascii="Courier New" w:hAnsi="Courier New" w:cs="Courier New"/>
    </w:rPr>
  </w:style>
  <w:style w:type="character" w:customStyle="1" w:styleId="WW8Num56z2">
    <w:name w:val="WW8Num56z2"/>
    <w:rsid w:val="00623D33"/>
    <w:rPr>
      <w:rFonts w:ascii="Wingdings" w:hAnsi="Wingdings"/>
    </w:rPr>
  </w:style>
  <w:style w:type="character" w:customStyle="1" w:styleId="WW8Num126z0">
    <w:name w:val="WW8Num126z0"/>
    <w:rsid w:val="00623D33"/>
    <w:rPr>
      <w:rFonts w:ascii="Symbol" w:hAnsi="Symbol"/>
    </w:rPr>
  </w:style>
  <w:style w:type="character" w:customStyle="1" w:styleId="WW8Num126z1">
    <w:name w:val="WW8Num126z1"/>
    <w:rsid w:val="00623D33"/>
    <w:rPr>
      <w:rFonts w:ascii="Courier New" w:hAnsi="Courier New" w:cs="Courier New"/>
    </w:rPr>
  </w:style>
  <w:style w:type="character" w:customStyle="1" w:styleId="WW8Num126z2">
    <w:name w:val="WW8Num126z2"/>
    <w:rsid w:val="00623D33"/>
    <w:rPr>
      <w:rFonts w:ascii="Wingdings" w:hAnsi="Wingdings"/>
    </w:rPr>
  </w:style>
  <w:style w:type="character" w:customStyle="1" w:styleId="WW8Num104z0">
    <w:name w:val="WW8Num104z0"/>
    <w:rsid w:val="00623D33"/>
    <w:rPr>
      <w:rFonts w:ascii="Symbol" w:hAnsi="Symbol"/>
    </w:rPr>
  </w:style>
  <w:style w:type="character" w:customStyle="1" w:styleId="WW8Num104z1">
    <w:name w:val="WW8Num104z1"/>
    <w:rsid w:val="00623D33"/>
    <w:rPr>
      <w:rFonts w:ascii="Courier New" w:hAnsi="Courier New" w:cs="Courier New"/>
    </w:rPr>
  </w:style>
  <w:style w:type="character" w:customStyle="1" w:styleId="WW8Num104z2">
    <w:name w:val="WW8Num104z2"/>
    <w:rsid w:val="00623D33"/>
    <w:rPr>
      <w:rFonts w:ascii="Wingdings" w:hAnsi="Wingdings"/>
    </w:rPr>
  </w:style>
  <w:style w:type="character" w:customStyle="1" w:styleId="WW8Num147z0">
    <w:name w:val="WW8Num147z0"/>
    <w:rsid w:val="00623D33"/>
    <w:rPr>
      <w:rFonts w:ascii="Symbol" w:hAnsi="Symbol"/>
    </w:rPr>
  </w:style>
  <w:style w:type="character" w:customStyle="1" w:styleId="WW8Num147z1">
    <w:name w:val="WW8Num147z1"/>
    <w:rsid w:val="00623D33"/>
    <w:rPr>
      <w:rFonts w:ascii="Courier New" w:hAnsi="Courier New"/>
      <w:sz w:val="20"/>
    </w:rPr>
  </w:style>
  <w:style w:type="character" w:customStyle="1" w:styleId="WW8Num147z2">
    <w:name w:val="WW8Num147z2"/>
    <w:rsid w:val="00623D33"/>
    <w:rPr>
      <w:rFonts w:ascii="Wingdings" w:hAnsi="Wingdings"/>
      <w:sz w:val="20"/>
    </w:rPr>
  </w:style>
  <w:style w:type="character" w:customStyle="1" w:styleId="WW8Num36z0">
    <w:name w:val="WW8Num36z0"/>
    <w:rsid w:val="00623D33"/>
    <w:rPr>
      <w:rFonts w:ascii="Symbol" w:hAnsi="Symbol"/>
    </w:rPr>
  </w:style>
  <w:style w:type="character" w:customStyle="1" w:styleId="WW8Num36z1">
    <w:name w:val="WW8Num36z1"/>
    <w:rsid w:val="00623D33"/>
    <w:rPr>
      <w:rFonts w:ascii="Courier New" w:hAnsi="Courier New"/>
    </w:rPr>
  </w:style>
  <w:style w:type="character" w:customStyle="1" w:styleId="WW8Num36z2">
    <w:name w:val="WW8Num36z2"/>
    <w:rsid w:val="00623D33"/>
    <w:rPr>
      <w:rFonts w:ascii="Wingdings" w:hAnsi="Wingdings"/>
    </w:rPr>
  </w:style>
  <w:style w:type="character" w:customStyle="1" w:styleId="WW8Num33z0">
    <w:name w:val="WW8Num33z0"/>
    <w:rsid w:val="00623D33"/>
    <w:rPr>
      <w:rFonts w:ascii="Symbol" w:hAnsi="Symbol"/>
    </w:rPr>
  </w:style>
  <w:style w:type="character" w:customStyle="1" w:styleId="WW8Num33z1">
    <w:name w:val="WW8Num33z1"/>
    <w:rsid w:val="00623D33"/>
    <w:rPr>
      <w:rFonts w:ascii="Courier New" w:hAnsi="Courier New"/>
    </w:rPr>
  </w:style>
  <w:style w:type="character" w:customStyle="1" w:styleId="WW8Num33z2">
    <w:name w:val="WW8Num33z2"/>
    <w:rsid w:val="00623D33"/>
    <w:rPr>
      <w:rFonts w:ascii="Wingdings" w:hAnsi="Wingdings"/>
    </w:rPr>
  </w:style>
  <w:style w:type="character" w:customStyle="1" w:styleId="WW8Num39z0">
    <w:name w:val="WW8Num39z0"/>
    <w:rsid w:val="00623D33"/>
    <w:rPr>
      <w:rFonts w:ascii="Symbol" w:hAnsi="Symbol"/>
    </w:rPr>
  </w:style>
  <w:style w:type="character" w:customStyle="1" w:styleId="WW8Num39z1">
    <w:name w:val="WW8Num39z1"/>
    <w:rsid w:val="00623D33"/>
    <w:rPr>
      <w:rFonts w:ascii="Courier New" w:hAnsi="Courier New"/>
    </w:rPr>
  </w:style>
  <w:style w:type="character" w:customStyle="1" w:styleId="WW8Num39z2">
    <w:name w:val="WW8Num39z2"/>
    <w:rsid w:val="00623D33"/>
    <w:rPr>
      <w:rFonts w:ascii="Wingdings" w:hAnsi="Wingdings"/>
    </w:rPr>
  </w:style>
  <w:style w:type="character" w:customStyle="1" w:styleId="WW8Num61z2">
    <w:name w:val="WW8Num61z2"/>
    <w:rsid w:val="00623D33"/>
    <w:rPr>
      <w:sz w:val="24"/>
      <w:szCs w:val="24"/>
    </w:rPr>
  </w:style>
  <w:style w:type="character" w:customStyle="1" w:styleId="WW8Num138z0">
    <w:name w:val="WW8Num138z0"/>
    <w:rsid w:val="00623D33"/>
    <w:rPr>
      <w:rFonts w:ascii="Symbol" w:hAnsi="Symbol"/>
    </w:rPr>
  </w:style>
  <w:style w:type="character" w:customStyle="1" w:styleId="WW8Num138z1">
    <w:name w:val="WW8Num138z1"/>
    <w:rsid w:val="00623D33"/>
    <w:rPr>
      <w:rFonts w:ascii="Courier New" w:hAnsi="Courier New"/>
    </w:rPr>
  </w:style>
  <w:style w:type="character" w:customStyle="1" w:styleId="WW8Num138z2">
    <w:name w:val="WW8Num138z2"/>
    <w:rsid w:val="00623D33"/>
    <w:rPr>
      <w:rFonts w:ascii="Wingdings" w:hAnsi="Wingdings"/>
    </w:rPr>
  </w:style>
  <w:style w:type="character" w:customStyle="1" w:styleId="WW8Num42z0">
    <w:name w:val="WW8Num42z0"/>
    <w:rsid w:val="00623D33"/>
    <w:rPr>
      <w:rFonts w:ascii="Symbol" w:hAnsi="Symbol"/>
    </w:rPr>
  </w:style>
  <w:style w:type="character" w:customStyle="1" w:styleId="WW8Num42z1">
    <w:name w:val="WW8Num42z1"/>
    <w:rsid w:val="00623D33"/>
    <w:rPr>
      <w:rFonts w:ascii="Courier New" w:hAnsi="Courier New" w:cs="Courier New"/>
    </w:rPr>
  </w:style>
  <w:style w:type="character" w:customStyle="1" w:styleId="WW8Num42z2">
    <w:name w:val="WW8Num42z2"/>
    <w:rsid w:val="00623D33"/>
    <w:rPr>
      <w:rFonts w:ascii="Wingdings" w:hAnsi="Wingdings"/>
    </w:rPr>
  </w:style>
  <w:style w:type="character" w:customStyle="1" w:styleId="WW8Num123z0">
    <w:name w:val="WW8Num123z0"/>
    <w:rsid w:val="00623D33"/>
    <w:rPr>
      <w:rFonts w:ascii="Symbol" w:hAnsi="Symbol"/>
    </w:rPr>
  </w:style>
  <w:style w:type="character" w:customStyle="1" w:styleId="WW8Num123z1">
    <w:name w:val="WW8Num123z1"/>
    <w:rsid w:val="00623D33"/>
    <w:rPr>
      <w:rFonts w:ascii="Courier New" w:hAnsi="Courier New"/>
    </w:rPr>
  </w:style>
  <w:style w:type="character" w:customStyle="1" w:styleId="WW8Num123z2">
    <w:name w:val="WW8Num123z2"/>
    <w:rsid w:val="00623D33"/>
    <w:rPr>
      <w:rFonts w:ascii="Wingdings" w:hAnsi="Wingdings"/>
    </w:rPr>
  </w:style>
  <w:style w:type="character" w:customStyle="1" w:styleId="WW8Num70z0">
    <w:name w:val="WW8Num70z0"/>
    <w:rsid w:val="00623D33"/>
    <w:rPr>
      <w:rFonts w:ascii="Symbol" w:hAnsi="Symbol"/>
    </w:rPr>
  </w:style>
  <w:style w:type="character" w:customStyle="1" w:styleId="WW8Num70z1">
    <w:name w:val="WW8Num70z1"/>
    <w:rsid w:val="00623D33"/>
    <w:rPr>
      <w:rFonts w:ascii="Courier New" w:hAnsi="Courier New" w:cs="Courier New"/>
    </w:rPr>
  </w:style>
  <w:style w:type="character" w:customStyle="1" w:styleId="WW8Num70z2">
    <w:name w:val="WW8Num70z2"/>
    <w:rsid w:val="00623D33"/>
    <w:rPr>
      <w:rFonts w:ascii="Wingdings" w:hAnsi="Wingdings"/>
    </w:rPr>
  </w:style>
  <w:style w:type="character" w:customStyle="1" w:styleId="11">
    <w:name w:val="Основной шрифт абзаца1"/>
    <w:rsid w:val="00623D33"/>
  </w:style>
  <w:style w:type="character" w:styleId="a3">
    <w:name w:val="Emphasis"/>
    <w:basedOn w:val="11"/>
    <w:qFormat/>
    <w:rsid w:val="00623D33"/>
    <w:rPr>
      <w:i/>
      <w:iCs/>
    </w:rPr>
  </w:style>
  <w:style w:type="character" w:customStyle="1" w:styleId="WW8Num90z1">
    <w:name w:val="WW8Num90z1"/>
    <w:rsid w:val="00623D33"/>
    <w:rPr>
      <w:b/>
      <w:i/>
      <w:sz w:val="20"/>
      <w:szCs w:val="20"/>
    </w:rPr>
  </w:style>
  <w:style w:type="character" w:customStyle="1" w:styleId="WW8Num66z0">
    <w:name w:val="WW8Num66z0"/>
    <w:rsid w:val="00623D33"/>
    <w:rPr>
      <w:rFonts w:ascii="Symbol" w:hAnsi="Symbol"/>
    </w:rPr>
  </w:style>
  <w:style w:type="character" w:customStyle="1" w:styleId="WW8Num66z1">
    <w:name w:val="WW8Num66z1"/>
    <w:rsid w:val="00623D33"/>
    <w:rPr>
      <w:rFonts w:ascii="Courier New" w:hAnsi="Courier New" w:cs="Courier New"/>
    </w:rPr>
  </w:style>
  <w:style w:type="character" w:customStyle="1" w:styleId="WW8Num66z2">
    <w:name w:val="WW8Num66z2"/>
    <w:rsid w:val="00623D33"/>
    <w:rPr>
      <w:rFonts w:ascii="Wingdings" w:hAnsi="Wingdings"/>
    </w:rPr>
  </w:style>
  <w:style w:type="character" w:customStyle="1" w:styleId="WW8Num129z1">
    <w:name w:val="WW8Num129z1"/>
    <w:rsid w:val="00623D33"/>
    <w:rPr>
      <w:rFonts w:ascii="Symbol" w:hAnsi="Symbol"/>
    </w:rPr>
  </w:style>
  <w:style w:type="character" w:customStyle="1" w:styleId="WW8Num73z0">
    <w:name w:val="WW8Num73z0"/>
    <w:rsid w:val="00623D33"/>
    <w:rPr>
      <w:rFonts w:ascii="Symbol" w:hAnsi="Symbol"/>
    </w:rPr>
  </w:style>
  <w:style w:type="character" w:customStyle="1" w:styleId="WW8Num73z1">
    <w:name w:val="WW8Num73z1"/>
    <w:rsid w:val="00623D33"/>
    <w:rPr>
      <w:rFonts w:ascii="Courier New" w:hAnsi="Courier New"/>
    </w:rPr>
  </w:style>
  <w:style w:type="character" w:customStyle="1" w:styleId="WW8Num73z2">
    <w:name w:val="WW8Num73z2"/>
    <w:rsid w:val="00623D33"/>
    <w:rPr>
      <w:rFonts w:ascii="Wingdings" w:hAnsi="Wingdings"/>
    </w:rPr>
  </w:style>
  <w:style w:type="character" w:styleId="a4">
    <w:name w:val="Hyperlink"/>
    <w:rsid w:val="00623D33"/>
    <w:rPr>
      <w:color w:val="000080"/>
      <w:u w:val="single"/>
    </w:rPr>
  </w:style>
  <w:style w:type="character" w:customStyle="1" w:styleId="WW8Num141z0">
    <w:name w:val="WW8Num141z0"/>
    <w:rsid w:val="00623D33"/>
    <w:rPr>
      <w:b w:val="0"/>
      <w:i w:val="0"/>
    </w:rPr>
  </w:style>
  <w:style w:type="character" w:customStyle="1" w:styleId="WW8Num141z1">
    <w:name w:val="WW8Num141z1"/>
    <w:rsid w:val="00623D33"/>
    <w:rPr>
      <w:b/>
      <w:i/>
    </w:rPr>
  </w:style>
  <w:style w:type="character" w:customStyle="1" w:styleId="WW8Num131z0">
    <w:name w:val="WW8Num131z0"/>
    <w:rsid w:val="00623D33"/>
    <w:rPr>
      <w:b w:val="0"/>
    </w:rPr>
  </w:style>
  <w:style w:type="character" w:customStyle="1" w:styleId="WW8Num131z1">
    <w:name w:val="WW8Num131z1"/>
    <w:rsid w:val="00623D33"/>
    <w:rPr>
      <w:b/>
    </w:rPr>
  </w:style>
  <w:style w:type="character" w:customStyle="1" w:styleId="WW8Num11z0">
    <w:name w:val="WW8Num11z0"/>
    <w:rsid w:val="00623D33"/>
    <w:rPr>
      <w:b w:val="0"/>
    </w:rPr>
  </w:style>
  <w:style w:type="character" w:customStyle="1" w:styleId="WW8Num11z1">
    <w:name w:val="WW8Num11z1"/>
    <w:rsid w:val="00623D33"/>
    <w:rPr>
      <w:b/>
    </w:rPr>
  </w:style>
  <w:style w:type="character" w:customStyle="1" w:styleId="WW8Num2z0">
    <w:name w:val="WW8Num2z0"/>
    <w:rsid w:val="00623D33"/>
    <w:rPr>
      <w:b w:val="0"/>
    </w:rPr>
  </w:style>
  <w:style w:type="character" w:customStyle="1" w:styleId="WW8Num2z1">
    <w:name w:val="WW8Num2z1"/>
    <w:rsid w:val="00623D33"/>
    <w:rPr>
      <w:rFonts w:ascii="Symbol" w:hAnsi="Symbol"/>
      <w:b w:val="0"/>
    </w:rPr>
  </w:style>
  <w:style w:type="character" w:customStyle="1" w:styleId="WW8Num83z0">
    <w:name w:val="WW8Num83z0"/>
    <w:rsid w:val="00623D33"/>
    <w:rPr>
      <w:b w:val="0"/>
    </w:rPr>
  </w:style>
  <w:style w:type="character" w:customStyle="1" w:styleId="WW8Num83z1">
    <w:name w:val="WW8Num83z1"/>
    <w:rsid w:val="00623D33"/>
    <w:rPr>
      <w:b/>
    </w:rPr>
  </w:style>
  <w:style w:type="character" w:customStyle="1" w:styleId="WW8Num21z0">
    <w:name w:val="WW8Num21z0"/>
    <w:rsid w:val="00623D33"/>
    <w:rPr>
      <w:b w:val="0"/>
      <w:i w:val="0"/>
    </w:rPr>
  </w:style>
  <w:style w:type="character" w:customStyle="1" w:styleId="WW8Num21z2">
    <w:name w:val="WW8Num21z2"/>
    <w:rsid w:val="00623D33"/>
    <w:rPr>
      <w:b w:val="0"/>
      <w:i w:val="0"/>
      <w:sz w:val="20"/>
      <w:szCs w:val="20"/>
    </w:rPr>
  </w:style>
  <w:style w:type="character" w:customStyle="1" w:styleId="WW8Num18z0">
    <w:name w:val="WW8Num18z0"/>
    <w:rsid w:val="00623D33"/>
    <w:rPr>
      <w:b/>
      <w:i w:val="0"/>
    </w:rPr>
  </w:style>
  <w:style w:type="character" w:customStyle="1" w:styleId="WW8Num18z1">
    <w:name w:val="WW8Num18z1"/>
    <w:rsid w:val="00623D33"/>
    <w:rPr>
      <w:b/>
      <w:i/>
    </w:rPr>
  </w:style>
  <w:style w:type="character" w:customStyle="1" w:styleId="WW8Num18z2">
    <w:name w:val="WW8Num18z2"/>
    <w:rsid w:val="00623D33"/>
    <w:rPr>
      <w:b w:val="0"/>
      <w:i w:val="0"/>
    </w:rPr>
  </w:style>
  <w:style w:type="character" w:customStyle="1" w:styleId="WW8Num103z0">
    <w:name w:val="WW8Num103z0"/>
    <w:rsid w:val="00623D33"/>
    <w:rPr>
      <w:rFonts w:ascii="Symbol" w:hAnsi="Symbol" w:cs="Times New Roman"/>
      <w:color w:val="auto"/>
      <w:sz w:val="20"/>
      <w:szCs w:val="20"/>
    </w:rPr>
  </w:style>
  <w:style w:type="character" w:customStyle="1" w:styleId="WW8Num103z1">
    <w:name w:val="WW8Num103z1"/>
    <w:rsid w:val="00623D33"/>
    <w:rPr>
      <w:rFonts w:ascii="Courier New" w:hAnsi="Courier New" w:cs="Courier New"/>
    </w:rPr>
  </w:style>
  <w:style w:type="character" w:customStyle="1" w:styleId="WW8Num103z2">
    <w:name w:val="WW8Num103z2"/>
    <w:rsid w:val="00623D33"/>
    <w:rPr>
      <w:rFonts w:ascii="Wingdings" w:hAnsi="Wingdings"/>
    </w:rPr>
  </w:style>
  <w:style w:type="character" w:customStyle="1" w:styleId="WW8Num103z3">
    <w:name w:val="WW8Num103z3"/>
    <w:rsid w:val="00623D33"/>
    <w:rPr>
      <w:rFonts w:ascii="Symbol" w:hAnsi="Symbol"/>
    </w:rPr>
  </w:style>
  <w:style w:type="character" w:customStyle="1" w:styleId="WW8Num17z0">
    <w:name w:val="WW8Num17z0"/>
    <w:rsid w:val="00623D33"/>
    <w:rPr>
      <w:rFonts w:ascii="Symbol" w:hAnsi="Symbol"/>
    </w:rPr>
  </w:style>
  <w:style w:type="character" w:customStyle="1" w:styleId="WW8Num17z1">
    <w:name w:val="WW8Num17z1"/>
    <w:rsid w:val="00623D33"/>
    <w:rPr>
      <w:rFonts w:ascii="Courier New" w:hAnsi="Courier New"/>
    </w:rPr>
  </w:style>
  <w:style w:type="character" w:customStyle="1" w:styleId="WW8Num17z2">
    <w:name w:val="WW8Num17z2"/>
    <w:rsid w:val="00623D33"/>
    <w:rPr>
      <w:rFonts w:ascii="Wingdings" w:hAnsi="Wingdings"/>
    </w:rPr>
  </w:style>
  <w:style w:type="character" w:customStyle="1" w:styleId="WW8Num8z0">
    <w:name w:val="WW8Num8z0"/>
    <w:rsid w:val="00623D33"/>
    <w:rPr>
      <w:rFonts w:ascii="Symbol" w:hAnsi="Symbol"/>
    </w:rPr>
  </w:style>
  <w:style w:type="character" w:customStyle="1" w:styleId="WW8Num8z1">
    <w:name w:val="WW8Num8z1"/>
    <w:rsid w:val="00623D33"/>
    <w:rPr>
      <w:rFonts w:ascii="Courier New" w:hAnsi="Courier New"/>
    </w:rPr>
  </w:style>
  <w:style w:type="character" w:customStyle="1" w:styleId="WW8Num8z2">
    <w:name w:val="WW8Num8z2"/>
    <w:rsid w:val="00623D33"/>
    <w:rPr>
      <w:rFonts w:ascii="Wingdings" w:hAnsi="Wingdings"/>
    </w:rPr>
  </w:style>
  <w:style w:type="character" w:customStyle="1" w:styleId="WW8Num159z0">
    <w:name w:val="WW8Num159z0"/>
    <w:rsid w:val="00623D33"/>
    <w:rPr>
      <w:rFonts w:ascii="Symbol" w:hAnsi="Symbol"/>
    </w:rPr>
  </w:style>
  <w:style w:type="character" w:customStyle="1" w:styleId="WW8Num159z1">
    <w:name w:val="WW8Num159z1"/>
    <w:rsid w:val="00623D33"/>
    <w:rPr>
      <w:rFonts w:ascii="Courier New" w:hAnsi="Courier New"/>
    </w:rPr>
  </w:style>
  <w:style w:type="character" w:customStyle="1" w:styleId="WW8Num159z2">
    <w:name w:val="WW8Num159z2"/>
    <w:rsid w:val="00623D33"/>
    <w:rPr>
      <w:rFonts w:ascii="Wingdings" w:hAnsi="Wingdings"/>
    </w:rPr>
  </w:style>
  <w:style w:type="character" w:customStyle="1" w:styleId="WW8Num57z0">
    <w:name w:val="WW8Num57z0"/>
    <w:rsid w:val="00623D33"/>
    <w:rPr>
      <w:rFonts w:ascii="Symbol" w:hAnsi="Symbol"/>
    </w:rPr>
  </w:style>
  <w:style w:type="character" w:customStyle="1" w:styleId="WW8Num57z1">
    <w:name w:val="WW8Num57z1"/>
    <w:rsid w:val="00623D33"/>
    <w:rPr>
      <w:rFonts w:ascii="Courier New" w:hAnsi="Courier New"/>
    </w:rPr>
  </w:style>
  <w:style w:type="character" w:customStyle="1" w:styleId="WW8Num57z2">
    <w:name w:val="WW8Num57z2"/>
    <w:rsid w:val="00623D33"/>
    <w:rPr>
      <w:rFonts w:ascii="Wingdings" w:hAnsi="Wingdings"/>
    </w:rPr>
  </w:style>
  <w:style w:type="character" w:customStyle="1" w:styleId="WW8Num158z0">
    <w:name w:val="WW8Num158z0"/>
    <w:rsid w:val="00623D33"/>
    <w:rPr>
      <w:rFonts w:ascii="Symbol" w:hAnsi="Symbol"/>
    </w:rPr>
  </w:style>
  <w:style w:type="character" w:customStyle="1" w:styleId="WW8Num158z1">
    <w:name w:val="WW8Num158z1"/>
    <w:rsid w:val="00623D33"/>
    <w:rPr>
      <w:rFonts w:ascii="Courier New" w:hAnsi="Courier New" w:cs="Courier New"/>
    </w:rPr>
  </w:style>
  <w:style w:type="character" w:customStyle="1" w:styleId="WW8Num158z2">
    <w:name w:val="WW8Num158z2"/>
    <w:rsid w:val="00623D33"/>
    <w:rPr>
      <w:rFonts w:ascii="Wingdings" w:hAnsi="Wingdings"/>
    </w:rPr>
  </w:style>
  <w:style w:type="character" w:customStyle="1" w:styleId="WW8Num37z0">
    <w:name w:val="WW8Num37z0"/>
    <w:rsid w:val="00623D33"/>
    <w:rPr>
      <w:rFonts w:ascii="Symbol" w:hAnsi="Symbol"/>
    </w:rPr>
  </w:style>
  <w:style w:type="character" w:customStyle="1" w:styleId="WW8Num37z1">
    <w:name w:val="WW8Num37z1"/>
    <w:rsid w:val="00623D33"/>
    <w:rPr>
      <w:rFonts w:ascii="Courier New" w:hAnsi="Courier New"/>
    </w:rPr>
  </w:style>
  <w:style w:type="character" w:customStyle="1" w:styleId="WW8Num37z2">
    <w:name w:val="WW8Num37z2"/>
    <w:rsid w:val="00623D33"/>
    <w:rPr>
      <w:rFonts w:ascii="Wingdings" w:hAnsi="Wingdings"/>
    </w:rPr>
  </w:style>
  <w:style w:type="character" w:customStyle="1" w:styleId="WW8Num23z0">
    <w:name w:val="WW8Num23z0"/>
    <w:rsid w:val="00623D33"/>
    <w:rPr>
      <w:rFonts w:ascii="Symbol" w:hAnsi="Symbol"/>
    </w:rPr>
  </w:style>
  <w:style w:type="character" w:customStyle="1" w:styleId="WW8Num23z1">
    <w:name w:val="WW8Num23z1"/>
    <w:rsid w:val="00623D33"/>
    <w:rPr>
      <w:rFonts w:ascii="Courier New" w:hAnsi="Courier New"/>
    </w:rPr>
  </w:style>
  <w:style w:type="character" w:customStyle="1" w:styleId="WW8Num23z2">
    <w:name w:val="WW8Num23z2"/>
    <w:rsid w:val="00623D33"/>
    <w:rPr>
      <w:rFonts w:ascii="Wingdings" w:hAnsi="Wingdings"/>
    </w:rPr>
  </w:style>
  <w:style w:type="character" w:customStyle="1" w:styleId="WW8Num74z0">
    <w:name w:val="WW8Num74z0"/>
    <w:rsid w:val="00623D33"/>
    <w:rPr>
      <w:rFonts w:ascii="Symbol" w:hAnsi="Symbol"/>
    </w:rPr>
  </w:style>
  <w:style w:type="character" w:customStyle="1" w:styleId="WW8Num74z1">
    <w:name w:val="WW8Num74z1"/>
    <w:rsid w:val="00623D33"/>
    <w:rPr>
      <w:rFonts w:ascii="Courier New" w:hAnsi="Courier New" w:cs="Courier New"/>
    </w:rPr>
  </w:style>
  <w:style w:type="character" w:customStyle="1" w:styleId="WW8Num74z2">
    <w:name w:val="WW8Num74z2"/>
    <w:rsid w:val="00623D33"/>
    <w:rPr>
      <w:rFonts w:ascii="Wingdings" w:hAnsi="Wingdings"/>
    </w:rPr>
  </w:style>
  <w:style w:type="character" w:customStyle="1" w:styleId="WW8Num82z0">
    <w:name w:val="WW8Num82z0"/>
    <w:rsid w:val="00623D33"/>
    <w:rPr>
      <w:rFonts w:ascii="Symbol" w:hAnsi="Symbol"/>
    </w:rPr>
  </w:style>
  <w:style w:type="character" w:customStyle="1" w:styleId="WW8Num82z1">
    <w:name w:val="WW8Num82z1"/>
    <w:rsid w:val="00623D33"/>
    <w:rPr>
      <w:rFonts w:ascii="Courier New" w:hAnsi="Courier New"/>
    </w:rPr>
  </w:style>
  <w:style w:type="character" w:customStyle="1" w:styleId="WW8Num82z2">
    <w:name w:val="WW8Num82z2"/>
    <w:rsid w:val="00623D33"/>
    <w:rPr>
      <w:rFonts w:ascii="Wingdings" w:hAnsi="Wingdings"/>
    </w:rPr>
  </w:style>
  <w:style w:type="character" w:customStyle="1" w:styleId="WW8Num30z0">
    <w:name w:val="WW8Num30z0"/>
    <w:rsid w:val="00623D33"/>
    <w:rPr>
      <w:rFonts w:ascii="Symbol" w:hAnsi="Symbol"/>
    </w:rPr>
  </w:style>
  <w:style w:type="character" w:customStyle="1" w:styleId="WW8Num30z1">
    <w:name w:val="WW8Num30z1"/>
    <w:rsid w:val="00623D33"/>
    <w:rPr>
      <w:rFonts w:ascii="Courier New" w:hAnsi="Courier New"/>
    </w:rPr>
  </w:style>
  <w:style w:type="character" w:customStyle="1" w:styleId="WW8Num30z2">
    <w:name w:val="WW8Num30z2"/>
    <w:rsid w:val="00623D33"/>
    <w:rPr>
      <w:rFonts w:ascii="Wingdings" w:hAnsi="Wingdings"/>
    </w:rPr>
  </w:style>
  <w:style w:type="character" w:customStyle="1" w:styleId="WW8Num35z0">
    <w:name w:val="WW8Num35z0"/>
    <w:rsid w:val="00623D33"/>
    <w:rPr>
      <w:rFonts w:ascii="Symbol" w:hAnsi="Symbol"/>
    </w:rPr>
  </w:style>
  <w:style w:type="character" w:customStyle="1" w:styleId="WW8Num35z1">
    <w:name w:val="WW8Num35z1"/>
    <w:rsid w:val="00623D33"/>
    <w:rPr>
      <w:rFonts w:ascii="Courier New" w:hAnsi="Courier New"/>
    </w:rPr>
  </w:style>
  <w:style w:type="character" w:customStyle="1" w:styleId="WW8Num35z2">
    <w:name w:val="WW8Num35z2"/>
    <w:rsid w:val="00623D33"/>
    <w:rPr>
      <w:rFonts w:ascii="Wingdings" w:hAnsi="Wingdings"/>
    </w:rPr>
  </w:style>
  <w:style w:type="character" w:customStyle="1" w:styleId="WW8Num6z0">
    <w:name w:val="WW8Num6z0"/>
    <w:rsid w:val="00623D33"/>
    <w:rPr>
      <w:rFonts w:ascii="Symbol" w:hAnsi="Symbol"/>
    </w:rPr>
  </w:style>
  <w:style w:type="character" w:customStyle="1" w:styleId="WW8Num6z1">
    <w:name w:val="WW8Num6z1"/>
    <w:rsid w:val="00623D33"/>
    <w:rPr>
      <w:rFonts w:ascii="Courier New" w:hAnsi="Courier New"/>
    </w:rPr>
  </w:style>
  <w:style w:type="character" w:customStyle="1" w:styleId="WW8Num6z2">
    <w:name w:val="WW8Num6z2"/>
    <w:rsid w:val="00623D33"/>
    <w:rPr>
      <w:rFonts w:ascii="Wingdings" w:hAnsi="Wingdings"/>
    </w:rPr>
  </w:style>
  <w:style w:type="character" w:customStyle="1" w:styleId="WW8Num108z0">
    <w:name w:val="WW8Num108z0"/>
    <w:rsid w:val="00623D33"/>
    <w:rPr>
      <w:rFonts w:ascii="Symbol" w:hAnsi="Symbol"/>
    </w:rPr>
  </w:style>
  <w:style w:type="character" w:customStyle="1" w:styleId="WW8Num108z1">
    <w:name w:val="WW8Num108z1"/>
    <w:rsid w:val="00623D33"/>
    <w:rPr>
      <w:rFonts w:ascii="Courier New" w:hAnsi="Courier New"/>
    </w:rPr>
  </w:style>
  <w:style w:type="character" w:customStyle="1" w:styleId="WW8Num108z2">
    <w:name w:val="WW8Num108z2"/>
    <w:rsid w:val="00623D33"/>
    <w:rPr>
      <w:rFonts w:ascii="Wingdings" w:hAnsi="Wingdings"/>
    </w:rPr>
  </w:style>
  <w:style w:type="character" w:customStyle="1" w:styleId="WW8Num87z0">
    <w:name w:val="WW8Num87z0"/>
    <w:rsid w:val="00623D33"/>
    <w:rPr>
      <w:rFonts w:ascii="Symbol" w:hAnsi="Symbol"/>
    </w:rPr>
  </w:style>
  <w:style w:type="character" w:customStyle="1" w:styleId="WW8Num87z1">
    <w:name w:val="WW8Num87z1"/>
    <w:rsid w:val="00623D33"/>
    <w:rPr>
      <w:rFonts w:ascii="Courier New" w:hAnsi="Courier New" w:cs="Courier New"/>
    </w:rPr>
  </w:style>
  <w:style w:type="character" w:customStyle="1" w:styleId="WW8Num87z2">
    <w:name w:val="WW8Num87z2"/>
    <w:rsid w:val="00623D33"/>
    <w:rPr>
      <w:rFonts w:ascii="Wingdings" w:hAnsi="Wingdings"/>
    </w:rPr>
  </w:style>
  <w:style w:type="character" w:customStyle="1" w:styleId="WW8Num135z0">
    <w:name w:val="WW8Num135z0"/>
    <w:rsid w:val="00623D33"/>
    <w:rPr>
      <w:rFonts w:ascii="Symbol" w:hAnsi="Symbol"/>
    </w:rPr>
  </w:style>
  <w:style w:type="character" w:customStyle="1" w:styleId="WW8Num135z1">
    <w:name w:val="WW8Num135z1"/>
    <w:rsid w:val="00623D33"/>
    <w:rPr>
      <w:rFonts w:ascii="Courier New" w:hAnsi="Courier New"/>
    </w:rPr>
  </w:style>
  <w:style w:type="character" w:customStyle="1" w:styleId="WW8Num135z2">
    <w:name w:val="WW8Num135z2"/>
    <w:rsid w:val="00623D33"/>
    <w:rPr>
      <w:rFonts w:ascii="Wingdings" w:hAnsi="Wingdings"/>
    </w:rPr>
  </w:style>
  <w:style w:type="character" w:customStyle="1" w:styleId="WW8Num91z0">
    <w:name w:val="WW8Num91z0"/>
    <w:rsid w:val="00623D33"/>
    <w:rPr>
      <w:rFonts w:ascii="Symbol" w:hAnsi="Symbol"/>
    </w:rPr>
  </w:style>
  <w:style w:type="character" w:customStyle="1" w:styleId="WW8Num91z1">
    <w:name w:val="WW8Num91z1"/>
    <w:rsid w:val="00623D33"/>
    <w:rPr>
      <w:rFonts w:ascii="Courier New" w:hAnsi="Courier New"/>
    </w:rPr>
  </w:style>
  <w:style w:type="character" w:customStyle="1" w:styleId="WW8Num91z2">
    <w:name w:val="WW8Num91z2"/>
    <w:rsid w:val="00623D33"/>
    <w:rPr>
      <w:rFonts w:ascii="Wingdings" w:hAnsi="Wingdings"/>
    </w:rPr>
  </w:style>
  <w:style w:type="character" w:customStyle="1" w:styleId="WW8Num111z0">
    <w:name w:val="WW8Num111z0"/>
    <w:rsid w:val="00623D33"/>
    <w:rPr>
      <w:rFonts w:ascii="Symbol" w:hAnsi="Symbol"/>
    </w:rPr>
  </w:style>
  <w:style w:type="character" w:customStyle="1" w:styleId="WW8Num111z1">
    <w:name w:val="WW8Num111z1"/>
    <w:rsid w:val="00623D33"/>
    <w:rPr>
      <w:rFonts w:ascii="Courier New" w:hAnsi="Courier New" w:cs="Courier New"/>
    </w:rPr>
  </w:style>
  <w:style w:type="character" w:customStyle="1" w:styleId="WW8Num111z2">
    <w:name w:val="WW8Num111z2"/>
    <w:rsid w:val="00623D33"/>
    <w:rPr>
      <w:rFonts w:ascii="Wingdings" w:hAnsi="Wingdings"/>
    </w:rPr>
  </w:style>
  <w:style w:type="character" w:customStyle="1" w:styleId="WW8Num5z0">
    <w:name w:val="WW8Num5z0"/>
    <w:rsid w:val="00623D33"/>
    <w:rPr>
      <w:rFonts w:ascii="Symbol" w:hAnsi="Symbol"/>
    </w:rPr>
  </w:style>
  <w:style w:type="character" w:customStyle="1" w:styleId="WW8Num5z1">
    <w:name w:val="WW8Num5z1"/>
    <w:rsid w:val="00623D33"/>
    <w:rPr>
      <w:rFonts w:ascii="Courier New" w:hAnsi="Courier New" w:cs="Courier New"/>
    </w:rPr>
  </w:style>
  <w:style w:type="character" w:customStyle="1" w:styleId="WW8Num5z2">
    <w:name w:val="WW8Num5z2"/>
    <w:rsid w:val="00623D33"/>
    <w:rPr>
      <w:rFonts w:ascii="Wingdings" w:hAnsi="Wingdings"/>
    </w:rPr>
  </w:style>
  <w:style w:type="character" w:customStyle="1" w:styleId="WW8Num120z0">
    <w:name w:val="WW8Num120z0"/>
    <w:rsid w:val="00623D33"/>
    <w:rPr>
      <w:rFonts w:ascii="Symbol" w:hAnsi="Symbol"/>
    </w:rPr>
  </w:style>
  <w:style w:type="character" w:customStyle="1" w:styleId="WW8Num120z1">
    <w:name w:val="WW8Num120z1"/>
    <w:rsid w:val="00623D33"/>
    <w:rPr>
      <w:rFonts w:ascii="Courier New" w:hAnsi="Courier New" w:cs="Courier New"/>
    </w:rPr>
  </w:style>
  <w:style w:type="character" w:customStyle="1" w:styleId="WW8Num120z2">
    <w:name w:val="WW8Num120z2"/>
    <w:rsid w:val="00623D33"/>
    <w:rPr>
      <w:rFonts w:ascii="Wingdings" w:hAnsi="Wingdings"/>
    </w:rPr>
  </w:style>
  <w:style w:type="character" w:customStyle="1" w:styleId="WW8Num86z0">
    <w:name w:val="WW8Num86z0"/>
    <w:rsid w:val="00623D33"/>
    <w:rPr>
      <w:rFonts w:ascii="Symbol" w:hAnsi="Symbol"/>
    </w:rPr>
  </w:style>
  <w:style w:type="character" w:customStyle="1" w:styleId="WW8Num86z1">
    <w:name w:val="WW8Num86z1"/>
    <w:rsid w:val="00623D33"/>
    <w:rPr>
      <w:rFonts w:ascii="Courier New" w:hAnsi="Courier New" w:cs="Courier New"/>
    </w:rPr>
  </w:style>
  <w:style w:type="character" w:customStyle="1" w:styleId="WW8Num86z2">
    <w:name w:val="WW8Num86z2"/>
    <w:rsid w:val="00623D33"/>
    <w:rPr>
      <w:rFonts w:ascii="Wingdings" w:hAnsi="Wingdings"/>
    </w:rPr>
  </w:style>
  <w:style w:type="character" w:customStyle="1" w:styleId="WW8Num132z1">
    <w:name w:val="WW8Num132z1"/>
    <w:rsid w:val="00623D33"/>
    <w:rPr>
      <w:b/>
      <w:i/>
      <w:sz w:val="24"/>
      <w:szCs w:val="24"/>
    </w:rPr>
  </w:style>
  <w:style w:type="character" w:customStyle="1" w:styleId="WW8Num132z2">
    <w:name w:val="WW8Num132z2"/>
    <w:rsid w:val="00623D33"/>
    <w:rPr>
      <w:rFonts w:ascii="Times New Roman" w:hAnsi="Times New Roman" w:cs="Times New Roman"/>
      <w:sz w:val="20"/>
      <w:szCs w:val="20"/>
    </w:rPr>
  </w:style>
  <w:style w:type="character" w:customStyle="1" w:styleId="WW8Num137z0">
    <w:name w:val="WW8Num137z0"/>
    <w:rsid w:val="00623D33"/>
    <w:rPr>
      <w:rFonts w:ascii="Symbol" w:hAnsi="Symbol"/>
    </w:rPr>
  </w:style>
  <w:style w:type="character" w:customStyle="1" w:styleId="WW8Num137z1">
    <w:name w:val="WW8Num137z1"/>
    <w:rsid w:val="00623D33"/>
    <w:rPr>
      <w:rFonts w:ascii="Courier New" w:hAnsi="Courier New"/>
    </w:rPr>
  </w:style>
  <w:style w:type="character" w:customStyle="1" w:styleId="WW8Num137z2">
    <w:name w:val="WW8Num137z2"/>
    <w:rsid w:val="00623D33"/>
    <w:rPr>
      <w:rFonts w:ascii="Wingdings" w:hAnsi="Wingdings"/>
    </w:rPr>
  </w:style>
  <w:style w:type="character" w:customStyle="1" w:styleId="WW8Num67z0">
    <w:name w:val="WW8Num67z0"/>
    <w:rsid w:val="00623D33"/>
    <w:rPr>
      <w:rFonts w:ascii="Symbol" w:hAnsi="Symbol"/>
    </w:rPr>
  </w:style>
  <w:style w:type="character" w:customStyle="1" w:styleId="WW8Num67z1">
    <w:name w:val="WW8Num67z1"/>
    <w:rsid w:val="00623D33"/>
    <w:rPr>
      <w:rFonts w:ascii="Courier New" w:hAnsi="Courier New"/>
    </w:rPr>
  </w:style>
  <w:style w:type="character" w:customStyle="1" w:styleId="WW8Num67z2">
    <w:name w:val="WW8Num67z2"/>
    <w:rsid w:val="00623D33"/>
    <w:rPr>
      <w:rFonts w:ascii="Wingdings" w:hAnsi="Wingdings"/>
    </w:rPr>
  </w:style>
  <w:style w:type="character" w:customStyle="1" w:styleId="WW8Num142z0">
    <w:name w:val="WW8Num142z0"/>
    <w:rsid w:val="00623D33"/>
    <w:rPr>
      <w:rFonts w:ascii="Symbol" w:hAnsi="Symbol"/>
    </w:rPr>
  </w:style>
  <w:style w:type="character" w:customStyle="1" w:styleId="WW8Num142z1">
    <w:name w:val="WW8Num142z1"/>
    <w:rsid w:val="00623D33"/>
    <w:rPr>
      <w:rFonts w:ascii="Courier New" w:hAnsi="Courier New" w:cs="Courier New"/>
    </w:rPr>
  </w:style>
  <w:style w:type="character" w:customStyle="1" w:styleId="WW8Num142z2">
    <w:name w:val="WW8Num142z2"/>
    <w:rsid w:val="00623D33"/>
    <w:rPr>
      <w:rFonts w:ascii="Wingdings" w:hAnsi="Wingdings"/>
    </w:rPr>
  </w:style>
  <w:style w:type="character" w:customStyle="1" w:styleId="WW8Num155z0">
    <w:name w:val="WW8Num155z0"/>
    <w:rsid w:val="00623D33"/>
    <w:rPr>
      <w:rFonts w:ascii="Symbol" w:hAnsi="Symbol"/>
    </w:rPr>
  </w:style>
  <w:style w:type="character" w:customStyle="1" w:styleId="WW8Num155z1">
    <w:name w:val="WW8Num155z1"/>
    <w:rsid w:val="00623D33"/>
    <w:rPr>
      <w:rFonts w:ascii="Courier New" w:hAnsi="Courier New" w:cs="Courier New"/>
    </w:rPr>
  </w:style>
  <w:style w:type="character" w:customStyle="1" w:styleId="WW8Num155z2">
    <w:name w:val="WW8Num155z2"/>
    <w:rsid w:val="00623D33"/>
    <w:rPr>
      <w:rFonts w:ascii="Wingdings" w:hAnsi="Wingdings"/>
    </w:rPr>
  </w:style>
  <w:style w:type="character" w:customStyle="1" w:styleId="WW8Num150z0">
    <w:name w:val="WW8Num150z0"/>
    <w:rsid w:val="00623D33"/>
    <w:rPr>
      <w:rFonts w:ascii="Symbol" w:hAnsi="Symbol"/>
    </w:rPr>
  </w:style>
  <w:style w:type="character" w:customStyle="1" w:styleId="WW8Num150z1">
    <w:name w:val="WW8Num150z1"/>
    <w:rsid w:val="00623D33"/>
    <w:rPr>
      <w:rFonts w:ascii="Courier New" w:hAnsi="Courier New" w:cs="Courier New"/>
    </w:rPr>
  </w:style>
  <w:style w:type="character" w:customStyle="1" w:styleId="WW8Num150z2">
    <w:name w:val="WW8Num150z2"/>
    <w:rsid w:val="00623D33"/>
    <w:rPr>
      <w:rFonts w:ascii="Wingdings" w:hAnsi="Wingdings"/>
    </w:rPr>
  </w:style>
  <w:style w:type="character" w:customStyle="1" w:styleId="WW8Num7z0">
    <w:name w:val="WW8Num7z0"/>
    <w:rsid w:val="00623D33"/>
    <w:rPr>
      <w:rFonts w:ascii="Symbol" w:hAnsi="Symbol"/>
    </w:rPr>
  </w:style>
  <w:style w:type="character" w:customStyle="1" w:styleId="WW8Num7z1">
    <w:name w:val="WW8Num7z1"/>
    <w:rsid w:val="00623D33"/>
    <w:rPr>
      <w:rFonts w:ascii="Courier New" w:hAnsi="Courier New"/>
    </w:rPr>
  </w:style>
  <w:style w:type="character" w:customStyle="1" w:styleId="WW8Num7z2">
    <w:name w:val="WW8Num7z2"/>
    <w:rsid w:val="00623D33"/>
    <w:rPr>
      <w:rFonts w:ascii="Wingdings" w:hAnsi="Wingdings"/>
    </w:rPr>
  </w:style>
  <w:style w:type="character" w:customStyle="1" w:styleId="WW8Num153z0">
    <w:name w:val="WW8Num153z0"/>
    <w:rsid w:val="00623D33"/>
    <w:rPr>
      <w:rFonts w:ascii="Symbol" w:hAnsi="Symbol"/>
    </w:rPr>
  </w:style>
  <w:style w:type="character" w:customStyle="1" w:styleId="WW8Num153z1">
    <w:name w:val="WW8Num153z1"/>
    <w:rsid w:val="00623D33"/>
    <w:rPr>
      <w:rFonts w:ascii="Courier New" w:hAnsi="Courier New" w:cs="Courier New"/>
    </w:rPr>
  </w:style>
  <w:style w:type="character" w:customStyle="1" w:styleId="WW8Num153z2">
    <w:name w:val="WW8Num153z2"/>
    <w:rsid w:val="00623D33"/>
    <w:rPr>
      <w:rFonts w:ascii="Wingdings" w:hAnsi="Wingdings"/>
    </w:rPr>
  </w:style>
  <w:style w:type="character" w:customStyle="1" w:styleId="WW8Num65z0">
    <w:name w:val="WW8Num65z0"/>
    <w:rsid w:val="00623D33"/>
    <w:rPr>
      <w:rFonts w:ascii="Symbol" w:hAnsi="Symbol"/>
    </w:rPr>
  </w:style>
  <w:style w:type="character" w:customStyle="1" w:styleId="WW8Num65z1">
    <w:name w:val="WW8Num65z1"/>
    <w:rsid w:val="00623D33"/>
    <w:rPr>
      <w:rFonts w:ascii="Courier New" w:hAnsi="Courier New"/>
    </w:rPr>
  </w:style>
  <w:style w:type="character" w:customStyle="1" w:styleId="WW8Num65z2">
    <w:name w:val="WW8Num65z2"/>
    <w:rsid w:val="00623D33"/>
    <w:rPr>
      <w:rFonts w:ascii="Wingdings" w:hAnsi="Wingdings"/>
    </w:rPr>
  </w:style>
  <w:style w:type="character" w:customStyle="1" w:styleId="WW8Num105z0">
    <w:name w:val="WW8Num105z0"/>
    <w:rsid w:val="00623D33"/>
    <w:rPr>
      <w:rFonts w:ascii="Symbol" w:hAnsi="Symbol"/>
    </w:rPr>
  </w:style>
  <w:style w:type="character" w:customStyle="1" w:styleId="WW8Num105z1">
    <w:name w:val="WW8Num105z1"/>
    <w:rsid w:val="00623D33"/>
    <w:rPr>
      <w:rFonts w:ascii="Courier New" w:hAnsi="Courier New" w:cs="Courier New"/>
    </w:rPr>
  </w:style>
  <w:style w:type="character" w:customStyle="1" w:styleId="WW8Num105z2">
    <w:name w:val="WW8Num105z2"/>
    <w:rsid w:val="00623D33"/>
    <w:rPr>
      <w:rFonts w:ascii="Wingdings" w:hAnsi="Wingdings"/>
    </w:rPr>
  </w:style>
  <w:style w:type="character" w:customStyle="1" w:styleId="WW8Num71z0">
    <w:name w:val="WW8Num71z0"/>
    <w:rsid w:val="00623D33"/>
    <w:rPr>
      <w:rFonts w:ascii="Symbol" w:hAnsi="Symbol"/>
    </w:rPr>
  </w:style>
  <w:style w:type="character" w:customStyle="1" w:styleId="WW8Num71z1">
    <w:name w:val="WW8Num71z1"/>
    <w:rsid w:val="00623D33"/>
    <w:rPr>
      <w:rFonts w:ascii="Courier New" w:hAnsi="Courier New"/>
    </w:rPr>
  </w:style>
  <w:style w:type="character" w:customStyle="1" w:styleId="WW8Num71z2">
    <w:name w:val="WW8Num71z2"/>
    <w:rsid w:val="00623D33"/>
    <w:rPr>
      <w:rFonts w:ascii="Wingdings" w:hAnsi="Wingdings"/>
    </w:rPr>
  </w:style>
  <w:style w:type="character" w:customStyle="1" w:styleId="it">
    <w:name w:val="it"/>
    <w:basedOn w:val="11"/>
    <w:rsid w:val="00623D33"/>
  </w:style>
  <w:style w:type="character" w:customStyle="1" w:styleId="WW8Num124z0">
    <w:name w:val="WW8Num124z0"/>
    <w:rsid w:val="00623D33"/>
    <w:rPr>
      <w:rFonts w:ascii="Symbol" w:hAnsi="Symbol"/>
    </w:rPr>
  </w:style>
  <w:style w:type="character" w:customStyle="1" w:styleId="WW8Num124z1">
    <w:name w:val="WW8Num124z1"/>
    <w:rsid w:val="00623D33"/>
    <w:rPr>
      <w:rFonts w:ascii="Courier New" w:hAnsi="Courier New" w:cs="Courier New"/>
    </w:rPr>
  </w:style>
  <w:style w:type="character" w:customStyle="1" w:styleId="WW8Num124z2">
    <w:name w:val="WW8Num124z2"/>
    <w:rsid w:val="00623D33"/>
    <w:rPr>
      <w:rFonts w:ascii="Wingdings" w:hAnsi="Wingdings"/>
    </w:rPr>
  </w:style>
  <w:style w:type="character" w:customStyle="1" w:styleId="WW8Num92z0">
    <w:name w:val="WW8Num92z0"/>
    <w:rsid w:val="00623D33"/>
    <w:rPr>
      <w:rFonts w:ascii="Symbol" w:hAnsi="Symbol"/>
    </w:rPr>
  </w:style>
  <w:style w:type="character" w:customStyle="1" w:styleId="WW8Num92z1">
    <w:name w:val="WW8Num92z1"/>
    <w:rsid w:val="00623D33"/>
    <w:rPr>
      <w:rFonts w:ascii="Courier New" w:hAnsi="Courier New" w:cs="Courier New"/>
    </w:rPr>
  </w:style>
  <w:style w:type="character" w:customStyle="1" w:styleId="WW8Num92z2">
    <w:name w:val="WW8Num92z2"/>
    <w:rsid w:val="00623D33"/>
    <w:rPr>
      <w:rFonts w:ascii="Wingdings" w:hAnsi="Wingdings"/>
    </w:rPr>
  </w:style>
  <w:style w:type="character" w:customStyle="1" w:styleId="WW8Num53z0">
    <w:name w:val="WW8Num53z0"/>
    <w:rsid w:val="00623D33"/>
    <w:rPr>
      <w:rFonts w:ascii="Symbol" w:hAnsi="Symbol"/>
    </w:rPr>
  </w:style>
  <w:style w:type="character" w:customStyle="1" w:styleId="WW8Num53z1">
    <w:name w:val="WW8Num53z1"/>
    <w:rsid w:val="00623D33"/>
    <w:rPr>
      <w:rFonts w:ascii="Courier New" w:hAnsi="Courier New" w:cs="Courier New"/>
    </w:rPr>
  </w:style>
  <w:style w:type="character" w:customStyle="1" w:styleId="WW8Num53z2">
    <w:name w:val="WW8Num53z2"/>
    <w:rsid w:val="00623D33"/>
    <w:rPr>
      <w:rFonts w:ascii="Wingdings" w:hAnsi="Wingdings"/>
    </w:rPr>
  </w:style>
  <w:style w:type="character" w:customStyle="1" w:styleId="WW8Num41z0">
    <w:name w:val="WW8Num41z0"/>
    <w:rsid w:val="00623D33"/>
    <w:rPr>
      <w:rFonts w:ascii="Symbol" w:hAnsi="Symbol"/>
    </w:rPr>
  </w:style>
  <w:style w:type="character" w:customStyle="1" w:styleId="WW8Num41z1">
    <w:name w:val="WW8Num41z1"/>
    <w:rsid w:val="00623D33"/>
    <w:rPr>
      <w:rFonts w:ascii="Courier New" w:hAnsi="Courier New" w:cs="Courier New"/>
    </w:rPr>
  </w:style>
  <w:style w:type="character" w:customStyle="1" w:styleId="WW8Num41z2">
    <w:name w:val="WW8Num41z2"/>
    <w:rsid w:val="00623D33"/>
    <w:rPr>
      <w:rFonts w:ascii="Wingdings" w:hAnsi="Wingdings"/>
    </w:rPr>
  </w:style>
  <w:style w:type="character" w:customStyle="1" w:styleId="WW8Num4z0">
    <w:name w:val="WW8Num4z0"/>
    <w:rsid w:val="00623D33"/>
    <w:rPr>
      <w:rFonts w:ascii="Symbol" w:hAnsi="Symbol"/>
    </w:rPr>
  </w:style>
  <w:style w:type="character" w:customStyle="1" w:styleId="WW8Num4z1">
    <w:name w:val="WW8Num4z1"/>
    <w:rsid w:val="00623D33"/>
    <w:rPr>
      <w:rFonts w:ascii="Courier New" w:hAnsi="Courier New" w:cs="Courier New"/>
    </w:rPr>
  </w:style>
  <w:style w:type="character" w:customStyle="1" w:styleId="WW8Num4z2">
    <w:name w:val="WW8Num4z2"/>
    <w:rsid w:val="00623D33"/>
    <w:rPr>
      <w:rFonts w:ascii="Wingdings" w:hAnsi="Wingdings"/>
    </w:rPr>
  </w:style>
  <w:style w:type="character" w:customStyle="1" w:styleId="WW8Num58z0">
    <w:name w:val="WW8Num58z0"/>
    <w:rsid w:val="00623D33"/>
    <w:rPr>
      <w:rFonts w:ascii="Symbol" w:hAnsi="Symbol"/>
    </w:rPr>
  </w:style>
  <w:style w:type="character" w:customStyle="1" w:styleId="WW8Num58z1">
    <w:name w:val="WW8Num58z1"/>
    <w:rsid w:val="00623D33"/>
    <w:rPr>
      <w:rFonts w:ascii="Courier New" w:hAnsi="Courier New"/>
    </w:rPr>
  </w:style>
  <w:style w:type="character" w:customStyle="1" w:styleId="WW8Num58z2">
    <w:name w:val="WW8Num58z2"/>
    <w:rsid w:val="00623D33"/>
    <w:rPr>
      <w:rFonts w:ascii="Wingdings" w:hAnsi="Wingdings"/>
    </w:rPr>
  </w:style>
  <w:style w:type="character" w:customStyle="1" w:styleId="WW8Num136z0">
    <w:name w:val="WW8Num136z0"/>
    <w:rsid w:val="00623D33"/>
    <w:rPr>
      <w:rFonts w:ascii="Symbol" w:hAnsi="Symbol"/>
    </w:rPr>
  </w:style>
  <w:style w:type="character" w:customStyle="1" w:styleId="WW8Num136z1">
    <w:name w:val="WW8Num136z1"/>
    <w:rsid w:val="00623D33"/>
    <w:rPr>
      <w:rFonts w:ascii="Courier New" w:hAnsi="Courier New"/>
    </w:rPr>
  </w:style>
  <w:style w:type="character" w:customStyle="1" w:styleId="WW8Num136z2">
    <w:name w:val="WW8Num136z2"/>
    <w:rsid w:val="00623D33"/>
    <w:rPr>
      <w:rFonts w:ascii="Wingdings" w:hAnsi="Wingdings"/>
    </w:rPr>
  </w:style>
  <w:style w:type="character" w:customStyle="1" w:styleId="WW8Num100z0">
    <w:name w:val="WW8Num100z0"/>
    <w:rsid w:val="00623D33"/>
    <w:rPr>
      <w:rFonts w:ascii="Symbol" w:hAnsi="Symbol"/>
    </w:rPr>
  </w:style>
  <w:style w:type="character" w:customStyle="1" w:styleId="WW8Num100z1">
    <w:name w:val="WW8Num100z1"/>
    <w:rsid w:val="00623D33"/>
    <w:rPr>
      <w:rFonts w:ascii="Courier New" w:hAnsi="Courier New"/>
    </w:rPr>
  </w:style>
  <w:style w:type="character" w:customStyle="1" w:styleId="WW8Num100z2">
    <w:name w:val="WW8Num100z2"/>
    <w:rsid w:val="00623D33"/>
    <w:rPr>
      <w:rFonts w:ascii="Wingdings" w:hAnsi="Wingdings"/>
    </w:rPr>
  </w:style>
  <w:style w:type="character" w:customStyle="1" w:styleId="WW8Num76z0">
    <w:name w:val="WW8Num76z0"/>
    <w:rsid w:val="00623D33"/>
    <w:rPr>
      <w:rFonts w:ascii="Symbol" w:hAnsi="Symbol"/>
    </w:rPr>
  </w:style>
  <w:style w:type="character" w:customStyle="1" w:styleId="WW8Num76z1">
    <w:name w:val="WW8Num76z1"/>
    <w:rsid w:val="00623D33"/>
    <w:rPr>
      <w:rFonts w:ascii="Courier New" w:hAnsi="Courier New" w:cs="Courier New"/>
    </w:rPr>
  </w:style>
  <w:style w:type="character" w:customStyle="1" w:styleId="WW8Num76z2">
    <w:name w:val="WW8Num76z2"/>
    <w:rsid w:val="00623D33"/>
    <w:rPr>
      <w:rFonts w:ascii="Wingdings" w:hAnsi="Wingdings"/>
    </w:rPr>
  </w:style>
  <w:style w:type="character" w:customStyle="1" w:styleId="WW8Num75z0">
    <w:name w:val="WW8Num75z0"/>
    <w:rsid w:val="00623D33"/>
    <w:rPr>
      <w:rFonts w:ascii="Symbol" w:hAnsi="Symbol"/>
    </w:rPr>
  </w:style>
  <w:style w:type="character" w:customStyle="1" w:styleId="WW8Num75z1">
    <w:name w:val="WW8Num75z1"/>
    <w:rsid w:val="00623D33"/>
    <w:rPr>
      <w:rFonts w:ascii="Courier New" w:hAnsi="Courier New"/>
    </w:rPr>
  </w:style>
  <w:style w:type="character" w:customStyle="1" w:styleId="WW8Num75z2">
    <w:name w:val="WW8Num75z2"/>
    <w:rsid w:val="00623D33"/>
    <w:rPr>
      <w:rFonts w:ascii="Wingdings" w:hAnsi="Wingdings"/>
    </w:rPr>
  </w:style>
  <w:style w:type="character" w:customStyle="1" w:styleId="WW8Num34z0">
    <w:name w:val="WW8Num34z0"/>
    <w:rsid w:val="00623D33"/>
    <w:rPr>
      <w:rFonts w:ascii="Symbol" w:hAnsi="Symbol"/>
    </w:rPr>
  </w:style>
  <w:style w:type="character" w:customStyle="1" w:styleId="WW8Num34z1">
    <w:name w:val="WW8Num34z1"/>
    <w:rsid w:val="00623D33"/>
    <w:rPr>
      <w:rFonts w:ascii="Courier New" w:hAnsi="Courier New"/>
    </w:rPr>
  </w:style>
  <w:style w:type="character" w:customStyle="1" w:styleId="WW8Num34z2">
    <w:name w:val="WW8Num34z2"/>
    <w:rsid w:val="00623D33"/>
    <w:rPr>
      <w:rFonts w:ascii="Wingdings" w:hAnsi="Wingdings"/>
    </w:rPr>
  </w:style>
  <w:style w:type="character" w:customStyle="1" w:styleId="WW8Num55z0">
    <w:name w:val="WW8Num55z0"/>
    <w:rsid w:val="00623D33"/>
    <w:rPr>
      <w:rFonts w:ascii="Symbol" w:hAnsi="Symbol"/>
    </w:rPr>
  </w:style>
  <w:style w:type="character" w:customStyle="1" w:styleId="WW8Num55z1">
    <w:name w:val="WW8Num55z1"/>
    <w:rsid w:val="00623D33"/>
    <w:rPr>
      <w:rFonts w:ascii="Courier New" w:hAnsi="Courier New"/>
    </w:rPr>
  </w:style>
  <w:style w:type="character" w:customStyle="1" w:styleId="WW8Num55z2">
    <w:name w:val="WW8Num55z2"/>
    <w:rsid w:val="00623D33"/>
    <w:rPr>
      <w:rFonts w:ascii="Wingdings" w:hAnsi="Wingdings"/>
    </w:rPr>
  </w:style>
  <w:style w:type="character" w:customStyle="1" w:styleId="WW8Num29z0">
    <w:name w:val="WW8Num29z0"/>
    <w:rsid w:val="00623D33"/>
    <w:rPr>
      <w:rFonts w:ascii="Symbol" w:hAnsi="Symbol"/>
    </w:rPr>
  </w:style>
  <w:style w:type="character" w:customStyle="1" w:styleId="WW8Num29z1">
    <w:name w:val="WW8Num29z1"/>
    <w:rsid w:val="00623D33"/>
    <w:rPr>
      <w:rFonts w:ascii="Courier New" w:hAnsi="Courier New"/>
    </w:rPr>
  </w:style>
  <w:style w:type="character" w:customStyle="1" w:styleId="WW8Num29z2">
    <w:name w:val="WW8Num29z2"/>
    <w:rsid w:val="00623D33"/>
    <w:rPr>
      <w:rFonts w:ascii="Wingdings" w:hAnsi="Wingdings"/>
    </w:rPr>
  </w:style>
  <w:style w:type="character" w:customStyle="1" w:styleId="WW8Num95z0">
    <w:name w:val="WW8Num95z0"/>
    <w:rsid w:val="00623D33"/>
    <w:rPr>
      <w:rFonts w:ascii="Symbol" w:hAnsi="Symbol"/>
    </w:rPr>
  </w:style>
  <w:style w:type="character" w:customStyle="1" w:styleId="WW8Num95z1">
    <w:name w:val="WW8Num95z1"/>
    <w:rsid w:val="00623D33"/>
    <w:rPr>
      <w:rFonts w:ascii="Courier New" w:hAnsi="Courier New"/>
    </w:rPr>
  </w:style>
  <w:style w:type="character" w:customStyle="1" w:styleId="WW8Num95z2">
    <w:name w:val="WW8Num95z2"/>
    <w:rsid w:val="00623D33"/>
    <w:rPr>
      <w:rFonts w:ascii="Wingdings" w:hAnsi="Wingdings"/>
    </w:rPr>
  </w:style>
  <w:style w:type="character" w:customStyle="1" w:styleId="WW8Num22z0">
    <w:name w:val="WW8Num22z0"/>
    <w:rsid w:val="00623D33"/>
    <w:rPr>
      <w:rFonts w:ascii="Symbol" w:hAnsi="Symbol"/>
    </w:rPr>
  </w:style>
  <w:style w:type="character" w:customStyle="1" w:styleId="WW8Num22z4">
    <w:name w:val="WW8Num22z4"/>
    <w:rsid w:val="00623D33"/>
    <w:rPr>
      <w:rFonts w:ascii="Courier New" w:hAnsi="Courier New"/>
    </w:rPr>
  </w:style>
  <w:style w:type="character" w:customStyle="1" w:styleId="WW8Num22z5">
    <w:name w:val="WW8Num22z5"/>
    <w:rsid w:val="00623D33"/>
    <w:rPr>
      <w:rFonts w:ascii="Wingdings" w:hAnsi="Wingdings"/>
    </w:rPr>
  </w:style>
  <w:style w:type="character" w:customStyle="1" w:styleId="WW8Num114z0">
    <w:name w:val="WW8Num114z0"/>
    <w:rsid w:val="00623D33"/>
    <w:rPr>
      <w:rFonts w:ascii="Symbol" w:hAnsi="Symbol"/>
    </w:rPr>
  </w:style>
  <w:style w:type="character" w:customStyle="1" w:styleId="WW8Num114z1">
    <w:name w:val="WW8Num114z1"/>
    <w:rsid w:val="00623D33"/>
    <w:rPr>
      <w:rFonts w:ascii="Courier New" w:hAnsi="Courier New"/>
    </w:rPr>
  </w:style>
  <w:style w:type="character" w:customStyle="1" w:styleId="WW8Num114z2">
    <w:name w:val="WW8Num114z2"/>
    <w:rsid w:val="00623D33"/>
    <w:rPr>
      <w:rFonts w:ascii="Wingdings" w:hAnsi="Wingdings"/>
    </w:rPr>
  </w:style>
  <w:style w:type="character" w:customStyle="1" w:styleId="WW8Num118z0">
    <w:name w:val="WW8Num118z0"/>
    <w:rsid w:val="00623D33"/>
    <w:rPr>
      <w:rFonts w:ascii="Symbol" w:hAnsi="Symbol"/>
    </w:rPr>
  </w:style>
  <w:style w:type="character" w:customStyle="1" w:styleId="WW8Num118z2">
    <w:name w:val="WW8Num118z2"/>
    <w:rsid w:val="00623D33"/>
    <w:rPr>
      <w:b/>
      <w:i/>
    </w:rPr>
  </w:style>
  <w:style w:type="character" w:customStyle="1" w:styleId="WW8Num144z0">
    <w:name w:val="WW8Num144z0"/>
    <w:rsid w:val="00623D33"/>
    <w:rPr>
      <w:rFonts w:ascii="Symbol" w:hAnsi="Symbol"/>
    </w:rPr>
  </w:style>
  <w:style w:type="character" w:customStyle="1" w:styleId="WW8Num144z2">
    <w:name w:val="WW8Num144z2"/>
    <w:rsid w:val="00623D33"/>
    <w:rPr>
      <w:b/>
      <w:i/>
    </w:rPr>
  </w:style>
  <w:style w:type="character" w:customStyle="1" w:styleId="WW8Num101z0">
    <w:name w:val="WW8Num101z0"/>
    <w:rsid w:val="00623D33"/>
    <w:rPr>
      <w:rFonts w:ascii="Symbol" w:hAnsi="Symbol"/>
    </w:rPr>
  </w:style>
  <w:style w:type="character" w:customStyle="1" w:styleId="WW8Num101z1">
    <w:name w:val="WW8Num101z1"/>
    <w:rsid w:val="00623D33"/>
    <w:rPr>
      <w:rFonts w:ascii="Courier New" w:hAnsi="Courier New"/>
      <w:sz w:val="20"/>
    </w:rPr>
  </w:style>
  <w:style w:type="character" w:customStyle="1" w:styleId="WW8Num101z2">
    <w:name w:val="WW8Num101z2"/>
    <w:rsid w:val="00623D33"/>
    <w:rPr>
      <w:rFonts w:ascii="Wingdings" w:hAnsi="Wingdings"/>
      <w:sz w:val="20"/>
    </w:rPr>
  </w:style>
  <w:style w:type="character" w:customStyle="1" w:styleId="WW8Num122z0">
    <w:name w:val="WW8Num122z0"/>
    <w:rsid w:val="00623D33"/>
    <w:rPr>
      <w:rFonts w:ascii="Symbol" w:hAnsi="Symbol"/>
    </w:rPr>
  </w:style>
  <w:style w:type="character" w:customStyle="1" w:styleId="WW8Num122z1">
    <w:name w:val="WW8Num122z1"/>
    <w:rsid w:val="00623D33"/>
    <w:rPr>
      <w:rFonts w:ascii="Courier New" w:hAnsi="Courier New" w:cs="Courier New"/>
    </w:rPr>
  </w:style>
  <w:style w:type="character" w:customStyle="1" w:styleId="WW8Num122z2">
    <w:name w:val="WW8Num122z2"/>
    <w:rsid w:val="00623D33"/>
    <w:rPr>
      <w:rFonts w:ascii="Wingdings" w:hAnsi="Wingdings"/>
    </w:rPr>
  </w:style>
  <w:style w:type="character" w:customStyle="1" w:styleId="WW8Num145z0">
    <w:name w:val="WW8Num145z0"/>
    <w:rsid w:val="00623D33"/>
    <w:rPr>
      <w:rFonts w:ascii="Symbol" w:hAnsi="Symbol"/>
    </w:rPr>
  </w:style>
  <w:style w:type="character" w:customStyle="1" w:styleId="WW8Num145z1">
    <w:name w:val="WW8Num145z1"/>
    <w:rsid w:val="00623D33"/>
    <w:rPr>
      <w:rFonts w:ascii="Courier New" w:hAnsi="Courier New"/>
      <w:sz w:val="20"/>
    </w:rPr>
  </w:style>
  <w:style w:type="character" w:customStyle="1" w:styleId="WW8Num145z2">
    <w:name w:val="WW8Num145z2"/>
    <w:rsid w:val="00623D33"/>
    <w:rPr>
      <w:rFonts w:ascii="Wingdings" w:hAnsi="Wingdings"/>
      <w:sz w:val="20"/>
    </w:rPr>
  </w:style>
  <w:style w:type="character" w:customStyle="1" w:styleId="WW8Num10z0">
    <w:name w:val="WW8Num10z0"/>
    <w:rsid w:val="00623D33"/>
    <w:rPr>
      <w:rFonts w:ascii="Symbol" w:hAnsi="Symbol"/>
    </w:rPr>
  </w:style>
  <w:style w:type="character" w:customStyle="1" w:styleId="WW8Num10z1">
    <w:name w:val="WW8Num10z1"/>
    <w:rsid w:val="00623D33"/>
    <w:rPr>
      <w:rFonts w:ascii="Courier New" w:hAnsi="Courier New"/>
      <w:sz w:val="20"/>
    </w:rPr>
  </w:style>
  <w:style w:type="character" w:customStyle="1" w:styleId="WW8Num10z2">
    <w:name w:val="WW8Num10z2"/>
    <w:rsid w:val="00623D33"/>
    <w:rPr>
      <w:rFonts w:ascii="Wingdings" w:hAnsi="Wingdings"/>
      <w:sz w:val="20"/>
    </w:rPr>
  </w:style>
  <w:style w:type="character" w:customStyle="1" w:styleId="WW8Num26z1">
    <w:name w:val="WW8Num26z1"/>
    <w:rsid w:val="00623D33"/>
    <w:rPr>
      <w:rFonts w:ascii="Symbol" w:hAnsi="Symbol"/>
    </w:rPr>
  </w:style>
  <w:style w:type="character" w:customStyle="1" w:styleId="WW8Num26z2">
    <w:name w:val="WW8Num26z2"/>
    <w:rsid w:val="00623D33"/>
    <w:rPr>
      <w:rFonts w:ascii="Wingdings" w:hAnsi="Wingdings"/>
      <w:sz w:val="20"/>
    </w:rPr>
  </w:style>
  <w:style w:type="character" w:customStyle="1" w:styleId="WW8Num49z1">
    <w:name w:val="WW8Num49z1"/>
    <w:rsid w:val="00623D33"/>
    <w:rPr>
      <w:rFonts w:ascii="Symbol" w:hAnsi="Symbol"/>
    </w:rPr>
  </w:style>
  <w:style w:type="character" w:customStyle="1" w:styleId="WW8Num49z2">
    <w:name w:val="WW8Num49z2"/>
    <w:rsid w:val="00623D33"/>
    <w:rPr>
      <w:rFonts w:ascii="Wingdings" w:hAnsi="Wingdings"/>
      <w:sz w:val="20"/>
    </w:rPr>
  </w:style>
  <w:style w:type="character" w:customStyle="1" w:styleId="WW8Num62z0">
    <w:name w:val="WW8Num62z0"/>
    <w:rsid w:val="00623D33"/>
    <w:rPr>
      <w:rFonts w:ascii="Symbol" w:hAnsi="Symbol"/>
    </w:rPr>
  </w:style>
  <w:style w:type="character" w:customStyle="1" w:styleId="WW8Num62z1">
    <w:name w:val="WW8Num62z1"/>
    <w:rsid w:val="00623D33"/>
    <w:rPr>
      <w:rFonts w:ascii="Courier New" w:hAnsi="Courier New"/>
    </w:rPr>
  </w:style>
  <w:style w:type="character" w:customStyle="1" w:styleId="WW8Num62z2">
    <w:name w:val="WW8Num62z2"/>
    <w:rsid w:val="00623D33"/>
    <w:rPr>
      <w:rFonts w:ascii="Wingdings" w:hAnsi="Wingdings"/>
    </w:rPr>
  </w:style>
  <w:style w:type="character" w:customStyle="1" w:styleId="WW8Num38z0">
    <w:name w:val="WW8Num38z0"/>
    <w:rsid w:val="00623D33"/>
    <w:rPr>
      <w:rFonts w:ascii="Symbol" w:hAnsi="Symbol"/>
    </w:rPr>
  </w:style>
  <w:style w:type="character" w:customStyle="1" w:styleId="WW8Num38z1">
    <w:name w:val="WW8Num38z1"/>
    <w:rsid w:val="00623D33"/>
    <w:rPr>
      <w:rFonts w:ascii="Courier New" w:hAnsi="Courier New"/>
    </w:rPr>
  </w:style>
  <w:style w:type="character" w:customStyle="1" w:styleId="WW8Num38z2">
    <w:name w:val="WW8Num38z2"/>
    <w:rsid w:val="00623D33"/>
    <w:rPr>
      <w:rFonts w:ascii="Wingdings" w:hAnsi="Wingdings"/>
    </w:rPr>
  </w:style>
  <w:style w:type="character" w:customStyle="1" w:styleId="WW8Num54z0">
    <w:name w:val="WW8Num54z0"/>
    <w:rsid w:val="00623D33"/>
    <w:rPr>
      <w:rFonts w:ascii="Symbol" w:hAnsi="Symbol"/>
    </w:rPr>
  </w:style>
  <w:style w:type="character" w:customStyle="1" w:styleId="WW8Num54z1">
    <w:name w:val="WW8Num54z1"/>
    <w:rsid w:val="00623D33"/>
    <w:rPr>
      <w:rFonts w:ascii="Courier New" w:hAnsi="Courier New"/>
    </w:rPr>
  </w:style>
  <w:style w:type="character" w:customStyle="1" w:styleId="WW8Num54z2">
    <w:name w:val="WW8Num54z2"/>
    <w:rsid w:val="00623D33"/>
    <w:rPr>
      <w:rFonts w:ascii="Wingdings" w:hAnsi="Wingdings"/>
    </w:rPr>
  </w:style>
  <w:style w:type="character" w:customStyle="1" w:styleId="WW8Num68z0">
    <w:name w:val="WW8Num68z0"/>
    <w:rsid w:val="00623D33"/>
    <w:rPr>
      <w:rFonts w:ascii="Symbol" w:hAnsi="Symbol"/>
    </w:rPr>
  </w:style>
  <w:style w:type="character" w:customStyle="1" w:styleId="WW8Num68z1">
    <w:name w:val="WW8Num68z1"/>
    <w:rsid w:val="00623D33"/>
    <w:rPr>
      <w:rFonts w:ascii="Courier New" w:hAnsi="Courier New"/>
    </w:rPr>
  </w:style>
  <w:style w:type="character" w:customStyle="1" w:styleId="WW8Num68z2">
    <w:name w:val="WW8Num68z2"/>
    <w:rsid w:val="00623D33"/>
    <w:rPr>
      <w:rFonts w:ascii="Wingdings" w:hAnsi="Wingdings"/>
    </w:rPr>
  </w:style>
  <w:style w:type="character" w:customStyle="1" w:styleId="WW8Num109z0">
    <w:name w:val="WW8Num109z0"/>
    <w:rsid w:val="00623D33"/>
    <w:rPr>
      <w:rFonts w:ascii="Symbol" w:hAnsi="Symbol"/>
    </w:rPr>
  </w:style>
  <w:style w:type="character" w:customStyle="1" w:styleId="WW8Num109z1">
    <w:name w:val="WW8Num109z1"/>
    <w:rsid w:val="00623D33"/>
    <w:rPr>
      <w:rFonts w:ascii="Courier New" w:hAnsi="Courier New" w:cs="Courier New"/>
    </w:rPr>
  </w:style>
  <w:style w:type="character" w:customStyle="1" w:styleId="WW8Num109z2">
    <w:name w:val="WW8Num109z2"/>
    <w:rsid w:val="00623D33"/>
    <w:rPr>
      <w:rFonts w:ascii="Wingdings" w:hAnsi="Wingdings"/>
    </w:rPr>
  </w:style>
  <w:style w:type="character" w:customStyle="1" w:styleId="WW8Num149z0">
    <w:name w:val="WW8Num149z0"/>
    <w:rsid w:val="00623D33"/>
    <w:rPr>
      <w:rFonts w:ascii="Symbol" w:hAnsi="Symbol"/>
    </w:rPr>
  </w:style>
  <w:style w:type="character" w:customStyle="1" w:styleId="WW8Num149z1">
    <w:name w:val="WW8Num149z1"/>
    <w:rsid w:val="00623D33"/>
    <w:rPr>
      <w:rFonts w:ascii="Courier New" w:hAnsi="Courier New" w:cs="Courier New"/>
    </w:rPr>
  </w:style>
  <w:style w:type="character" w:customStyle="1" w:styleId="WW8Num149z2">
    <w:name w:val="WW8Num149z2"/>
    <w:rsid w:val="00623D33"/>
    <w:rPr>
      <w:rFonts w:ascii="Wingdings" w:hAnsi="Wingdings"/>
    </w:rPr>
  </w:style>
  <w:style w:type="character" w:customStyle="1" w:styleId="WW8Num14z0">
    <w:name w:val="WW8Num14z0"/>
    <w:rsid w:val="00623D33"/>
    <w:rPr>
      <w:rFonts w:ascii="Symbol" w:hAnsi="Symbol"/>
    </w:rPr>
  </w:style>
  <w:style w:type="character" w:customStyle="1" w:styleId="WW8Num14z1">
    <w:name w:val="WW8Num14z1"/>
    <w:rsid w:val="00623D33"/>
    <w:rPr>
      <w:rFonts w:ascii="Courier New" w:hAnsi="Courier New" w:cs="Courier New"/>
    </w:rPr>
  </w:style>
  <w:style w:type="character" w:customStyle="1" w:styleId="WW8Num14z2">
    <w:name w:val="WW8Num14z2"/>
    <w:rsid w:val="00623D33"/>
    <w:rPr>
      <w:rFonts w:ascii="Wingdings" w:hAnsi="Wingdings"/>
    </w:rPr>
  </w:style>
  <w:style w:type="character" w:customStyle="1" w:styleId="WW8Num106z0">
    <w:name w:val="WW8Num106z0"/>
    <w:rsid w:val="00623D33"/>
    <w:rPr>
      <w:rFonts w:ascii="Symbol" w:hAnsi="Symbol"/>
    </w:rPr>
  </w:style>
  <w:style w:type="character" w:customStyle="1" w:styleId="WW8Num106z1">
    <w:name w:val="WW8Num106z1"/>
    <w:rsid w:val="00623D33"/>
    <w:rPr>
      <w:rFonts w:ascii="Courier New" w:hAnsi="Courier New" w:cs="Courier New"/>
    </w:rPr>
  </w:style>
  <w:style w:type="character" w:customStyle="1" w:styleId="WW8Num106z2">
    <w:name w:val="WW8Num106z2"/>
    <w:rsid w:val="00623D33"/>
    <w:rPr>
      <w:rFonts w:ascii="Wingdings" w:hAnsi="Wingdings"/>
    </w:rPr>
  </w:style>
  <w:style w:type="character" w:customStyle="1" w:styleId="WW8Num112z0">
    <w:name w:val="WW8Num112z0"/>
    <w:rsid w:val="00623D33"/>
    <w:rPr>
      <w:rFonts w:ascii="Symbol" w:hAnsi="Symbol"/>
    </w:rPr>
  </w:style>
  <w:style w:type="character" w:customStyle="1" w:styleId="WW8Num112z1">
    <w:name w:val="WW8Num112z1"/>
    <w:rsid w:val="00623D33"/>
    <w:rPr>
      <w:rFonts w:ascii="Courier New" w:hAnsi="Courier New" w:cs="Courier New"/>
    </w:rPr>
  </w:style>
  <w:style w:type="character" w:customStyle="1" w:styleId="WW8Num112z2">
    <w:name w:val="WW8Num112z2"/>
    <w:rsid w:val="00623D33"/>
    <w:rPr>
      <w:rFonts w:ascii="Wingdings" w:hAnsi="Wingdings"/>
    </w:rPr>
  </w:style>
  <w:style w:type="character" w:customStyle="1" w:styleId="WW8Num9z0">
    <w:name w:val="WW8Num9z0"/>
    <w:rsid w:val="00623D33"/>
    <w:rPr>
      <w:rFonts w:ascii="Symbol" w:hAnsi="Symbol"/>
    </w:rPr>
  </w:style>
  <w:style w:type="character" w:customStyle="1" w:styleId="WW8Num9z1">
    <w:name w:val="WW8Num9z1"/>
    <w:rsid w:val="00623D33"/>
    <w:rPr>
      <w:rFonts w:ascii="Courier New" w:hAnsi="Courier New" w:cs="Courier New"/>
    </w:rPr>
  </w:style>
  <w:style w:type="character" w:customStyle="1" w:styleId="WW8Num9z2">
    <w:name w:val="WW8Num9z2"/>
    <w:rsid w:val="00623D33"/>
    <w:rPr>
      <w:rFonts w:ascii="Wingdings" w:hAnsi="Wingdings"/>
    </w:rPr>
  </w:style>
  <w:style w:type="character" w:customStyle="1" w:styleId="WW8Num43z0">
    <w:name w:val="WW8Num43z0"/>
    <w:rsid w:val="00623D33"/>
    <w:rPr>
      <w:rFonts w:ascii="Symbol" w:hAnsi="Symbol"/>
    </w:rPr>
  </w:style>
  <w:style w:type="character" w:customStyle="1" w:styleId="WW8Num43z1">
    <w:name w:val="WW8Num43z1"/>
    <w:rsid w:val="00623D33"/>
    <w:rPr>
      <w:rFonts w:ascii="Courier New" w:hAnsi="Courier New" w:cs="Courier New"/>
    </w:rPr>
  </w:style>
  <w:style w:type="character" w:customStyle="1" w:styleId="WW8Num43z2">
    <w:name w:val="WW8Num43z2"/>
    <w:rsid w:val="00623D33"/>
    <w:rPr>
      <w:rFonts w:ascii="Wingdings" w:hAnsi="Wingdings"/>
    </w:rPr>
  </w:style>
  <w:style w:type="character" w:customStyle="1" w:styleId="WW8Num51z0">
    <w:name w:val="WW8Num51z0"/>
    <w:rsid w:val="00623D33"/>
    <w:rPr>
      <w:rFonts w:ascii="Symbol" w:hAnsi="Symbol"/>
    </w:rPr>
  </w:style>
  <w:style w:type="character" w:customStyle="1" w:styleId="WW8Num51z1">
    <w:name w:val="WW8Num51z1"/>
    <w:rsid w:val="00623D33"/>
    <w:rPr>
      <w:rFonts w:ascii="Courier New" w:hAnsi="Courier New" w:cs="Courier New"/>
    </w:rPr>
  </w:style>
  <w:style w:type="character" w:customStyle="1" w:styleId="WW8Num51z2">
    <w:name w:val="WW8Num51z2"/>
    <w:rsid w:val="00623D33"/>
    <w:rPr>
      <w:rFonts w:ascii="Wingdings" w:hAnsi="Wingdings"/>
    </w:rPr>
  </w:style>
  <w:style w:type="character" w:customStyle="1" w:styleId="WW8Num15z0">
    <w:name w:val="WW8Num15z0"/>
    <w:rsid w:val="00623D33"/>
    <w:rPr>
      <w:rFonts w:ascii="Symbol" w:hAnsi="Symbol"/>
    </w:rPr>
  </w:style>
  <w:style w:type="character" w:customStyle="1" w:styleId="WW8Num15z1">
    <w:name w:val="WW8Num15z1"/>
    <w:rsid w:val="00623D33"/>
    <w:rPr>
      <w:rFonts w:ascii="Courier New" w:hAnsi="Courier New" w:cs="Courier New"/>
    </w:rPr>
  </w:style>
  <w:style w:type="character" w:customStyle="1" w:styleId="WW8Num15z2">
    <w:name w:val="WW8Num15z2"/>
    <w:rsid w:val="00623D33"/>
    <w:rPr>
      <w:rFonts w:ascii="Wingdings" w:hAnsi="Wingdings"/>
    </w:rPr>
  </w:style>
  <w:style w:type="character" w:customStyle="1" w:styleId="WW8Num48z0">
    <w:name w:val="WW8Num48z0"/>
    <w:rsid w:val="00623D33"/>
    <w:rPr>
      <w:rFonts w:ascii="Symbol" w:hAnsi="Symbol"/>
    </w:rPr>
  </w:style>
  <w:style w:type="character" w:customStyle="1" w:styleId="WW8Num48z1">
    <w:name w:val="WW8Num48z1"/>
    <w:rsid w:val="00623D33"/>
    <w:rPr>
      <w:rFonts w:ascii="Courier New" w:hAnsi="Courier New" w:cs="Courier New"/>
    </w:rPr>
  </w:style>
  <w:style w:type="character" w:customStyle="1" w:styleId="WW8Num48z2">
    <w:name w:val="WW8Num48z2"/>
    <w:rsid w:val="00623D33"/>
    <w:rPr>
      <w:rFonts w:ascii="Wingdings" w:hAnsi="Wingdings"/>
    </w:rPr>
  </w:style>
  <w:style w:type="character" w:customStyle="1" w:styleId="WW8Num84z0">
    <w:name w:val="WW8Num84z0"/>
    <w:rsid w:val="00623D33"/>
    <w:rPr>
      <w:rFonts w:ascii="Symbol" w:hAnsi="Symbol"/>
    </w:rPr>
  </w:style>
  <w:style w:type="character" w:customStyle="1" w:styleId="WW8Num84z1">
    <w:name w:val="WW8Num84z1"/>
    <w:rsid w:val="00623D33"/>
    <w:rPr>
      <w:rFonts w:ascii="Courier New" w:hAnsi="Courier New" w:cs="Courier New"/>
    </w:rPr>
  </w:style>
  <w:style w:type="character" w:customStyle="1" w:styleId="WW8Num84z2">
    <w:name w:val="WW8Num84z2"/>
    <w:rsid w:val="00623D33"/>
    <w:rPr>
      <w:rFonts w:ascii="Wingdings" w:hAnsi="Wingdings"/>
    </w:rPr>
  </w:style>
  <w:style w:type="character" w:customStyle="1" w:styleId="WW8Num98z0">
    <w:name w:val="WW8Num98z0"/>
    <w:rsid w:val="00623D33"/>
    <w:rPr>
      <w:rFonts w:ascii="Symbol" w:hAnsi="Symbol"/>
    </w:rPr>
  </w:style>
  <w:style w:type="character" w:customStyle="1" w:styleId="WW8Num98z1">
    <w:name w:val="WW8Num98z1"/>
    <w:rsid w:val="00623D33"/>
    <w:rPr>
      <w:rFonts w:ascii="Courier New" w:hAnsi="Courier New" w:cs="Courier New"/>
    </w:rPr>
  </w:style>
  <w:style w:type="character" w:customStyle="1" w:styleId="WW8Num98z2">
    <w:name w:val="WW8Num98z2"/>
    <w:rsid w:val="00623D33"/>
    <w:rPr>
      <w:rFonts w:ascii="Wingdings" w:hAnsi="Wingdings"/>
    </w:rPr>
  </w:style>
  <w:style w:type="character" w:customStyle="1" w:styleId="WW8Num24z0">
    <w:name w:val="WW8Num24z0"/>
    <w:rsid w:val="00623D33"/>
    <w:rPr>
      <w:rFonts w:ascii="Symbol" w:hAnsi="Symbol"/>
    </w:rPr>
  </w:style>
  <w:style w:type="character" w:customStyle="1" w:styleId="WW8Num24z1">
    <w:name w:val="WW8Num24z1"/>
    <w:rsid w:val="00623D33"/>
    <w:rPr>
      <w:rFonts w:ascii="Courier New" w:hAnsi="Courier New" w:cs="Courier New"/>
    </w:rPr>
  </w:style>
  <w:style w:type="character" w:customStyle="1" w:styleId="WW8Num24z2">
    <w:name w:val="WW8Num24z2"/>
    <w:rsid w:val="00623D33"/>
    <w:rPr>
      <w:rFonts w:ascii="Wingdings" w:hAnsi="Wingdings"/>
    </w:rPr>
  </w:style>
  <w:style w:type="character" w:customStyle="1" w:styleId="WW8Num77z0">
    <w:name w:val="WW8Num77z0"/>
    <w:rsid w:val="00623D33"/>
    <w:rPr>
      <w:rFonts w:ascii="Symbol" w:hAnsi="Symbol"/>
    </w:rPr>
  </w:style>
  <w:style w:type="character" w:customStyle="1" w:styleId="WW8Num77z1">
    <w:name w:val="WW8Num77z1"/>
    <w:rsid w:val="00623D33"/>
    <w:rPr>
      <w:rFonts w:ascii="Courier New" w:hAnsi="Courier New" w:cs="Courier New"/>
    </w:rPr>
  </w:style>
  <w:style w:type="character" w:customStyle="1" w:styleId="WW8Num77z2">
    <w:name w:val="WW8Num77z2"/>
    <w:rsid w:val="00623D33"/>
    <w:rPr>
      <w:rFonts w:ascii="Wingdings" w:hAnsi="Wingdings"/>
    </w:rPr>
  </w:style>
  <w:style w:type="character" w:customStyle="1" w:styleId="WW8Num79z0">
    <w:name w:val="WW8Num79z0"/>
    <w:rsid w:val="00623D33"/>
    <w:rPr>
      <w:rFonts w:ascii="Symbol" w:hAnsi="Symbol"/>
    </w:rPr>
  </w:style>
  <w:style w:type="character" w:customStyle="1" w:styleId="WW8Num79z1">
    <w:name w:val="WW8Num79z1"/>
    <w:rsid w:val="00623D33"/>
    <w:rPr>
      <w:rFonts w:ascii="Courier New" w:hAnsi="Courier New" w:cs="Courier New"/>
    </w:rPr>
  </w:style>
  <w:style w:type="character" w:customStyle="1" w:styleId="WW8Num79z2">
    <w:name w:val="WW8Num79z2"/>
    <w:rsid w:val="00623D33"/>
    <w:rPr>
      <w:rFonts w:ascii="Wingdings" w:hAnsi="Wingdings"/>
    </w:rPr>
  </w:style>
  <w:style w:type="character" w:customStyle="1" w:styleId="WW8Num160z0">
    <w:name w:val="WW8Num160z0"/>
    <w:rsid w:val="00623D33"/>
    <w:rPr>
      <w:rFonts w:ascii="Symbol" w:hAnsi="Symbol"/>
    </w:rPr>
  </w:style>
  <w:style w:type="character" w:customStyle="1" w:styleId="WW8Num160z1">
    <w:name w:val="WW8Num160z1"/>
    <w:rsid w:val="00623D33"/>
    <w:rPr>
      <w:rFonts w:ascii="Courier New" w:hAnsi="Courier New" w:cs="Courier New"/>
    </w:rPr>
  </w:style>
  <w:style w:type="character" w:customStyle="1" w:styleId="WW8Num160z2">
    <w:name w:val="WW8Num160z2"/>
    <w:rsid w:val="00623D33"/>
    <w:rPr>
      <w:rFonts w:ascii="Wingdings" w:hAnsi="Wingdings"/>
    </w:rPr>
  </w:style>
  <w:style w:type="character" w:customStyle="1" w:styleId="WW8Num28z0">
    <w:name w:val="WW8Num28z0"/>
    <w:rsid w:val="00623D33"/>
    <w:rPr>
      <w:rFonts w:ascii="Symbol" w:hAnsi="Symbol"/>
    </w:rPr>
  </w:style>
  <w:style w:type="character" w:customStyle="1" w:styleId="WW8Num28z1">
    <w:name w:val="WW8Num28z1"/>
    <w:rsid w:val="00623D33"/>
    <w:rPr>
      <w:rFonts w:ascii="Courier New" w:hAnsi="Courier New" w:cs="Courier New"/>
    </w:rPr>
  </w:style>
  <w:style w:type="character" w:customStyle="1" w:styleId="WW8Num28z2">
    <w:name w:val="WW8Num28z2"/>
    <w:rsid w:val="00623D33"/>
    <w:rPr>
      <w:rFonts w:ascii="Wingdings" w:hAnsi="Wingdings"/>
    </w:rPr>
  </w:style>
  <w:style w:type="character" w:customStyle="1" w:styleId="WW8Num64z0">
    <w:name w:val="WW8Num64z0"/>
    <w:rsid w:val="00623D33"/>
    <w:rPr>
      <w:rFonts w:ascii="Symbol" w:hAnsi="Symbol"/>
    </w:rPr>
  </w:style>
  <w:style w:type="character" w:customStyle="1" w:styleId="WW8Num64z1">
    <w:name w:val="WW8Num64z1"/>
    <w:rsid w:val="00623D33"/>
    <w:rPr>
      <w:rFonts w:ascii="Courier New" w:hAnsi="Courier New"/>
    </w:rPr>
  </w:style>
  <w:style w:type="character" w:customStyle="1" w:styleId="WW8Num64z2">
    <w:name w:val="WW8Num64z2"/>
    <w:rsid w:val="00623D33"/>
    <w:rPr>
      <w:rFonts w:ascii="Wingdings" w:hAnsi="Wingdings"/>
    </w:rPr>
  </w:style>
  <w:style w:type="character" w:customStyle="1" w:styleId="WW8Num78z0">
    <w:name w:val="WW8Num78z0"/>
    <w:rsid w:val="00623D33"/>
    <w:rPr>
      <w:rFonts w:ascii="Symbol" w:hAnsi="Symbol"/>
    </w:rPr>
  </w:style>
  <w:style w:type="character" w:customStyle="1" w:styleId="WW8Num78z1">
    <w:name w:val="WW8Num78z1"/>
    <w:rsid w:val="00623D33"/>
    <w:rPr>
      <w:rFonts w:ascii="Courier New" w:hAnsi="Courier New"/>
    </w:rPr>
  </w:style>
  <w:style w:type="character" w:customStyle="1" w:styleId="WW8Num78z2">
    <w:name w:val="WW8Num78z2"/>
    <w:rsid w:val="00623D33"/>
    <w:rPr>
      <w:rFonts w:ascii="Wingdings" w:hAnsi="Wingdings"/>
    </w:rPr>
  </w:style>
  <w:style w:type="character" w:customStyle="1" w:styleId="WW8Num40z0">
    <w:name w:val="WW8Num40z0"/>
    <w:rsid w:val="00623D33"/>
    <w:rPr>
      <w:rFonts w:ascii="Symbol" w:hAnsi="Symbol"/>
    </w:rPr>
  </w:style>
  <w:style w:type="character" w:customStyle="1" w:styleId="WW8Num40z1">
    <w:name w:val="WW8Num40z1"/>
    <w:rsid w:val="00623D33"/>
    <w:rPr>
      <w:rFonts w:ascii="Courier New" w:hAnsi="Courier New" w:cs="Courier New"/>
    </w:rPr>
  </w:style>
  <w:style w:type="character" w:customStyle="1" w:styleId="WW8Num40z2">
    <w:name w:val="WW8Num40z2"/>
    <w:rsid w:val="00623D33"/>
    <w:rPr>
      <w:rFonts w:ascii="Wingdings" w:hAnsi="Wingdings"/>
    </w:rPr>
  </w:style>
  <w:style w:type="character" w:customStyle="1" w:styleId="WW8Num130z0">
    <w:name w:val="WW8Num130z0"/>
    <w:rsid w:val="00623D33"/>
    <w:rPr>
      <w:rFonts w:ascii="Symbol" w:hAnsi="Symbol"/>
    </w:rPr>
  </w:style>
  <w:style w:type="character" w:customStyle="1" w:styleId="WW8Num130z1">
    <w:name w:val="WW8Num130z1"/>
    <w:rsid w:val="00623D33"/>
    <w:rPr>
      <w:rFonts w:ascii="Courier New" w:hAnsi="Courier New" w:cs="Courier New"/>
    </w:rPr>
  </w:style>
  <w:style w:type="character" w:customStyle="1" w:styleId="WW8Num130z2">
    <w:name w:val="WW8Num130z2"/>
    <w:rsid w:val="00623D33"/>
    <w:rPr>
      <w:rFonts w:ascii="Wingdings" w:hAnsi="Wingdings"/>
    </w:rPr>
  </w:style>
  <w:style w:type="character" w:customStyle="1" w:styleId="WW8Num32z0">
    <w:name w:val="WW8Num32z0"/>
    <w:rsid w:val="00623D33"/>
    <w:rPr>
      <w:rFonts w:ascii="Symbol" w:hAnsi="Symbol"/>
    </w:rPr>
  </w:style>
  <w:style w:type="character" w:customStyle="1" w:styleId="WW8Num32z1">
    <w:name w:val="WW8Num32z1"/>
    <w:rsid w:val="00623D33"/>
    <w:rPr>
      <w:rFonts w:ascii="Courier New" w:hAnsi="Courier New"/>
    </w:rPr>
  </w:style>
  <w:style w:type="character" w:customStyle="1" w:styleId="WW8Num32z2">
    <w:name w:val="WW8Num32z2"/>
    <w:rsid w:val="00623D33"/>
    <w:rPr>
      <w:rFonts w:ascii="Wingdings" w:hAnsi="Wingdings"/>
    </w:rPr>
  </w:style>
  <w:style w:type="character" w:customStyle="1" w:styleId="WW8Num121z1">
    <w:name w:val="WW8Num121z1"/>
    <w:rsid w:val="00623D33"/>
    <w:rPr>
      <w:rFonts w:ascii="Symbol" w:hAnsi="Symbol"/>
    </w:rPr>
  </w:style>
  <w:style w:type="character" w:customStyle="1" w:styleId="WW8Num121z2">
    <w:name w:val="WW8Num121z2"/>
    <w:rsid w:val="00623D33"/>
    <w:rPr>
      <w:rFonts w:ascii="Wingdings" w:hAnsi="Wingdings"/>
      <w:sz w:val="20"/>
    </w:rPr>
  </w:style>
  <w:style w:type="character" w:customStyle="1" w:styleId="zag">
    <w:name w:val="zag"/>
    <w:basedOn w:val="11"/>
    <w:rsid w:val="00623D33"/>
  </w:style>
  <w:style w:type="character" w:customStyle="1" w:styleId="gen">
    <w:name w:val="gen"/>
    <w:basedOn w:val="11"/>
    <w:rsid w:val="00623D33"/>
  </w:style>
  <w:style w:type="character" w:customStyle="1" w:styleId="WW8Num116z0">
    <w:name w:val="WW8Num116z0"/>
    <w:rsid w:val="00623D33"/>
    <w:rPr>
      <w:rFonts w:ascii="Symbol" w:hAnsi="Symbol"/>
      <w:sz w:val="20"/>
    </w:rPr>
  </w:style>
  <w:style w:type="character" w:customStyle="1" w:styleId="WW8Num116z1">
    <w:name w:val="WW8Num116z1"/>
    <w:rsid w:val="00623D33"/>
    <w:rPr>
      <w:rFonts w:ascii="Courier New" w:hAnsi="Courier New"/>
      <w:sz w:val="20"/>
    </w:rPr>
  </w:style>
  <w:style w:type="character" w:customStyle="1" w:styleId="WW8Num116z2">
    <w:name w:val="WW8Num116z2"/>
    <w:rsid w:val="00623D33"/>
    <w:rPr>
      <w:rFonts w:ascii="Wingdings" w:hAnsi="Wingdings"/>
      <w:sz w:val="20"/>
    </w:rPr>
  </w:style>
  <w:style w:type="character" w:customStyle="1" w:styleId="WW8Num110z0">
    <w:name w:val="WW8Num110z0"/>
    <w:rsid w:val="00623D33"/>
    <w:rPr>
      <w:rFonts w:ascii="Symbol" w:hAnsi="Symbol"/>
      <w:sz w:val="20"/>
    </w:rPr>
  </w:style>
  <w:style w:type="character" w:customStyle="1" w:styleId="WW8Num110z1">
    <w:name w:val="WW8Num110z1"/>
    <w:rsid w:val="00623D33"/>
    <w:rPr>
      <w:rFonts w:ascii="Courier New" w:hAnsi="Courier New"/>
      <w:sz w:val="20"/>
    </w:rPr>
  </w:style>
  <w:style w:type="character" w:customStyle="1" w:styleId="WW8Num110z2">
    <w:name w:val="WW8Num110z2"/>
    <w:rsid w:val="00623D33"/>
    <w:rPr>
      <w:rFonts w:ascii="Wingdings" w:hAnsi="Wingdings"/>
      <w:sz w:val="20"/>
    </w:rPr>
  </w:style>
  <w:style w:type="character" w:customStyle="1" w:styleId="WW8Num1z0">
    <w:name w:val="WW8Num1z0"/>
    <w:rsid w:val="00623D33"/>
    <w:rPr>
      <w:rFonts w:ascii="Symbol" w:hAnsi="Symbol"/>
    </w:rPr>
  </w:style>
  <w:style w:type="character" w:customStyle="1" w:styleId="WW8Num1z1">
    <w:name w:val="WW8Num1z1"/>
    <w:rsid w:val="00623D33"/>
    <w:rPr>
      <w:rFonts w:ascii="Courier New" w:hAnsi="Courier New" w:cs="Courier New"/>
    </w:rPr>
  </w:style>
  <w:style w:type="character" w:customStyle="1" w:styleId="WW8Num1z2">
    <w:name w:val="WW8Num1z2"/>
    <w:rsid w:val="00623D33"/>
    <w:rPr>
      <w:rFonts w:ascii="Wingdings" w:hAnsi="Wingdings"/>
    </w:rPr>
  </w:style>
  <w:style w:type="character" w:customStyle="1" w:styleId="WW8Num81z0">
    <w:name w:val="WW8Num81z0"/>
    <w:rsid w:val="00623D33"/>
    <w:rPr>
      <w:rFonts w:ascii="Symbol" w:hAnsi="Symbol"/>
    </w:rPr>
  </w:style>
  <w:style w:type="character" w:customStyle="1" w:styleId="WW8Num81z1">
    <w:name w:val="WW8Num81z1"/>
    <w:rsid w:val="00623D33"/>
    <w:rPr>
      <w:rFonts w:ascii="Courier New" w:hAnsi="Courier New" w:cs="Courier New"/>
    </w:rPr>
  </w:style>
  <w:style w:type="character" w:customStyle="1" w:styleId="WW8Num81z2">
    <w:name w:val="WW8Num81z2"/>
    <w:rsid w:val="00623D33"/>
    <w:rPr>
      <w:rFonts w:ascii="Wingdings" w:hAnsi="Wingdings"/>
    </w:rPr>
  </w:style>
  <w:style w:type="character" w:customStyle="1" w:styleId="rel">
    <w:name w:val="rel"/>
    <w:basedOn w:val="11"/>
    <w:rsid w:val="00623D33"/>
  </w:style>
  <w:style w:type="character" w:customStyle="1" w:styleId="WW8Num143z0">
    <w:name w:val="WW8Num143z0"/>
    <w:rsid w:val="00623D33"/>
    <w:rPr>
      <w:rFonts w:ascii="Symbol" w:hAnsi="Symbol"/>
      <w:sz w:val="20"/>
    </w:rPr>
  </w:style>
  <w:style w:type="character" w:customStyle="1" w:styleId="WW8Num143z1">
    <w:name w:val="WW8Num143z1"/>
    <w:rsid w:val="00623D33"/>
    <w:rPr>
      <w:rFonts w:ascii="Symbol" w:hAnsi="Symbol"/>
    </w:rPr>
  </w:style>
  <w:style w:type="character" w:customStyle="1" w:styleId="WW8Num143z2">
    <w:name w:val="WW8Num143z2"/>
    <w:rsid w:val="00623D33"/>
    <w:rPr>
      <w:rFonts w:ascii="Wingdings" w:hAnsi="Wingdings"/>
      <w:sz w:val="20"/>
    </w:rPr>
  </w:style>
  <w:style w:type="character" w:customStyle="1" w:styleId="WW8Num60z0">
    <w:name w:val="WW8Num60z0"/>
    <w:rsid w:val="00623D33"/>
    <w:rPr>
      <w:rFonts w:ascii="Symbol" w:hAnsi="Symbol"/>
    </w:rPr>
  </w:style>
  <w:style w:type="character" w:customStyle="1" w:styleId="WW8Num60z1">
    <w:name w:val="WW8Num60z1"/>
    <w:rsid w:val="00623D33"/>
    <w:rPr>
      <w:rFonts w:ascii="Courier New" w:hAnsi="Courier New"/>
    </w:rPr>
  </w:style>
  <w:style w:type="character" w:customStyle="1" w:styleId="WW8Num60z2">
    <w:name w:val="WW8Num60z2"/>
    <w:rsid w:val="00623D33"/>
    <w:rPr>
      <w:rFonts w:ascii="Wingdings" w:hAnsi="Wingdings"/>
    </w:rPr>
  </w:style>
  <w:style w:type="character" w:customStyle="1" w:styleId="WW8Num128z0">
    <w:name w:val="WW8Num128z0"/>
    <w:rsid w:val="00623D33"/>
    <w:rPr>
      <w:rFonts w:ascii="Symbol" w:hAnsi="Symbol"/>
    </w:rPr>
  </w:style>
  <w:style w:type="character" w:customStyle="1" w:styleId="WW8Num128z1">
    <w:name w:val="WW8Num128z1"/>
    <w:rsid w:val="00623D33"/>
    <w:rPr>
      <w:rFonts w:ascii="Courier New" w:hAnsi="Courier New"/>
    </w:rPr>
  </w:style>
  <w:style w:type="character" w:customStyle="1" w:styleId="WW8Num128z2">
    <w:name w:val="WW8Num128z2"/>
    <w:rsid w:val="00623D33"/>
    <w:rPr>
      <w:rFonts w:ascii="Wingdings" w:hAnsi="Wingdings"/>
    </w:rPr>
  </w:style>
  <w:style w:type="character" w:customStyle="1" w:styleId="WW8Num97z1">
    <w:name w:val="WW8Num97z1"/>
    <w:rsid w:val="00623D33"/>
    <w:rPr>
      <w:b/>
    </w:rPr>
  </w:style>
  <w:style w:type="character" w:customStyle="1" w:styleId="WW8Num3z0">
    <w:name w:val="WW8Num3z0"/>
    <w:rsid w:val="00623D33"/>
    <w:rPr>
      <w:rFonts w:ascii="Symbol" w:hAnsi="Symbol"/>
    </w:rPr>
  </w:style>
  <w:style w:type="character" w:customStyle="1" w:styleId="WW8Num3z1">
    <w:name w:val="WW8Num3z1"/>
    <w:rsid w:val="00623D33"/>
    <w:rPr>
      <w:rFonts w:ascii="Courier New" w:hAnsi="Courier New" w:cs="Courier New"/>
    </w:rPr>
  </w:style>
  <w:style w:type="character" w:customStyle="1" w:styleId="WW8Num3z2">
    <w:name w:val="WW8Num3z2"/>
    <w:rsid w:val="00623D33"/>
    <w:rPr>
      <w:rFonts w:ascii="Wingdings" w:hAnsi="Wingdings"/>
    </w:rPr>
  </w:style>
  <w:style w:type="character" w:customStyle="1" w:styleId="WW8Num89z0">
    <w:name w:val="WW8Num89z0"/>
    <w:rsid w:val="00623D33"/>
    <w:rPr>
      <w:rFonts w:ascii="Symbol" w:hAnsi="Symbol"/>
    </w:rPr>
  </w:style>
  <w:style w:type="character" w:customStyle="1" w:styleId="WW8Num89z1">
    <w:name w:val="WW8Num89z1"/>
    <w:rsid w:val="00623D33"/>
    <w:rPr>
      <w:rFonts w:ascii="Courier New" w:hAnsi="Courier New" w:cs="Courier New"/>
    </w:rPr>
  </w:style>
  <w:style w:type="character" w:customStyle="1" w:styleId="WW8Num89z2">
    <w:name w:val="WW8Num89z2"/>
    <w:rsid w:val="00623D33"/>
    <w:rPr>
      <w:rFonts w:ascii="Wingdings" w:hAnsi="Wingdings"/>
    </w:rPr>
  </w:style>
  <w:style w:type="character" w:customStyle="1" w:styleId="WW8Num119z0">
    <w:name w:val="WW8Num119z0"/>
    <w:rsid w:val="00623D33"/>
    <w:rPr>
      <w:rFonts w:ascii="Symbol" w:hAnsi="Symbol"/>
    </w:rPr>
  </w:style>
  <w:style w:type="character" w:customStyle="1" w:styleId="WW8Num119z1">
    <w:name w:val="WW8Num119z1"/>
    <w:rsid w:val="00623D33"/>
    <w:rPr>
      <w:rFonts w:ascii="Courier New" w:hAnsi="Courier New" w:cs="Courier New"/>
    </w:rPr>
  </w:style>
  <w:style w:type="character" w:customStyle="1" w:styleId="WW8Num119z2">
    <w:name w:val="WW8Num119z2"/>
    <w:rsid w:val="00623D33"/>
    <w:rPr>
      <w:rFonts w:ascii="Wingdings" w:hAnsi="Wingdings"/>
    </w:rPr>
  </w:style>
  <w:style w:type="character" w:customStyle="1" w:styleId="WW8Num94z0">
    <w:name w:val="WW8Num94z0"/>
    <w:rsid w:val="00623D33"/>
    <w:rPr>
      <w:rFonts w:ascii="Symbol" w:hAnsi="Symbol"/>
    </w:rPr>
  </w:style>
  <w:style w:type="character" w:customStyle="1" w:styleId="WW8Num94z1">
    <w:name w:val="WW8Num94z1"/>
    <w:rsid w:val="00623D33"/>
    <w:rPr>
      <w:rFonts w:ascii="Courier New" w:hAnsi="Courier New" w:cs="Courier New"/>
    </w:rPr>
  </w:style>
  <w:style w:type="character" w:customStyle="1" w:styleId="WW8Num94z2">
    <w:name w:val="WW8Num94z2"/>
    <w:rsid w:val="00623D33"/>
    <w:rPr>
      <w:rFonts w:ascii="Wingdings" w:hAnsi="Wingdings"/>
    </w:rPr>
  </w:style>
  <w:style w:type="character" w:customStyle="1" w:styleId="WW8Num99z0">
    <w:name w:val="WW8Num99z0"/>
    <w:rsid w:val="00623D33"/>
    <w:rPr>
      <w:rFonts w:ascii="Symbol" w:hAnsi="Symbol"/>
    </w:rPr>
  </w:style>
  <w:style w:type="character" w:customStyle="1" w:styleId="WW8Num99z1">
    <w:name w:val="WW8Num99z1"/>
    <w:rsid w:val="00623D33"/>
    <w:rPr>
      <w:rFonts w:ascii="Courier New" w:hAnsi="Courier New" w:cs="Courier New"/>
    </w:rPr>
  </w:style>
  <w:style w:type="character" w:customStyle="1" w:styleId="WW8Num99z2">
    <w:name w:val="WW8Num99z2"/>
    <w:rsid w:val="00623D33"/>
    <w:rPr>
      <w:rFonts w:ascii="Wingdings" w:hAnsi="Wingdings"/>
    </w:rPr>
  </w:style>
  <w:style w:type="paragraph" w:customStyle="1" w:styleId="a5">
    <w:name w:val="Заголовок"/>
    <w:basedOn w:val="a"/>
    <w:next w:val="a6"/>
    <w:rsid w:val="00623D33"/>
    <w:pPr>
      <w:keepNext/>
      <w:spacing w:before="240" w:after="120"/>
    </w:pPr>
    <w:rPr>
      <w:rFonts w:ascii="Liberation Sans" w:hAnsi="Liberation Sans"/>
      <w:sz w:val="28"/>
      <w:szCs w:val="28"/>
    </w:rPr>
  </w:style>
  <w:style w:type="paragraph" w:styleId="a6">
    <w:name w:val="Body Text"/>
    <w:basedOn w:val="a"/>
    <w:link w:val="a7"/>
    <w:rsid w:val="00623D33"/>
    <w:pPr>
      <w:spacing w:after="120"/>
    </w:pPr>
  </w:style>
  <w:style w:type="character" w:customStyle="1" w:styleId="a7">
    <w:name w:val="Основной текст Знак"/>
    <w:basedOn w:val="a0"/>
    <w:link w:val="a6"/>
    <w:rsid w:val="00623D33"/>
    <w:rPr>
      <w:rFonts w:ascii="Liberation Serif" w:eastAsia="DejaVu Sans" w:hAnsi="Liberation Serif" w:cs="DejaVu Sans"/>
      <w:kern w:val="1"/>
      <w:sz w:val="24"/>
      <w:szCs w:val="24"/>
      <w:lang w:eastAsia="hi-IN" w:bidi="hi-IN"/>
    </w:rPr>
  </w:style>
  <w:style w:type="paragraph" w:styleId="a8">
    <w:name w:val="List"/>
    <w:basedOn w:val="a6"/>
    <w:rsid w:val="00623D33"/>
  </w:style>
  <w:style w:type="paragraph" w:customStyle="1" w:styleId="12">
    <w:name w:val="Название1"/>
    <w:basedOn w:val="a"/>
    <w:rsid w:val="00623D33"/>
    <w:pPr>
      <w:suppressLineNumbers/>
      <w:spacing w:before="120" w:after="120"/>
    </w:pPr>
    <w:rPr>
      <w:i/>
      <w:iCs/>
    </w:rPr>
  </w:style>
  <w:style w:type="paragraph" w:customStyle="1" w:styleId="13">
    <w:name w:val="Указатель1"/>
    <w:basedOn w:val="a"/>
    <w:rsid w:val="00623D33"/>
    <w:pPr>
      <w:suppressLineNumbers/>
    </w:pPr>
  </w:style>
  <w:style w:type="paragraph" w:styleId="a9">
    <w:name w:val="header"/>
    <w:basedOn w:val="a"/>
    <w:link w:val="aa"/>
    <w:uiPriority w:val="99"/>
    <w:rsid w:val="00623D33"/>
    <w:pPr>
      <w:tabs>
        <w:tab w:val="center" w:pos="4677"/>
        <w:tab w:val="right" w:pos="9355"/>
      </w:tabs>
    </w:pPr>
  </w:style>
  <w:style w:type="character" w:customStyle="1" w:styleId="aa">
    <w:name w:val="Верхний колонтитул Знак"/>
    <w:basedOn w:val="a0"/>
    <w:link w:val="a9"/>
    <w:uiPriority w:val="99"/>
    <w:rsid w:val="00623D33"/>
    <w:rPr>
      <w:rFonts w:ascii="Liberation Serif" w:eastAsia="DejaVu Sans" w:hAnsi="Liberation Serif" w:cs="DejaVu Sans"/>
      <w:kern w:val="1"/>
      <w:sz w:val="24"/>
      <w:szCs w:val="24"/>
      <w:lang w:eastAsia="hi-IN" w:bidi="hi-IN"/>
    </w:rPr>
  </w:style>
  <w:style w:type="paragraph" w:styleId="ab">
    <w:name w:val="footer"/>
    <w:basedOn w:val="a"/>
    <w:link w:val="ac"/>
    <w:rsid w:val="00623D33"/>
    <w:pPr>
      <w:tabs>
        <w:tab w:val="center" w:pos="4677"/>
        <w:tab w:val="right" w:pos="9355"/>
      </w:tabs>
    </w:pPr>
  </w:style>
  <w:style w:type="character" w:customStyle="1" w:styleId="ac">
    <w:name w:val="Нижний колонтитул Знак"/>
    <w:basedOn w:val="a0"/>
    <w:link w:val="ab"/>
    <w:rsid w:val="00623D33"/>
    <w:rPr>
      <w:rFonts w:ascii="Liberation Serif" w:eastAsia="DejaVu Sans" w:hAnsi="Liberation Serif" w:cs="DejaVu Sans"/>
      <w:kern w:val="1"/>
      <w:sz w:val="24"/>
      <w:szCs w:val="24"/>
      <w:lang w:eastAsia="hi-IN" w:bidi="hi-IN"/>
    </w:rPr>
  </w:style>
  <w:style w:type="paragraph" w:styleId="ad">
    <w:name w:val="Body Text Indent"/>
    <w:basedOn w:val="a"/>
    <w:link w:val="ae"/>
    <w:rsid w:val="00623D33"/>
    <w:pPr>
      <w:ind w:firstLine="900"/>
      <w:jc w:val="both"/>
    </w:pPr>
    <w:rPr>
      <w:sz w:val="20"/>
    </w:rPr>
  </w:style>
  <w:style w:type="character" w:customStyle="1" w:styleId="ae">
    <w:name w:val="Основной текст с отступом Знак"/>
    <w:basedOn w:val="a0"/>
    <w:link w:val="ad"/>
    <w:rsid w:val="00623D33"/>
    <w:rPr>
      <w:rFonts w:ascii="Liberation Serif" w:eastAsia="DejaVu Sans" w:hAnsi="Liberation Serif" w:cs="DejaVu Sans"/>
      <w:kern w:val="1"/>
      <w:sz w:val="20"/>
      <w:szCs w:val="24"/>
      <w:lang w:eastAsia="hi-IN" w:bidi="hi-IN"/>
    </w:rPr>
  </w:style>
  <w:style w:type="paragraph" w:customStyle="1" w:styleId="21">
    <w:name w:val="текст 2"/>
    <w:basedOn w:val="a"/>
    <w:rsid w:val="00623D33"/>
    <w:pPr>
      <w:ind w:left="1980" w:hanging="846"/>
      <w:jc w:val="both"/>
    </w:pPr>
    <w:rPr>
      <w:sz w:val="22"/>
      <w:szCs w:val="20"/>
    </w:rPr>
  </w:style>
  <w:style w:type="paragraph" w:customStyle="1" w:styleId="210">
    <w:name w:val="Основной текст 21"/>
    <w:basedOn w:val="a"/>
    <w:rsid w:val="00623D33"/>
    <w:pPr>
      <w:jc w:val="both"/>
    </w:pPr>
    <w:rPr>
      <w:sz w:val="20"/>
      <w:u w:val="single"/>
    </w:rPr>
  </w:style>
  <w:style w:type="paragraph" w:customStyle="1" w:styleId="211">
    <w:name w:val="Основной текст с отступом 21"/>
    <w:basedOn w:val="a"/>
    <w:rsid w:val="00623D33"/>
    <w:pPr>
      <w:ind w:left="660"/>
      <w:jc w:val="both"/>
    </w:pPr>
    <w:rPr>
      <w:sz w:val="20"/>
    </w:rPr>
  </w:style>
  <w:style w:type="paragraph" w:customStyle="1" w:styleId="31">
    <w:name w:val="Основной текст с отступом 31"/>
    <w:basedOn w:val="a"/>
    <w:rsid w:val="00623D33"/>
    <w:pPr>
      <w:ind w:left="720"/>
      <w:jc w:val="both"/>
    </w:pPr>
    <w:rPr>
      <w:sz w:val="20"/>
      <w:u w:val="single"/>
    </w:rPr>
  </w:style>
  <w:style w:type="paragraph" w:customStyle="1" w:styleId="310">
    <w:name w:val="Основной текст 31"/>
    <w:basedOn w:val="a"/>
    <w:rsid w:val="00623D33"/>
    <w:pPr>
      <w:jc w:val="both"/>
    </w:pPr>
    <w:rPr>
      <w:b/>
      <w:bCs/>
      <w:i/>
      <w:iCs/>
    </w:rPr>
  </w:style>
  <w:style w:type="paragraph" w:customStyle="1" w:styleId="ConsNormal">
    <w:name w:val="ConsNormal"/>
    <w:rsid w:val="00623D33"/>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623D33"/>
    <w:pPr>
      <w:spacing w:before="280" w:after="280"/>
    </w:pPr>
    <w:rPr>
      <w:rFonts w:ascii="Arial Unicode MS" w:eastAsia="Arial Unicode MS" w:hAnsi="Arial Unicode MS" w:cs="Arial Unicode MS"/>
    </w:rPr>
  </w:style>
  <w:style w:type="paragraph" w:customStyle="1" w:styleId="ConsPlusNormal">
    <w:name w:val="ConsPlusNormal"/>
    <w:rsid w:val="00623D33"/>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623D33"/>
    <w:pPr>
      <w:tabs>
        <w:tab w:val="left" w:pos="2693"/>
      </w:tabs>
      <w:ind w:left="2700" w:hanging="720"/>
      <w:jc w:val="both"/>
    </w:pPr>
    <w:rPr>
      <w:sz w:val="22"/>
      <w:szCs w:val="20"/>
    </w:rPr>
  </w:style>
  <w:style w:type="paragraph" w:styleId="af0">
    <w:name w:val="List Paragraph"/>
    <w:basedOn w:val="a"/>
    <w:uiPriority w:val="34"/>
    <w:qFormat/>
    <w:rsid w:val="00623D33"/>
    <w:pPr>
      <w:ind w:left="720"/>
      <w:contextualSpacing/>
    </w:pPr>
    <w:rPr>
      <w:rFonts w:cs="Mangal"/>
      <w:szCs w:val="21"/>
    </w:rPr>
  </w:style>
  <w:style w:type="paragraph" w:styleId="af1">
    <w:name w:val="Plain Text"/>
    <w:basedOn w:val="a"/>
    <w:link w:val="af2"/>
    <w:uiPriority w:val="99"/>
    <w:unhideWhenUsed/>
    <w:rsid w:val="00623D33"/>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623D33"/>
    <w:rPr>
      <w:rFonts w:ascii="Consolas" w:eastAsia="Calibri" w:hAnsi="Consolas" w:cs="Times New Roman"/>
      <w:sz w:val="21"/>
      <w:szCs w:val="21"/>
    </w:rPr>
  </w:style>
  <w:style w:type="paragraph" w:styleId="33">
    <w:name w:val="Body Text 3"/>
    <w:basedOn w:val="a"/>
    <w:link w:val="34"/>
    <w:uiPriority w:val="99"/>
    <w:unhideWhenUsed/>
    <w:rsid w:val="00623D33"/>
    <w:pPr>
      <w:spacing w:after="120"/>
    </w:pPr>
    <w:rPr>
      <w:rFonts w:cs="Mangal"/>
      <w:sz w:val="16"/>
      <w:szCs w:val="14"/>
    </w:rPr>
  </w:style>
  <w:style w:type="character" w:customStyle="1" w:styleId="34">
    <w:name w:val="Основной текст 3 Знак"/>
    <w:basedOn w:val="a0"/>
    <w:link w:val="33"/>
    <w:uiPriority w:val="99"/>
    <w:rsid w:val="00623D33"/>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29485</Words>
  <Characters>168065</Characters>
  <Application>Microsoft Office Word</Application>
  <DocSecurity>0</DocSecurity>
  <Lines>1400</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197156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2012-08-13T12:04:00Z</cp:lastPrinted>
  <dcterms:created xsi:type="dcterms:W3CDTF">2012-07-13T13:43:00Z</dcterms:created>
  <dcterms:modified xsi:type="dcterms:W3CDTF">2012-08-13T12:05:00Z</dcterms:modified>
</cp:coreProperties>
</file>