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2A8" w:rsidRPr="0013423A" w:rsidRDefault="00F422A8" w:rsidP="00F422A8">
      <w:pPr>
        <w:jc w:val="center"/>
        <w:rPr>
          <w:rFonts w:ascii="Times New Roman" w:hAnsi="Times New Roman" w:cs="Times New Roman"/>
          <w:b/>
          <w:i/>
          <w:sz w:val="36"/>
          <w:szCs w:val="36"/>
          <w:lang w:val="en-US"/>
        </w:rPr>
      </w:pPr>
      <w:r w:rsidRPr="0013423A">
        <w:rPr>
          <w:rFonts w:ascii="Times New Roman" w:hAnsi="Times New Roman" w:cs="Times New Roman"/>
          <w:b/>
          <w:i/>
          <w:sz w:val="36"/>
          <w:szCs w:val="36"/>
        </w:rPr>
        <w:t>Закрытое акционерное общество «</w:t>
      </w:r>
      <w:r>
        <w:rPr>
          <w:rFonts w:ascii="Times New Roman" w:hAnsi="Times New Roman" w:cs="Times New Roman"/>
          <w:b/>
          <w:i/>
          <w:sz w:val="36"/>
          <w:szCs w:val="36"/>
        </w:rPr>
        <w:t>АкваСтоп»</w:t>
      </w:r>
    </w:p>
    <w:p w:rsidR="00F422A8" w:rsidRDefault="00F422A8" w:rsidP="00F422A8">
      <w:pPr>
        <w:jc w:val="center"/>
        <w:rPr>
          <w:lang w:val="en-US"/>
        </w:rPr>
      </w:pPr>
    </w:p>
    <w:p w:rsidR="00F422A8" w:rsidRPr="0013423A" w:rsidRDefault="00F422A8" w:rsidP="00F422A8">
      <w:pPr>
        <w:jc w:val="center"/>
        <w:rPr>
          <w:rFonts w:ascii="Times New Roman" w:hAnsi="Times New Roman" w:cs="Times New Roman"/>
          <w:b/>
          <w:bCs/>
          <w:lang w:val="en-US"/>
        </w:rPr>
      </w:pPr>
    </w:p>
    <w:p w:rsidR="00F422A8" w:rsidRDefault="00F422A8" w:rsidP="00F422A8">
      <w:pPr>
        <w:pStyle w:val="a6"/>
        <w:ind w:left="5761"/>
        <w:jc w:val="right"/>
        <w:rPr>
          <w:rFonts w:ascii="Times New Roman" w:hAnsi="Times New Roman" w:cs="Times New Roman"/>
          <w:b/>
          <w:lang w:val="en-US"/>
        </w:rPr>
      </w:pPr>
    </w:p>
    <w:p w:rsidR="00F422A8" w:rsidRDefault="00F422A8" w:rsidP="00F422A8">
      <w:pPr>
        <w:pStyle w:val="a6"/>
        <w:ind w:left="5761"/>
        <w:jc w:val="right"/>
        <w:rPr>
          <w:rFonts w:ascii="Times New Roman" w:hAnsi="Times New Roman" w:cs="Times New Roman"/>
          <w:b/>
          <w:lang w:val="en-US"/>
        </w:rPr>
      </w:pPr>
    </w:p>
    <w:p w:rsidR="00F422A8" w:rsidRPr="00826869" w:rsidRDefault="00F422A8" w:rsidP="006E58CA">
      <w:pPr>
        <w:pStyle w:val="a6"/>
        <w:ind w:left="4962"/>
        <w:rPr>
          <w:rFonts w:ascii="Times New Roman" w:hAnsi="Times New Roman" w:cs="Times New Roman"/>
          <w:b/>
        </w:rPr>
      </w:pPr>
      <w:r w:rsidRPr="00826869">
        <w:rPr>
          <w:rFonts w:ascii="Times New Roman" w:hAnsi="Times New Roman" w:cs="Times New Roman"/>
          <w:b/>
        </w:rPr>
        <w:t>У Т В Е Р Ж Д Е Н О</w:t>
      </w:r>
    </w:p>
    <w:p w:rsidR="00F422A8" w:rsidRDefault="00F422A8" w:rsidP="006E58CA">
      <w:pPr>
        <w:ind w:left="4962"/>
        <w:rPr>
          <w:rFonts w:ascii="Times New Roman" w:hAnsi="Times New Roman" w:cs="Times New Roman"/>
          <w:b/>
          <w:bCs/>
        </w:rPr>
      </w:pPr>
      <w:r>
        <w:rPr>
          <w:rFonts w:ascii="Times New Roman" w:hAnsi="Times New Roman" w:cs="Times New Roman"/>
          <w:b/>
          <w:bCs/>
        </w:rPr>
        <w:t>Р</w:t>
      </w:r>
      <w:r w:rsidRPr="00826869">
        <w:rPr>
          <w:rFonts w:ascii="Times New Roman" w:hAnsi="Times New Roman" w:cs="Times New Roman"/>
          <w:b/>
          <w:bCs/>
        </w:rPr>
        <w:t xml:space="preserve">ешением </w:t>
      </w:r>
      <w:r w:rsidR="006E58CA">
        <w:rPr>
          <w:rFonts w:ascii="Times New Roman" w:hAnsi="Times New Roman" w:cs="Times New Roman"/>
          <w:b/>
          <w:bCs/>
        </w:rPr>
        <w:t xml:space="preserve">внеочередного общего собрания акционеров </w:t>
      </w:r>
      <w:r>
        <w:rPr>
          <w:rFonts w:ascii="Times New Roman" w:hAnsi="Times New Roman" w:cs="Times New Roman"/>
          <w:b/>
          <w:bCs/>
        </w:rPr>
        <w:t xml:space="preserve">ЗАО «АкваСтоп» </w:t>
      </w:r>
    </w:p>
    <w:p w:rsidR="00F422A8" w:rsidRDefault="006E58CA" w:rsidP="006E58CA">
      <w:pPr>
        <w:ind w:left="4962"/>
        <w:rPr>
          <w:rFonts w:ascii="Times New Roman" w:hAnsi="Times New Roman" w:cs="Times New Roman"/>
          <w:b/>
          <w:bCs/>
        </w:rPr>
      </w:pPr>
      <w:r>
        <w:rPr>
          <w:rFonts w:ascii="Times New Roman" w:hAnsi="Times New Roman" w:cs="Times New Roman"/>
          <w:b/>
          <w:bCs/>
        </w:rPr>
        <w:t xml:space="preserve"> </w:t>
      </w:r>
      <w:r w:rsidR="00F422A8">
        <w:rPr>
          <w:rFonts w:ascii="Times New Roman" w:hAnsi="Times New Roman" w:cs="Times New Roman"/>
          <w:b/>
          <w:bCs/>
        </w:rPr>
        <w:t xml:space="preserve">Протокол № </w:t>
      </w:r>
      <w:r>
        <w:rPr>
          <w:rFonts w:ascii="Times New Roman" w:hAnsi="Times New Roman" w:cs="Times New Roman"/>
          <w:b/>
          <w:bCs/>
        </w:rPr>
        <w:t xml:space="preserve">2 </w:t>
      </w:r>
      <w:r w:rsidR="00F422A8">
        <w:rPr>
          <w:rFonts w:ascii="Times New Roman" w:hAnsi="Times New Roman" w:cs="Times New Roman"/>
          <w:b/>
          <w:bCs/>
        </w:rPr>
        <w:t xml:space="preserve">от </w:t>
      </w:r>
      <w:r>
        <w:rPr>
          <w:rFonts w:ascii="Times New Roman" w:hAnsi="Times New Roman" w:cs="Times New Roman"/>
          <w:b/>
          <w:bCs/>
        </w:rPr>
        <w:t>22.08.</w:t>
      </w:r>
      <w:r w:rsidR="00F422A8">
        <w:rPr>
          <w:rFonts w:ascii="Times New Roman" w:hAnsi="Times New Roman" w:cs="Times New Roman"/>
          <w:b/>
          <w:bCs/>
        </w:rPr>
        <w:t>2012 г.</w:t>
      </w:r>
    </w:p>
    <w:p w:rsidR="00194F6E" w:rsidRDefault="00194F6E" w:rsidP="006E58CA">
      <w:pPr>
        <w:ind w:left="4962"/>
        <w:rPr>
          <w:rFonts w:ascii="Times New Roman" w:hAnsi="Times New Roman" w:cs="Times New Roman"/>
          <w:b/>
          <w:bCs/>
        </w:rPr>
      </w:pPr>
    </w:p>
    <w:p w:rsidR="00F422A8" w:rsidRDefault="00F422A8" w:rsidP="006E58CA">
      <w:pPr>
        <w:ind w:left="4962"/>
        <w:rPr>
          <w:rFonts w:ascii="Times New Roman" w:hAnsi="Times New Roman" w:cs="Times New Roman"/>
          <w:b/>
          <w:bCs/>
        </w:rPr>
      </w:pPr>
      <w:r>
        <w:rPr>
          <w:rFonts w:ascii="Times New Roman" w:hAnsi="Times New Roman" w:cs="Times New Roman"/>
          <w:b/>
          <w:bCs/>
        </w:rPr>
        <w:t>Председатель ___________________________________</w:t>
      </w:r>
    </w:p>
    <w:p w:rsidR="00F422A8" w:rsidRDefault="00F422A8" w:rsidP="006E58CA">
      <w:pPr>
        <w:ind w:left="4962"/>
        <w:rPr>
          <w:rFonts w:ascii="Times New Roman" w:hAnsi="Times New Roman" w:cs="Times New Roman"/>
          <w:b/>
          <w:bCs/>
        </w:rPr>
      </w:pPr>
    </w:p>
    <w:p w:rsidR="00F422A8" w:rsidRPr="00194F6E" w:rsidRDefault="00F422A8" w:rsidP="006E58CA">
      <w:pPr>
        <w:ind w:left="4962"/>
        <w:rPr>
          <w:rFonts w:ascii="Times New Roman" w:hAnsi="Times New Roman" w:cs="Times New Roman"/>
          <w:sz w:val="16"/>
          <w:szCs w:val="16"/>
        </w:rPr>
      </w:pPr>
      <w:r w:rsidRPr="00194F6E">
        <w:rPr>
          <w:rFonts w:ascii="Times New Roman" w:hAnsi="Times New Roman" w:cs="Times New Roman"/>
          <w:sz w:val="16"/>
          <w:szCs w:val="16"/>
        </w:rPr>
        <w:t>М.П.</w:t>
      </w:r>
    </w:p>
    <w:p w:rsidR="00F422A8" w:rsidRPr="00826869" w:rsidRDefault="00F422A8" w:rsidP="006E58CA">
      <w:pPr>
        <w:ind w:left="4962"/>
        <w:rPr>
          <w:rFonts w:ascii="Times New Roman" w:hAnsi="Times New Roman" w:cs="Times New Roman"/>
        </w:rPr>
      </w:pPr>
    </w:p>
    <w:p w:rsidR="00F422A8" w:rsidRPr="00826869" w:rsidRDefault="00F422A8" w:rsidP="00F422A8">
      <w:pPr>
        <w:jc w:val="right"/>
        <w:rPr>
          <w:rFonts w:ascii="Times New Roman" w:hAnsi="Times New Roman" w:cs="Times New Roman"/>
        </w:rPr>
      </w:pPr>
    </w:p>
    <w:p w:rsidR="00F422A8" w:rsidRPr="00826869" w:rsidRDefault="00F422A8" w:rsidP="00F422A8">
      <w:pPr>
        <w:jc w:val="right"/>
        <w:rPr>
          <w:rFonts w:ascii="Times New Roman" w:hAnsi="Times New Roman" w:cs="Times New Roman"/>
        </w:rPr>
      </w:pPr>
    </w:p>
    <w:p w:rsidR="00F422A8" w:rsidRPr="00826869" w:rsidRDefault="00F422A8" w:rsidP="00F422A8">
      <w:pPr>
        <w:jc w:val="right"/>
        <w:rPr>
          <w:rFonts w:ascii="Times New Roman" w:hAnsi="Times New Roman" w:cs="Times New Roman"/>
        </w:rPr>
      </w:pPr>
    </w:p>
    <w:p w:rsidR="00F422A8" w:rsidRPr="00826869" w:rsidRDefault="00F422A8" w:rsidP="00F422A8">
      <w:pPr>
        <w:jc w:val="right"/>
        <w:rPr>
          <w:rFonts w:ascii="Times New Roman" w:hAnsi="Times New Roman" w:cs="Times New Roman"/>
        </w:rPr>
      </w:pPr>
    </w:p>
    <w:p w:rsidR="00F422A8" w:rsidRPr="002A4CA2" w:rsidRDefault="00F422A8" w:rsidP="00F422A8">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F422A8" w:rsidRPr="00181D23" w:rsidRDefault="00F422A8" w:rsidP="00F422A8">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F422A8" w:rsidRPr="00181D23" w:rsidRDefault="00F422A8" w:rsidP="00F422A8">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F422A8" w:rsidRPr="00181D23" w:rsidRDefault="00F422A8" w:rsidP="00F422A8">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F422A8" w:rsidRPr="00826869"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Default="00F422A8" w:rsidP="00F422A8">
      <w:pPr>
        <w:jc w:val="center"/>
        <w:rPr>
          <w:rFonts w:ascii="Times New Roman" w:hAnsi="Times New Roman" w:cs="Times New Roman"/>
          <w:b/>
          <w:bCs/>
        </w:rPr>
      </w:pPr>
    </w:p>
    <w:p w:rsidR="00F422A8" w:rsidRPr="00826869" w:rsidRDefault="00F422A8" w:rsidP="00F422A8">
      <w:pPr>
        <w:jc w:val="center"/>
        <w:rPr>
          <w:rFonts w:ascii="Times New Roman" w:hAnsi="Times New Roman" w:cs="Times New Roman"/>
          <w:b/>
          <w:bCs/>
        </w:rPr>
      </w:pPr>
      <w:r w:rsidRPr="00826869">
        <w:rPr>
          <w:rFonts w:ascii="Times New Roman" w:hAnsi="Times New Roman" w:cs="Times New Roman"/>
          <w:b/>
          <w:bCs/>
        </w:rPr>
        <w:t>2012 г.</w:t>
      </w:r>
    </w:p>
    <w:p w:rsidR="00F422A8" w:rsidRDefault="00F422A8" w:rsidP="00F422A8">
      <w:pPr>
        <w:rPr>
          <w:rFonts w:ascii="Times New Roman" w:hAnsi="Times New Roman" w:cs="Times New Roman"/>
        </w:rPr>
      </w:pPr>
    </w:p>
    <w:p w:rsidR="00194F6E" w:rsidRPr="00826869" w:rsidRDefault="00194F6E" w:rsidP="00F422A8">
      <w:pPr>
        <w:rPr>
          <w:rFonts w:ascii="Times New Roman" w:hAnsi="Times New Roman" w:cs="Times New Roman"/>
        </w:rPr>
        <w:sectPr w:rsidR="00194F6E" w:rsidRPr="00826869">
          <w:pgSz w:w="11906" w:h="16838"/>
          <w:pgMar w:top="1355" w:right="851" w:bottom="1534" w:left="1418" w:header="1079" w:footer="1258" w:gutter="0"/>
          <w:cols w:space="720"/>
          <w:docGrid w:linePitch="360" w:charSpace="6143"/>
        </w:sectPr>
      </w:pPr>
    </w:p>
    <w:p w:rsidR="00F422A8" w:rsidRPr="00560C17" w:rsidRDefault="00F422A8" w:rsidP="00F422A8">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F422A8" w:rsidRPr="00560C17" w:rsidRDefault="00F422A8" w:rsidP="00F422A8">
      <w:pPr>
        <w:ind w:left="357"/>
        <w:jc w:val="both"/>
        <w:rPr>
          <w:rFonts w:ascii="Times New Roman" w:hAnsi="Times New Roman" w:cs="Times New Roman"/>
          <w:b/>
          <w:bCs/>
          <w:sz w:val="22"/>
          <w:szCs w:val="22"/>
        </w:rPr>
      </w:pP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13423A">
        <w:rPr>
          <w:rFonts w:ascii="Times New Roman" w:hAnsi="Times New Roman" w:cs="Times New Roman"/>
          <w:sz w:val="22"/>
          <w:szCs w:val="22"/>
        </w:rPr>
        <w:t>ЗАО «</w:t>
      </w:r>
      <w:r>
        <w:rPr>
          <w:rFonts w:ascii="Times New Roman" w:hAnsi="Times New Roman" w:cs="Times New Roman"/>
          <w:sz w:val="22"/>
          <w:szCs w:val="22"/>
        </w:rPr>
        <w:t>АкваСтоп</w:t>
      </w:r>
      <w:r w:rsidRPr="0013423A">
        <w:rPr>
          <w:rFonts w:ascii="Times New Roman" w:hAnsi="Times New Roman" w:cs="Times New Roman"/>
          <w:sz w:val="22"/>
          <w:szCs w:val="22"/>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F422A8" w:rsidRPr="00560C17" w:rsidRDefault="00F422A8" w:rsidP="00F422A8">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8B0EEC">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F422A8" w:rsidRPr="00560C17" w:rsidRDefault="00F422A8" w:rsidP="00F422A8">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F422A8" w:rsidRPr="004A4280" w:rsidRDefault="00F422A8" w:rsidP="00F422A8">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F422A8" w:rsidRPr="00560C17" w:rsidRDefault="00F422A8" w:rsidP="00F422A8">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F422A8" w:rsidRPr="00560C17" w:rsidRDefault="00F422A8" w:rsidP="00F422A8">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422A8" w:rsidRPr="00560C17" w:rsidRDefault="00F422A8" w:rsidP="00F422A8">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F422A8" w:rsidRPr="00560C17" w:rsidRDefault="00F422A8" w:rsidP="00F422A8">
      <w:pPr>
        <w:ind w:left="900"/>
        <w:jc w:val="both"/>
        <w:rPr>
          <w:rFonts w:ascii="Times New Roman" w:hAnsi="Times New Roman" w:cs="Times New Roman"/>
          <w:b/>
          <w:bCs/>
          <w:sz w:val="22"/>
          <w:szCs w:val="22"/>
        </w:rPr>
      </w:pPr>
    </w:p>
    <w:p w:rsidR="00F422A8" w:rsidRPr="00560C17" w:rsidRDefault="00F422A8" w:rsidP="00F422A8">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F422A8" w:rsidRPr="00560C17" w:rsidRDefault="00F422A8" w:rsidP="00F422A8">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F422A8" w:rsidRPr="00560C17" w:rsidRDefault="00F422A8" w:rsidP="00F422A8">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F422A8" w:rsidRPr="00560C17" w:rsidRDefault="00F422A8" w:rsidP="00F422A8">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F422A8" w:rsidRPr="00560C17" w:rsidRDefault="00F422A8" w:rsidP="00F422A8">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F422A8" w:rsidRPr="00560C17" w:rsidRDefault="00F422A8" w:rsidP="00F422A8">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F422A8" w:rsidRPr="00560C17" w:rsidRDefault="00F422A8" w:rsidP="00F422A8">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F422A8" w:rsidRPr="00560C17" w:rsidRDefault="00F422A8" w:rsidP="00F422A8">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F422A8" w:rsidRPr="00560C17" w:rsidRDefault="00F422A8" w:rsidP="00F422A8">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F422A8" w:rsidRPr="00560C17" w:rsidRDefault="00F422A8" w:rsidP="00F422A8">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F422A8" w:rsidRPr="00560C17" w:rsidRDefault="00F422A8" w:rsidP="00F422A8">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F422A8" w:rsidRPr="00560C17" w:rsidRDefault="00F422A8" w:rsidP="00F422A8">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F422A8" w:rsidRPr="00560C17" w:rsidRDefault="00F422A8" w:rsidP="00F422A8">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F422A8" w:rsidRPr="00560C17" w:rsidRDefault="00F422A8" w:rsidP="00F422A8">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F422A8" w:rsidRPr="00560C17" w:rsidRDefault="00F422A8" w:rsidP="00F422A8">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F422A8" w:rsidRPr="00560C17" w:rsidRDefault="00F422A8" w:rsidP="00F422A8">
      <w:pPr>
        <w:ind w:firstLine="360"/>
        <w:jc w:val="both"/>
        <w:rPr>
          <w:rFonts w:ascii="Times New Roman" w:hAnsi="Times New Roman" w:cs="Times New Roman"/>
          <w:color w:val="000000"/>
          <w:sz w:val="22"/>
          <w:szCs w:val="22"/>
        </w:rPr>
      </w:pPr>
    </w:p>
    <w:p w:rsidR="00F422A8" w:rsidRPr="00560C17" w:rsidRDefault="00F422A8" w:rsidP="00F422A8">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F422A8" w:rsidRPr="00560C17" w:rsidRDefault="00F422A8" w:rsidP="00F422A8">
      <w:pPr>
        <w:jc w:val="both"/>
        <w:rPr>
          <w:rFonts w:ascii="Times New Roman" w:hAnsi="Times New Roman" w:cs="Times New Roman"/>
          <w:b/>
          <w:bCs/>
          <w:sz w:val="22"/>
          <w:szCs w:val="22"/>
          <w:u w:val="single"/>
        </w:rPr>
      </w:pPr>
    </w:p>
    <w:p w:rsidR="00F422A8" w:rsidRPr="00560C17" w:rsidRDefault="00F422A8" w:rsidP="00F422A8">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F422A8" w:rsidRPr="00560C17" w:rsidRDefault="00F422A8" w:rsidP="00F422A8">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F422A8" w:rsidRPr="00560C17" w:rsidRDefault="00F422A8" w:rsidP="00F422A8">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F422A8" w:rsidRPr="00560C17" w:rsidRDefault="00F422A8" w:rsidP="00F422A8">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F422A8" w:rsidRPr="00560C17" w:rsidRDefault="00F422A8" w:rsidP="00F422A8">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F422A8" w:rsidRPr="00560C17" w:rsidRDefault="00F422A8" w:rsidP="00F422A8">
      <w:pPr>
        <w:jc w:val="both"/>
        <w:rPr>
          <w:rFonts w:ascii="Times New Roman" w:hAnsi="Times New Roman" w:cs="Times New Roman"/>
          <w:b/>
          <w:bCs/>
          <w:sz w:val="22"/>
          <w:szCs w:val="22"/>
          <w:shd w:val="clear" w:color="auto" w:fill="00FFFF"/>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F422A8" w:rsidRPr="00560C17" w:rsidRDefault="00F422A8" w:rsidP="00F422A8">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F422A8" w:rsidRPr="00560C17" w:rsidRDefault="00F422A8" w:rsidP="00F422A8">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F422A8" w:rsidRPr="00560C17" w:rsidRDefault="00F422A8" w:rsidP="00F422A8">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F422A8" w:rsidRPr="00560C17" w:rsidRDefault="00F422A8" w:rsidP="00F422A8">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F422A8" w:rsidRPr="00560C17" w:rsidRDefault="00F422A8" w:rsidP="00F422A8">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F422A8" w:rsidRPr="00560C17" w:rsidRDefault="00F422A8" w:rsidP="00F422A8">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F422A8" w:rsidRPr="00560C17" w:rsidRDefault="00F422A8" w:rsidP="00F422A8">
      <w:pPr>
        <w:ind w:firstLine="720"/>
        <w:jc w:val="both"/>
        <w:rPr>
          <w:rFonts w:ascii="Times New Roman" w:hAnsi="Times New Roman" w:cs="Times New Roman"/>
          <w:bCs/>
          <w:iCs/>
          <w:sz w:val="22"/>
          <w:szCs w:val="22"/>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F422A8" w:rsidRPr="00560C17" w:rsidRDefault="00F422A8" w:rsidP="00F422A8">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F422A8" w:rsidRPr="00560C17" w:rsidRDefault="00F422A8" w:rsidP="00F422A8">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F422A8" w:rsidRPr="00560C17" w:rsidRDefault="00F422A8" w:rsidP="00F422A8">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F422A8" w:rsidRPr="00560C17" w:rsidRDefault="00F422A8" w:rsidP="00F422A8">
      <w:pPr>
        <w:ind w:left="360"/>
        <w:jc w:val="both"/>
        <w:rPr>
          <w:rFonts w:ascii="Times New Roman" w:hAnsi="Times New Roman" w:cs="Times New Roman"/>
          <w:bCs/>
          <w:sz w:val="22"/>
          <w:szCs w:val="22"/>
        </w:rPr>
      </w:pP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F422A8" w:rsidRPr="00560C17" w:rsidRDefault="00F422A8" w:rsidP="00F422A8">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F422A8" w:rsidRPr="00560C17" w:rsidRDefault="00F422A8" w:rsidP="00F422A8">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422A8" w:rsidRPr="00560C17" w:rsidRDefault="00F422A8" w:rsidP="00F422A8">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F422A8" w:rsidRPr="00560C17" w:rsidRDefault="00F422A8" w:rsidP="00F422A8">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F422A8" w:rsidRPr="00560C17" w:rsidRDefault="00F422A8" w:rsidP="00F422A8">
      <w:pPr>
        <w:ind w:firstLine="360"/>
        <w:jc w:val="both"/>
        <w:rPr>
          <w:rFonts w:ascii="Times New Roman" w:hAnsi="Times New Roman" w:cs="Times New Roman"/>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F422A8" w:rsidRPr="00560C17" w:rsidRDefault="00F422A8" w:rsidP="00F422A8">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F422A8" w:rsidRPr="00560C17" w:rsidRDefault="00F422A8" w:rsidP="00F422A8">
      <w:pPr>
        <w:ind w:left="708"/>
        <w:jc w:val="both"/>
        <w:rPr>
          <w:rFonts w:ascii="Times New Roman" w:hAnsi="Times New Roman" w:cs="Times New Roman"/>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F422A8" w:rsidRPr="00560C17" w:rsidRDefault="00F422A8" w:rsidP="00F422A8">
      <w:pPr>
        <w:ind w:firstLine="360"/>
        <w:jc w:val="both"/>
        <w:rPr>
          <w:rFonts w:ascii="Times New Roman" w:hAnsi="Times New Roman" w:cs="Times New Roman"/>
          <w:sz w:val="22"/>
          <w:szCs w:val="22"/>
        </w:rPr>
      </w:pPr>
    </w:p>
    <w:p w:rsidR="00F422A8" w:rsidRPr="00560C17" w:rsidRDefault="00F422A8" w:rsidP="00F422A8">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jc w:val="both"/>
        <w:rPr>
          <w:rFonts w:ascii="Times New Roman" w:hAnsi="Times New Roman" w:cs="Times New Roman"/>
          <w:color w:val="000000"/>
          <w:sz w:val="22"/>
          <w:szCs w:val="22"/>
          <w:shd w:val="clear" w:color="auto" w:fill="00FFFF"/>
        </w:rPr>
      </w:pP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F422A8" w:rsidRPr="00560C17" w:rsidRDefault="00F422A8" w:rsidP="00F422A8">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F422A8" w:rsidRPr="00560C17" w:rsidRDefault="00F422A8" w:rsidP="00F422A8">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422A8" w:rsidRPr="00560C17" w:rsidRDefault="00F422A8" w:rsidP="00F422A8">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jc w:val="both"/>
        <w:rPr>
          <w:rFonts w:ascii="Times New Roman" w:hAnsi="Times New Roman" w:cs="Times New Roman"/>
          <w:b/>
          <w:bCs/>
          <w:i/>
          <w:iCs/>
          <w:sz w:val="22"/>
          <w:szCs w:val="22"/>
          <w:shd w:val="clear" w:color="auto" w:fill="00FFFF"/>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F422A8" w:rsidRPr="00560C17" w:rsidRDefault="00F422A8" w:rsidP="00F422A8">
      <w:pPr>
        <w:pStyle w:val="ad"/>
        <w:rPr>
          <w:rFonts w:ascii="Times New Roman" w:hAnsi="Times New Roman" w:cs="Times New Roman"/>
          <w:color w:val="000000"/>
          <w:sz w:val="22"/>
          <w:szCs w:val="22"/>
        </w:rPr>
      </w:pPr>
    </w:p>
    <w:p w:rsidR="00F422A8" w:rsidRPr="00560C17" w:rsidRDefault="00F422A8" w:rsidP="00F422A8">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F422A8" w:rsidRPr="00560C17" w:rsidRDefault="00F422A8" w:rsidP="00F422A8">
      <w:pPr>
        <w:ind w:left="360" w:firstLine="540"/>
        <w:jc w:val="both"/>
        <w:rPr>
          <w:rFonts w:ascii="Times New Roman" w:hAnsi="Times New Roman" w:cs="Times New Roman"/>
          <w:sz w:val="22"/>
          <w:szCs w:val="22"/>
        </w:rPr>
      </w:pPr>
    </w:p>
    <w:p w:rsidR="00F422A8" w:rsidRPr="00560C17" w:rsidRDefault="00F422A8" w:rsidP="00F422A8">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F422A8" w:rsidRPr="00560C17" w:rsidRDefault="00F422A8" w:rsidP="00F422A8">
      <w:pPr>
        <w:ind w:left="360" w:firstLine="540"/>
        <w:jc w:val="both"/>
        <w:rPr>
          <w:rFonts w:ascii="Times New Roman" w:hAnsi="Times New Roman" w:cs="Times New Roman"/>
          <w:sz w:val="22"/>
          <w:szCs w:val="22"/>
        </w:rPr>
      </w:pPr>
    </w:p>
    <w:p w:rsidR="00F422A8" w:rsidRPr="00560C17" w:rsidRDefault="00F422A8" w:rsidP="00F422A8">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F422A8" w:rsidRPr="00560C17" w:rsidRDefault="00F422A8" w:rsidP="00F422A8">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F422A8" w:rsidRPr="00560C17" w:rsidRDefault="00F422A8" w:rsidP="00F422A8">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F422A8" w:rsidRPr="00560C17" w:rsidRDefault="00F422A8" w:rsidP="00F422A8">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F422A8" w:rsidRPr="00560C17" w:rsidRDefault="00F422A8" w:rsidP="00F422A8">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F422A8" w:rsidRPr="00560C17" w:rsidRDefault="00F422A8" w:rsidP="00F422A8">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F422A8" w:rsidRPr="00560C17" w:rsidRDefault="00F422A8" w:rsidP="00F422A8">
      <w:pPr>
        <w:jc w:val="both"/>
        <w:rPr>
          <w:rFonts w:ascii="Times New Roman" w:hAnsi="Times New Roman" w:cs="Times New Roman"/>
          <w:color w:val="000000"/>
          <w:sz w:val="22"/>
          <w:szCs w:val="22"/>
        </w:rPr>
      </w:pP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422A8" w:rsidRPr="00560C17" w:rsidRDefault="00F422A8" w:rsidP="00F422A8">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F422A8" w:rsidRPr="00560C17" w:rsidRDefault="00F422A8" w:rsidP="00F422A8">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F422A8" w:rsidRPr="00560C17" w:rsidRDefault="00F422A8" w:rsidP="00F422A8">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F422A8" w:rsidRPr="00560C17" w:rsidRDefault="00F422A8" w:rsidP="00F422A8">
      <w:pPr>
        <w:ind w:firstLine="720"/>
        <w:jc w:val="both"/>
        <w:rPr>
          <w:rFonts w:ascii="Times New Roman" w:hAnsi="Times New Roman" w:cs="Times New Roman"/>
          <w:bCs/>
          <w:iCs/>
          <w:sz w:val="22"/>
          <w:szCs w:val="22"/>
          <w:shd w:val="clear" w:color="auto" w:fill="00FFFF"/>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F422A8" w:rsidRPr="00560C17" w:rsidRDefault="00F422A8" w:rsidP="00F422A8">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F422A8" w:rsidRPr="00560C17" w:rsidRDefault="00F422A8" w:rsidP="00F422A8">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F422A8" w:rsidRPr="00560C17" w:rsidRDefault="00F422A8" w:rsidP="00F422A8">
      <w:pPr>
        <w:ind w:left="360"/>
        <w:jc w:val="both"/>
        <w:rPr>
          <w:rFonts w:ascii="Times New Roman" w:hAnsi="Times New Roman" w:cs="Times New Roman"/>
          <w:sz w:val="22"/>
          <w:szCs w:val="22"/>
          <w:shd w:val="clear" w:color="auto" w:fill="00FFFF"/>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F422A8" w:rsidRPr="00560C17" w:rsidRDefault="00F422A8" w:rsidP="00F422A8">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F422A8" w:rsidRPr="00560C17" w:rsidRDefault="00F422A8" w:rsidP="00F422A8">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F422A8" w:rsidRPr="00560C17" w:rsidRDefault="00F422A8" w:rsidP="00F422A8">
      <w:pPr>
        <w:ind w:left="360"/>
        <w:jc w:val="both"/>
        <w:rPr>
          <w:rFonts w:ascii="Times New Roman" w:hAnsi="Times New Roman" w:cs="Times New Roman"/>
          <w:sz w:val="22"/>
          <w:szCs w:val="22"/>
          <w:shd w:val="clear" w:color="auto" w:fill="00FFFF"/>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F422A8" w:rsidRPr="00560C17" w:rsidRDefault="00F422A8" w:rsidP="00F422A8">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F422A8" w:rsidRPr="00560C17" w:rsidRDefault="00F422A8" w:rsidP="00F422A8">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F422A8" w:rsidRPr="00560C17" w:rsidRDefault="00F422A8" w:rsidP="00F422A8">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F422A8" w:rsidRPr="00560C17" w:rsidRDefault="00F422A8" w:rsidP="00F422A8">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F422A8" w:rsidRPr="00560C17" w:rsidRDefault="00F422A8" w:rsidP="00F422A8">
      <w:pPr>
        <w:ind w:left="360"/>
        <w:jc w:val="both"/>
        <w:rPr>
          <w:rFonts w:ascii="Times New Roman" w:hAnsi="Times New Roman" w:cs="Times New Roman"/>
          <w:sz w:val="22"/>
          <w:szCs w:val="22"/>
          <w:u w:val="single"/>
          <w:shd w:val="clear" w:color="auto" w:fill="00FFFF"/>
        </w:rPr>
      </w:pP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422A8" w:rsidRPr="00560C17" w:rsidRDefault="00F422A8" w:rsidP="00F422A8">
      <w:pPr>
        <w:ind w:left="360"/>
        <w:jc w:val="both"/>
        <w:rPr>
          <w:rFonts w:ascii="Times New Roman" w:hAnsi="Times New Roman" w:cs="Times New Roman"/>
          <w:sz w:val="22"/>
          <w:szCs w:val="22"/>
          <w:shd w:val="clear" w:color="auto" w:fill="00FFFF"/>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F422A8" w:rsidRPr="00560C17" w:rsidRDefault="00F422A8" w:rsidP="00F422A8">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F422A8" w:rsidRPr="00560C17" w:rsidRDefault="00F422A8" w:rsidP="00F422A8">
      <w:pPr>
        <w:ind w:left="360"/>
        <w:jc w:val="both"/>
        <w:rPr>
          <w:rFonts w:ascii="Times New Roman" w:hAnsi="Times New Roman" w:cs="Times New Roman"/>
          <w:b/>
          <w:bCs/>
          <w:i/>
          <w:iCs/>
          <w:sz w:val="22"/>
          <w:szCs w:val="22"/>
        </w:rPr>
      </w:pPr>
    </w:p>
    <w:p w:rsidR="00F422A8"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блокирование/прекращение блокирования операций (ценных бумаг) по лицевому счету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 xml:space="preserve">В распоряжении на блокирование/прекращение блокирования операций (ценных бумаг) по </w:t>
      </w:r>
      <w:r w:rsidRPr="00560C17">
        <w:rPr>
          <w:rFonts w:ascii="Times New Roman" w:hAnsi="Times New Roman" w:cs="Times New Roman"/>
          <w:sz w:val="22"/>
          <w:szCs w:val="22"/>
        </w:rPr>
        <w:lastRenderedPageBreak/>
        <w:t>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F422A8" w:rsidRPr="00560C17" w:rsidRDefault="00F422A8" w:rsidP="00F422A8">
      <w:pPr>
        <w:ind w:firstLine="660"/>
        <w:jc w:val="both"/>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F422A8" w:rsidRPr="00560C17" w:rsidRDefault="00F422A8" w:rsidP="00F422A8">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адрес местонахождения государственной нотариальной конторы или конторы нотариуса, занимающегося частной практикой </w:t>
      </w:r>
    </w:p>
    <w:p w:rsidR="00F422A8" w:rsidRPr="00560C17" w:rsidRDefault="00F422A8" w:rsidP="00F422A8">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F422A8" w:rsidRPr="00560C17" w:rsidRDefault="00F422A8" w:rsidP="00F422A8">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F422A8" w:rsidRPr="00560C17" w:rsidRDefault="00F422A8" w:rsidP="00F422A8">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F422A8" w:rsidRPr="00560C17" w:rsidRDefault="00F422A8" w:rsidP="00F422A8">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F422A8" w:rsidRPr="00560C17" w:rsidRDefault="00F422A8" w:rsidP="00F422A8">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F422A8" w:rsidRPr="00560C17" w:rsidRDefault="00F422A8" w:rsidP="00F422A8">
      <w:pPr>
        <w:ind w:left="360" w:hanging="360"/>
        <w:jc w:val="both"/>
        <w:rPr>
          <w:rFonts w:ascii="Times New Roman" w:hAnsi="Times New Roman" w:cs="Times New Roman"/>
          <w:sz w:val="22"/>
          <w:szCs w:val="22"/>
          <w:u w:val="single"/>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уведомление:</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(для физических лиц), полное наименование (для юридических лиц) </w:t>
      </w:r>
      <w:r w:rsidRPr="00560C17">
        <w:rPr>
          <w:rFonts w:ascii="Times New Roman" w:hAnsi="Times New Roman" w:cs="Times New Roman"/>
          <w:sz w:val="22"/>
          <w:szCs w:val="22"/>
        </w:rPr>
        <w:lastRenderedPageBreak/>
        <w:t>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F422A8" w:rsidRPr="00560C17" w:rsidRDefault="00F422A8" w:rsidP="00F422A8">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F422A8" w:rsidRPr="00560C17" w:rsidRDefault="00F422A8" w:rsidP="00F422A8">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422A8" w:rsidRPr="00560C17" w:rsidRDefault="00F422A8" w:rsidP="00F422A8">
      <w:pPr>
        <w:pStyle w:val="ad"/>
        <w:rPr>
          <w:rFonts w:ascii="Times New Roman" w:hAnsi="Times New Roman" w:cs="Times New Roman"/>
          <w:sz w:val="22"/>
          <w:szCs w:val="22"/>
          <w:shd w:val="clear" w:color="auto" w:fill="00FFFF"/>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F422A8" w:rsidRPr="00560C17" w:rsidRDefault="00F422A8" w:rsidP="00F422A8">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соответствующего протокола;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w:t>
      </w:r>
      <w:r w:rsidRPr="00560C17">
        <w:rPr>
          <w:rFonts w:ascii="Times New Roman" w:hAnsi="Times New Roman" w:cs="Times New Roman"/>
          <w:sz w:val="22"/>
          <w:szCs w:val="22"/>
        </w:rPr>
        <w:lastRenderedPageBreak/>
        <w:t xml:space="preserve">собрании акционеров;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F422A8" w:rsidRPr="00560C17" w:rsidRDefault="00F422A8" w:rsidP="00F422A8">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F422A8" w:rsidRPr="00560C17" w:rsidRDefault="00F422A8" w:rsidP="00F422A8">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F422A8" w:rsidRPr="00560C17" w:rsidRDefault="00F422A8" w:rsidP="00F422A8">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F422A8" w:rsidRPr="00560C17" w:rsidRDefault="00F422A8" w:rsidP="00F422A8">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F422A8" w:rsidRPr="00560C17" w:rsidRDefault="00F422A8" w:rsidP="00F422A8">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F422A8" w:rsidRPr="00560C17" w:rsidRDefault="00F422A8" w:rsidP="00F422A8">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быть подписано зарегистрированным лицом или его уполномоченным представителем.</w:t>
      </w:r>
    </w:p>
    <w:p w:rsidR="00F422A8" w:rsidRPr="00560C17" w:rsidRDefault="00F422A8" w:rsidP="00F422A8">
      <w:pPr>
        <w:pStyle w:val="ad"/>
        <w:rPr>
          <w:rFonts w:ascii="Times New Roman" w:hAnsi="Times New Roman" w:cs="Times New Roman"/>
          <w:sz w:val="22"/>
          <w:szCs w:val="22"/>
        </w:rPr>
      </w:pPr>
    </w:p>
    <w:p w:rsidR="00F422A8" w:rsidRPr="00560C17" w:rsidRDefault="00F422A8" w:rsidP="00F422A8">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F422A8" w:rsidRPr="00560C17" w:rsidRDefault="00F422A8" w:rsidP="00F422A8">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F422A8" w:rsidRPr="00560C17" w:rsidRDefault="00F422A8" w:rsidP="00F422A8">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F422A8" w:rsidRPr="00560C17" w:rsidRDefault="00F422A8" w:rsidP="00F422A8">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F422A8" w:rsidRPr="00560C17" w:rsidRDefault="00F422A8" w:rsidP="00F422A8">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F422A8" w:rsidRPr="00560C17" w:rsidRDefault="00F422A8" w:rsidP="00F422A8">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F422A8" w:rsidRPr="00560C17" w:rsidRDefault="00F422A8" w:rsidP="00F422A8">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F422A8" w:rsidRPr="00560C17" w:rsidRDefault="00F422A8" w:rsidP="00F422A8">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F422A8" w:rsidRPr="00560C17" w:rsidRDefault="00F422A8" w:rsidP="00F422A8">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F422A8" w:rsidRPr="00560C17" w:rsidRDefault="00F422A8" w:rsidP="00F422A8">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F422A8" w:rsidRPr="00560C17" w:rsidRDefault="00F422A8" w:rsidP="00F422A8">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F422A8" w:rsidRPr="00560C17" w:rsidRDefault="00F422A8" w:rsidP="00F422A8">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F422A8" w:rsidRPr="00560C17" w:rsidRDefault="00F422A8" w:rsidP="00F422A8">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В выписке (справке) указываются все содержащиеся в информации лицевых счетов залогодателя и залогодержателя условия залога.</w:t>
      </w:r>
    </w:p>
    <w:p w:rsidR="00F422A8" w:rsidRPr="00560C17" w:rsidRDefault="00F422A8" w:rsidP="00F422A8">
      <w:pPr>
        <w:ind w:left="360"/>
        <w:jc w:val="both"/>
        <w:rPr>
          <w:rFonts w:ascii="Times New Roman" w:hAnsi="Times New Roman" w:cs="Times New Roman"/>
          <w:b/>
          <w:bCs/>
          <w:i/>
          <w:iCs/>
          <w:sz w:val="22"/>
          <w:szCs w:val="22"/>
        </w:rPr>
      </w:pPr>
    </w:p>
    <w:p w:rsidR="00F422A8" w:rsidRPr="00560C17" w:rsidRDefault="00F422A8" w:rsidP="00F422A8">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422A8" w:rsidRPr="00560C17" w:rsidRDefault="00F422A8" w:rsidP="00F422A8">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F422A8" w:rsidRPr="00560C17" w:rsidRDefault="00F422A8" w:rsidP="00F422A8">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F422A8" w:rsidRPr="00560C17" w:rsidRDefault="00F422A8" w:rsidP="00F422A8">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422A8" w:rsidRPr="00560C17" w:rsidRDefault="00F422A8" w:rsidP="00F422A8">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F422A8" w:rsidRPr="00560C17" w:rsidRDefault="00F422A8" w:rsidP="00F422A8">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государственный регистрационный номер выпуска ценных бумаг, вид, категорию </w:t>
      </w:r>
      <w:r w:rsidRPr="00560C17">
        <w:rPr>
          <w:rFonts w:ascii="Times New Roman" w:hAnsi="Times New Roman" w:cs="Times New Roman"/>
          <w:sz w:val="22"/>
          <w:szCs w:val="22"/>
        </w:rPr>
        <w:lastRenderedPageBreak/>
        <w:t>(тип) ценных бумаг;</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F422A8" w:rsidRPr="00560C17" w:rsidRDefault="00F422A8" w:rsidP="00F422A8">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F422A8" w:rsidRPr="00560C17" w:rsidRDefault="00F422A8" w:rsidP="00F422A8">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F422A8" w:rsidRPr="00560C17" w:rsidRDefault="00F422A8" w:rsidP="00F422A8">
      <w:pPr>
        <w:ind w:left="357"/>
        <w:rPr>
          <w:rFonts w:ascii="Times New Roman" w:hAnsi="Times New Roman" w:cs="Times New Roman"/>
          <w:sz w:val="22"/>
          <w:szCs w:val="22"/>
        </w:rPr>
      </w:pPr>
    </w:p>
    <w:p w:rsidR="00F422A8" w:rsidRPr="00560C17" w:rsidRDefault="00F422A8" w:rsidP="00F422A8">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F422A8" w:rsidRPr="00560C17" w:rsidRDefault="00F422A8" w:rsidP="00F422A8">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F422A8" w:rsidRPr="00560C17" w:rsidRDefault="00F422A8" w:rsidP="00F422A8">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F422A8" w:rsidRPr="00560C17" w:rsidRDefault="00F422A8" w:rsidP="00F422A8">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F422A8" w:rsidRPr="00560C17" w:rsidRDefault="00F422A8" w:rsidP="00F422A8">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F422A8" w:rsidRPr="00560C17" w:rsidRDefault="00F422A8" w:rsidP="00F422A8">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F422A8" w:rsidRPr="00560C17" w:rsidRDefault="00F422A8" w:rsidP="00F422A8">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F422A8" w:rsidRPr="00560C17" w:rsidRDefault="00F422A8" w:rsidP="00F422A8">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предоставления документов зарегистрированным лицом последнее должно предъявить </w:t>
      </w:r>
      <w:r w:rsidRPr="00560C17">
        <w:rPr>
          <w:rFonts w:ascii="Times New Roman" w:hAnsi="Times New Roman" w:cs="Times New Roman"/>
          <w:sz w:val="22"/>
          <w:szCs w:val="22"/>
        </w:rPr>
        <w:lastRenderedPageBreak/>
        <w:t>Регистратору документ, удостоверяющий личность.</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F422A8" w:rsidRPr="00560C17" w:rsidRDefault="00F422A8" w:rsidP="00F422A8">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F422A8" w:rsidRPr="00560C17" w:rsidRDefault="00F422A8" w:rsidP="00F422A8">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F422A8" w:rsidRPr="00560C17" w:rsidRDefault="00F422A8" w:rsidP="00F422A8">
      <w:pPr>
        <w:ind w:left="540"/>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обязаны предоставить Регистратору письменное разрешение органов 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F422A8" w:rsidRPr="00560C17" w:rsidRDefault="00F422A8" w:rsidP="00F422A8">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F422A8" w:rsidRPr="00560C17" w:rsidRDefault="00F422A8" w:rsidP="00F422A8">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F422A8" w:rsidRPr="00560C17" w:rsidRDefault="00F422A8" w:rsidP="00F422A8">
      <w:pPr>
        <w:ind w:left="540"/>
        <w:jc w:val="both"/>
        <w:rPr>
          <w:rFonts w:ascii="Times New Roman" w:hAnsi="Times New Roman" w:cs="Times New Roman"/>
          <w:sz w:val="22"/>
          <w:szCs w:val="22"/>
          <w:shd w:val="clear" w:color="auto" w:fill="00FFFF"/>
        </w:rPr>
      </w:pPr>
    </w:p>
    <w:p w:rsidR="00F422A8" w:rsidRPr="00560C17" w:rsidRDefault="00F422A8" w:rsidP="00F422A8">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F422A8" w:rsidRPr="00560C17" w:rsidRDefault="00F422A8" w:rsidP="00F422A8">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F422A8" w:rsidRPr="00560C17" w:rsidRDefault="00F422A8" w:rsidP="00F422A8">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F422A8" w:rsidRPr="00560C17" w:rsidRDefault="00F422A8" w:rsidP="00F422A8">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F422A8" w:rsidRPr="00560C17" w:rsidRDefault="00F422A8" w:rsidP="00F422A8">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F422A8" w:rsidRPr="00560C17" w:rsidRDefault="00F422A8" w:rsidP="00F422A8">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F422A8" w:rsidRPr="00560C17" w:rsidRDefault="00F422A8" w:rsidP="00F422A8">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F422A8" w:rsidRPr="00560C17" w:rsidRDefault="00F422A8" w:rsidP="00F422A8">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F422A8" w:rsidRPr="00560C17" w:rsidRDefault="00F422A8" w:rsidP="00F422A8">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p w:rsidR="00F422A8" w:rsidRPr="00560C17" w:rsidRDefault="00F422A8" w:rsidP="00F422A8">
      <w:pPr>
        <w:ind w:left="360"/>
        <w:rPr>
          <w:rFonts w:ascii="Times New Roman" w:hAnsi="Times New Roman" w:cs="Times New Roman"/>
          <w:sz w:val="22"/>
          <w:szCs w:val="22"/>
        </w:rPr>
      </w:pPr>
    </w:p>
    <w:p w:rsidR="00F422A8" w:rsidRPr="00560C17" w:rsidRDefault="00F422A8" w:rsidP="00F422A8">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Обязанности, права и ответственность Регистратора</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F422A8" w:rsidRPr="00560C17" w:rsidRDefault="00F422A8" w:rsidP="00F422A8">
      <w:pPr>
        <w:jc w:val="both"/>
        <w:rPr>
          <w:rFonts w:ascii="Times New Roman" w:hAnsi="Times New Roman" w:cs="Times New Roman"/>
          <w:b/>
          <w:bCs/>
          <w:sz w:val="22"/>
          <w:szCs w:val="22"/>
          <w:shd w:val="clear" w:color="auto" w:fill="00FFFF"/>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F422A8" w:rsidRPr="00560C17" w:rsidRDefault="00F422A8" w:rsidP="00F422A8">
      <w:pPr>
        <w:jc w:val="both"/>
        <w:rPr>
          <w:rFonts w:ascii="Times New Roman" w:hAnsi="Times New Roman" w:cs="Times New Roman"/>
          <w:b/>
          <w:bCs/>
          <w:sz w:val="22"/>
          <w:szCs w:val="22"/>
        </w:rPr>
      </w:pPr>
    </w:p>
    <w:p w:rsidR="00F422A8" w:rsidRPr="000300FD" w:rsidRDefault="00F422A8" w:rsidP="00F422A8">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F422A8" w:rsidRDefault="00F422A8" w:rsidP="00F422A8">
      <w:pPr>
        <w:pStyle w:val="af0"/>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F422A8" w:rsidRPr="00560C17" w:rsidRDefault="00F422A8" w:rsidP="00F422A8">
      <w:pPr>
        <w:jc w:val="both"/>
        <w:rPr>
          <w:rFonts w:ascii="Times New Roman" w:hAnsi="Times New Roman" w:cs="Times New Roman"/>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F422A8" w:rsidRPr="00560C17" w:rsidRDefault="00F422A8" w:rsidP="00F422A8">
      <w:pPr>
        <w:jc w:val="both"/>
        <w:rPr>
          <w:rFonts w:ascii="Times New Roman" w:hAnsi="Times New Roman" w:cs="Times New Roman"/>
          <w:sz w:val="22"/>
          <w:szCs w:val="22"/>
          <w:shd w:val="clear" w:color="auto" w:fill="00FFFF"/>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F422A8" w:rsidRPr="00560C17" w:rsidRDefault="00F422A8" w:rsidP="00F422A8">
      <w:pPr>
        <w:ind w:left="540"/>
        <w:jc w:val="both"/>
        <w:rPr>
          <w:rFonts w:ascii="Times New Roman" w:hAnsi="Times New Roman" w:cs="Times New Roman"/>
          <w:b/>
          <w:b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F422A8" w:rsidRPr="00560C17" w:rsidRDefault="00F422A8" w:rsidP="00F422A8">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F422A8" w:rsidRPr="00560C17" w:rsidRDefault="00F422A8" w:rsidP="00F422A8">
      <w:pPr>
        <w:jc w:val="both"/>
        <w:rPr>
          <w:rFonts w:ascii="Times New Roman" w:hAnsi="Times New Roman" w:cs="Times New Roman"/>
          <w:b/>
          <w:bCs/>
          <w:i/>
          <w:iCs/>
          <w:sz w:val="22"/>
          <w:szCs w:val="22"/>
          <w:shd w:val="clear" w:color="auto" w:fill="00FFFF"/>
        </w:rPr>
      </w:pPr>
    </w:p>
    <w:p w:rsidR="00F422A8" w:rsidRPr="00560C17" w:rsidRDefault="00F422A8" w:rsidP="00F422A8">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w:t>
      </w:r>
      <w:r w:rsidRPr="00560C17">
        <w:rPr>
          <w:rFonts w:ascii="Times New Roman" w:hAnsi="Times New Roman" w:cs="Times New Roman"/>
          <w:bCs/>
          <w:iCs/>
          <w:sz w:val="22"/>
          <w:szCs w:val="22"/>
        </w:rPr>
        <w:lastRenderedPageBreak/>
        <w:t>зарегистрированного лица, или предоставления ими неполной или недостоверной информации об изменении указанных данных.</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F422A8" w:rsidRPr="00560C17" w:rsidRDefault="00F422A8" w:rsidP="00F422A8">
      <w:pPr>
        <w:pStyle w:val="211"/>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F422A8" w:rsidRPr="00560C17" w:rsidRDefault="00F422A8" w:rsidP="00F422A8">
      <w:pPr>
        <w:pStyle w:val="211"/>
        <w:ind w:left="36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F422A8" w:rsidRPr="00560C17" w:rsidRDefault="00F422A8" w:rsidP="00F422A8">
      <w:pPr>
        <w:pStyle w:val="211"/>
        <w:ind w:left="36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F422A8" w:rsidRPr="00560C17" w:rsidRDefault="00F422A8" w:rsidP="00F422A8">
      <w:pPr>
        <w:pStyle w:val="af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F422A8" w:rsidRPr="00560C17" w:rsidRDefault="00F422A8" w:rsidP="00F422A8">
      <w:pPr>
        <w:pStyle w:val="211"/>
        <w:ind w:left="36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представителем) полностью отличается от образца подписи того же лица, имеющегося в реестре и предоставленного надлежащим образом;</w:t>
      </w:r>
    </w:p>
    <w:p w:rsidR="00F422A8" w:rsidRPr="00560C17" w:rsidRDefault="00F422A8" w:rsidP="00F422A8">
      <w:pPr>
        <w:pStyle w:val="211"/>
        <w:ind w:left="0"/>
        <w:rPr>
          <w:rFonts w:ascii="Times New Roman" w:hAnsi="Times New Roman" w:cs="Times New Roman"/>
          <w:sz w:val="22"/>
          <w:szCs w:val="22"/>
          <w:shd w:val="clear" w:color="auto" w:fill="FFFF00"/>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lastRenderedPageBreak/>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F422A8" w:rsidRPr="00560C17" w:rsidRDefault="00F422A8" w:rsidP="00F422A8">
      <w:pPr>
        <w:pStyle w:val="211"/>
        <w:ind w:left="0"/>
        <w:rPr>
          <w:rFonts w:ascii="Times New Roman" w:hAnsi="Times New Roman" w:cs="Times New Roman"/>
          <w:sz w:val="22"/>
          <w:szCs w:val="22"/>
        </w:rPr>
      </w:pPr>
    </w:p>
    <w:p w:rsidR="00F422A8" w:rsidRPr="00560C17" w:rsidRDefault="00F422A8" w:rsidP="00F422A8">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F422A8" w:rsidRPr="00560C17" w:rsidRDefault="00F422A8" w:rsidP="00F422A8">
      <w:pPr>
        <w:pStyle w:val="a6"/>
        <w:rPr>
          <w:rFonts w:ascii="Times New Roman" w:hAnsi="Times New Roman" w:cs="Times New Roman"/>
          <w:sz w:val="22"/>
          <w:szCs w:val="22"/>
        </w:rPr>
      </w:pPr>
    </w:p>
    <w:p w:rsidR="00F422A8" w:rsidRPr="00560C17" w:rsidRDefault="00F422A8" w:rsidP="00F422A8">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залоге при уступке прав по договору о залоге ценных бумаг</w:t>
      </w:r>
    </w:p>
    <w:p w:rsidR="00F422A8" w:rsidRPr="00560C17" w:rsidRDefault="00F422A8" w:rsidP="00F422A8">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Внесение в реестр записи о блокировании/прекращении блокирования операций (ценных </w:t>
      </w:r>
      <w:r w:rsidRPr="00560C17">
        <w:rPr>
          <w:rFonts w:ascii="Times New Roman" w:hAnsi="Times New Roman" w:cs="Times New Roman"/>
          <w:sz w:val="22"/>
          <w:szCs w:val="22"/>
        </w:rPr>
        <w:lastRenderedPageBreak/>
        <w:t>бумаг) по лицевому счету</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F422A8" w:rsidRPr="00560C17" w:rsidRDefault="00F422A8" w:rsidP="00F422A8">
      <w:pPr>
        <w:ind w:firstLine="720"/>
        <w:jc w:val="both"/>
        <w:rPr>
          <w:rFonts w:ascii="Times New Roman" w:hAnsi="Times New Roman" w:cs="Times New Roman"/>
          <w:sz w:val="22"/>
          <w:szCs w:val="22"/>
        </w:rPr>
      </w:pPr>
      <w:r>
        <w:rPr>
          <w:rFonts w:ascii="Times New Roman" w:hAnsi="Times New Roman" w:cs="Times New Roman"/>
          <w:sz w:val="22"/>
          <w:szCs w:val="22"/>
        </w:rPr>
        <w:t>9</w:t>
      </w:r>
      <w:r w:rsidRPr="00560C17">
        <w:rPr>
          <w:rFonts w:ascii="Times New Roman" w:hAnsi="Times New Roman" w:cs="Times New Roman"/>
          <w:sz w:val="22"/>
          <w:szCs w:val="22"/>
        </w:rPr>
        <w:t>.1.12.1. Внесение записей о конвертации ценных бумаг при реорганизации эмитента</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F422A8" w:rsidRPr="00560C17" w:rsidRDefault="00F422A8" w:rsidP="00F422A8">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F422A8" w:rsidRPr="00560C17" w:rsidRDefault="00F422A8" w:rsidP="00F422A8">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F422A8" w:rsidRPr="00560C17" w:rsidRDefault="00F422A8" w:rsidP="00F422A8">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F422A8" w:rsidRPr="00560C17" w:rsidRDefault="00F422A8" w:rsidP="00F422A8">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F422A8" w:rsidRPr="00560C17" w:rsidRDefault="00F422A8" w:rsidP="00F422A8">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F422A8" w:rsidRPr="00560C17" w:rsidRDefault="00F422A8" w:rsidP="00F422A8">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F422A8" w:rsidRPr="00560C17" w:rsidRDefault="00F422A8" w:rsidP="00F422A8">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F422A8" w:rsidRPr="00560C17" w:rsidRDefault="00F422A8" w:rsidP="00F422A8">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F422A8" w:rsidRPr="00560C17" w:rsidRDefault="00F422A8" w:rsidP="00F422A8">
      <w:pPr>
        <w:ind w:left="720"/>
        <w:jc w:val="both"/>
        <w:rPr>
          <w:rFonts w:ascii="Times New Roman" w:hAnsi="Times New Roman" w:cs="Times New Roman"/>
          <w:sz w:val="22"/>
          <w:szCs w:val="22"/>
          <w:u w:val="single"/>
        </w:rPr>
      </w:pPr>
    </w:p>
    <w:p w:rsidR="00F422A8" w:rsidRPr="00560C17" w:rsidRDefault="00F422A8" w:rsidP="00F422A8">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пяти рабочих дней исполняются операции:</w:t>
      </w:r>
    </w:p>
    <w:p w:rsidR="00F422A8" w:rsidRPr="00560C17" w:rsidRDefault="00F422A8" w:rsidP="00F422A8">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w:t>
      </w:r>
      <w:r w:rsidRPr="00560C17">
        <w:rPr>
          <w:rFonts w:ascii="Times New Roman" w:hAnsi="Times New Roman" w:cs="Times New Roman"/>
          <w:sz w:val="22"/>
          <w:szCs w:val="22"/>
        </w:rPr>
        <w:lastRenderedPageBreak/>
        <w:t>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F422A8" w:rsidRPr="00560C17" w:rsidRDefault="00F422A8" w:rsidP="00F422A8">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F422A8" w:rsidRPr="00560C17" w:rsidRDefault="00F422A8" w:rsidP="00F422A8">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F422A8" w:rsidRPr="00560C17" w:rsidRDefault="00F422A8" w:rsidP="00F422A8">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F422A8" w:rsidRPr="00560C17" w:rsidRDefault="00F422A8" w:rsidP="00F422A8">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F422A8" w:rsidRPr="00560C17" w:rsidRDefault="00F422A8" w:rsidP="00F422A8">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F422A8" w:rsidRPr="00560C17" w:rsidRDefault="00F422A8" w:rsidP="00F422A8">
      <w:pPr>
        <w:ind w:left="410"/>
        <w:jc w:val="both"/>
        <w:rPr>
          <w:rFonts w:ascii="Times New Roman" w:hAnsi="Times New Roman" w:cs="Times New Roman"/>
          <w:sz w:val="22"/>
          <w:szCs w:val="22"/>
        </w:rPr>
      </w:pPr>
    </w:p>
    <w:p w:rsidR="00F422A8" w:rsidRPr="00560C17" w:rsidRDefault="00F422A8" w:rsidP="00F422A8">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F422A8" w:rsidRPr="00560C17" w:rsidRDefault="00F422A8" w:rsidP="00F422A8">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F422A8" w:rsidRPr="00560C17" w:rsidRDefault="00F422A8" w:rsidP="00F422A8">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F422A8" w:rsidRPr="00560C17" w:rsidRDefault="00F422A8" w:rsidP="00F422A8">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F422A8" w:rsidRPr="00560C17" w:rsidRDefault="00F422A8" w:rsidP="00F422A8">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F422A8" w:rsidRPr="00560C17" w:rsidRDefault="00F422A8" w:rsidP="00F422A8">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F422A8" w:rsidRPr="00560C17" w:rsidRDefault="00F422A8" w:rsidP="00F422A8">
      <w:pPr>
        <w:ind w:left="360" w:firstLine="360"/>
        <w:jc w:val="both"/>
        <w:rPr>
          <w:rFonts w:ascii="Times New Roman" w:hAnsi="Times New Roman" w:cs="Times New Roman"/>
          <w:sz w:val="22"/>
          <w:szCs w:val="22"/>
          <w:u w:val="single"/>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F422A8" w:rsidRPr="00560C17" w:rsidRDefault="00F422A8" w:rsidP="00F422A8">
      <w:pPr>
        <w:ind w:left="360" w:firstLine="720"/>
        <w:jc w:val="both"/>
        <w:rPr>
          <w:rFonts w:ascii="Times New Roman" w:hAnsi="Times New Roman" w:cs="Times New Roman"/>
          <w:sz w:val="22"/>
          <w:szCs w:val="22"/>
        </w:rPr>
      </w:pPr>
    </w:p>
    <w:p w:rsidR="00F422A8" w:rsidRPr="00560C17" w:rsidRDefault="00F422A8" w:rsidP="00F422A8">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lastRenderedPageBreak/>
        <w:t>Порядок проведения операций в реестре</w:t>
      </w:r>
    </w:p>
    <w:p w:rsidR="00F422A8" w:rsidRPr="00560C17" w:rsidRDefault="00F422A8" w:rsidP="00F422A8">
      <w:pPr>
        <w:jc w:val="both"/>
        <w:rPr>
          <w:rFonts w:ascii="Times New Roman" w:hAnsi="Times New Roman" w:cs="Times New Roman"/>
          <w:b/>
          <w:bCs/>
          <w:sz w:val="22"/>
          <w:szCs w:val="22"/>
        </w:rPr>
      </w:pPr>
    </w:p>
    <w:p w:rsidR="00F422A8" w:rsidRPr="00560C17" w:rsidRDefault="00F422A8" w:rsidP="00F422A8">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F422A8" w:rsidRPr="00560C17" w:rsidRDefault="00F422A8" w:rsidP="00F422A8">
      <w:pPr>
        <w:ind w:firstLine="709"/>
        <w:jc w:val="both"/>
        <w:rPr>
          <w:rFonts w:ascii="Times New Roman" w:hAnsi="Times New Roman" w:cs="Times New Roman"/>
          <w:bCs/>
          <w:iCs/>
          <w:sz w:val="22"/>
          <w:szCs w:val="22"/>
        </w:rPr>
      </w:pPr>
    </w:p>
    <w:p w:rsidR="00F422A8" w:rsidRPr="00560C17" w:rsidRDefault="00F422A8" w:rsidP="00F422A8">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F422A8" w:rsidRPr="00560C17" w:rsidRDefault="00F422A8" w:rsidP="00F422A8">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422A8" w:rsidRPr="00560C17" w:rsidRDefault="00F422A8" w:rsidP="00F422A8">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F422A8" w:rsidRPr="00560C17" w:rsidRDefault="00F422A8" w:rsidP="00F422A8">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F422A8" w:rsidRPr="00560C17" w:rsidRDefault="00F422A8" w:rsidP="00F422A8">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F422A8" w:rsidRPr="00560C17" w:rsidRDefault="00F422A8" w:rsidP="00F422A8">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422A8" w:rsidRPr="00560C17" w:rsidRDefault="00F422A8" w:rsidP="00F422A8">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F422A8" w:rsidRPr="00560C17" w:rsidRDefault="00F422A8" w:rsidP="00F422A8">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F422A8" w:rsidRPr="00560C17" w:rsidRDefault="00F422A8" w:rsidP="00F422A8">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F422A8" w:rsidRPr="00560C17" w:rsidRDefault="00F422A8" w:rsidP="00F422A8">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F422A8" w:rsidRPr="00560C17" w:rsidRDefault="00F422A8" w:rsidP="00F422A8">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F422A8" w:rsidRPr="00560C17" w:rsidRDefault="00F422A8" w:rsidP="00F422A8">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F422A8" w:rsidRPr="00560C17" w:rsidRDefault="00F422A8" w:rsidP="00F422A8">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F422A8" w:rsidRPr="00560C17" w:rsidRDefault="00F422A8" w:rsidP="00F422A8">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F422A8" w:rsidRPr="00560C17" w:rsidRDefault="00F422A8" w:rsidP="00F422A8">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F422A8" w:rsidRPr="00560C17" w:rsidRDefault="00F422A8" w:rsidP="00F422A8">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копию решения суда об установлении опеки и попечительства, засвидетельствованную </w:t>
      </w:r>
      <w:r w:rsidRPr="00560C17">
        <w:rPr>
          <w:rFonts w:ascii="Times New Roman" w:hAnsi="Times New Roman" w:cs="Times New Roman"/>
          <w:sz w:val="22"/>
          <w:szCs w:val="22"/>
        </w:rPr>
        <w:lastRenderedPageBreak/>
        <w:t>нотариально или заверенную органом, принявшим решение;</w:t>
      </w:r>
    </w:p>
    <w:p w:rsidR="00F422A8" w:rsidRPr="00560C17" w:rsidRDefault="00F422A8" w:rsidP="00F422A8">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F422A8" w:rsidRPr="00560C17" w:rsidRDefault="00F422A8" w:rsidP="00F422A8">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F422A8" w:rsidRPr="00560C17" w:rsidRDefault="00F422A8" w:rsidP="00F422A8">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F422A8" w:rsidRPr="00560C17" w:rsidRDefault="00F422A8" w:rsidP="00F422A8">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F422A8" w:rsidRPr="00560C17" w:rsidRDefault="00F422A8" w:rsidP="00F422A8">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F422A8" w:rsidRPr="00560C17" w:rsidRDefault="00F422A8" w:rsidP="00F422A8">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F422A8" w:rsidRPr="00560C17" w:rsidRDefault="00F422A8" w:rsidP="00F422A8">
      <w:pPr>
        <w:ind w:left="1080"/>
        <w:jc w:val="both"/>
        <w:rPr>
          <w:rFonts w:ascii="Times New Roman" w:hAnsi="Times New Roman" w:cs="Times New Roman"/>
          <w:sz w:val="22"/>
          <w:szCs w:val="22"/>
        </w:rPr>
      </w:pPr>
    </w:p>
    <w:p w:rsidR="00F422A8" w:rsidRPr="00560C17" w:rsidRDefault="00F422A8" w:rsidP="00F422A8">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F422A8" w:rsidRPr="00560C17" w:rsidRDefault="00F422A8" w:rsidP="00F422A8">
      <w:pPr>
        <w:ind w:left="360" w:firstLine="720"/>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F422A8" w:rsidRPr="00560C17" w:rsidRDefault="00F422A8" w:rsidP="00F422A8">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F422A8" w:rsidRPr="00560C17" w:rsidRDefault="00F422A8" w:rsidP="00F422A8">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нотариально заверенную копию банковской карточки (в случае если лица, имеющие право действовать от имени юридического лица без доверенности, не расписались в анкете в присутствии уполномоченного представителя Регистратора).</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F422A8" w:rsidRPr="00560C17" w:rsidRDefault="00F422A8" w:rsidP="00F422A8">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F422A8" w:rsidRPr="00560C17" w:rsidRDefault="00F422A8" w:rsidP="00F422A8">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F422A8" w:rsidRPr="00560C17" w:rsidRDefault="00F422A8" w:rsidP="00F422A8">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F422A8" w:rsidRPr="00560C17" w:rsidRDefault="00F422A8" w:rsidP="00F422A8">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F422A8" w:rsidRPr="00560C17" w:rsidRDefault="00F422A8" w:rsidP="00F422A8">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F422A8" w:rsidRPr="00560C17" w:rsidRDefault="00F422A8" w:rsidP="00F422A8">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F422A8" w:rsidRPr="00560C17" w:rsidRDefault="00F422A8" w:rsidP="00F422A8">
      <w:pPr>
        <w:ind w:firstLine="720"/>
        <w:jc w:val="both"/>
        <w:rPr>
          <w:rFonts w:ascii="Times New Roman" w:hAnsi="Times New Roman" w:cs="Times New Roman"/>
          <w:sz w:val="22"/>
          <w:szCs w:val="22"/>
          <w:shd w:val="clear" w:color="auto" w:fill="00FFFF"/>
        </w:rPr>
      </w:pPr>
    </w:p>
    <w:p w:rsidR="00F422A8" w:rsidRPr="00560C17" w:rsidRDefault="00F422A8" w:rsidP="00F422A8">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F422A8" w:rsidRPr="00560C17" w:rsidRDefault="00F422A8" w:rsidP="00F422A8">
      <w:pPr>
        <w:jc w:val="both"/>
        <w:rPr>
          <w:rFonts w:ascii="Times New Roman" w:hAnsi="Times New Roman" w:cs="Times New Roman"/>
          <w:sz w:val="22"/>
          <w:szCs w:val="22"/>
          <w:u w:val="single"/>
        </w:rPr>
      </w:pPr>
    </w:p>
    <w:p w:rsidR="00F422A8" w:rsidRPr="00560C17" w:rsidRDefault="00F422A8" w:rsidP="00F422A8">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Дополнительно необходимо предоставить:</w:t>
      </w:r>
    </w:p>
    <w:p w:rsidR="00F422A8" w:rsidRPr="00560C17" w:rsidRDefault="00F422A8" w:rsidP="00F422A8">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F422A8" w:rsidRPr="00560C17" w:rsidRDefault="00F422A8" w:rsidP="00F422A8">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F422A8" w:rsidRPr="00560C17" w:rsidRDefault="00F422A8" w:rsidP="00F422A8">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F422A8" w:rsidRPr="00560C17" w:rsidRDefault="00F422A8" w:rsidP="00F422A8">
      <w:pPr>
        <w:ind w:left="1080"/>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F422A8" w:rsidRPr="00560C17" w:rsidRDefault="00F422A8" w:rsidP="00F422A8">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F422A8" w:rsidRPr="00560C17" w:rsidRDefault="00F422A8" w:rsidP="00F422A8">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F422A8" w:rsidRPr="00560C17" w:rsidRDefault="00F422A8" w:rsidP="00F422A8">
      <w:pPr>
        <w:ind w:left="1080"/>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F422A8" w:rsidRPr="00560C17" w:rsidRDefault="00F422A8" w:rsidP="00F422A8">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lastRenderedPageBreak/>
        <w:t>анкету юридического лица;</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F422A8" w:rsidRPr="00560C17" w:rsidRDefault="00F422A8" w:rsidP="00F422A8">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F422A8" w:rsidRPr="00560C17" w:rsidRDefault="00F422A8" w:rsidP="00F422A8">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F422A8" w:rsidRPr="00560C17" w:rsidRDefault="00F422A8" w:rsidP="00F422A8">
      <w:pPr>
        <w:ind w:left="360"/>
        <w:jc w:val="both"/>
        <w:rPr>
          <w:rFonts w:ascii="Times New Roman" w:hAnsi="Times New Roman" w:cs="Times New Roman"/>
          <w:bCs/>
          <w:iCs/>
          <w:sz w:val="22"/>
          <w:szCs w:val="22"/>
          <w:u w:val="single"/>
        </w:rPr>
      </w:pPr>
    </w:p>
    <w:p w:rsidR="00F422A8" w:rsidRPr="00560C17" w:rsidRDefault="00F422A8" w:rsidP="00F422A8">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F422A8" w:rsidRPr="00560C17" w:rsidRDefault="00F422A8" w:rsidP="00F422A8">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изменения.</w:t>
      </w:r>
    </w:p>
    <w:p w:rsidR="00F422A8" w:rsidRDefault="00F422A8" w:rsidP="00F422A8">
      <w:pPr>
        <w:ind w:left="360"/>
        <w:jc w:val="both"/>
        <w:rPr>
          <w:rFonts w:ascii="Times New Roman" w:hAnsi="Times New Roman" w:cs="Times New Roman"/>
          <w:sz w:val="22"/>
          <w:szCs w:val="22"/>
        </w:rPr>
      </w:pP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lastRenderedPageBreak/>
        <w:t>.  Внесение в реестр записей о переходе прав собственности на ценные бумаги</w:t>
      </w:r>
    </w:p>
    <w:p w:rsidR="00F422A8" w:rsidRPr="00560C17" w:rsidRDefault="00F422A8" w:rsidP="00F422A8">
      <w:pPr>
        <w:pStyle w:val="310"/>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F422A8" w:rsidRPr="00560C17" w:rsidRDefault="00F422A8" w:rsidP="00F422A8">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F422A8" w:rsidRPr="00560C17" w:rsidRDefault="00F422A8" w:rsidP="00F422A8">
      <w:pPr>
        <w:pStyle w:val="310"/>
        <w:rPr>
          <w:rFonts w:ascii="Times New Roman" w:hAnsi="Times New Roman" w:cs="Times New Roman"/>
          <w:sz w:val="22"/>
          <w:szCs w:val="22"/>
        </w:rPr>
      </w:pPr>
    </w:p>
    <w:p w:rsidR="00F422A8" w:rsidRPr="00560C17" w:rsidRDefault="00F422A8" w:rsidP="00F422A8">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F422A8" w:rsidRPr="00560C17" w:rsidRDefault="00F422A8" w:rsidP="00F422A8">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может быть предоставлено Регистратору лицом, передающим ценные бумаги, лицом, получающим ценные бумаги, либо уполномоченным представителем одного из этих лиц.</w:t>
      </w:r>
    </w:p>
    <w:p w:rsidR="00F422A8" w:rsidRPr="00560C17" w:rsidRDefault="00F422A8" w:rsidP="00F422A8">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F422A8" w:rsidRPr="00560C17" w:rsidRDefault="00F422A8" w:rsidP="00F422A8">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F422A8" w:rsidRPr="00560C17" w:rsidRDefault="00F422A8" w:rsidP="00F422A8">
      <w:pPr>
        <w:ind w:left="360" w:firstLine="720"/>
        <w:jc w:val="both"/>
        <w:rPr>
          <w:rFonts w:ascii="Times New Roman" w:hAnsi="Times New Roman" w:cs="Times New Roman"/>
          <w:sz w:val="22"/>
          <w:szCs w:val="22"/>
        </w:rPr>
      </w:pPr>
    </w:p>
    <w:p w:rsidR="00F422A8" w:rsidRPr="00560C17" w:rsidRDefault="00F422A8" w:rsidP="00F422A8">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F422A8" w:rsidRPr="00560C17" w:rsidRDefault="00F422A8" w:rsidP="00F422A8">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F422A8" w:rsidRPr="00560C17" w:rsidRDefault="00F422A8" w:rsidP="00F422A8">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F422A8" w:rsidRPr="00560C17" w:rsidRDefault="00F422A8" w:rsidP="00F422A8">
      <w:pPr>
        <w:jc w:val="both"/>
        <w:rPr>
          <w:rFonts w:ascii="Times New Roman" w:hAnsi="Times New Roman" w:cs="Times New Roman"/>
          <w:b/>
          <w:i/>
          <w:sz w:val="22"/>
          <w:szCs w:val="22"/>
          <w:shd w:val="clear" w:color="auto" w:fill="00FFFF"/>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по решению суда необходимо предоставить следующие документы:</w:t>
      </w:r>
    </w:p>
    <w:p w:rsidR="00F422A8" w:rsidRPr="00560C17" w:rsidRDefault="00F422A8" w:rsidP="00F422A8">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подлинник или копию решения суда, вступившего в законную силу, заверенную судом;</w:t>
      </w:r>
    </w:p>
    <w:p w:rsidR="00F422A8" w:rsidRPr="00560C17" w:rsidRDefault="00F422A8" w:rsidP="00F422A8">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F422A8" w:rsidRPr="00560C17" w:rsidRDefault="00F422A8" w:rsidP="00F422A8">
      <w:pPr>
        <w:pStyle w:val="a6"/>
        <w:tabs>
          <w:tab w:val="left" w:pos="0"/>
        </w:tabs>
        <w:rPr>
          <w:rFonts w:ascii="Times New Roman" w:hAnsi="Times New Roman" w:cs="Times New Roman"/>
          <w:sz w:val="22"/>
          <w:szCs w:val="22"/>
        </w:rPr>
      </w:pPr>
    </w:p>
    <w:p w:rsidR="00F422A8" w:rsidRPr="00560C17" w:rsidRDefault="00F422A8" w:rsidP="00F422A8">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F422A8" w:rsidRPr="00560C17" w:rsidRDefault="00F422A8" w:rsidP="00F422A8">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F422A8" w:rsidRPr="00560C17" w:rsidRDefault="00F422A8" w:rsidP="00F422A8">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F422A8" w:rsidRPr="00560C17" w:rsidRDefault="00F422A8" w:rsidP="00F422A8">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F422A8" w:rsidRPr="00560C17" w:rsidRDefault="00F422A8" w:rsidP="00F422A8">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F422A8" w:rsidRPr="00560C17" w:rsidRDefault="00F422A8" w:rsidP="00F422A8">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F422A8" w:rsidRPr="00560C17" w:rsidRDefault="00F422A8" w:rsidP="00F422A8">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F422A8" w:rsidRPr="00560C17" w:rsidRDefault="00F422A8" w:rsidP="00F422A8">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лица, обратившегося к Регистратору (предъявляется Регистратору);</w:t>
      </w:r>
    </w:p>
    <w:p w:rsidR="00F422A8" w:rsidRPr="00560C17" w:rsidRDefault="00F422A8" w:rsidP="00F422A8">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F422A8" w:rsidRPr="00560C17" w:rsidRDefault="00F422A8" w:rsidP="00F422A8">
      <w:pPr>
        <w:ind w:left="360"/>
        <w:jc w:val="both"/>
        <w:rPr>
          <w:rFonts w:ascii="Times New Roman" w:hAnsi="Times New Roman" w:cs="Times New Roman"/>
          <w:b/>
          <w:bCs/>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F422A8" w:rsidRPr="00560C17" w:rsidRDefault="00F422A8" w:rsidP="00F422A8">
      <w:pPr>
        <w:ind w:firstLine="360"/>
        <w:jc w:val="both"/>
        <w:rPr>
          <w:rFonts w:ascii="Times New Roman" w:hAnsi="Times New Roman" w:cs="Times New Roman"/>
          <w:sz w:val="22"/>
          <w:szCs w:val="22"/>
        </w:rPr>
      </w:pPr>
    </w:p>
    <w:p w:rsidR="00F422A8" w:rsidRPr="00560C17" w:rsidRDefault="00F422A8" w:rsidP="00F422A8">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F422A8" w:rsidRPr="00560C17" w:rsidRDefault="00F422A8" w:rsidP="00F422A8">
      <w:pPr>
        <w:jc w:val="both"/>
        <w:rPr>
          <w:rFonts w:ascii="Times New Roman" w:hAnsi="Times New Roman" w:cs="Times New Roman"/>
          <w:b/>
          <w:bCs/>
          <w:i/>
          <w:iCs/>
          <w:sz w:val="22"/>
          <w:szCs w:val="22"/>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autoSpaceDE w:val="0"/>
        <w:ind w:left="360"/>
        <w:jc w:val="both"/>
        <w:rPr>
          <w:rFonts w:ascii="Times New Roman" w:hAnsi="Times New Roman" w:cs="Times New Roman"/>
          <w:sz w:val="22"/>
          <w:szCs w:val="22"/>
        </w:rPr>
      </w:pPr>
    </w:p>
    <w:p w:rsidR="00F422A8" w:rsidRPr="00560C17" w:rsidRDefault="00F422A8" w:rsidP="00F422A8">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422A8" w:rsidRPr="00560C17" w:rsidRDefault="00F422A8" w:rsidP="00F422A8">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подлинник или нотариально удостоверенную копию документа, подтверждающего права </w:t>
      </w:r>
      <w:r w:rsidRPr="00560C17">
        <w:rPr>
          <w:rFonts w:ascii="Times New Roman" w:hAnsi="Times New Roman" w:cs="Times New Roman"/>
          <w:sz w:val="22"/>
          <w:szCs w:val="22"/>
          <w:u w:val="none"/>
        </w:rPr>
        <w:lastRenderedPageBreak/>
        <w:t>уполномоченного представителя.</w:t>
      </w:r>
    </w:p>
    <w:p w:rsidR="00F422A8" w:rsidRPr="00560C17" w:rsidRDefault="00F422A8" w:rsidP="00F422A8">
      <w:pPr>
        <w:pStyle w:val="31"/>
        <w:rPr>
          <w:rFonts w:ascii="Times New Roman" w:hAnsi="Times New Roman" w:cs="Times New Roman"/>
          <w:sz w:val="22"/>
          <w:szCs w:val="22"/>
          <w:u w:val="none"/>
        </w:rPr>
      </w:pPr>
    </w:p>
    <w:p w:rsidR="00F422A8" w:rsidRPr="00560C17" w:rsidRDefault="00F422A8" w:rsidP="00F422A8">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422A8" w:rsidRPr="00560C17" w:rsidRDefault="00F422A8" w:rsidP="00F422A8">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F422A8" w:rsidRPr="00560C17" w:rsidRDefault="00F422A8" w:rsidP="00F422A8">
      <w:pPr>
        <w:pStyle w:val="31"/>
        <w:rPr>
          <w:rFonts w:ascii="Times New Roman" w:hAnsi="Times New Roman" w:cs="Times New Roman"/>
          <w:sz w:val="22"/>
          <w:szCs w:val="22"/>
          <w:u w:val="none"/>
        </w:rPr>
      </w:pPr>
    </w:p>
    <w:p w:rsidR="00F422A8" w:rsidRPr="00560C17" w:rsidRDefault="00F422A8" w:rsidP="00F422A8">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af"/>
        <w:spacing w:before="0" w:after="0"/>
        <w:jc w:val="both"/>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F422A8" w:rsidRPr="00560C17" w:rsidRDefault="00F422A8" w:rsidP="00F422A8">
      <w:pPr>
        <w:pStyle w:val="af"/>
        <w:spacing w:before="0" w:after="0"/>
        <w:ind w:firstLine="720"/>
        <w:jc w:val="both"/>
        <w:rPr>
          <w:rFonts w:ascii="Times New Roman" w:hAnsi="Times New Roman" w:cs="Times New Roman"/>
          <w:sz w:val="22"/>
          <w:szCs w:val="22"/>
        </w:rPr>
      </w:pP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F422A8" w:rsidRPr="00560C17" w:rsidRDefault="00F422A8" w:rsidP="00F422A8">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F422A8"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F422A8" w:rsidRPr="00560C17" w:rsidRDefault="00F422A8" w:rsidP="00F422A8">
      <w:pPr>
        <w:autoSpaceDE w:val="0"/>
        <w:ind w:firstLine="720"/>
        <w:jc w:val="both"/>
        <w:rPr>
          <w:rFonts w:ascii="Times New Roman" w:hAnsi="Times New Roman" w:cs="Times New Roman"/>
          <w:sz w:val="22"/>
          <w:szCs w:val="22"/>
        </w:rPr>
      </w:pP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F422A8" w:rsidRPr="00560C17" w:rsidRDefault="00F422A8" w:rsidP="00F422A8">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F422A8" w:rsidRPr="00560C17" w:rsidRDefault="00F422A8" w:rsidP="00F422A8">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F422A8" w:rsidRPr="00560C17" w:rsidRDefault="00F422A8" w:rsidP="00F422A8">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F422A8" w:rsidRPr="00560C17" w:rsidRDefault="00F422A8" w:rsidP="00F422A8">
      <w:pPr>
        <w:autoSpaceDE w:val="0"/>
        <w:ind w:left="360"/>
        <w:jc w:val="both"/>
        <w:rPr>
          <w:rFonts w:ascii="Times New Roman" w:hAnsi="Times New Roman" w:cs="Times New Roman"/>
          <w:sz w:val="22"/>
          <w:szCs w:val="22"/>
        </w:rPr>
      </w:pPr>
    </w:p>
    <w:p w:rsidR="00F422A8" w:rsidRPr="00560C17" w:rsidRDefault="00F422A8" w:rsidP="00F422A8">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F422A8" w:rsidRPr="00560C17" w:rsidRDefault="00F422A8" w:rsidP="00F422A8">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F422A8" w:rsidRPr="00560C17" w:rsidRDefault="00F422A8" w:rsidP="00F422A8">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F422A8" w:rsidRPr="00560C17" w:rsidRDefault="00F422A8" w:rsidP="00F422A8">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F422A8" w:rsidRPr="00560C17" w:rsidRDefault="00F422A8" w:rsidP="00F422A8">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распоряжения указанными лицами или уполномоченными </w:t>
      </w:r>
      <w:r w:rsidRPr="00560C17">
        <w:rPr>
          <w:rFonts w:ascii="Times New Roman" w:hAnsi="Times New Roman" w:cs="Times New Roman"/>
          <w:sz w:val="22"/>
          <w:szCs w:val="22"/>
        </w:rPr>
        <w:lastRenderedPageBreak/>
        <w:t>представителями лично;</w:t>
      </w:r>
    </w:p>
    <w:p w:rsidR="00F422A8" w:rsidRPr="00560C17" w:rsidRDefault="00F422A8" w:rsidP="00F422A8">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422A8" w:rsidRPr="00560C17" w:rsidRDefault="00F422A8" w:rsidP="00F422A8">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F422A8" w:rsidRPr="00560C17" w:rsidRDefault="00F422A8" w:rsidP="00F422A8">
      <w:pPr>
        <w:pStyle w:val="31"/>
        <w:ind w:left="1080"/>
        <w:rPr>
          <w:rFonts w:ascii="Times New Roman" w:hAnsi="Times New Roman" w:cs="Times New Roman"/>
          <w:bCs/>
          <w:sz w:val="22"/>
          <w:szCs w:val="22"/>
          <w:u w:val="none"/>
        </w:rPr>
      </w:pPr>
    </w:p>
    <w:p w:rsidR="00F422A8" w:rsidRPr="00560C17" w:rsidRDefault="00F422A8" w:rsidP="00F422A8">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F422A8" w:rsidRPr="00560C17" w:rsidRDefault="00F422A8" w:rsidP="00F422A8">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422A8" w:rsidRPr="00560C17" w:rsidRDefault="00F422A8" w:rsidP="00F422A8">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F422A8" w:rsidRPr="00560C17" w:rsidRDefault="00F422A8" w:rsidP="00F422A8">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422A8" w:rsidRPr="00560C17" w:rsidRDefault="00F422A8" w:rsidP="00F422A8">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F422A8" w:rsidRPr="00560C17" w:rsidRDefault="00F422A8" w:rsidP="00F422A8">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F422A8" w:rsidRPr="00560C17" w:rsidRDefault="00F422A8" w:rsidP="00F422A8">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F422A8" w:rsidRPr="00560C17" w:rsidRDefault="00F422A8" w:rsidP="00F422A8">
      <w:pPr>
        <w:pStyle w:val="31"/>
        <w:ind w:left="0" w:firstLine="720"/>
        <w:rPr>
          <w:rFonts w:ascii="Times New Roman" w:hAnsi="Times New Roman" w:cs="Times New Roman"/>
          <w:sz w:val="22"/>
          <w:szCs w:val="22"/>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F422A8" w:rsidRPr="00560C17" w:rsidRDefault="00F422A8" w:rsidP="00F422A8">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F422A8" w:rsidRPr="00560C17" w:rsidRDefault="00F422A8" w:rsidP="00F422A8">
      <w:pPr>
        <w:autoSpaceDE w:val="0"/>
        <w:ind w:firstLine="720"/>
        <w:jc w:val="both"/>
        <w:rPr>
          <w:rFonts w:ascii="Times New Roman" w:hAnsi="Times New Roman" w:cs="Times New Roman"/>
          <w:sz w:val="22"/>
          <w:szCs w:val="22"/>
          <w:u w:val="single"/>
        </w:rPr>
      </w:pPr>
    </w:p>
    <w:p w:rsidR="00F422A8" w:rsidRPr="00560C17" w:rsidRDefault="00F422A8" w:rsidP="00F422A8">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F422A8" w:rsidRPr="00560C17" w:rsidRDefault="00F422A8" w:rsidP="00F422A8">
      <w:pPr>
        <w:autoSpaceDE w:val="0"/>
        <w:ind w:firstLine="720"/>
        <w:jc w:val="both"/>
        <w:rPr>
          <w:rFonts w:ascii="Times New Roman" w:hAnsi="Times New Roman" w:cs="Times New Roman"/>
          <w:sz w:val="22"/>
          <w:szCs w:val="22"/>
        </w:rPr>
      </w:pPr>
    </w:p>
    <w:p w:rsidR="00F422A8"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F422A8" w:rsidRPr="00560C17" w:rsidRDefault="00F422A8" w:rsidP="00F422A8">
      <w:pPr>
        <w:autoSpaceDE w:val="0"/>
        <w:ind w:firstLine="720"/>
        <w:jc w:val="both"/>
        <w:rPr>
          <w:rFonts w:ascii="Times New Roman" w:hAnsi="Times New Roman" w:cs="Times New Roman"/>
          <w:sz w:val="22"/>
          <w:szCs w:val="22"/>
        </w:rPr>
      </w:pPr>
    </w:p>
    <w:p w:rsidR="00F422A8" w:rsidRPr="00560C17" w:rsidRDefault="00F422A8" w:rsidP="00F422A8">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F422A8" w:rsidRPr="00560C17" w:rsidRDefault="00F422A8" w:rsidP="00F422A8">
      <w:pPr>
        <w:ind w:firstLine="720"/>
        <w:jc w:val="both"/>
        <w:rPr>
          <w:rFonts w:ascii="Times New Roman" w:hAnsi="Times New Roman" w:cs="Times New Roman"/>
          <w:bCs/>
          <w:iCs/>
          <w:sz w:val="22"/>
          <w:szCs w:val="22"/>
        </w:rPr>
      </w:pPr>
    </w:p>
    <w:p w:rsidR="00F422A8" w:rsidRPr="00560C17" w:rsidRDefault="00F422A8" w:rsidP="00F422A8">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w:t>
      </w:r>
    </w:p>
    <w:p w:rsidR="00F422A8" w:rsidRPr="00560C17" w:rsidRDefault="00F422A8" w:rsidP="00F422A8">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F422A8" w:rsidRPr="00560C17" w:rsidRDefault="00F422A8" w:rsidP="00F422A8">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F422A8" w:rsidRPr="00560C17" w:rsidRDefault="00F422A8" w:rsidP="00F422A8">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F422A8" w:rsidRPr="00560C17" w:rsidRDefault="00F422A8" w:rsidP="00F422A8">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F422A8" w:rsidRPr="00560C17" w:rsidRDefault="00F422A8" w:rsidP="00F422A8">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F422A8" w:rsidRPr="00560C17" w:rsidRDefault="00F422A8" w:rsidP="00F422A8">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F422A8" w:rsidRPr="00560C17" w:rsidRDefault="00F422A8" w:rsidP="00F422A8">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F422A8" w:rsidRPr="00560C17" w:rsidRDefault="00F422A8" w:rsidP="00F422A8">
      <w:pPr>
        <w:pStyle w:val="211"/>
        <w:ind w:left="1080"/>
        <w:rPr>
          <w:rFonts w:ascii="Times New Roman" w:hAnsi="Times New Roman" w:cs="Times New Roman"/>
          <w:sz w:val="22"/>
          <w:szCs w:val="22"/>
        </w:rPr>
      </w:pPr>
    </w:p>
    <w:p w:rsidR="00F422A8" w:rsidRPr="00560C17" w:rsidRDefault="00F422A8" w:rsidP="00F422A8">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F422A8" w:rsidRPr="00560C17" w:rsidRDefault="00F422A8" w:rsidP="00F422A8">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F422A8" w:rsidRPr="00560C17" w:rsidRDefault="00F422A8" w:rsidP="00F422A8">
      <w:pPr>
        <w:autoSpaceDE w:val="0"/>
        <w:ind w:left="1012"/>
        <w:jc w:val="both"/>
        <w:rPr>
          <w:rFonts w:ascii="Times New Roman" w:hAnsi="Times New Roman" w:cs="Times New Roman"/>
          <w:color w:val="000000"/>
          <w:sz w:val="22"/>
          <w:szCs w:val="22"/>
        </w:rPr>
      </w:pP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F422A8" w:rsidRPr="00560C17" w:rsidRDefault="00F422A8" w:rsidP="00F422A8">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F422A8" w:rsidRDefault="00F422A8" w:rsidP="00F422A8">
      <w:pPr>
        <w:autoSpaceDE w:val="0"/>
        <w:ind w:firstLine="720"/>
        <w:jc w:val="both"/>
        <w:rPr>
          <w:rFonts w:ascii="Times New Roman" w:hAnsi="Times New Roman" w:cs="Times New Roman"/>
          <w:color w:val="000000"/>
          <w:sz w:val="22"/>
          <w:szCs w:val="22"/>
        </w:rPr>
      </w:pPr>
    </w:p>
    <w:p w:rsidR="00F422A8" w:rsidRPr="00560C17" w:rsidRDefault="00F422A8" w:rsidP="00F422A8">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F422A8" w:rsidRPr="00560C17" w:rsidRDefault="00F422A8" w:rsidP="00F422A8">
      <w:pPr>
        <w:autoSpaceDE w:val="0"/>
        <w:jc w:val="both"/>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F422A8" w:rsidRPr="00560C17" w:rsidRDefault="00F422A8" w:rsidP="00F422A8">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F422A8" w:rsidRPr="00560C17" w:rsidRDefault="00F422A8" w:rsidP="00F422A8">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F422A8" w:rsidRPr="00560C17" w:rsidRDefault="00F422A8" w:rsidP="00F422A8">
      <w:pPr>
        <w:autoSpaceDE w:val="0"/>
        <w:ind w:firstLine="485"/>
        <w:jc w:val="both"/>
        <w:rPr>
          <w:rFonts w:ascii="Times New Roman" w:hAnsi="Times New Roman" w:cs="Times New Roman"/>
          <w:color w:val="000000"/>
          <w:sz w:val="22"/>
          <w:szCs w:val="22"/>
        </w:rPr>
      </w:pPr>
    </w:p>
    <w:p w:rsidR="00F422A8" w:rsidRPr="00560C17" w:rsidRDefault="00F422A8" w:rsidP="00F422A8">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F422A8" w:rsidRPr="00560C17" w:rsidRDefault="00F422A8" w:rsidP="00F422A8">
      <w:pPr>
        <w:autoSpaceDE w:val="0"/>
        <w:jc w:val="both"/>
        <w:rPr>
          <w:rFonts w:ascii="Times New Roman" w:hAnsi="Times New Roman" w:cs="Times New Roman"/>
          <w:b/>
          <w:i/>
          <w:color w:val="000000"/>
          <w:sz w:val="22"/>
          <w:szCs w:val="22"/>
        </w:rPr>
      </w:pPr>
    </w:p>
    <w:p w:rsidR="00F422A8" w:rsidRPr="00560C17" w:rsidRDefault="00F422A8" w:rsidP="00F422A8">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F422A8" w:rsidRPr="00560C17" w:rsidRDefault="00F422A8" w:rsidP="00F422A8">
      <w:pPr>
        <w:autoSpaceDE w:val="0"/>
        <w:ind w:firstLine="485"/>
        <w:jc w:val="both"/>
        <w:rPr>
          <w:rFonts w:ascii="Times New Roman" w:hAnsi="Times New Roman" w:cs="Times New Roman"/>
          <w:color w:val="000000"/>
          <w:sz w:val="22"/>
          <w:szCs w:val="22"/>
        </w:rPr>
      </w:pP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о факте перевода акций, обремененных обязательством по их полной оплате, на счет эмитента.</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не вправе исполнять распоряжение зарегистрированного лица, связанное с </w:t>
      </w:r>
      <w:r w:rsidRPr="00560C17">
        <w:rPr>
          <w:rFonts w:ascii="Times New Roman" w:hAnsi="Times New Roman" w:cs="Times New Roman"/>
          <w:color w:val="000000"/>
          <w:sz w:val="22"/>
          <w:szCs w:val="22"/>
        </w:rPr>
        <w:lastRenderedPageBreak/>
        <w:t>совершением им какой-либо сделки с акциями, обремененными обязательством по их полной оплате.</w:t>
      </w:r>
    </w:p>
    <w:p w:rsidR="00F422A8" w:rsidRPr="00560C17" w:rsidRDefault="00F422A8" w:rsidP="00F422A8">
      <w:pPr>
        <w:rPr>
          <w:rFonts w:ascii="Times New Roman" w:hAnsi="Times New Roman" w:cs="Times New Roman"/>
          <w:sz w:val="22"/>
          <w:szCs w:val="22"/>
          <w:u w:val="single"/>
        </w:rPr>
      </w:pPr>
    </w:p>
    <w:p w:rsidR="00F422A8" w:rsidRPr="00560C17" w:rsidRDefault="00F422A8" w:rsidP="00F422A8">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F422A8" w:rsidRPr="00560C17" w:rsidRDefault="00F422A8" w:rsidP="00F422A8">
      <w:pPr>
        <w:jc w:val="both"/>
        <w:rPr>
          <w:rFonts w:ascii="Times New Roman" w:hAnsi="Times New Roman" w:cs="Times New Roman"/>
          <w:b/>
          <w:i/>
          <w:sz w:val="22"/>
          <w:szCs w:val="22"/>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F422A8" w:rsidRPr="00560C17" w:rsidRDefault="00F422A8" w:rsidP="00F422A8">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F422A8" w:rsidRPr="00560C17" w:rsidRDefault="00F422A8" w:rsidP="00F422A8">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pStyle w:val="31"/>
        <w:ind w:left="360"/>
        <w:rPr>
          <w:rFonts w:ascii="Times New Roman" w:hAnsi="Times New Roman" w:cs="Times New Roman"/>
          <w:sz w:val="22"/>
          <w:szCs w:val="22"/>
        </w:rPr>
      </w:pPr>
    </w:p>
    <w:p w:rsidR="00F422A8" w:rsidRPr="00560C17" w:rsidRDefault="00F422A8" w:rsidP="00F422A8">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F422A8" w:rsidRPr="00560C17" w:rsidRDefault="00F422A8" w:rsidP="00F422A8">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F422A8" w:rsidRPr="00560C17" w:rsidRDefault="00F422A8" w:rsidP="00F422A8">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F422A8" w:rsidRPr="00560C17" w:rsidRDefault="00F422A8" w:rsidP="00F422A8">
      <w:pPr>
        <w:pStyle w:val="31"/>
        <w:ind w:left="0" w:firstLine="720"/>
        <w:rPr>
          <w:rFonts w:ascii="Times New Roman" w:hAnsi="Times New Roman" w:cs="Times New Roman"/>
          <w:sz w:val="22"/>
          <w:szCs w:val="22"/>
          <w:u w:val="none"/>
        </w:rPr>
      </w:pPr>
    </w:p>
    <w:p w:rsidR="00F422A8" w:rsidRPr="00560C17" w:rsidRDefault="00F422A8" w:rsidP="00F422A8">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F422A8" w:rsidRPr="00560C17" w:rsidRDefault="00F422A8" w:rsidP="00F422A8">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F422A8" w:rsidRPr="00560C17" w:rsidRDefault="00F422A8" w:rsidP="00F422A8">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F422A8" w:rsidRPr="00560C17" w:rsidRDefault="00F422A8" w:rsidP="00F422A8">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F422A8" w:rsidRPr="00560C17" w:rsidRDefault="00F422A8" w:rsidP="00F422A8">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F422A8" w:rsidRPr="00560C17" w:rsidRDefault="00F422A8" w:rsidP="00F422A8">
      <w:pPr>
        <w:pStyle w:val="31"/>
        <w:ind w:left="0" w:firstLine="720"/>
        <w:rPr>
          <w:rFonts w:ascii="Times New Roman" w:hAnsi="Times New Roman" w:cs="Times New Roman"/>
          <w:color w:val="000000"/>
          <w:sz w:val="22"/>
          <w:szCs w:val="22"/>
          <w:u w:val="none"/>
        </w:rPr>
      </w:pPr>
    </w:p>
    <w:p w:rsidR="00F422A8" w:rsidRPr="00560C17" w:rsidRDefault="00F422A8" w:rsidP="00F422A8">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F422A8" w:rsidRPr="00560C17" w:rsidRDefault="00F422A8" w:rsidP="00F422A8">
      <w:pPr>
        <w:pStyle w:val="31"/>
        <w:ind w:left="0" w:firstLine="720"/>
        <w:rPr>
          <w:rFonts w:ascii="Times New Roman" w:hAnsi="Times New Roman" w:cs="Times New Roman"/>
          <w:b/>
          <w:color w:val="000000"/>
          <w:sz w:val="22"/>
          <w:szCs w:val="22"/>
        </w:rPr>
      </w:pP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F422A8" w:rsidRPr="00560C17" w:rsidRDefault="00F422A8" w:rsidP="00F422A8">
      <w:pPr>
        <w:autoSpaceDE w:val="0"/>
        <w:ind w:firstLine="720"/>
        <w:jc w:val="both"/>
        <w:rPr>
          <w:rFonts w:ascii="Times New Roman" w:hAnsi="Times New Roman" w:cs="Times New Roman"/>
          <w:color w:val="000000"/>
          <w:sz w:val="22"/>
          <w:szCs w:val="22"/>
        </w:rPr>
      </w:pPr>
    </w:p>
    <w:p w:rsidR="00F422A8" w:rsidRPr="00560C17" w:rsidRDefault="00F422A8" w:rsidP="00F422A8">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F422A8" w:rsidRPr="00560C17" w:rsidRDefault="00F422A8" w:rsidP="00F422A8">
      <w:pPr>
        <w:autoSpaceDE w:val="0"/>
        <w:jc w:val="both"/>
        <w:rPr>
          <w:rFonts w:ascii="Times New Roman" w:hAnsi="Times New Roman" w:cs="Times New Roman"/>
          <w:b/>
          <w:i/>
          <w:color w:val="000000"/>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autoSpaceDE w:val="0"/>
        <w:ind w:firstLine="720"/>
        <w:jc w:val="both"/>
        <w:rPr>
          <w:rFonts w:ascii="Times New Roman" w:hAnsi="Times New Roman" w:cs="Times New Roman"/>
          <w:sz w:val="22"/>
          <w:szCs w:val="22"/>
        </w:rPr>
      </w:pPr>
    </w:p>
    <w:p w:rsidR="00F422A8" w:rsidRPr="00560C17" w:rsidRDefault="00F422A8" w:rsidP="00F422A8">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F422A8" w:rsidRPr="00560C17" w:rsidRDefault="00F422A8" w:rsidP="00F422A8">
      <w:pPr>
        <w:autoSpaceDE w:val="0"/>
        <w:jc w:val="both"/>
        <w:rPr>
          <w:rFonts w:ascii="Times New Roman" w:hAnsi="Times New Roman" w:cs="Times New Roman"/>
          <w:b/>
          <w:i/>
          <w:color w:val="000000"/>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F422A8" w:rsidRPr="00560C17" w:rsidRDefault="00F422A8" w:rsidP="00F422A8">
      <w:pPr>
        <w:autoSpaceDE w:val="0"/>
        <w:jc w:val="both"/>
        <w:rPr>
          <w:rFonts w:ascii="Times New Roman" w:hAnsi="Times New Roman" w:cs="Times New Roman"/>
          <w:color w:val="000000"/>
          <w:sz w:val="22"/>
          <w:szCs w:val="22"/>
        </w:rPr>
      </w:pPr>
    </w:p>
    <w:p w:rsidR="00F422A8" w:rsidRPr="00560C17" w:rsidRDefault="00F422A8" w:rsidP="00F422A8">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autoSpaceDE w:val="0"/>
        <w:ind w:firstLine="720"/>
        <w:jc w:val="both"/>
        <w:rPr>
          <w:rFonts w:ascii="Times New Roman" w:hAnsi="Times New Roman" w:cs="Times New Roman"/>
          <w:color w:val="000000"/>
          <w:sz w:val="22"/>
          <w:szCs w:val="22"/>
        </w:rPr>
      </w:pPr>
    </w:p>
    <w:p w:rsidR="00F422A8" w:rsidRPr="00560C17" w:rsidRDefault="00F422A8" w:rsidP="00F422A8">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F422A8" w:rsidRPr="00560C17" w:rsidRDefault="00F422A8" w:rsidP="00F422A8">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F422A8" w:rsidRPr="00560C17" w:rsidRDefault="00F422A8" w:rsidP="00F422A8">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F422A8" w:rsidRPr="00560C17" w:rsidRDefault="00F422A8" w:rsidP="00F422A8">
      <w:pPr>
        <w:pStyle w:val="31"/>
        <w:ind w:left="0"/>
        <w:rPr>
          <w:rFonts w:ascii="Times New Roman" w:hAnsi="Times New Roman" w:cs="Times New Roman"/>
          <w:b/>
          <w:i/>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pStyle w:val="31"/>
        <w:ind w:left="360"/>
        <w:rPr>
          <w:rFonts w:ascii="Times New Roman" w:hAnsi="Times New Roman" w:cs="Times New Roman"/>
          <w:sz w:val="22"/>
          <w:szCs w:val="22"/>
          <w:u w:val="none"/>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F422A8" w:rsidRPr="00560C17" w:rsidRDefault="00F422A8" w:rsidP="00F422A8">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F422A8" w:rsidRPr="00560C17" w:rsidRDefault="00F422A8" w:rsidP="00F422A8">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lastRenderedPageBreak/>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F422A8" w:rsidRPr="00560C17" w:rsidRDefault="00F422A8" w:rsidP="00F422A8">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F422A8" w:rsidRPr="00560C17" w:rsidRDefault="00F422A8" w:rsidP="00F422A8">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F422A8" w:rsidRPr="00560C17" w:rsidRDefault="00F422A8" w:rsidP="00F422A8">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F422A8" w:rsidRPr="00560C17" w:rsidRDefault="00F422A8" w:rsidP="00F422A8">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F422A8" w:rsidRPr="00560C17" w:rsidRDefault="00F422A8" w:rsidP="00F422A8">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F422A8" w:rsidRPr="00560C17" w:rsidRDefault="00F422A8" w:rsidP="00F422A8">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F422A8" w:rsidRPr="00560C17" w:rsidRDefault="00F422A8" w:rsidP="00F422A8">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F422A8" w:rsidRPr="00560C17" w:rsidRDefault="00F422A8" w:rsidP="00F422A8">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F422A8" w:rsidRPr="00560C17" w:rsidRDefault="00F422A8" w:rsidP="00F422A8">
      <w:pPr>
        <w:pStyle w:val="31"/>
        <w:ind w:left="360"/>
        <w:rPr>
          <w:rFonts w:ascii="Times New Roman" w:hAnsi="Times New Roman" w:cs="Times New Roman"/>
          <w:sz w:val="22"/>
          <w:szCs w:val="22"/>
          <w:u w:val="none"/>
          <w:shd w:val="clear" w:color="auto" w:fill="00FFFF"/>
        </w:rPr>
      </w:pPr>
    </w:p>
    <w:p w:rsidR="00F422A8" w:rsidRPr="00560C17" w:rsidRDefault="00F422A8" w:rsidP="00F422A8">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F422A8" w:rsidRPr="00560C17" w:rsidRDefault="00F422A8" w:rsidP="00F422A8">
      <w:pPr>
        <w:pStyle w:val="a6"/>
        <w:tabs>
          <w:tab w:val="left" w:pos="0"/>
        </w:tabs>
        <w:ind w:firstLine="720"/>
        <w:rPr>
          <w:rFonts w:ascii="Times New Roman" w:hAnsi="Times New Roman" w:cs="Times New Roman"/>
          <w:sz w:val="22"/>
          <w:szCs w:val="22"/>
          <w:shd w:val="clear" w:color="auto" w:fill="00FFFF"/>
        </w:rPr>
      </w:pPr>
    </w:p>
    <w:p w:rsidR="00F422A8" w:rsidRPr="00560C17" w:rsidRDefault="00F422A8" w:rsidP="00F422A8">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F422A8" w:rsidRPr="00560C17" w:rsidRDefault="00F422A8" w:rsidP="00F422A8">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F422A8" w:rsidRPr="00560C17" w:rsidRDefault="00F422A8" w:rsidP="00F422A8">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F422A8" w:rsidRPr="00560C17" w:rsidRDefault="00F422A8" w:rsidP="00F422A8">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F422A8" w:rsidRPr="00560C17" w:rsidRDefault="00F422A8" w:rsidP="00F422A8">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F422A8" w:rsidRPr="00560C17" w:rsidRDefault="00F422A8" w:rsidP="00F422A8">
      <w:pPr>
        <w:pStyle w:val="a6"/>
        <w:tabs>
          <w:tab w:val="left" w:pos="0"/>
        </w:tabs>
        <w:rPr>
          <w:rFonts w:ascii="Times New Roman" w:hAnsi="Times New Roman" w:cs="Times New Roman"/>
          <w:sz w:val="22"/>
          <w:szCs w:val="22"/>
          <w:shd w:val="clear" w:color="auto" w:fill="00FFFF"/>
        </w:rPr>
      </w:pPr>
    </w:p>
    <w:p w:rsidR="00F422A8" w:rsidRPr="00560C17" w:rsidRDefault="00F422A8" w:rsidP="00F422A8">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F422A8" w:rsidRPr="00560C17" w:rsidRDefault="00F422A8" w:rsidP="00F422A8">
      <w:pPr>
        <w:ind w:left="360"/>
        <w:jc w:val="both"/>
        <w:rPr>
          <w:rFonts w:ascii="Times New Roman" w:hAnsi="Times New Roman" w:cs="Times New Roman"/>
          <w:sz w:val="22"/>
          <w:szCs w:val="22"/>
          <w:shd w:val="clear" w:color="auto" w:fill="00FFFF"/>
        </w:rPr>
      </w:pPr>
    </w:p>
    <w:p w:rsidR="00F422A8" w:rsidRPr="00560C17" w:rsidRDefault="00F422A8" w:rsidP="00F422A8">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F422A8" w:rsidRPr="00560C17" w:rsidRDefault="00F422A8" w:rsidP="00F422A8">
      <w:pPr>
        <w:jc w:val="both"/>
        <w:rPr>
          <w:rFonts w:ascii="Times New Roman" w:hAnsi="Times New Roman" w:cs="Times New Roman"/>
          <w:b/>
          <w:i/>
          <w:sz w:val="22"/>
          <w:szCs w:val="22"/>
          <w:shd w:val="clear" w:color="auto" w:fill="00FFFF"/>
        </w:rPr>
      </w:pPr>
    </w:p>
    <w:p w:rsidR="00F422A8" w:rsidRPr="00560C17" w:rsidRDefault="00F422A8" w:rsidP="00F422A8">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F422A8" w:rsidRPr="00560C17" w:rsidRDefault="00F422A8" w:rsidP="00F422A8">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F422A8" w:rsidRPr="00560C17" w:rsidRDefault="00F422A8" w:rsidP="00F422A8">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F422A8" w:rsidRPr="00560C17" w:rsidRDefault="00F422A8" w:rsidP="00F422A8">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F422A8" w:rsidRPr="00560C17" w:rsidRDefault="00F422A8" w:rsidP="00F422A8">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неразмещенных ценных бумаг на основании отчета об итогах выпуска ценных бумаг;</w:t>
      </w:r>
    </w:p>
    <w:p w:rsidR="00F422A8" w:rsidRPr="00560C17" w:rsidRDefault="00F422A8" w:rsidP="00F422A8">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w:t>
      </w:r>
      <w:r w:rsidRPr="00560C17">
        <w:rPr>
          <w:rFonts w:ascii="Times New Roman" w:hAnsi="Times New Roman" w:cs="Times New Roman"/>
          <w:sz w:val="22"/>
          <w:szCs w:val="22"/>
        </w:rPr>
        <w:lastRenderedPageBreak/>
        <w:t>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F422A8" w:rsidRPr="00560C17" w:rsidRDefault="00F422A8" w:rsidP="00F422A8">
      <w:pPr>
        <w:ind w:left="360"/>
        <w:jc w:val="both"/>
        <w:rPr>
          <w:rFonts w:ascii="Times New Roman" w:hAnsi="Times New Roman" w:cs="Times New Roman"/>
          <w:sz w:val="22"/>
          <w:szCs w:val="22"/>
          <w:shd w:val="clear" w:color="auto" w:fill="00FFFF"/>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F422A8" w:rsidRPr="00560C17" w:rsidRDefault="00F422A8" w:rsidP="00F422A8">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F422A8" w:rsidRPr="00560C17" w:rsidRDefault="00F422A8" w:rsidP="00F422A8">
      <w:pPr>
        <w:ind w:left="720"/>
        <w:jc w:val="both"/>
        <w:rPr>
          <w:rFonts w:ascii="Times New Roman" w:hAnsi="Times New Roman" w:cs="Times New Roman"/>
          <w:bCs/>
          <w:iCs/>
          <w:sz w:val="22"/>
          <w:szCs w:val="22"/>
        </w:rPr>
      </w:pPr>
    </w:p>
    <w:p w:rsidR="00F422A8" w:rsidRPr="00560C17" w:rsidRDefault="00F422A8" w:rsidP="00F422A8">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F422A8" w:rsidRPr="00560C17" w:rsidRDefault="00F422A8" w:rsidP="00F422A8">
      <w:pPr>
        <w:pStyle w:val="af"/>
        <w:spacing w:before="0" w:after="0"/>
        <w:jc w:val="both"/>
        <w:rPr>
          <w:rFonts w:ascii="Times New Roman" w:hAnsi="Times New Roman" w:cs="Times New Roman"/>
          <w:sz w:val="22"/>
          <w:szCs w:val="22"/>
        </w:rPr>
      </w:pP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F422A8" w:rsidRPr="00560C17" w:rsidRDefault="00F422A8" w:rsidP="00F422A8">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F422A8" w:rsidRPr="00560C17" w:rsidRDefault="00F422A8" w:rsidP="00F422A8">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F422A8" w:rsidRPr="00560C17" w:rsidRDefault="00F422A8" w:rsidP="00F422A8">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F422A8" w:rsidRPr="00560C17" w:rsidRDefault="00F422A8" w:rsidP="00F422A8">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F422A8" w:rsidRPr="00560C17" w:rsidRDefault="00F422A8" w:rsidP="00F422A8">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F422A8" w:rsidRPr="00560C17" w:rsidRDefault="00F422A8" w:rsidP="00F422A8">
      <w:pPr>
        <w:ind w:firstLine="360"/>
        <w:jc w:val="both"/>
        <w:rPr>
          <w:rFonts w:ascii="Times New Roman" w:hAnsi="Times New Roman" w:cs="Times New Roman"/>
          <w:sz w:val="22"/>
          <w:szCs w:val="22"/>
          <w:u w:val="single"/>
          <w:shd w:val="clear" w:color="auto" w:fill="00FFFF"/>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F422A8" w:rsidRPr="00560C17" w:rsidRDefault="00F422A8" w:rsidP="00F422A8">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w:t>
      </w:r>
      <w:r w:rsidRPr="00560C17">
        <w:rPr>
          <w:rFonts w:ascii="Times New Roman" w:hAnsi="Times New Roman" w:cs="Times New Roman"/>
          <w:sz w:val="22"/>
          <w:szCs w:val="22"/>
        </w:rPr>
        <w:lastRenderedPageBreak/>
        <w:t>размещение ценных бумаг допускается без регистрации решения о выпуске ценных бумаг).</w:t>
      </w:r>
    </w:p>
    <w:p w:rsidR="00F422A8" w:rsidRPr="00560C17" w:rsidRDefault="00F422A8" w:rsidP="00F422A8">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F422A8" w:rsidRPr="00560C17" w:rsidRDefault="00F422A8" w:rsidP="00F422A8">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F422A8" w:rsidRPr="00560C17" w:rsidRDefault="00F422A8" w:rsidP="00F422A8">
      <w:pPr>
        <w:ind w:left="720"/>
        <w:jc w:val="both"/>
        <w:rPr>
          <w:rFonts w:ascii="Times New Roman" w:hAnsi="Times New Roman" w:cs="Times New Roman"/>
          <w:sz w:val="22"/>
          <w:szCs w:val="22"/>
        </w:rPr>
      </w:pPr>
    </w:p>
    <w:p w:rsidR="00F422A8" w:rsidRPr="00560C17" w:rsidRDefault="00F422A8" w:rsidP="00F422A8">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F422A8" w:rsidRPr="00560C17" w:rsidRDefault="00F422A8" w:rsidP="00F422A8">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F422A8" w:rsidRPr="00560C17" w:rsidRDefault="00F422A8" w:rsidP="00F422A8">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F422A8" w:rsidRPr="00560C17" w:rsidRDefault="00F422A8" w:rsidP="00F422A8">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F422A8" w:rsidRPr="00560C17" w:rsidRDefault="00F422A8" w:rsidP="00F422A8">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F422A8" w:rsidRPr="00560C17" w:rsidRDefault="00F422A8" w:rsidP="00F422A8">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F422A8" w:rsidRPr="00560C17" w:rsidRDefault="00F422A8" w:rsidP="00F422A8">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F422A8" w:rsidRPr="00560C17" w:rsidRDefault="00F422A8" w:rsidP="00F422A8">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F422A8" w:rsidRPr="00560C17" w:rsidRDefault="00F422A8" w:rsidP="00F422A8">
      <w:pPr>
        <w:rPr>
          <w:rFonts w:ascii="Times New Roman" w:hAnsi="Times New Roman" w:cs="Times New Roman"/>
          <w:sz w:val="22"/>
          <w:szCs w:val="22"/>
        </w:rPr>
      </w:pPr>
    </w:p>
    <w:p w:rsidR="00F422A8" w:rsidRPr="00560C17" w:rsidRDefault="00F422A8" w:rsidP="00F422A8">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F422A8" w:rsidRPr="00560C17" w:rsidRDefault="00F422A8" w:rsidP="00F422A8">
      <w:pPr>
        <w:rPr>
          <w:rFonts w:ascii="Times New Roman" w:hAnsi="Times New Roman" w:cs="Times New Roman"/>
          <w:b/>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F422A8" w:rsidRDefault="00F422A8" w:rsidP="00F422A8">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F422A8" w:rsidRDefault="00F422A8" w:rsidP="00F422A8"/>
    <w:p w:rsidR="00F422A8" w:rsidRPr="000F6D2F" w:rsidRDefault="00F422A8" w:rsidP="00F422A8"/>
    <w:p w:rsidR="00F422A8" w:rsidRPr="00560C17" w:rsidRDefault="00F422A8" w:rsidP="00F422A8">
      <w:pPr>
        <w:ind w:firstLine="720"/>
        <w:rPr>
          <w:rFonts w:ascii="Times New Roman" w:hAnsi="Times New Roman" w:cs="Times New Roman"/>
          <w:sz w:val="22"/>
          <w:szCs w:val="22"/>
        </w:rPr>
      </w:pPr>
    </w:p>
    <w:p w:rsidR="00F422A8" w:rsidRPr="00560C17" w:rsidRDefault="00F422A8" w:rsidP="00F422A8">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lastRenderedPageBreak/>
        <w:t>Внесение записей об аннулировании (погашении) ценных бумаг</w:t>
      </w:r>
    </w:p>
    <w:p w:rsidR="00F422A8" w:rsidRPr="00560C17" w:rsidRDefault="00F422A8" w:rsidP="00F422A8">
      <w:pPr>
        <w:rPr>
          <w:rFonts w:ascii="Times New Roman" w:hAnsi="Times New Roman" w:cs="Times New Roman"/>
          <w:sz w:val="22"/>
          <w:szCs w:val="22"/>
        </w:rPr>
      </w:pPr>
    </w:p>
    <w:p w:rsidR="00F422A8" w:rsidRPr="00560C17" w:rsidRDefault="00F422A8" w:rsidP="00F422A8">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F422A8" w:rsidRPr="00560C17" w:rsidRDefault="00F422A8" w:rsidP="00F422A8">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F422A8" w:rsidRPr="00560C17" w:rsidRDefault="00F422A8" w:rsidP="00F422A8">
      <w:pPr>
        <w:ind w:left="360"/>
        <w:rPr>
          <w:rFonts w:ascii="Times New Roman" w:hAnsi="Times New Roman" w:cs="Times New Roman"/>
          <w:sz w:val="22"/>
          <w:szCs w:val="22"/>
        </w:rPr>
      </w:pPr>
    </w:p>
    <w:p w:rsidR="00F422A8" w:rsidRPr="00560C17" w:rsidRDefault="00F422A8" w:rsidP="00F422A8">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F422A8" w:rsidRPr="00560C17" w:rsidRDefault="00F422A8" w:rsidP="00F422A8">
      <w:pPr>
        <w:pStyle w:val="af"/>
        <w:tabs>
          <w:tab w:val="left" w:pos="1080"/>
          <w:tab w:val="left" w:pos="1260"/>
        </w:tabs>
        <w:spacing w:before="0" w:after="0"/>
        <w:jc w:val="both"/>
        <w:rPr>
          <w:rFonts w:ascii="Times New Roman" w:hAnsi="Times New Roman" w:cs="Times New Roman"/>
          <w:sz w:val="22"/>
          <w:szCs w:val="22"/>
        </w:rPr>
      </w:pPr>
    </w:p>
    <w:p w:rsidR="00F422A8" w:rsidRPr="00560C17" w:rsidRDefault="00F422A8" w:rsidP="00F422A8">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F422A8" w:rsidRPr="00560C17" w:rsidRDefault="00F422A8" w:rsidP="00F422A8">
      <w:pPr>
        <w:pStyle w:val="af"/>
        <w:tabs>
          <w:tab w:val="left" w:pos="900"/>
          <w:tab w:val="left" w:pos="1260"/>
          <w:tab w:val="left" w:pos="1650"/>
        </w:tabs>
        <w:spacing w:before="0" w:after="0"/>
        <w:jc w:val="both"/>
        <w:rPr>
          <w:rFonts w:ascii="Times New Roman" w:hAnsi="Times New Roman" w:cs="Times New Roman"/>
          <w:sz w:val="22"/>
          <w:szCs w:val="22"/>
        </w:rPr>
      </w:pPr>
    </w:p>
    <w:p w:rsidR="00F422A8" w:rsidRPr="00560C17" w:rsidRDefault="00F422A8" w:rsidP="00F422A8">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F422A8" w:rsidRPr="00560C17" w:rsidRDefault="00F422A8" w:rsidP="00F422A8">
      <w:pPr>
        <w:pStyle w:val="af"/>
        <w:tabs>
          <w:tab w:val="left" w:pos="900"/>
          <w:tab w:val="left" w:pos="1260"/>
        </w:tabs>
        <w:spacing w:before="0" w:after="0"/>
        <w:jc w:val="both"/>
        <w:rPr>
          <w:rFonts w:ascii="Times New Roman" w:hAnsi="Times New Roman" w:cs="Times New Roman"/>
          <w:sz w:val="22"/>
          <w:szCs w:val="22"/>
        </w:rPr>
      </w:pPr>
    </w:p>
    <w:p w:rsidR="00F422A8" w:rsidRPr="00560C17" w:rsidRDefault="00F422A8" w:rsidP="00F422A8">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F422A8" w:rsidRPr="00560C17" w:rsidRDefault="00F422A8" w:rsidP="00F422A8">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F422A8" w:rsidRPr="00560C17" w:rsidRDefault="00F422A8" w:rsidP="00F422A8">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F422A8" w:rsidRPr="00560C17" w:rsidRDefault="00F422A8" w:rsidP="00F422A8">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F422A8" w:rsidRPr="00560C17" w:rsidRDefault="00F422A8" w:rsidP="00F422A8">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F422A8" w:rsidRPr="00560C17" w:rsidRDefault="00F422A8" w:rsidP="00F422A8">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F422A8" w:rsidRPr="00560C17" w:rsidRDefault="00F422A8" w:rsidP="00F422A8">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F422A8" w:rsidRPr="00560C17" w:rsidRDefault="00F422A8" w:rsidP="00F422A8">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F422A8" w:rsidRPr="00560C17" w:rsidRDefault="00F422A8" w:rsidP="00F422A8">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F422A8" w:rsidRPr="00560C17" w:rsidRDefault="00F422A8" w:rsidP="00F422A8">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F422A8" w:rsidRPr="00560C17" w:rsidRDefault="00F422A8" w:rsidP="00F422A8">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F422A8" w:rsidRPr="00560C17" w:rsidRDefault="00F422A8" w:rsidP="00F422A8">
      <w:pPr>
        <w:rPr>
          <w:rFonts w:ascii="Times New Roman" w:hAnsi="Times New Roman" w:cs="Times New Roman"/>
          <w:sz w:val="22"/>
          <w:szCs w:val="22"/>
        </w:rPr>
      </w:pPr>
    </w:p>
    <w:p w:rsidR="00F422A8" w:rsidRPr="00560C17" w:rsidRDefault="00F422A8" w:rsidP="00F422A8">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F422A8" w:rsidRPr="00560C17" w:rsidRDefault="00F422A8" w:rsidP="00F422A8">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F422A8" w:rsidRPr="00560C17" w:rsidRDefault="00F422A8" w:rsidP="00F422A8">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F422A8" w:rsidRPr="00560C17" w:rsidRDefault="00F422A8" w:rsidP="00F422A8">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F422A8" w:rsidRPr="00560C17" w:rsidRDefault="00F422A8" w:rsidP="00F422A8">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F422A8" w:rsidRPr="00560C17" w:rsidRDefault="00F422A8" w:rsidP="00F422A8">
      <w:pPr>
        <w:ind w:firstLine="900"/>
        <w:jc w:val="both"/>
        <w:rPr>
          <w:rFonts w:ascii="Times New Roman" w:hAnsi="Times New Roman" w:cs="Times New Roman"/>
          <w:sz w:val="22"/>
          <w:szCs w:val="22"/>
        </w:rPr>
      </w:pPr>
    </w:p>
    <w:p w:rsidR="00F422A8" w:rsidRPr="00560C17" w:rsidRDefault="00F422A8" w:rsidP="00F422A8">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F422A8" w:rsidRPr="00560C17" w:rsidRDefault="00F422A8" w:rsidP="00F422A8">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F422A8" w:rsidRPr="00560C17" w:rsidRDefault="00F422A8" w:rsidP="00F422A8">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F422A8" w:rsidRPr="00560C17" w:rsidRDefault="00F422A8" w:rsidP="00F422A8">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F422A8" w:rsidRPr="00560C17" w:rsidRDefault="00F422A8" w:rsidP="00F422A8">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F422A8" w:rsidRPr="00560C17" w:rsidRDefault="00F422A8" w:rsidP="00F422A8">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F422A8" w:rsidRPr="00560C17" w:rsidRDefault="00F422A8" w:rsidP="00F422A8">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F422A8" w:rsidRPr="00560C17" w:rsidRDefault="00F422A8" w:rsidP="00F422A8">
      <w:pPr>
        <w:ind w:firstLine="357"/>
        <w:rPr>
          <w:rFonts w:ascii="Times New Roman" w:hAnsi="Times New Roman" w:cs="Times New Roman"/>
          <w:sz w:val="22"/>
          <w:szCs w:val="22"/>
        </w:rPr>
      </w:pPr>
    </w:p>
    <w:p w:rsidR="00F422A8" w:rsidRPr="00560C17" w:rsidRDefault="00F422A8" w:rsidP="00F422A8">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F422A8" w:rsidRPr="00560C17" w:rsidRDefault="00F422A8" w:rsidP="00F422A8">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F422A8" w:rsidRPr="00560C17" w:rsidRDefault="00F422A8" w:rsidP="00F422A8">
      <w:pPr>
        <w:pStyle w:val="af"/>
        <w:spacing w:before="0" w:after="0"/>
        <w:ind w:firstLine="720"/>
        <w:rPr>
          <w:rFonts w:ascii="Times New Roman" w:hAnsi="Times New Roman" w:cs="Times New Roman"/>
          <w:sz w:val="22"/>
          <w:szCs w:val="22"/>
        </w:rPr>
      </w:pPr>
    </w:p>
    <w:p w:rsidR="00F422A8" w:rsidRPr="00560C17" w:rsidRDefault="00F422A8" w:rsidP="00F422A8">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w:t>
      </w:r>
      <w:r w:rsidRPr="00560C17">
        <w:rPr>
          <w:rFonts w:ascii="Times New Roman" w:hAnsi="Times New Roman" w:cs="Times New Roman"/>
          <w:sz w:val="22"/>
          <w:szCs w:val="22"/>
          <w:u w:val="single"/>
        </w:rPr>
        <w:lastRenderedPageBreak/>
        <w:t>следующие документы:</w:t>
      </w:r>
    </w:p>
    <w:p w:rsidR="00F422A8" w:rsidRPr="00560C17" w:rsidRDefault="00F422A8" w:rsidP="00F422A8">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F422A8" w:rsidRPr="00560C17" w:rsidRDefault="00F422A8" w:rsidP="00F422A8">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F422A8" w:rsidRPr="00560C17" w:rsidRDefault="00F422A8" w:rsidP="00F422A8">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F422A8" w:rsidRPr="00560C17" w:rsidRDefault="00F422A8" w:rsidP="00F422A8">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F422A8" w:rsidRPr="00560C17" w:rsidRDefault="00F422A8" w:rsidP="00F422A8">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F422A8" w:rsidRPr="00560C17" w:rsidRDefault="00F422A8" w:rsidP="00F422A8">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F422A8" w:rsidRPr="00560C17" w:rsidRDefault="00F422A8" w:rsidP="00F422A8">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F422A8" w:rsidRPr="00560C17" w:rsidRDefault="00F422A8" w:rsidP="00F422A8">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F422A8" w:rsidRPr="00560C17" w:rsidRDefault="00F422A8" w:rsidP="00F422A8">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F422A8" w:rsidRPr="00560C17" w:rsidRDefault="00F422A8" w:rsidP="00F422A8">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F422A8" w:rsidRPr="00560C17" w:rsidRDefault="00F422A8" w:rsidP="00F422A8">
      <w:pPr>
        <w:pStyle w:val="af"/>
        <w:spacing w:before="0" w:after="0"/>
        <w:ind w:left="896"/>
        <w:rPr>
          <w:rFonts w:ascii="Times New Roman" w:hAnsi="Times New Roman" w:cs="Times New Roman"/>
          <w:sz w:val="22"/>
          <w:szCs w:val="22"/>
        </w:rPr>
      </w:pPr>
    </w:p>
    <w:p w:rsidR="00F422A8" w:rsidRPr="00560C17" w:rsidRDefault="00F422A8" w:rsidP="00F422A8">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F422A8" w:rsidRPr="00560C17" w:rsidRDefault="00F422A8" w:rsidP="00F422A8">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F422A8" w:rsidRPr="00560C17" w:rsidRDefault="00F422A8" w:rsidP="00F422A8">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F422A8" w:rsidRPr="00560C17" w:rsidRDefault="00F422A8" w:rsidP="00F422A8">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F422A8" w:rsidRPr="00560C17" w:rsidRDefault="00F422A8" w:rsidP="00F422A8">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F422A8" w:rsidRPr="00560C17" w:rsidRDefault="00F422A8" w:rsidP="00F422A8">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F422A8" w:rsidRPr="00560C17" w:rsidRDefault="00F422A8" w:rsidP="00F422A8">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 </w:t>
      </w:r>
    </w:p>
    <w:p w:rsidR="00F422A8" w:rsidRPr="00560C17" w:rsidRDefault="00F422A8" w:rsidP="00F422A8">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представители Российской Федерации, субъекта Российской Федерации или </w:t>
      </w:r>
      <w:r w:rsidRPr="00560C17">
        <w:rPr>
          <w:rFonts w:ascii="Times New Roman" w:hAnsi="Times New Roman" w:cs="Times New Roman"/>
          <w:sz w:val="22"/>
          <w:szCs w:val="22"/>
        </w:rPr>
        <w:lastRenderedPageBreak/>
        <w:t>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F422A8" w:rsidRPr="00560C17" w:rsidRDefault="00F422A8" w:rsidP="00F422A8">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F422A8" w:rsidRPr="00560C17" w:rsidRDefault="00F422A8" w:rsidP="00F422A8">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F422A8" w:rsidRPr="00560C17" w:rsidRDefault="00F422A8" w:rsidP="00F422A8">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F422A8" w:rsidRPr="00560C17" w:rsidRDefault="00F422A8" w:rsidP="00F422A8">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F422A8" w:rsidRPr="00560C17" w:rsidRDefault="00F422A8" w:rsidP="00F422A8">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F422A8" w:rsidRPr="00560C17" w:rsidRDefault="00F422A8" w:rsidP="00F422A8">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F422A8" w:rsidRPr="00560C17" w:rsidRDefault="00F422A8" w:rsidP="00F422A8">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F422A8" w:rsidRPr="00560C17" w:rsidRDefault="00F422A8" w:rsidP="00F422A8">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объединения выпусков ценных бумаг эмитента Регистратор обязан:</w:t>
      </w:r>
    </w:p>
    <w:p w:rsidR="00F422A8" w:rsidRPr="00560C17" w:rsidRDefault="00F422A8" w:rsidP="00F422A8">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F422A8" w:rsidRPr="00560C17" w:rsidRDefault="00F422A8" w:rsidP="00F422A8">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F422A8" w:rsidRPr="00560C17" w:rsidRDefault="00F422A8" w:rsidP="00F422A8">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F422A8" w:rsidRPr="00560C17" w:rsidRDefault="00F422A8" w:rsidP="00F422A8">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F422A8" w:rsidRPr="00560C17" w:rsidRDefault="00F422A8" w:rsidP="00F422A8">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F422A8" w:rsidRPr="00560C17" w:rsidRDefault="00F422A8" w:rsidP="00F422A8">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F422A8" w:rsidRPr="00560C17" w:rsidRDefault="00F422A8" w:rsidP="00F422A8">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F422A8" w:rsidRPr="00560C17" w:rsidRDefault="00F422A8" w:rsidP="00F422A8">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F422A8" w:rsidRPr="00560C17" w:rsidRDefault="00F422A8" w:rsidP="00F422A8">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F422A8" w:rsidRPr="00560C17" w:rsidRDefault="00F422A8" w:rsidP="00F422A8">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При проведении операции аннулирования кода дополнительного выпуска Регистратор обязан:</w:t>
      </w:r>
    </w:p>
    <w:p w:rsidR="00F422A8" w:rsidRPr="00560C17" w:rsidRDefault="00F422A8" w:rsidP="00F422A8">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F422A8" w:rsidRPr="00560C17" w:rsidRDefault="00F422A8" w:rsidP="00F422A8">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F422A8" w:rsidRPr="00560C17" w:rsidRDefault="00F422A8" w:rsidP="00F422A8">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F422A8" w:rsidRPr="00560C17" w:rsidRDefault="00F422A8" w:rsidP="00F422A8">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F422A8" w:rsidRPr="00560C17" w:rsidRDefault="00F422A8" w:rsidP="00F422A8">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F422A8" w:rsidRPr="00560C17" w:rsidRDefault="00F422A8" w:rsidP="00F422A8">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F422A8" w:rsidRPr="00560C17" w:rsidRDefault="00F422A8" w:rsidP="00F422A8">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F422A8" w:rsidRPr="00560C17" w:rsidRDefault="00F422A8" w:rsidP="00F422A8">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F422A8" w:rsidRPr="00560C17" w:rsidRDefault="00F422A8" w:rsidP="00F422A8">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F422A8" w:rsidRPr="00560C17" w:rsidRDefault="00F422A8" w:rsidP="00F422A8">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F422A8" w:rsidRDefault="00F422A8" w:rsidP="00F422A8">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F422A8" w:rsidRPr="00560C17" w:rsidRDefault="00F422A8" w:rsidP="00F422A8">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F422A8" w:rsidRPr="00560C17" w:rsidRDefault="00F422A8" w:rsidP="00F422A8">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F422A8" w:rsidRPr="00560C17" w:rsidRDefault="00F422A8" w:rsidP="00F422A8">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 продаваемых акционером закрытого общества;</w:t>
      </w:r>
    </w:p>
    <w:p w:rsidR="00F422A8" w:rsidRPr="00560C17" w:rsidRDefault="00F422A8" w:rsidP="00F422A8">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F422A8" w:rsidRPr="00560C17" w:rsidRDefault="00F422A8" w:rsidP="00F422A8">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F422A8" w:rsidRPr="00560C17" w:rsidRDefault="00F422A8" w:rsidP="00F422A8">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F422A8" w:rsidRPr="00560C17" w:rsidRDefault="00F422A8" w:rsidP="00F422A8">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F422A8" w:rsidRPr="00560C17" w:rsidRDefault="00F422A8" w:rsidP="00F422A8">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F422A8" w:rsidRPr="00560C17" w:rsidRDefault="00F422A8" w:rsidP="00F422A8">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F422A8" w:rsidRPr="00560C17" w:rsidRDefault="00F422A8" w:rsidP="00F422A8">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F422A8" w:rsidRPr="00560C17" w:rsidRDefault="00F422A8" w:rsidP="00F422A8">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F422A8" w:rsidRPr="00560C17" w:rsidRDefault="00F422A8" w:rsidP="00F422A8">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F422A8" w:rsidRPr="00560C17" w:rsidRDefault="00F422A8" w:rsidP="00F422A8">
      <w:pPr>
        <w:pStyle w:val="ConsPlusNormal"/>
        <w:widowControl/>
        <w:tabs>
          <w:tab w:val="left" w:pos="1440"/>
        </w:tabs>
        <w:ind w:left="720"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F422A8" w:rsidRPr="00560C17" w:rsidRDefault="00F422A8" w:rsidP="00F422A8">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F422A8" w:rsidRPr="00560C17" w:rsidRDefault="00F422A8" w:rsidP="00F422A8">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F422A8" w:rsidRPr="00560C17" w:rsidRDefault="00F422A8" w:rsidP="00F422A8">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количество, категория (тип) и государственный регистрационный номер выпуска акций, выкупа которых требует акционер;</w:t>
      </w:r>
    </w:p>
    <w:p w:rsidR="00F422A8" w:rsidRPr="00560C17" w:rsidRDefault="00F422A8" w:rsidP="00F422A8">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F422A8" w:rsidRPr="00560C17" w:rsidRDefault="00F422A8" w:rsidP="00F422A8">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основной государственный регистрационный номер (ОГРН) акционера - юридического лица в случае, если он является резидентом, или информация об органе, </w:t>
      </w:r>
      <w:r w:rsidRPr="00560C17">
        <w:rPr>
          <w:rFonts w:ascii="Times New Roman" w:hAnsi="Times New Roman" w:cs="Times New Roman"/>
          <w:color w:val="000000"/>
          <w:sz w:val="22"/>
          <w:szCs w:val="22"/>
        </w:rPr>
        <w:lastRenderedPageBreak/>
        <w:t>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F422A8" w:rsidRPr="00560C17" w:rsidRDefault="00F422A8" w:rsidP="00F422A8">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F422A8" w:rsidRPr="00560C17" w:rsidRDefault="00F422A8" w:rsidP="00F422A8">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F422A8" w:rsidRPr="00560C17" w:rsidRDefault="00F422A8" w:rsidP="00F422A8">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F422A8" w:rsidRPr="00560C17" w:rsidRDefault="00F422A8" w:rsidP="00F422A8">
      <w:pPr>
        <w:pStyle w:val="ConsPlusNormal"/>
        <w:widowControl/>
        <w:tabs>
          <w:tab w:val="left" w:pos="1418"/>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F422A8" w:rsidRPr="00560C17" w:rsidRDefault="00F422A8" w:rsidP="00F422A8">
      <w:pPr>
        <w:pStyle w:val="ConsPlusNormal"/>
        <w:widowControl/>
        <w:tabs>
          <w:tab w:val="left" w:pos="1440"/>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F422A8" w:rsidRPr="00560C17" w:rsidRDefault="00F422A8" w:rsidP="00F422A8">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F422A8" w:rsidRPr="00560C17" w:rsidRDefault="00F422A8" w:rsidP="00F422A8">
      <w:pPr>
        <w:pStyle w:val="ConsPlusNormal"/>
        <w:widowControl/>
        <w:ind w:left="72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F422A8" w:rsidRPr="00560C17" w:rsidRDefault="00F422A8" w:rsidP="00F422A8">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лицо, подавшее требование, не является акционером общества.</w:t>
      </w:r>
    </w:p>
    <w:p w:rsidR="00F422A8" w:rsidRPr="00560C17" w:rsidRDefault="00F422A8" w:rsidP="00F422A8">
      <w:pPr>
        <w:pStyle w:val="ConsPlusNormal"/>
        <w:widowControl/>
        <w:ind w:left="540"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w:t>
      </w:r>
      <w:r w:rsidRPr="00560C17">
        <w:rPr>
          <w:rFonts w:ascii="Times New Roman" w:hAnsi="Times New Roman" w:cs="Times New Roman"/>
          <w:color w:val="000000"/>
          <w:sz w:val="22"/>
          <w:szCs w:val="22"/>
        </w:rPr>
        <w:lastRenderedPageBreak/>
        <w:t>блокировании операций в отношении акций, подлежащих выкупу, в случаях, предусмотренных настоящими Правилами.</w:t>
      </w:r>
    </w:p>
    <w:p w:rsidR="00F422A8" w:rsidRPr="00560C17" w:rsidRDefault="00F422A8" w:rsidP="00F422A8">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F422A8" w:rsidRPr="00560C17" w:rsidRDefault="00F422A8" w:rsidP="00F422A8">
      <w:pPr>
        <w:pStyle w:val="ConsPlusNormal"/>
        <w:widowControl/>
        <w:tabs>
          <w:tab w:val="left" w:pos="0"/>
        </w:tabs>
        <w:ind w:firstLine="144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F422A8" w:rsidRPr="00560C17" w:rsidRDefault="00F422A8" w:rsidP="00F422A8">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F422A8" w:rsidRPr="00560C17" w:rsidRDefault="00F422A8" w:rsidP="00F422A8">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F422A8" w:rsidRPr="00560C17" w:rsidRDefault="00F422A8" w:rsidP="00F422A8">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F422A8" w:rsidRPr="00560C17" w:rsidRDefault="00F422A8" w:rsidP="00F422A8">
      <w:pPr>
        <w:pStyle w:val="ConsPlusNormal"/>
        <w:widowControl/>
        <w:tabs>
          <w:tab w:val="left" w:pos="1620"/>
        </w:tabs>
        <w:ind w:left="720"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F422A8" w:rsidRPr="00560C17" w:rsidRDefault="00F422A8" w:rsidP="00F422A8">
      <w:pPr>
        <w:pStyle w:val="ConsPlusNormal"/>
        <w:widowControl/>
        <w:tabs>
          <w:tab w:val="left" w:pos="1440"/>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F422A8" w:rsidRPr="00560C17" w:rsidRDefault="00F422A8" w:rsidP="00F422A8">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F422A8" w:rsidRPr="00560C17" w:rsidRDefault="00F422A8" w:rsidP="00F422A8">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F422A8" w:rsidRPr="00560C17" w:rsidRDefault="00F422A8" w:rsidP="00F422A8">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F422A8" w:rsidRPr="00560C17" w:rsidRDefault="00F422A8" w:rsidP="00F422A8">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F422A8" w:rsidRPr="00560C17" w:rsidRDefault="00F422A8" w:rsidP="00F422A8">
      <w:pPr>
        <w:pStyle w:val="ConsPlusNormal"/>
        <w:widowControl/>
        <w:tabs>
          <w:tab w:val="left" w:pos="1440"/>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F422A8" w:rsidRPr="00560C17" w:rsidRDefault="00F422A8" w:rsidP="00F422A8">
      <w:pPr>
        <w:pStyle w:val="ConsPlusNormal"/>
        <w:widowControl/>
        <w:tabs>
          <w:tab w:val="left" w:pos="1440"/>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w:t>
      </w:r>
      <w:r w:rsidRPr="00560C17">
        <w:rPr>
          <w:rFonts w:ascii="Times New Roman" w:hAnsi="Times New Roman" w:cs="Times New Roman"/>
          <w:color w:val="000000"/>
          <w:sz w:val="22"/>
          <w:szCs w:val="22"/>
        </w:rPr>
        <w:lastRenderedPageBreak/>
        <w:t>принадлежащих им акций, утвержденном советом директоров (наблюдательным советом) общества.</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F422A8" w:rsidRPr="00560C17" w:rsidRDefault="00F422A8" w:rsidP="00F422A8">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F422A8" w:rsidRPr="00560C17" w:rsidRDefault="00F422A8" w:rsidP="00F422A8">
      <w:pPr>
        <w:pStyle w:val="ConsPlusNormal"/>
        <w:widowControl/>
        <w:tabs>
          <w:tab w:val="left" w:pos="2328"/>
        </w:tabs>
        <w:ind w:left="720"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F422A8" w:rsidRPr="00560C17" w:rsidRDefault="00F422A8" w:rsidP="00F422A8">
      <w:pPr>
        <w:pStyle w:val="ConsPlusNormal"/>
        <w:widowControl/>
        <w:tabs>
          <w:tab w:val="left" w:pos="1608"/>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F422A8" w:rsidRPr="00560C17" w:rsidRDefault="00F422A8" w:rsidP="00F422A8">
      <w:pPr>
        <w:pStyle w:val="ConsPlusNormal"/>
        <w:widowControl/>
        <w:tabs>
          <w:tab w:val="left" w:pos="1608"/>
        </w:tabs>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F422A8" w:rsidRPr="00560C17" w:rsidRDefault="00F422A8" w:rsidP="00F422A8">
      <w:pPr>
        <w:pStyle w:val="ConsPlusNormal"/>
        <w:widowControl/>
        <w:ind w:firstLine="0"/>
        <w:jc w:val="both"/>
        <w:rPr>
          <w:rFonts w:ascii="Times New Roman" w:hAnsi="Times New Roman" w:cs="Times New Roman"/>
          <w:color w:val="000000"/>
          <w:sz w:val="22"/>
          <w:szCs w:val="22"/>
        </w:rPr>
      </w:pPr>
    </w:p>
    <w:p w:rsidR="00F422A8" w:rsidRPr="00560C17" w:rsidRDefault="00F422A8" w:rsidP="00F422A8">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F422A8" w:rsidRPr="00560C17" w:rsidRDefault="00F422A8" w:rsidP="00F422A8">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F422A8" w:rsidRPr="00560C17" w:rsidRDefault="00F422A8" w:rsidP="00F422A8">
      <w:pPr>
        <w:jc w:val="both"/>
        <w:rPr>
          <w:rFonts w:ascii="Times New Roman" w:hAnsi="Times New Roman" w:cs="Times New Roman"/>
          <w:sz w:val="22"/>
          <w:szCs w:val="22"/>
        </w:rPr>
      </w:pPr>
      <w:r w:rsidRPr="00560C17">
        <w:rPr>
          <w:rFonts w:ascii="Times New Roman" w:hAnsi="Times New Roman" w:cs="Times New Roman"/>
          <w:sz w:val="22"/>
          <w:szCs w:val="22"/>
        </w:rPr>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w:t>
      </w:r>
      <w:r w:rsidRPr="00560C17">
        <w:rPr>
          <w:rFonts w:ascii="Times New Roman" w:hAnsi="Times New Roman" w:cs="Times New Roman"/>
          <w:sz w:val="22"/>
          <w:szCs w:val="22"/>
        </w:rPr>
        <w:lastRenderedPageBreak/>
        <w:t>бумаги отдельного владельца.</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F422A8" w:rsidRPr="00560C17" w:rsidRDefault="00F422A8" w:rsidP="00F422A8">
      <w:pPr>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F422A8" w:rsidRPr="00560C17" w:rsidRDefault="00F422A8" w:rsidP="00F422A8">
      <w:pPr>
        <w:ind w:firstLine="720"/>
        <w:jc w:val="both"/>
        <w:rPr>
          <w:rFonts w:ascii="Times New Roman" w:hAnsi="Times New Roman" w:cs="Times New Roman"/>
          <w:sz w:val="22"/>
          <w:szCs w:val="22"/>
        </w:rPr>
      </w:pPr>
    </w:p>
    <w:p w:rsidR="00F422A8" w:rsidRPr="00560C17" w:rsidRDefault="00F422A8" w:rsidP="00F422A8">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F422A8" w:rsidRPr="00560C17" w:rsidRDefault="00F422A8" w:rsidP="00F422A8">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F422A8" w:rsidRPr="00560C17" w:rsidRDefault="00F422A8" w:rsidP="00F422A8">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F422A8" w:rsidRPr="00560C17" w:rsidRDefault="00F422A8" w:rsidP="00F422A8">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F422A8" w:rsidRPr="00560C17" w:rsidRDefault="00F422A8" w:rsidP="00F422A8">
      <w:pPr>
        <w:tabs>
          <w:tab w:val="left" w:pos="1134"/>
        </w:tabs>
        <w:ind w:left="720"/>
        <w:jc w:val="both"/>
        <w:rPr>
          <w:rFonts w:ascii="Times New Roman" w:hAnsi="Times New Roman" w:cs="Times New Roman"/>
          <w:bCs/>
          <w:sz w:val="22"/>
          <w:szCs w:val="22"/>
        </w:rPr>
      </w:pPr>
    </w:p>
    <w:p w:rsidR="00F422A8" w:rsidRPr="00560C17" w:rsidRDefault="00F422A8" w:rsidP="00F422A8">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F422A8" w:rsidRPr="00560C17" w:rsidRDefault="00F422A8" w:rsidP="00F422A8">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F422A8" w:rsidRPr="00560C17" w:rsidRDefault="00F422A8" w:rsidP="00F422A8">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F422A8" w:rsidRPr="00560C17" w:rsidRDefault="00F422A8" w:rsidP="00F422A8">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F422A8" w:rsidRPr="00560C17" w:rsidRDefault="00F422A8" w:rsidP="00F422A8">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F422A8" w:rsidRPr="00560C17" w:rsidRDefault="00F422A8" w:rsidP="00F422A8">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F422A8" w:rsidRPr="00560C17" w:rsidRDefault="00F422A8" w:rsidP="00F422A8">
      <w:pPr>
        <w:autoSpaceDE w:val="0"/>
        <w:ind w:firstLine="540"/>
        <w:jc w:val="both"/>
        <w:rPr>
          <w:rFonts w:ascii="Times New Roman" w:hAnsi="Times New Roman" w:cs="Times New Roman"/>
          <w:sz w:val="22"/>
          <w:szCs w:val="22"/>
        </w:rPr>
      </w:pP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F422A8" w:rsidRPr="00560C17" w:rsidRDefault="00F422A8" w:rsidP="00F422A8">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F422A8" w:rsidRPr="00560C17" w:rsidRDefault="00F422A8" w:rsidP="00F422A8">
      <w:pPr>
        <w:pStyle w:val="31"/>
        <w:tabs>
          <w:tab w:val="left" w:pos="1080"/>
        </w:tabs>
        <w:ind w:left="360" w:firstLine="360"/>
        <w:rPr>
          <w:rFonts w:ascii="Times New Roman" w:hAnsi="Times New Roman" w:cs="Times New Roman"/>
          <w:bCs/>
          <w:sz w:val="22"/>
          <w:szCs w:val="22"/>
          <w:u w:val="none"/>
          <w:shd w:val="clear" w:color="auto" w:fill="00FFFF"/>
        </w:rPr>
      </w:pPr>
    </w:p>
    <w:p w:rsidR="00F422A8" w:rsidRPr="00560C17" w:rsidRDefault="00F422A8" w:rsidP="00F422A8">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w:t>
      </w:r>
      <w:r w:rsidRPr="00560C17">
        <w:rPr>
          <w:rFonts w:ascii="Times New Roman" w:hAnsi="Times New Roman" w:cs="Times New Roman"/>
          <w:sz w:val="22"/>
          <w:szCs w:val="22"/>
        </w:rPr>
        <w:lastRenderedPageBreak/>
        <w:t>или высылается по почте заказным письмом.</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F422A8" w:rsidRPr="00560C17" w:rsidRDefault="00F422A8" w:rsidP="00F422A8">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F422A8" w:rsidRPr="00560C17" w:rsidRDefault="00F422A8" w:rsidP="00F422A8">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F422A8" w:rsidRPr="00560C17" w:rsidRDefault="00F422A8" w:rsidP="00F422A8">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F422A8" w:rsidRPr="00560C17" w:rsidRDefault="00F422A8" w:rsidP="00F422A8">
      <w:pPr>
        <w:pStyle w:val="a9"/>
        <w:tabs>
          <w:tab w:val="clear" w:pos="4677"/>
          <w:tab w:val="clear" w:pos="9355"/>
        </w:tabs>
        <w:rPr>
          <w:rFonts w:ascii="Times New Roman" w:hAnsi="Times New Roman" w:cs="Times New Roman"/>
          <w:b/>
          <w:bCs/>
          <w:i/>
          <w:iCs/>
          <w:sz w:val="22"/>
          <w:szCs w:val="22"/>
        </w:rPr>
      </w:pPr>
    </w:p>
    <w:p w:rsidR="00F422A8" w:rsidRPr="00560C17" w:rsidRDefault="00F422A8" w:rsidP="00F422A8">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F422A8" w:rsidRPr="00560C17" w:rsidRDefault="00F422A8" w:rsidP="00F422A8">
      <w:pPr>
        <w:pStyle w:val="af"/>
        <w:spacing w:before="0" w:after="0"/>
        <w:ind w:firstLine="720"/>
        <w:jc w:val="both"/>
        <w:rPr>
          <w:rFonts w:ascii="Times New Roman" w:hAnsi="Times New Roman" w:cs="Times New Roman"/>
          <w:sz w:val="22"/>
          <w:szCs w:val="22"/>
        </w:rPr>
      </w:pP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F422A8" w:rsidRPr="00560C17" w:rsidRDefault="00F422A8" w:rsidP="00F422A8">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F422A8" w:rsidRPr="00560C17" w:rsidRDefault="00F422A8" w:rsidP="00F422A8">
      <w:pPr>
        <w:pStyle w:val="af"/>
        <w:spacing w:before="0" w:after="0"/>
        <w:ind w:firstLine="720"/>
        <w:jc w:val="both"/>
        <w:rPr>
          <w:rFonts w:ascii="Times New Roman" w:hAnsi="Times New Roman" w:cs="Times New Roman"/>
          <w:sz w:val="22"/>
          <w:szCs w:val="22"/>
        </w:rPr>
      </w:pPr>
    </w:p>
    <w:p w:rsidR="00F422A8" w:rsidRPr="00560C17" w:rsidRDefault="00F422A8" w:rsidP="00F422A8">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F422A8" w:rsidRPr="00560C17" w:rsidRDefault="00F422A8" w:rsidP="00F422A8">
      <w:pPr>
        <w:pStyle w:val="a6"/>
        <w:ind w:firstLine="720"/>
        <w:rPr>
          <w:rFonts w:ascii="Times New Roman" w:hAnsi="Times New Roman" w:cs="Times New Roman"/>
          <w:sz w:val="22"/>
          <w:szCs w:val="22"/>
        </w:rPr>
      </w:pPr>
    </w:p>
    <w:p w:rsidR="00F422A8" w:rsidRPr="00560C17" w:rsidRDefault="00F422A8" w:rsidP="00F422A8">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F422A8" w:rsidRPr="00560C17" w:rsidRDefault="00F422A8" w:rsidP="00F422A8">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F422A8" w:rsidRPr="00560C17" w:rsidRDefault="00F422A8" w:rsidP="00F422A8">
      <w:pPr>
        <w:rPr>
          <w:rFonts w:ascii="Times New Roman" w:hAnsi="Times New Roman" w:cs="Times New Roman"/>
          <w:sz w:val="22"/>
          <w:szCs w:val="22"/>
        </w:rPr>
      </w:pPr>
    </w:p>
    <w:p w:rsidR="00F422A8" w:rsidRPr="00560C17" w:rsidRDefault="00F422A8" w:rsidP="00F422A8">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F422A8" w:rsidRPr="00560C17" w:rsidRDefault="00F422A8" w:rsidP="00F422A8">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F422A8" w:rsidRPr="00560C17" w:rsidRDefault="00F422A8" w:rsidP="00F422A8">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F422A8" w:rsidRPr="00560C17" w:rsidRDefault="00F422A8" w:rsidP="00F422A8">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F422A8" w:rsidRPr="00560C17" w:rsidRDefault="00F422A8" w:rsidP="00F422A8">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F422A8" w:rsidRPr="00560C17" w:rsidRDefault="00F422A8" w:rsidP="00F422A8">
      <w:pPr>
        <w:pStyle w:val="af"/>
        <w:tabs>
          <w:tab w:val="left" w:pos="1314"/>
        </w:tabs>
        <w:spacing w:before="0" w:after="0"/>
        <w:ind w:left="414"/>
        <w:jc w:val="both"/>
        <w:rPr>
          <w:rFonts w:ascii="Times New Roman" w:hAnsi="Times New Roman" w:cs="Times New Roman"/>
          <w:sz w:val="22"/>
          <w:szCs w:val="22"/>
          <w:shd w:val="clear" w:color="auto" w:fill="00FFFF"/>
        </w:rPr>
      </w:pPr>
    </w:p>
    <w:p w:rsidR="00F422A8" w:rsidRPr="00560C17" w:rsidRDefault="00F422A8" w:rsidP="00F422A8">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F422A8" w:rsidRPr="00560C17" w:rsidRDefault="00F422A8" w:rsidP="00F422A8">
      <w:pPr>
        <w:pStyle w:val="af"/>
        <w:tabs>
          <w:tab w:val="left" w:pos="900"/>
        </w:tabs>
        <w:spacing w:before="0" w:after="0"/>
        <w:jc w:val="both"/>
        <w:rPr>
          <w:rFonts w:ascii="Times New Roman" w:hAnsi="Times New Roman" w:cs="Times New Roman"/>
          <w:sz w:val="22"/>
          <w:szCs w:val="22"/>
        </w:rPr>
      </w:pPr>
    </w:p>
    <w:p w:rsidR="00F422A8" w:rsidRPr="00560C17" w:rsidRDefault="00F422A8" w:rsidP="00F422A8">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Информация предоставляется в виде следующих документов:</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Уведомление о выполнении операции в реестре, содержащее информацию, указанную в </w:t>
      </w:r>
      <w:r w:rsidRPr="00560C17">
        <w:rPr>
          <w:rFonts w:ascii="Times New Roman" w:hAnsi="Times New Roman" w:cs="Times New Roman"/>
          <w:sz w:val="22"/>
          <w:szCs w:val="22"/>
        </w:rPr>
        <w:lastRenderedPageBreak/>
        <w:t>п.3.2.22 настоящих Правил.</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F422A8" w:rsidRPr="00560C17" w:rsidRDefault="00F422A8" w:rsidP="00F422A8">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F422A8" w:rsidRPr="00560C17" w:rsidRDefault="00F422A8" w:rsidP="00F422A8">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F422A8" w:rsidRPr="00560C17" w:rsidRDefault="00F422A8" w:rsidP="00F422A8">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F422A8" w:rsidRPr="00560C17" w:rsidRDefault="00F422A8" w:rsidP="00F422A8">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F422A8" w:rsidRPr="00560C17" w:rsidRDefault="00F422A8" w:rsidP="00F422A8">
      <w:pPr>
        <w:ind w:left="360"/>
        <w:rPr>
          <w:rFonts w:ascii="Times New Roman" w:hAnsi="Times New Roman" w:cs="Times New Roman"/>
          <w:sz w:val="22"/>
          <w:szCs w:val="22"/>
        </w:rPr>
      </w:pPr>
    </w:p>
    <w:p w:rsidR="00F422A8" w:rsidRPr="00560C17" w:rsidRDefault="00F422A8" w:rsidP="00F422A8">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F422A8" w:rsidRPr="00560C17" w:rsidRDefault="00F422A8" w:rsidP="00F422A8">
      <w:pPr>
        <w:pStyle w:val="32"/>
        <w:ind w:left="0" w:firstLine="0"/>
        <w:rPr>
          <w:rFonts w:ascii="Times New Roman" w:hAnsi="Times New Roman" w:cs="Times New Roman"/>
          <w:b/>
          <w:i/>
          <w:szCs w:val="22"/>
        </w:rPr>
      </w:pPr>
    </w:p>
    <w:p w:rsidR="00F422A8" w:rsidRPr="00560C17" w:rsidRDefault="00F422A8" w:rsidP="00F422A8">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F422A8" w:rsidRPr="00560C17" w:rsidRDefault="00F422A8" w:rsidP="00F422A8">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F422A8" w:rsidRPr="00560C17" w:rsidRDefault="00F422A8" w:rsidP="00F422A8">
      <w:pPr>
        <w:ind w:left="360" w:firstLine="360"/>
        <w:jc w:val="both"/>
        <w:rPr>
          <w:rFonts w:ascii="Times New Roman" w:hAnsi="Times New Roman" w:cs="Times New Roman"/>
          <w:sz w:val="22"/>
          <w:szCs w:val="22"/>
        </w:rPr>
      </w:pPr>
    </w:p>
    <w:p w:rsidR="00F422A8" w:rsidRPr="00560C17" w:rsidRDefault="00F422A8" w:rsidP="00F422A8">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F422A8" w:rsidRPr="00560C17" w:rsidRDefault="00F422A8" w:rsidP="00F422A8">
      <w:pPr>
        <w:pStyle w:val="af"/>
        <w:spacing w:before="0" w:after="0"/>
        <w:rPr>
          <w:rFonts w:ascii="Times New Roman" w:hAnsi="Times New Roman" w:cs="Times New Roman"/>
          <w:sz w:val="22"/>
          <w:szCs w:val="22"/>
        </w:rPr>
      </w:pPr>
    </w:p>
    <w:p w:rsidR="00F422A8" w:rsidRPr="00560C17" w:rsidRDefault="00F422A8" w:rsidP="00F422A8">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F422A8" w:rsidRPr="00560C17" w:rsidRDefault="00F422A8" w:rsidP="00F422A8">
      <w:pPr>
        <w:pStyle w:val="af"/>
        <w:spacing w:before="0" w:after="0"/>
        <w:ind w:firstLine="720"/>
        <w:rPr>
          <w:rFonts w:ascii="Times New Roman" w:hAnsi="Times New Roman" w:cs="Times New Roman"/>
          <w:sz w:val="22"/>
          <w:szCs w:val="22"/>
        </w:rPr>
      </w:pPr>
    </w:p>
    <w:p w:rsidR="00F422A8" w:rsidRPr="00560C17" w:rsidRDefault="00F422A8" w:rsidP="00F422A8">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F422A8" w:rsidRPr="00560C17" w:rsidRDefault="00F422A8" w:rsidP="00F422A8">
      <w:pPr>
        <w:pStyle w:val="af"/>
        <w:spacing w:before="0" w:after="0"/>
        <w:jc w:val="both"/>
        <w:rPr>
          <w:rFonts w:ascii="Times New Roman" w:hAnsi="Times New Roman" w:cs="Times New Roman"/>
          <w:sz w:val="22"/>
          <w:szCs w:val="22"/>
        </w:rPr>
      </w:pPr>
    </w:p>
    <w:p w:rsidR="00F422A8" w:rsidRPr="00560C17" w:rsidRDefault="00F422A8" w:rsidP="00F422A8">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w:t>
      </w:r>
    </w:p>
    <w:p w:rsidR="00F422A8" w:rsidRPr="00560C17" w:rsidRDefault="00F422A8" w:rsidP="00F422A8">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w:t>
      </w:r>
      <w:r w:rsidRPr="00560C17">
        <w:rPr>
          <w:rStyle w:val="it"/>
          <w:rFonts w:ascii="Times New Roman" w:hAnsi="Times New Roman" w:cs="Times New Roman"/>
          <w:sz w:val="22"/>
          <w:szCs w:val="22"/>
        </w:rPr>
        <w:lastRenderedPageBreak/>
        <w:t>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F422A8" w:rsidRPr="00560C17" w:rsidRDefault="00F422A8" w:rsidP="00F422A8">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F422A8" w:rsidRPr="00560C17" w:rsidRDefault="00F422A8" w:rsidP="00F422A8">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F422A8" w:rsidRPr="00560C17" w:rsidRDefault="00F422A8" w:rsidP="00F422A8">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F422A8" w:rsidRPr="00560C17" w:rsidRDefault="00F422A8" w:rsidP="00F422A8">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F422A8" w:rsidRPr="00560C17" w:rsidRDefault="00F422A8" w:rsidP="00F422A8">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F422A8" w:rsidRPr="00560C17" w:rsidRDefault="00F422A8" w:rsidP="00F422A8">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F422A8" w:rsidRDefault="00F422A8" w:rsidP="00F422A8">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F422A8" w:rsidRPr="00560C17" w:rsidRDefault="00F422A8" w:rsidP="00F422A8">
      <w:pPr>
        <w:ind w:left="360"/>
        <w:jc w:val="both"/>
        <w:rPr>
          <w:rFonts w:ascii="Times New Roman" w:hAnsi="Times New Roman" w:cs="Times New Roman"/>
          <w:sz w:val="22"/>
          <w:szCs w:val="22"/>
        </w:rPr>
      </w:pPr>
    </w:p>
    <w:p w:rsidR="00F422A8" w:rsidRPr="00560C17" w:rsidRDefault="00F422A8" w:rsidP="00F422A8">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F422A8" w:rsidRPr="00560C17" w:rsidRDefault="00F422A8" w:rsidP="00F422A8">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F422A8" w:rsidRPr="00560C17" w:rsidRDefault="00F422A8" w:rsidP="00F422A8">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F422A8" w:rsidRPr="00560C17" w:rsidRDefault="00F422A8" w:rsidP="00F422A8">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F422A8" w:rsidRPr="00560C17" w:rsidRDefault="00F422A8" w:rsidP="00F422A8">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F422A8" w:rsidRPr="00560C17" w:rsidRDefault="00F422A8" w:rsidP="00F422A8">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F422A8" w:rsidRPr="00560C17" w:rsidRDefault="00F422A8" w:rsidP="00F422A8">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F422A8" w:rsidRPr="00560C17" w:rsidRDefault="00F422A8" w:rsidP="00F422A8">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F422A8" w:rsidRPr="00560C17" w:rsidRDefault="00F422A8" w:rsidP="00F422A8">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F422A8" w:rsidRPr="00560C17" w:rsidRDefault="00F422A8" w:rsidP="00F422A8">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F422A8" w:rsidRPr="00560C17" w:rsidRDefault="00F422A8" w:rsidP="00F422A8">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F422A8" w:rsidRPr="00560C17" w:rsidRDefault="00F422A8" w:rsidP="00F422A8">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F422A8" w:rsidRPr="00560C17" w:rsidRDefault="00F422A8" w:rsidP="00F422A8">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F422A8" w:rsidRPr="00560C17" w:rsidRDefault="00F422A8" w:rsidP="00F422A8">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F422A8" w:rsidRPr="00560C17" w:rsidRDefault="00F422A8" w:rsidP="00F422A8">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F422A8" w:rsidRPr="00560C17" w:rsidRDefault="00F422A8" w:rsidP="00F422A8">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F422A8" w:rsidRPr="00560C17" w:rsidRDefault="00F422A8" w:rsidP="00F422A8">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F422A8" w:rsidRPr="00560C17" w:rsidRDefault="00F422A8" w:rsidP="00F422A8">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F422A8" w:rsidRPr="00560C17" w:rsidRDefault="00F422A8" w:rsidP="00F422A8">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F422A8" w:rsidRPr="00560C17" w:rsidRDefault="00F422A8" w:rsidP="00F422A8">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F422A8" w:rsidRPr="00560C17" w:rsidRDefault="00F422A8" w:rsidP="00F422A8">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F422A8" w:rsidRPr="00560C17" w:rsidRDefault="00F422A8" w:rsidP="00F422A8">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F422A8" w:rsidRPr="00560C17" w:rsidRDefault="00F422A8" w:rsidP="00F422A8">
      <w:pPr>
        <w:rPr>
          <w:rFonts w:ascii="Times New Roman" w:hAnsi="Times New Roman" w:cs="Times New Roman"/>
          <w:sz w:val="22"/>
          <w:szCs w:val="22"/>
        </w:rPr>
      </w:pPr>
    </w:p>
    <w:p w:rsidR="00F422A8" w:rsidRPr="00A26528" w:rsidRDefault="00F422A8" w:rsidP="00F422A8">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F422A8" w:rsidRPr="00A26528" w:rsidRDefault="00F422A8" w:rsidP="00F422A8">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F422A8" w:rsidRPr="00A26528" w:rsidRDefault="00F422A8" w:rsidP="00F422A8">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F422A8" w:rsidRPr="00A26528" w:rsidRDefault="00F422A8" w:rsidP="00F422A8">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F422A8" w:rsidRPr="00A26528" w:rsidRDefault="00F422A8" w:rsidP="00F422A8">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F422A8" w:rsidRPr="00A26528" w:rsidRDefault="00F422A8" w:rsidP="00F422A8">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F422A8" w:rsidRPr="00A26528" w:rsidRDefault="00F422A8" w:rsidP="00F422A8">
      <w:pPr>
        <w:jc w:val="both"/>
        <w:rPr>
          <w:rFonts w:ascii="Times New Roman" w:hAnsi="Times New Roman" w:cs="Times New Roman"/>
          <w:sz w:val="22"/>
          <w:szCs w:val="22"/>
        </w:rPr>
      </w:pPr>
    </w:p>
    <w:p w:rsidR="00F422A8" w:rsidRPr="00A26528" w:rsidRDefault="00F422A8" w:rsidP="00F422A8">
      <w:pPr>
        <w:rPr>
          <w:rFonts w:ascii="Times New Roman" w:hAnsi="Times New Roman" w:cs="Times New Roman"/>
          <w:sz w:val="22"/>
          <w:szCs w:val="22"/>
        </w:rPr>
      </w:pPr>
    </w:p>
    <w:p w:rsidR="00F422A8" w:rsidRPr="00A26528" w:rsidRDefault="00F422A8" w:rsidP="00F422A8">
      <w:pPr>
        <w:rPr>
          <w:rFonts w:ascii="Times New Roman" w:hAnsi="Times New Roman" w:cs="Times New Roman"/>
          <w:sz w:val="22"/>
          <w:szCs w:val="22"/>
        </w:rPr>
      </w:pPr>
    </w:p>
    <w:p w:rsidR="00F422A8" w:rsidRPr="00A2652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autoSpaceDE w:val="0"/>
        <w:autoSpaceDN w:val="0"/>
        <w:adjustRightInd w:val="0"/>
        <w:ind w:firstLine="142"/>
        <w:jc w:val="right"/>
        <w:rPr>
          <w:rFonts w:ascii="Times New Roman" w:hAnsi="Times New Roman" w:cs="Times New Roman"/>
          <w:b/>
          <w:bCs/>
          <w:i/>
          <w:sz w:val="22"/>
          <w:szCs w:val="22"/>
        </w:rPr>
      </w:pPr>
    </w:p>
    <w:p w:rsidR="00F422A8" w:rsidRDefault="00F422A8" w:rsidP="00F422A8">
      <w:pPr>
        <w:widowControl/>
        <w:suppressAutoHyphens w:val="0"/>
        <w:spacing w:after="200" w:line="276" w:lineRule="auto"/>
        <w:rPr>
          <w:rFonts w:ascii="Times New Roman" w:hAnsi="Times New Roman" w:cs="Times New Roman"/>
          <w:b/>
          <w:bCs/>
          <w:i/>
          <w:sz w:val="22"/>
          <w:szCs w:val="22"/>
        </w:rPr>
      </w:pPr>
    </w:p>
    <w:p w:rsidR="00F422A8" w:rsidRDefault="00F422A8" w:rsidP="00F422A8"/>
    <w:p w:rsidR="00F422A8" w:rsidRDefault="00F422A8" w:rsidP="00F422A8"/>
    <w:p w:rsidR="00AC0D28" w:rsidRDefault="00AC0D28"/>
    <w:sectPr w:rsidR="00AC0D28" w:rsidSect="006E58CA">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3F" w:rsidRDefault="005A2A3F" w:rsidP="00C2709B">
      <w:r>
        <w:separator/>
      </w:r>
    </w:p>
  </w:endnote>
  <w:endnote w:type="continuationSeparator" w:id="0">
    <w:p w:rsidR="005A2A3F" w:rsidRDefault="005A2A3F" w:rsidP="00C2709B">
      <w:r>
        <w:continuationSeparator/>
      </w:r>
    </w:p>
  </w:endnote>
</w:endnotes>
</file>

<file path=word/fontTable.xml><?xml version="1.0" encoding="utf-8"?>
<w:fonts xmlns:r="http://schemas.openxmlformats.org/officeDocument/2006/relationships" xmlns:w="http://schemas.openxmlformats.org/wordprocessingml/2006/main">
  <w:font w:name="Symbol">
    <w:altName w:val="Termina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20002A87" w:usb1="80000000" w:usb2="00000008"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altName w:val="Times New Roman"/>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Default="006E58C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Default="006E58C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Default="006E58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3F" w:rsidRDefault="005A2A3F" w:rsidP="00C2709B">
      <w:r>
        <w:separator/>
      </w:r>
    </w:p>
  </w:footnote>
  <w:footnote w:type="continuationSeparator" w:id="0">
    <w:p w:rsidR="005A2A3F" w:rsidRDefault="005A2A3F" w:rsidP="00C27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Default="006E58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Pr="00181D23" w:rsidRDefault="006E58CA">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4167BE">
      <w:rPr>
        <w:rFonts w:ascii="Times New Roman" w:hAnsi="Times New Roman" w:cs="Times New Roman"/>
        <w:noProof/>
      </w:rPr>
      <w:t>62</w:t>
    </w:r>
    <w:r w:rsidRPr="00181D23">
      <w:rPr>
        <w:rFonts w:ascii="Times New Roman" w:hAnsi="Times New Roman" w:cs="Times New Roman"/>
      </w:rPr>
      <w:fldChar w:fldCharType="end"/>
    </w:r>
  </w:p>
  <w:p w:rsidR="006E58CA" w:rsidRDefault="006E58C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8CA" w:rsidRDefault="006E58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422A8"/>
    <w:rsid w:val="00010AA8"/>
    <w:rsid w:val="000372CF"/>
    <w:rsid w:val="000E0733"/>
    <w:rsid w:val="001949B3"/>
    <w:rsid w:val="00194F6E"/>
    <w:rsid w:val="00304568"/>
    <w:rsid w:val="003A6B55"/>
    <w:rsid w:val="004167BE"/>
    <w:rsid w:val="005A2A3F"/>
    <w:rsid w:val="0068198F"/>
    <w:rsid w:val="006E58CA"/>
    <w:rsid w:val="007454EC"/>
    <w:rsid w:val="00801F7A"/>
    <w:rsid w:val="008C7B65"/>
    <w:rsid w:val="009105F6"/>
    <w:rsid w:val="00AC0D28"/>
    <w:rsid w:val="00B612BB"/>
    <w:rsid w:val="00C2709B"/>
    <w:rsid w:val="00CD1269"/>
    <w:rsid w:val="00DE6301"/>
    <w:rsid w:val="00E11544"/>
    <w:rsid w:val="00E300D2"/>
    <w:rsid w:val="00E80435"/>
    <w:rsid w:val="00F422A8"/>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2A8"/>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F422A8"/>
    <w:pPr>
      <w:keepNext/>
      <w:tabs>
        <w:tab w:val="num" w:pos="432"/>
      </w:tabs>
      <w:ind w:left="432" w:hanging="432"/>
      <w:jc w:val="center"/>
      <w:outlineLvl w:val="0"/>
    </w:pPr>
    <w:rPr>
      <w:b/>
      <w:bCs/>
      <w:sz w:val="48"/>
    </w:rPr>
  </w:style>
  <w:style w:type="paragraph" w:styleId="2">
    <w:name w:val="heading 2"/>
    <w:basedOn w:val="a"/>
    <w:next w:val="a"/>
    <w:link w:val="20"/>
    <w:qFormat/>
    <w:rsid w:val="00F422A8"/>
    <w:pPr>
      <w:keepNext/>
      <w:tabs>
        <w:tab w:val="num" w:pos="576"/>
      </w:tabs>
      <w:ind w:left="576" w:hanging="576"/>
      <w:jc w:val="center"/>
      <w:outlineLvl w:val="1"/>
    </w:pPr>
    <w:rPr>
      <w:b/>
      <w:bCs/>
      <w:sz w:val="28"/>
    </w:rPr>
  </w:style>
  <w:style w:type="paragraph" w:styleId="3">
    <w:name w:val="heading 3"/>
    <w:basedOn w:val="a"/>
    <w:next w:val="a"/>
    <w:link w:val="30"/>
    <w:qFormat/>
    <w:rsid w:val="00F422A8"/>
    <w:pPr>
      <w:keepNext/>
      <w:tabs>
        <w:tab w:val="num" w:pos="720"/>
      </w:tabs>
      <w:ind w:left="720" w:hanging="720"/>
      <w:jc w:val="both"/>
      <w:outlineLvl w:val="2"/>
    </w:pPr>
    <w:rPr>
      <w:sz w:val="20"/>
      <w:u w:val="single"/>
    </w:rPr>
  </w:style>
  <w:style w:type="paragraph" w:styleId="4">
    <w:name w:val="heading 4"/>
    <w:basedOn w:val="a"/>
    <w:next w:val="a"/>
    <w:link w:val="40"/>
    <w:qFormat/>
    <w:rsid w:val="00F422A8"/>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22A8"/>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F422A8"/>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F422A8"/>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F422A8"/>
    <w:rPr>
      <w:rFonts w:ascii="Liberation Serif" w:eastAsia="DejaVu Sans" w:hAnsi="Liberation Serif" w:cs="DejaVu Sans"/>
      <w:b/>
      <w:bCs/>
      <w:kern w:val="1"/>
      <w:sz w:val="24"/>
      <w:szCs w:val="24"/>
      <w:lang w:eastAsia="hi-IN" w:bidi="hi-IN"/>
    </w:rPr>
  </w:style>
  <w:style w:type="character" w:customStyle="1" w:styleId="WW8Num44z0">
    <w:name w:val="WW8Num44z0"/>
    <w:rsid w:val="00F422A8"/>
    <w:rPr>
      <w:rFonts w:ascii="Symbol" w:hAnsi="Symbol"/>
    </w:rPr>
  </w:style>
  <w:style w:type="character" w:customStyle="1" w:styleId="WW8Num44z1">
    <w:name w:val="WW8Num44z1"/>
    <w:rsid w:val="00F422A8"/>
    <w:rPr>
      <w:rFonts w:ascii="Courier New" w:hAnsi="Courier New"/>
    </w:rPr>
  </w:style>
  <w:style w:type="character" w:customStyle="1" w:styleId="WW8Num44z2">
    <w:name w:val="WW8Num44z2"/>
    <w:rsid w:val="00F422A8"/>
    <w:rPr>
      <w:rFonts w:ascii="Wingdings" w:hAnsi="Wingdings"/>
    </w:rPr>
  </w:style>
  <w:style w:type="character" w:customStyle="1" w:styleId="WW8Num59z0">
    <w:name w:val="WW8Num59z0"/>
    <w:rsid w:val="00F422A8"/>
    <w:rPr>
      <w:rFonts w:ascii="Symbol" w:hAnsi="Symbol"/>
    </w:rPr>
  </w:style>
  <w:style w:type="character" w:customStyle="1" w:styleId="WW8Num59z1">
    <w:name w:val="WW8Num59z1"/>
    <w:rsid w:val="00F422A8"/>
    <w:rPr>
      <w:rFonts w:ascii="Courier New" w:hAnsi="Courier New"/>
    </w:rPr>
  </w:style>
  <w:style w:type="character" w:customStyle="1" w:styleId="WW8Num59z2">
    <w:name w:val="WW8Num59z2"/>
    <w:rsid w:val="00F422A8"/>
    <w:rPr>
      <w:rFonts w:ascii="Wingdings" w:hAnsi="Wingdings"/>
    </w:rPr>
  </w:style>
  <w:style w:type="character" w:customStyle="1" w:styleId="WW8Num25z0">
    <w:name w:val="WW8Num25z0"/>
    <w:rsid w:val="00F422A8"/>
    <w:rPr>
      <w:rFonts w:ascii="Symbol" w:hAnsi="Symbol"/>
    </w:rPr>
  </w:style>
  <w:style w:type="character" w:customStyle="1" w:styleId="WW8Num25z1">
    <w:name w:val="WW8Num25z1"/>
    <w:rsid w:val="00F422A8"/>
    <w:rPr>
      <w:rFonts w:ascii="Courier New" w:hAnsi="Courier New"/>
    </w:rPr>
  </w:style>
  <w:style w:type="character" w:customStyle="1" w:styleId="WW8Num25z2">
    <w:name w:val="WW8Num25z2"/>
    <w:rsid w:val="00F422A8"/>
    <w:rPr>
      <w:rFonts w:ascii="Wingdings" w:hAnsi="Wingdings"/>
    </w:rPr>
  </w:style>
  <w:style w:type="character" w:customStyle="1" w:styleId="WW8Num127z0">
    <w:name w:val="WW8Num127z0"/>
    <w:rsid w:val="00F422A8"/>
    <w:rPr>
      <w:rFonts w:ascii="Symbol" w:hAnsi="Symbol"/>
    </w:rPr>
  </w:style>
  <w:style w:type="character" w:customStyle="1" w:styleId="WW8Num127z4">
    <w:name w:val="WW8Num127z4"/>
    <w:rsid w:val="00F422A8"/>
    <w:rPr>
      <w:rFonts w:ascii="Courier New" w:hAnsi="Courier New"/>
    </w:rPr>
  </w:style>
  <w:style w:type="character" w:customStyle="1" w:styleId="WW8Num127z5">
    <w:name w:val="WW8Num127z5"/>
    <w:rsid w:val="00F422A8"/>
    <w:rPr>
      <w:rFonts w:ascii="Wingdings" w:hAnsi="Wingdings"/>
    </w:rPr>
  </w:style>
  <w:style w:type="character" w:customStyle="1" w:styleId="WW8Num16z0">
    <w:name w:val="WW8Num16z0"/>
    <w:rsid w:val="00F422A8"/>
    <w:rPr>
      <w:rFonts w:ascii="Symbol" w:hAnsi="Symbol"/>
    </w:rPr>
  </w:style>
  <w:style w:type="character" w:customStyle="1" w:styleId="WW8Num16z1">
    <w:name w:val="WW8Num16z1"/>
    <w:rsid w:val="00F422A8"/>
    <w:rPr>
      <w:rFonts w:ascii="Courier New" w:hAnsi="Courier New"/>
    </w:rPr>
  </w:style>
  <w:style w:type="character" w:customStyle="1" w:styleId="WW8Num16z2">
    <w:name w:val="WW8Num16z2"/>
    <w:rsid w:val="00F422A8"/>
    <w:rPr>
      <w:rFonts w:ascii="Wingdings" w:hAnsi="Wingdings"/>
    </w:rPr>
  </w:style>
  <w:style w:type="character" w:customStyle="1" w:styleId="WW8Num69z0">
    <w:name w:val="WW8Num69z0"/>
    <w:rsid w:val="00F422A8"/>
    <w:rPr>
      <w:rFonts w:ascii="Symbol" w:hAnsi="Symbol"/>
    </w:rPr>
  </w:style>
  <w:style w:type="character" w:customStyle="1" w:styleId="WW8Num69z1">
    <w:name w:val="WW8Num69z1"/>
    <w:rsid w:val="00F422A8"/>
    <w:rPr>
      <w:rFonts w:ascii="Courier New" w:hAnsi="Courier New"/>
    </w:rPr>
  </w:style>
  <w:style w:type="character" w:customStyle="1" w:styleId="WW8Num69z2">
    <w:name w:val="WW8Num69z2"/>
    <w:rsid w:val="00F422A8"/>
    <w:rPr>
      <w:rFonts w:ascii="Wingdings" w:hAnsi="Wingdings"/>
    </w:rPr>
  </w:style>
  <w:style w:type="character" w:customStyle="1" w:styleId="WW8Num107z0">
    <w:name w:val="WW8Num107z0"/>
    <w:rsid w:val="00F422A8"/>
    <w:rPr>
      <w:rFonts w:ascii="Symbol" w:hAnsi="Symbol"/>
    </w:rPr>
  </w:style>
  <w:style w:type="character" w:customStyle="1" w:styleId="WW8Num107z1">
    <w:name w:val="WW8Num107z1"/>
    <w:rsid w:val="00F422A8"/>
    <w:rPr>
      <w:rFonts w:ascii="Symbol" w:hAnsi="Symbol" w:cs="Times New Roman"/>
      <w:color w:val="auto"/>
      <w:sz w:val="20"/>
      <w:szCs w:val="20"/>
    </w:rPr>
  </w:style>
  <w:style w:type="character" w:customStyle="1" w:styleId="WW8Num107z2">
    <w:name w:val="WW8Num107z2"/>
    <w:rsid w:val="00F422A8"/>
    <w:rPr>
      <w:rFonts w:ascii="Wingdings" w:hAnsi="Wingdings"/>
    </w:rPr>
  </w:style>
  <w:style w:type="character" w:customStyle="1" w:styleId="WW8Num107z4">
    <w:name w:val="WW8Num107z4"/>
    <w:rsid w:val="00F422A8"/>
    <w:rPr>
      <w:rFonts w:ascii="Courier New" w:hAnsi="Courier New"/>
    </w:rPr>
  </w:style>
  <w:style w:type="character" w:customStyle="1" w:styleId="WW8Num152z0">
    <w:name w:val="WW8Num152z0"/>
    <w:rsid w:val="00F422A8"/>
    <w:rPr>
      <w:rFonts w:ascii="Symbol" w:hAnsi="Symbol"/>
    </w:rPr>
  </w:style>
  <w:style w:type="character" w:customStyle="1" w:styleId="WW8Num152z1">
    <w:name w:val="WW8Num152z1"/>
    <w:rsid w:val="00F422A8"/>
    <w:rPr>
      <w:rFonts w:ascii="Courier New" w:hAnsi="Courier New"/>
    </w:rPr>
  </w:style>
  <w:style w:type="character" w:customStyle="1" w:styleId="WW8Num152z2">
    <w:name w:val="WW8Num152z2"/>
    <w:rsid w:val="00F422A8"/>
    <w:rPr>
      <w:rFonts w:ascii="Wingdings" w:hAnsi="Wingdings"/>
    </w:rPr>
  </w:style>
  <w:style w:type="character" w:customStyle="1" w:styleId="WW8Num139z0">
    <w:name w:val="WW8Num139z0"/>
    <w:rsid w:val="00F422A8"/>
    <w:rPr>
      <w:rFonts w:ascii="Symbol" w:hAnsi="Symbol"/>
    </w:rPr>
  </w:style>
  <w:style w:type="character" w:customStyle="1" w:styleId="WW8Num139z1">
    <w:name w:val="WW8Num139z1"/>
    <w:rsid w:val="00F422A8"/>
    <w:rPr>
      <w:rFonts w:ascii="Courier New" w:hAnsi="Courier New"/>
    </w:rPr>
  </w:style>
  <w:style w:type="character" w:customStyle="1" w:styleId="WW8Num139z2">
    <w:name w:val="WW8Num139z2"/>
    <w:rsid w:val="00F422A8"/>
    <w:rPr>
      <w:rFonts w:ascii="Wingdings" w:hAnsi="Wingdings"/>
    </w:rPr>
  </w:style>
  <w:style w:type="character" w:customStyle="1" w:styleId="WW8Num50z0">
    <w:name w:val="WW8Num50z0"/>
    <w:rsid w:val="00F422A8"/>
    <w:rPr>
      <w:rFonts w:ascii="Symbol" w:hAnsi="Symbol"/>
    </w:rPr>
  </w:style>
  <w:style w:type="character" w:customStyle="1" w:styleId="WW8Num50z1">
    <w:name w:val="WW8Num50z1"/>
    <w:rsid w:val="00F422A8"/>
    <w:rPr>
      <w:rFonts w:ascii="Courier New" w:hAnsi="Courier New"/>
    </w:rPr>
  </w:style>
  <w:style w:type="character" w:customStyle="1" w:styleId="WW8Num50z2">
    <w:name w:val="WW8Num50z2"/>
    <w:rsid w:val="00F422A8"/>
    <w:rPr>
      <w:rFonts w:ascii="Wingdings" w:hAnsi="Wingdings"/>
    </w:rPr>
  </w:style>
  <w:style w:type="character" w:customStyle="1" w:styleId="WW8Num157z0">
    <w:name w:val="WW8Num157z0"/>
    <w:rsid w:val="00F422A8"/>
    <w:rPr>
      <w:rFonts w:ascii="Symbol" w:hAnsi="Symbol"/>
    </w:rPr>
  </w:style>
  <w:style w:type="character" w:customStyle="1" w:styleId="WW8Num157z1">
    <w:name w:val="WW8Num157z1"/>
    <w:rsid w:val="00F422A8"/>
    <w:rPr>
      <w:rFonts w:ascii="Courier New" w:hAnsi="Courier New"/>
    </w:rPr>
  </w:style>
  <w:style w:type="character" w:customStyle="1" w:styleId="WW8Num157z2">
    <w:name w:val="WW8Num157z2"/>
    <w:rsid w:val="00F422A8"/>
    <w:rPr>
      <w:rFonts w:ascii="Wingdings" w:hAnsi="Wingdings"/>
    </w:rPr>
  </w:style>
  <w:style w:type="character" w:customStyle="1" w:styleId="WW8Num151z0">
    <w:name w:val="WW8Num151z0"/>
    <w:rsid w:val="00F422A8"/>
    <w:rPr>
      <w:rFonts w:ascii="Symbol" w:hAnsi="Symbol"/>
    </w:rPr>
  </w:style>
  <w:style w:type="character" w:customStyle="1" w:styleId="WW8Num151z1">
    <w:name w:val="WW8Num151z1"/>
    <w:rsid w:val="00F422A8"/>
    <w:rPr>
      <w:rFonts w:ascii="Courier New" w:hAnsi="Courier New"/>
    </w:rPr>
  </w:style>
  <w:style w:type="character" w:customStyle="1" w:styleId="WW8Num151z2">
    <w:name w:val="WW8Num151z2"/>
    <w:rsid w:val="00F422A8"/>
    <w:rPr>
      <w:rFonts w:ascii="Wingdings" w:hAnsi="Wingdings"/>
    </w:rPr>
  </w:style>
  <w:style w:type="character" w:customStyle="1" w:styleId="WW8Num12z0">
    <w:name w:val="WW8Num12z0"/>
    <w:rsid w:val="00F422A8"/>
    <w:rPr>
      <w:rFonts w:ascii="Symbol" w:hAnsi="Symbol"/>
    </w:rPr>
  </w:style>
  <w:style w:type="character" w:customStyle="1" w:styleId="WW8Num12z1">
    <w:name w:val="WW8Num12z1"/>
    <w:rsid w:val="00F422A8"/>
    <w:rPr>
      <w:rFonts w:ascii="Courier New" w:hAnsi="Courier New"/>
    </w:rPr>
  </w:style>
  <w:style w:type="character" w:customStyle="1" w:styleId="WW8Num12z2">
    <w:name w:val="WW8Num12z2"/>
    <w:rsid w:val="00F422A8"/>
    <w:rPr>
      <w:rFonts w:ascii="Wingdings" w:hAnsi="Wingdings"/>
    </w:rPr>
  </w:style>
  <w:style w:type="character" w:customStyle="1" w:styleId="WW8Num115z0">
    <w:name w:val="WW8Num115z0"/>
    <w:rsid w:val="00F422A8"/>
    <w:rPr>
      <w:rFonts w:ascii="Symbol" w:hAnsi="Symbol"/>
    </w:rPr>
  </w:style>
  <w:style w:type="character" w:customStyle="1" w:styleId="WW8Num115z1">
    <w:name w:val="WW8Num115z1"/>
    <w:rsid w:val="00F422A8"/>
    <w:rPr>
      <w:rFonts w:ascii="Courier New" w:hAnsi="Courier New" w:cs="Courier New"/>
    </w:rPr>
  </w:style>
  <w:style w:type="character" w:customStyle="1" w:styleId="WW8Num115z2">
    <w:name w:val="WW8Num115z2"/>
    <w:rsid w:val="00F422A8"/>
    <w:rPr>
      <w:rFonts w:ascii="Wingdings" w:hAnsi="Wingdings"/>
    </w:rPr>
  </w:style>
  <w:style w:type="character" w:customStyle="1" w:styleId="WW8Num13z0">
    <w:name w:val="WW8Num13z0"/>
    <w:rsid w:val="00F422A8"/>
    <w:rPr>
      <w:rFonts w:ascii="Symbol" w:hAnsi="Symbol"/>
    </w:rPr>
  </w:style>
  <w:style w:type="character" w:customStyle="1" w:styleId="WW8Num13z1">
    <w:name w:val="WW8Num13z1"/>
    <w:rsid w:val="00F422A8"/>
    <w:rPr>
      <w:rFonts w:ascii="Courier New" w:hAnsi="Courier New" w:cs="Courier New"/>
    </w:rPr>
  </w:style>
  <w:style w:type="character" w:customStyle="1" w:styleId="WW8Num13z2">
    <w:name w:val="WW8Num13z2"/>
    <w:rsid w:val="00F422A8"/>
    <w:rPr>
      <w:rFonts w:ascii="Wingdings" w:hAnsi="Wingdings"/>
    </w:rPr>
  </w:style>
  <w:style w:type="character" w:customStyle="1" w:styleId="WW8Num45z0">
    <w:name w:val="WW8Num45z0"/>
    <w:rsid w:val="00F422A8"/>
    <w:rPr>
      <w:rFonts w:ascii="Symbol" w:hAnsi="Symbol"/>
    </w:rPr>
  </w:style>
  <w:style w:type="character" w:customStyle="1" w:styleId="WW8Num45z1">
    <w:name w:val="WW8Num45z1"/>
    <w:rsid w:val="00F422A8"/>
    <w:rPr>
      <w:rFonts w:ascii="Courier New" w:hAnsi="Courier New"/>
    </w:rPr>
  </w:style>
  <w:style w:type="character" w:customStyle="1" w:styleId="WW8Num45z2">
    <w:name w:val="WW8Num45z2"/>
    <w:rsid w:val="00F422A8"/>
    <w:rPr>
      <w:rFonts w:ascii="Wingdings" w:hAnsi="Wingdings"/>
    </w:rPr>
  </w:style>
  <w:style w:type="character" w:customStyle="1" w:styleId="WW8Num72z0">
    <w:name w:val="WW8Num72z0"/>
    <w:rsid w:val="00F422A8"/>
    <w:rPr>
      <w:rFonts w:ascii="Symbol" w:hAnsi="Symbol"/>
    </w:rPr>
  </w:style>
  <w:style w:type="character" w:customStyle="1" w:styleId="WW8Num72z1">
    <w:name w:val="WW8Num72z1"/>
    <w:rsid w:val="00F422A8"/>
    <w:rPr>
      <w:rFonts w:ascii="Times New Roman" w:eastAsia="Times New Roman" w:hAnsi="Times New Roman" w:cs="Times New Roman"/>
    </w:rPr>
  </w:style>
  <w:style w:type="character" w:customStyle="1" w:styleId="WW8Num72z2">
    <w:name w:val="WW8Num72z2"/>
    <w:rsid w:val="00F422A8"/>
    <w:rPr>
      <w:rFonts w:ascii="Wingdings" w:hAnsi="Wingdings"/>
    </w:rPr>
  </w:style>
  <w:style w:type="character" w:customStyle="1" w:styleId="WW8Num72z4">
    <w:name w:val="WW8Num72z4"/>
    <w:rsid w:val="00F422A8"/>
    <w:rPr>
      <w:rFonts w:ascii="Courier New" w:hAnsi="Courier New"/>
    </w:rPr>
  </w:style>
  <w:style w:type="character" w:customStyle="1" w:styleId="WW8Num27z0">
    <w:name w:val="WW8Num27z0"/>
    <w:rsid w:val="00F422A8"/>
    <w:rPr>
      <w:rFonts w:ascii="Symbol" w:hAnsi="Symbol"/>
    </w:rPr>
  </w:style>
  <w:style w:type="character" w:customStyle="1" w:styleId="WW8Num27z1">
    <w:name w:val="WW8Num27z1"/>
    <w:rsid w:val="00F422A8"/>
    <w:rPr>
      <w:rFonts w:ascii="Courier New" w:hAnsi="Courier New" w:cs="Courier New"/>
    </w:rPr>
  </w:style>
  <w:style w:type="character" w:customStyle="1" w:styleId="WW8Num27z2">
    <w:name w:val="WW8Num27z2"/>
    <w:rsid w:val="00F422A8"/>
    <w:rPr>
      <w:rFonts w:ascii="Wingdings" w:hAnsi="Wingdings"/>
    </w:rPr>
  </w:style>
  <w:style w:type="character" w:customStyle="1" w:styleId="WW8Num125z0">
    <w:name w:val="WW8Num125z0"/>
    <w:rsid w:val="00F422A8"/>
    <w:rPr>
      <w:rFonts w:ascii="Symbol" w:hAnsi="Symbol"/>
    </w:rPr>
  </w:style>
  <w:style w:type="character" w:customStyle="1" w:styleId="WW8Num125z1">
    <w:name w:val="WW8Num125z1"/>
    <w:rsid w:val="00F422A8"/>
    <w:rPr>
      <w:rFonts w:ascii="Courier New" w:hAnsi="Courier New" w:cs="Courier New"/>
    </w:rPr>
  </w:style>
  <w:style w:type="character" w:customStyle="1" w:styleId="WW8Num125z2">
    <w:name w:val="WW8Num125z2"/>
    <w:rsid w:val="00F422A8"/>
    <w:rPr>
      <w:rFonts w:ascii="Wingdings" w:hAnsi="Wingdings"/>
    </w:rPr>
  </w:style>
  <w:style w:type="character" w:customStyle="1" w:styleId="WW8Num148z2">
    <w:name w:val="WW8Num148z2"/>
    <w:rsid w:val="00F422A8"/>
    <w:rPr>
      <w:sz w:val="24"/>
      <w:szCs w:val="24"/>
    </w:rPr>
  </w:style>
  <w:style w:type="character" w:customStyle="1" w:styleId="WW8Num63z0">
    <w:name w:val="WW8Num63z0"/>
    <w:rsid w:val="00F422A8"/>
    <w:rPr>
      <w:rFonts w:ascii="Symbol" w:hAnsi="Symbol"/>
    </w:rPr>
  </w:style>
  <w:style w:type="character" w:customStyle="1" w:styleId="WW8Num63z1">
    <w:name w:val="WW8Num63z1"/>
    <w:rsid w:val="00F422A8"/>
    <w:rPr>
      <w:rFonts w:ascii="Courier New" w:hAnsi="Courier New" w:cs="Courier New"/>
    </w:rPr>
  </w:style>
  <w:style w:type="character" w:customStyle="1" w:styleId="WW8Num63z2">
    <w:name w:val="WW8Num63z2"/>
    <w:rsid w:val="00F422A8"/>
    <w:rPr>
      <w:rFonts w:ascii="Wingdings" w:hAnsi="Wingdings"/>
    </w:rPr>
  </w:style>
  <w:style w:type="character" w:customStyle="1" w:styleId="WW8Num134z0">
    <w:name w:val="WW8Num134z0"/>
    <w:rsid w:val="00F422A8"/>
    <w:rPr>
      <w:rFonts w:ascii="Symbol" w:hAnsi="Symbol"/>
    </w:rPr>
  </w:style>
  <w:style w:type="character" w:customStyle="1" w:styleId="WW8Num134z1">
    <w:name w:val="WW8Num134z1"/>
    <w:rsid w:val="00F422A8"/>
    <w:rPr>
      <w:rFonts w:ascii="Courier New" w:hAnsi="Courier New" w:cs="Courier New"/>
    </w:rPr>
  </w:style>
  <w:style w:type="character" w:customStyle="1" w:styleId="WW8Num134z2">
    <w:name w:val="WW8Num134z2"/>
    <w:rsid w:val="00F422A8"/>
    <w:rPr>
      <w:rFonts w:ascii="Wingdings" w:hAnsi="Wingdings"/>
    </w:rPr>
  </w:style>
  <w:style w:type="character" w:customStyle="1" w:styleId="WW8Num56z0">
    <w:name w:val="WW8Num56z0"/>
    <w:rsid w:val="00F422A8"/>
    <w:rPr>
      <w:rFonts w:ascii="Symbol" w:hAnsi="Symbol"/>
    </w:rPr>
  </w:style>
  <w:style w:type="character" w:customStyle="1" w:styleId="WW8Num56z1">
    <w:name w:val="WW8Num56z1"/>
    <w:rsid w:val="00F422A8"/>
    <w:rPr>
      <w:rFonts w:ascii="Courier New" w:hAnsi="Courier New" w:cs="Courier New"/>
    </w:rPr>
  </w:style>
  <w:style w:type="character" w:customStyle="1" w:styleId="WW8Num56z2">
    <w:name w:val="WW8Num56z2"/>
    <w:rsid w:val="00F422A8"/>
    <w:rPr>
      <w:rFonts w:ascii="Wingdings" w:hAnsi="Wingdings"/>
    </w:rPr>
  </w:style>
  <w:style w:type="character" w:customStyle="1" w:styleId="WW8Num126z0">
    <w:name w:val="WW8Num126z0"/>
    <w:rsid w:val="00F422A8"/>
    <w:rPr>
      <w:rFonts w:ascii="Symbol" w:hAnsi="Symbol"/>
    </w:rPr>
  </w:style>
  <w:style w:type="character" w:customStyle="1" w:styleId="WW8Num126z1">
    <w:name w:val="WW8Num126z1"/>
    <w:rsid w:val="00F422A8"/>
    <w:rPr>
      <w:rFonts w:ascii="Courier New" w:hAnsi="Courier New" w:cs="Courier New"/>
    </w:rPr>
  </w:style>
  <w:style w:type="character" w:customStyle="1" w:styleId="WW8Num126z2">
    <w:name w:val="WW8Num126z2"/>
    <w:rsid w:val="00F422A8"/>
    <w:rPr>
      <w:rFonts w:ascii="Wingdings" w:hAnsi="Wingdings"/>
    </w:rPr>
  </w:style>
  <w:style w:type="character" w:customStyle="1" w:styleId="WW8Num104z0">
    <w:name w:val="WW8Num104z0"/>
    <w:rsid w:val="00F422A8"/>
    <w:rPr>
      <w:rFonts w:ascii="Symbol" w:hAnsi="Symbol"/>
    </w:rPr>
  </w:style>
  <w:style w:type="character" w:customStyle="1" w:styleId="WW8Num104z1">
    <w:name w:val="WW8Num104z1"/>
    <w:rsid w:val="00F422A8"/>
    <w:rPr>
      <w:rFonts w:ascii="Courier New" w:hAnsi="Courier New" w:cs="Courier New"/>
    </w:rPr>
  </w:style>
  <w:style w:type="character" w:customStyle="1" w:styleId="WW8Num104z2">
    <w:name w:val="WW8Num104z2"/>
    <w:rsid w:val="00F422A8"/>
    <w:rPr>
      <w:rFonts w:ascii="Wingdings" w:hAnsi="Wingdings"/>
    </w:rPr>
  </w:style>
  <w:style w:type="character" w:customStyle="1" w:styleId="WW8Num147z0">
    <w:name w:val="WW8Num147z0"/>
    <w:rsid w:val="00F422A8"/>
    <w:rPr>
      <w:rFonts w:ascii="Symbol" w:hAnsi="Symbol"/>
    </w:rPr>
  </w:style>
  <w:style w:type="character" w:customStyle="1" w:styleId="WW8Num147z1">
    <w:name w:val="WW8Num147z1"/>
    <w:rsid w:val="00F422A8"/>
    <w:rPr>
      <w:rFonts w:ascii="Courier New" w:hAnsi="Courier New"/>
      <w:sz w:val="20"/>
    </w:rPr>
  </w:style>
  <w:style w:type="character" w:customStyle="1" w:styleId="WW8Num147z2">
    <w:name w:val="WW8Num147z2"/>
    <w:rsid w:val="00F422A8"/>
    <w:rPr>
      <w:rFonts w:ascii="Wingdings" w:hAnsi="Wingdings"/>
      <w:sz w:val="20"/>
    </w:rPr>
  </w:style>
  <w:style w:type="character" w:customStyle="1" w:styleId="WW8Num36z0">
    <w:name w:val="WW8Num36z0"/>
    <w:rsid w:val="00F422A8"/>
    <w:rPr>
      <w:rFonts w:ascii="Symbol" w:hAnsi="Symbol"/>
    </w:rPr>
  </w:style>
  <w:style w:type="character" w:customStyle="1" w:styleId="WW8Num36z1">
    <w:name w:val="WW8Num36z1"/>
    <w:rsid w:val="00F422A8"/>
    <w:rPr>
      <w:rFonts w:ascii="Courier New" w:hAnsi="Courier New"/>
    </w:rPr>
  </w:style>
  <w:style w:type="character" w:customStyle="1" w:styleId="WW8Num36z2">
    <w:name w:val="WW8Num36z2"/>
    <w:rsid w:val="00F422A8"/>
    <w:rPr>
      <w:rFonts w:ascii="Wingdings" w:hAnsi="Wingdings"/>
    </w:rPr>
  </w:style>
  <w:style w:type="character" w:customStyle="1" w:styleId="WW8Num33z0">
    <w:name w:val="WW8Num33z0"/>
    <w:rsid w:val="00F422A8"/>
    <w:rPr>
      <w:rFonts w:ascii="Symbol" w:hAnsi="Symbol"/>
    </w:rPr>
  </w:style>
  <w:style w:type="character" w:customStyle="1" w:styleId="WW8Num33z1">
    <w:name w:val="WW8Num33z1"/>
    <w:rsid w:val="00F422A8"/>
    <w:rPr>
      <w:rFonts w:ascii="Courier New" w:hAnsi="Courier New"/>
    </w:rPr>
  </w:style>
  <w:style w:type="character" w:customStyle="1" w:styleId="WW8Num33z2">
    <w:name w:val="WW8Num33z2"/>
    <w:rsid w:val="00F422A8"/>
    <w:rPr>
      <w:rFonts w:ascii="Wingdings" w:hAnsi="Wingdings"/>
    </w:rPr>
  </w:style>
  <w:style w:type="character" w:customStyle="1" w:styleId="WW8Num39z0">
    <w:name w:val="WW8Num39z0"/>
    <w:rsid w:val="00F422A8"/>
    <w:rPr>
      <w:rFonts w:ascii="Symbol" w:hAnsi="Symbol"/>
    </w:rPr>
  </w:style>
  <w:style w:type="character" w:customStyle="1" w:styleId="WW8Num39z1">
    <w:name w:val="WW8Num39z1"/>
    <w:rsid w:val="00F422A8"/>
    <w:rPr>
      <w:rFonts w:ascii="Courier New" w:hAnsi="Courier New"/>
    </w:rPr>
  </w:style>
  <w:style w:type="character" w:customStyle="1" w:styleId="WW8Num39z2">
    <w:name w:val="WW8Num39z2"/>
    <w:rsid w:val="00F422A8"/>
    <w:rPr>
      <w:rFonts w:ascii="Wingdings" w:hAnsi="Wingdings"/>
    </w:rPr>
  </w:style>
  <w:style w:type="character" w:customStyle="1" w:styleId="WW8Num61z2">
    <w:name w:val="WW8Num61z2"/>
    <w:rsid w:val="00F422A8"/>
    <w:rPr>
      <w:sz w:val="24"/>
      <w:szCs w:val="24"/>
    </w:rPr>
  </w:style>
  <w:style w:type="character" w:customStyle="1" w:styleId="WW8Num138z0">
    <w:name w:val="WW8Num138z0"/>
    <w:rsid w:val="00F422A8"/>
    <w:rPr>
      <w:rFonts w:ascii="Symbol" w:hAnsi="Symbol"/>
    </w:rPr>
  </w:style>
  <w:style w:type="character" w:customStyle="1" w:styleId="WW8Num138z1">
    <w:name w:val="WW8Num138z1"/>
    <w:rsid w:val="00F422A8"/>
    <w:rPr>
      <w:rFonts w:ascii="Courier New" w:hAnsi="Courier New"/>
    </w:rPr>
  </w:style>
  <w:style w:type="character" w:customStyle="1" w:styleId="WW8Num138z2">
    <w:name w:val="WW8Num138z2"/>
    <w:rsid w:val="00F422A8"/>
    <w:rPr>
      <w:rFonts w:ascii="Wingdings" w:hAnsi="Wingdings"/>
    </w:rPr>
  </w:style>
  <w:style w:type="character" w:customStyle="1" w:styleId="WW8Num42z0">
    <w:name w:val="WW8Num42z0"/>
    <w:rsid w:val="00F422A8"/>
    <w:rPr>
      <w:rFonts w:ascii="Symbol" w:hAnsi="Symbol"/>
    </w:rPr>
  </w:style>
  <w:style w:type="character" w:customStyle="1" w:styleId="WW8Num42z1">
    <w:name w:val="WW8Num42z1"/>
    <w:rsid w:val="00F422A8"/>
    <w:rPr>
      <w:rFonts w:ascii="Courier New" w:hAnsi="Courier New" w:cs="Courier New"/>
    </w:rPr>
  </w:style>
  <w:style w:type="character" w:customStyle="1" w:styleId="WW8Num42z2">
    <w:name w:val="WW8Num42z2"/>
    <w:rsid w:val="00F422A8"/>
    <w:rPr>
      <w:rFonts w:ascii="Wingdings" w:hAnsi="Wingdings"/>
    </w:rPr>
  </w:style>
  <w:style w:type="character" w:customStyle="1" w:styleId="WW8Num123z0">
    <w:name w:val="WW8Num123z0"/>
    <w:rsid w:val="00F422A8"/>
    <w:rPr>
      <w:rFonts w:ascii="Symbol" w:hAnsi="Symbol"/>
    </w:rPr>
  </w:style>
  <w:style w:type="character" w:customStyle="1" w:styleId="WW8Num123z1">
    <w:name w:val="WW8Num123z1"/>
    <w:rsid w:val="00F422A8"/>
    <w:rPr>
      <w:rFonts w:ascii="Courier New" w:hAnsi="Courier New"/>
    </w:rPr>
  </w:style>
  <w:style w:type="character" w:customStyle="1" w:styleId="WW8Num123z2">
    <w:name w:val="WW8Num123z2"/>
    <w:rsid w:val="00F422A8"/>
    <w:rPr>
      <w:rFonts w:ascii="Wingdings" w:hAnsi="Wingdings"/>
    </w:rPr>
  </w:style>
  <w:style w:type="character" w:customStyle="1" w:styleId="WW8Num70z0">
    <w:name w:val="WW8Num70z0"/>
    <w:rsid w:val="00F422A8"/>
    <w:rPr>
      <w:rFonts w:ascii="Symbol" w:hAnsi="Symbol"/>
    </w:rPr>
  </w:style>
  <w:style w:type="character" w:customStyle="1" w:styleId="WW8Num70z1">
    <w:name w:val="WW8Num70z1"/>
    <w:rsid w:val="00F422A8"/>
    <w:rPr>
      <w:rFonts w:ascii="Courier New" w:hAnsi="Courier New" w:cs="Courier New"/>
    </w:rPr>
  </w:style>
  <w:style w:type="character" w:customStyle="1" w:styleId="WW8Num70z2">
    <w:name w:val="WW8Num70z2"/>
    <w:rsid w:val="00F422A8"/>
    <w:rPr>
      <w:rFonts w:ascii="Wingdings" w:hAnsi="Wingdings"/>
    </w:rPr>
  </w:style>
  <w:style w:type="character" w:customStyle="1" w:styleId="11">
    <w:name w:val="Основной шрифт абзаца1"/>
    <w:rsid w:val="00F422A8"/>
  </w:style>
  <w:style w:type="character" w:styleId="a3">
    <w:name w:val="Emphasis"/>
    <w:basedOn w:val="11"/>
    <w:qFormat/>
    <w:rsid w:val="00F422A8"/>
    <w:rPr>
      <w:i/>
      <w:iCs/>
    </w:rPr>
  </w:style>
  <w:style w:type="character" w:customStyle="1" w:styleId="WW8Num90z1">
    <w:name w:val="WW8Num90z1"/>
    <w:rsid w:val="00F422A8"/>
    <w:rPr>
      <w:b/>
      <w:i/>
      <w:sz w:val="20"/>
      <w:szCs w:val="20"/>
    </w:rPr>
  </w:style>
  <w:style w:type="character" w:customStyle="1" w:styleId="WW8Num66z0">
    <w:name w:val="WW8Num66z0"/>
    <w:rsid w:val="00F422A8"/>
    <w:rPr>
      <w:rFonts w:ascii="Symbol" w:hAnsi="Symbol"/>
    </w:rPr>
  </w:style>
  <w:style w:type="character" w:customStyle="1" w:styleId="WW8Num66z1">
    <w:name w:val="WW8Num66z1"/>
    <w:rsid w:val="00F422A8"/>
    <w:rPr>
      <w:rFonts w:ascii="Courier New" w:hAnsi="Courier New" w:cs="Courier New"/>
    </w:rPr>
  </w:style>
  <w:style w:type="character" w:customStyle="1" w:styleId="WW8Num66z2">
    <w:name w:val="WW8Num66z2"/>
    <w:rsid w:val="00F422A8"/>
    <w:rPr>
      <w:rFonts w:ascii="Wingdings" w:hAnsi="Wingdings"/>
    </w:rPr>
  </w:style>
  <w:style w:type="character" w:customStyle="1" w:styleId="WW8Num129z1">
    <w:name w:val="WW8Num129z1"/>
    <w:rsid w:val="00F422A8"/>
    <w:rPr>
      <w:rFonts w:ascii="Symbol" w:hAnsi="Symbol"/>
    </w:rPr>
  </w:style>
  <w:style w:type="character" w:customStyle="1" w:styleId="WW8Num73z0">
    <w:name w:val="WW8Num73z0"/>
    <w:rsid w:val="00F422A8"/>
    <w:rPr>
      <w:rFonts w:ascii="Symbol" w:hAnsi="Symbol"/>
    </w:rPr>
  </w:style>
  <w:style w:type="character" w:customStyle="1" w:styleId="WW8Num73z1">
    <w:name w:val="WW8Num73z1"/>
    <w:rsid w:val="00F422A8"/>
    <w:rPr>
      <w:rFonts w:ascii="Courier New" w:hAnsi="Courier New"/>
    </w:rPr>
  </w:style>
  <w:style w:type="character" w:customStyle="1" w:styleId="WW8Num73z2">
    <w:name w:val="WW8Num73z2"/>
    <w:rsid w:val="00F422A8"/>
    <w:rPr>
      <w:rFonts w:ascii="Wingdings" w:hAnsi="Wingdings"/>
    </w:rPr>
  </w:style>
  <w:style w:type="character" w:styleId="a4">
    <w:name w:val="Hyperlink"/>
    <w:rsid w:val="00F422A8"/>
    <w:rPr>
      <w:color w:val="000080"/>
      <w:u w:val="single"/>
    </w:rPr>
  </w:style>
  <w:style w:type="character" w:customStyle="1" w:styleId="WW8Num141z0">
    <w:name w:val="WW8Num141z0"/>
    <w:rsid w:val="00F422A8"/>
    <w:rPr>
      <w:b w:val="0"/>
      <w:i w:val="0"/>
    </w:rPr>
  </w:style>
  <w:style w:type="character" w:customStyle="1" w:styleId="WW8Num141z1">
    <w:name w:val="WW8Num141z1"/>
    <w:rsid w:val="00F422A8"/>
    <w:rPr>
      <w:b/>
      <w:i/>
    </w:rPr>
  </w:style>
  <w:style w:type="character" w:customStyle="1" w:styleId="WW8Num131z0">
    <w:name w:val="WW8Num131z0"/>
    <w:rsid w:val="00F422A8"/>
    <w:rPr>
      <w:b w:val="0"/>
    </w:rPr>
  </w:style>
  <w:style w:type="character" w:customStyle="1" w:styleId="WW8Num131z1">
    <w:name w:val="WW8Num131z1"/>
    <w:rsid w:val="00F422A8"/>
    <w:rPr>
      <w:b/>
    </w:rPr>
  </w:style>
  <w:style w:type="character" w:customStyle="1" w:styleId="WW8Num11z0">
    <w:name w:val="WW8Num11z0"/>
    <w:rsid w:val="00F422A8"/>
    <w:rPr>
      <w:b w:val="0"/>
    </w:rPr>
  </w:style>
  <w:style w:type="character" w:customStyle="1" w:styleId="WW8Num11z1">
    <w:name w:val="WW8Num11z1"/>
    <w:rsid w:val="00F422A8"/>
    <w:rPr>
      <w:b/>
    </w:rPr>
  </w:style>
  <w:style w:type="character" w:customStyle="1" w:styleId="WW8Num2z0">
    <w:name w:val="WW8Num2z0"/>
    <w:rsid w:val="00F422A8"/>
    <w:rPr>
      <w:b w:val="0"/>
    </w:rPr>
  </w:style>
  <w:style w:type="character" w:customStyle="1" w:styleId="WW8Num2z1">
    <w:name w:val="WW8Num2z1"/>
    <w:rsid w:val="00F422A8"/>
    <w:rPr>
      <w:rFonts w:ascii="Symbol" w:hAnsi="Symbol"/>
      <w:b w:val="0"/>
    </w:rPr>
  </w:style>
  <w:style w:type="character" w:customStyle="1" w:styleId="WW8Num83z0">
    <w:name w:val="WW8Num83z0"/>
    <w:rsid w:val="00F422A8"/>
    <w:rPr>
      <w:b w:val="0"/>
    </w:rPr>
  </w:style>
  <w:style w:type="character" w:customStyle="1" w:styleId="WW8Num83z1">
    <w:name w:val="WW8Num83z1"/>
    <w:rsid w:val="00F422A8"/>
    <w:rPr>
      <w:b/>
    </w:rPr>
  </w:style>
  <w:style w:type="character" w:customStyle="1" w:styleId="WW8Num21z0">
    <w:name w:val="WW8Num21z0"/>
    <w:rsid w:val="00F422A8"/>
    <w:rPr>
      <w:b w:val="0"/>
      <w:i w:val="0"/>
    </w:rPr>
  </w:style>
  <w:style w:type="character" w:customStyle="1" w:styleId="WW8Num21z2">
    <w:name w:val="WW8Num21z2"/>
    <w:rsid w:val="00F422A8"/>
    <w:rPr>
      <w:b w:val="0"/>
      <w:i w:val="0"/>
      <w:sz w:val="20"/>
      <w:szCs w:val="20"/>
    </w:rPr>
  </w:style>
  <w:style w:type="character" w:customStyle="1" w:styleId="WW8Num18z0">
    <w:name w:val="WW8Num18z0"/>
    <w:rsid w:val="00F422A8"/>
    <w:rPr>
      <w:b/>
      <w:i w:val="0"/>
    </w:rPr>
  </w:style>
  <w:style w:type="character" w:customStyle="1" w:styleId="WW8Num18z1">
    <w:name w:val="WW8Num18z1"/>
    <w:rsid w:val="00F422A8"/>
    <w:rPr>
      <w:b/>
      <w:i/>
    </w:rPr>
  </w:style>
  <w:style w:type="character" w:customStyle="1" w:styleId="WW8Num18z2">
    <w:name w:val="WW8Num18z2"/>
    <w:rsid w:val="00F422A8"/>
    <w:rPr>
      <w:b w:val="0"/>
      <w:i w:val="0"/>
    </w:rPr>
  </w:style>
  <w:style w:type="character" w:customStyle="1" w:styleId="WW8Num103z0">
    <w:name w:val="WW8Num103z0"/>
    <w:rsid w:val="00F422A8"/>
    <w:rPr>
      <w:rFonts w:ascii="Symbol" w:hAnsi="Symbol" w:cs="Times New Roman"/>
      <w:color w:val="auto"/>
      <w:sz w:val="20"/>
      <w:szCs w:val="20"/>
    </w:rPr>
  </w:style>
  <w:style w:type="character" w:customStyle="1" w:styleId="WW8Num103z1">
    <w:name w:val="WW8Num103z1"/>
    <w:rsid w:val="00F422A8"/>
    <w:rPr>
      <w:rFonts w:ascii="Courier New" w:hAnsi="Courier New" w:cs="Courier New"/>
    </w:rPr>
  </w:style>
  <w:style w:type="character" w:customStyle="1" w:styleId="WW8Num103z2">
    <w:name w:val="WW8Num103z2"/>
    <w:rsid w:val="00F422A8"/>
    <w:rPr>
      <w:rFonts w:ascii="Wingdings" w:hAnsi="Wingdings"/>
    </w:rPr>
  </w:style>
  <w:style w:type="character" w:customStyle="1" w:styleId="WW8Num103z3">
    <w:name w:val="WW8Num103z3"/>
    <w:rsid w:val="00F422A8"/>
    <w:rPr>
      <w:rFonts w:ascii="Symbol" w:hAnsi="Symbol"/>
    </w:rPr>
  </w:style>
  <w:style w:type="character" w:customStyle="1" w:styleId="WW8Num17z0">
    <w:name w:val="WW8Num17z0"/>
    <w:rsid w:val="00F422A8"/>
    <w:rPr>
      <w:rFonts w:ascii="Symbol" w:hAnsi="Symbol"/>
    </w:rPr>
  </w:style>
  <w:style w:type="character" w:customStyle="1" w:styleId="WW8Num17z1">
    <w:name w:val="WW8Num17z1"/>
    <w:rsid w:val="00F422A8"/>
    <w:rPr>
      <w:rFonts w:ascii="Courier New" w:hAnsi="Courier New"/>
    </w:rPr>
  </w:style>
  <w:style w:type="character" w:customStyle="1" w:styleId="WW8Num17z2">
    <w:name w:val="WW8Num17z2"/>
    <w:rsid w:val="00F422A8"/>
    <w:rPr>
      <w:rFonts w:ascii="Wingdings" w:hAnsi="Wingdings"/>
    </w:rPr>
  </w:style>
  <w:style w:type="character" w:customStyle="1" w:styleId="WW8Num8z0">
    <w:name w:val="WW8Num8z0"/>
    <w:rsid w:val="00F422A8"/>
    <w:rPr>
      <w:rFonts w:ascii="Symbol" w:hAnsi="Symbol"/>
    </w:rPr>
  </w:style>
  <w:style w:type="character" w:customStyle="1" w:styleId="WW8Num8z1">
    <w:name w:val="WW8Num8z1"/>
    <w:rsid w:val="00F422A8"/>
    <w:rPr>
      <w:rFonts w:ascii="Courier New" w:hAnsi="Courier New"/>
    </w:rPr>
  </w:style>
  <w:style w:type="character" w:customStyle="1" w:styleId="WW8Num8z2">
    <w:name w:val="WW8Num8z2"/>
    <w:rsid w:val="00F422A8"/>
    <w:rPr>
      <w:rFonts w:ascii="Wingdings" w:hAnsi="Wingdings"/>
    </w:rPr>
  </w:style>
  <w:style w:type="character" w:customStyle="1" w:styleId="WW8Num159z0">
    <w:name w:val="WW8Num159z0"/>
    <w:rsid w:val="00F422A8"/>
    <w:rPr>
      <w:rFonts w:ascii="Symbol" w:hAnsi="Symbol"/>
    </w:rPr>
  </w:style>
  <w:style w:type="character" w:customStyle="1" w:styleId="WW8Num159z1">
    <w:name w:val="WW8Num159z1"/>
    <w:rsid w:val="00F422A8"/>
    <w:rPr>
      <w:rFonts w:ascii="Courier New" w:hAnsi="Courier New"/>
    </w:rPr>
  </w:style>
  <w:style w:type="character" w:customStyle="1" w:styleId="WW8Num159z2">
    <w:name w:val="WW8Num159z2"/>
    <w:rsid w:val="00F422A8"/>
    <w:rPr>
      <w:rFonts w:ascii="Wingdings" w:hAnsi="Wingdings"/>
    </w:rPr>
  </w:style>
  <w:style w:type="character" w:customStyle="1" w:styleId="WW8Num57z0">
    <w:name w:val="WW8Num57z0"/>
    <w:rsid w:val="00F422A8"/>
    <w:rPr>
      <w:rFonts w:ascii="Symbol" w:hAnsi="Symbol"/>
    </w:rPr>
  </w:style>
  <w:style w:type="character" w:customStyle="1" w:styleId="WW8Num57z1">
    <w:name w:val="WW8Num57z1"/>
    <w:rsid w:val="00F422A8"/>
    <w:rPr>
      <w:rFonts w:ascii="Courier New" w:hAnsi="Courier New"/>
    </w:rPr>
  </w:style>
  <w:style w:type="character" w:customStyle="1" w:styleId="WW8Num57z2">
    <w:name w:val="WW8Num57z2"/>
    <w:rsid w:val="00F422A8"/>
    <w:rPr>
      <w:rFonts w:ascii="Wingdings" w:hAnsi="Wingdings"/>
    </w:rPr>
  </w:style>
  <w:style w:type="character" w:customStyle="1" w:styleId="WW8Num158z0">
    <w:name w:val="WW8Num158z0"/>
    <w:rsid w:val="00F422A8"/>
    <w:rPr>
      <w:rFonts w:ascii="Symbol" w:hAnsi="Symbol"/>
    </w:rPr>
  </w:style>
  <w:style w:type="character" w:customStyle="1" w:styleId="WW8Num158z1">
    <w:name w:val="WW8Num158z1"/>
    <w:rsid w:val="00F422A8"/>
    <w:rPr>
      <w:rFonts w:ascii="Courier New" w:hAnsi="Courier New" w:cs="Courier New"/>
    </w:rPr>
  </w:style>
  <w:style w:type="character" w:customStyle="1" w:styleId="WW8Num158z2">
    <w:name w:val="WW8Num158z2"/>
    <w:rsid w:val="00F422A8"/>
    <w:rPr>
      <w:rFonts w:ascii="Wingdings" w:hAnsi="Wingdings"/>
    </w:rPr>
  </w:style>
  <w:style w:type="character" w:customStyle="1" w:styleId="WW8Num37z0">
    <w:name w:val="WW8Num37z0"/>
    <w:rsid w:val="00F422A8"/>
    <w:rPr>
      <w:rFonts w:ascii="Symbol" w:hAnsi="Symbol"/>
    </w:rPr>
  </w:style>
  <w:style w:type="character" w:customStyle="1" w:styleId="WW8Num37z1">
    <w:name w:val="WW8Num37z1"/>
    <w:rsid w:val="00F422A8"/>
    <w:rPr>
      <w:rFonts w:ascii="Courier New" w:hAnsi="Courier New"/>
    </w:rPr>
  </w:style>
  <w:style w:type="character" w:customStyle="1" w:styleId="WW8Num37z2">
    <w:name w:val="WW8Num37z2"/>
    <w:rsid w:val="00F422A8"/>
    <w:rPr>
      <w:rFonts w:ascii="Wingdings" w:hAnsi="Wingdings"/>
    </w:rPr>
  </w:style>
  <w:style w:type="character" w:customStyle="1" w:styleId="WW8Num23z0">
    <w:name w:val="WW8Num23z0"/>
    <w:rsid w:val="00F422A8"/>
    <w:rPr>
      <w:rFonts w:ascii="Symbol" w:hAnsi="Symbol"/>
    </w:rPr>
  </w:style>
  <w:style w:type="character" w:customStyle="1" w:styleId="WW8Num23z1">
    <w:name w:val="WW8Num23z1"/>
    <w:rsid w:val="00F422A8"/>
    <w:rPr>
      <w:rFonts w:ascii="Courier New" w:hAnsi="Courier New"/>
    </w:rPr>
  </w:style>
  <w:style w:type="character" w:customStyle="1" w:styleId="WW8Num23z2">
    <w:name w:val="WW8Num23z2"/>
    <w:rsid w:val="00F422A8"/>
    <w:rPr>
      <w:rFonts w:ascii="Wingdings" w:hAnsi="Wingdings"/>
    </w:rPr>
  </w:style>
  <w:style w:type="character" w:customStyle="1" w:styleId="WW8Num74z0">
    <w:name w:val="WW8Num74z0"/>
    <w:rsid w:val="00F422A8"/>
    <w:rPr>
      <w:rFonts w:ascii="Symbol" w:hAnsi="Symbol"/>
    </w:rPr>
  </w:style>
  <w:style w:type="character" w:customStyle="1" w:styleId="WW8Num74z1">
    <w:name w:val="WW8Num74z1"/>
    <w:rsid w:val="00F422A8"/>
    <w:rPr>
      <w:rFonts w:ascii="Courier New" w:hAnsi="Courier New" w:cs="Courier New"/>
    </w:rPr>
  </w:style>
  <w:style w:type="character" w:customStyle="1" w:styleId="WW8Num74z2">
    <w:name w:val="WW8Num74z2"/>
    <w:rsid w:val="00F422A8"/>
    <w:rPr>
      <w:rFonts w:ascii="Wingdings" w:hAnsi="Wingdings"/>
    </w:rPr>
  </w:style>
  <w:style w:type="character" w:customStyle="1" w:styleId="WW8Num82z0">
    <w:name w:val="WW8Num82z0"/>
    <w:rsid w:val="00F422A8"/>
    <w:rPr>
      <w:rFonts w:ascii="Symbol" w:hAnsi="Symbol"/>
    </w:rPr>
  </w:style>
  <w:style w:type="character" w:customStyle="1" w:styleId="WW8Num82z1">
    <w:name w:val="WW8Num82z1"/>
    <w:rsid w:val="00F422A8"/>
    <w:rPr>
      <w:rFonts w:ascii="Courier New" w:hAnsi="Courier New"/>
    </w:rPr>
  </w:style>
  <w:style w:type="character" w:customStyle="1" w:styleId="WW8Num82z2">
    <w:name w:val="WW8Num82z2"/>
    <w:rsid w:val="00F422A8"/>
    <w:rPr>
      <w:rFonts w:ascii="Wingdings" w:hAnsi="Wingdings"/>
    </w:rPr>
  </w:style>
  <w:style w:type="character" w:customStyle="1" w:styleId="WW8Num30z0">
    <w:name w:val="WW8Num30z0"/>
    <w:rsid w:val="00F422A8"/>
    <w:rPr>
      <w:rFonts w:ascii="Symbol" w:hAnsi="Symbol"/>
    </w:rPr>
  </w:style>
  <w:style w:type="character" w:customStyle="1" w:styleId="WW8Num30z1">
    <w:name w:val="WW8Num30z1"/>
    <w:rsid w:val="00F422A8"/>
    <w:rPr>
      <w:rFonts w:ascii="Courier New" w:hAnsi="Courier New"/>
    </w:rPr>
  </w:style>
  <w:style w:type="character" w:customStyle="1" w:styleId="WW8Num30z2">
    <w:name w:val="WW8Num30z2"/>
    <w:rsid w:val="00F422A8"/>
    <w:rPr>
      <w:rFonts w:ascii="Wingdings" w:hAnsi="Wingdings"/>
    </w:rPr>
  </w:style>
  <w:style w:type="character" w:customStyle="1" w:styleId="WW8Num35z0">
    <w:name w:val="WW8Num35z0"/>
    <w:rsid w:val="00F422A8"/>
    <w:rPr>
      <w:rFonts w:ascii="Symbol" w:hAnsi="Symbol"/>
    </w:rPr>
  </w:style>
  <w:style w:type="character" w:customStyle="1" w:styleId="WW8Num35z1">
    <w:name w:val="WW8Num35z1"/>
    <w:rsid w:val="00F422A8"/>
    <w:rPr>
      <w:rFonts w:ascii="Courier New" w:hAnsi="Courier New"/>
    </w:rPr>
  </w:style>
  <w:style w:type="character" w:customStyle="1" w:styleId="WW8Num35z2">
    <w:name w:val="WW8Num35z2"/>
    <w:rsid w:val="00F422A8"/>
    <w:rPr>
      <w:rFonts w:ascii="Wingdings" w:hAnsi="Wingdings"/>
    </w:rPr>
  </w:style>
  <w:style w:type="character" w:customStyle="1" w:styleId="WW8Num6z0">
    <w:name w:val="WW8Num6z0"/>
    <w:rsid w:val="00F422A8"/>
    <w:rPr>
      <w:rFonts w:ascii="Symbol" w:hAnsi="Symbol"/>
    </w:rPr>
  </w:style>
  <w:style w:type="character" w:customStyle="1" w:styleId="WW8Num6z1">
    <w:name w:val="WW8Num6z1"/>
    <w:rsid w:val="00F422A8"/>
    <w:rPr>
      <w:rFonts w:ascii="Courier New" w:hAnsi="Courier New"/>
    </w:rPr>
  </w:style>
  <w:style w:type="character" w:customStyle="1" w:styleId="WW8Num6z2">
    <w:name w:val="WW8Num6z2"/>
    <w:rsid w:val="00F422A8"/>
    <w:rPr>
      <w:rFonts w:ascii="Wingdings" w:hAnsi="Wingdings"/>
    </w:rPr>
  </w:style>
  <w:style w:type="character" w:customStyle="1" w:styleId="WW8Num108z0">
    <w:name w:val="WW8Num108z0"/>
    <w:rsid w:val="00F422A8"/>
    <w:rPr>
      <w:rFonts w:ascii="Symbol" w:hAnsi="Symbol"/>
    </w:rPr>
  </w:style>
  <w:style w:type="character" w:customStyle="1" w:styleId="WW8Num108z1">
    <w:name w:val="WW8Num108z1"/>
    <w:rsid w:val="00F422A8"/>
    <w:rPr>
      <w:rFonts w:ascii="Courier New" w:hAnsi="Courier New"/>
    </w:rPr>
  </w:style>
  <w:style w:type="character" w:customStyle="1" w:styleId="WW8Num108z2">
    <w:name w:val="WW8Num108z2"/>
    <w:rsid w:val="00F422A8"/>
    <w:rPr>
      <w:rFonts w:ascii="Wingdings" w:hAnsi="Wingdings"/>
    </w:rPr>
  </w:style>
  <w:style w:type="character" w:customStyle="1" w:styleId="WW8Num87z0">
    <w:name w:val="WW8Num87z0"/>
    <w:rsid w:val="00F422A8"/>
    <w:rPr>
      <w:rFonts w:ascii="Symbol" w:hAnsi="Symbol"/>
    </w:rPr>
  </w:style>
  <w:style w:type="character" w:customStyle="1" w:styleId="WW8Num87z1">
    <w:name w:val="WW8Num87z1"/>
    <w:rsid w:val="00F422A8"/>
    <w:rPr>
      <w:rFonts w:ascii="Courier New" w:hAnsi="Courier New" w:cs="Courier New"/>
    </w:rPr>
  </w:style>
  <w:style w:type="character" w:customStyle="1" w:styleId="WW8Num87z2">
    <w:name w:val="WW8Num87z2"/>
    <w:rsid w:val="00F422A8"/>
    <w:rPr>
      <w:rFonts w:ascii="Wingdings" w:hAnsi="Wingdings"/>
    </w:rPr>
  </w:style>
  <w:style w:type="character" w:customStyle="1" w:styleId="WW8Num135z0">
    <w:name w:val="WW8Num135z0"/>
    <w:rsid w:val="00F422A8"/>
    <w:rPr>
      <w:rFonts w:ascii="Symbol" w:hAnsi="Symbol"/>
    </w:rPr>
  </w:style>
  <w:style w:type="character" w:customStyle="1" w:styleId="WW8Num135z1">
    <w:name w:val="WW8Num135z1"/>
    <w:rsid w:val="00F422A8"/>
    <w:rPr>
      <w:rFonts w:ascii="Courier New" w:hAnsi="Courier New"/>
    </w:rPr>
  </w:style>
  <w:style w:type="character" w:customStyle="1" w:styleId="WW8Num135z2">
    <w:name w:val="WW8Num135z2"/>
    <w:rsid w:val="00F422A8"/>
    <w:rPr>
      <w:rFonts w:ascii="Wingdings" w:hAnsi="Wingdings"/>
    </w:rPr>
  </w:style>
  <w:style w:type="character" w:customStyle="1" w:styleId="WW8Num91z0">
    <w:name w:val="WW8Num91z0"/>
    <w:rsid w:val="00F422A8"/>
    <w:rPr>
      <w:rFonts w:ascii="Symbol" w:hAnsi="Symbol"/>
    </w:rPr>
  </w:style>
  <w:style w:type="character" w:customStyle="1" w:styleId="WW8Num91z1">
    <w:name w:val="WW8Num91z1"/>
    <w:rsid w:val="00F422A8"/>
    <w:rPr>
      <w:rFonts w:ascii="Courier New" w:hAnsi="Courier New"/>
    </w:rPr>
  </w:style>
  <w:style w:type="character" w:customStyle="1" w:styleId="WW8Num91z2">
    <w:name w:val="WW8Num91z2"/>
    <w:rsid w:val="00F422A8"/>
    <w:rPr>
      <w:rFonts w:ascii="Wingdings" w:hAnsi="Wingdings"/>
    </w:rPr>
  </w:style>
  <w:style w:type="character" w:customStyle="1" w:styleId="WW8Num111z0">
    <w:name w:val="WW8Num111z0"/>
    <w:rsid w:val="00F422A8"/>
    <w:rPr>
      <w:rFonts w:ascii="Symbol" w:hAnsi="Symbol"/>
    </w:rPr>
  </w:style>
  <w:style w:type="character" w:customStyle="1" w:styleId="WW8Num111z1">
    <w:name w:val="WW8Num111z1"/>
    <w:rsid w:val="00F422A8"/>
    <w:rPr>
      <w:rFonts w:ascii="Courier New" w:hAnsi="Courier New" w:cs="Courier New"/>
    </w:rPr>
  </w:style>
  <w:style w:type="character" w:customStyle="1" w:styleId="WW8Num111z2">
    <w:name w:val="WW8Num111z2"/>
    <w:rsid w:val="00F422A8"/>
    <w:rPr>
      <w:rFonts w:ascii="Wingdings" w:hAnsi="Wingdings"/>
    </w:rPr>
  </w:style>
  <w:style w:type="character" w:customStyle="1" w:styleId="WW8Num5z0">
    <w:name w:val="WW8Num5z0"/>
    <w:rsid w:val="00F422A8"/>
    <w:rPr>
      <w:rFonts w:ascii="Symbol" w:hAnsi="Symbol"/>
    </w:rPr>
  </w:style>
  <w:style w:type="character" w:customStyle="1" w:styleId="WW8Num5z1">
    <w:name w:val="WW8Num5z1"/>
    <w:rsid w:val="00F422A8"/>
    <w:rPr>
      <w:rFonts w:ascii="Courier New" w:hAnsi="Courier New" w:cs="Courier New"/>
    </w:rPr>
  </w:style>
  <w:style w:type="character" w:customStyle="1" w:styleId="WW8Num5z2">
    <w:name w:val="WW8Num5z2"/>
    <w:rsid w:val="00F422A8"/>
    <w:rPr>
      <w:rFonts w:ascii="Wingdings" w:hAnsi="Wingdings"/>
    </w:rPr>
  </w:style>
  <w:style w:type="character" w:customStyle="1" w:styleId="WW8Num120z0">
    <w:name w:val="WW8Num120z0"/>
    <w:rsid w:val="00F422A8"/>
    <w:rPr>
      <w:rFonts w:ascii="Symbol" w:hAnsi="Symbol"/>
    </w:rPr>
  </w:style>
  <w:style w:type="character" w:customStyle="1" w:styleId="WW8Num120z1">
    <w:name w:val="WW8Num120z1"/>
    <w:rsid w:val="00F422A8"/>
    <w:rPr>
      <w:rFonts w:ascii="Courier New" w:hAnsi="Courier New" w:cs="Courier New"/>
    </w:rPr>
  </w:style>
  <w:style w:type="character" w:customStyle="1" w:styleId="WW8Num120z2">
    <w:name w:val="WW8Num120z2"/>
    <w:rsid w:val="00F422A8"/>
    <w:rPr>
      <w:rFonts w:ascii="Wingdings" w:hAnsi="Wingdings"/>
    </w:rPr>
  </w:style>
  <w:style w:type="character" w:customStyle="1" w:styleId="WW8Num86z0">
    <w:name w:val="WW8Num86z0"/>
    <w:rsid w:val="00F422A8"/>
    <w:rPr>
      <w:rFonts w:ascii="Symbol" w:hAnsi="Symbol"/>
    </w:rPr>
  </w:style>
  <w:style w:type="character" w:customStyle="1" w:styleId="WW8Num86z1">
    <w:name w:val="WW8Num86z1"/>
    <w:rsid w:val="00F422A8"/>
    <w:rPr>
      <w:rFonts w:ascii="Courier New" w:hAnsi="Courier New" w:cs="Courier New"/>
    </w:rPr>
  </w:style>
  <w:style w:type="character" w:customStyle="1" w:styleId="WW8Num86z2">
    <w:name w:val="WW8Num86z2"/>
    <w:rsid w:val="00F422A8"/>
    <w:rPr>
      <w:rFonts w:ascii="Wingdings" w:hAnsi="Wingdings"/>
    </w:rPr>
  </w:style>
  <w:style w:type="character" w:customStyle="1" w:styleId="WW8Num132z1">
    <w:name w:val="WW8Num132z1"/>
    <w:rsid w:val="00F422A8"/>
    <w:rPr>
      <w:b/>
      <w:i/>
      <w:sz w:val="24"/>
      <w:szCs w:val="24"/>
    </w:rPr>
  </w:style>
  <w:style w:type="character" w:customStyle="1" w:styleId="WW8Num132z2">
    <w:name w:val="WW8Num132z2"/>
    <w:rsid w:val="00F422A8"/>
    <w:rPr>
      <w:rFonts w:ascii="Times New Roman" w:hAnsi="Times New Roman" w:cs="Times New Roman"/>
      <w:sz w:val="20"/>
      <w:szCs w:val="20"/>
    </w:rPr>
  </w:style>
  <w:style w:type="character" w:customStyle="1" w:styleId="WW8Num137z0">
    <w:name w:val="WW8Num137z0"/>
    <w:rsid w:val="00F422A8"/>
    <w:rPr>
      <w:rFonts w:ascii="Symbol" w:hAnsi="Symbol"/>
    </w:rPr>
  </w:style>
  <w:style w:type="character" w:customStyle="1" w:styleId="WW8Num137z1">
    <w:name w:val="WW8Num137z1"/>
    <w:rsid w:val="00F422A8"/>
    <w:rPr>
      <w:rFonts w:ascii="Courier New" w:hAnsi="Courier New"/>
    </w:rPr>
  </w:style>
  <w:style w:type="character" w:customStyle="1" w:styleId="WW8Num137z2">
    <w:name w:val="WW8Num137z2"/>
    <w:rsid w:val="00F422A8"/>
    <w:rPr>
      <w:rFonts w:ascii="Wingdings" w:hAnsi="Wingdings"/>
    </w:rPr>
  </w:style>
  <w:style w:type="character" w:customStyle="1" w:styleId="WW8Num67z0">
    <w:name w:val="WW8Num67z0"/>
    <w:rsid w:val="00F422A8"/>
    <w:rPr>
      <w:rFonts w:ascii="Symbol" w:hAnsi="Symbol"/>
    </w:rPr>
  </w:style>
  <w:style w:type="character" w:customStyle="1" w:styleId="WW8Num67z1">
    <w:name w:val="WW8Num67z1"/>
    <w:rsid w:val="00F422A8"/>
    <w:rPr>
      <w:rFonts w:ascii="Courier New" w:hAnsi="Courier New"/>
    </w:rPr>
  </w:style>
  <w:style w:type="character" w:customStyle="1" w:styleId="WW8Num67z2">
    <w:name w:val="WW8Num67z2"/>
    <w:rsid w:val="00F422A8"/>
    <w:rPr>
      <w:rFonts w:ascii="Wingdings" w:hAnsi="Wingdings"/>
    </w:rPr>
  </w:style>
  <w:style w:type="character" w:customStyle="1" w:styleId="WW8Num142z0">
    <w:name w:val="WW8Num142z0"/>
    <w:rsid w:val="00F422A8"/>
    <w:rPr>
      <w:rFonts w:ascii="Symbol" w:hAnsi="Symbol"/>
    </w:rPr>
  </w:style>
  <w:style w:type="character" w:customStyle="1" w:styleId="WW8Num142z1">
    <w:name w:val="WW8Num142z1"/>
    <w:rsid w:val="00F422A8"/>
    <w:rPr>
      <w:rFonts w:ascii="Courier New" w:hAnsi="Courier New" w:cs="Courier New"/>
    </w:rPr>
  </w:style>
  <w:style w:type="character" w:customStyle="1" w:styleId="WW8Num142z2">
    <w:name w:val="WW8Num142z2"/>
    <w:rsid w:val="00F422A8"/>
    <w:rPr>
      <w:rFonts w:ascii="Wingdings" w:hAnsi="Wingdings"/>
    </w:rPr>
  </w:style>
  <w:style w:type="character" w:customStyle="1" w:styleId="WW8Num155z0">
    <w:name w:val="WW8Num155z0"/>
    <w:rsid w:val="00F422A8"/>
    <w:rPr>
      <w:rFonts w:ascii="Symbol" w:hAnsi="Symbol"/>
    </w:rPr>
  </w:style>
  <w:style w:type="character" w:customStyle="1" w:styleId="WW8Num155z1">
    <w:name w:val="WW8Num155z1"/>
    <w:rsid w:val="00F422A8"/>
    <w:rPr>
      <w:rFonts w:ascii="Courier New" w:hAnsi="Courier New" w:cs="Courier New"/>
    </w:rPr>
  </w:style>
  <w:style w:type="character" w:customStyle="1" w:styleId="WW8Num155z2">
    <w:name w:val="WW8Num155z2"/>
    <w:rsid w:val="00F422A8"/>
    <w:rPr>
      <w:rFonts w:ascii="Wingdings" w:hAnsi="Wingdings"/>
    </w:rPr>
  </w:style>
  <w:style w:type="character" w:customStyle="1" w:styleId="WW8Num150z0">
    <w:name w:val="WW8Num150z0"/>
    <w:rsid w:val="00F422A8"/>
    <w:rPr>
      <w:rFonts w:ascii="Symbol" w:hAnsi="Symbol"/>
    </w:rPr>
  </w:style>
  <w:style w:type="character" w:customStyle="1" w:styleId="WW8Num150z1">
    <w:name w:val="WW8Num150z1"/>
    <w:rsid w:val="00F422A8"/>
    <w:rPr>
      <w:rFonts w:ascii="Courier New" w:hAnsi="Courier New" w:cs="Courier New"/>
    </w:rPr>
  </w:style>
  <w:style w:type="character" w:customStyle="1" w:styleId="WW8Num150z2">
    <w:name w:val="WW8Num150z2"/>
    <w:rsid w:val="00F422A8"/>
    <w:rPr>
      <w:rFonts w:ascii="Wingdings" w:hAnsi="Wingdings"/>
    </w:rPr>
  </w:style>
  <w:style w:type="character" w:customStyle="1" w:styleId="WW8Num7z0">
    <w:name w:val="WW8Num7z0"/>
    <w:rsid w:val="00F422A8"/>
    <w:rPr>
      <w:rFonts w:ascii="Symbol" w:hAnsi="Symbol"/>
    </w:rPr>
  </w:style>
  <w:style w:type="character" w:customStyle="1" w:styleId="WW8Num7z1">
    <w:name w:val="WW8Num7z1"/>
    <w:rsid w:val="00F422A8"/>
    <w:rPr>
      <w:rFonts w:ascii="Courier New" w:hAnsi="Courier New"/>
    </w:rPr>
  </w:style>
  <w:style w:type="character" w:customStyle="1" w:styleId="WW8Num7z2">
    <w:name w:val="WW8Num7z2"/>
    <w:rsid w:val="00F422A8"/>
    <w:rPr>
      <w:rFonts w:ascii="Wingdings" w:hAnsi="Wingdings"/>
    </w:rPr>
  </w:style>
  <w:style w:type="character" w:customStyle="1" w:styleId="WW8Num153z0">
    <w:name w:val="WW8Num153z0"/>
    <w:rsid w:val="00F422A8"/>
    <w:rPr>
      <w:rFonts w:ascii="Symbol" w:hAnsi="Symbol"/>
    </w:rPr>
  </w:style>
  <w:style w:type="character" w:customStyle="1" w:styleId="WW8Num153z1">
    <w:name w:val="WW8Num153z1"/>
    <w:rsid w:val="00F422A8"/>
    <w:rPr>
      <w:rFonts w:ascii="Courier New" w:hAnsi="Courier New" w:cs="Courier New"/>
    </w:rPr>
  </w:style>
  <w:style w:type="character" w:customStyle="1" w:styleId="WW8Num153z2">
    <w:name w:val="WW8Num153z2"/>
    <w:rsid w:val="00F422A8"/>
    <w:rPr>
      <w:rFonts w:ascii="Wingdings" w:hAnsi="Wingdings"/>
    </w:rPr>
  </w:style>
  <w:style w:type="character" w:customStyle="1" w:styleId="WW8Num65z0">
    <w:name w:val="WW8Num65z0"/>
    <w:rsid w:val="00F422A8"/>
    <w:rPr>
      <w:rFonts w:ascii="Symbol" w:hAnsi="Symbol"/>
    </w:rPr>
  </w:style>
  <w:style w:type="character" w:customStyle="1" w:styleId="WW8Num65z1">
    <w:name w:val="WW8Num65z1"/>
    <w:rsid w:val="00F422A8"/>
    <w:rPr>
      <w:rFonts w:ascii="Courier New" w:hAnsi="Courier New"/>
    </w:rPr>
  </w:style>
  <w:style w:type="character" w:customStyle="1" w:styleId="WW8Num65z2">
    <w:name w:val="WW8Num65z2"/>
    <w:rsid w:val="00F422A8"/>
    <w:rPr>
      <w:rFonts w:ascii="Wingdings" w:hAnsi="Wingdings"/>
    </w:rPr>
  </w:style>
  <w:style w:type="character" w:customStyle="1" w:styleId="WW8Num105z0">
    <w:name w:val="WW8Num105z0"/>
    <w:rsid w:val="00F422A8"/>
    <w:rPr>
      <w:rFonts w:ascii="Symbol" w:hAnsi="Symbol"/>
    </w:rPr>
  </w:style>
  <w:style w:type="character" w:customStyle="1" w:styleId="WW8Num105z1">
    <w:name w:val="WW8Num105z1"/>
    <w:rsid w:val="00F422A8"/>
    <w:rPr>
      <w:rFonts w:ascii="Courier New" w:hAnsi="Courier New" w:cs="Courier New"/>
    </w:rPr>
  </w:style>
  <w:style w:type="character" w:customStyle="1" w:styleId="WW8Num105z2">
    <w:name w:val="WW8Num105z2"/>
    <w:rsid w:val="00F422A8"/>
    <w:rPr>
      <w:rFonts w:ascii="Wingdings" w:hAnsi="Wingdings"/>
    </w:rPr>
  </w:style>
  <w:style w:type="character" w:customStyle="1" w:styleId="WW8Num71z0">
    <w:name w:val="WW8Num71z0"/>
    <w:rsid w:val="00F422A8"/>
    <w:rPr>
      <w:rFonts w:ascii="Symbol" w:hAnsi="Symbol"/>
    </w:rPr>
  </w:style>
  <w:style w:type="character" w:customStyle="1" w:styleId="WW8Num71z1">
    <w:name w:val="WW8Num71z1"/>
    <w:rsid w:val="00F422A8"/>
    <w:rPr>
      <w:rFonts w:ascii="Courier New" w:hAnsi="Courier New"/>
    </w:rPr>
  </w:style>
  <w:style w:type="character" w:customStyle="1" w:styleId="WW8Num71z2">
    <w:name w:val="WW8Num71z2"/>
    <w:rsid w:val="00F422A8"/>
    <w:rPr>
      <w:rFonts w:ascii="Wingdings" w:hAnsi="Wingdings"/>
    </w:rPr>
  </w:style>
  <w:style w:type="character" w:customStyle="1" w:styleId="it">
    <w:name w:val="it"/>
    <w:basedOn w:val="11"/>
    <w:rsid w:val="00F422A8"/>
  </w:style>
  <w:style w:type="character" w:customStyle="1" w:styleId="WW8Num124z0">
    <w:name w:val="WW8Num124z0"/>
    <w:rsid w:val="00F422A8"/>
    <w:rPr>
      <w:rFonts w:ascii="Symbol" w:hAnsi="Symbol"/>
    </w:rPr>
  </w:style>
  <w:style w:type="character" w:customStyle="1" w:styleId="WW8Num124z1">
    <w:name w:val="WW8Num124z1"/>
    <w:rsid w:val="00F422A8"/>
    <w:rPr>
      <w:rFonts w:ascii="Courier New" w:hAnsi="Courier New" w:cs="Courier New"/>
    </w:rPr>
  </w:style>
  <w:style w:type="character" w:customStyle="1" w:styleId="WW8Num124z2">
    <w:name w:val="WW8Num124z2"/>
    <w:rsid w:val="00F422A8"/>
    <w:rPr>
      <w:rFonts w:ascii="Wingdings" w:hAnsi="Wingdings"/>
    </w:rPr>
  </w:style>
  <w:style w:type="character" w:customStyle="1" w:styleId="WW8Num92z0">
    <w:name w:val="WW8Num92z0"/>
    <w:rsid w:val="00F422A8"/>
    <w:rPr>
      <w:rFonts w:ascii="Symbol" w:hAnsi="Symbol"/>
    </w:rPr>
  </w:style>
  <w:style w:type="character" w:customStyle="1" w:styleId="WW8Num92z1">
    <w:name w:val="WW8Num92z1"/>
    <w:rsid w:val="00F422A8"/>
    <w:rPr>
      <w:rFonts w:ascii="Courier New" w:hAnsi="Courier New" w:cs="Courier New"/>
    </w:rPr>
  </w:style>
  <w:style w:type="character" w:customStyle="1" w:styleId="WW8Num92z2">
    <w:name w:val="WW8Num92z2"/>
    <w:rsid w:val="00F422A8"/>
    <w:rPr>
      <w:rFonts w:ascii="Wingdings" w:hAnsi="Wingdings"/>
    </w:rPr>
  </w:style>
  <w:style w:type="character" w:customStyle="1" w:styleId="WW8Num53z0">
    <w:name w:val="WW8Num53z0"/>
    <w:rsid w:val="00F422A8"/>
    <w:rPr>
      <w:rFonts w:ascii="Symbol" w:hAnsi="Symbol"/>
    </w:rPr>
  </w:style>
  <w:style w:type="character" w:customStyle="1" w:styleId="WW8Num53z1">
    <w:name w:val="WW8Num53z1"/>
    <w:rsid w:val="00F422A8"/>
    <w:rPr>
      <w:rFonts w:ascii="Courier New" w:hAnsi="Courier New" w:cs="Courier New"/>
    </w:rPr>
  </w:style>
  <w:style w:type="character" w:customStyle="1" w:styleId="WW8Num53z2">
    <w:name w:val="WW8Num53z2"/>
    <w:rsid w:val="00F422A8"/>
    <w:rPr>
      <w:rFonts w:ascii="Wingdings" w:hAnsi="Wingdings"/>
    </w:rPr>
  </w:style>
  <w:style w:type="character" w:customStyle="1" w:styleId="WW8Num41z0">
    <w:name w:val="WW8Num41z0"/>
    <w:rsid w:val="00F422A8"/>
    <w:rPr>
      <w:rFonts w:ascii="Symbol" w:hAnsi="Symbol"/>
    </w:rPr>
  </w:style>
  <w:style w:type="character" w:customStyle="1" w:styleId="WW8Num41z1">
    <w:name w:val="WW8Num41z1"/>
    <w:rsid w:val="00F422A8"/>
    <w:rPr>
      <w:rFonts w:ascii="Courier New" w:hAnsi="Courier New" w:cs="Courier New"/>
    </w:rPr>
  </w:style>
  <w:style w:type="character" w:customStyle="1" w:styleId="WW8Num41z2">
    <w:name w:val="WW8Num41z2"/>
    <w:rsid w:val="00F422A8"/>
    <w:rPr>
      <w:rFonts w:ascii="Wingdings" w:hAnsi="Wingdings"/>
    </w:rPr>
  </w:style>
  <w:style w:type="character" w:customStyle="1" w:styleId="WW8Num4z0">
    <w:name w:val="WW8Num4z0"/>
    <w:rsid w:val="00F422A8"/>
    <w:rPr>
      <w:rFonts w:ascii="Symbol" w:hAnsi="Symbol"/>
    </w:rPr>
  </w:style>
  <w:style w:type="character" w:customStyle="1" w:styleId="WW8Num4z1">
    <w:name w:val="WW8Num4z1"/>
    <w:rsid w:val="00F422A8"/>
    <w:rPr>
      <w:rFonts w:ascii="Courier New" w:hAnsi="Courier New" w:cs="Courier New"/>
    </w:rPr>
  </w:style>
  <w:style w:type="character" w:customStyle="1" w:styleId="WW8Num4z2">
    <w:name w:val="WW8Num4z2"/>
    <w:rsid w:val="00F422A8"/>
    <w:rPr>
      <w:rFonts w:ascii="Wingdings" w:hAnsi="Wingdings"/>
    </w:rPr>
  </w:style>
  <w:style w:type="character" w:customStyle="1" w:styleId="WW8Num58z0">
    <w:name w:val="WW8Num58z0"/>
    <w:rsid w:val="00F422A8"/>
    <w:rPr>
      <w:rFonts w:ascii="Symbol" w:hAnsi="Symbol"/>
    </w:rPr>
  </w:style>
  <w:style w:type="character" w:customStyle="1" w:styleId="WW8Num58z1">
    <w:name w:val="WW8Num58z1"/>
    <w:rsid w:val="00F422A8"/>
    <w:rPr>
      <w:rFonts w:ascii="Courier New" w:hAnsi="Courier New"/>
    </w:rPr>
  </w:style>
  <w:style w:type="character" w:customStyle="1" w:styleId="WW8Num58z2">
    <w:name w:val="WW8Num58z2"/>
    <w:rsid w:val="00F422A8"/>
    <w:rPr>
      <w:rFonts w:ascii="Wingdings" w:hAnsi="Wingdings"/>
    </w:rPr>
  </w:style>
  <w:style w:type="character" w:customStyle="1" w:styleId="WW8Num136z0">
    <w:name w:val="WW8Num136z0"/>
    <w:rsid w:val="00F422A8"/>
    <w:rPr>
      <w:rFonts w:ascii="Symbol" w:hAnsi="Symbol"/>
    </w:rPr>
  </w:style>
  <w:style w:type="character" w:customStyle="1" w:styleId="WW8Num136z1">
    <w:name w:val="WW8Num136z1"/>
    <w:rsid w:val="00F422A8"/>
    <w:rPr>
      <w:rFonts w:ascii="Courier New" w:hAnsi="Courier New"/>
    </w:rPr>
  </w:style>
  <w:style w:type="character" w:customStyle="1" w:styleId="WW8Num136z2">
    <w:name w:val="WW8Num136z2"/>
    <w:rsid w:val="00F422A8"/>
    <w:rPr>
      <w:rFonts w:ascii="Wingdings" w:hAnsi="Wingdings"/>
    </w:rPr>
  </w:style>
  <w:style w:type="character" w:customStyle="1" w:styleId="WW8Num100z0">
    <w:name w:val="WW8Num100z0"/>
    <w:rsid w:val="00F422A8"/>
    <w:rPr>
      <w:rFonts w:ascii="Symbol" w:hAnsi="Symbol"/>
    </w:rPr>
  </w:style>
  <w:style w:type="character" w:customStyle="1" w:styleId="WW8Num100z1">
    <w:name w:val="WW8Num100z1"/>
    <w:rsid w:val="00F422A8"/>
    <w:rPr>
      <w:rFonts w:ascii="Courier New" w:hAnsi="Courier New"/>
    </w:rPr>
  </w:style>
  <w:style w:type="character" w:customStyle="1" w:styleId="WW8Num100z2">
    <w:name w:val="WW8Num100z2"/>
    <w:rsid w:val="00F422A8"/>
    <w:rPr>
      <w:rFonts w:ascii="Wingdings" w:hAnsi="Wingdings"/>
    </w:rPr>
  </w:style>
  <w:style w:type="character" w:customStyle="1" w:styleId="WW8Num76z0">
    <w:name w:val="WW8Num76z0"/>
    <w:rsid w:val="00F422A8"/>
    <w:rPr>
      <w:rFonts w:ascii="Symbol" w:hAnsi="Symbol"/>
    </w:rPr>
  </w:style>
  <w:style w:type="character" w:customStyle="1" w:styleId="WW8Num76z1">
    <w:name w:val="WW8Num76z1"/>
    <w:rsid w:val="00F422A8"/>
    <w:rPr>
      <w:rFonts w:ascii="Courier New" w:hAnsi="Courier New" w:cs="Courier New"/>
    </w:rPr>
  </w:style>
  <w:style w:type="character" w:customStyle="1" w:styleId="WW8Num76z2">
    <w:name w:val="WW8Num76z2"/>
    <w:rsid w:val="00F422A8"/>
    <w:rPr>
      <w:rFonts w:ascii="Wingdings" w:hAnsi="Wingdings"/>
    </w:rPr>
  </w:style>
  <w:style w:type="character" w:customStyle="1" w:styleId="WW8Num75z0">
    <w:name w:val="WW8Num75z0"/>
    <w:rsid w:val="00F422A8"/>
    <w:rPr>
      <w:rFonts w:ascii="Symbol" w:hAnsi="Symbol"/>
    </w:rPr>
  </w:style>
  <w:style w:type="character" w:customStyle="1" w:styleId="WW8Num75z1">
    <w:name w:val="WW8Num75z1"/>
    <w:rsid w:val="00F422A8"/>
    <w:rPr>
      <w:rFonts w:ascii="Courier New" w:hAnsi="Courier New"/>
    </w:rPr>
  </w:style>
  <w:style w:type="character" w:customStyle="1" w:styleId="WW8Num75z2">
    <w:name w:val="WW8Num75z2"/>
    <w:rsid w:val="00F422A8"/>
    <w:rPr>
      <w:rFonts w:ascii="Wingdings" w:hAnsi="Wingdings"/>
    </w:rPr>
  </w:style>
  <w:style w:type="character" w:customStyle="1" w:styleId="WW8Num34z0">
    <w:name w:val="WW8Num34z0"/>
    <w:rsid w:val="00F422A8"/>
    <w:rPr>
      <w:rFonts w:ascii="Symbol" w:hAnsi="Symbol"/>
    </w:rPr>
  </w:style>
  <w:style w:type="character" w:customStyle="1" w:styleId="WW8Num34z1">
    <w:name w:val="WW8Num34z1"/>
    <w:rsid w:val="00F422A8"/>
    <w:rPr>
      <w:rFonts w:ascii="Courier New" w:hAnsi="Courier New"/>
    </w:rPr>
  </w:style>
  <w:style w:type="character" w:customStyle="1" w:styleId="WW8Num34z2">
    <w:name w:val="WW8Num34z2"/>
    <w:rsid w:val="00F422A8"/>
    <w:rPr>
      <w:rFonts w:ascii="Wingdings" w:hAnsi="Wingdings"/>
    </w:rPr>
  </w:style>
  <w:style w:type="character" w:customStyle="1" w:styleId="WW8Num55z0">
    <w:name w:val="WW8Num55z0"/>
    <w:rsid w:val="00F422A8"/>
    <w:rPr>
      <w:rFonts w:ascii="Symbol" w:hAnsi="Symbol"/>
    </w:rPr>
  </w:style>
  <w:style w:type="character" w:customStyle="1" w:styleId="WW8Num55z1">
    <w:name w:val="WW8Num55z1"/>
    <w:rsid w:val="00F422A8"/>
    <w:rPr>
      <w:rFonts w:ascii="Courier New" w:hAnsi="Courier New"/>
    </w:rPr>
  </w:style>
  <w:style w:type="character" w:customStyle="1" w:styleId="WW8Num55z2">
    <w:name w:val="WW8Num55z2"/>
    <w:rsid w:val="00F422A8"/>
    <w:rPr>
      <w:rFonts w:ascii="Wingdings" w:hAnsi="Wingdings"/>
    </w:rPr>
  </w:style>
  <w:style w:type="character" w:customStyle="1" w:styleId="WW8Num29z0">
    <w:name w:val="WW8Num29z0"/>
    <w:rsid w:val="00F422A8"/>
    <w:rPr>
      <w:rFonts w:ascii="Symbol" w:hAnsi="Symbol"/>
    </w:rPr>
  </w:style>
  <w:style w:type="character" w:customStyle="1" w:styleId="WW8Num29z1">
    <w:name w:val="WW8Num29z1"/>
    <w:rsid w:val="00F422A8"/>
    <w:rPr>
      <w:rFonts w:ascii="Courier New" w:hAnsi="Courier New"/>
    </w:rPr>
  </w:style>
  <w:style w:type="character" w:customStyle="1" w:styleId="WW8Num29z2">
    <w:name w:val="WW8Num29z2"/>
    <w:rsid w:val="00F422A8"/>
    <w:rPr>
      <w:rFonts w:ascii="Wingdings" w:hAnsi="Wingdings"/>
    </w:rPr>
  </w:style>
  <w:style w:type="character" w:customStyle="1" w:styleId="WW8Num95z0">
    <w:name w:val="WW8Num95z0"/>
    <w:rsid w:val="00F422A8"/>
    <w:rPr>
      <w:rFonts w:ascii="Symbol" w:hAnsi="Symbol"/>
    </w:rPr>
  </w:style>
  <w:style w:type="character" w:customStyle="1" w:styleId="WW8Num95z1">
    <w:name w:val="WW8Num95z1"/>
    <w:rsid w:val="00F422A8"/>
    <w:rPr>
      <w:rFonts w:ascii="Courier New" w:hAnsi="Courier New"/>
    </w:rPr>
  </w:style>
  <w:style w:type="character" w:customStyle="1" w:styleId="WW8Num95z2">
    <w:name w:val="WW8Num95z2"/>
    <w:rsid w:val="00F422A8"/>
    <w:rPr>
      <w:rFonts w:ascii="Wingdings" w:hAnsi="Wingdings"/>
    </w:rPr>
  </w:style>
  <w:style w:type="character" w:customStyle="1" w:styleId="WW8Num22z0">
    <w:name w:val="WW8Num22z0"/>
    <w:rsid w:val="00F422A8"/>
    <w:rPr>
      <w:rFonts w:ascii="Symbol" w:hAnsi="Symbol"/>
    </w:rPr>
  </w:style>
  <w:style w:type="character" w:customStyle="1" w:styleId="WW8Num22z4">
    <w:name w:val="WW8Num22z4"/>
    <w:rsid w:val="00F422A8"/>
    <w:rPr>
      <w:rFonts w:ascii="Courier New" w:hAnsi="Courier New"/>
    </w:rPr>
  </w:style>
  <w:style w:type="character" w:customStyle="1" w:styleId="WW8Num22z5">
    <w:name w:val="WW8Num22z5"/>
    <w:rsid w:val="00F422A8"/>
    <w:rPr>
      <w:rFonts w:ascii="Wingdings" w:hAnsi="Wingdings"/>
    </w:rPr>
  </w:style>
  <w:style w:type="character" w:customStyle="1" w:styleId="WW8Num114z0">
    <w:name w:val="WW8Num114z0"/>
    <w:rsid w:val="00F422A8"/>
    <w:rPr>
      <w:rFonts w:ascii="Symbol" w:hAnsi="Symbol"/>
    </w:rPr>
  </w:style>
  <w:style w:type="character" w:customStyle="1" w:styleId="WW8Num114z1">
    <w:name w:val="WW8Num114z1"/>
    <w:rsid w:val="00F422A8"/>
    <w:rPr>
      <w:rFonts w:ascii="Courier New" w:hAnsi="Courier New"/>
    </w:rPr>
  </w:style>
  <w:style w:type="character" w:customStyle="1" w:styleId="WW8Num114z2">
    <w:name w:val="WW8Num114z2"/>
    <w:rsid w:val="00F422A8"/>
    <w:rPr>
      <w:rFonts w:ascii="Wingdings" w:hAnsi="Wingdings"/>
    </w:rPr>
  </w:style>
  <w:style w:type="character" w:customStyle="1" w:styleId="WW8Num118z0">
    <w:name w:val="WW8Num118z0"/>
    <w:rsid w:val="00F422A8"/>
    <w:rPr>
      <w:rFonts w:ascii="Symbol" w:hAnsi="Symbol"/>
    </w:rPr>
  </w:style>
  <w:style w:type="character" w:customStyle="1" w:styleId="WW8Num118z2">
    <w:name w:val="WW8Num118z2"/>
    <w:rsid w:val="00F422A8"/>
    <w:rPr>
      <w:b/>
      <w:i/>
    </w:rPr>
  </w:style>
  <w:style w:type="character" w:customStyle="1" w:styleId="WW8Num144z0">
    <w:name w:val="WW8Num144z0"/>
    <w:rsid w:val="00F422A8"/>
    <w:rPr>
      <w:rFonts w:ascii="Symbol" w:hAnsi="Symbol"/>
    </w:rPr>
  </w:style>
  <w:style w:type="character" w:customStyle="1" w:styleId="WW8Num144z2">
    <w:name w:val="WW8Num144z2"/>
    <w:rsid w:val="00F422A8"/>
    <w:rPr>
      <w:b/>
      <w:i/>
    </w:rPr>
  </w:style>
  <w:style w:type="character" w:customStyle="1" w:styleId="WW8Num101z0">
    <w:name w:val="WW8Num101z0"/>
    <w:rsid w:val="00F422A8"/>
    <w:rPr>
      <w:rFonts w:ascii="Symbol" w:hAnsi="Symbol"/>
    </w:rPr>
  </w:style>
  <w:style w:type="character" w:customStyle="1" w:styleId="WW8Num101z1">
    <w:name w:val="WW8Num101z1"/>
    <w:rsid w:val="00F422A8"/>
    <w:rPr>
      <w:rFonts w:ascii="Courier New" w:hAnsi="Courier New"/>
      <w:sz w:val="20"/>
    </w:rPr>
  </w:style>
  <w:style w:type="character" w:customStyle="1" w:styleId="WW8Num101z2">
    <w:name w:val="WW8Num101z2"/>
    <w:rsid w:val="00F422A8"/>
    <w:rPr>
      <w:rFonts w:ascii="Wingdings" w:hAnsi="Wingdings"/>
      <w:sz w:val="20"/>
    </w:rPr>
  </w:style>
  <w:style w:type="character" w:customStyle="1" w:styleId="WW8Num122z0">
    <w:name w:val="WW8Num122z0"/>
    <w:rsid w:val="00F422A8"/>
    <w:rPr>
      <w:rFonts w:ascii="Symbol" w:hAnsi="Symbol"/>
    </w:rPr>
  </w:style>
  <w:style w:type="character" w:customStyle="1" w:styleId="WW8Num122z1">
    <w:name w:val="WW8Num122z1"/>
    <w:rsid w:val="00F422A8"/>
    <w:rPr>
      <w:rFonts w:ascii="Courier New" w:hAnsi="Courier New" w:cs="Courier New"/>
    </w:rPr>
  </w:style>
  <w:style w:type="character" w:customStyle="1" w:styleId="WW8Num122z2">
    <w:name w:val="WW8Num122z2"/>
    <w:rsid w:val="00F422A8"/>
    <w:rPr>
      <w:rFonts w:ascii="Wingdings" w:hAnsi="Wingdings"/>
    </w:rPr>
  </w:style>
  <w:style w:type="character" w:customStyle="1" w:styleId="WW8Num145z0">
    <w:name w:val="WW8Num145z0"/>
    <w:rsid w:val="00F422A8"/>
    <w:rPr>
      <w:rFonts w:ascii="Symbol" w:hAnsi="Symbol"/>
    </w:rPr>
  </w:style>
  <w:style w:type="character" w:customStyle="1" w:styleId="WW8Num145z1">
    <w:name w:val="WW8Num145z1"/>
    <w:rsid w:val="00F422A8"/>
    <w:rPr>
      <w:rFonts w:ascii="Courier New" w:hAnsi="Courier New"/>
      <w:sz w:val="20"/>
    </w:rPr>
  </w:style>
  <w:style w:type="character" w:customStyle="1" w:styleId="WW8Num145z2">
    <w:name w:val="WW8Num145z2"/>
    <w:rsid w:val="00F422A8"/>
    <w:rPr>
      <w:rFonts w:ascii="Wingdings" w:hAnsi="Wingdings"/>
      <w:sz w:val="20"/>
    </w:rPr>
  </w:style>
  <w:style w:type="character" w:customStyle="1" w:styleId="WW8Num10z0">
    <w:name w:val="WW8Num10z0"/>
    <w:rsid w:val="00F422A8"/>
    <w:rPr>
      <w:rFonts w:ascii="Symbol" w:hAnsi="Symbol"/>
    </w:rPr>
  </w:style>
  <w:style w:type="character" w:customStyle="1" w:styleId="WW8Num10z1">
    <w:name w:val="WW8Num10z1"/>
    <w:rsid w:val="00F422A8"/>
    <w:rPr>
      <w:rFonts w:ascii="Courier New" w:hAnsi="Courier New"/>
      <w:sz w:val="20"/>
    </w:rPr>
  </w:style>
  <w:style w:type="character" w:customStyle="1" w:styleId="WW8Num10z2">
    <w:name w:val="WW8Num10z2"/>
    <w:rsid w:val="00F422A8"/>
    <w:rPr>
      <w:rFonts w:ascii="Wingdings" w:hAnsi="Wingdings"/>
      <w:sz w:val="20"/>
    </w:rPr>
  </w:style>
  <w:style w:type="character" w:customStyle="1" w:styleId="WW8Num26z1">
    <w:name w:val="WW8Num26z1"/>
    <w:rsid w:val="00F422A8"/>
    <w:rPr>
      <w:rFonts w:ascii="Symbol" w:hAnsi="Symbol"/>
    </w:rPr>
  </w:style>
  <w:style w:type="character" w:customStyle="1" w:styleId="WW8Num26z2">
    <w:name w:val="WW8Num26z2"/>
    <w:rsid w:val="00F422A8"/>
    <w:rPr>
      <w:rFonts w:ascii="Wingdings" w:hAnsi="Wingdings"/>
      <w:sz w:val="20"/>
    </w:rPr>
  </w:style>
  <w:style w:type="character" w:customStyle="1" w:styleId="WW8Num49z1">
    <w:name w:val="WW8Num49z1"/>
    <w:rsid w:val="00F422A8"/>
    <w:rPr>
      <w:rFonts w:ascii="Symbol" w:hAnsi="Symbol"/>
    </w:rPr>
  </w:style>
  <w:style w:type="character" w:customStyle="1" w:styleId="WW8Num49z2">
    <w:name w:val="WW8Num49z2"/>
    <w:rsid w:val="00F422A8"/>
    <w:rPr>
      <w:rFonts w:ascii="Wingdings" w:hAnsi="Wingdings"/>
      <w:sz w:val="20"/>
    </w:rPr>
  </w:style>
  <w:style w:type="character" w:customStyle="1" w:styleId="WW8Num62z0">
    <w:name w:val="WW8Num62z0"/>
    <w:rsid w:val="00F422A8"/>
    <w:rPr>
      <w:rFonts w:ascii="Symbol" w:hAnsi="Symbol"/>
    </w:rPr>
  </w:style>
  <w:style w:type="character" w:customStyle="1" w:styleId="WW8Num62z1">
    <w:name w:val="WW8Num62z1"/>
    <w:rsid w:val="00F422A8"/>
    <w:rPr>
      <w:rFonts w:ascii="Courier New" w:hAnsi="Courier New"/>
    </w:rPr>
  </w:style>
  <w:style w:type="character" w:customStyle="1" w:styleId="WW8Num62z2">
    <w:name w:val="WW8Num62z2"/>
    <w:rsid w:val="00F422A8"/>
    <w:rPr>
      <w:rFonts w:ascii="Wingdings" w:hAnsi="Wingdings"/>
    </w:rPr>
  </w:style>
  <w:style w:type="character" w:customStyle="1" w:styleId="WW8Num38z0">
    <w:name w:val="WW8Num38z0"/>
    <w:rsid w:val="00F422A8"/>
    <w:rPr>
      <w:rFonts w:ascii="Symbol" w:hAnsi="Symbol"/>
    </w:rPr>
  </w:style>
  <w:style w:type="character" w:customStyle="1" w:styleId="WW8Num38z1">
    <w:name w:val="WW8Num38z1"/>
    <w:rsid w:val="00F422A8"/>
    <w:rPr>
      <w:rFonts w:ascii="Courier New" w:hAnsi="Courier New"/>
    </w:rPr>
  </w:style>
  <w:style w:type="character" w:customStyle="1" w:styleId="WW8Num38z2">
    <w:name w:val="WW8Num38z2"/>
    <w:rsid w:val="00F422A8"/>
    <w:rPr>
      <w:rFonts w:ascii="Wingdings" w:hAnsi="Wingdings"/>
    </w:rPr>
  </w:style>
  <w:style w:type="character" w:customStyle="1" w:styleId="WW8Num54z0">
    <w:name w:val="WW8Num54z0"/>
    <w:rsid w:val="00F422A8"/>
    <w:rPr>
      <w:rFonts w:ascii="Symbol" w:hAnsi="Symbol"/>
    </w:rPr>
  </w:style>
  <w:style w:type="character" w:customStyle="1" w:styleId="WW8Num54z1">
    <w:name w:val="WW8Num54z1"/>
    <w:rsid w:val="00F422A8"/>
    <w:rPr>
      <w:rFonts w:ascii="Courier New" w:hAnsi="Courier New"/>
    </w:rPr>
  </w:style>
  <w:style w:type="character" w:customStyle="1" w:styleId="WW8Num54z2">
    <w:name w:val="WW8Num54z2"/>
    <w:rsid w:val="00F422A8"/>
    <w:rPr>
      <w:rFonts w:ascii="Wingdings" w:hAnsi="Wingdings"/>
    </w:rPr>
  </w:style>
  <w:style w:type="character" w:customStyle="1" w:styleId="WW8Num68z0">
    <w:name w:val="WW8Num68z0"/>
    <w:rsid w:val="00F422A8"/>
    <w:rPr>
      <w:rFonts w:ascii="Symbol" w:hAnsi="Symbol"/>
    </w:rPr>
  </w:style>
  <w:style w:type="character" w:customStyle="1" w:styleId="WW8Num68z1">
    <w:name w:val="WW8Num68z1"/>
    <w:rsid w:val="00F422A8"/>
    <w:rPr>
      <w:rFonts w:ascii="Courier New" w:hAnsi="Courier New"/>
    </w:rPr>
  </w:style>
  <w:style w:type="character" w:customStyle="1" w:styleId="WW8Num68z2">
    <w:name w:val="WW8Num68z2"/>
    <w:rsid w:val="00F422A8"/>
    <w:rPr>
      <w:rFonts w:ascii="Wingdings" w:hAnsi="Wingdings"/>
    </w:rPr>
  </w:style>
  <w:style w:type="character" w:customStyle="1" w:styleId="WW8Num109z0">
    <w:name w:val="WW8Num109z0"/>
    <w:rsid w:val="00F422A8"/>
    <w:rPr>
      <w:rFonts w:ascii="Symbol" w:hAnsi="Symbol"/>
    </w:rPr>
  </w:style>
  <w:style w:type="character" w:customStyle="1" w:styleId="WW8Num109z1">
    <w:name w:val="WW8Num109z1"/>
    <w:rsid w:val="00F422A8"/>
    <w:rPr>
      <w:rFonts w:ascii="Courier New" w:hAnsi="Courier New" w:cs="Courier New"/>
    </w:rPr>
  </w:style>
  <w:style w:type="character" w:customStyle="1" w:styleId="WW8Num109z2">
    <w:name w:val="WW8Num109z2"/>
    <w:rsid w:val="00F422A8"/>
    <w:rPr>
      <w:rFonts w:ascii="Wingdings" w:hAnsi="Wingdings"/>
    </w:rPr>
  </w:style>
  <w:style w:type="character" w:customStyle="1" w:styleId="WW8Num149z0">
    <w:name w:val="WW8Num149z0"/>
    <w:rsid w:val="00F422A8"/>
    <w:rPr>
      <w:rFonts w:ascii="Symbol" w:hAnsi="Symbol"/>
    </w:rPr>
  </w:style>
  <w:style w:type="character" w:customStyle="1" w:styleId="WW8Num149z1">
    <w:name w:val="WW8Num149z1"/>
    <w:rsid w:val="00F422A8"/>
    <w:rPr>
      <w:rFonts w:ascii="Courier New" w:hAnsi="Courier New" w:cs="Courier New"/>
    </w:rPr>
  </w:style>
  <w:style w:type="character" w:customStyle="1" w:styleId="WW8Num149z2">
    <w:name w:val="WW8Num149z2"/>
    <w:rsid w:val="00F422A8"/>
    <w:rPr>
      <w:rFonts w:ascii="Wingdings" w:hAnsi="Wingdings"/>
    </w:rPr>
  </w:style>
  <w:style w:type="character" w:customStyle="1" w:styleId="WW8Num14z0">
    <w:name w:val="WW8Num14z0"/>
    <w:rsid w:val="00F422A8"/>
    <w:rPr>
      <w:rFonts w:ascii="Symbol" w:hAnsi="Symbol"/>
    </w:rPr>
  </w:style>
  <w:style w:type="character" w:customStyle="1" w:styleId="WW8Num14z1">
    <w:name w:val="WW8Num14z1"/>
    <w:rsid w:val="00F422A8"/>
    <w:rPr>
      <w:rFonts w:ascii="Courier New" w:hAnsi="Courier New" w:cs="Courier New"/>
    </w:rPr>
  </w:style>
  <w:style w:type="character" w:customStyle="1" w:styleId="WW8Num14z2">
    <w:name w:val="WW8Num14z2"/>
    <w:rsid w:val="00F422A8"/>
    <w:rPr>
      <w:rFonts w:ascii="Wingdings" w:hAnsi="Wingdings"/>
    </w:rPr>
  </w:style>
  <w:style w:type="character" w:customStyle="1" w:styleId="WW8Num106z0">
    <w:name w:val="WW8Num106z0"/>
    <w:rsid w:val="00F422A8"/>
    <w:rPr>
      <w:rFonts w:ascii="Symbol" w:hAnsi="Symbol"/>
    </w:rPr>
  </w:style>
  <w:style w:type="character" w:customStyle="1" w:styleId="WW8Num106z1">
    <w:name w:val="WW8Num106z1"/>
    <w:rsid w:val="00F422A8"/>
    <w:rPr>
      <w:rFonts w:ascii="Courier New" w:hAnsi="Courier New" w:cs="Courier New"/>
    </w:rPr>
  </w:style>
  <w:style w:type="character" w:customStyle="1" w:styleId="WW8Num106z2">
    <w:name w:val="WW8Num106z2"/>
    <w:rsid w:val="00F422A8"/>
    <w:rPr>
      <w:rFonts w:ascii="Wingdings" w:hAnsi="Wingdings"/>
    </w:rPr>
  </w:style>
  <w:style w:type="character" w:customStyle="1" w:styleId="WW8Num112z0">
    <w:name w:val="WW8Num112z0"/>
    <w:rsid w:val="00F422A8"/>
    <w:rPr>
      <w:rFonts w:ascii="Symbol" w:hAnsi="Symbol"/>
    </w:rPr>
  </w:style>
  <w:style w:type="character" w:customStyle="1" w:styleId="WW8Num112z1">
    <w:name w:val="WW8Num112z1"/>
    <w:rsid w:val="00F422A8"/>
    <w:rPr>
      <w:rFonts w:ascii="Courier New" w:hAnsi="Courier New" w:cs="Courier New"/>
    </w:rPr>
  </w:style>
  <w:style w:type="character" w:customStyle="1" w:styleId="WW8Num112z2">
    <w:name w:val="WW8Num112z2"/>
    <w:rsid w:val="00F422A8"/>
    <w:rPr>
      <w:rFonts w:ascii="Wingdings" w:hAnsi="Wingdings"/>
    </w:rPr>
  </w:style>
  <w:style w:type="character" w:customStyle="1" w:styleId="WW8Num9z0">
    <w:name w:val="WW8Num9z0"/>
    <w:rsid w:val="00F422A8"/>
    <w:rPr>
      <w:rFonts w:ascii="Symbol" w:hAnsi="Symbol"/>
    </w:rPr>
  </w:style>
  <w:style w:type="character" w:customStyle="1" w:styleId="WW8Num9z1">
    <w:name w:val="WW8Num9z1"/>
    <w:rsid w:val="00F422A8"/>
    <w:rPr>
      <w:rFonts w:ascii="Courier New" w:hAnsi="Courier New" w:cs="Courier New"/>
    </w:rPr>
  </w:style>
  <w:style w:type="character" w:customStyle="1" w:styleId="WW8Num9z2">
    <w:name w:val="WW8Num9z2"/>
    <w:rsid w:val="00F422A8"/>
    <w:rPr>
      <w:rFonts w:ascii="Wingdings" w:hAnsi="Wingdings"/>
    </w:rPr>
  </w:style>
  <w:style w:type="character" w:customStyle="1" w:styleId="WW8Num43z0">
    <w:name w:val="WW8Num43z0"/>
    <w:rsid w:val="00F422A8"/>
    <w:rPr>
      <w:rFonts w:ascii="Symbol" w:hAnsi="Symbol"/>
    </w:rPr>
  </w:style>
  <w:style w:type="character" w:customStyle="1" w:styleId="WW8Num43z1">
    <w:name w:val="WW8Num43z1"/>
    <w:rsid w:val="00F422A8"/>
    <w:rPr>
      <w:rFonts w:ascii="Courier New" w:hAnsi="Courier New" w:cs="Courier New"/>
    </w:rPr>
  </w:style>
  <w:style w:type="character" w:customStyle="1" w:styleId="WW8Num43z2">
    <w:name w:val="WW8Num43z2"/>
    <w:rsid w:val="00F422A8"/>
    <w:rPr>
      <w:rFonts w:ascii="Wingdings" w:hAnsi="Wingdings"/>
    </w:rPr>
  </w:style>
  <w:style w:type="character" w:customStyle="1" w:styleId="WW8Num51z0">
    <w:name w:val="WW8Num51z0"/>
    <w:rsid w:val="00F422A8"/>
    <w:rPr>
      <w:rFonts w:ascii="Symbol" w:hAnsi="Symbol"/>
    </w:rPr>
  </w:style>
  <w:style w:type="character" w:customStyle="1" w:styleId="WW8Num51z1">
    <w:name w:val="WW8Num51z1"/>
    <w:rsid w:val="00F422A8"/>
    <w:rPr>
      <w:rFonts w:ascii="Courier New" w:hAnsi="Courier New" w:cs="Courier New"/>
    </w:rPr>
  </w:style>
  <w:style w:type="character" w:customStyle="1" w:styleId="WW8Num51z2">
    <w:name w:val="WW8Num51z2"/>
    <w:rsid w:val="00F422A8"/>
    <w:rPr>
      <w:rFonts w:ascii="Wingdings" w:hAnsi="Wingdings"/>
    </w:rPr>
  </w:style>
  <w:style w:type="character" w:customStyle="1" w:styleId="WW8Num15z0">
    <w:name w:val="WW8Num15z0"/>
    <w:rsid w:val="00F422A8"/>
    <w:rPr>
      <w:rFonts w:ascii="Symbol" w:hAnsi="Symbol"/>
    </w:rPr>
  </w:style>
  <w:style w:type="character" w:customStyle="1" w:styleId="WW8Num15z1">
    <w:name w:val="WW8Num15z1"/>
    <w:rsid w:val="00F422A8"/>
    <w:rPr>
      <w:rFonts w:ascii="Courier New" w:hAnsi="Courier New" w:cs="Courier New"/>
    </w:rPr>
  </w:style>
  <w:style w:type="character" w:customStyle="1" w:styleId="WW8Num15z2">
    <w:name w:val="WW8Num15z2"/>
    <w:rsid w:val="00F422A8"/>
    <w:rPr>
      <w:rFonts w:ascii="Wingdings" w:hAnsi="Wingdings"/>
    </w:rPr>
  </w:style>
  <w:style w:type="character" w:customStyle="1" w:styleId="WW8Num48z0">
    <w:name w:val="WW8Num48z0"/>
    <w:rsid w:val="00F422A8"/>
    <w:rPr>
      <w:rFonts w:ascii="Symbol" w:hAnsi="Symbol"/>
    </w:rPr>
  </w:style>
  <w:style w:type="character" w:customStyle="1" w:styleId="WW8Num48z1">
    <w:name w:val="WW8Num48z1"/>
    <w:rsid w:val="00F422A8"/>
    <w:rPr>
      <w:rFonts w:ascii="Courier New" w:hAnsi="Courier New" w:cs="Courier New"/>
    </w:rPr>
  </w:style>
  <w:style w:type="character" w:customStyle="1" w:styleId="WW8Num48z2">
    <w:name w:val="WW8Num48z2"/>
    <w:rsid w:val="00F422A8"/>
    <w:rPr>
      <w:rFonts w:ascii="Wingdings" w:hAnsi="Wingdings"/>
    </w:rPr>
  </w:style>
  <w:style w:type="character" w:customStyle="1" w:styleId="WW8Num84z0">
    <w:name w:val="WW8Num84z0"/>
    <w:rsid w:val="00F422A8"/>
    <w:rPr>
      <w:rFonts w:ascii="Symbol" w:hAnsi="Symbol"/>
    </w:rPr>
  </w:style>
  <w:style w:type="character" w:customStyle="1" w:styleId="WW8Num84z1">
    <w:name w:val="WW8Num84z1"/>
    <w:rsid w:val="00F422A8"/>
    <w:rPr>
      <w:rFonts w:ascii="Courier New" w:hAnsi="Courier New" w:cs="Courier New"/>
    </w:rPr>
  </w:style>
  <w:style w:type="character" w:customStyle="1" w:styleId="WW8Num84z2">
    <w:name w:val="WW8Num84z2"/>
    <w:rsid w:val="00F422A8"/>
    <w:rPr>
      <w:rFonts w:ascii="Wingdings" w:hAnsi="Wingdings"/>
    </w:rPr>
  </w:style>
  <w:style w:type="character" w:customStyle="1" w:styleId="WW8Num98z0">
    <w:name w:val="WW8Num98z0"/>
    <w:rsid w:val="00F422A8"/>
    <w:rPr>
      <w:rFonts w:ascii="Symbol" w:hAnsi="Symbol"/>
    </w:rPr>
  </w:style>
  <w:style w:type="character" w:customStyle="1" w:styleId="WW8Num98z1">
    <w:name w:val="WW8Num98z1"/>
    <w:rsid w:val="00F422A8"/>
    <w:rPr>
      <w:rFonts w:ascii="Courier New" w:hAnsi="Courier New" w:cs="Courier New"/>
    </w:rPr>
  </w:style>
  <w:style w:type="character" w:customStyle="1" w:styleId="WW8Num98z2">
    <w:name w:val="WW8Num98z2"/>
    <w:rsid w:val="00F422A8"/>
    <w:rPr>
      <w:rFonts w:ascii="Wingdings" w:hAnsi="Wingdings"/>
    </w:rPr>
  </w:style>
  <w:style w:type="character" w:customStyle="1" w:styleId="WW8Num24z0">
    <w:name w:val="WW8Num24z0"/>
    <w:rsid w:val="00F422A8"/>
    <w:rPr>
      <w:rFonts w:ascii="Symbol" w:hAnsi="Symbol"/>
    </w:rPr>
  </w:style>
  <w:style w:type="character" w:customStyle="1" w:styleId="WW8Num24z1">
    <w:name w:val="WW8Num24z1"/>
    <w:rsid w:val="00F422A8"/>
    <w:rPr>
      <w:rFonts w:ascii="Courier New" w:hAnsi="Courier New" w:cs="Courier New"/>
    </w:rPr>
  </w:style>
  <w:style w:type="character" w:customStyle="1" w:styleId="WW8Num24z2">
    <w:name w:val="WW8Num24z2"/>
    <w:rsid w:val="00F422A8"/>
    <w:rPr>
      <w:rFonts w:ascii="Wingdings" w:hAnsi="Wingdings"/>
    </w:rPr>
  </w:style>
  <w:style w:type="character" w:customStyle="1" w:styleId="WW8Num77z0">
    <w:name w:val="WW8Num77z0"/>
    <w:rsid w:val="00F422A8"/>
    <w:rPr>
      <w:rFonts w:ascii="Symbol" w:hAnsi="Symbol"/>
    </w:rPr>
  </w:style>
  <w:style w:type="character" w:customStyle="1" w:styleId="WW8Num77z1">
    <w:name w:val="WW8Num77z1"/>
    <w:rsid w:val="00F422A8"/>
    <w:rPr>
      <w:rFonts w:ascii="Courier New" w:hAnsi="Courier New" w:cs="Courier New"/>
    </w:rPr>
  </w:style>
  <w:style w:type="character" w:customStyle="1" w:styleId="WW8Num77z2">
    <w:name w:val="WW8Num77z2"/>
    <w:rsid w:val="00F422A8"/>
    <w:rPr>
      <w:rFonts w:ascii="Wingdings" w:hAnsi="Wingdings"/>
    </w:rPr>
  </w:style>
  <w:style w:type="character" w:customStyle="1" w:styleId="WW8Num79z0">
    <w:name w:val="WW8Num79z0"/>
    <w:rsid w:val="00F422A8"/>
    <w:rPr>
      <w:rFonts w:ascii="Symbol" w:hAnsi="Symbol"/>
    </w:rPr>
  </w:style>
  <w:style w:type="character" w:customStyle="1" w:styleId="WW8Num79z1">
    <w:name w:val="WW8Num79z1"/>
    <w:rsid w:val="00F422A8"/>
    <w:rPr>
      <w:rFonts w:ascii="Courier New" w:hAnsi="Courier New" w:cs="Courier New"/>
    </w:rPr>
  </w:style>
  <w:style w:type="character" w:customStyle="1" w:styleId="WW8Num79z2">
    <w:name w:val="WW8Num79z2"/>
    <w:rsid w:val="00F422A8"/>
    <w:rPr>
      <w:rFonts w:ascii="Wingdings" w:hAnsi="Wingdings"/>
    </w:rPr>
  </w:style>
  <w:style w:type="character" w:customStyle="1" w:styleId="WW8Num160z0">
    <w:name w:val="WW8Num160z0"/>
    <w:rsid w:val="00F422A8"/>
    <w:rPr>
      <w:rFonts w:ascii="Symbol" w:hAnsi="Symbol"/>
    </w:rPr>
  </w:style>
  <w:style w:type="character" w:customStyle="1" w:styleId="WW8Num160z1">
    <w:name w:val="WW8Num160z1"/>
    <w:rsid w:val="00F422A8"/>
    <w:rPr>
      <w:rFonts w:ascii="Courier New" w:hAnsi="Courier New" w:cs="Courier New"/>
    </w:rPr>
  </w:style>
  <w:style w:type="character" w:customStyle="1" w:styleId="WW8Num160z2">
    <w:name w:val="WW8Num160z2"/>
    <w:rsid w:val="00F422A8"/>
    <w:rPr>
      <w:rFonts w:ascii="Wingdings" w:hAnsi="Wingdings"/>
    </w:rPr>
  </w:style>
  <w:style w:type="character" w:customStyle="1" w:styleId="WW8Num28z0">
    <w:name w:val="WW8Num28z0"/>
    <w:rsid w:val="00F422A8"/>
    <w:rPr>
      <w:rFonts w:ascii="Symbol" w:hAnsi="Symbol"/>
    </w:rPr>
  </w:style>
  <w:style w:type="character" w:customStyle="1" w:styleId="WW8Num28z1">
    <w:name w:val="WW8Num28z1"/>
    <w:rsid w:val="00F422A8"/>
    <w:rPr>
      <w:rFonts w:ascii="Courier New" w:hAnsi="Courier New" w:cs="Courier New"/>
    </w:rPr>
  </w:style>
  <w:style w:type="character" w:customStyle="1" w:styleId="WW8Num28z2">
    <w:name w:val="WW8Num28z2"/>
    <w:rsid w:val="00F422A8"/>
    <w:rPr>
      <w:rFonts w:ascii="Wingdings" w:hAnsi="Wingdings"/>
    </w:rPr>
  </w:style>
  <w:style w:type="character" w:customStyle="1" w:styleId="WW8Num64z0">
    <w:name w:val="WW8Num64z0"/>
    <w:rsid w:val="00F422A8"/>
    <w:rPr>
      <w:rFonts w:ascii="Symbol" w:hAnsi="Symbol"/>
    </w:rPr>
  </w:style>
  <w:style w:type="character" w:customStyle="1" w:styleId="WW8Num64z1">
    <w:name w:val="WW8Num64z1"/>
    <w:rsid w:val="00F422A8"/>
    <w:rPr>
      <w:rFonts w:ascii="Courier New" w:hAnsi="Courier New"/>
    </w:rPr>
  </w:style>
  <w:style w:type="character" w:customStyle="1" w:styleId="WW8Num64z2">
    <w:name w:val="WW8Num64z2"/>
    <w:rsid w:val="00F422A8"/>
    <w:rPr>
      <w:rFonts w:ascii="Wingdings" w:hAnsi="Wingdings"/>
    </w:rPr>
  </w:style>
  <w:style w:type="character" w:customStyle="1" w:styleId="WW8Num78z0">
    <w:name w:val="WW8Num78z0"/>
    <w:rsid w:val="00F422A8"/>
    <w:rPr>
      <w:rFonts w:ascii="Symbol" w:hAnsi="Symbol"/>
    </w:rPr>
  </w:style>
  <w:style w:type="character" w:customStyle="1" w:styleId="WW8Num78z1">
    <w:name w:val="WW8Num78z1"/>
    <w:rsid w:val="00F422A8"/>
    <w:rPr>
      <w:rFonts w:ascii="Courier New" w:hAnsi="Courier New"/>
    </w:rPr>
  </w:style>
  <w:style w:type="character" w:customStyle="1" w:styleId="WW8Num78z2">
    <w:name w:val="WW8Num78z2"/>
    <w:rsid w:val="00F422A8"/>
    <w:rPr>
      <w:rFonts w:ascii="Wingdings" w:hAnsi="Wingdings"/>
    </w:rPr>
  </w:style>
  <w:style w:type="character" w:customStyle="1" w:styleId="WW8Num40z0">
    <w:name w:val="WW8Num40z0"/>
    <w:rsid w:val="00F422A8"/>
    <w:rPr>
      <w:rFonts w:ascii="Symbol" w:hAnsi="Symbol"/>
    </w:rPr>
  </w:style>
  <w:style w:type="character" w:customStyle="1" w:styleId="WW8Num40z1">
    <w:name w:val="WW8Num40z1"/>
    <w:rsid w:val="00F422A8"/>
    <w:rPr>
      <w:rFonts w:ascii="Courier New" w:hAnsi="Courier New" w:cs="Courier New"/>
    </w:rPr>
  </w:style>
  <w:style w:type="character" w:customStyle="1" w:styleId="WW8Num40z2">
    <w:name w:val="WW8Num40z2"/>
    <w:rsid w:val="00F422A8"/>
    <w:rPr>
      <w:rFonts w:ascii="Wingdings" w:hAnsi="Wingdings"/>
    </w:rPr>
  </w:style>
  <w:style w:type="character" w:customStyle="1" w:styleId="WW8Num130z0">
    <w:name w:val="WW8Num130z0"/>
    <w:rsid w:val="00F422A8"/>
    <w:rPr>
      <w:rFonts w:ascii="Symbol" w:hAnsi="Symbol"/>
    </w:rPr>
  </w:style>
  <w:style w:type="character" w:customStyle="1" w:styleId="WW8Num130z1">
    <w:name w:val="WW8Num130z1"/>
    <w:rsid w:val="00F422A8"/>
    <w:rPr>
      <w:rFonts w:ascii="Courier New" w:hAnsi="Courier New" w:cs="Courier New"/>
    </w:rPr>
  </w:style>
  <w:style w:type="character" w:customStyle="1" w:styleId="WW8Num130z2">
    <w:name w:val="WW8Num130z2"/>
    <w:rsid w:val="00F422A8"/>
    <w:rPr>
      <w:rFonts w:ascii="Wingdings" w:hAnsi="Wingdings"/>
    </w:rPr>
  </w:style>
  <w:style w:type="character" w:customStyle="1" w:styleId="WW8Num32z0">
    <w:name w:val="WW8Num32z0"/>
    <w:rsid w:val="00F422A8"/>
    <w:rPr>
      <w:rFonts w:ascii="Symbol" w:hAnsi="Symbol"/>
    </w:rPr>
  </w:style>
  <w:style w:type="character" w:customStyle="1" w:styleId="WW8Num32z1">
    <w:name w:val="WW8Num32z1"/>
    <w:rsid w:val="00F422A8"/>
    <w:rPr>
      <w:rFonts w:ascii="Courier New" w:hAnsi="Courier New"/>
    </w:rPr>
  </w:style>
  <w:style w:type="character" w:customStyle="1" w:styleId="WW8Num32z2">
    <w:name w:val="WW8Num32z2"/>
    <w:rsid w:val="00F422A8"/>
    <w:rPr>
      <w:rFonts w:ascii="Wingdings" w:hAnsi="Wingdings"/>
    </w:rPr>
  </w:style>
  <w:style w:type="character" w:customStyle="1" w:styleId="WW8Num121z1">
    <w:name w:val="WW8Num121z1"/>
    <w:rsid w:val="00F422A8"/>
    <w:rPr>
      <w:rFonts w:ascii="Symbol" w:hAnsi="Symbol"/>
    </w:rPr>
  </w:style>
  <w:style w:type="character" w:customStyle="1" w:styleId="WW8Num121z2">
    <w:name w:val="WW8Num121z2"/>
    <w:rsid w:val="00F422A8"/>
    <w:rPr>
      <w:rFonts w:ascii="Wingdings" w:hAnsi="Wingdings"/>
      <w:sz w:val="20"/>
    </w:rPr>
  </w:style>
  <w:style w:type="character" w:customStyle="1" w:styleId="zag">
    <w:name w:val="zag"/>
    <w:basedOn w:val="11"/>
    <w:rsid w:val="00F422A8"/>
  </w:style>
  <w:style w:type="character" w:customStyle="1" w:styleId="gen">
    <w:name w:val="gen"/>
    <w:basedOn w:val="11"/>
    <w:rsid w:val="00F422A8"/>
  </w:style>
  <w:style w:type="character" w:customStyle="1" w:styleId="WW8Num116z0">
    <w:name w:val="WW8Num116z0"/>
    <w:rsid w:val="00F422A8"/>
    <w:rPr>
      <w:rFonts w:ascii="Symbol" w:hAnsi="Symbol"/>
      <w:sz w:val="20"/>
    </w:rPr>
  </w:style>
  <w:style w:type="character" w:customStyle="1" w:styleId="WW8Num116z1">
    <w:name w:val="WW8Num116z1"/>
    <w:rsid w:val="00F422A8"/>
    <w:rPr>
      <w:rFonts w:ascii="Courier New" w:hAnsi="Courier New"/>
      <w:sz w:val="20"/>
    </w:rPr>
  </w:style>
  <w:style w:type="character" w:customStyle="1" w:styleId="WW8Num116z2">
    <w:name w:val="WW8Num116z2"/>
    <w:rsid w:val="00F422A8"/>
    <w:rPr>
      <w:rFonts w:ascii="Wingdings" w:hAnsi="Wingdings"/>
      <w:sz w:val="20"/>
    </w:rPr>
  </w:style>
  <w:style w:type="character" w:customStyle="1" w:styleId="WW8Num110z0">
    <w:name w:val="WW8Num110z0"/>
    <w:rsid w:val="00F422A8"/>
    <w:rPr>
      <w:rFonts w:ascii="Symbol" w:hAnsi="Symbol"/>
      <w:sz w:val="20"/>
    </w:rPr>
  </w:style>
  <w:style w:type="character" w:customStyle="1" w:styleId="WW8Num110z1">
    <w:name w:val="WW8Num110z1"/>
    <w:rsid w:val="00F422A8"/>
    <w:rPr>
      <w:rFonts w:ascii="Courier New" w:hAnsi="Courier New"/>
      <w:sz w:val="20"/>
    </w:rPr>
  </w:style>
  <w:style w:type="character" w:customStyle="1" w:styleId="WW8Num110z2">
    <w:name w:val="WW8Num110z2"/>
    <w:rsid w:val="00F422A8"/>
    <w:rPr>
      <w:rFonts w:ascii="Wingdings" w:hAnsi="Wingdings"/>
      <w:sz w:val="20"/>
    </w:rPr>
  </w:style>
  <w:style w:type="character" w:customStyle="1" w:styleId="WW8Num1z0">
    <w:name w:val="WW8Num1z0"/>
    <w:rsid w:val="00F422A8"/>
    <w:rPr>
      <w:rFonts w:ascii="Symbol" w:hAnsi="Symbol"/>
    </w:rPr>
  </w:style>
  <w:style w:type="character" w:customStyle="1" w:styleId="WW8Num1z1">
    <w:name w:val="WW8Num1z1"/>
    <w:rsid w:val="00F422A8"/>
    <w:rPr>
      <w:rFonts w:ascii="Courier New" w:hAnsi="Courier New" w:cs="Courier New"/>
    </w:rPr>
  </w:style>
  <w:style w:type="character" w:customStyle="1" w:styleId="WW8Num1z2">
    <w:name w:val="WW8Num1z2"/>
    <w:rsid w:val="00F422A8"/>
    <w:rPr>
      <w:rFonts w:ascii="Wingdings" w:hAnsi="Wingdings"/>
    </w:rPr>
  </w:style>
  <w:style w:type="character" w:customStyle="1" w:styleId="WW8Num81z0">
    <w:name w:val="WW8Num81z0"/>
    <w:rsid w:val="00F422A8"/>
    <w:rPr>
      <w:rFonts w:ascii="Symbol" w:hAnsi="Symbol"/>
    </w:rPr>
  </w:style>
  <w:style w:type="character" w:customStyle="1" w:styleId="WW8Num81z1">
    <w:name w:val="WW8Num81z1"/>
    <w:rsid w:val="00F422A8"/>
    <w:rPr>
      <w:rFonts w:ascii="Courier New" w:hAnsi="Courier New" w:cs="Courier New"/>
    </w:rPr>
  </w:style>
  <w:style w:type="character" w:customStyle="1" w:styleId="WW8Num81z2">
    <w:name w:val="WW8Num81z2"/>
    <w:rsid w:val="00F422A8"/>
    <w:rPr>
      <w:rFonts w:ascii="Wingdings" w:hAnsi="Wingdings"/>
    </w:rPr>
  </w:style>
  <w:style w:type="character" w:customStyle="1" w:styleId="rel">
    <w:name w:val="rel"/>
    <w:basedOn w:val="11"/>
    <w:rsid w:val="00F422A8"/>
  </w:style>
  <w:style w:type="character" w:customStyle="1" w:styleId="WW8Num143z0">
    <w:name w:val="WW8Num143z0"/>
    <w:rsid w:val="00F422A8"/>
    <w:rPr>
      <w:rFonts w:ascii="Symbol" w:hAnsi="Symbol"/>
      <w:sz w:val="20"/>
    </w:rPr>
  </w:style>
  <w:style w:type="character" w:customStyle="1" w:styleId="WW8Num143z1">
    <w:name w:val="WW8Num143z1"/>
    <w:rsid w:val="00F422A8"/>
    <w:rPr>
      <w:rFonts w:ascii="Symbol" w:hAnsi="Symbol"/>
    </w:rPr>
  </w:style>
  <w:style w:type="character" w:customStyle="1" w:styleId="WW8Num143z2">
    <w:name w:val="WW8Num143z2"/>
    <w:rsid w:val="00F422A8"/>
    <w:rPr>
      <w:rFonts w:ascii="Wingdings" w:hAnsi="Wingdings"/>
      <w:sz w:val="20"/>
    </w:rPr>
  </w:style>
  <w:style w:type="character" w:customStyle="1" w:styleId="WW8Num60z0">
    <w:name w:val="WW8Num60z0"/>
    <w:rsid w:val="00F422A8"/>
    <w:rPr>
      <w:rFonts w:ascii="Symbol" w:hAnsi="Symbol"/>
    </w:rPr>
  </w:style>
  <w:style w:type="character" w:customStyle="1" w:styleId="WW8Num60z1">
    <w:name w:val="WW8Num60z1"/>
    <w:rsid w:val="00F422A8"/>
    <w:rPr>
      <w:rFonts w:ascii="Courier New" w:hAnsi="Courier New"/>
    </w:rPr>
  </w:style>
  <w:style w:type="character" w:customStyle="1" w:styleId="WW8Num60z2">
    <w:name w:val="WW8Num60z2"/>
    <w:rsid w:val="00F422A8"/>
    <w:rPr>
      <w:rFonts w:ascii="Wingdings" w:hAnsi="Wingdings"/>
    </w:rPr>
  </w:style>
  <w:style w:type="character" w:customStyle="1" w:styleId="WW8Num128z0">
    <w:name w:val="WW8Num128z0"/>
    <w:rsid w:val="00F422A8"/>
    <w:rPr>
      <w:rFonts w:ascii="Symbol" w:hAnsi="Symbol"/>
    </w:rPr>
  </w:style>
  <w:style w:type="character" w:customStyle="1" w:styleId="WW8Num128z1">
    <w:name w:val="WW8Num128z1"/>
    <w:rsid w:val="00F422A8"/>
    <w:rPr>
      <w:rFonts w:ascii="Courier New" w:hAnsi="Courier New"/>
    </w:rPr>
  </w:style>
  <w:style w:type="character" w:customStyle="1" w:styleId="WW8Num128z2">
    <w:name w:val="WW8Num128z2"/>
    <w:rsid w:val="00F422A8"/>
    <w:rPr>
      <w:rFonts w:ascii="Wingdings" w:hAnsi="Wingdings"/>
    </w:rPr>
  </w:style>
  <w:style w:type="character" w:customStyle="1" w:styleId="WW8Num97z1">
    <w:name w:val="WW8Num97z1"/>
    <w:rsid w:val="00F422A8"/>
    <w:rPr>
      <w:b/>
    </w:rPr>
  </w:style>
  <w:style w:type="character" w:customStyle="1" w:styleId="WW8Num3z0">
    <w:name w:val="WW8Num3z0"/>
    <w:rsid w:val="00F422A8"/>
    <w:rPr>
      <w:rFonts w:ascii="Symbol" w:hAnsi="Symbol"/>
    </w:rPr>
  </w:style>
  <w:style w:type="character" w:customStyle="1" w:styleId="WW8Num3z1">
    <w:name w:val="WW8Num3z1"/>
    <w:rsid w:val="00F422A8"/>
    <w:rPr>
      <w:rFonts w:ascii="Courier New" w:hAnsi="Courier New" w:cs="Courier New"/>
    </w:rPr>
  </w:style>
  <w:style w:type="character" w:customStyle="1" w:styleId="WW8Num3z2">
    <w:name w:val="WW8Num3z2"/>
    <w:rsid w:val="00F422A8"/>
    <w:rPr>
      <w:rFonts w:ascii="Wingdings" w:hAnsi="Wingdings"/>
    </w:rPr>
  </w:style>
  <w:style w:type="character" w:customStyle="1" w:styleId="WW8Num89z0">
    <w:name w:val="WW8Num89z0"/>
    <w:rsid w:val="00F422A8"/>
    <w:rPr>
      <w:rFonts w:ascii="Symbol" w:hAnsi="Symbol"/>
    </w:rPr>
  </w:style>
  <w:style w:type="character" w:customStyle="1" w:styleId="WW8Num89z1">
    <w:name w:val="WW8Num89z1"/>
    <w:rsid w:val="00F422A8"/>
    <w:rPr>
      <w:rFonts w:ascii="Courier New" w:hAnsi="Courier New" w:cs="Courier New"/>
    </w:rPr>
  </w:style>
  <w:style w:type="character" w:customStyle="1" w:styleId="WW8Num89z2">
    <w:name w:val="WW8Num89z2"/>
    <w:rsid w:val="00F422A8"/>
    <w:rPr>
      <w:rFonts w:ascii="Wingdings" w:hAnsi="Wingdings"/>
    </w:rPr>
  </w:style>
  <w:style w:type="character" w:customStyle="1" w:styleId="WW8Num119z0">
    <w:name w:val="WW8Num119z0"/>
    <w:rsid w:val="00F422A8"/>
    <w:rPr>
      <w:rFonts w:ascii="Symbol" w:hAnsi="Symbol"/>
    </w:rPr>
  </w:style>
  <w:style w:type="character" w:customStyle="1" w:styleId="WW8Num119z1">
    <w:name w:val="WW8Num119z1"/>
    <w:rsid w:val="00F422A8"/>
    <w:rPr>
      <w:rFonts w:ascii="Courier New" w:hAnsi="Courier New" w:cs="Courier New"/>
    </w:rPr>
  </w:style>
  <w:style w:type="character" w:customStyle="1" w:styleId="WW8Num119z2">
    <w:name w:val="WW8Num119z2"/>
    <w:rsid w:val="00F422A8"/>
    <w:rPr>
      <w:rFonts w:ascii="Wingdings" w:hAnsi="Wingdings"/>
    </w:rPr>
  </w:style>
  <w:style w:type="character" w:customStyle="1" w:styleId="WW8Num94z0">
    <w:name w:val="WW8Num94z0"/>
    <w:rsid w:val="00F422A8"/>
    <w:rPr>
      <w:rFonts w:ascii="Symbol" w:hAnsi="Symbol"/>
    </w:rPr>
  </w:style>
  <w:style w:type="character" w:customStyle="1" w:styleId="WW8Num94z1">
    <w:name w:val="WW8Num94z1"/>
    <w:rsid w:val="00F422A8"/>
    <w:rPr>
      <w:rFonts w:ascii="Courier New" w:hAnsi="Courier New" w:cs="Courier New"/>
    </w:rPr>
  </w:style>
  <w:style w:type="character" w:customStyle="1" w:styleId="WW8Num94z2">
    <w:name w:val="WW8Num94z2"/>
    <w:rsid w:val="00F422A8"/>
    <w:rPr>
      <w:rFonts w:ascii="Wingdings" w:hAnsi="Wingdings"/>
    </w:rPr>
  </w:style>
  <w:style w:type="character" w:customStyle="1" w:styleId="WW8Num99z0">
    <w:name w:val="WW8Num99z0"/>
    <w:rsid w:val="00F422A8"/>
    <w:rPr>
      <w:rFonts w:ascii="Symbol" w:hAnsi="Symbol"/>
    </w:rPr>
  </w:style>
  <w:style w:type="character" w:customStyle="1" w:styleId="WW8Num99z1">
    <w:name w:val="WW8Num99z1"/>
    <w:rsid w:val="00F422A8"/>
    <w:rPr>
      <w:rFonts w:ascii="Courier New" w:hAnsi="Courier New" w:cs="Courier New"/>
    </w:rPr>
  </w:style>
  <w:style w:type="character" w:customStyle="1" w:styleId="WW8Num99z2">
    <w:name w:val="WW8Num99z2"/>
    <w:rsid w:val="00F422A8"/>
    <w:rPr>
      <w:rFonts w:ascii="Wingdings" w:hAnsi="Wingdings"/>
    </w:rPr>
  </w:style>
  <w:style w:type="paragraph" w:customStyle="1" w:styleId="a5">
    <w:name w:val="Заголовок"/>
    <w:basedOn w:val="a"/>
    <w:next w:val="a6"/>
    <w:rsid w:val="00F422A8"/>
    <w:pPr>
      <w:keepNext/>
      <w:spacing w:before="240" w:after="120"/>
    </w:pPr>
    <w:rPr>
      <w:rFonts w:ascii="Liberation Sans" w:hAnsi="Liberation Sans"/>
      <w:sz w:val="28"/>
      <w:szCs w:val="28"/>
    </w:rPr>
  </w:style>
  <w:style w:type="paragraph" w:styleId="a6">
    <w:name w:val="Body Text"/>
    <w:basedOn w:val="a"/>
    <w:link w:val="a7"/>
    <w:rsid w:val="00F422A8"/>
    <w:pPr>
      <w:spacing w:after="120"/>
    </w:pPr>
  </w:style>
  <w:style w:type="character" w:customStyle="1" w:styleId="a7">
    <w:name w:val="Основной текст Знак"/>
    <w:basedOn w:val="a0"/>
    <w:link w:val="a6"/>
    <w:rsid w:val="00F422A8"/>
    <w:rPr>
      <w:rFonts w:ascii="Liberation Serif" w:eastAsia="DejaVu Sans" w:hAnsi="Liberation Serif" w:cs="DejaVu Sans"/>
      <w:kern w:val="1"/>
      <w:sz w:val="24"/>
      <w:szCs w:val="24"/>
      <w:lang w:eastAsia="hi-IN" w:bidi="hi-IN"/>
    </w:rPr>
  </w:style>
  <w:style w:type="paragraph" w:styleId="a8">
    <w:name w:val="List"/>
    <w:basedOn w:val="a6"/>
    <w:rsid w:val="00F422A8"/>
  </w:style>
  <w:style w:type="paragraph" w:customStyle="1" w:styleId="12">
    <w:name w:val="Название1"/>
    <w:basedOn w:val="a"/>
    <w:rsid w:val="00F422A8"/>
    <w:pPr>
      <w:suppressLineNumbers/>
      <w:spacing w:before="120" w:after="120"/>
    </w:pPr>
    <w:rPr>
      <w:i/>
      <w:iCs/>
    </w:rPr>
  </w:style>
  <w:style w:type="paragraph" w:customStyle="1" w:styleId="13">
    <w:name w:val="Указатель1"/>
    <w:basedOn w:val="a"/>
    <w:rsid w:val="00F422A8"/>
    <w:pPr>
      <w:suppressLineNumbers/>
    </w:pPr>
  </w:style>
  <w:style w:type="paragraph" w:styleId="a9">
    <w:name w:val="header"/>
    <w:basedOn w:val="a"/>
    <w:link w:val="aa"/>
    <w:uiPriority w:val="99"/>
    <w:rsid w:val="00F422A8"/>
    <w:pPr>
      <w:tabs>
        <w:tab w:val="center" w:pos="4677"/>
        <w:tab w:val="right" w:pos="9355"/>
      </w:tabs>
    </w:pPr>
  </w:style>
  <w:style w:type="character" w:customStyle="1" w:styleId="aa">
    <w:name w:val="Верхний колонтитул Знак"/>
    <w:basedOn w:val="a0"/>
    <w:link w:val="a9"/>
    <w:uiPriority w:val="99"/>
    <w:rsid w:val="00F422A8"/>
    <w:rPr>
      <w:rFonts w:ascii="Liberation Serif" w:eastAsia="DejaVu Sans" w:hAnsi="Liberation Serif" w:cs="DejaVu Sans"/>
      <w:kern w:val="1"/>
      <w:sz w:val="24"/>
      <w:szCs w:val="24"/>
      <w:lang w:eastAsia="hi-IN" w:bidi="hi-IN"/>
    </w:rPr>
  </w:style>
  <w:style w:type="paragraph" w:styleId="ab">
    <w:name w:val="footer"/>
    <w:basedOn w:val="a"/>
    <w:link w:val="ac"/>
    <w:rsid w:val="00F422A8"/>
    <w:pPr>
      <w:tabs>
        <w:tab w:val="center" w:pos="4677"/>
        <w:tab w:val="right" w:pos="9355"/>
      </w:tabs>
    </w:pPr>
  </w:style>
  <w:style w:type="character" w:customStyle="1" w:styleId="ac">
    <w:name w:val="Нижний колонтитул Знак"/>
    <w:basedOn w:val="a0"/>
    <w:link w:val="ab"/>
    <w:rsid w:val="00F422A8"/>
    <w:rPr>
      <w:rFonts w:ascii="Liberation Serif" w:eastAsia="DejaVu Sans" w:hAnsi="Liberation Serif" w:cs="DejaVu Sans"/>
      <w:kern w:val="1"/>
      <w:sz w:val="24"/>
      <w:szCs w:val="24"/>
      <w:lang w:eastAsia="hi-IN" w:bidi="hi-IN"/>
    </w:rPr>
  </w:style>
  <w:style w:type="paragraph" w:styleId="ad">
    <w:name w:val="Body Text Indent"/>
    <w:basedOn w:val="a"/>
    <w:link w:val="ae"/>
    <w:rsid w:val="00F422A8"/>
    <w:pPr>
      <w:ind w:firstLine="900"/>
      <w:jc w:val="both"/>
    </w:pPr>
    <w:rPr>
      <w:sz w:val="20"/>
    </w:rPr>
  </w:style>
  <w:style w:type="character" w:customStyle="1" w:styleId="ae">
    <w:name w:val="Основной текст с отступом Знак"/>
    <w:basedOn w:val="a0"/>
    <w:link w:val="ad"/>
    <w:rsid w:val="00F422A8"/>
    <w:rPr>
      <w:rFonts w:ascii="Liberation Serif" w:eastAsia="DejaVu Sans" w:hAnsi="Liberation Serif" w:cs="DejaVu Sans"/>
      <w:kern w:val="1"/>
      <w:sz w:val="20"/>
      <w:szCs w:val="24"/>
      <w:lang w:eastAsia="hi-IN" w:bidi="hi-IN"/>
    </w:rPr>
  </w:style>
  <w:style w:type="paragraph" w:customStyle="1" w:styleId="21">
    <w:name w:val="текст 2"/>
    <w:basedOn w:val="a"/>
    <w:rsid w:val="00F422A8"/>
    <w:pPr>
      <w:ind w:left="1980" w:hanging="846"/>
      <w:jc w:val="both"/>
    </w:pPr>
    <w:rPr>
      <w:sz w:val="22"/>
      <w:szCs w:val="20"/>
    </w:rPr>
  </w:style>
  <w:style w:type="paragraph" w:customStyle="1" w:styleId="210">
    <w:name w:val="Основной текст 21"/>
    <w:basedOn w:val="a"/>
    <w:rsid w:val="00F422A8"/>
    <w:pPr>
      <w:jc w:val="both"/>
    </w:pPr>
    <w:rPr>
      <w:sz w:val="20"/>
      <w:u w:val="single"/>
    </w:rPr>
  </w:style>
  <w:style w:type="paragraph" w:customStyle="1" w:styleId="211">
    <w:name w:val="Основной текст с отступом 21"/>
    <w:basedOn w:val="a"/>
    <w:rsid w:val="00F422A8"/>
    <w:pPr>
      <w:ind w:left="660"/>
      <w:jc w:val="both"/>
    </w:pPr>
    <w:rPr>
      <w:sz w:val="20"/>
    </w:rPr>
  </w:style>
  <w:style w:type="paragraph" w:customStyle="1" w:styleId="31">
    <w:name w:val="Основной текст с отступом 31"/>
    <w:basedOn w:val="a"/>
    <w:rsid w:val="00F422A8"/>
    <w:pPr>
      <w:ind w:left="720"/>
      <w:jc w:val="both"/>
    </w:pPr>
    <w:rPr>
      <w:sz w:val="20"/>
      <w:u w:val="single"/>
    </w:rPr>
  </w:style>
  <w:style w:type="paragraph" w:customStyle="1" w:styleId="310">
    <w:name w:val="Основной текст 31"/>
    <w:basedOn w:val="a"/>
    <w:rsid w:val="00F422A8"/>
    <w:pPr>
      <w:jc w:val="both"/>
    </w:pPr>
    <w:rPr>
      <w:b/>
      <w:bCs/>
      <w:i/>
      <w:iCs/>
    </w:rPr>
  </w:style>
  <w:style w:type="paragraph" w:customStyle="1" w:styleId="ConsNormal">
    <w:name w:val="ConsNormal"/>
    <w:rsid w:val="00F422A8"/>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F422A8"/>
    <w:pPr>
      <w:spacing w:before="280" w:after="280"/>
    </w:pPr>
    <w:rPr>
      <w:rFonts w:ascii="Arial Unicode MS" w:eastAsia="Arial Unicode MS" w:hAnsi="Arial Unicode MS" w:cs="Arial Unicode MS"/>
    </w:rPr>
  </w:style>
  <w:style w:type="paragraph" w:customStyle="1" w:styleId="ConsPlusNormal">
    <w:name w:val="ConsPlusNormal"/>
    <w:rsid w:val="00F422A8"/>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F422A8"/>
    <w:pPr>
      <w:tabs>
        <w:tab w:val="left" w:pos="2693"/>
      </w:tabs>
      <w:ind w:left="2700" w:hanging="720"/>
      <w:jc w:val="both"/>
    </w:pPr>
    <w:rPr>
      <w:sz w:val="22"/>
      <w:szCs w:val="20"/>
    </w:rPr>
  </w:style>
  <w:style w:type="paragraph" w:styleId="af0">
    <w:name w:val="List Paragraph"/>
    <w:basedOn w:val="a"/>
    <w:uiPriority w:val="34"/>
    <w:qFormat/>
    <w:rsid w:val="00F422A8"/>
    <w:pPr>
      <w:ind w:left="720"/>
      <w:contextualSpacing/>
    </w:pPr>
    <w:rPr>
      <w:rFonts w:cs="Mangal"/>
      <w:szCs w:val="21"/>
    </w:rPr>
  </w:style>
  <w:style w:type="paragraph" w:styleId="af1">
    <w:name w:val="Plain Text"/>
    <w:basedOn w:val="a"/>
    <w:link w:val="af2"/>
    <w:uiPriority w:val="99"/>
    <w:unhideWhenUsed/>
    <w:rsid w:val="00F422A8"/>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F422A8"/>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62</Pages>
  <Words>29674</Words>
  <Characters>169146</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2012-07-09T11:15:00Z</dcterms:created>
  <dcterms:modified xsi:type="dcterms:W3CDTF">2012-08-21T13:04:00Z</dcterms:modified>
</cp:coreProperties>
</file>