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3AA" w:rsidRPr="00DC4C4E" w:rsidRDefault="009373AA" w:rsidP="009373AA">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9373AA" w:rsidRPr="00560C17" w:rsidRDefault="009373AA" w:rsidP="009373AA">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bCs/>
          <w:i/>
          <w:sz w:val="32"/>
          <w:szCs w:val="32"/>
        </w:rPr>
        <w:t>«</w:t>
      </w:r>
      <w:r>
        <w:rPr>
          <w:rFonts w:ascii="Times New Roman" w:hAnsi="Times New Roman" w:cs="Times New Roman"/>
          <w:b/>
          <w:bCs/>
          <w:i/>
          <w:sz w:val="32"/>
          <w:szCs w:val="32"/>
        </w:rPr>
        <w:t xml:space="preserve">Агентство недвижимости «Деловой Мир» </w:t>
      </w:r>
    </w:p>
    <w:p w:rsidR="009373AA" w:rsidRPr="00560C17" w:rsidRDefault="009373AA" w:rsidP="009373AA">
      <w:pPr>
        <w:jc w:val="center"/>
        <w:rPr>
          <w:rFonts w:ascii="Times New Roman" w:hAnsi="Times New Roman" w:cs="Times New Roman"/>
          <w:b/>
          <w:bCs/>
          <w:sz w:val="32"/>
          <w:szCs w:val="32"/>
        </w:rPr>
      </w:pPr>
    </w:p>
    <w:p w:rsidR="009373AA" w:rsidRPr="00826869" w:rsidRDefault="009373AA" w:rsidP="009373AA">
      <w:pPr>
        <w:jc w:val="center"/>
        <w:rPr>
          <w:rFonts w:ascii="Times New Roman" w:hAnsi="Times New Roman" w:cs="Times New Roman"/>
          <w:b/>
          <w:bCs/>
        </w:rPr>
      </w:pPr>
    </w:p>
    <w:p w:rsidR="009373AA" w:rsidRPr="00826869" w:rsidRDefault="009373AA" w:rsidP="009373AA">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9373AA" w:rsidRDefault="009373AA" w:rsidP="009373AA">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9373AA" w:rsidRDefault="009373AA" w:rsidP="009373AA">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б/н от 02.12.2011 г.</w:t>
      </w:r>
    </w:p>
    <w:p w:rsidR="009373AA" w:rsidRPr="00826869" w:rsidRDefault="009373AA" w:rsidP="009373AA">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9373AA" w:rsidRPr="00826869" w:rsidRDefault="009373AA" w:rsidP="009373AA">
      <w:pPr>
        <w:jc w:val="right"/>
        <w:rPr>
          <w:rFonts w:ascii="Times New Roman" w:hAnsi="Times New Roman" w:cs="Times New Roman"/>
        </w:rPr>
      </w:pPr>
    </w:p>
    <w:p w:rsidR="009373AA" w:rsidRPr="00826869" w:rsidRDefault="009373AA" w:rsidP="009373AA">
      <w:pPr>
        <w:jc w:val="right"/>
        <w:rPr>
          <w:rFonts w:ascii="Times New Roman" w:hAnsi="Times New Roman" w:cs="Times New Roman"/>
        </w:rPr>
      </w:pPr>
    </w:p>
    <w:p w:rsidR="009373AA" w:rsidRPr="00826869" w:rsidRDefault="009373AA" w:rsidP="009373AA">
      <w:pPr>
        <w:jc w:val="right"/>
        <w:rPr>
          <w:rFonts w:ascii="Times New Roman" w:hAnsi="Times New Roman" w:cs="Times New Roman"/>
        </w:rPr>
      </w:pPr>
    </w:p>
    <w:p w:rsidR="009373AA" w:rsidRPr="00826869" w:rsidRDefault="009373AA" w:rsidP="009373AA">
      <w:pPr>
        <w:jc w:val="center"/>
        <w:rPr>
          <w:rFonts w:ascii="Times New Roman" w:hAnsi="Times New Roman" w:cs="Times New Roman"/>
        </w:rPr>
      </w:pPr>
    </w:p>
    <w:p w:rsidR="009373AA" w:rsidRPr="00826869" w:rsidRDefault="009373AA" w:rsidP="009373AA">
      <w:pPr>
        <w:jc w:val="right"/>
        <w:rPr>
          <w:rFonts w:ascii="Times New Roman" w:hAnsi="Times New Roman" w:cs="Times New Roman"/>
          <w:shadow/>
        </w:rPr>
      </w:pPr>
    </w:p>
    <w:p w:rsidR="009373AA" w:rsidRPr="00826869" w:rsidRDefault="009373AA" w:rsidP="009373AA">
      <w:pPr>
        <w:jc w:val="right"/>
        <w:rPr>
          <w:rFonts w:ascii="Times New Roman" w:hAnsi="Times New Roman" w:cs="Times New Roman"/>
        </w:rPr>
      </w:pPr>
    </w:p>
    <w:p w:rsidR="009373AA" w:rsidRPr="00826869" w:rsidRDefault="009373AA" w:rsidP="009373AA">
      <w:pPr>
        <w:jc w:val="right"/>
        <w:rPr>
          <w:rFonts w:ascii="Times New Roman" w:hAnsi="Times New Roman" w:cs="Times New Roman"/>
        </w:rPr>
      </w:pPr>
    </w:p>
    <w:p w:rsidR="009373AA" w:rsidRPr="002A4CA2" w:rsidRDefault="009373AA" w:rsidP="009373AA">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9373AA" w:rsidRPr="00181D23" w:rsidRDefault="009373AA" w:rsidP="009373A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9373AA" w:rsidRPr="00181D23" w:rsidRDefault="009373AA" w:rsidP="009373AA">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9373AA" w:rsidRPr="00181D23" w:rsidRDefault="009373AA" w:rsidP="009373AA">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9373AA" w:rsidRPr="00826869" w:rsidRDefault="009373AA" w:rsidP="009373AA">
      <w:pPr>
        <w:jc w:val="center"/>
        <w:rPr>
          <w:rFonts w:ascii="Times New Roman" w:hAnsi="Times New Roman" w:cs="Times New Roman"/>
          <w:b/>
          <w:bCs/>
        </w:rPr>
      </w:pPr>
    </w:p>
    <w:p w:rsidR="009373AA" w:rsidRPr="00826869" w:rsidRDefault="009373AA" w:rsidP="009373AA">
      <w:pPr>
        <w:jc w:val="center"/>
        <w:rPr>
          <w:rFonts w:ascii="Times New Roman" w:hAnsi="Times New Roman" w:cs="Times New Roman"/>
          <w:b/>
          <w:bCs/>
        </w:rPr>
      </w:pPr>
    </w:p>
    <w:p w:rsidR="009373AA" w:rsidRPr="00826869" w:rsidRDefault="009373AA" w:rsidP="009373AA">
      <w:pPr>
        <w:jc w:val="center"/>
        <w:rPr>
          <w:rFonts w:ascii="Times New Roman" w:hAnsi="Times New Roman" w:cs="Times New Roman"/>
          <w:b/>
          <w:bCs/>
        </w:rPr>
      </w:pPr>
    </w:p>
    <w:p w:rsidR="009373AA" w:rsidRPr="00826869" w:rsidRDefault="009373AA" w:rsidP="009373AA">
      <w:pPr>
        <w:jc w:val="center"/>
        <w:rPr>
          <w:rFonts w:ascii="Times New Roman" w:hAnsi="Times New Roman" w:cs="Times New Roman"/>
          <w:b/>
          <w:bCs/>
        </w:rPr>
      </w:pPr>
    </w:p>
    <w:p w:rsidR="009373AA" w:rsidRPr="00826869" w:rsidRDefault="009373AA" w:rsidP="009373AA">
      <w:pPr>
        <w:jc w:val="center"/>
        <w:rPr>
          <w:rFonts w:ascii="Times New Roman" w:hAnsi="Times New Roman" w:cs="Times New Roman"/>
          <w:b/>
          <w:bCs/>
        </w:rPr>
      </w:pPr>
    </w:p>
    <w:p w:rsidR="009373AA" w:rsidRPr="00826869"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9373AA" w:rsidRDefault="009373AA" w:rsidP="009373AA">
      <w:pPr>
        <w:jc w:val="center"/>
        <w:rPr>
          <w:rFonts w:ascii="Times New Roman" w:hAnsi="Times New Roman" w:cs="Times New Roman"/>
          <w:b/>
          <w:bCs/>
        </w:rPr>
      </w:pPr>
    </w:p>
    <w:p w:rsidR="009373AA" w:rsidRPr="00826869" w:rsidRDefault="009373AA" w:rsidP="009373AA">
      <w:pPr>
        <w:pStyle w:val="2"/>
        <w:rPr>
          <w:rFonts w:ascii="Times New Roman" w:hAnsi="Times New Roman" w:cs="Times New Roman"/>
          <w:sz w:val="24"/>
        </w:rPr>
      </w:pPr>
      <w:r>
        <w:rPr>
          <w:rFonts w:ascii="Times New Roman" w:hAnsi="Times New Roman" w:cs="Times New Roman"/>
          <w:sz w:val="24"/>
        </w:rPr>
        <w:t>ОРЕЛ</w:t>
      </w:r>
    </w:p>
    <w:p w:rsidR="009373AA" w:rsidRPr="00826869" w:rsidRDefault="009373AA" w:rsidP="009373AA">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9373AA" w:rsidRPr="00826869" w:rsidRDefault="009373AA" w:rsidP="009373AA">
      <w:pPr>
        <w:rPr>
          <w:rFonts w:ascii="Times New Roman" w:hAnsi="Times New Roman" w:cs="Times New Roman"/>
        </w:rPr>
        <w:sectPr w:rsidR="009373AA" w:rsidRPr="00826869">
          <w:pgSz w:w="11906" w:h="16838"/>
          <w:pgMar w:top="1355" w:right="851" w:bottom="1534" w:left="1418" w:header="1079" w:footer="1258" w:gutter="0"/>
          <w:cols w:space="720"/>
          <w:docGrid w:linePitch="360" w:charSpace="6143"/>
        </w:sectPr>
      </w:pPr>
    </w:p>
    <w:p w:rsidR="009373AA" w:rsidRPr="00560C17" w:rsidRDefault="009373AA" w:rsidP="009373AA">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9373AA" w:rsidRPr="00560C17" w:rsidRDefault="009373AA" w:rsidP="009373AA">
      <w:pPr>
        <w:ind w:left="357"/>
        <w:jc w:val="both"/>
        <w:rPr>
          <w:rFonts w:ascii="Times New Roman" w:hAnsi="Times New Roman" w:cs="Times New Roman"/>
          <w:b/>
          <w:bCs/>
          <w:sz w:val="22"/>
          <w:szCs w:val="22"/>
        </w:rPr>
      </w:pP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Агентство недвижимости «Деловой Мир»</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9373AA" w:rsidRPr="00560C17" w:rsidRDefault="009373AA" w:rsidP="009373AA">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9373AA" w:rsidRPr="00560C17" w:rsidRDefault="009373AA" w:rsidP="009373AA">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9373AA" w:rsidRPr="004A4280" w:rsidRDefault="009373AA" w:rsidP="009373AA">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9373AA" w:rsidRPr="00560C17" w:rsidRDefault="009373AA" w:rsidP="009373AA">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9373AA" w:rsidRPr="00560C17" w:rsidRDefault="009373AA" w:rsidP="009373A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373AA" w:rsidRPr="00560C17" w:rsidRDefault="009373AA" w:rsidP="009373AA">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9373AA" w:rsidRPr="00560C17" w:rsidRDefault="009373AA" w:rsidP="009373AA">
      <w:pPr>
        <w:ind w:left="900"/>
        <w:jc w:val="both"/>
        <w:rPr>
          <w:rFonts w:ascii="Times New Roman" w:hAnsi="Times New Roman" w:cs="Times New Roman"/>
          <w:b/>
          <w:bCs/>
          <w:sz w:val="22"/>
          <w:szCs w:val="22"/>
        </w:rPr>
      </w:pPr>
    </w:p>
    <w:p w:rsidR="009373AA" w:rsidRPr="00560C17" w:rsidRDefault="009373AA" w:rsidP="009373A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9373AA" w:rsidRPr="00560C17" w:rsidRDefault="009373AA" w:rsidP="009373AA">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9373AA" w:rsidRPr="00560C17" w:rsidRDefault="009373AA" w:rsidP="009373AA">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9373AA" w:rsidRPr="00560C17" w:rsidRDefault="009373AA" w:rsidP="009373AA">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9373AA" w:rsidRPr="00560C17" w:rsidRDefault="009373AA" w:rsidP="009373A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9373AA" w:rsidRPr="00560C17" w:rsidRDefault="009373AA" w:rsidP="009373A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9373AA" w:rsidRPr="00560C17" w:rsidRDefault="009373AA" w:rsidP="009373A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9373AA" w:rsidRPr="00560C17" w:rsidRDefault="009373AA" w:rsidP="009373A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9373AA" w:rsidRPr="00560C17" w:rsidRDefault="009373AA" w:rsidP="009373AA">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9373AA" w:rsidRPr="00560C17" w:rsidRDefault="009373AA" w:rsidP="009373A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9373AA" w:rsidRPr="00560C17" w:rsidRDefault="009373AA" w:rsidP="009373A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9373AA" w:rsidRPr="00560C17" w:rsidRDefault="009373AA" w:rsidP="009373A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9373AA" w:rsidRPr="00560C17" w:rsidRDefault="009373AA" w:rsidP="009373A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9373AA" w:rsidRPr="00560C17" w:rsidRDefault="009373AA" w:rsidP="009373AA">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9373AA" w:rsidRPr="00560C17" w:rsidRDefault="009373AA" w:rsidP="009373AA">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9373AA" w:rsidRPr="00560C17" w:rsidRDefault="009373AA" w:rsidP="009373AA">
      <w:pPr>
        <w:ind w:firstLine="360"/>
        <w:jc w:val="both"/>
        <w:rPr>
          <w:rFonts w:ascii="Times New Roman" w:hAnsi="Times New Roman" w:cs="Times New Roman"/>
          <w:color w:val="000000"/>
          <w:sz w:val="22"/>
          <w:szCs w:val="22"/>
        </w:rPr>
      </w:pPr>
    </w:p>
    <w:p w:rsidR="009373AA" w:rsidRPr="00560C17" w:rsidRDefault="009373AA" w:rsidP="009373AA">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9373AA" w:rsidRPr="00560C17" w:rsidRDefault="009373AA" w:rsidP="009373AA">
      <w:pPr>
        <w:jc w:val="both"/>
        <w:rPr>
          <w:rFonts w:ascii="Times New Roman" w:hAnsi="Times New Roman" w:cs="Times New Roman"/>
          <w:b/>
          <w:bCs/>
          <w:sz w:val="22"/>
          <w:szCs w:val="22"/>
          <w:u w:val="single"/>
        </w:rPr>
      </w:pPr>
    </w:p>
    <w:p w:rsidR="009373AA" w:rsidRPr="00560C17" w:rsidRDefault="009373AA" w:rsidP="009373AA">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9373AA" w:rsidRPr="00560C17" w:rsidRDefault="009373AA" w:rsidP="009373AA">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9373AA" w:rsidRPr="00560C17" w:rsidRDefault="009373AA" w:rsidP="009373A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9373AA" w:rsidRPr="00560C17" w:rsidRDefault="009373AA" w:rsidP="009373AA">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9373AA" w:rsidRPr="00560C17" w:rsidRDefault="009373AA" w:rsidP="009373AA">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9373AA" w:rsidRPr="00560C17" w:rsidRDefault="009373AA" w:rsidP="009373AA">
      <w:pPr>
        <w:jc w:val="both"/>
        <w:rPr>
          <w:rFonts w:ascii="Times New Roman" w:hAnsi="Times New Roman" w:cs="Times New Roman"/>
          <w:b/>
          <w:bCs/>
          <w:sz w:val="22"/>
          <w:szCs w:val="22"/>
          <w:shd w:val="clear" w:color="auto" w:fill="00FFFF"/>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9373AA" w:rsidRPr="00560C17" w:rsidRDefault="009373AA" w:rsidP="009373AA">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9373AA" w:rsidRPr="00560C17" w:rsidRDefault="009373AA" w:rsidP="009373AA">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9373AA" w:rsidRPr="00560C17" w:rsidRDefault="009373AA" w:rsidP="009373A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9373AA" w:rsidRPr="00560C17" w:rsidRDefault="009373AA" w:rsidP="009373A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9373AA" w:rsidRPr="00560C17" w:rsidRDefault="009373AA" w:rsidP="009373AA">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9373AA" w:rsidRPr="00560C17" w:rsidRDefault="009373AA" w:rsidP="009373A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9373AA" w:rsidRPr="00560C17" w:rsidRDefault="009373AA" w:rsidP="009373AA">
      <w:pPr>
        <w:ind w:firstLine="720"/>
        <w:jc w:val="both"/>
        <w:rPr>
          <w:rFonts w:ascii="Times New Roman" w:hAnsi="Times New Roman" w:cs="Times New Roman"/>
          <w:bCs/>
          <w:iCs/>
          <w:sz w:val="22"/>
          <w:szCs w:val="22"/>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373AA" w:rsidRPr="00560C17" w:rsidRDefault="009373AA" w:rsidP="009373AA">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9373AA" w:rsidRPr="00560C17" w:rsidRDefault="009373AA" w:rsidP="009373AA">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373AA" w:rsidRPr="00560C17" w:rsidRDefault="009373AA" w:rsidP="009373AA">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373AA" w:rsidRPr="00560C17" w:rsidRDefault="009373AA" w:rsidP="009373AA">
      <w:pPr>
        <w:ind w:left="360"/>
        <w:jc w:val="both"/>
        <w:rPr>
          <w:rFonts w:ascii="Times New Roman" w:hAnsi="Times New Roman" w:cs="Times New Roman"/>
          <w:bCs/>
          <w:sz w:val="22"/>
          <w:szCs w:val="22"/>
        </w:rPr>
      </w:pP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9373AA" w:rsidRPr="00560C17" w:rsidRDefault="009373AA" w:rsidP="009373A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9373AA" w:rsidRPr="00560C17" w:rsidRDefault="009373AA" w:rsidP="009373A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373AA" w:rsidRPr="00560C17" w:rsidRDefault="009373AA" w:rsidP="009373AA">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373AA" w:rsidRPr="00560C17" w:rsidRDefault="009373AA" w:rsidP="009373AA">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9373AA" w:rsidRPr="00560C17" w:rsidRDefault="009373AA" w:rsidP="009373AA">
      <w:pPr>
        <w:ind w:firstLine="360"/>
        <w:jc w:val="both"/>
        <w:rPr>
          <w:rFonts w:ascii="Times New Roman" w:hAnsi="Times New Roman" w:cs="Times New Roman"/>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9373AA" w:rsidRPr="00560C17" w:rsidRDefault="009373AA" w:rsidP="009373AA">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9373AA" w:rsidRPr="00560C17" w:rsidRDefault="009373AA" w:rsidP="009373AA">
      <w:pPr>
        <w:ind w:left="708"/>
        <w:jc w:val="both"/>
        <w:rPr>
          <w:rFonts w:ascii="Times New Roman" w:hAnsi="Times New Roman" w:cs="Times New Roman"/>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9373AA" w:rsidRPr="00560C17" w:rsidRDefault="009373AA" w:rsidP="009373AA">
      <w:pPr>
        <w:ind w:firstLine="360"/>
        <w:jc w:val="both"/>
        <w:rPr>
          <w:rFonts w:ascii="Times New Roman" w:hAnsi="Times New Roman" w:cs="Times New Roman"/>
          <w:sz w:val="22"/>
          <w:szCs w:val="22"/>
        </w:rPr>
      </w:pPr>
    </w:p>
    <w:p w:rsidR="009373AA" w:rsidRPr="00560C17" w:rsidRDefault="009373AA" w:rsidP="009373AA">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jc w:val="both"/>
        <w:rPr>
          <w:rFonts w:ascii="Times New Roman" w:hAnsi="Times New Roman" w:cs="Times New Roman"/>
          <w:color w:val="000000"/>
          <w:sz w:val="22"/>
          <w:szCs w:val="22"/>
          <w:shd w:val="clear" w:color="auto" w:fill="00FFFF"/>
        </w:rPr>
      </w:pP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9373AA" w:rsidRPr="00560C17" w:rsidRDefault="009373AA" w:rsidP="009373AA">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9373AA" w:rsidRPr="00560C17" w:rsidRDefault="009373AA" w:rsidP="009373AA">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373AA" w:rsidRPr="00560C17" w:rsidRDefault="009373AA" w:rsidP="009373A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jc w:val="both"/>
        <w:rPr>
          <w:rFonts w:ascii="Times New Roman" w:hAnsi="Times New Roman" w:cs="Times New Roman"/>
          <w:b/>
          <w:bCs/>
          <w:i/>
          <w:iCs/>
          <w:sz w:val="22"/>
          <w:szCs w:val="22"/>
          <w:shd w:val="clear" w:color="auto" w:fill="00FFFF"/>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9373AA" w:rsidRPr="00560C17" w:rsidRDefault="009373AA" w:rsidP="009373AA">
      <w:pPr>
        <w:pStyle w:val="ad"/>
        <w:rPr>
          <w:rFonts w:ascii="Times New Roman" w:hAnsi="Times New Roman" w:cs="Times New Roman"/>
          <w:color w:val="000000"/>
          <w:sz w:val="22"/>
          <w:szCs w:val="22"/>
        </w:rPr>
      </w:pPr>
    </w:p>
    <w:p w:rsidR="009373AA" w:rsidRPr="00560C17" w:rsidRDefault="009373AA" w:rsidP="009373AA">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9373AA" w:rsidRPr="00560C17" w:rsidRDefault="009373AA" w:rsidP="009373AA">
      <w:pPr>
        <w:ind w:left="360" w:firstLine="540"/>
        <w:jc w:val="both"/>
        <w:rPr>
          <w:rFonts w:ascii="Times New Roman" w:hAnsi="Times New Roman" w:cs="Times New Roman"/>
          <w:sz w:val="22"/>
          <w:szCs w:val="22"/>
        </w:rPr>
      </w:pPr>
    </w:p>
    <w:p w:rsidR="009373AA" w:rsidRPr="00560C17" w:rsidRDefault="009373AA" w:rsidP="009373AA">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9373AA" w:rsidRPr="00560C17" w:rsidRDefault="009373AA" w:rsidP="009373AA">
      <w:pPr>
        <w:ind w:left="360" w:firstLine="540"/>
        <w:jc w:val="both"/>
        <w:rPr>
          <w:rFonts w:ascii="Times New Roman" w:hAnsi="Times New Roman" w:cs="Times New Roman"/>
          <w:sz w:val="22"/>
          <w:szCs w:val="22"/>
        </w:rPr>
      </w:pPr>
    </w:p>
    <w:p w:rsidR="009373AA" w:rsidRPr="00560C17" w:rsidRDefault="009373AA" w:rsidP="009373AA">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9373AA" w:rsidRPr="00560C17" w:rsidRDefault="009373AA" w:rsidP="009373A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9373AA" w:rsidRPr="00560C17" w:rsidRDefault="009373AA" w:rsidP="009373A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9373AA" w:rsidRPr="00560C17" w:rsidRDefault="009373AA" w:rsidP="009373A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9373AA" w:rsidRPr="00560C17" w:rsidRDefault="009373AA" w:rsidP="009373A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9373AA" w:rsidRPr="00560C17" w:rsidRDefault="009373AA" w:rsidP="009373AA">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9373AA" w:rsidRPr="00560C17" w:rsidRDefault="009373AA" w:rsidP="009373AA">
      <w:pPr>
        <w:jc w:val="both"/>
        <w:rPr>
          <w:rFonts w:ascii="Times New Roman" w:hAnsi="Times New Roman" w:cs="Times New Roman"/>
          <w:color w:val="000000"/>
          <w:sz w:val="22"/>
          <w:szCs w:val="22"/>
        </w:rPr>
      </w:pP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373AA" w:rsidRPr="00560C17" w:rsidRDefault="009373AA" w:rsidP="009373A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9373AA" w:rsidRPr="00560C17" w:rsidRDefault="009373AA" w:rsidP="009373A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9373AA" w:rsidRPr="00560C17" w:rsidRDefault="009373AA" w:rsidP="009373AA">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9373AA" w:rsidRPr="00560C17" w:rsidRDefault="009373AA" w:rsidP="009373AA">
      <w:pPr>
        <w:ind w:firstLine="720"/>
        <w:jc w:val="both"/>
        <w:rPr>
          <w:rFonts w:ascii="Times New Roman" w:hAnsi="Times New Roman" w:cs="Times New Roman"/>
          <w:bCs/>
          <w:iCs/>
          <w:sz w:val="22"/>
          <w:szCs w:val="22"/>
          <w:shd w:val="clear" w:color="auto" w:fill="00FFFF"/>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373AA" w:rsidRPr="00560C17" w:rsidRDefault="009373AA" w:rsidP="009373AA">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9373AA" w:rsidRPr="00560C17" w:rsidRDefault="009373AA" w:rsidP="009373A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9373AA" w:rsidRPr="00560C17" w:rsidRDefault="009373AA" w:rsidP="009373AA">
      <w:pPr>
        <w:ind w:left="360"/>
        <w:jc w:val="both"/>
        <w:rPr>
          <w:rFonts w:ascii="Times New Roman" w:hAnsi="Times New Roman" w:cs="Times New Roman"/>
          <w:sz w:val="22"/>
          <w:szCs w:val="22"/>
          <w:shd w:val="clear" w:color="auto" w:fill="00FFFF"/>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373AA" w:rsidRPr="00560C17" w:rsidRDefault="009373AA" w:rsidP="009373AA">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9373AA" w:rsidRPr="00560C17" w:rsidRDefault="009373AA" w:rsidP="009373AA">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9373AA" w:rsidRPr="00560C17" w:rsidRDefault="009373AA" w:rsidP="009373AA">
      <w:pPr>
        <w:ind w:left="360"/>
        <w:jc w:val="both"/>
        <w:rPr>
          <w:rFonts w:ascii="Times New Roman" w:hAnsi="Times New Roman" w:cs="Times New Roman"/>
          <w:sz w:val="22"/>
          <w:szCs w:val="22"/>
          <w:shd w:val="clear" w:color="auto" w:fill="00FFFF"/>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9373AA" w:rsidRPr="00560C17" w:rsidRDefault="009373AA" w:rsidP="009373AA">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9373AA" w:rsidRPr="00560C17" w:rsidRDefault="009373AA" w:rsidP="009373A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9373AA" w:rsidRPr="00560C17" w:rsidRDefault="009373AA" w:rsidP="009373A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9373AA" w:rsidRPr="00560C17" w:rsidRDefault="009373AA" w:rsidP="009373AA">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9373AA" w:rsidRPr="00560C17" w:rsidRDefault="009373AA" w:rsidP="009373AA">
      <w:pPr>
        <w:ind w:left="360"/>
        <w:jc w:val="both"/>
        <w:rPr>
          <w:rFonts w:ascii="Times New Roman" w:hAnsi="Times New Roman" w:cs="Times New Roman"/>
          <w:sz w:val="22"/>
          <w:szCs w:val="22"/>
          <w:u w:val="single"/>
          <w:shd w:val="clear" w:color="auto" w:fill="00FFFF"/>
        </w:rPr>
      </w:pP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373AA" w:rsidRPr="00560C17" w:rsidRDefault="009373AA" w:rsidP="009373AA">
      <w:pPr>
        <w:ind w:left="360"/>
        <w:jc w:val="both"/>
        <w:rPr>
          <w:rFonts w:ascii="Times New Roman" w:hAnsi="Times New Roman" w:cs="Times New Roman"/>
          <w:sz w:val="22"/>
          <w:szCs w:val="22"/>
          <w:shd w:val="clear" w:color="auto" w:fill="00FFFF"/>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373AA" w:rsidRPr="00560C17" w:rsidRDefault="009373AA" w:rsidP="009373AA">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373AA" w:rsidRPr="00560C17" w:rsidRDefault="009373AA" w:rsidP="009373AA">
      <w:pPr>
        <w:ind w:left="360"/>
        <w:jc w:val="both"/>
        <w:rPr>
          <w:rFonts w:ascii="Times New Roman" w:hAnsi="Times New Roman" w:cs="Times New Roman"/>
          <w:b/>
          <w:bCs/>
          <w:i/>
          <w:iCs/>
          <w:sz w:val="22"/>
          <w:szCs w:val="22"/>
        </w:rPr>
      </w:pPr>
    </w:p>
    <w:p w:rsidR="009373AA"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373AA" w:rsidRDefault="009373AA" w:rsidP="009373AA">
      <w:pPr>
        <w:ind w:firstLine="660"/>
        <w:jc w:val="both"/>
        <w:rPr>
          <w:rFonts w:ascii="Times New Roman" w:hAnsi="Times New Roman" w:cs="Times New Roman"/>
          <w:sz w:val="22"/>
          <w:szCs w:val="22"/>
        </w:rPr>
      </w:pPr>
    </w:p>
    <w:p w:rsidR="009373AA" w:rsidRPr="00560C17" w:rsidRDefault="009373AA" w:rsidP="009373AA">
      <w:pPr>
        <w:ind w:firstLine="660"/>
        <w:jc w:val="both"/>
        <w:rPr>
          <w:rFonts w:ascii="Times New Roman" w:hAnsi="Times New Roman" w:cs="Times New Roman"/>
          <w:sz w:val="22"/>
          <w:szCs w:val="22"/>
        </w:rPr>
      </w:pP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9373AA" w:rsidRPr="00560C17" w:rsidRDefault="009373AA" w:rsidP="009373AA">
      <w:pPr>
        <w:ind w:firstLine="660"/>
        <w:jc w:val="both"/>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9373AA" w:rsidRPr="00560C17" w:rsidRDefault="009373AA" w:rsidP="009373AA">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9373AA" w:rsidRPr="00560C17" w:rsidRDefault="009373AA" w:rsidP="009373AA">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9373AA" w:rsidRPr="00560C17" w:rsidRDefault="009373AA" w:rsidP="009373AA">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9373AA" w:rsidRPr="00560C17" w:rsidRDefault="009373AA" w:rsidP="009373A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9373AA" w:rsidRPr="00560C17" w:rsidRDefault="009373AA" w:rsidP="009373AA">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373AA" w:rsidRPr="00560C17" w:rsidRDefault="009373AA" w:rsidP="009373AA">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9373AA" w:rsidRPr="00560C17" w:rsidRDefault="009373AA" w:rsidP="009373A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9373AA" w:rsidRPr="00560C17" w:rsidRDefault="009373AA" w:rsidP="009373AA">
      <w:pPr>
        <w:ind w:left="360" w:hanging="360"/>
        <w:jc w:val="both"/>
        <w:rPr>
          <w:rFonts w:ascii="Times New Roman" w:hAnsi="Times New Roman" w:cs="Times New Roman"/>
          <w:sz w:val="22"/>
          <w:szCs w:val="22"/>
          <w:u w:val="single"/>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9373AA" w:rsidRPr="00560C17" w:rsidRDefault="009373AA" w:rsidP="009373AA">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9373AA" w:rsidRPr="00560C17" w:rsidRDefault="009373AA" w:rsidP="009373A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373AA" w:rsidRPr="00560C17" w:rsidRDefault="009373AA" w:rsidP="009373AA">
      <w:pPr>
        <w:pStyle w:val="ad"/>
        <w:rPr>
          <w:rFonts w:ascii="Times New Roman" w:hAnsi="Times New Roman" w:cs="Times New Roman"/>
          <w:sz w:val="22"/>
          <w:szCs w:val="22"/>
          <w:shd w:val="clear" w:color="auto" w:fill="00FFFF"/>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9373AA" w:rsidRPr="00560C17" w:rsidRDefault="009373AA" w:rsidP="009373A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9373AA" w:rsidRPr="00560C17" w:rsidRDefault="009373AA" w:rsidP="009373AA">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9373AA" w:rsidRPr="00560C17" w:rsidRDefault="009373AA" w:rsidP="009373AA">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373AA" w:rsidRPr="00560C17" w:rsidRDefault="009373AA" w:rsidP="009373AA">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9373AA" w:rsidRPr="00560C17" w:rsidRDefault="009373AA" w:rsidP="009373AA">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9373AA" w:rsidRPr="00560C17" w:rsidRDefault="009373AA" w:rsidP="009373AA">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373AA" w:rsidRPr="00560C17" w:rsidRDefault="009373AA" w:rsidP="009373AA">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9373AA" w:rsidRPr="00560C17" w:rsidRDefault="009373AA" w:rsidP="009373AA">
      <w:pPr>
        <w:pStyle w:val="ad"/>
        <w:rPr>
          <w:rFonts w:ascii="Times New Roman" w:hAnsi="Times New Roman" w:cs="Times New Roman"/>
          <w:sz w:val="22"/>
          <w:szCs w:val="22"/>
        </w:rPr>
      </w:pPr>
    </w:p>
    <w:p w:rsidR="009373AA" w:rsidRPr="00560C17" w:rsidRDefault="009373AA" w:rsidP="009373AA">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9373AA" w:rsidRPr="00560C17" w:rsidRDefault="009373AA" w:rsidP="009373AA">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9373AA" w:rsidRPr="00560C17" w:rsidRDefault="009373AA" w:rsidP="009373AA">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9373AA" w:rsidRPr="00560C17" w:rsidRDefault="009373AA" w:rsidP="009373AA">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9373AA" w:rsidRPr="00560C17" w:rsidRDefault="009373AA" w:rsidP="009373AA">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373AA" w:rsidRPr="00560C17" w:rsidRDefault="009373AA" w:rsidP="009373A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9373AA" w:rsidRPr="00560C17" w:rsidRDefault="009373AA" w:rsidP="009373AA">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9373AA" w:rsidRPr="00560C17" w:rsidRDefault="009373AA" w:rsidP="009373AA">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9373AA" w:rsidRPr="00560C17" w:rsidRDefault="009373AA" w:rsidP="009373A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373AA" w:rsidRPr="00560C17" w:rsidRDefault="009373AA" w:rsidP="009373A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9373AA" w:rsidRPr="00560C17" w:rsidRDefault="009373AA" w:rsidP="009373A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9373AA" w:rsidRPr="00560C17" w:rsidRDefault="009373AA" w:rsidP="009373AA">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9373AA" w:rsidRPr="00560C17" w:rsidRDefault="009373AA" w:rsidP="009373AA">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9373AA" w:rsidRPr="00560C17" w:rsidRDefault="009373AA" w:rsidP="009373AA">
      <w:pPr>
        <w:ind w:left="360"/>
        <w:jc w:val="both"/>
        <w:rPr>
          <w:rFonts w:ascii="Times New Roman" w:hAnsi="Times New Roman" w:cs="Times New Roman"/>
          <w:b/>
          <w:bCs/>
          <w:i/>
          <w:iCs/>
          <w:sz w:val="22"/>
          <w:szCs w:val="22"/>
        </w:rPr>
      </w:pPr>
    </w:p>
    <w:p w:rsidR="009373AA" w:rsidRPr="00560C17" w:rsidRDefault="009373AA" w:rsidP="009373A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373AA" w:rsidRPr="00560C17" w:rsidRDefault="009373AA" w:rsidP="009373AA">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9373AA" w:rsidRPr="00560C17" w:rsidRDefault="009373AA" w:rsidP="009373AA">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9373AA" w:rsidRPr="00560C17" w:rsidRDefault="009373AA" w:rsidP="009373AA">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373AA" w:rsidRPr="00560C17" w:rsidRDefault="009373AA" w:rsidP="009373AA">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9373AA" w:rsidRPr="00560C17" w:rsidRDefault="009373AA" w:rsidP="009373AA">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373AA" w:rsidRPr="00560C17" w:rsidRDefault="009373AA" w:rsidP="009373AA">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9373AA" w:rsidRPr="00560C17" w:rsidRDefault="009373AA" w:rsidP="009373AA">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9373AA" w:rsidRPr="00560C17" w:rsidRDefault="009373AA" w:rsidP="009373AA">
      <w:pPr>
        <w:ind w:left="357"/>
        <w:rPr>
          <w:rFonts w:ascii="Times New Roman" w:hAnsi="Times New Roman" w:cs="Times New Roman"/>
          <w:sz w:val="22"/>
          <w:szCs w:val="22"/>
        </w:rPr>
      </w:pPr>
    </w:p>
    <w:p w:rsidR="009373AA" w:rsidRPr="00560C17" w:rsidRDefault="009373AA" w:rsidP="009373AA">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9373AA" w:rsidRPr="00560C17" w:rsidRDefault="009373AA" w:rsidP="009373AA">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9373AA" w:rsidRPr="00560C17" w:rsidRDefault="009373AA" w:rsidP="009373A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373AA" w:rsidRPr="00560C17" w:rsidRDefault="009373AA" w:rsidP="009373A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9373AA" w:rsidRPr="00560C17" w:rsidRDefault="009373AA" w:rsidP="009373A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9373AA" w:rsidRPr="00560C17" w:rsidRDefault="009373AA" w:rsidP="009373A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9373AA" w:rsidRPr="00560C17" w:rsidRDefault="009373AA" w:rsidP="009373AA">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9373AA" w:rsidRPr="00560C17" w:rsidRDefault="009373AA" w:rsidP="009373AA">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9373AA" w:rsidRPr="00560C17" w:rsidRDefault="009373AA" w:rsidP="009373AA">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9373AA" w:rsidRPr="00560C17" w:rsidRDefault="009373AA" w:rsidP="009373AA">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9373AA" w:rsidRPr="00560C17" w:rsidRDefault="009373AA" w:rsidP="009373AA">
      <w:pPr>
        <w:ind w:left="540"/>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9373AA" w:rsidRPr="00560C17" w:rsidRDefault="009373AA" w:rsidP="009373AA">
      <w:pPr>
        <w:pStyle w:val="a6"/>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9373AA" w:rsidRPr="00560C17" w:rsidRDefault="009373AA" w:rsidP="009373A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9373AA" w:rsidRPr="00560C17" w:rsidRDefault="009373AA" w:rsidP="009373AA">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9373AA" w:rsidRPr="00560C17" w:rsidRDefault="009373AA" w:rsidP="009373AA">
      <w:pPr>
        <w:ind w:left="540"/>
        <w:jc w:val="both"/>
        <w:rPr>
          <w:rFonts w:ascii="Times New Roman" w:hAnsi="Times New Roman" w:cs="Times New Roman"/>
          <w:sz w:val="22"/>
          <w:szCs w:val="22"/>
          <w:shd w:val="clear" w:color="auto" w:fill="00FFFF"/>
        </w:rPr>
      </w:pPr>
    </w:p>
    <w:p w:rsidR="009373AA" w:rsidRPr="00560C17" w:rsidRDefault="009373AA" w:rsidP="009373AA">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9373AA" w:rsidRPr="00560C17" w:rsidRDefault="009373AA" w:rsidP="009373A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9373AA" w:rsidRPr="00560C17" w:rsidRDefault="009373AA" w:rsidP="009373A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9373AA" w:rsidRPr="00560C17" w:rsidRDefault="009373AA" w:rsidP="009373AA">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9373AA" w:rsidRPr="00560C17" w:rsidRDefault="009373AA" w:rsidP="009373A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9373AA" w:rsidRPr="00560C17" w:rsidRDefault="009373AA" w:rsidP="009373A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9373AA" w:rsidRPr="00560C17" w:rsidRDefault="009373AA" w:rsidP="009373A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9373AA" w:rsidRPr="00560C17" w:rsidRDefault="009373AA" w:rsidP="009373A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9373AA" w:rsidRPr="00560C17" w:rsidRDefault="009373AA" w:rsidP="009373AA">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9373AA" w:rsidRPr="00560C17" w:rsidRDefault="009373AA" w:rsidP="009373AA">
      <w:pPr>
        <w:ind w:left="360"/>
        <w:rPr>
          <w:rFonts w:ascii="Times New Roman" w:hAnsi="Times New Roman" w:cs="Times New Roman"/>
          <w:sz w:val="22"/>
          <w:szCs w:val="22"/>
        </w:rPr>
      </w:pPr>
    </w:p>
    <w:p w:rsidR="009373AA" w:rsidRPr="00560C17" w:rsidRDefault="009373AA" w:rsidP="009373AA">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9373AA" w:rsidRPr="00560C17" w:rsidRDefault="009373AA" w:rsidP="009373AA">
      <w:pPr>
        <w:jc w:val="both"/>
        <w:rPr>
          <w:rFonts w:ascii="Times New Roman" w:hAnsi="Times New Roman" w:cs="Times New Roman"/>
          <w:b/>
          <w:bCs/>
          <w:sz w:val="22"/>
          <w:szCs w:val="22"/>
          <w:shd w:val="clear" w:color="auto" w:fill="00FFFF"/>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9373AA" w:rsidRPr="00560C17" w:rsidRDefault="009373AA" w:rsidP="009373AA">
      <w:pPr>
        <w:jc w:val="both"/>
        <w:rPr>
          <w:rFonts w:ascii="Times New Roman" w:hAnsi="Times New Roman" w:cs="Times New Roman"/>
          <w:b/>
          <w:bCs/>
          <w:sz w:val="22"/>
          <w:szCs w:val="22"/>
        </w:rPr>
      </w:pPr>
    </w:p>
    <w:p w:rsidR="009373AA" w:rsidRPr="000300FD" w:rsidRDefault="009373AA" w:rsidP="009373AA">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9373AA" w:rsidRDefault="009373AA" w:rsidP="009373AA">
      <w:pPr>
        <w:pStyle w:val="af0"/>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9373AA" w:rsidRPr="00560C17" w:rsidRDefault="009373AA" w:rsidP="009373AA">
      <w:pPr>
        <w:jc w:val="both"/>
        <w:rPr>
          <w:rFonts w:ascii="Times New Roman" w:hAnsi="Times New Roman" w:cs="Times New Roman"/>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9373AA" w:rsidRPr="00560C17" w:rsidRDefault="009373AA" w:rsidP="009373AA">
      <w:pPr>
        <w:jc w:val="both"/>
        <w:rPr>
          <w:rFonts w:ascii="Times New Roman" w:hAnsi="Times New Roman" w:cs="Times New Roman"/>
          <w:sz w:val="22"/>
          <w:szCs w:val="22"/>
          <w:shd w:val="clear" w:color="auto" w:fill="00FFFF"/>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9373AA" w:rsidRPr="00560C17" w:rsidRDefault="009373AA" w:rsidP="009373AA">
      <w:pPr>
        <w:ind w:left="540"/>
        <w:jc w:val="both"/>
        <w:rPr>
          <w:rFonts w:ascii="Times New Roman" w:hAnsi="Times New Roman" w:cs="Times New Roman"/>
          <w:b/>
          <w:b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9373AA" w:rsidRPr="00560C17" w:rsidRDefault="009373AA" w:rsidP="009373A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9373AA" w:rsidRPr="00560C17" w:rsidRDefault="009373AA" w:rsidP="009373AA">
      <w:pPr>
        <w:jc w:val="both"/>
        <w:rPr>
          <w:rFonts w:ascii="Times New Roman" w:hAnsi="Times New Roman" w:cs="Times New Roman"/>
          <w:b/>
          <w:bCs/>
          <w:i/>
          <w:iCs/>
          <w:sz w:val="22"/>
          <w:szCs w:val="22"/>
          <w:shd w:val="clear" w:color="auto" w:fill="00FFFF"/>
        </w:rPr>
      </w:pPr>
    </w:p>
    <w:p w:rsidR="009373AA" w:rsidRPr="00560C17" w:rsidRDefault="009373AA" w:rsidP="009373A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9373AA" w:rsidRPr="00560C17" w:rsidRDefault="009373AA" w:rsidP="009373AA">
      <w:pPr>
        <w:pStyle w:val="211"/>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9373AA" w:rsidRPr="00560C17" w:rsidRDefault="009373AA" w:rsidP="009373AA">
      <w:pPr>
        <w:pStyle w:val="211"/>
        <w:ind w:left="36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9373AA" w:rsidRPr="00560C17" w:rsidRDefault="009373AA" w:rsidP="009373AA">
      <w:pPr>
        <w:pStyle w:val="211"/>
        <w:ind w:left="36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9373AA" w:rsidRPr="00560C17" w:rsidRDefault="009373AA" w:rsidP="009373AA">
      <w:pPr>
        <w:pStyle w:val="af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9373AA" w:rsidRPr="00560C17" w:rsidRDefault="009373AA" w:rsidP="009373AA">
      <w:pPr>
        <w:pStyle w:val="211"/>
        <w:ind w:left="36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9373AA" w:rsidRPr="00560C17" w:rsidRDefault="009373AA" w:rsidP="009373AA">
      <w:pPr>
        <w:pStyle w:val="211"/>
        <w:ind w:left="0"/>
        <w:rPr>
          <w:rFonts w:ascii="Times New Roman" w:hAnsi="Times New Roman" w:cs="Times New Roman"/>
          <w:sz w:val="22"/>
          <w:szCs w:val="22"/>
          <w:shd w:val="clear" w:color="auto" w:fill="FFFF00"/>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9373AA" w:rsidRPr="00560C17" w:rsidRDefault="009373AA" w:rsidP="009373AA">
      <w:pPr>
        <w:pStyle w:val="211"/>
        <w:ind w:left="0"/>
        <w:rPr>
          <w:rFonts w:ascii="Times New Roman" w:hAnsi="Times New Roman" w:cs="Times New Roman"/>
          <w:sz w:val="22"/>
          <w:szCs w:val="22"/>
        </w:rPr>
      </w:pPr>
    </w:p>
    <w:p w:rsidR="009373AA" w:rsidRPr="00560C17" w:rsidRDefault="009373AA" w:rsidP="009373AA">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9373AA" w:rsidRPr="00560C17" w:rsidRDefault="009373AA" w:rsidP="009373AA">
      <w:pPr>
        <w:pStyle w:val="a6"/>
        <w:rPr>
          <w:rFonts w:ascii="Times New Roman" w:hAnsi="Times New Roman" w:cs="Times New Roman"/>
          <w:sz w:val="22"/>
          <w:szCs w:val="22"/>
        </w:rPr>
      </w:pPr>
    </w:p>
    <w:p w:rsidR="009373AA" w:rsidRPr="00560C17" w:rsidRDefault="009373AA" w:rsidP="009373A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9373AA" w:rsidRPr="00560C17" w:rsidRDefault="009373AA" w:rsidP="009373AA">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9373AA" w:rsidRPr="00560C17" w:rsidRDefault="009373AA" w:rsidP="009373AA">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9373AA" w:rsidRPr="00560C17" w:rsidRDefault="009373AA" w:rsidP="009373AA">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9373AA" w:rsidRPr="00560C17" w:rsidRDefault="009373AA" w:rsidP="009373AA">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9373AA" w:rsidRPr="00560C17" w:rsidRDefault="009373AA" w:rsidP="009373AA">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9373AA" w:rsidRPr="00560C17" w:rsidRDefault="009373AA" w:rsidP="009373AA">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9373AA" w:rsidRPr="00560C17" w:rsidRDefault="009373AA" w:rsidP="009373A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9373AA" w:rsidRPr="00560C17" w:rsidRDefault="009373AA" w:rsidP="009373AA">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9373AA" w:rsidRPr="00560C17" w:rsidRDefault="009373AA" w:rsidP="009373A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9373AA" w:rsidRPr="00560C17" w:rsidRDefault="009373AA" w:rsidP="009373AA">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9373AA" w:rsidRPr="00560C17" w:rsidRDefault="009373AA" w:rsidP="009373AA">
      <w:pPr>
        <w:ind w:left="720"/>
        <w:jc w:val="both"/>
        <w:rPr>
          <w:rFonts w:ascii="Times New Roman" w:hAnsi="Times New Roman" w:cs="Times New Roman"/>
          <w:sz w:val="22"/>
          <w:szCs w:val="22"/>
          <w:u w:val="single"/>
        </w:rPr>
      </w:pPr>
    </w:p>
    <w:p w:rsidR="009373AA" w:rsidRPr="00560C17" w:rsidRDefault="009373AA" w:rsidP="009373A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9373AA" w:rsidRPr="00560C17" w:rsidRDefault="009373AA" w:rsidP="009373A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9373AA" w:rsidRPr="00560C17" w:rsidRDefault="009373AA" w:rsidP="009373A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373AA" w:rsidRPr="00560C17" w:rsidRDefault="009373AA" w:rsidP="009373AA">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373AA" w:rsidRPr="00560C17" w:rsidRDefault="009373AA" w:rsidP="009373AA">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9373AA" w:rsidRPr="00560C17" w:rsidRDefault="009373AA" w:rsidP="009373A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9373AA" w:rsidRPr="00560C17" w:rsidRDefault="009373AA" w:rsidP="009373AA">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9373AA" w:rsidRPr="00560C17" w:rsidRDefault="009373AA" w:rsidP="009373AA">
      <w:pPr>
        <w:ind w:left="410"/>
        <w:jc w:val="both"/>
        <w:rPr>
          <w:rFonts w:ascii="Times New Roman" w:hAnsi="Times New Roman" w:cs="Times New Roman"/>
          <w:sz w:val="22"/>
          <w:szCs w:val="22"/>
        </w:rPr>
      </w:pPr>
    </w:p>
    <w:p w:rsidR="009373AA" w:rsidRPr="00560C17" w:rsidRDefault="009373AA" w:rsidP="009373AA">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9373AA" w:rsidRPr="00560C17" w:rsidRDefault="009373AA" w:rsidP="009373AA">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9373AA" w:rsidRPr="00560C17" w:rsidRDefault="009373AA" w:rsidP="009373A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9373AA" w:rsidRPr="00560C17" w:rsidRDefault="009373AA" w:rsidP="009373A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9373AA" w:rsidRPr="00560C17" w:rsidRDefault="009373AA" w:rsidP="009373A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9373AA" w:rsidRPr="00560C17" w:rsidRDefault="009373AA" w:rsidP="009373AA">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9373AA" w:rsidRPr="00560C17" w:rsidRDefault="009373AA" w:rsidP="009373AA">
      <w:pPr>
        <w:ind w:left="360" w:firstLine="360"/>
        <w:jc w:val="both"/>
        <w:rPr>
          <w:rFonts w:ascii="Times New Roman" w:hAnsi="Times New Roman" w:cs="Times New Roman"/>
          <w:sz w:val="22"/>
          <w:szCs w:val="22"/>
          <w:u w:val="single"/>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9373AA" w:rsidRPr="00560C17" w:rsidRDefault="009373AA" w:rsidP="009373AA">
      <w:pPr>
        <w:ind w:left="360" w:firstLine="720"/>
        <w:jc w:val="both"/>
        <w:rPr>
          <w:rFonts w:ascii="Times New Roman" w:hAnsi="Times New Roman" w:cs="Times New Roman"/>
          <w:sz w:val="22"/>
          <w:szCs w:val="22"/>
        </w:rPr>
      </w:pPr>
    </w:p>
    <w:p w:rsidR="009373AA" w:rsidRPr="00560C17" w:rsidRDefault="009373AA" w:rsidP="009373AA">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9373AA" w:rsidRPr="00560C17" w:rsidRDefault="009373AA" w:rsidP="009373AA">
      <w:pPr>
        <w:jc w:val="both"/>
        <w:rPr>
          <w:rFonts w:ascii="Times New Roman" w:hAnsi="Times New Roman" w:cs="Times New Roman"/>
          <w:b/>
          <w:bCs/>
          <w:sz w:val="22"/>
          <w:szCs w:val="22"/>
        </w:rPr>
      </w:pPr>
    </w:p>
    <w:p w:rsidR="009373AA" w:rsidRPr="00560C17" w:rsidRDefault="009373AA" w:rsidP="009373A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9373AA" w:rsidRPr="00560C17" w:rsidRDefault="009373AA" w:rsidP="009373AA">
      <w:pPr>
        <w:ind w:firstLine="709"/>
        <w:jc w:val="both"/>
        <w:rPr>
          <w:rFonts w:ascii="Times New Roman" w:hAnsi="Times New Roman" w:cs="Times New Roman"/>
          <w:bCs/>
          <w:iCs/>
          <w:sz w:val="22"/>
          <w:szCs w:val="22"/>
        </w:rPr>
      </w:pPr>
    </w:p>
    <w:p w:rsidR="009373AA" w:rsidRPr="00560C17" w:rsidRDefault="009373AA" w:rsidP="009373AA">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9373AA" w:rsidRPr="00560C17" w:rsidRDefault="009373AA" w:rsidP="009373A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373AA" w:rsidRPr="00560C17" w:rsidRDefault="009373AA" w:rsidP="009373A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9373AA" w:rsidRPr="00560C17" w:rsidRDefault="009373AA" w:rsidP="009373A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9373AA" w:rsidRPr="00560C17" w:rsidRDefault="009373AA" w:rsidP="009373AA">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9373AA" w:rsidRPr="00560C17" w:rsidRDefault="009373AA" w:rsidP="009373AA">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373AA" w:rsidRPr="00560C17" w:rsidRDefault="009373AA" w:rsidP="009373AA">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9373AA" w:rsidRPr="00560C17" w:rsidRDefault="009373AA" w:rsidP="009373A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9373AA" w:rsidRPr="00560C17" w:rsidRDefault="009373AA" w:rsidP="009373A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9373AA" w:rsidRPr="00560C17" w:rsidRDefault="009373AA" w:rsidP="009373AA">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9373AA" w:rsidRPr="00560C17" w:rsidRDefault="009373AA" w:rsidP="009373A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9373AA" w:rsidRPr="00560C17" w:rsidRDefault="009373AA" w:rsidP="009373A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373AA" w:rsidRPr="00560C17" w:rsidRDefault="009373AA" w:rsidP="009373A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373AA" w:rsidRPr="00560C17" w:rsidRDefault="009373AA" w:rsidP="009373AA">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9373AA" w:rsidRPr="00560C17" w:rsidRDefault="009373AA" w:rsidP="009373A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9373AA" w:rsidRPr="00560C17" w:rsidRDefault="009373AA" w:rsidP="009373A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9373AA" w:rsidRPr="00560C17" w:rsidRDefault="009373AA" w:rsidP="009373A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373AA" w:rsidRPr="00560C17" w:rsidRDefault="009373AA" w:rsidP="009373A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373AA" w:rsidRPr="00560C17" w:rsidRDefault="009373AA" w:rsidP="009373AA">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9373AA" w:rsidRPr="00560C17" w:rsidRDefault="009373AA" w:rsidP="009373AA">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9373AA" w:rsidRPr="00560C17" w:rsidRDefault="009373AA" w:rsidP="009373A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9373AA" w:rsidRPr="00560C17" w:rsidRDefault="009373AA" w:rsidP="009373AA">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9373AA" w:rsidRPr="00560C17" w:rsidRDefault="009373AA" w:rsidP="009373AA">
      <w:pPr>
        <w:ind w:left="1080"/>
        <w:jc w:val="both"/>
        <w:rPr>
          <w:rFonts w:ascii="Times New Roman" w:hAnsi="Times New Roman" w:cs="Times New Roman"/>
          <w:sz w:val="22"/>
          <w:szCs w:val="22"/>
        </w:rPr>
      </w:pPr>
    </w:p>
    <w:p w:rsidR="009373AA" w:rsidRPr="00560C17" w:rsidRDefault="009373AA" w:rsidP="009373A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9373AA" w:rsidRPr="00560C17" w:rsidRDefault="009373AA" w:rsidP="009373AA">
      <w:pPr>
        <w:ind w:left="360" w:firstLine="720"/>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9373AA" w:rsidRPr="00560C17" w:rsidRDefault="009373AA" w:rsidP="009373AA">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9373AA" w:rsidRPr="00560C17" w:rsidRDefault="009373AA" w:rsidP="009373AA">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9373AA" w:rsidRPr="00560C17" w:rsidRDefault="009373AA" w:rsidP="009373A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9373AA" w:rsidRPr="00560C17" w:rsidRDefault="009373AA" w:rsidP="009373A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9373AA" w:rsidRPr="00560C17" w:rsidRDefault="009373AA" w:rsidP="009373A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9373AA" w:rsidRPr="00560C17" w:rsidRDefault="009373AA" w:rsidP="009373AA">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9373AA" w:rsidRPr="00560C17" w:rsidRDefault="009373AA" w:rsidP="009373AA">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9373AA" w:rsidRPr="00560C17" w:rsidRDefault="009373AA" w:rsidP="009373A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9373AA" w:rsidRPr="00560C17" w:rsidRDefault="009373AA" w:rsidP="009373AA">
      <w:pPr>
        <w:ind w:firstLine="720"/>
        <w:jc w:val="both"/>
        <w:rPr>
          <w:rFonts w:ascii="Times New Roman" w:hAnsi="Times New Roman" w:cs="Times New Roman"/>
          <w:sz w:val="22"/>
          <w:szCs w:val="22"/>
          <w:shd w:val="clear" w:color="auto" w:fill="00FFFF"/>
        </w:rPr>
      </w:pPr>
    </w:p>
    <w:p w:rsidR="009373AA" w:rsidRPr="00560C17" w:rsidRDefault="009373AA" w:rsidP="009373AA">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9373AA" w:rsidRPr="00560C17" w:rsidRDefault="009373AA" w:rsidP="009373AA">
      <w:pPr>
        <w:jc w:val="both"/>
        <w:rPr>
          <w:rFonts w:ascii="Times New Roman" w:hAnsi="Times New Roman" w:cs="Times New Roman"/>
          <w:sz w:val="22"/>
          <w:szCs w:val="22"/>
          <w:u w:val="single"/>
        </w:rPr>
      </w:pPr>
    </w:p>
    <w:p w:rsidR="009373AA" w:rsidRPr="00560C17" w:rsidRDefault="009373AA" w:rsidP="009373AA">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9373AA" w:rsidRPr="00560C17" w:rsidRDefault="009373AA" w:rsidP="009373AA">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9373AA" w:rsidRPr="00560C17" w:rsidRDefault="009373AA" w:rsidP="009373AA">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9373AA" w:rsidRPr="00560C17" w:rsidRDefault="009373AA" w:rsidP="009373AA">
      <w:pPr>
        <w:ind w:left="1080"/>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373AA" w:rsidRPr="00560C17" w:rsidRDefault="009373AA" w:rsidP="009373AA">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9373AA" w:rsidRPr="00560C17" w:rsidRDefault="009373AA" w:rsidP="009373AA">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9373AA" w:rsidRPr="00560C17" w:rsidRDefault="009373AA" w:rsidP="009373AA">
      <w:pPr>
        <w:ind w:left="1080"/>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9373AA" w:rsidRPr="00560C17" w:rsidRDefault="009373AA" w:rsidP="009373AA">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9373AA" w:rsidRPr="00560C17" w:rsidRDefault="009373AA" w:rsidP="009373AA">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9373AA" w:rsidRPr="00560C17" w:rsidRDefault="009373AA" w:rsidP="009373AA">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9373AA" w:rsidRPr="00560C17" w:rsidRDefault="009373AA" w:rsidP="009373AA">
      <w:pPr>
        <w:ind w:left="360"/>
        <w:jc w:val="both"/>
        <w:rPr>
          <w:rFonts w:ascii="Times New Roman" w:hAnsi="Times New Roman" w:cs="Times New Roman"/>
          <w:bCs/>
          <w:iCs/>
          <w:sz w:val="22"/>
          <w:szCs w:val="22"/>
          <w:u w:val="single"/>
        </w:rPr>
      </w:pPr>
    </w:p>
    <w:p w:rsidR="009373AA" w:rsidRPr="00560C17" w:rsidRDefault="009373AA" w:rsidP="009373AA">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9373AA" w:rsidRPr="00560C17" w:rsidRDefault="009373AA" w:rsidP="009373AA">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9373AA" w:rsidRPr="00560C17" w:rsidRDefault="009373AA" w:rsidP="009373AA">
      <w:pPr>
        <w:pStyle w:val="310"/>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9373AA" w:rsidRPr="00560C17" w:rsidRDefault="009373AA" w:rsidP="009373AA">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9373AA" w:rsidRPr="00560C17" w:rsidRDefault="009373AA" w:rsidP="009373AA">
      <w:pPr>
        <w:pStyle w:val="310"/>
        <w:rPr>
          <w:rFonts w:ascii="Times New Roman" w:hAnsi="Times New Roman" w:cs="Times New Roman"/>
          <w:sz w:val="22"/>
          <w:szCs w:val="22"/>
        </w:rPr>
      </w:pPr>
    </w:p>
    <w:p w:rsidR="009373AA" w:rsidRPr="00560C17" w:rsidRDefault="009373AA" w:rsidP="009373AA">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9373AA" w:rsidRPr="00560C17" w:rsidRDefault="009373AA" w:rsidP="009373AA">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9373AA" w:rsidRPr="00560C17" w:rsidRDefault="009373AA" w:rsidP="009373A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9373AA" w:rsidRPr="00560C17" w:rsidRDefault="009373AA" w:rsidP="009373AA">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9373AA" w:rsidRPr="00560C17" w:rsidRDefault="009373AA" w:rsidP="009373AA">
      <w:pPr>
        <w:ind w:left="360" w:firstLine="720"/>
        <w:jc w:val="both"/>
        <w:rPr>
          <w:rFonts w:ascii="Times New Roman" w:hAnsi="Times New Roman" w:cs="Times New Roman"/>
          <w:sz w:val="22"/>
          <w:szCs w:val="22"/>
        </w:rPr>
      </w:pPr>
    </w:p>
    <w:p w:rsidR="009373AA" w:rsidRPr="00560C17" w:rsidRDefault="009373AA" w:rsidP="009373AA">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9373AA" w:rsidRPr="00560C17" w:rsidRDefault="009373AA" w:rsidP="009373A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373AA" w:rsidRPr="00560C17" w:rsidRDefault="009373AA" w:rsidP="009373A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9373AA" w:rsidRPr="00560C17" w:rsidRDefault="009373AA" w:rsidP="009373AA">
      <w:pPr>
        <w:jc w:val="both"/>
        <w:rPr>
          <w:rFonts w:ascii="Times New Roman" w:hAnsi="Times New Roman" w:cs="Times New Roman"/>
          <w:b/>
          <w:i/>
          <w:sz w:val="22"/>
          <w:szCs w:val="22"/>
          <w:shd w:val="clear" w:color="auto" w:fill="00FFFF"/>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9373AA" w:rsidRPr="00560C17" w:rsidRDefault="009373AA" w:rsidP="009373A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9373AA" w:rsidRPr="00560C17" w:rsidRDefault="009373AA" w:rsidP="009373AA">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9373AA" w:rsidRPr="00560C17" w:rsidRDefault="009373AA" w:rsidP="009373AA">
      <w:pPr>
        <w:pStyle w:val="a6"/>
        <w:tabs>
          <w:tab w:val="left" w:pos="0"/>
        </w:tabs>
        <w:rPr>
          <w:rFonts w:ascii="Times New Roman" w:hAnsi="Times New Roman" w:cs="Times New Roman"/>
          <w:sz w:val="22"/>
          <w:szCs w:val="22"/>
        </w:rPr>
      </w:pPr>
    </w:p>
    <w:p w:rsidR="009373AA" w:rsidRPr="00560C17" w:rsidRDefault="009373AA" w:rsidP="009373A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9373AA" w:rsidRPr="00560C17" w:rsidRDefault="009373AA" w:rsidP="009373A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9373AA" w:rsidRPr="00560C17" w:rsidRDefault="009373AA" w:rsidP="009373A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9373AA" w:rsidRPr="00560C17" w:rsidRDefault="009373AA" w:rsidP="009373AA">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9373AA" w:rsidRPr="00560C17" w:rsidRDefault="009373AA" w:rsidP="009373AA">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9373AA" w:rsidRPr="00560C17" w:rsidRDefault="009373AA" w:rsidP="009373AA">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9373AA" w:rsidRPr="00560C17" w:rsidRDefault="009373AA" w:rsidP="009373AA">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9373AA" w:rsidRPr="00560C17" w:rsidRDefault="009373AA" w:rsidP="009373AA">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9373AA" w:rsidRPr="00560C17" w:rsidRDefault="009373AA" w:rsidP="009373AA">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9373AA" w:rsidRPr="00560C17" w:rsidRDefault="009373AA" w:rsidP="009373AA">
      <w:pPr>
        <w:ind w:left="360"/>
        <w:jc w:val="both"/>
        <w:rPr>
          <w:rFonts w:ascii="Times New Roman" w:hAnsi="Times New Roman" w:cs="Times New Roman"/>
          <w:b/>
          <w:bCs/>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9373AA" w:rsidRPr="00560C17" w:rsidRDefault="009373AA" w:rsidP="009373AA">
      <w:pPr>
        <w:ind w:firstLine="360"/>
        <w:jc w:val="both"/>
        <w:rPr>
          <w:rFonts w:ascii="Times New Roman" w:hAnsi="Times New Roman" w:cs="Times New Roman"/>
          <w:sz w:val="22"/>
          <w:szCs w:val="22"/>
        </w:rPr>
      </w:pPr>
    </w:p>
    <w:p w:rsidR="009373AA" w:rsidRPr="00560C17" w:rsidRDefault="009373AA" w:rsidP="009373AA">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9373AA" w:rsidRPr="00560C17" w:rsidRDefault="009373AA" w:rsidP="009373AA">
      <w:pPr>
        <w:jc w:val="both"/>
        <w:rPr>
          <w:rFonts w:ascii="Times New Roman" w:hAnsi="Times New Roman" w:cs="Times New Roman"/>
          <w:b/>
          <w:bCs/>
          <w:i/>
          <w:iCs/>
          <w:sz w:val="22"/>
          <w:szCs w:val="22"/>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autoSpaceDE w:val="0"/>
        <w:ind w:left="360"/>
        <w:jc w:val="both"/>
        <w:rPr>
          <w:rFonts w:ascii="Times New Roman" w:hAnsi="Times New Roman" w:cs="Times New Roman"/>
          <w:sz w:val="22"/>
          <w:szCs w:val="22"/>
        </w:rPr>
      </w:pPr>
    </w:p>
    <w:p w:rsidR="009373AA" w:rsidRPr="00560C17" w:rsidRDefault="009373AA" w:rsidP="009373A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373AA" w:rsidRPr="00560C17" w:rsidRDefault="009373AA" w:rsidP="009373A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9373AA" w:rsidRPr="00560C17" w:rsidRDefault="009373AA" w:rsidP="009373AA">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rPr>
          <w:rFonts w:ascii="Times New Roman" w:hAnsi="Times New Roman" w:cs="Times New Roman"/>
          <w:sz w:val="22"/>
          <w:szCs w:val="22"/>
          <w:u w:val="none"/>
        </w:rPr>
      </w:pPr>
    </w:p>
    <w:p w:rsidR="009373AA" w:rsidRPr="00560C17" w:rsidRDefault="009373AA" w:rsidP="009373A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373AA" w:rsidRPr="00560C17" w:rsidRDefault="009373AA" w:rsidP="009373A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9373AA" w:rsidRPr="00560C17" w:rsidRDefault="009373AA" w:rsidP="009373AA">
      <w:pPr>
        <w:pStyle w:val="31"/>
        <w:rPr>
          <w:rFonts w:ascii="Times New Roman" w:hAnsi="Times New Roman" w:cs="Times New Roman"/>
          <w:sz w:val="22"/>
          <w:szCs w:val="22"/>
          <w:u w:val="none"/>
        </w:rPr>
      </w:pPr>
    </w:p>
    <w:p w:rsidR="009373AA" w:rsidRPr="00560C17" w:rsidRDefault="009373AA" w:rsidP="009373A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9373AA" w:rsidRPr="00560C17" w:rsidRDefault="009373AA" w:rsidP="009373AA">
      <w:pPr>
        <w:pStyle w:val="af"/>
        <w:spacing w:before="0" w:after="0"/>
        <w:ind w:firstLine="720"/>
        <w:jc w:val="both"/>
        <w:rPr>
          <w:rFonts w:ascii="Times New Roman" w:hAnsi="Times New Roman" w:cs="Times New Roman"/>
          <w:sz w:val="22"/>
          <w:szCs w:val="22"/>
        </w:rPr>
      </w:pP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9373AA" w:rsidRPr="00560C17" w:rsidRDefault="009373AA" w:rsidP="009373AA">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9373AA"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9373AA" w:rsidRPr="00560C17" w:rsidRDefault="009373AA" w:rsidP="009373AA">
      <w:pPr>
        <w:autoSpaceDE w:val="0"/>
        <w:ind w:firstLine="720"/>
        <w:jc w:val="both"/>
        <w:rPr>
          <w:rFonts w:ascii="Times New Roman" w:hAnsi="Times New Roman" w:cs="Times New Roman"/>
          <w:sz w:val="22"/>
          <w:szCs w:val="22"/>
        </w:rPr>
      </w:pP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9373AA" w:rsidRPr="00560C17" w:rsidRDefault="009373AA" w:rsidP="009373A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9373AA" w:rsidRPr="00560C17" w:rsidRDefault="009373AA" w:rsidP="009373A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9373AA" w:rsidRPr="00560C17" w:rsidRDefault="009373AA" w:rsidP="009373AA">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9373AA" w:rsidRPr="00560C17" w:rsidRDefault="009373AA" w:rsidP="009373AA">
      <w:pPr>
        <w:autoSpaceDE w:val="0"/>
        <w:ind w:left="360"/>
        <w:jc w:val="both"/>
        <w:rPr>
          <w:rFonts w:ascii="Times New Roman" w:hAnsi="Times New Roman" w:cs="Times New Roman"/>
          <w:sz w:val="22"/>
          <w:szCs w:val="22"/>
        </w:rPr>
      </w:pPr>
    </w:p>
    <w:p w:rsidR="009373AA" w:rsidRPr="00560C17" w:rsidRDefault="009373AA" w:rsidP="009373AA">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9373AA" w:rsidRPr="00560C17" w:rsidRDefault="009373AA" w:rsidP="009373A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9373AA" w:rsidRPr="00560C17" w:rsidRDefault="009373AA" w:rsidP="009373A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9373AA" w:rsidRPr="00560C17" w:rsidRDefault="009373AA" w:rsidP="009373AA">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9373AA" w:rsidRPr="00560C17" w:rsidRDefault="009373AA" w:rsidP="009373AA">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9373AA" w:rsidRPr="00560C17" w:rsidRDefault="009373AA" w:rsidP="009373AA">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373AA" w:rsidRPr="00560C17" w:rsidRDefault="009373AA" w:rsidP="009373AA">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9373AA" w:rsidRPr="00560C17" w:rsidRDefault="009373AA" w:rsidP="009373AA">
      <w:pPr>
        <w:pStyle w:val="31"/>
        <w:ind w:left="1080"/>
        <w:rPr>
          <w:rFonts w:ascii="Times New Roman" w:hAnsi="Times New Roman" w:cs="Times New Roman"/>
          <w:bCs/>
          <w:sz w:val="22"/>
          <w:szCs w:val="22"/>
          <w:u w:val="none"/>
        </w:rPr>
      </w:pPr>
    </w:p>
    <w:p w:rsidR="009373AA" w:rsidRPr="00560C17" w:rsidRDefault="009373AA" w:rsidP="009373AA">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9373AA" w:rsidRPr="00560C17" w:rsidRDefault="009373AA" w:rsidP="009373A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373AA" w:rsidRPr="00560C17" w:rsidRDefault="009373AA" w:rsidP="009373A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9373AA" w:rsidRPr="00560C17" w:rsidRDefault="009373AA" w:rsidP="009373A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373AA" w:rsidRPr="00560C17" w:rsidRDefault="009373AA" w:rsidP="009373AA">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9373AA" w:rsidRPr="00560C17" w:rsidRDefault="009373AA" w:rsidP="009373AA">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373AA" w:rsidRPr="00560C17" w:rsidRDefault="009373AA" w:rsidP="009373AA">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9373AA" w:rsidRPr="00560C17" w:rsidRDefault="009373AA" w:rsidP="009373AA">
      <w:pPr>
        <w:pStyle w:val="31"/>
        <w:ind w:left="0" w:firstLine="720"/>
        <w:rPr>
          <w:rFonts w:ascii="Times New Roman" w:hAnsi="Times New Roman" w:cs="Times New Roman"/>
          <w:sz w:val="22"/>
          <w:szCs w:val="22"/>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9373AA" w:rsidRPr="00560C17" w:rsidRDefault="009373AA" w:rsidP="009373AA">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9373AA" w:rsidRPr="00560C17" w:rsidRDefault="009373AA" w:rsidP="009373AA">
      <w:pPr>
        <w:autoSpaceDE w:val="0"/>
        <w:ind w:firstLine="720"/>
        <w:jc w:val="both"/>
        <w:rPr>
          <w:rFonts w:ascii="Times New Roman" w:hAnsi="Times New Roman" w:cs="Times New Roman"/>
          <w:sz w:val="22"/>
          <w:szCs w:val="22"/>
          <w:u w:val="single"/>
        </w:rPr>
      </w:pPr>
    </w:p>
    <w:p w:rsidR="009373AA" w:rsidRPr="00560C17" w:rsidRDefault="009373AA" w:rsidP="009373A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9373AA" w:rsidRPr="00560C17" w:rsidRDefault="009373AA" w:rsidP="009373AA">
      <w:pPr>
        <w:autoSpaceDE w:val="0"/>
        <w:ind w:firstLine="720"/>
        <w:jc w:val="both"/>
        <w:rPr>
          <w:rFonts w:ascii="Times New Roman" w:hAnsi="Times New Roman" w:cs="Times New Roman"/>
          <w:sz w:val="22"/>
          <w:szCs w:val="22"/>
        </w:rPr>
      </w:pPr>
    </w:p>
    <w:p w:rsidR="009373AA"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9373AA" w:rsidRPr="00560C17" w:rsidRDefault="009373AA" w:rsidP="009373AA">
      <w:pPr>
        <w:autoSpaceDE w:val="0"/>
        <w:ind w:firstLine="720"/>
        <w:jc w:val="both"/>
        <w:rPr>
          <w:rFonts w:ascii="Times New Roman" w:hAnsi="Times New Roman" w:cs="Times New Roman"/>
          <w:sz w:val="22"/>
          <w:szCs w:val="22"/>
        </w:rPr>
      </w:pP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9373AA" w:rsidRPr="00560C17" w:rsidRDefault="009373AA" w:rsidP="009373AA">
      <w:pPr>
        <w:ind w:firstLine="720"/>
        <w:jc w:val="both"/>
        <w:rPr>
          <w:rFonts w:ascii="Times New Roman" w:hAnsi="Times New Roman" w:cs="Times New Roman"/>
          <w:bCs/>
          <w:iCs/>
          <w:sz w:val="22"/>
          <w:szCs w:val="22"/>
        </w:rPr>
      </w:pPr>
    </w:p>
    <w:p w:rsidR="009373AA" w:rsidRPr="00560C17" w:rsidRDefault="009373AA" w:rsidP="009373A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9373AA" w:rsidRPr="00560C17" w:rsidRDefault="009373AA" w:rsidP="009373AA">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9373AA" w:rsidRPr="00560C17" w:rsidRDefault="009373AA" w:rsidP="009373A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9373AA" w:rsidRPr="00560C17" w:rsidRDefault="009373AA" w:rsidP="009373AA">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9373AA" w:rsidRPr="00560C17" w:rsidRDefault="009373AA" w:rsidP="009373A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9373AA" w:rsidRPr="00560C17" w:rsidRDefault="009373AA" w:rsidP="009373A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9373AA" w:rsidRPr="00560C17" w:rsidRDefault="009373AA" w:rsidP="009373A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9373AA" w:rsidRPr="00560C17" w:rsidRDefault="009373AA" w:rsidP="009373AA">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9373AA" w:rsidRPr="00560C17" w:rsidRDefault="009373AA" w:rsidP="009373AA">
      <w:pPr>
        <w:pStyle w:val="211"/>
        <w:ind w:left="1080"/>
        <w:rPr>
          <w:rFonts w:ascii="Times New Roman" w:hAnsi="Times New Roman" w:cs="Times New Roman"/>
          <w:sz w:val="22"/>
          <w:szCs w:val="22"/>
        </w:rPr>
      </w:pPr>
    </w:p>
    <w:p w:rsidR="009373AA" w:rsidRPr="00560C17" w:rsidRDefault="009373AA" w:rsidP="009373A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9373AA" w:rsidRPr="00560C17" w:rsidRDefault="009373AA" w:rsidP="009373A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9373AA" w:rsidRPr="00560C17" w:rsidRDefault="009373AA" w:rsidP="009373AA">
      <w:pPr>
        <w:autoSpaceDE w:val="0"/>
        <w:ind w:left="1012"/>
        <w:jc w:val="both"/>
        <w:rPr>
          <w:rFonts w:ascii="Times New Roman" w:hAnsi="Times New Roman" w:cs="Times New Roman"/>
          <w:color w:val="000000"/>
          <w:sz w:val="22"/>
          <w:szCs w:val="22"/>
        </w:rPr>
      </w:pP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9373AA" w:rsidRPr="00560C17" w:rsidRDefault="009373AA" w:rsidP="009373AA">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9373AA" w:rsidRDefault="009373AA" w:rsidP="009373AA">
      <w:pPr>
        <w:autoSpaceDE w:val="0"/>
        <w:ind w:firstLine="720"/>
        <w:jc w:val="both"/>
        <w:rPr>
          <w:rFonts w:ascii="Times New Roman" w:hAnsi="Times New Roman" w:cs="Times New Roman"/>
          <w:color w:val="000000"/>
          <w:sz w:val="22"/>
          <w:szCs w:val="22"/>
        </w:rPr>
      </w:pPr>
    </w:p>
    <w:p w:rsidR="009373AA" w:rsidRPr="00560C17" w:rsidRDefault="009373AA" w:rsidP="009373A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9373AA" w:rsidRPr="00560C17" w:rsidRDefault="009373AA" w:rsidP="009373AA">
      <w:pPr>
        <w:autoSpaceDE w:val="0"/>
        <w:jc w:val="both"/>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9373AA" w:rsidRPr="00560C17" w:rsidRDefault="009373AA" w:rsidP="009373AA">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9373AA" w:rsidRPr="00560C17" w:rsidRDefault="009373AA" w:rsidP="009373AA">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9373AA" w:rsidRPr="00560C17" w:rsidRDefault="009373AA" w:rsidP="009373AA">
      <w:pPr>
        <w:autoSpaceDE w:val="0"/>
        <w:ind w:firstLine="485"/>
        <w:jc w:val="both"/>
        <w:rPr>
          <w:rFonts w:ascii="Times New Roman" w:hAnsi="Times New Roman" w:cs="Times New Roman"/>
          <w:color w:val="000000"/>
          <w:sz w:val="22"/>
          <w:szCs w:val="22"/>
        </w:rPr>
      </w:pPr>
    </w:p>
    <w:p w:rsidR="009373AA" w:rsidRPr="00560C17" w:rsidRDefault="009373AA" w:rsidP="009373A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9373AA" w:rsidRPr="00560C17" w:rsidRDefault="009373AA" w:rsidP="009373AA">
      <w:pPr>
        <w:autoSpaceDE w:val="0"/>
        <w:jc w:val="both"/>
        <w:rPr>
          <w:rFonts w:ascii="Times New Roman" w:hAnsi="Times New Roman" w:cs="Times New Roman"/>
          <w:b/>
          <w:i/>
          <w:color w:val="000000"/>
          <w:sz w:val="22"/>
          <w:szCs w:val="22"/>
        </w:rPr>
      </w:pPr>
    </w:p>
    <w:p w:rsidR="009373AA" w:rsidRPr="00560C17" w:rsidRDefault="009373AA" w:rsidP="009373AA">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9373AA" w:rsidRPr="00560C17" w:rsidRDefault="009373AA" w:rsidP="009373AA">
      <w:pPr>
        <w:autoSpaceDE w:val="0"/>
        <w:ind w:firstLine="485"/>
        <w:jc w:val="both"/>
        <w:rPr>
          <w:rFonts w:ascii="Times New Roman" w:hAnsi="Times New Roman" w:cs="Times New Roman"/>
          <w:color w:val="000000"/>
          <w:sz w:val="22"/>
          <w:szCs w:val="22"/>
        </w:rPr>
      </w:pP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9373AA" w:rsidRPr="00560C17" w:rsidRDefault="009373AA" w:rsidP="009373AA">
      <w:pPr>
        <w:rPr>
          <w:rFonts w:ascii="Times New Roman" w:hAnsi="Times New Roman" w:cs="Times New Roman"/>
          <w:sz w:val="22"/>
          <w:szCs w:val="22"/>
          <w:u w:val="single"/>
        </w:rPr>
      </w:pPr>
    </w:p>
    <w:p w:rsidR="009373AA" w:rsidRPr="00560C17" w:rsidRDefault="009373AA" w:rsidP="009373A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9373AA" w:rsidRPr="00560C17" w:rsidRDefault="009373AA" w:rsidP="009373AA">
      <w:pPr>
        <w:jc w:val="both"/>
        <w:rPr>
          <w:rFonts w:ascii="Times New Roman" w:hAnsi="Times New Roman" w:cs="Times New Roman"/>
          <w:b/>
          <w:i/>
          <w:sz w:val="22"/>
          <w:szCs w:val="22"/>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9373AA" w:rsidRPr="00560C17" w:rsidRDefault="009373AA" w:rsidP="009373AA">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373AA" w:rsidRPr="00560C17" w:rsidRDefault="009373AA" w:rsidP="009373AA">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ind w:left="360"/>
        <w:rPr>
          <w:rFonts w:ascii="Times New Roman" w:hAnsi="Times New Roman" w:cs="Times New Roman"/>
          <w:sz w:val="22"/>
          <w:szCs w:val="22"/>
        </w:rPr>
      </w:pPr>
    </w:p>
    <w:p w:rsidR="009373AA" w:rsidRPr="00560C17" w:rsidRDefault="009373AA" w:rsidP="009373AA">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373AA" w:rsidRPr="00560C17" w:rsidRDefault="009373AA" w:rsidP="009373A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9373AA" w:rsidRPr="00560C17" w:rsidRDefault="009373AA" w:rsidP="009373AA">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9373AA" w:rsidRPr="00560C17" w:rsidRDefault="009373AA" w:rsidP="009373AA">
      <w:pPr>
        <w:pStyle w:val="31"/>
        <w:ind w:left="0" w:firstLine="720"/>
        <w:rPr>
          <w:rFonts w:ascii="Times New Roman" w:hAnsi="Times New Roman" w:cs="Times New Roman"/>
          <w:sz w:val="22"/>
          <w:szCs w:val="22"/>
          <w:u w:val="none"/>
        </w:rPr>
      </w:pPr>
    </w:p>
    <w:p w:rsidR="009373AA" w:rsidRPr="00560C17" w:rsidRDefault="009373AA" w:rsidP="009373A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9373AA" w:rsidRPr="00560C17" w:rsidRDefault="009373AA" w:rsidP="009373AA">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9373AA" w:rsidRPr="00560C17" w:rsidRDefault="009373AA" w:rsidP="009373A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9373AA" w:rsidRPr="00560C17" w:rsidRDefault="009373AA" w:rsidP="009373AA">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9373AA" w:rsidRPr="00560C17" w:rsidRDefault="009373AA" w:rsidP="009373AA">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9373AA" w:rsidRPr="00560C17" w:rsidRDefault="009373AA" w:rsidP="009373AA">
      <w:pPr>
        <w:pStyle w:val="31"/>
        <w:ind w:left="0" w:firstLine="720"/>
        <w:rPr>
          <w:rFonts w:ascii="Times New Roman" w:hAnsi="Times New Roman" w:cs="Times New Roman"/>
          <w:color w:val="000000"/>
          <w:sz w:val="22"/>
          <w:szCs w:val="22"/>
          <w:u w:val="none"/>
        </w:rPr>
      </w:pPr>
    </w:p>
    <w:p w:rsidR="009373AA" w:rsidRPr="00560C17" w:rsidRDefault="009373AA" w:rsidP="009373AA">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9373AA" w:rsidRPr="00560C17" w:rsidRDefault="009373AA" w:rsidP="009373AA">
      <w:pPr>
        <w:pStyle w:val="31"/>
        <w:ind w:left="0" w:firstLine="720"/>
        <w:rPr>
          <w:rFonts w:ascii="Times New Roman" w:hAnsi="Times New Roman" w:cs="Times New Roman"/>
          <w:b/>
          <w:color w:val="000000"/>
          <w:sz w:val="22"/>
          <w:szCs w:val="22"/>
        </w:rPr>
      </w:pP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9373AA" w:rsidRPr="00560C17" w:rsidRDefault="009373AA" w:rsidP="009373AA">
      <w:pPr>
        <w:autoSpaceDE w:val="0"/>
        <w:ind w:firstLine="720"/>
        <w:jc w:val="both"/>
        <w:rPr>
          <w:rFonts w:ascii="Times New Roman" w:hAnsi="Times New Roman" w:cs="Times New Roman"/>
          <w:color w:val="000000"/>
          <w:sz w:val="22"/>
          <w:szCs w:val="22"/>
        </w:rPr>
      </w:pPr>
    </w:p>
    <w:p w:rsidR="009373AA" w:rsidRPr="00560C17" w:rsidRDefault="009373AA" w:rsidP="009373A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9373AA" w:rsidRPr="00560C17" w:rsidRDefault="009373AA" w:rsidP="009373AA">
      <w:pPr>
        <w:autoSpaceDE w:val="0"/>
        <w:jc w:val="both"/>
        <w:rPr>
          <w:rFonts w:ascii="Times New Roman" w:hAnsi="Times New Roman" w:cs="Times New Roman"/>
          <w:b/>
          <w:i/>
          <w:color w:val="000000"/>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autoSpaceDE w:val="0"/>
        <w:ind w:firstLine="720"/>
        <w:jc w:val="both"/>
        <w:rPr>
          <w:rFonts w:ascii="Times New Roman" w:hAnsi="Times New Roman" w:cs="Times New Roman"/>
          <w:sz w:val="22"/>
          <w:szCs w:val="22"/>
        </w:rPr>
      </w:pPr>
    </w:p>
    <w:p w:rsidR="009373AA" w:rsidRPr="00560C17" w:rsidRDefault="009373AA" w:rsidP="009373AA">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9373AA" w:rsidRPr="00560C17" w:rsidRDefault="009373AA" w:rsidP="009373AA">
      <w:pPr>
        <w:autoSpaceDE w:val="0"/>
        <w:jc w:val="both"/>
        <w:rPr>
          <w:rFonts w:ascii="Times New Roman" w:hAnsi="Times New Roman" w:cs="Times New Roman"/>
          <w:b/>
          <w:i/>
          <w:color w:val="000000"/>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9373AA" w:rsidRPr="00560C17" w:rsidRDefault="009373AA" w:rsidP="009373AA">
      <w:pPr>
        <w:autoSpaceDE w:val="0"/>
        <w:jc w:val="both"/>
        <w:rPr>
          <w:rFonts w:ascii="Times New Roman" w:hAnsi="Times New Roman" w:cs="Times New Roman"/>
          <w:color w:val="000000"/>
          <w:sz w:val="22"/>
          <w:szCs w:val="22"/>
        </w:rPr>
      </w:pPr>
    </w:p>
    <w:p w:rsidR="009373AA" w:rsidRPr="00560C17" w:rsidRDefault="009373AA" w:rsidP="009373A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autoSpaceDE w:val="0"/>
        <w:ind w:firstLine="720"/>
        <w:jc w:val="both"/>
        <w:rPr>
          <w:rFonts w:ascii="Times New Roman" w:hAnsi="Times New Roman" w:cs="Times New Roman"/>
          <w:color w:val="000000"/>
          <w:sz w:val="22"/>
          <w:szCs w:val="22"/>
        </w:rPr>
      </w:pPr>
    </w:p>
    <w:p w:rsidR="009373AA" w:rsidRPr="00560C17" w:rsidRDefault="009373AA" w:rsidP="009373AA">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9373AA" w:rsidRPr="00560C17" w:rsidRDefault="009373AA" w:rsidP="009373AA">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373AA" w:rsidRPr="00560C17" w:rsidRDefault="009373AA" w:rsidP="009373AA">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9373AA" w:rsidRPr="00560C17" w:rsidRDefault="009373AA" w:rsidP="009373AA">
      <w:pPr>
        <w:pStyle w:val="31"/>
        <w:ind w:left="0"/>
        <w:rPr>
          <w:rFonts w:ascii="Times New Roman" w:hAnsi="Times New Roman" w:cs="Times New Roman"/>
          <w:b/>
          <w:i/>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ind w:left="360"/>
        <w:rPr>
          <w:rFonts w:ascii="Times New Roman" w:hAnsi="Times New Roman" w:cs="Times New Roman"/>
          <w:sz w:val="22"/>
          <w:szCs w:val="22"/>
          <w:u w:val="none"/>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9373AA" w:rsidRPr="00560C17" w:rsidRDefault="009373AA" w:rsidP="009373A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373AA" w:rsidRPr="00560C17" w:rsidRDefault="009373AA" w:rsidP="009373A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9373AA" w:rsidRPr="00560C17" w:rsidRDefault="009373AA" w:rsidP="009373A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9373AA" w:rsidRPr="00560C17" w:rsidRDefault="009373AA" w:rsidP="009373AA">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373AA" w:rsidRPr="00560C17" w:rsidRDefault="009373AA" w:rsidP="009373AA">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9373AA" w:rsidRPr="00560C17" w:rsidRDefault="009373AA" w:rsidP="009373AA">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9373AA" w:rsidRPr="00560C17" w:rsidRDefault="009373AA" w:rsidP="009373AA">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9373AA" w:rsidRPr="00560C17" w:rsidRDefault="009373AA" w:rsidP="009373A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9373AA" w:rsidRPr="00560C17" w:rsidRDefault="009373AA" w:rsidP="009373A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9373AA" w:rsidRPr="00560C17" w:rsidRDefault="009373AA" w:rsidP="009373AA">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373AA" w:rsidRPr="00560C17" w:rsidRDefault="009373AA" w:rsidP="009373AA">
      <w:pPr>
        <w:pStyle w:val="31"/>
        <w:ind w:left="360"/>
        <w:rPr>
          <w:rFonts w:ascii="Times New Roman" w:hAnsi="Times New Roman" w:cs="Times New Roman"/>
          <w:sz w:val="22"/>
          <w:szCs w:val="22"/>
          <w:u w:val="none"/>
          <w:shd w:val="clear" w:color="auto" w:fill="00FFFF"/>
        </w:rPr>
      </w:pPr>
    </w:p>
    <w:p w:rsidR="009373AA" w:rsidRPr="00560C17" w:rsidRDefault="009373AA" w:rsidP="009373AA">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9373AA" w:rsidRPr="00560C17" w:rsidRDefault="009373AA" w:rsidP="009373AA">
      <w:pPr>
        <w:pStyle w:val="a6"/>
        <w:tabs>
          <w:tab w:val="left" w:pos="0"/>
        </w:tabs>
        <w:ind w:firstLine="720"/>
        <w:rPr>
          <w:rFonts w:ascii="Times New Roman" w:hAnsi="Times New Roman" w:cs="Times New Roman"/>
          <w:sz w:val="22"/>
          <w:szCs w:val="22"/>
          <w:shd w:val="clear" w:color="auto" w:fill="00FFFF"/>
        </w:rPr>
      </w:pPr>
    </w:p>
    <w:p w:rsidR="009373AA" w:rsidRPr="00560C17" w:rsidRDefault="009373AA" w:rsidP="009373AA">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9373AA" w:rsidRPr="00560C17" w:rsidRDefault="009373AA" w:rsidP="009373A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9373AA" w:rsidRPr="00560C17" w:rsidRDefault="009373AA" w:rsidP="009373A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373AA" w:rsidRPr="00560C17" w:rsidRDefault="009373AA" w:rsidP="009373AA">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9373AA" w:rsidRPr="00560C17" w:rsidRDefault="009373AA" w:rsidP="009373AA">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9373AA" w:rsidRPr="00560C17" w:rsidRDefault="009373AA" w:rsidP="009373AA">
      <w:pPr>
        <w:pStyle w:val="a6"/>
        <w:tabs>
          <w:tab w:val="left" w:pos="0"/>
        </w:tabs>
        <w:rPr>
          <w:rFonts w:ascii="Times New Roman" w:hAnsi="Times New Roman" w:cs="Times New Roman"/>
          <w:sz w:val="22"/>
          <w:szCs w:val="22"/>
          <w:shd w:val="clear" w:color="auto" w:fill="00FFFF"/>
        </w:rPr>
      </w:pPr>
    </w:p>
    <w:p w:rsidR="009373AA" w:rsidRPr="00560C17" w:rsidRDefault="009373AA" w:rsidP="009373AA">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373AA" w:rsidRPr="00560C17" w:rsidRDefault="009373AA" w:rsidP="009373AA">
      <w:pPr>
        <w:ind w:left="360"/>
        <w:jc w:val="both"/>
        <w:rPr>
          <w:rFonts w:ascii="Times New Roman" w:hAnsi="Times New Roman" w:cs="Times New Roman"/>
          <w:sz w:val="22"/>
          <w:szCs w:val="22"/>
          <w:shd w:val="clear" w:color="auto" w:fill="00FFFF"/>
        </w:rPr>
      </w:pPr>
    </w:p>
    <w:p w:rsidR="009373AA" w:rsidRPr="00560C17" w:rsidRDefault="009373AA" w:rsidP="009373AA">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9373AA" w:rsidRPr="00560C17" w:rsidRDefault="009373AA" w:rsidP="009373AA">
      <w:pPr>
        <w:jc w:val="both"/>
        <w:rPr>
          <w:rFonts w:ascii="Times New Roman" w:hAnsi="Times New Roman" w:cs="Times New Roman"/>
          <w:b/>
          <w:i/>
          <w:sz w:val="22"/>
          <w:szCs w:val="22"/>
          <w:shd w:val="clear" w:color="auto" w:fill="00FFFF"/>
        </w:rPr>
      </w:pPr>
    </w:p>
    <w:p w:rsidR="009373AA" w:rsidRPr="00560C17" w:rsidRDefault="009373AA" w:rsidP="009373AA">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373AA" w:rsidRPr="00560C17" w:rsidRDefault="009373AA" w:rsidP="009373AA">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9373AA" w:rsidRPr="00560C17" w:rsidRDefault="009373AA" w:rsidP="009373AA">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373AA" w:rsidRPr="00560C17" w:rsidRDefault="009373AA" w:rsidP="009373AA">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9373AA" w:rsidRPr="00560C17" w:rsidRDefault="009373AA" w:rsidP="009373A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9373AA" w:rsidRPr="00560C17" w:rsidRDefault="009373AA" w:rsidP="009373AA">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9373AA" w:rsidRPr="00560C17" w:rsidRDefault="009373AA" w:rsidP="009373AA">
      <w:pPr>
        <w:ind w:left="360"/>
        <w:jc w:val="both"/>
        <w:rPr>
          <w:rFonts w:ascii="Times New Roman" w:hAnsi="Times New Roman" w:cs="Times New Roman"/>
          <w:sz w:val="22"/>
          <w:szCs w:val="22"/>
          <w:shd w:val="clear" w:color="auto" w:fill="00FFFF"/>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9373AA" w:rsidRPr="00560C17" w:rsidRDefault="009373AA" w:rsidP="009373A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373AA" w:rsidRPr="00560C17" w:rsidRDefault="009373AA" w:rsidP="009373AA">
      <w:pPr>
        <w:ind w:left="720"/>
        <w:jc w:val="both"/>
        <w:rPr>
          <w:rFonts w:ascii="Times New Roman" w:hAnsi="Times New Roman" w:cs="Times New Roman"/>
          <w:bCs/>
          <w:iCs/>
          <w:sz w:val="22"/>
          <w:szCs w:val="22"/>
        </w:rPr>
      </w:pPr>
    </w:p>
    <w:p w:rsidR="009373AA" w:rsidRPr="00560C17" w:rsidRDefault="009373AA" w:rsidP="009373A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9373AA" w:rsidRPr="00560C17" w:rsidRDefault="009373AA" w:rsidP="009373AA">
      <w:pPr>
        <w:pStyle w:val="af"/>
        <w:spacing w:before="0" w:after="0"/>
        <w:jc w:val="both"/>
        <w:rPr>
          <w:rFonts w:ascii="Times New Roman" w:hAnsi="Times New Roman" w:cs="Times New Roman"/>
          <w:sz w:val="22"/>
          <w:szCs w:val="22"/>
        </w:rPr>
      </w:pP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9373AA" w:rsidRPr="00560C17" w:rsidRDefault="009373AA" w:rsidP="009373AA">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9373AA" w:rsidRPr="00560C17" w:rsidRDefault="009373AA" w:rsidP="009373AA">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9373AA" w:rsidRPr="00560C17" w:rsidRDefault="009373AA" w:rsidP="009373A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9373AA" w:rsidRPr="00560C17" w:rsidRDefault="009373AA" w:rsidP="009373A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9373AA" w:rsidRPr="00560C17" w:rsidRDefault="009373AA" w:rsidP="009373AA">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9373AA" w:rsidRPr="00560C17" w:rsidRDefault="009373AA" w:rsidP="009373AA">
      <w:pPr>
        <w:ind w:firstLine="360"/>
        <w:jc w:val="both"/>
        <w:rPr>
          <w:rFonts w:ascii="Times New Roman" w:hAnsi="Times New Roman" w:cs="Times New Roman"/>
          <w:sz w:val="22"/>
          <w:szCs w:val="22"/>
          <w:u w:val="single"/>
          <w:shd w:val="clear" w:color="auto" w:fill="00FFFF"/>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9373AA" w:rsidRPr="00560C17" w:rsidRDefault="009373AA" w:rsidP="009373AA">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373AA" w:rsidRPr="00560C17" w:rsidRDefault="009373AA" w:rsidP="009373AA">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373AA" w:rsidRPr="00560C17" w:rsidRDefault="009373AA" w:rsidP="009373AA">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373AA" w:rsidRPr="00560C17" w:rsidRDefault="009373AA" w:rsidP="009373AA">
      <w:pPr>
        <w:ind w:left="720"/>
        <w:jc w:val="both"/>
        <w:rPr>
          <w:rFonts w:ascii="Times New Roman" w:hAnsi="Times New Roman" w:cs="Times New Roman"/>
          <w:sz w:val="22"/>
          <w:szCs w:val="22"/>
        </w:rPr>
      </w:pPr>
    </w:p>
    <w:p w:rsidR="009373AA" w:rsidRPr="00560C17" w:rsidRDefault="009373AA" w:rsidP="009373AA">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9373AA" w:rsidRPr="00560C17" w:rsidRDefault="009373AA" w:rsidP="009373AA">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9373AA" w:rsidRPr="00560C17" w:rsidRDefault="009373AA" w:rsidP="009373AA">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9373AA" w:rsidRPr="00560C17" w:rsidRDefault="009373AA" w:rsidP="009373AA">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9373AA" w:rsidRPr="00560C17" w:rsidRDefault="009373AA" w:rsidP="009373AA">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9373AA" w:rsidRPr="00560C17" w:rsidRDefault="009373AA" w:rsidP="009373A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9373AA" w:rsidRPr="00560C17" w:rsidRDefault="009373AA" w:rsidP="009373AA">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9373AA" w:rsidRPr="00560C17" w:rsidRDefault="009373AA" w:rsidP="009373AA">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9373AA" w:rsidRPr="00560C17" w:rsidRDefault="009373AA" w:rsidP="009373AA">
      <w:pPr>
        <w:rPr>
          <w:rFonts w:ascii="Times New Roman" w:hAnsi="Times New Roman" w:cs="Times New Roman"/>
          <w:sz w:val="22"/>
          <w:szCs w:val="22"/>
        </w:rPr>
      </w:pPr>
    </w:p>
    <w:p w:rsidR="009373AA" w:rsidRPr="00560C17" w:rsidRDefault="009373AA" w:rsidP="009373AA">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9373AA" w:rsidRPr="00560C17" w:rsidRDefault="009373AA" w:rsidP="009373AA">
      <w:pPr>
        <w:rPr>
          <w:rFonts w:ascii="Times New Roman" w:hAnsi="Times New Roman" w:cs="Times New Roman"/>
          <w:b/>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9373AA" w:rsidRPr="00560C17" w:rsidRDefault="009373AA" w:rsidP="009373AA">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9373AA" w:rsidRPr="00560C17" w:rsidRDefault="009373AA" w:rsidP="009373AA">
      <w:pPr>
        <w:ind w:firstLine="720"/>
        <w:rPr>
          <w:rFonts w:ascii="Times New Roman" w:hAnsi="Times New Roman" w:cs="Times New Roman"/>
          <w:sz w:val="22"/>
          <w:szCs w:val="22"/>
        </w:rPr>
      </w:pPr>
    </w:p>
    <w:p w:rsidR="009373AA" w:rsidRPr="00560C17" w:rsidRDefault="009373AA" w:rsidP="009373AA">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9373AA" w:rsidRPr="00560C17" w:rsidRDefault="009373AA" w:rsidP="009373AA">
      <w:pPr>
        <w:rPr>
          <w:rFonts w:ascii="Times New Roman" w:hAnsi="Times New Roman" w:cs="Times New Roman"/>
          <w:sz w:val="22"/>
          <w:szCs w:val="22"/>
        </w:rPr>
      </w:pPr>
    </w:p>
    <w:p w:rsidR="009373AA" w:rsidRPr="00560C17" w:rsidRDefault="009373AA" w:rsidP="009373AA">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9373AA" w:rsidRPr="00560C17" w:rsidRDefault="009373AA" w:rsidP="009373AA">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9373AA" w:rsidRPr="00560C17" w:rsidRDefault="009373AA" w:rsidP="009373AA">
      <w:pPr>
        <w:ind w:left="360"/>
        <w:rPr>
          <w:rFonts w:ascii="Times New Roman" w:hAnsi="Times New Roman" w:cs="Times New Roman"/>
          <w:sz w:val="22"/>
          <w:szCs w:val="22"/>
        </w:rPr>
      </w:pPr>
    </w:p>
    <w:p w:rsidR="009373AA" w:rsidRPr="00560C17" w:rsidRDefault="009373AA" w:rsidP="009373AA">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9373AA" w:rsidRPr="00560C17" w:rsidRDefault="009373AA" w:rsidP="009373AA">
      <w:pPr>
        <w:pStyle w:val="af"/>
        <w:tabs>
          <w:tab w:val="left" w:pos="1080"/>
          <w:tab w:val="left" w:pos="1260"/>
        </w:tabs>
        <w:spacing w:before="0" w:after="0"/>
        <w:jc w:val="both"/>
        <w:rPr>
          <w:rFonts w:ascii="Times New Roman" w:hAnsi="Times New Roman" w:cs="Times New Roman"/>
          <w:sz w:val="22"/>
          <w:szCs w:val="22"/>
        </w:rPr>
      </w:pPr>
    </w:p>
    <w:p w:rsidR="009373AA" w:rsidRPr="00560C17" w:rsidRDefault="009373AA" w:rsidP="009373A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9373AA" w:rsidRPr="00560C17" w:rsidRDefault="009373AA" w:rsidP="009373AA">
      <w:pPr>
        <w:pStyle w:val="af"/>
        <w:tabs>
          <w:tab w:val="left" w:pos="900"/>
          <w:tab w:val="left" w:pos="1260"/>
          <w:tab w:val="left" w:pos="1650"/>
        </w:tabs>
        <w:spacing w:before="0" w:after="0"/>
        <w:jc w:val="both"/>
        <w:rPr>
          <w:rFonts w:ascii="Times New Roman" w:hAnsi="Times New Roman" w:cs="Times New Roman"/>
          <w:sz w:val="22"/>
          <w:szCs w:val="22"/>
        </w:rPr>
      </w:pPr>
    </w:p>
    <w:p w:rsidR="009373AA" w:rsidRPr="00560C17" w:rsidRDefault="009373AA" w:rsidP="009373AA">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9373AA" w:rsidRPr="00560C17" w:rsidRDefault="009373AA" w:rsidP="009373AA">
      <w:pPr>
        <w:pStyle w:val="af"/>
        <w:tabs>
          <w:tab w:val="left" w:pos="900"/>
          <w:tab w:val="left" w:pos="1260"/>
        </w:tabs>
        <w:spacing w:before="0" w:after="0"/>
        <w:jc w:val="both"/>
        <w:rPr>
          <w:rFonts w:ascii="Times New Roman" w:hAnsi="Times New Roman" w:cs="Times New Roman"/>
          <w:sz w:val="22"/>
          <w:szCs w:val="22"/>
        </w:rPr>
      </w:pPr>
    </w:p>
    <w:p w:rsidR="009373AA" w:rsidRPr="00560C17" w:rsidRDefault="009373AA" w:rsidP="009373AA">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9373AA" w:rsidRPr="00560C17" w:rsidRDefault="009373AA" w:rsidP="009373A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9373AA" w:rsidRPr="00560C17" w:rsidRDefault="009373AA" w:rsidP="009373A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9373AA" w:rsidRPr="00560C17" w:rsidRDefault="009373AA" w:rsidP="009373AA">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9373AA" w:rsidRPr="00560C17" w:rsidRDefault="009373AA" w:rsidP="009373A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9373AA" w:rsidRPr="00560C17" w:rsidRDefault="009373AA" w:rsidP="009373A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9373AA" w:rsidRPr="00560C17" w:rsidRDefault="009373AA" w:rsidP="009373AA">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9373AA" w:rsidRPr="00560C17" w:rsidRDefault="009373AA" w:rsidP="009373AA">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9373AA" w:rsidRPr="00560C17" w:rsidRDefault="009373AA" w:rsidP="009373AA">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9373AA" w:rsidRPr="00560C17" w:rsidRDefault="009373AA" w:rsidP="009373AA">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9373AA" w:rsidRPr="00560C17" w:rsidRDefault="009373AA" w:rsidP="009373AA">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9373AA" w:rsidRPr="00560C17" w:rsidRDefault="009373AA" w:rsidP="009373AA">
      <w:pPr>
        <w:rPr>
          <w:rFonts w:ascii="Times New Roman" w:hAnsi="Times New Roman" w:cs="Times New Roman"/>
          <w:sz w:val="22"/>
          <w:szCs w:val="22"/>
        </w:rPr>
      </w:pPr>
    </w:p>
    <w:p w:rsidR="009373AA" w:rsidRPr="00560C17" w:rsidRDefault="009373AA" w:rsidP="009373A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9373AA" w:rsidRPr="00560C17" w:rsidRDefault="009373AA" w:rsidP="009373A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9373AA" w:rsidRPr="00560C17" w:rsidRDefault="009373AA" w:rsidP="009373AA">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9373AA" w:rsidRPr="00560C17" w:rsidRDefault="009373AA" w:rsidP="009373A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9373AA" w:rsidRPr="00560C17" w:rsidRDefault="009373AA" w:rsidP="009373AA">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9373AA" w:rsidRPr="00560C17" w:rsidRDefault="009373AA" w:rsidP="009373AA">
      <w:pPr>
        <w:ind w:firstLine="900"/>
        <w:jc w:val="both"/>
        <w:rPr>
          <w:rFonts w:ascii="Times New Roman" w:hAnsi="Times New Roman" w:cs="Times New Roman"/>
          <w:sz w:val="22"/>
          <w:szCs w:val="22"/>
        </w:rPr>
      </w:pPr>
    </w:p>
    <w:p w:rsidR="009373AA" w:rsidRPr="00560C17" w:rsidRDefault="009373AA" w:rsidP="009373AA">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9373AA" w:rsidRPr="00560C17" w:rsidRDefault="009373AA" w:rsidP="009373AA">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9373AA" w:rsidRPr="00560C17" w:rsidRDefault="009373AA" w:rsidP="009373AA">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9373AA" w:rsidRPr="00560C17" w:rsidRDefault="009373AA" w:rsidP="009373AA">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9373AA" w:rsidRPr="00560C17" w:rsidRDefault="009373AA" w:rsidP="009373A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9373AA" w:rsidRPr="00560C17" w:rsidRDefault="009373AA" w:rsidP="009373A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9373AA" w:rsidRPr="00560C17" w:rsidRDefault="009373AA" w:rsidP="009373AA">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9373AA" w:rsidRPr="00560C17" w:rsidRDefault="009373AA" w:rsidP="009373AA">
      <w:pPr>
        <w:ind w:firstLine="357"/>
        <w:rPr>
          <w:rFonts w:ascii="Times New Roman" w:hAnsi="Times New Roman" w:cs="Times New Roman"/>
          <w:sz w:val="22"/>
          <w:szCs w:val="22"/>
        </w:rPr>
      </w:pPr>
    </w:p>
    <w:p w:rsidR="009373AA" w:rsidRPr="00560C17" w:rsidRDefault="009373AA" w:rsidP="009373AA">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9373AA" w:rsidRPr="00560C17" w:rsidRDefault="009373AA" w:rsidP="009373AA">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9373AA" w:rsidRPr="00560C17" w:rsidRDefault="009373AA" w:rsidP="009373AA">
      <w:pPr>
        <w:pStyle w:val="af"/>
        <w:spacing w:before="0" w:after="0"/>
        <w:ind w:firstLine="720"/>
        <w:rPr>
          <w:rFonts w:ascii="Times New Roman" w:hAnsi="Times New Roman" w:cs="Times New Roman"/>
          <w:sz w:val="22"/>
          <w:szCs w:val="22"/>
        </w:rPr>
      </w:pPr>
    </w:p>
    <w:p w:rsidR="009373AA" w:rsidRPr="00560C17" w:rsidRDefault="009373AA" w:rsidP="009373AA">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9373AA" w:rsidRPr="00560C17" w:rsidRDefault="009373AA" w:rsidP="009373AA">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9373AA" w:rsidRPr="00560C17" w:rsidRDefault="009373AA" w:rsidP="009373AA">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9373AA" w:rsidRPr="00560C17" w:rsidRDefault="009373AA" w:rsidP="009373AA">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9373AA" w:rsidRPr="00560C17" w:rsidRDefault="009373AA" w:rsidP="009373A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9373AA" w:rsidRPr="00560C17" w:rsidRDefault="009373AA" w:rsidP="009373AA">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9373AA" w:rsidRPr="00560C17" w:rsidRDefault="009373AA" w:rsidP="009373A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9373AA" w:rsidRPr="00560C17" w:rsidRDefault="009373AA" w:rsidP="009373A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373AA" w:rsidRPr="00560C17" w:rsidRDefault="009373AA" w:rsidP="009373A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373AA" w:rsidRPr="00560C17" w:rsidRDefault="009373AA" w:rsidP="009373AA">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373AA" w:rsidRPr="00560C17" w:rsidRDefault="009373AA" w:rsidP="009373AA">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9373AA" w:rsidRPr="00560C17" w:rsidRDefault="009373AA" w:rsidP="009373AA">
      <w:pPr>
        <w:pStyle w:val="af"/>
        <w:spacing w:before="0" w:after="0"/>
        <w:ind w:left="896"/>
        <w:rPr>
          <w:rFonts w:ascii="Times New Roman" w:hAnsi="Times New Roman" w:cs="Times New Roman"/>
          <w:sz w:val="22"/>
          <w:szCs w:val="22"/>
        </w:rPr>
      </w:pPr>
    </w:p>
    <w:p w:rsidR="009373AA" w:rsidRPr="00560C17" w:rsidRDefault="009373AA" w:rsidP="009373AA">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9373AA" w:rsidRPr="00560C17" w:rsidRDefault="009373AA" w:rsidP="009373AA">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9373AA" w:rsidRPr="00560C17" w:rsidRDefault="009373AA" w:rsidP="009373A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9373AA" w:rsidRPr="00560C17" w:rsidRDefault="009373AA" w:rsidP="009373A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9373AA" w:rsidRPr="00560C17" w:rsidRDefault="009373AA" w:rsidP="009373A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9373AA" w:rsidRPr="00560C17" w:rsidRDefault="009373AA" w:rsidP="009373A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9373AA" w:rsidRPr="00560C17" w:rsidRDefault="009373AA" w:rsidP="009373AA">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9373AA" w:rsidRPr="00560C17" w:rsidRDefault="009373AA" w:rsidP="009373AA">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9373AA" w:rsidRPr="00560C17" w:rsidRDefault="009373AA" w:rsidP="009373AA">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9373AA" w:rsidRPr="00560C17" w:rsidRDefault="009373AA" w:rsidP="009373A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9373AA" w:rsidRPr="00560C17" w:rsidRDefault="009373AA" w:rsidP="009373A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9373AA" w:rsidRPr="00560C17" w:rsidRDefault="009373AA" w:rsidP="009373A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9373AA" w:rsidRPr="00560C17" w:rsidRDefault="009373AA" w:rsidP="009373AA">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9373AA" w:rsidRPr="00560C17" w:rsidRDefault="009373AA" w:rsidP="009373AA">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9373AA" w:rsidRPr="00560C17" w:rsidRDefault="009373AA" w:rsidP="009373AA">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9373AA" w:rsidRPr="00560C17" w:rsidRDefault="009373AA" w:rsidP="009373A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9373AA" w:rsidRPr="00560C17" w:rsidRDefault="009373AA" w:rsidP="009373A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9373AA" w:rsidRPr="00560C17" w:rsidRDefault="009373AA" w:rsidP="009373AA">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9373AA" w:rsidRPr="00560C17" w:rsidRDefault="009373AA" w:rsidP="009373AA">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9373AA" w:rsidRPr="00560C17" w:rsidRDefault="009373AA" w:rsidP="009373A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9373AA" w:rsidRPr="00560C17" w:rsidRDefault="009373AA" w:rsidP="009373A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373AA" w:rsidRPr="00560C17" w:rsidRDefault="009373AA" w:rsidP="009373A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9373AA" w:rsidRPr="00560C17" w:rsidRDefault="009373AA" w:rsidP="009373A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9373AA" w:rsidRPr="00560C17" w:rsidRDefault="009373AA" w:rsidP="009373AA">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9373AA" w:rsidRPr="00560C17" w:rsidRDefault="009373AA" w:rsidP="009373AA">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9373AA" w:rsidRPr="00560C17" w:rsidRDefault="009373AA" w:rsidP="009373AA">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9373AA" w:rsidRPr="00560C17" w:rsidRDefault="009373AA" w:rsidP="009373A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9373AA" w:rsidRPr="00560C17" w:rsidRDefault="009373AA" w:rsidP="009373AA">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9373AA" w:rsidRPr="00560C17" w:rsidRDefault="009373AA" w:rsidP="009373AA">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9373AA" w:rsidRPr="00560C17" w:rsidRDefault="009373AA" w:rsidP="009373A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9373AA" w:rsidRPr="00560C17" w:rsidRDefault="009373AA" w:rsidP="009373A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373AA" w:rsidRPr="00560C17" w:rsidRDefault="009373AA" w:rsidP="009373A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9373AA" w:rsidRPr="00560C17" w:rsidRDefault="009373AA" w:rsidP="009373A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9373AA" w:rsidRPr="00560C17" w:rsidRDefault="009373AA" w:rsidP="009373AA">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9373AA" w:rsidRPr="00560C17" w:rsidRDefault="009373AA" w:rsidP="009373AA">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373AA" w:rsidRPr="00560C17" w:rsidRDefault="009373AA" w:rsidP="009373AA">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373AA" w:rsidRDefault="009373AA" w:rsidP="009373AA">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9373AA" w:rsidRPr="00560C17" w:rsidRDefault="009373AA" w:rsidP="009373AA">
      <w:pPr>
        <w:pStyle w:val="af"/>
        <w:spacing w:before="167"/>
        <w:ind w:firstLine="900"/>
        <w:jc w:val="both"/>
        <w:rPr>
          <w:rStyle w:val="it"/>
          <w:rFonts w:ascii="Times New Roman" w:hAnsi="Times New Roman" w:cs="Times New Roman"/>
          <w:sz w:val="22"/>
          <w:szCs w:val="22"/>
        </w:rPr>
      </w:pPr>
    </w:p>
    <w:p w:rsidR="009373AA" w:rsidRPr="00560C17" w:rsidRDefault="009373AA" w:rsidP="009373AA">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9373AA" w:rsidRPr="00560C17" w:rsidRDefault="009373AA" w:rsidP="009373AA">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9373AA" w:rsidRPr="00560C17" w:rsidRDefault="009373AA" w:rsidP="009373AA">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9373AA" w:rsidRPr="00560C17" w:rsidRDefault="009373AA" w:rsidP="009373A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9373AA" w:rsidRPr="00560C17" w:rsidRDefault="009373AA" w:rsidP="009373AA">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9373AA" w:rsidRPr="00560C17" w:rsidRDefault="009373AA" w:rsidP="009373A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9373AA" w:rsidRPr="00560C17" w:rsidRDefault="009373AA" w:rsidP="009373AA">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9373AA" w:rsidRPr="00560C17" w:rsidRDefault="009373AA" w:rsidP="009373AA">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9373AA" w:rsidRPr="00560C17" w:rsidRDefault="009373AA" w:rsidP="009373A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9373AA" w:rsidRPr="00560C17" w:rsidRDefault="009373AA" w:rsidP="009373A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9373AA" w:rsidRPr="00560C17" w:rsidRDefault="009373AA" w:rsidP="009373A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9373AA" w:rsidRPr="00560C17" w:rsidRDefault="009373AA" w:rsidP="009373AA">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9373AA" w:rsidRPr="00560C17" w:rsidRDefault="009373AA" w:rsidP="009373AA">
      <w:pPr>
        <w:pStyle w:val="ConsPlusNormal"/>
        <w:widowControl/>
        <w:tabs>
          <w:tab w:val="left" w:pos="1440"/>
        </w:tabs>
        <w:ind w:left="720"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9373AA" w:rsidRPr="00560C17" w:rsidRDefault="009373AA" w:rsidP="009373A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9373AA" w:rsidRPr="00560C17" w:rsidRDefault="009373AA" w:rsidP="009373A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9373AA" w:rsidRPr="00560C17" w:rsidRDefault="009373AA" w:rsidP="009373A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9373AA" w:rsidRPr="00560C17" w:rsidRDefault="009373AA" w:rsidP="009373A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9373AA" w:rsidRPr="00560C17" w:rsidRDefault="009373AA" w:rsidP="009373A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9373AA" w:rsidRPr="00560C17" w:rsidRDefault="009373AA" w:rsidP="009373AA">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9373AA" w:rsidRPr="00560C17" w:rsidRDefault="009373AA" w:rsidP="009373AA">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9373AA" w:rsidRPr="00560C17" w:rsidRDefault="009373AA" w:rsidP="009373AA">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9373AA" w:rsidRPr="00560C17" w:rsidRDefault="009373AA" w:rsidP="009373AA">
      <w:pPr>
        <w:pStyle w:val="ConsPlusNormal"/>
        <w:widowControl/>
        <w:tabs>
          <w:tab w:val="left" w:pos="1418"/>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9373AA" w:rsidRPr="00560C17" w:rsidRDefault="009373AA" w:rsidP="009373AA">
      <w:pPr>
        <w:pStyle w:val="ConsPlusNormal"/>
        <w:widowControl/>
        <w:tabs>
          <w:tab w:val="left" w:pos="1440"/>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9373AA" w:rsidRPr="00560C17" w:rsidRDefault="009373AA" w:rsidP="009373AA">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9373AA" w:rsidRPr="00560C17" w:rsidRDefault="009373AA" w:rsidP="009373AA">
      <w:pPr>
        <w:pStyle w:val="ConsPlusNormal"/>
        <w:widowControl/>
        <w:ind w:left="72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9373AA" w:rsidRPr="00560C17" w:rsidRDefault="009373AA" w:rsidP="009373AA">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9373AA" w:rsidRPr="00560C17" w:rsidRDefault="009373AA" w:rsidP="009373AA">
      <w:pPr>
        <w:pStyle w:val="ConsPlusNormal"/>
        <w:widowControl/>
        <w:ind w:left="540"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9373AA" w:rsidRPr="00560C17" w:rsidRDefault="009373AA" w:rsidP="009373AA">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9373AA" w:rsidRPr="00560C17" w:rsidRDefault="009373AA" w:rsidP="009373AA">
      <w:pPr>
        <w:pStyle w:val="ConsPlusNormal"/>
        <w:widowControl/>
        <w:tabs>
          <w:tab w:val="left" w:pos="0"/>
        </w:tabs>
        <w:ind w:firstLine="144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9373AA" w:rsidRPr="00560C17" w:rsidRDefault="009373AA" w:rsidP="009373A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9373AA" w:rsidRPr="00560C17" w:rsidRDefault="009373AA" w:rsidP="009373A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9373AA" w:rsidRPr="00560C17" w:rsidRDefault="009373AA" w:rsidP="009373AA">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9373AA" w:rsidRPr="00560C17" w:rsidRDefault="009373AA" w:rsidP="009373AA">
      <w:pPr>
        <w:pStyle w:val="ConsPlusNormal"/>
        <w:widowControl/>
        <w:tabs>
          <w:tab w:val="left" w:pos="1620"/>
        </w:tabs>
        <w:ind w:left="720"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9373AA" w:rsidRPr="00560C17" w:rsidRDefault="009373AA" w:rsidP="009373AA">
      <w:pPr>
        <w:pStyle w:val="ConsPlusNormal"/>
        <w:widowControl/>
        <w:tabs>
          <w:tab w:val="left" w:pos="1440"/>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9373AA" w:rsidRPr="00560C17" w:rsidRDefault="009373AA" w:rsidP="009373AA">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9373AA" w:rsidRPr="00560C17" w:rsidRDefault="009373AA" w:rsidP="009373A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9373AA" w:rsidRPr="00560C17" w:rsidRDefault="009373AA" w:rsidP="009373AA">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9373AA" w:rsidRPr="00560C17" w:rsidRDefault="009373AA" w:rsidP="009373AA">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9373AA" w:rsidRPr="00560C17" w:rsidRDefault="009373AA" w:rsidP="009373AA">
      <w:pPr>
        <w:pStyle w:val="ConsPlusNormal"/>
        <w:widowControl/>
        <w:tabs>
          <w:tab w:val="left" w:pos="1440"/>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9373AA" w:rsidRPr="00560C17" w:rsidRDefault="009373AA" w:rsidP="009373AA">
      <w:pPr>
        <w:pStyle w:val="ConsPlusNormal"/>
        <w:widowControl/>
        <w:tabs>
          <w:tab w:val="left" w:pos="1440"/>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9373AA" w:rsidRPr="00560C17" w:rsidRDefault="009373AA" w:rsidP="009373A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9373AA" w:rsidRPr="00560C17" w:rsidRDefault="009373AA" w:rsidP="009373AA">
      <w:pPr>
        <w:pStyle w:val="ConsPlusNormal"/>
        <w:widowControl/>
        <w:tabs>
          <w:tab w:val="left" w:pos="2328"/>
        </w:tabs>
        <w:ind w:left="720"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9373AA" w:rsidRPr="00560C17" w:rsidRDefault="009373AA" w:rsidP="009373AA">
      <w:pPr>
        <w:pStyle w:val="ConsPlusNormal"/>
        <w:widowControl/>
        <w:tabs>
          <w:tab w:val="left" w:pos="1608"/>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9373AA" w:rsidRPr="00560C17" w:rsidRDefault="009373AA" w:rsidP="009373AA">
      <w:pPr>
        <w:pStyle w:val="ConsPlusNormal"/>
        <w:widowControl/>
        <w:tabs>
          <w:tab w:val="left" w:pos="1608"/>
        </w:tabs>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9373AA" w:rsidRPr="00560C17" w:rsidRDefault="009373AA" w:rsidP="009373AA">
      <w:pPr>
        <w:pStyle w:val="ConsPlusNormal"/>
        <w:widowControl/>
        <w:ind w:firstLine="0"/>
        <w:jc w:val="both"/>
        <w:rPr>
          <w:rFonts w:ascii="Times New Roman" w:hAnsi="Times New Roman" w:cs="Times New Roman"/>
          <w:color w:val="000000"/>
          <w:sz w:val="22"/>
          <w:szCs w:val="22"/>
        </w:rPr>
      </w:pPr>
    </w:p>
    <w:p w:rsidR="009373AA" w:rsidRPr="00560C17" w:rsidRDefault="009373AA" w:rsidP="009373AA">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9373AA" w:rsidRPr="00560C17" w:rsidRDefault="009373AA" w:rsidP="009373AA">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9373AA" w:rsidRPr="00560C17" w:rsidRDefault="009373AA" w:rsidP="009373AA">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9373AA" w:rsidRPr="00560C17" w:rsidRDefault="009373AA" w:rsidP="009373AA">
      <w:pPr>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9373AA" w:rsidRPr="00560C17" w:rsidRDefault="009373AA" w:rsidP="009373AA">
      <w:pPr>
        <w:ind w:firstLine="720"/>
        <w:jc w:val="both"/>
        <w:rPr>
          <w:rFonts w:ascii="Times New Roman" w:hAnsi="Times New Roman" w:cs="Times New Roman"/>
          <w:sz w:val="22"/>
          <w:szCs w:val="22"/>
        </w:rPr>
      </w:pPr>
    </w:p>
    <w:p w:rsidR="009373AA" w:rsidRPr="00560C17" w:rsidRDefault="009373AA" w:rsidP="009373AA">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9373AA" w:rsidRPr="00560C17" w:rsidRDefault="009373AA" w:rsidP="009373AA">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9373AA" w:rsidRPr="00560C17" w:rsidRDefault="009373AA" w:rsidP="009373A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9373AA" w:rsidRPr="00560C17" w:rsidRDefault="009373AA" w:rsidP="009373AA">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9373AA" w:rsidRPr="00560C17" w:rsidRDefault="009373AA" w:rsidP="009373AA">
      <w:pPr>
        <w:tabs>
          <w:tab w:val="left" w:pos="1134"/>
        </w:tabs>
        <w:ind w:left="720"/>
        <w:jc w:val="both"/>
        <w:rPr>
          <w:rFonts w:ascii="Times New Roman" w:hAnsi="Times New Roman" w:cs="Times New Roman"/>
          <w:bCs/>
          <w:sz w:val="22"/>
          <w:szCs w:val="22"/>
        </w:rPr>
      </w:pPr>
    </w:p>
    <w:p w:rsidR="009373AA" w:rsidRPr="00560C17" w:rsidRDefault="009373AA" w:rsidP="009373AA">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9373AA" w:rsidRPr="00560C17" w:rsidRDefault="009373AA" w:rsidP="009373AA">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9373AA" w:rsidRPr="00560C17" w:rsidRDefault="009373AA" w:rsidP="009373AA">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9373AA" w:rsidRPr="00560C17" w:rsidRDefault="009373AA" w:rsidP="009373AA">
      <w:pPr>
        <w:ind w:left="540"/>
        <w:jc w:val="both"/>
        <w:rPr>
          <w:rFonts w:ascii="Times New Roman" w:hAnsi="Times New Roman" w:cs="Times New Roman"/>
          <w:sz w:val="22"/>
          <w:szCs w:val="22"/>
        </w:rPr>
      </w:pPr>
    </w:p>
    <w:p w:rsidR="009373AA" w:rsidRPr="00560C17" w:rsidRDefault="009373AA" w:rsidP="009373AA">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9373AA" w:rsidRPr="00560C17" w:rsidRDefault="009373AA" w:rsidP="009373AA">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9373AA" w:rsidRPr="00560C17" w:rsidRDefault="009373AA" w:rsidP="009373AA">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9373AA" w:rsidRPr="00560C17" w:rsidRDefault="009373AA" w:rsidP="009373AA">
      <w:pPr>
        <w:autoSpaceDE w:val="0"/>
        <w:ind w:firstLine="540"/>
        <w:jc w:val="both"/>
        <w:rPr>
          <w:rFonts w:ascii="Times New Roman" w:hAnsi="Times New Roman" w:cs="Times New Roman"/>
          <w:sz w:val="22"/>
          <w:szCs w:val="22"/>
        </w:rPr>
      </w:pP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9373AA" w:rsidRPr="00560C17" w:rsidRDefault="009373AA" w:rsidP="009373AA">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9373AA" w:rsidRPr="00560C17" w:rsidRDefault="009373AA" w:rsidP="009373AA">
      <w:pPr>
        <w:pStyle w:val="31"/>
        <w:tabs>
          <w:tab w:val="left" w:pos="1080"/>
        </w:tabs>
        <w:ind w:left="360" w:firstLine="360"/>
        <w:rPr>
          <w:rFonts w:ascii="Times New Roman" w:hAnsi="Times New Roman" w:cs="Times New Roman"/>
          <w:bCs/>
          <w:sz w:val="22"/>
          <w:szCs w:val="22"/>
          <w:u w:val="none"/>
          <w:shd w:val="clear" w:color="auto" w:fill="00FFFF"/>
        </w:rPr>
      </w:pPr>
    </w:p>
    <w:p w:rsidR="009373AA" w:rsidRPr="00560C17" w:rsidRDefault="009373AA" w:rsidP="009373AA">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9373AA" w:rsidRPr="00560C17" w:rsidRDefault="009373AA" w:rsidP="009373A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9373AA" w:rsidRPr="00560C17" w:rsidRDefault="009373AA" w:rsidP="009373A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9373AA" w:rsidRPr="00560C17" w:rsidRDefault="009373AA" w:rsidP="009373AA">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9373AA" w:rsidRPr="00560C17" w:rsidRDefault="009373AA" w:rsidP="009373AA">
      <w:pPr>
        <w:pStyle w:val="a9"/>
        <w:tabs>
          <w:tab w:val="clear" w:pos="4677"/>
          <w:tab w:val="clear" w:pos="9355"/>
        </w:tabs>
        <w:rPr>
          <w:rFonts w:ascii="Times New Roman" w:hAnsi="Times New Roman" w:cs="Times New Roman"/>
          <w:b/>
          <w:bCs/>
          <w:i/>
          <w:iCs/>
          <w:sz w:val="22"/>
          <w:szCs w:val="22"/>
        </w:rPr>
      </w:pPr>
    </w:p>
    <w:p w:rsidR="009373AA" w:rsidRPr="00560C17" w:rsidRDefault="009373AA" w:rsidP="009373AA">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9373AA" w:rsidRPr="00560C17" w:rsidRDefault="009373AA" w:rsidP="009373AA">
      <w:pPr>
        <w:pStyle w:val="af"/>
        <w:spacing w:before="0" w:after="0"/>
        <w:ind w:firstLine="720"/>
        <w:jc w:val="both"/>
        <w:rPr>
          <w:rFonts w:ascii="Times New Roman" w:hAnsi="Times New Roman" w:cs="Times New Roman"/>
          <w:sz w:val="22"/>
          <w:szCs w:val="22"/>
        </w:rPr>
      </w:pP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9373AA" w:rsidRPr="00560C17" w:rsidRDefault="009373AA" w:rsidP="009373AA">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9373AA" w:rsidRPr="00560C17" w:rsidRDefault="009373AA" w:rsidP="009373AA">
      <w:pPr>
        <w:pStyle w:val="af"/>
        <w:spacing w:before="0" w:after="0"/>
        <w:ind w:firstLine="720"/>
        <w:jc w:val="both"/>
        <w:rPr>
          <w:rFonts w:ascii="Times New Roman" w:hAnsi="Times New Roman" w:cs="Times New Roman"/>
          <w:sz w:val="22"/>
          <w:szCs w:val="22"/>
        </w:rPr>
      </w:pPr>
    </w:p>
    <w:p w:rsidR="009373AA" w:rsidRPr="00560C17" w:rsidRDefault="009373AA" w:rsidP="009373AA">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9373AA" w:rsidRPr="00560C17" w:rsidRDefault="009373AA" w:rsidP="009373AA">
      <w:pPr>
        <w:pStyle w:val="a6"/>
        <w:ind w:firstLine="720"/>
        <w:rPr>
          <w:rFonts w:ascii="Times New Roman" w:hAnsi="Times New Roman" w:cs="Times New Roman"/>
          <w:sz w:val="22"/>
          <w:szCs w:val="22"/>
        </w:rPr>
      </w:pPr>
    </w:p>
    <w:p w:rsidR="009373AA" w:rsidRPr="00560C17" w:rsidRDefault="009373AA" w:rsidP="009373AA">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9373AA" w:rsidRPr="00560C17" w:rsidRDefault="009373AA" w:rsidP="009373AA">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9373AA" w:rsidRPr="00560C17" w:rsidRDefault="009373AA" w:rsidP="009373AA">
      <w:pPr>
        <w:rPr>
          <w:rFonts w:ascii="Times New Roman" w:hAnsi="Times New Roman" w:cs="Times New Roman"/>
          <w:sz w:val="22"/>
          <w:szCs w:val="22"/>
        </w:rPr>
      </w:pPr>
    </w:p>
    <w:p w:rsidR="009373AA" w:rsidRPr="00560C17" w:rsidRDefault="009373AA" w:rsidP="009373AA">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9373AA" w:rsidRPr="00560C17" w:rsidRDefault="009373AA" w:rsidP="009373AA">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9373AA" w:rsidRPr="00560C17" w:rsidRDefault="009373AA" w:rsidP="009373A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9373AA" w:rsidRPr="00560C17" w:rsidRDefault="009373AA" w:rsidP="009373AA">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373AA" w:rsidRPr="00560C17" w:rsidRDefault="009373AA" w:rsidP="009373AA">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9373AA" w:rsidRPr="00560C17" w:rsidRDefault="009373AA" w:rsidP="009373AA">
      <w:pPr>
        <w:pStyle w:val="af"/>
        <w:tabs>
          <w:tab w:val="left" w:pos="1314"/>
        </w:tabs>
        <w:spacing w:before="0" w:after="0"/>
        <w:ind w:left="414"/>
        <w:jc w:val="both"/>
        <w:rPr>
          <w:rFonts w:ascii="Times New Roman" w:hAnsi="Times New Roman" w:cs="Times New Roman"/>
          <w:sz w:val="22"/>
          <w:szCs w:val="22"/>
          <w:shd w:val="clear" w:color="auto" w:fill="00FFFF"/>
        </w:rPr>
      </w:pPr>
    </w:p>
    <w:p w:rsidR="009373AA" w:rsidRPr="00560C17" w:rsidRDefault="009373AA" w:rsidP="009373A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9373AA" w:rsidRPr="00560C17" w:rsidRDefault="009373AA" w:rsidP="009373AA">
      <w:pPr>
        <w:pStyle w:val="af"/>
        <w:tabs>
          <w:tab w:val="left" w:pos="900"/>
        </w:tabs>
        <w:spacing w:before="0" w:after="0"/>
        <w:jc w:val="both"/>
        <w:rPr>
          <w:rFonts w:ascii="Times New Roman" w:hAnsi="Times New Roman" w:cs="Times New Roman"/>
          <w:sz w:val="22"/>
          <w:szCs w:val="22"/>
        </w:rPr>
      </w:pPr>
    </w:p>
    <w:p w:rsidR="009373AA" w:rsidRPr="00560C17" w:rsidRDefault="009373AA" w:rsidP="009373AA">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9373AA" w:rsidRPr="00560C17" w:rsidRDefault="009373AA" w:rsidP="009373AA">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9373AA" w:rsidRPr="00560C17" w:rsidRDefault="009373AA" w:rsidP="009373AA">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9373AA" w:rsidRPr="00560C17" w:rsidRDefault="009373AA" w:rsidP="009373A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9373AA" w:rsidRPr="00560C17" w:rsidRDefault="009373AA" w:rsidP="009373AA">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9373AA" w:rsidRPr="00560C17" w:rsidRDefault="009373AA" w:rsidP="009373AA">
      <w:pPr>
        <w:ind w:left="360"/>
        <w:rPr>
          <w:rFonts w:ascii="Times New Roman" w:hAnsi="Times New Roman" w:cs="Times New Roman"/>
          <w:sz w:val="22"/>
          <w:szCs w:val="22"/>
        </w:rPr>
      </w:pPr>
    </w:p>
    <w:p w:rsidR="009373AA" w:rsidRPr="00560C17" w:rsidRDefault="009373AA" w:rsidP="009373AA">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9373AA" w:rsidRPr="00560C17" w:rsidRDefault="009373AA" w:rsidP="009373AA">
      <w:pPr>
        <w:pStyle w:val="32"/>
        <w:ind w:left="0" w:firstLine="0"/>
        <w:rPr>
          <w:rFonts w:ascii="Times New Roman" w:hAnsi="Times New Roman" w:cs="Times New Roman"/>
          <w:b/>
          <w:i/>
          <w:szCs w:val="22"/>
        </w:rPr>
      </w:pPr>
    </w:p>
    <w:p w:rsidR="009373AA" w:rsidRPr="00560C17" w:rsidRDefault="009373AA" w:rsidP="009373A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9373AA" w:rsidRPr="00560C17" w:rsidRDefault="009373AA" w:rsidP="009373AA">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9373AA" w:rsidRPr="00560C17" w:rsidRDefault="009373AA" w:rsidP="009373AA">
      <w:pPr>
        <w:ind w:left="360" w:firstLine="360"/>
        <w:jc w:val="both"/>
        <w:rPr>
          <w:rFonts w:ascii="Times New Roman" w:hAnsi="Times New Roman" w:cs="Times New Roman"/>
          <w:sz w:val="22"/>
          <w:szCs w:val="22"/>
        </w:rPr>
      </w:pPr>
    </w:p>
    <w:p w:rsidR="009373AA" w:rsidRPr="00560C17" w:rsidRDefault="009373AA" w:rsidP="009373AA">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9373AA" w:rsidRPr="00560C17" w:rsidRDefault="009373AA" w:rsidP="009373AA">
      <w:pPr>
        <w:pStyle w:val="af"/>
        <w:spacing w:before="0" w:after="0"/>
        <w:rPr>
          <w:rFonts w:ascii="Times New Roman" w:hAnsi="Times New Roman" w:cs="Times New Roman"/>
          <w:sz w:val="22"/>
          <w:szCs w:val="22"/>
        </w:rPr>
      </w:pPr>
    </w:p>
    <w:p w:rsidR="009373AA" w:rsidRPr="00560C17" w:rsidRDefault="009373AA" w:rsidP="009373AA">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9373AA" w:rsidRPr="00560C17" w:rsidRDefault="009373AA" w:rsidP="009373AA">
      <w:pPr>
        <w:pStyle w:val="af"/>
        <w:spacing w:before="0" w:after="0"/>
        <w:ind w:firstLine="720"/>
        <w:rPr>
          <w:rFonts w:ascii="Times New Roman" w:hAnsi="Times New Roman" w:cs="Times New Roman"/>
          <w:sz w:val="22"/>
          <w:szCs w:val="22"/>
        </w:rPr>
      </w:pPr>
    </w:p>
    <w:p w:rsidR="009373AA" w:rsidRPr="00560C17" w:rsidRDefault="009373AA" w:rsidP="009373AA">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9373AA" w:rsidRPr="00560C17" w:rsidRDefault="009373AA" w:rsidP="009373AA">
      <w:pPr>
        <w:pStyle w:val="af"/>
        <w:spacing w:before="0" w:after="0"/>
        <w:jc w:val="both"/>
        <w:rPr>
          <w:rFonts w:ascii="Times New Roman" w:hAnsi="Times New Roman" w:cs="Times New Roman"/>
          <w:sz w:val="22"/>
          <w:szCs w:val="22"/>
        </w:rPr>
      </w:pPr>
    </w:p>
    <w:p w:rsidR="009373AA" w:rsidRPr="00560C17" w:rsidRDefault="009373AA" w:rsidP="009373AA">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9373AA" w:rsidRPr="00560C17" w:rsidRDefault="009373AA" w:rsidP="009373AA">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9373AA" w:rsidRPr="00560C17" w:rsidRDefault="009373AA" w:rsidP="009373AA">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9373AA" w:rsidRPr="00560C17" w:rsidRDefault="009373AA" w:rsidP="009373AA">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9373AA" w:rsidRPr="00560C17" w:rsidRDefault="009373AA" w:rsidP="009373AA">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9373AA" w:rsidRPr="00560C17" w:rsidRDefault="009373AA" w:rsidP="009373AA">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9373AA" w:rsidRPr="00560C17" w:rsidRDefault="009373AA" w:rsidP="009373A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9373AA" w:rsidRPr="00560C17" w:rsidRDefault="009373AA" w:rsidP="009373A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9373AA" w:rsidRDefault="009373AA" w:rsidP="009373AA">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9373AA" w:rsidRPr="00560C17" w:rsidRDefault="009373AA" w:rsidP="009373AA">
      <w:pPr>
        <w:ind w:left="360"/>
        <w:jc w:val="both"/>
        <w:rPr>
          <w:rFonts w:ascii="Times New Roman" w:hAnsi="Times New Roman" w:cs="Times New Roman"/>
          <w:sz w:val="22"/>
          <w:szCs w:val="22"/>
        </w:rPr>
      </w:pPr>
    </w:p>
    <w:p w:rsidR="009373AA" w:rsidRPr="00560C17" w:rsidRDefault="009373AA" w:rsidP="009373AA">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9373AA" w:rsidRPr="00560C17" w:rsidRDefault="009373AA" w:rsidP="009373AA">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9373AA" w:rsidRPr="00560C17" w:rsidRDefault="009373AA" w:rsidP="009373AA">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9373AA" w:rsidRPr="00560C17" w:rsidRDefault="009373AA" w:rsidP="009373A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9373AA" w:rsidRPr="00560C17" w:rsidRDefault="009373AA" w:rsidP="009373A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9373AA" w:rsidRPr="00560C17" w:rsidRDefault="009373AA" w:rsidP="009373A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9373AA" w:rsidRPr="00560C17" w:rsidRDefault="009373AA" w:rsidP="009373A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9373AA" w:rsidRPr="00560C17" w:rsidRDefault="009373AA" w:rsidP="009373A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9373AA" w:rsidRPr="00560C17" w:rsidRDefault="009373AA" w:rsidP="009373A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9373AA" w:rsidRPr="00560C17" w:rsidRDefault="009373AA" w:rsidP="009373AA">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9373AA" w:rsidRPr="00560C17" w:rsidRDefault="009373AA" w:rsidP="009373A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9373AA" w:rsidRPr="00560C17" w:rsidRDefault="009373AA" w:rsidP="009373AA">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9373AA" w:rsidRPr="00560C17" w:rsidRDefault="009373AA" w:rsidP="009373A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9373AA" w:rsidRPr="00560C17" w:rsidRDefault="009373AA" w:rsidP="009373A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9373AA" w:rsidRPr="00560C17" w:rsidRDefault="009373AA" w:rsidP="009373A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9373AA" w:rsidRPr="00560C17" w:rsidRDefault="009373AA" w:rsidP="009373AA">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9373AA" w:rsidRPr="00560C17" w:rsidRDefault="009373AA" w:rsidP="009373AA">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9373AA" w:rsidRPr="00560C17" w:rsidRDefault="009373AA" w:rsidP="009373AA">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9373AA" w:rsidRPr="00560C17" w:rsidRDefault="009373AA" w:rsidP="009373AA">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9373AA" w:rsidRPr="00560C17" w:rsidRDefault="009373AA" w:rsidP="009373A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9373AA" w:rsidRPr="00560C17" w:rsidRDefault="009373AA" w:rsidP="009373AA">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9373AA" w:rsidRPr="00560C17" w:rsidRDefault="009373AA" w:rsidP="009373AA">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9373AA" w:rsidRPr="00560C17" w:rsidRDefault="009373AA" w:rsidP="009373AA">
      <w:pPr>
        <w:rPr>
          <w:rFonts w:ascii="Times New Roman" w:hAnsi="Times New Roman" w:cs="Times New Roman"/>
          <w:sz w:val="22"/>
          <w:szCs w:val="22"/>
        </w:rPr>
      </w:pPr>
    </w:p>
    <w:p w:rsidR="009373AA" w:rsidRPr="00A26528" w:rsidRDefault="009373AA" w:rsidP="009373AA">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9373AA" w:rsidRPr="00A26528" w:rsidRDefault="009373AA" w:rsidP="009373AA">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9373AA" w:rsidRPr="00A26528" w:rsidRDefault="009373AA" w:rsidP="009373A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9373AA" w:rsidRPr="00A26528" w:rsidRDefault="009373AA" w:rsidP="009373A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9373AA" w:rsidRPr="00A26528" w:rsidRDefault="009373AA" w:rsidP="009373A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9373AA" w:rsidRPr="00A26528" w:rsidRDefault="009373AA" w:rsidP="009373AA">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9373AA" w:rsidRPr="00A26528" w:rsidRDefault="009373AA" w:rsidP="009373AA">
      <w:pPr>
        <w:jc w:val="both"/>
        <w:rPr>
          <w:rFonts w:ascii="Times New Roman" w:hAnsi="Times New Roman" w:cs="Times New Roman"/>
          <w:sz w:val="22"/>
          <w:szCs w:val="22"/>
        </w:rPr>
      </w:pPr>
    </w:p>
    <w:p w:rsidR="009373AA" w:rsidRPr="00A26528" w:rsidRDefault="009373AA" w:rsidP="009373AA">
      <w:pPr>
        <w:rPr>
          <w:rFonts w:ascii="Times New Roman" w:hAnsi="Times New Roman" w:cs="Times New Roman"/>
          <w:sz w:val="22"/>
          <w:szCs w:val="22"/>
        </w:rPr>
      </w:pPr>
    </w:p>
    <w:p w:rsidR="009373AA" w:rsidRPr="00A26528" w:rsidRDefault="009373AA" w:rsidP="009373AA">
      <w:pPr>
        <w:rPr>
          <w:rFonts w:ascii="Times New Roman" w:hAnsi="Times New Roman" w:cs="Times New Roman"/>
          <w:sz w:val="22"/>
          <w:szCs w:val="22"/>
        </w:rPr>
      </w:pPr>
    </w:p>
    <w:p w:rsidR="009373AA" w:rsidRPr="00A26528"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autoSpaceDE w:val="0"/>
        <w:autoSpaceDN w:val="0"/>
        <w:adjustRightInd w:val="0"/>
        <w:ind w:firstLine="142"/>
        <w:jc w:val="right"/>
        <w:rPr>
          <w:rFonts w:ascii="Times New Roman" w:hAnsi="Times New Roman" w:cs="Times New Roman"/>
          <w:b/>
          <w:bCs/>
          <w:i/>
          <w:sz w:val="22"/>
          <w:szCs w:val="22"/>
        </w:rPr>
      </w:pPr>
    </w:p>
    <w:p w:rsidR="009373AA" w:rsidRDefault="009373AA" w:rsidP="009373AA">
      <w:pPr>
        <w:widowControl/>
        <w:suppressAutoHyphens w:val="0"/>
        <w:spacing w:after="200" w:line="276" w:lineRule="auto"/>
        <w:rPr>
          <w:rFonts w:ascii="Times New Roman" w:hAnsi="Times New Roman" w:cs="Times New Roman"/>
          <w:b/>
          <w:bCs/>
          <w:i/>
          <w:sz w:val="22"/>
          <w:szCs w:val="22"/>
        </w:rPr>
      </w:pPr>
    </w:p>
    <w:p w:rsidR="009373AA" w:rsidRDefault="009373AA" w:rsidP="009373AA"/>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9373A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9373A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9373AA"/>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9373A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9373AA">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9373A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9373A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373AA"/>
    <w:rsid w:val="00010AA8"/>
    <w:rsid w:val="000372CF"/>
    <w:rsid w:val="000E0733"/>
    <w:rsid w:val="001949B3"/>
    <w:rsid w:val="00304568"/>
    <w:rsid w:val="003A6B55"/>
    <w:rsid w:val="0068198F"/>
    <w:rsid w:val="007454EC"/>
    <w:rsid w:val="00801F7A"/>
    <w:rsid w:val="009105F6"/>
    <w:rsid w:val="009373AA"/>
    <w:rsid w:val="00AC0D28"/>
    <w:rsid w:val="00B612BB"/>
    <w:rsid w:val="00CD1269"/>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3AA"/>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9373AA"/>
    <w:pPr>
      <w:keepNext/>
      <w:tabs>
        <w:tab w:val="num" w:pos="432"/>
      </w:tabs>
      <w:ind w:left="432" w:hanging="432"/>
      <w:jc w:val="center"/>
      <w:outlineLvl w:val="0"/>
    </w:pPr>
    <w:rPr>
      <w:b/>
      <w:bCs/>
      <w:sz w:val="48"/>
    </w:rPr>
  </w:style>
  <w:style w:type="paragraph" w:styleId="2">
    <w:name w:val="heading 2"/>
    <w:basedOn w:val="a"/>
    <w:next w:val="a"/>
    <w:link w:val="20"/>
    <w:qFormat/>
    <w:rsid w:val="009373AA"/>
    <w:pPr>
      <w:keepNext/>
      <w:tabs>
        <w:tab w:val="num" w:pos="576"/>
      </w:tabs>
      <w:ind w:left="576" w:hanging="576"/>
      <w:jc w:val="center"/>
      <w:outlineLvl w:val="1"/>
    </w:pPr>
    <w:rPr>
      <w:b/>
      <w:bCs/>
      <w:sz w:val="28"/>
    </w:rPr>
  </w:style>
  <w:style w:type="paragraph" w:styleId="3">
    <w:name w:val="heading 3"/>
    <w:basedOn w:val="a"/>
    <w:next w:val="a"/>
    <w:link w:val="30"/>
    <w:qFormat/>
    <w:rsid w:val="009373AA"/>
    <w:pPr>
      <w:keepNext/>
      <w:tabs>
        <w:tab w:val="num" w:pos="720"/>
      </w:tabs>
      <w:ind w:left="720" w:hanging="720"/>
      <w:jc w:val="both"/>
      <w:outlineLvl w:val="2"/>
    </w:pPr>
    <w:rPr>
      <w:sz w:val="20"/>
      <w:u w:val="single"/>
    </w:rPr>
  </w:style>
  <w:style w:type="paragraph" w:styleId="4">
    <w:name w:val="heading 4"/>
    <w:basedOn w:val="a"/>
    <w:next w:val="a"/>
    <w:link w:val="40"/>
    <w:qFormat/>
    <w:rsid w:val="009373AA"/>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73AA"/>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9373AA"/>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9373AA"/>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9373AA"/>
    <w:rPr>
      <w:rFonts w:ascii="Liberation Serif" w:eastAsia="DejaVu Sans" w:hAnsi="Liberation Serif" w:cs="DejaVu Sans"/>
      <w:b/>
      <w:bCs/>
      <w:kern w:val="1"/>
      <w:sz w:val="24"/>
      <w:szCs w:val="24"/>
      <w:lang w:eastAsia="hi-IN" w:bidi="hi-IN"/>
    </w:rPr>
  </w:style>
  <w:style w:type="character" w:customStyle="1" w:styleId="WW8Num44z0">
    <w:name w:val="WW8Num44z0"/>
    <w:rsid w:val="009373AA"/>
    <w:rPr>
      <w:rFonts w:ascii="Symbol" w:hAnsi="Symbol"/>
    </w:rPr>
  </w:style>
  <w:style w:type="character" w:customStyle="1" w:styleId="WW8Num44z1">
    <w:name w:val="WW8Num44z1"/>
    <w:rsid w:val="009373AA"/>
    <w:rPr>
      <w:rFonts w:ascii="Courier New" w:hAnsi="Courier New"/>
    </w:rPr>
  </w:style>
  <w:style w:type="character" w:customStyle="1" w:styleId="WW8Num44z2">
    <w:name w:val="WW8Num44z2"/>
    <w:rsid w:val="009373AA"/>
    <w:rPr>
      <w:rFonts w:ascii="Wingdings" w:hAnsi="Wingdings"/>
    </w:rPr>
  </w:style>
  <w:style w:type="character" w:customStyle="1" w:styleId="WW8Num59z0">
    <w:name w:val="WW8Num59z0"/>
    <w:rsid w:val="009373AA"/>
    <w:rPr>
      <w:rFonts w:ascii="Symbol" w:hAnsi="Symbol"/>
    </w:rPr>
  </w:style>
  <w:style w:type="character" w:customStyle="1" w:styleId="WW8Num59z1">
    <w:name w:val="WW8Num59z1"/>
    <w:rsid w:val="009373AA"/>
    <w:rPr>
      <w:rFonts w:ascii="Courier New" w:hAnsi="Courier New"/>
    </w:rPr>
  </w:style>
  <w:style w:type="character" w:customStyle="1" w:styleId="WW8Num59z2">
    <w:name w:val="WW8Num59z2"/>
    <w:rsid w:val="009373AA"/>
    <w:rPr>
      <w:rFonts w:ascii="Wingdings" w:hAnsi="Wingdings"/>
    </w:rPr>
  </w:style>
  <w:style w:type="character" w:customStyle="1" w:styleId="WW8Num25z0">
    <w:name w:val="WW8Num25z0"/>
    <w:rsid w:val="009373AA"/>
    <w:rPr>
      <w:rFonts w:ascii="Symbol" w:hAnsi="Symbol"/>
    </w:rPr>
  </w:style>
  <w:style w:type="character" w:customStyle="1" w:styleId="WW8Num25z1">
    <w:name w:val="WW8Num25z1"/>
    <w:rsid w:val="009373AA"/>
    <w:rPr>
      <w:rFonts w:ascii="Courier New" w:hAnsi="Courier New"/>
    </w:rPr>
  </w:style>
  <w:style w:type="character" w:customStyle="1" w:styleId="WW8Num25z2">
    <w:name w:val="WW8Num25z2"/>
    <w:rsid w:val="009373AA"/>
    <w:rPr>
      <w:rFonts w:ascii="Wingdings" w:hAnsi="Wingdings"/>
    </w:rPr>
  </w:style>
  <w:style w:type="character" w:customStyle="1" w:styleId="WW8Num127z0">
    <w:name w:val="WW8Num127z0"/>
    <w:rsid w:val="009373AA"/>
    <w:rPr>
      <w:rFonts w:ascii="Symbol" w:hAnsi="Symbol"/>
    </w:rPr>
  </w:style>
  <w:style w:type="character" w:customStyle="1" w:styleId="WW8Num127z4">
    <w:name w:val="WW8Num127z4"/>
    <w:rsid w:val="009373AA"/>
    <w:rPr>
      <w:rFonts w:ascii="Courier New" w:hAnsi="Courier New"/>
    </w:rPr>
  </w:style>
  <w:style w:type="character" w:customStyle="1" w:styleId="WW8Num127z5">
    <w:name w:val="WW8Num127z5"/>
    <w:rsid w:val="009373AA"/>
    <w:rPr>
      <w:rFonts w:ascii="Wingdings" w:hAnsi="Wingdings"/>
    </w:rPr>
  </w:style>
  <w:style w:type="character" w:customStyle="1" w:styleId="WW8Num16z0">
    <w:name w:val="WW8Num16z0"/>
    <w:rsid w:val="009373AA"/>
    <w:rPr>
      <w:rFonts w:ascii="Symbol" w:hAnsi="Symbol"/>
    </w:rPr>
  </w:style>
  <w:style w:type="character" w:customStyle="1" w:styleId="WW8Num16z1">
    <w:name w:val="WW8Num16z1"/>
    <w:rsid w:val="009373AA"/>
    <w:rPr>
      <w:rFonts w:ascii="Courier New" w:hAnsi="Courier New"/>
    </w:rPr>
  </w:style>
  <w:style w:type="character" w:customStyle="1" w:styleId="WW8Num16z2">
    <w:name w:val="WW8Num16z2"/>
    <w:rsid w:val="009373AA"/>
    <w:rPr>
      <w:rFonts w:ascii="Wingdings" w:hAnsi="Wingdings"/>
    </w:rPr>
  </w:style>
  <w:style w:type="character" w:customStyle="1" w:styleId="WW8Num69z0">
    <w:name w:val="WW8Num69z0"/>
    <w:rsid w:val="009373AA"/>
    <w:rPr>
      <w:rFonts w:ascii="Symbol" w:hAnsi="Symbol"/>
    </w:rPr>
  </w:style>
  <w:style w:type="character" w:customStyle="1" w:styleId="WW8Num69z1">
    <w:name w:val="WW8Num69z1"/>
    <w:rsid w:val="009373AA"/>
    <w:rPr>
      <w:rFonts w:ascii="Courier New" w:hAnsi="Courier New"/>
    </w:rPr>
  </w:style>
  <w:style w:type="character" w:customStyle="1" w:styleId="WW8Num69z2">
    <w:name w:val="WW8Num69z2"/>
    <w:rsid w:val="009373AA"/>
    <w:rPr>
      <w:rFonts w:ascii="Wingdings" w:hAnsi="Wingdings"/>
    </w:rPr>
  </w:style>
  <w:style w:type="character" w:customStyle="1" w:styleId="WW8Num107z0">
    <w:name w:val="WW8Num107z0"/>
    <w:rsid w:val="009373AA"/>
    <w:rPr>
      <w:rFonts w:ascii="Symbol" w:hAnsi="Symbol"/>
    </w:rPr>
  </w:style>
  <w:style w:type="character" w:customStyle="1" w:styleId="WW8Num107z1">
    <w:name w:val="WW8Num107z1"/>
    <w:rsid w:val="009373AA"/>
    <w:rPr>
      <w:rFonts w:ascii="Symbol" w:hAnsi="Symbol" w:cs="Times New Roman"/>
      <w:color w:val="auto"/>
      <w:sz w:val="20"/>
      <w:szCs w:val="20"/>
    </w:rPr>
  </w:style>
  <w:style w:type="character" w:customStyle="1" w:styleId="WW8Num107z2">
    <w:name w:val="WW8Num107z2"/>
    <w:rsid w:val="009373AA"/>
    <w:rPr>
      <w:rFonts w:ascii="Wingdings" w:hAnsi="Wingdings"/>
    </w:rPr>
  </w:style>
  <w:style w:type="character" w:customStyle="1" w:styleId="WW8Num107z4">
    <w:name w:val="WW8Num107z4"/>
    <w:rsid w:val="009373AA"/>
    <w:rPr>
      <w:rFonts w:ascii="Courier New" w:hAnsi="Courier New"/>
    </w:rPr>
  </w:style>
  <w:style w:type="character" w:customStyle="1" w:styleId="WW8Num152z0">
    <w:name w:val="WW8Num152z0"/>
    <w:rsid w:val="009373AA"/>
    <w:rPr>
      <w:rFonts w:ascii="Symbol" w:hAnsi="Symbol"/>
    </w:rPr>
  </w:style>
  <w:style w:type="character" w:customStyle="1" w:styleId="WW8Num152z1">
    <w:name w:val="WW8Num152z1"/>
    <w:rsid w:val="009373AA"/>
    <w:rPr>
      <w:rFonts w:ascii="Courier New" w:hAnsi="Courier New"/>
    </w:rPr>
  </w:style>
  <w:style w:type="character" w:customStyle="1" w:styleId="WW8Num152z2">
    <w:name w:val="WW8Num152z2"/>
    <w:rsid w:val="009373AA"/>
    <w:rPr>
      <w:rFonts w:ascii="Wingdings" w:hAnsi="Wingdings"/>
    </w:rPr>
  </w:style>
  <w:style w:type="character" w:customStyle="1" w:styleId="WW8Num139z0">
    <w:name w:val="WW8Num139z0"/>
    <w:rsid w:val="009373AA"/>
    <w:rPr>
      <w:rFonts w:ascii="Symbol" w:hAnsi="Symbol"/>
    </w:rPr>
  </w:style>
  <w:style w:type="character" w:customStyle="1" w:styleId="WW8Num139z1">
    <w:name w:val="WW8Num139z1"/>
    <w:rsid w:val="009373AA"/>
    <w:rPr>
      <w:rFonts w:ascii="Courier New" w:hAnsi="Courier New"/>
    </w:rPr>
  </w:style>
  <w:style w:type="character" w:customStyle="1" w:styleId="WW8Num139z2">
    <w:name w:val="WW8Num139z2"/>
    <w:rsid w:val="009373AA"/>
    <w:rPr>
      <w:rFonts w:ascii="Wingdings" w:hAnsi="Wingdings"/>
    </w:rPr>
  </w:style>
  <w:style w:type="character" w:customStyle="1" w:styleId="WW8Num50z0">
    <w:name w:val="WW8Num50z0"/>
    <w:rsid w:val="009373AA"/>
    <w:rPr>
      <w:rFonts w:ascii="Symbol" w:hAnsi="Symbol"/>
    </w:rPr>
  </w:style>
  <w:style w:type="character" w:customStyle="1" w:styleId="WW8Num50z1">
    <w:name w:val="WW8Num50z1"/>
    <w:rsid w:val="009373AA"/>
    <w:rPr>
      <w:rFonts w:ascii="Courier New" w:hAnsi="Courier New"/>
    </w:rPr>
  </w:style>
  <w:style w:type="character" w:customStyle="1" w:styleId="WW8Num50z2">
    <w:name w:val="WW8Num50z2"/>
    <w:rsid w:val="009373AA"/>
    <w:rPr>
      <w:rFonts w:ascii="Wingdings" w:hAnsi="Wingdings"/>
    </w:rPr>
  </w:style>
  <w:style w:type="character" w:customStyle="1" w:styleId="WW8Num157z0">
    <w:name w:val="WW8Num157z0"/>
    <w:rsid w:val="009373AA"/>
    <w:rPr>
      <w:rFonts w:ascii="Symbol" w:hAnsi="Symbol"/>
    </w:rPr>
  </w:style>
  <w:style w:type="character" w:customStyle="1" w:styleId="WW8Num157z1">
    <w:name w:val="WW8Num157z1"/>
    <w:rsid w:val="009373AA"/>
    <w:rPr>
      <w:rFonts w:ascii="Courier New" w:hAnsi="Courier New"/>
    </w:rPr>
  </w:style>
  <w:style w:type="character" w:customStyle="1" w:styleId="WW8Num157z2">
    <w:name w:val="WW8Num157z2"/>
    <w:rsid w:val="009373AA"/>
    <w:rPr>
      <w:rFonts w:ascii="Wingdings" w:hAnsi="Wingdings"/>
    </w:rPr>
  </w:style>
  <w:style w:type="character" w:customStyle="1" w:styleId="WW8Num151z0">
    <w:name w:val="WW8Num151z0"/>
    <w:rsid w:val="009373AA"/>
    <w:rPr>
      <w:rFonts w:ascii="Symbol" w:hAnsi="Symbol"/>
    </w:rPr>
  </w:style>
  <w:style w:type="character" w:customStyle="1" w:styleId="WW8Num151z1">
    <w:name w:val="WW8Num151z1"/>
    <w:rsid w:val="009373AA"/>
    <w:rPr>
      <w:rFonts w:ascii="Courier New" w:hAnsi="Courier New"/>
    </w:rPr>
  </w:style>
  <w:style w:type="character" w:customStyle="1" w:styleId="WW8Num151z2">
    <w:name w:val="WW8Num151z2"/>
    <w:rsid w:val="009373AA"/>
    <w:rPr>
      <w:rFonts w:ascii="Wingdings" w:hAnsi="Wingdings"/>
    </w:rPr>
  </w:style>
  <w:style w:type="character" w:customStyle="1" w:styleId="WW8Num12z0">
    <w:name w:val="WW8Num12z0"/>
    <w:rsid w:val="009373AA"/>
    <w:rPr>
      <w:rFonts w:ascii="Symbol" w:hAnsi="Symbol"/>
    </w:rPr>
  </w:style>
  <w:style w:type="character" w:customStyle="1" w:styleId="WW8Num12z1">
    <w:name w:val="WW8Num12z1"/>
    <w:rsid w:val="009373AA"/>
    <w:rPr>
      <w:rFonts w:ascii="Courier New" w:hAnsi="Courier New"/>
    </w:rPr>
  </w:style>
  <w:style w:type="character" w:customStyle="1" w:styleId="WW8Num12z2">
    <w:name w:val="WW8Num12z2"/>
    <w:rsid w:val="009373AA"/>
    <w:rPr>
      <w:rFonts w:ascii="Wingdings" w:hAnsi="Wingdings"/>
    </w:rPr>
  </w:style>
  <w:style w:type="character" w:customStyle="1" w:styleId="WW8Num115z0">
    <w:name w:val="WW8Num115z0"/>
    <w:rsid w:val="009373AA"/>
    <w:rPr>
      <w:rFonts w:ascii="Symbol" w:hAnsi="Symbol"/>
    </w:rPr>
  </w:style>
  <w:style w:type="character" w:customStyle="1" w:styleId="WW8Num115z1">
    <w:name w:val="WW8Num115z1"/>
    <w:rsid w:val="009373AA"/>
    <w:rPr>
      <w:rFonts w:ascii="Courier New" w:hAnsi="Courier New" w:cs="Courier New"/>
    </w:rPr>
  </w:style>
  <w:style w:type="character" w:customStyle="1" w:styleId="WW8Num115z2">
    <w:name w:val="WW8Num115z2"/>
    <w:rsid w:val="009373AA"/>
    <w:rPr>
      <w:rFonts w:ascii="Wingdings" w:hAnsi="Wingdings"/>
    </w:rPr>
  </w:style>
  <w:style w:type="character" w:customStyle="1" w:styleId="WW8Num13z0">
    <w:name w:val="WW8Num13z0"/>
    <w:rsid w:val="009373AA"/>
    <w:rPr>
      <w:rFonts w:ascii="Symbol" w:hAnsi="Symbol"/>
    </w:rPr>
  </w:style>
  <w:style w:type="character" w:customStyle="1" w:styleId="WW8Num13z1">
    <w:name w:val="WW8Num13z1"/>
    <w:rsid w:val="009373AA"/>
    <w:rPr>
      <w:rFonts w:ascii="Courier New" w:hAnsi="Courier New" w:cs="Courier New"/>
    </w:rPr>
  </w:style>
  <w:style w:type="character" w:customStyle="1" w:styleId="WW8Num13z2">
    <w:name w:val="WW8Num13z2"/>
    <w:rsid w:val="009373AA"/>
    <w:rPr>
      <w:rFonts w:ascii="Wingdings" w:hAnsi="Wingdings"/>
    </w:rPr>
  </w:style>
  <w:style w:type="character" w:customStyle="1" w:styleId="WW8Num45z0">
    <w:name w:val="WW8Num45z0"/>
    <w:rsid w:val="009373AA"/>
    <w:rPr>
      <w:rFonts w:ascii="Symbol" w:hAnsi="Symbol"/>
    </w:rPr>
  </w:style>
  <w:style w:type="character" w:customStyle="1" w:styleId="WW8Num45z1">
    <w:name w:val="WW8Num45z1"/>
    <w:rsid w:val="009373AA"/>
    <w:rPr>
      <w:rFonts w:ascii="Courier New" w:hAnsi="Courier New"/>
    </w:rPr>
  </w:style>
  <w:style w:type="character" w:customStyle="1" w:styleId="WW8Num45z2">
    <w:name w:val="WW8Num45z2"/>
    <w:rsid w:val="009373AA"/>
    <w:rPr>
      <w:rFonts w:ascii="Wingdings" w:hAnsi="Wingdings"/>
    </w:rPr>
  </w:style>
  <w:style w:type="character" w:customStyle="1" w:styleId="WW8Num72z0">
    <w:name w:val="WW8Num72z0"/>
    <w:rsid w:val="009373AA"/>
    <w:rPr>
      <w:rFonts w:ascii="Symbol" w:hAnsi="Symbol"/>
    </w:rPr>
  </w:style>
  <w:style w:type="character" w:customStyle="1" w:styleId="WW8Num72z1">
    <w:name w:val="WW8Num72z1"/>
    <w:rsid w:val="009373AA"/>
    <w:rPr>
      <w:rFonts w:ascii="Times New Roman" w:eastAsia="Times New Roman" w:hAnsi="Times New Roman" w:cs="Times New Roman"/>
    </w:rPr>
  </w:style>
  <w:style w:type="character" w:customStyle="1" w:styleId="WW8Num72z2">
    <w:name w:val="WW8Num72z2"/>
    <w:rsid w:val="009373AA"/>
    <w:rPr>
      <w:rFonts w:ascii="Wingdings" w:hAnsi="Wingdings"/>
    </w:rPr>
  </w:style>
  <w:style w:type="character" w:customStyle="1" w:styleId="WW8Num72z4">
    <w:name w:val="WW8Num72z4"/>
    <w:rsid w:val="009373AA"/>
    <w:rPr>
      <w:rFonts w:ascii="Courier New" w:hAnsi="Courier New"/>
    </w:rPr>
  </w:style>
  <w:style w:type="character" w:customStyle="1" w:styleId="WW8Num27z0">
    <w:name w:val="WW8Num27z0"/>
    <w:rsid w:val="009373AA"/>
    <w:rPr>
      <w:rFonts w:ascii="Symbol" w:hAnsi="Symbol"/>
    </w:rPr>
  </w:style>
  <w:style w:type="character" w:customStyle="1" w:styleId="WW8Num27z1">
    <w:name w:val="WW8Num27z1"/>
    <w:rsid w:val="009373AA"/>
    <w:rPr>
      <w:rFonts w:ascii="Courier New" w:hAnsi="Courier New" w:cs="Courier New"/>
    </w:rPr>
  </w:style>
  <w:style w:type="character" w:customStyle="1" w:styleId="WW8Num27z2">
    <w:name w:val="WW8Num27z2"/>
    <w:rsid w:val="009373AA"/>
    <w:rPr>
      <w:rFonts w:ascii="Wingdings" w:hAnsi="Wingdings"/>
    </w:rPr>
  </w:style>
  <w:style w:type="character" w:customStyle="1" w:styleId="WW8Num125z0">
    <w:name w:val="WW8Num125z0"/>
    <w:rsid w:val="009373AA"/>
    <w:rPr>
      <w:rFonts w:ascii="Symbol" w:hAnsi="Symbol"/>
    </w:rPr>
  </w:style>
  <w:style w:type="character" w:customStyle="1" w:styleId="WW8Num125z1">
    <w:name w:val="WW8Num125z1"/>
    <w:rsid w:val="009373AA"/>
    <w:rPr>
      <w:rFonts w:ascii="Courier New" w:hAnsi="Courier New" w:cs="Courier New"/>
    </w:rPr>
  </w:style>
  <w:style w:type="character" w:customStyle="1" w:styleId="WW8Num125z2">
    <w:name w:val="WW8Num125z2"/>
    <w:rsid w:val="009373AA"/>
    <w:rPr>
      <w:rFonts w:ascii="Wingdings" w:hAnsi="Wingdings"/>
    </w:rPr>
  </w:style>
  <w:style w:type="character" w:customStyle="1" w:styleId="WW8Num148z2">
    <w:name w:val="WW8Num148z2"/>
    <w:rsid w:val="009373AA"/>
    <w:rPr>
      <w:sz w:val="24"/>
      <w:szCs w:val="24"/>
    </w:rPr>
  </w:style>
  <w:style w:type="character" w:customStyle="1" w:styleId="WW8Num63z0">
    <w:name w:val="WW8Num63z0"/>
    <w:rsid w:val="009373AA"/>
    <w:rPr>
      <w:rFonts w:ascii="Symbol" w:hAnsi="Symbol"/>
    </w:rPr>
  </w:style>
  <w:style w:type="character" w:customStyle="1" w:styleId="WW8Num63z1">
    <w:name w:val="WW8Num63z1"/>
    <w:rsid w:val="009373AA"/>
    <w:rPr>
      <w:rFonts w:ascii="Courier New" w:hAnsi="Courier New" w:cs="Courier New"/>
    </w:rPr>
  </w:style>
  <w:style w:type="character" w:customStyle="1" w:styleId="WW8Num63z2">
    <w:name w:val="WW8Num63z2"/>
    <w:rsid w:val="009373AA"/>
    <w:rPr>
      <w:rFonts w:ascii="Wingdings" w:hAnsi="Wingdings"/>
    </w:rPr>
  </w:style>
  <w:style w:type="character" w:customStyle="1" w:styleId="WW8Num134z0">
    <w:name w:val="WW8Num134z0"/>
    <w:rsid w:val="009373AA"/>
    <w:rPr>
      <w:rFonts w:ascii="Symbol" w:hAnsi="Symbol"/>
    </w:rPr>
  </w:style>
  <w:style w:type="character" w:customStyle="1" w:styleId="WW8Num134z1">
    <w:name w:val="WW8Num134z1"/>
    <w:rsid w:val="009373AA"/>
    <w:rPr>
      <w:rFonts w:ascii="Courier New" w:hAnsi="Courier New" w:cs="Courier New"/>
    </w:rPr>
  </w:style>
  <w:style w:type="character" w:customStyle="1" w:styleId="WW8Num134z2">
    <w:name w:val="WW8Num134z2"/>
    <w:rsid w:val="009373AA"/>
    <w:rPr>
      <w:rFonts w:ascii="Wingdings" w:hAnsi="Wingdings"/>
    </w:rPr>
  </w:style>
  <w:style w:type="character" w:customStyle="1" w:styleId="WW8Num56z0">
    <w:name w:val="WW8Num56z0"/>
    <w:rsid w:val="009373AA"/>
    <w:rPr>
      <w:rFonts w:ascii="Symbol" w:hAnsi="Symbol"/>
    </w:rPr>
  </w:style>
  <w:style w:type="character" w:customStyle="1" w:styleId="WW8Num56z1">
    <w:name w:val="WW8Num56z1"/>
    <w:rsid w:val="009373AA"/>
    <w:rPr>
      <w:rFonts w:ascii="Courier New" w:hAnsi="Courier New" w:cs="Courier New"/>
    </w:rPr>
  </w:style>
  <w:style w:type="character" w:customStyle="1" w:styleId="WW8Num56z2">
    <w:name w:val="WW8Num56z2"/>
    <w:rsid w:val="009373AA"/>
    <w:rPr>
      <w:rFonts w:ascii="Wingdings" w:hAnsi="Wingdings"/>
    </w:rPr>
  </w:style>
  <w:style w:type="character" w:customStyle="1" w:styleId="WW8Num126z0">
    <w:name w:val="WW8Num126z0"/>
    <w:rsid w:val="009373AA"/>
    <w:rPr>
      <w:rFonts w:ascii="Symbol" w:hAnsi="Symbol"/>
    </w:rPr>
  </w:style>
  <w:style w:type="character" w:customStyle="1" w:styleId="WW8Num126z1">
    <w:name w:val="WW8Num126z1"/>
    <w:rsid w:val="009373AA"/>
    <w:rPr>
      <w:rFonts w:ascii="Courier New" w:hAnsi="Courier New" w:cs="Courier New"/>
    </w:rPr>
  </w:style>
  <w:style w:type="character" w:customStyle="1" w:styleId="WW8Num126z2">
    <w:name w:val="WW8Num126z2"/>
    <w:rsid w:val="009373AA"/>
    <w:rPr>
      <w:rFonts w:ascii="Wingdings" w:hAnsi="Wingdings"/>
    </w:rPr>
  </w:style>
  <w:style w:type="character" w:customStyle="1" w:styleId="WW8Num104z0">
    <w:name w:val="WW8Num104z0"/>
    <w:rsid w:val="009373AA"/>
    <w:rPr>
      <w:rFonts w:ascii="Symbol" w:hAnsi="Symbol"/>
    </w:rPr>
  </w:style>
  <w:style w:type="character" w:customStyle="1" w:styleId="WW8Num104z1">
    <w:name w:val="WW8Num104z1"/>
    <w:rsid w:val="009373AA"/>
    <w:rPr>
      <w:rFonts w:ascii="Courier New" w:hAnsi="Courier New" w:cs="Courier New"/>
    </w:rPr>
  </w:style>
  <w:style w:type="character" w:customStyle="1" w:styleId="WW8Num104z2">
    <w:name w:val="WW8Num104z2"/>
    <w:rsid w:val="009373AA"/>
    <w:rPr>
      <w:rFonts w:ascii="Wingdings" w:hAnsi="Wingdings"/>
    </w:rPr>
  </w:style>
  <w:style w:type="character" w:customStyle="1" w:styleId="WW8Num147z0">
    <w:name w:val="WW8Num147z0"/>
    <w:rsid w:val="009373AA"/>
    <w:rPr>
      <w:rFonts w:ascii="Symbol" w:hAnsi="Symbol"/>
    </w:rPr>
  </w:style>
  <w:style w:type="character" w:customStyle="1" w:styleId="WW8Num147z1">
    <w:name w:val="WW8Num147z1"/>
    <w:rsid w:val="009373AA"/>
    <w:rPr>
      <w:rFonts w:ascii="Courier New" w:hAnsi="Courier New"/>
      <w:sz w:val="20"/>
    </w:rPr>
  </w:style>
  <w:style w:type="character" w:customStyle="1" w:styleId="WW8Num147z2">
    <w:name w:val="WW8Num147z2"/>
    <w:rsid w:val="009373AA"/>
    <w:rPr>
      <w:rFonts w:ascii="Wingdings" w:hAnsi="Wingdings"/>
      <w:sz w:val="20"/>
    </w:rPr>
  </w:style>
  <w:style w:type="character" w:customStyle="1" w:styleId="WW8Num36z0">
    <w:name w:val="WW8Num36z0"/>
    <w:rsid w:val="009373AA"/>
    <w:rPr>
      <w:rFonts w:ascii="Symbol" w:hAnsi="Symbol"/>
    </w:rPr>
  </w:style>
  <w:style w:type="character" w:customStyle="1" w:styleId="WW8Num36z1">
    <w:name w:val="WW8Num36z1"/>
    <w:rsid w:val="009373AA"/>
    <w:rPr>
      <w:rFonts w:ascii="Courier New" w:hAnsi="Courier New"/>
    </w:rPr>
  </w:style>
  <w:style w:type="character" w:customStyle="1" w:styleId="WW8Num36z2">
    <w:name w:val="WW8Num36z2"/>
    <w:rsid w:val="009373AA"/>
    <w:rPr>
      <w:rFonts w:ascii="Wingdings" w:hAnsi="Wingdings"/>
    </w:rPr>
  </w:style>
  <w:style w:type="character" w:customStyle="1" w:styleId="WW8Num33z0">
    <w:name w:val="WW8Num33z0"/>
    <w:rsid w:val="009373AA"/>
    <w:rPr>
      <w:rFonts w:ascii="Symbol" w:hAnsi="Symbol"/>
    </w:rPr>
  </w:style>
  <w:style w:type="character" w:customStyle="1" w:styleId="WW8Num33z1">
    <w:name w:val="WW8Num33z1"/>
    <w:rsid w:val="009373AA"/>
    <w:rPr>
      <w:rFonts w:ascii="Courier New" w:hAnsi="Courier New"/>
    </w:rPr>
  </w:style>
  <w:style w:type="character" w:customStyle="1" w:styleId="WW8Num33z2">
    <w:name w:val="WW8Num33z2"/>
    <w:rsid w:val="009373AA"/>
    <w:rPr>
      <w:rFonts w:ascii="Wingdings" w:hAnsi="Wingdings"/>
    </w:rPr>
  </w:style>
  <w:style w:type="character" w:customStyle="1" w:styleId="WW8Num39z0">
    <w:name w:val="WW8Num39z0"/>
    <w:rsid w:val="009373AA"/>
    <w:rPr>
      <w:rFonts w:ascii="Symbol" w:hAnsi="Symbol"/>
    </w:rPr>
  </w:style>
  <w:style w:type="character" w:customStyle="1" w:styleId="WW8Num39z1">
    <w:name w:val="WW8Num39z1"/>
    <w:rsid w:val="009373AA"/>
    <w:rPr>
      <w:rFonts w:ascii="Courier New" w:hAnsi="Courier New"/>
    </w:rPr>
  </w:style>
  <w:style w:type="character" w:customStyle="1" w:styleId="WW8Num39z2">
    <w:name w:val="WW8Num39z2"/>
    <w:rsid w:val="009373AA"/>
    <w:rPr>
      <w:rFonts w:ascii="Wingdings" w:hAnsi="Wingdings"/>
    </w:rPr>
  </w:style>
  <w:style w:type="character" w:customStyle="1" w:styleId="WW8Num61z2">
    <w:name w:val="WW8Num61z2"/>
    <w:rsid w:val="009373AA"/>
    <w:rPr>
      <w:sz w:val="24"/>
      <w:szCs w:val="24"/>
    </w:rPr>
  </w:style>
  <w:style w:type="character" w:customStyle="1" w:styleId="WW8Num138z0">
    <w:name w:val="WW8Num138z0"/>
    <w:rsid w:val="009373AA"/>
    <w:rPr>
      <w:rFonts w:ascii="Symbol" w:hAnsi="Symbol"/>
    </w:rPr>
  </w:style>
  <w:style w:type="character" w:customStyle="1" w:styleId="WW8Num138z1">
    <w:name w:val="WW8Num138z1"/>
    <w:rsid w:val="009373AA"/>
    <w:rPr>
      <w:rFonts w:ascii="Courier New" w:hAnsi="Courier New"/>
    </w:rPr>
  </w:style>
  <w:style w:type="character" w:customStyle="1" w:styleId="WW8Num138z2">
    <w:name w:val="WW8Num138z2"/>
    <w:rsid w:val="009373AA"/>
    <w:rPr>
      <w:rFonts w:ascii="Wingdings" w:hAnsi="Wingdings"/>
    </w:rPr>
  </w:style>
  <w:style w:type="character" w:customStyle="1" w:styleId="WW8Num42z0">
    <w:name w:val="WW8Num42z0"/>
    <w:rsid w:val="009373AA"/>
    <w:rPr>
      <w:rFonts w:ascii="Symbol" w:hAnsi="Symbol"/>
    </w:rPr>
  </w:style>
  <w:style w:type="character" w:customStyle="1" w:styleId="WW8Num42z1">
    <w:name w:val="WW8Num42z1"/>
    <w:rsid w:val="009373AA"/>
    <w:rPr>
      <w:rFonts w:ascii="Courier New" w:hAnsi="Courier New" w:cs="Courier New"/>
    </w:rPr>
  </w:style>
  <w:style w:type="character" w:customStyle="1" w:styleId="WW8Num42z2">
    <w:name w:val="WW8Num42z2"/>
    <w:rsid w:val="009373AA"/>
    <w:rPr>
      <w:rFonts w:ascii="Wingdings" w:hAnsi="Wingdings"/>
    </w:rPr>
  </w:style>
  <w:style w:type="character" w:customStyle="1" w:styleId="WW8Num123z0">
    <w:name w:val="WW8Num123z0"/>
    <w:rsid w:val="009373AA"/>
    <w:rPr>
      <w:rFonts w:ascii="Symbol" w:hAnsi="Symbol"/>
    </w:rPr>
  </w:style>
  <w:style w:type="character" w:customStyle="1" w:styleId="WW8Num123z1">
    <w:name w:val="WW8Num123z1"/>
    <w:rsid w:val="009373AA"/>
    <w:rPr>
      <w:rFonts w:ascii="Courier New" w:hAnsi="Courier New"/>
    </w:rPr>
  </w:style>
  <w:style w:type="character" w:customStyle="1" w:styleId="WW8Num123z2">
    <w:name w:val="WW8Num123z2"/>
    <w:rsid w:val="009373AA"/>
    <w:rPr>
      <w:rFonts w:ascii="Wingdings" w:hAnsi="Wingdings"/>
    </w:rPr>
  </w:style>
  <w:style w:type="character" w:customStyle="1" w:styleId="WW8Num70z0">
    <w:name w:val="WW8Num70z0"/>
    <w:rsid w:val="009373AA"/>
    <w:rPr>
      <w:rFonts w:ascii="Symbol" w:hAnsi="Symbol"/>
    </w:rPr>
  </w:style>
  <w:style w:type="character" w:customStyle="1" w:styleId="WW8Num70z1">
    <w:name w:val="WW8Num70z1"/>
    <w:rsid w:val="009373AA"/>
    <w:rPr>
      <w:rFonts w:ascii="Courier New" w:hAnsi="Courier New" w:cs="Courier New"/>
    </w:rPr>
  </w:style>
  <w:style w:type="character" w:customStyle="1" w:styleId="WW8Num70z2">
    <w:name w:val="WW8Num70z2"/>
    <w:rsid w:val="009373AA"/>
    <w:rPr>
      <w:rFonts w:ascii="Wingdings" w:hAnsi="Wingdings"/>
    </w:rPr>
  </w:style>
  <w:style w:type="character" w:customStyle="1" w:styleId="11">
    <w:name w:val="Основной шрифт абзаца1"/>
    <w:rsid w:val="009373AA"/>
  </w:style>
  <w:style w:type="character" w:styleId="a3">
    <w:name w:val="Emphasis"/>
    <w:basedOn w:val="11"/>
    <w:qFormat/>
    <w:rsid w:val="009373AA"/>
    <w:rPr>
      <w:i/>
      <w:iCs/>
    </w:rPr>
  </w:style>
  <w:style w:type="character" w:customStyle="1" w:styleId="WW8Num90z1">
    <w:name w:val="WW8Num90z1"/>
    <w:rsid w:val="009373AA"/>
    <w:rPr>
      <w:b/>
      <w:i/>
      <w:sz w:val="20"/>
      <w:szCs w:val="20"/>
    </w:rPr>
  </w:style>
  <w:style w:type="character" w:customStyle="1" w:styleId="WW8Num66z0">
    <w:name w:val="WW8Num66z0"/>
    <w:rsid w:val="009373AA"/>
    <w:rPr>
      <w:rFonts w:ascii="Symbol" w:hAnsi="Symbol"/>
    </w:rPr>
  </w:style>
  <w:style w:type="character" w:customStyle="1" w:styleId="WW8Num66z1">
    <w:name w:val="WW8Num66z1"/>
    <w:rsid w:val="009373AA"/>
    <w:rPr>
      <w:rFonts w:ascii="Courier New" w:hAnsi="Courier New" w:cs="Courier New"/>
    </w:rPr>
  </w:style>
  <w:style w:type="character" w:customStyle="1" w:styleId="WW8Num66z2">
    <w:name w:val="WW8Num66z2"/>
    <w:rsid w:val="009373AA"/>
    <w:rPr>
      <w:rFonts w:ascii="Wingdings" w:hAnsi="Wingdings"/>
    </w:rPr>
  </w:style>
  <w:style w:type="character" w:customStyle="1" w:styleId="WW8Num129z1">
    <w:name w:val="WW8Num129z1"/>
    <w:rsid w:val="009373AA"/>
    <w:rPr>
      <w:rFonts w:ascii="Symbol" w:hAnsi="Symbol"/>
    </w:rPr>
  </w:style>
  <w:style w:type="character" w:customStyle="1" w:styleId="WW8Num73z0">
    <w:name w:val="WW8Num73z0"/>
    <w:rsid w:val="009373AA"/>
    <w:rPr>
      <w:rFonts w:ascii="Symbol" w:hAnsi="Symbol"/>
    </w:rPr>
  </w:style>
  <w:style w:type="character" w:customStyle="1" w:styleId="WW8Num73z1">
    <w:name w:val="WW8Num73z1"/>
    <w:rsid w:val="009373AA"/>
    <w:rPr>
      <w:rFonts w:ascii="Courier New" w:hAnsi="Courier New"/>
    </w:rPr>
  </w:style>
  <w:style w:type="character" w:customStyle="1" w:styleId="WW8Num73z2">
    <w:name w:val="WW8Num73z2"/>
    <w:rsid w:val="009373AA"/>
    <w:rPr>
      <w:rFonts w:ascii="Wingdings" w:hAnsi="Wingdings"/>
    </w:rPr>
  </w:style>
  <w:style w:type="character" w:styleId="a4">
    <w:name w:val="Hyperlink"/>
    <w:rsid w:val="009373AA"/>
    <w:rPr>
      <w:color w:val="000080"/>
      <w:u w:val="single"/>
    </w:rPr>
  </w:style>
  <w:style w:type="character" w:customStyle="1" w:styleId="WW8Num141z0">
    <w:name w:val="WW8Num141z0"/>
    <w:rsid w:val="009373AA"/>
    <w:rPr>
      <w:b w:val="0"/>
      <w:i w:val="0"/>
    </w:rPr>
  </w:style>
  <w:style w:type="character" w:customStyle="1" w:styleId="WW8Num141z1">
    <w:name w:val="WW8Num141z1"/>
    <w:rsid w:val="009373AA"/>
    <w:rPr>
      <w:b/>
      <w:i/>
    </w:rPr>
  </w:style>
  <w:style w:type="character" w:customStyle="1" w:styleId="WW8Num131z0">
    <w:name w:val="WW8Num131z0"/>
    <w:rsid w:val="009373AA"/>
    <w:rPr>
      <w:b w:val="0"/>
    </w:rPr>
  </w:style>
  <w:style w:type="character" w:customStyle="1" w:styleId="WW8Num131z1">
    <w:name w:val="WW8Num131z1"/>
    <w:rsid w:val="009373AA"/>
    <w:rPr>
      <w:b/>
    </w:rPr>
  </w:style>
  <w:style w:type="character" w:customStyle="1" w:styleId="WW8Num11z0">
    <w:name w:val="WW8Num11z0"/>
    <w:rsid w:val="009373AA"/>
    <w:rPr>
      <w:b w:val="0"/>
    </w:rPr>
  </w:style>
  <w:style w:type="character" w:customStyle="1" w:styleId="WW8Num11z1">
    <w:name w:val="WW8Num11z1"/>
    <w:rsid w:val="009373AA"/>
    <w:rPr>
      <w:b/>
    </w:rPr>
  </w:style>
  <w:style w:type="character" w:customStyle="1" w:styleId="WW8Num2z0">
    <w:name w:val="WW8Num2z0"/>
    <w:rsid w:val="009373AA"/>
    <w:rPr>
      <w:b w:val="0"/>
    </w:rPr>
  </w:style>
  <w:style w:type="character" w:customStyle="1" w:styleId="WW8Num2z1">
    <w:name w:val="WW8Num2z1"/>
    <w:rsid w:val="009373AA"/>
    <w:rPr>
      <w:rFonts w:ascii="Symbol" w:hAnsi="Symbol"/>
      <w:b w:val="0"/>
    </w:rPr>
  </w:style>
  <w:style w:type="character" w:customStyle="1" w:styleId="WW8Num83z0">
    <w:name w:val="WW8Num83z0"/>
    <w:rsid w:val="009373AA"/>
    <w:rPr>
      <w:b w:val="0"/>
    </w:rPr>
  </w:style>
  <w:style w:type="character" w:customStyle="1" w:styleId="WW8Num83z1">
    <w:name w:val="WW8Num83z1"/>
    <w:rsid w:val="009373AA"/>
    <w:rPr>
      <w:b/>
    </w:rPr>
  </w:style>
  <w:style w:type="character" w:customStyle="1" w:styleId="WW8Num21z0">
    <w:name w:val="WW8Num21z0"/>
    <w:rsid w:val="009373AA"/>
    <w:rPr>
      <w:b w:val="0"/>
      <w:i w:val="0"/>
    </w:rPr>
  </w:style>
  <w:style w:type="character" w:customStyle="1" w:styleId="WW8Num21z2">
    <w:name w:val="WW8Num21z2"/>
    <w:rsid w:val="009373AA"/>
    <w:rPr>
      <w:b w:val="0"/>
      <w:i w:val="0"/>
      <w:sz w:val="20"/>
      <w:szCs w:val="20"/>
    </w:rPr>
  </w:style>
  <w:style w:type="character" w:customStyle="1" w:styleId="WW8Num18z0">
    <w:name w:val="WW8Num18z0"/>
    <w:rsid w:val="009373AA"/>
    <w:rPr>
      <w:b/>
      <w:i w:val="0"/>
    </w:rPr>
  </w:style>
  <w:style w:type="character" w:customStyle="1" w:styleId="WW8Num18z1">
    <w:name w:val="WW8Num18z1"/>
    <w:rsid w:val="009373AA"/>
    <w:rPr>
      <w:b/>
      <w:i/>
    </w:rPr>
  </w:style>
  <w:style w:type="character" w:customStyle="1" w:styleId="WW8Num18z2">
    <w:name w:val="WW8Num18z2"/>
    <w:rsid w:val="009373AA"/>
    <w:rPr>
      <w:b w:val="0"/>
      <w:i w:val="0"/>
    </w:rPr>
  </w:style>
  <w:style w:type="character" w:customStyle="1" w:styleId="WW8Num103z0">
    <w:name w:val="WW8Num103z0"/>
    <w:rsid w:val="009373AA"/>
    <w:rPr>
      <w:rFonts w:ascii="Symbol" w:hAnsi="Symbol" w:cs="Times New Roman"/>
      <w:color w:val="auto"/>
      <w:sz w:val="20"/>
      <w:szCs w:val="20"/>
    </w:rPr>
  </w:style>
  <w:style w:type="character" w:customStyle="1" w:styleId="WW8Num103z1">
    <w:name w:val="WW8Num103z1"/>
    <w:rsid w:val="009373AA"/>
    <w:rPr>
      <w:rFonts w:ascii="Courier New" w:hAnsi="Courier New" w:cs="Courier New"/>
    </w:rPr>
  </w:style>
  <w:style w:type="character" w:customStyle="1" w:styleId="WW8Num103z2">
    <w:name w:val="WW8Num103z2"/>
    <w:rsid w:val="009373AA"/>
    <w:rPr>
      <w:rFonts w:ascii="Wingdings" w:hAnsi="Wingdings"/>
    </w:rPr>
  </w:style>
  <w:style w:type="character" w:customStyle="1" w:styleId="WW8Num103z3">
    <w:name w:val="WW8Num103z3"/>
    <w:rsid w:val="009373AA"/>
    <w:rPr>
      <w:rFonts w:ascii="Symbol" w:hAnsi="Symbol"/>
    </w:rPr>
  </w:style>
  <w:style w:type="character" w:customStyle="1" w:styleId="WW8Num17z0">
    <w:name w:val="WW8Num17z0"/>
    <w:rsid w:val="009373AA"/>
    <w:rPr>
      <w:rFonts w:ascii="Symbol" w:hAnsi="Symbol"/>
    </w:rPr>
  </w:style>
  <w:style w:type="character" w:customStyle="1" w:styleId="WW8Num17z1">
    <w:name w:val="WW8Num17z1"/>
    <w:rsid w:val="009373AA"/>
    <w:rPr>
      <w:rFonts w:ascii="Courier New" w:hAnsi="Courier New"/>
    </w:rPr>
  </w:style>
  <w:style w:type="character" w:customStyle="1" w:styleId="WW8Num17z2">
    <w:name w:val="WW8Num17z2"/>
    <w:rsid w:val="009373AA"/>
    <w:rPr>
      <w:rFonts w:ascii="Wingdings" w:hAnsi="Wingdings"/>
    </w:rPr>
  </w:style>
  <w:style w:type="character" w:customStyle="1" w:styleId="WW8Num8z0">
    <w:name w:val="WW8Num8z0"/>
    <w:rsid w:val="009373AA"/>
    <w:rPr>
      <w:rFonts w:ascii="Symbol" w:hAnsi="Symbol"/>
    </w:rPr>
  </w:style>
  <w:style w:type="character" w:customStyle="1" w:styleId="WW8Num8z1">
    <w:name w:val="WW8Num8z1"/>
    <w:rsid w:val="009373AA"/>
    <w:rPr>
      <w:rFonts w:ascii="Courier New" w:hAnsi="Courier New"/>
    </w:rPr>
  </w:style>
  <w:style w:type="character" w:customStyle="1" w:styleId="WW8Num8z2">
    <w:name w:val="WW8Num8z2"/>
    <w:rsid w:val="009373AA"/>
    <w:rPr>
      <w:rFonts w:ascii="Wingdings" w:hAnsi="Wingdings"/>
    </w:rPr>
  </w:style>
  <w:style w:type="character" w:customStyle="1" w:styleId="WW8Num159z0">
    <w:name w:val="WW8Num159z0"/>
    <w:rsid w:val="009373AA"/>
    <w:rPr>
      <w:rFonts w:ascii="Symbol" w:hAnsi="Symbol"/>
    </w:rPr>
  </w:style>
  <w:style w:type="character" w:customStyle="1" w:styleId="WW8Num159z1">
    <w:name w:val="WW8Num159z1"/>
    <w:rsid w:val="009373AA"/>
    <w:rPr>
      <w:rFonts w:ascii="Courier New" w:hAnsi="Courier New"/>
    </w:rPr>
  </w:style>
  <w:style w:type="character" w:customStyle="1" w:styleId="WW8Num159z2">
    <w:name w:val="WW8Num159z2"/>
    <w:rsid w:val="009373AA"/>
    <w:rPr>
      <w:rFonts w:ascii="Wingdings" w:hAnsi="Wingdings"/>
    </w:rPr>
  </w:style>
  <w:style w:type="character" w:customStyle="1" w:styleId="WW8Num57z0">
    <w:name w:val="WW8Num57z0"/>
    <w:rsid w:val="009373AA"/>
    <w:rPr>
      <w:rFonts w:ascii="Symbol" w:hAnsi="Symbol"/>
    </w:rPr>
  </w:style>
  <w:style w:type="character" w:customStyle="1" w:styleId="WW8Num57z1">
    <w:name w:val="WW8Num57z1"/>
    <w:rsid w:val="009373AA"/>
    <w:rPr>
      <w:rFonts w:ascii="Courier New" w:hAnsi="Courier New"/>
    </w:rPr>
  </w:style>
  <w:style w:type="character" w:customStyle="1" w:styleId="WW8Num57z2">
    <w:name w:val="WW8Num57z2"/>
    <w:rsid w:val="009373AA"/>
    <w:rPr>
      <w:rFonts w:ascii="Wingdings" w:hAnsi="Wingdings"/>
    </w:rPr>
  </w:style>
  <w:style w:type="character" w:customStyle="1" w:styleId="WW8Num158z0">
    <w:name w:val="WW8Num158z0"/>
    <w:rsid w:val="009373AA"/>
    <w:rPr>
      <w:rFonts w:ascii="Symbol" w:hAnsi="Symbol"/>
    </w:rPr>
  </w:style>
  <w:style w:type="character" w:customStyle="1" w:styleId="WW8Num158z1">
    <w:name w:val="WW8Num158z1"/>
    <w:rsid w:val="009373AA"/>
    <w:rPr>
      <w:rFonts w:ascii="Courier New" w:hAnsi="Courier New" w:cs="Courier New"/>
    </w:rPr>
  </w:style>
  <w:style w:type="character" w:customStyle="1" w:styleId="WW8Num158z2">
    <w:name w:val="WW8Num158z2"/>
    <w:rsid w:val="009373AA"/>
    <w:rPr>
      <w:rFonts w:ascii="Wingdings" w:hAnsi="Wingdings"/>
    </w:rPr>
  </w:style>
  <w:style w:type="character" w:customStyle="1" w:styleId="WW8Num37z0">
    <w:name w:val="WW8Num37z0"/>
    <w:rsid w:val="009373AA"/>
    <w:rPr>
      <w:rFonts w:ascii="Symbol" w:hAnsi="Symbol"/>
    </w:rPr>
  </w:style>
  <w:style w:type="character" w:customStyle="1" w:styleId="WW8Num37z1">
    <w:name w:val="WW8Num37z1"/>
    <w:rsid w:val="009373AA"/>
    <w:rPr>
      <w:rFonts w:ascii="Courier New" w:hAnsi="Courier New"/>
    </w:rPr>
  </w:style>
  <w:style w:type="character" w:customStyle="1" w:styleId="WW8Num37z2">
    <w:name w:val="WW8Num37z2"/>
    <w:rsid w:val="009373AA"/>
    <w:rPr>
      <w:rFonts w:ascii="Wingdings" w:hAnsi="Wingdings"/>
    </w:rPr>
  </w:style>
  <w:style w:type="character" w:customStyle="1" w:styleId="WW8Num23z0">
    <w:name w:val="WW8Num23z0"/>
    <w:rsid w:val="009373AA"/>
    <w:rPr>
      <w:rFonts w:ascii="Symbol" w:hAnsi="Symbol"/>
    </w:rPr>
  </w:style>
  <w:style w:type="character" w:customStyle="1" w:styleId="WW8Num23z1">
    <w:name w:val="WW8Num23z1"/>
    <w:rsid w:val="009373AA"/>
    <w:rPr>
      <w:rFonts w:ascii="Courier New" w:hAnsi="Courier New"/>
    </w:rPr>
  </w:style>
  <w:style w:type="character" w:customStyle="1" w:styleId="WW8Num23z2">
    <w:name w:val="WW8Num23z2"/>
    <w:rsid w:val="009373AA"/>
    <w:rPr>
      <w:rFonts w:ascii="Wingdings" w:hAnsi="Wingdings"/>
    </w:rPr>
  </w:style>
  <w:style w:type="character" w:customStyle="1" w:styleId="WW8Num74z0">
    <w:name w:val="WW8Num74z0"/>
    <w:rsid w:val="009373AA"/>
    <w:rPr>
      <w:rFonts w:ascii="Symbol" w:hAnsi="Symbol"/>
    </w:rPr>
  </w:style>
  <w:style w:type="character" w:customStyle="1" w:styleId="WW8Num74z1">
    <w:name w:val="WW8Num74z1"/>
    <w:rsid w:val="009373AA"/>
    <w:rPr>
      <w:rFonts w:ascii="Courier New" w:hAnsi="Courier New" w:cs="Courier New"/>
    </w:rPr>
  </w:style>
  <w:style w:type="character" w:customStyle="1" w:styleId="WW8Num74z2">
    <w:name w:val="WW8Num74z2"/>
    <w:rsid w:val="009373AA"/>
    <w:rPr>
      <w:rFonts w:ascii="Wingdings" w:hAnsi="Wingdings"/>
    </w:rPr>
  </w:style>
  <w:style w:type="character" w:customStyle="1" w:styleId="WW8Num82z0">
    <w:name w:val="WW8Num82z0"/>
    <w:rsid w:val="009373AA"/>
    <w:rPr>
      <w:rFonts w:ascii="Symbol" w:hAnsi="Symbol"/>
    </w:rPr>
  </w:style>
  <w:style w:type="character" w:customStyle="1" w:styleId="WW8Num82z1">
    <w:name w:val="WW8Num82z1"/>
    <w:rsid w:val="009373AA"/>
    <w:rPr>
      <w:rFonts w:ascii="Courier New" w:hAnsi="Courier New"/>
    </w:rPr>
  </w:style>
  <w:style w:type="character" w:customStyle="1" w:styleId="WW8Num82z2">
    <w:name w:val="WW8Num82z2"/>
    <w:rsid w:val="009373AA"/>
    <w:rPr>
      <w:rFonts w:ascii="Wingdings" w:hAnsi="Wingdings"/>
    </w:rPr>
  </w:style>
  <w:style w:type="character" w:customStyle="1" w:styleId="WW8Num30z0">
    <w:name w:val="WW8Num30z0"/>
    <w:rsid w:val="009373AA"/>
    <w:rPr>
      <w:rFonts w:ascii="Symbol" w:hAnsi="Symbol"/>
    </w:rPr>
  </w:style>
  <w:style w:type="character" w:customStyle="1" w:styleId="WW8Num30z1">
    <w:name w:val="WW8Num30z1"/>
    <w:rsid w:val="009373AA"/>
    <w:rPr>
      <w:rFonts w:ascii="Courier New" w:hAnsi="Courier New"/>
    </w:rPr>
  </w:style>
  <w:style w:type="character" w:customStyle="1" w:styleId="WW8Num30z2">
    <w:name w:val="WW8Num30z2"/>
    <w:rsid w:val="009373AA"/>
    <w:rPr>
      <w:rFonts w:ascii="Wingdings" w:hAnsi="Wingdings"/>
    </w:rPr>
  </w:style>
  <w:style w:type="character" w:customStyle="1" w:styleId="WW8Num35z0">
    <w:name w:val="WW8Num35z0"/>
    <w:rsid w:val="009373AA"/>
    <w:rPr>
      <w:rFonts w:ascii="Symbol" w:hAnsi="Symbol"/>
    </w:rPr>
  </w:style>
  <w:style w:type="character" w:customStyle="1" w:styleId="WW8Num35z1">
    <w:name w:val="WW8Num35z1"/>
    <w:rsid w:val="009373AA"/>
    <w:rPr>
      <w:rFonts w:ascii="Courier New" w:hAnsi="Courier New"/>
    </w:rPr>
  </w:style>
  <w:style w:type="character" w:customStyle="1" w:styleId="WW8Num35z2">
    <w:name w:val="WW8Num35z2"/>
    <w:rsid w:val="009373AA"/>
    <w:rPr>
      <w:rFonts w:ascii="Wingdings" w:hAnsi="Wingdings"/>
    </w:rPr>
  </w:style>
  <w:style w:type="character" w:customStyle="1" w:styleId="WW8Num6z0">
    <w:name w:val="WW8Num6z0"/>
    <w:rsid w:val="009373AA"/>
    <w:rPr>
      <w:rFonts w:ascii="Symbol" w:hAnsi="Symbol"/>
    </w:rPr>
  </w:style>
  <w:style w:type="character" w:customStyle="1" w:styleId="WW8Num6z1">
    <w:name w:val="WW8Num6z1"/>
    <w:rsid w:val="009373AA"/>
    <w:rPr>
      <w:rFonts w:ascii="Courier New" w:hAnsi="Courier New"/>
    </w:rPr>
  </w:style>
  <w:style w:type="character" w:customStyle="1" w:styleId="WW8Num6z2">
    <w:name w:val="WW8Num6z2"/>
    <w:rsid w:val="009373AA"/>
    <w:rPr>
      <w:rFonts w:ascii="Wingdings" w:hAnsi="Wingdings"/>
    </w:rPr>
  </w:style>
  <w:style w:type="character" w:customStyle="1" w:styleId="WW8Num108z0">
    <w:name w:val="WW8Num108z0"/>
    <w:rsid w:val="009373AA"/>
    <w:rPr>
      <w:rFonts w:ascii="Symbol" w:hAnsi="Symbol"/>
    </w:rPr>
  </w:style>
  <w:style w:type="character" w:customStyle="1" w:styleId="WW8Num108z1">
    <w:name w:val="WW8Num108z1"/>
    <w:rsid w:val="009373AA"/>
    <w:rPr>
      <w:rFonts w:ascii="Courier New" w:hAnsi="Courier New"/>
    </w:rPr>
  </w:style>
  <w:style w:type="character" w:customStyle="1" w:styleId="WW8Num108z2">
    <w:name w:val="WW8Num108z2"/>
    <w:rsid w:val="009373AA"/>
    <w:rPr>
      <w:rFonts w:ascii="Wingdings" w:hAnsi="Wingdings"/>
    </w:rPr>
  </w:style>
  <w:style w:type="character" w:customStyle="1" w:styleId="WW8Num87z0">
    <w:name w:val="WW8Num87z0"/>
    <w:rsid w:val="009373AA"/>
    <w:rPr>
      <w:rFonts w:ascii="Symbol" w:hAnsi="Symbol"/>
    </w:rPr>
  </w:style>
  <w:style w:type="character" w:customStyle="1" w:styleId="WW8Num87z1">
    <w:name w:val="WW8Num87z1"/>
    <w:rsid w:val="009373AA"/>
    <w:rPr>
      <w:rFonts w:ascii="Courier New" w:hAnsi="Courier New" w:cs="Courier New"/>
    </w:rPr>
  </w:style>
  <w:style w:type="character" w:customStyle="1" w:styleId="WW8Num87z2">
    <w:name w:val="WW8Num87z2"/>
    <w:rsid w:val="009373AA"/>
    <w:rPr>
      <w:rFonts w:ascii="Wingdings" w:hAnsi="Wingdings"/>
    </w:rPr>
  </w:style>
  <w:style w:type="character" w:customStyle="1" w:styleId="WW8Num135z0">
    <w:name w:val="WW8Num135z0"/>
    <w:rsid w:val="009373AA"/>
    <w:rPr>
      <w:rFonts w:ascii="Symbol" w:hAnsi="Symbol"/>
    </w:rPr>
  </w:style>
  <w:style w:type="character" w:customStyle="1" w:styleId="WW8Num135z1">
    <w:name w:val="WW8Num135z1"/>
    <w:rsid w:val="009373AA"/>
    <w:rPr>
      <w:rFonts w:ascii="Courier New" w:hAnsi="Courier New"/>
    </w:rPr>
  </w:style>
  <w:style w:type="character" w:customStyle="1" w:styleId="WW8Num135z2">
    <w:name w:val="WW8Num135z2"/>
    <w:rsid w:val="009373AA"/>
    <w:rPr>
      <w:rFonts w:ascii="Wingdings" w:hAnsi="Wingdings"/>
    </w:rPr>
  </w:style>
  <w:style w:type="character" w:customStyle="1" w:styleId="WW8Num91z0">
    <w:name w:val="WW8Num91z0"/>
    <w:rsid w:val="009373AA"/>
    <w:rPr>
      <w:rFonts w:ascii="Symbol" w:hAnsi="Symbol"/>
    </w:rPr>
  </w:style>
  <w:style w:type="character" w:customStyle="1" w:styleId="WW8Num91z1">
    <w:name w:val="WW8Num91z1"/>
    <w:rsid w:val="009373AA"/>
    <w:rPr>
      <w:rFonts w:ascii="Courier New" w:hAnsi="Courier New"/>
    </w:rPr>
  </w:style>
  <w:style w:type="character" w:customStyle="1" w:styleId="WW8Num91z2">
    <w:name w:val="WW8Num91z2"/>
    <w:rsid w:val="009373AA"/>
    <w:rPr>
      <w:rFonts w:ascii="Wingdings" w:hAnsi="Wingdings"/>
    </w:rPr>
  </w:style>
  <w:style w:type="character" w:customStyle="1" w:styleId="WW8Num111z0">
    <w:name w:val="WW8Num111z0"/>
    <w:rsid w:val="009373AA"/>
    <w:rPr>
      <w:rFonts w:ascii="Symbol" w:hAnsi="Symbol"/>
    </w:rPr>
  </w:style>
  <w:style w:type="character" w:customStyle="1" w:styleId="WW8Num111z1">
    <w:name w:val="WW8Num111z1"/>
    <w:rsid w:val="009373AA"/>
    <w:rPr>
      <w:rFonts w:ascii="Courier New" w:hAnsi="Courier New" w:cs="Courier New"/>
    </w:rPr>
  </w:style>
  <w:style w:type="character" w:customStyle="1" w:styleId="WW8Num111z2">
    <w:name w:val="WW8Num111z2"/>
    <w:rsid w:val="009373AA"/>
    <w:rPr>
      <w:rFonts w:ascii="Wingdings" w:hAnsi="Wingdings"/>
    </w:rPr>
  </w:style>
  <w:style w:type="character" w:customStyle="1" w:styleId="WW8Num5z0">
    <w:name w:val="WW8Num5z0"/>
    <w:rsid w:val="009373AA"/>
    <w:rPr>
      <w:rFonts w:ascii="Symbol" w:hAnsi="Symbol"/>
    </w:rPr>
  </w:style>
  <w:style w:type="character" w:customStyle="1" w:styleId="WW8Num5z1">
    <w:name w:val="WW8Num5z1"/>
    <w:rsid w:val="009373AA"/>
    <w:rPr>
      <w:rFonts w:ascii="Courier New" w:hAnsi="Courier New" w:cs="Courier New"/>
    </w:rPr>
  </w:style>
  <w:style w:type="character" w:customStyle="1" w:styleId="WW8Num5z2">
    <w:name w:val="WW8Num5z2"/>
    <w:rsid w:val="009373AA"/>
    <w:rPr>
      <w:rFonts w:ascii="Wingdings" w:hAnsi="Wingdings"/>
    </w:rPr>
  </w:style>
  <w:style w:type="character" w:customStyle="1" w:styleId="WW8Num120z0">
    <w:name w:val="WW8Num120z0"/>
    <w:rsid w:val="009373AA"/>
    <w:rPr>
      <w:rFonts w:ascii="Symbol" w:hAnsi="Symbol"/>
    </w:rPr>
  </w:style>
  <w:style w:type="character" w:customStyle="1" w:styleId="WW8Num120z1">
    <w:name w:val="WW8Num120z1"/>
    <w:rsid w:val="009373AA"/>
    <w:rPr>
      <w:rFonts w:ascii="Courier New" w:hAnsi="Courier New" w:cs="Courier New"/>
    </w:rPr>
  </w:style>
  <w:style w:type="character" w:customStyle="1" w:styleId="WW8Num120z2">
    <w:name w:val="WW8Num120z2"/>
    <w:rsid w:val="009373AA"/>
    <w:rPr>
      <w:rFonts w:ascii="Wingdings" w:hAnsi="Wingdings"/>
    </w:rPr>
  </w:style>
  <w:style w:type="character" w:customStyle="1" w:styleId="WW8Num86z0">
    <w:name w:val="WW8Num86z0"/>
    <w:rsid w:val="009373AA"/>
    <w:rPr>
      <w:rFonts w:ascii="Symbol" w:hAnsi="Symbol"/>
    </w:rPr>
  </w:style>
  <w:style w:type="character" w:customStyle="1" w:styleId="WW8Num86z1">
    <w:name w:val="WW8Num86z1"/>
    <w:rsid w:val="009373AA"/>
    <w:rPr>
      <w:rFonts w:ascii="Courier New" w:hAnsi="Courier New" w:cs="Courier New"/>
    </w:rPr>
  </w:style>
  <w:style w:type="character" w:customStyle="1" w:styleId="WW8Num86z2">
    <w:name w:val="WW8Num86z2"/>
    <w:rsid w:val="009373AA"/>
    <w:rPr>
      <w:rFonts w:ascii="Wingdings" w:hAnsi="Wingdings"/>
    </w:rPr>
  </w:style>
  <w:style w:type="character" w:customStyle="1" w:styleId="WW8Num132z1">
    <w:name w:val="WW8Num132z1"/>
    <w:rsid w:val="009373AA"/>
    <w:rPr>
      <w:b/>
      <w:i/>
      <w:sz w:val="24"/>
      <w:szCs w:val="24"/>
    </w:rPr>
  </w:style>
  <w:style w:type="character" w:customStyle="1" w:styleId="WW8Num132z2">
    <w:name w:val="WW8Num132z2"/>
    <w:rsid w:val="009373AA"/>
    <w:rPr>
      <w:rFonts w:ascii="Times New Roman" w:hAnsi="Times New Roman" w:cs="Times New Roman"/>
      <w:sz w:val="20"/>
      <w:szCs w:val="20"/>
    </w:rPr>
  </w:style>
  <w:style w:type="character" w:customStyle="1" w:styleId="WW8Num137z0">
    <w:name w:val="WW8Num137z0"/>
    <w:rsid w:val="009373AA"/>
    <w:rPr>
      <w:rFonts w:ascii="Symbol" w:hAnsi="Symbol"/>
    </w:rPr>
  </w:style>
  <w:style w:type="character" w:customStyle="1" w:styleId="WW8Num137z1">
    <w:name w:val="WW8Num137z1"/>
    <w:rsid w:val="009373AA"/>
    <w:rPr>
      <w:rFonts w:ascii="Courier New" w:hAnsi="Courier New"/>
    </w:rPr>
  </w:style>
  <w:style w:type="character" w:customStyle="1" w:styleId="WW8Num137z2">
    <w:name w:val="WW8Num137z2"/>
    <w:rsid w:val="009373AA"/>
    <w:rPr>
      <w:rFonts w:ascii="Wingdings" w:hAnsi="Wingdings"/>
    </w:rPr>
  </w:style>
  <w:style w:type="character" w:customStyle="1" w:styleId="WW8Num67z0">
    <w:name w:val="WW8Num67z0"/>
    <w:rsid w:val="009373AA"/>
    <w:rPr>
      <w:rFonts w:ascii="Symbol" w:hAnsi="Symbol"/>
    </w:rPr>
  </w:style>
  <w:style w:type="character" w:customStyle="1" w:styleId="WW8Num67z1">
    <w:name w:val="WW8Num67z1"/>
    <w:rsid w:val="009373AA"/>
    <w:rPr>
      <w:rFonts w:ascii="Courier New" w:hAnsi="Courier New"/>
    </w:rPr>
  </w:style>
  <w:style w:type="character" w:customStyle="1" w:styleId="WW8Num67z2">
    <w:name w:val="WW8Num67z2"/>
    <w:rsid w:val="009373AA"/>
    <w:rPr>
      <w:rFonts w:ascii="Wingdings" w:hAnsi="Wingdings"/>
    </w:rPr>
  </w:style>
  <w:style w:type="character" w:customStyle="1" w:styleId="WW8Num142z0">
    <w:name w:val="WW8Num142z0"/>
    <w:rsid w:val="009373AA"/>
    <w:rPr>
      <w:rFonts w:ascii="Symbol" w:hAnsi="Symbol"/>
    </w:rPr>
  </w:style>
  <w:style w:type="character" w:customStyle="1" w:styleId="WW8Num142z1">
    <w:name w:val="WW8Num142z1"/>
    <w:rsid w:val="009373AA"/>
    <w:rPr>
      <w:rFonts w:ascii="Courier New" w:hAnsi="Courier New" w:cs="Courier New"/>
    </w:rPr>
  </w:style>
  <w:style w:type="character" w:customStyle="1" w:styleId="WW8Num142z2">
    <w:name w:val="WW8Num142z2"/>
    <w:rsid w:val="009373AA"/>
    <w:rPr>
      <w:rFonts w:ascii="Wingdings" w:hAnsi="Wingdings"/>
    </w:rPr>
  </w:style>
  <w:style w:type="character" w:customStyle="1" w:styleId="WW8Num155z0">
    <w:name w:val="WW8Num155z0"/>
    <w:rsid w:val="009373AA"/>
    <w:rPr>
      <w:rFonts w:ascii="Symbol" w:hAnsi="Symbol"/>
    </w:rPr>
  </w:style>
  <w:style w:type="character" w:customStyle="1" w:styleId="WW8Num155z1">
    <w:name w:val="WW8Num155z1"/>
    <w:rsid w:val="009373AA"/>
    <w:rPr>
      <w:rFonts w:ascii="Courier New" w:hAnsi="Courier New" w:cs="Courier New"/>
    </w:rPr>
  </w:style>
  <w:style w:type="character" w:customStyle="1" w:styleId="WW8Num155z2">
    <w:name w:val="WW8Num155z2"/>
    <w:rsid w:val="009373AA"/>
    <w:rPr>
      <w:rFonts w:ascii="Wingdings" w:hAnsi="Wingdings"/>
    </w:rPr>
  </w:style>
  <w:style w:type="character" w:customStyle="1" w:styleId="WW8Num150z0">
    <w:name w:val="WW8Num150z0"/>
    <w:rsid w:val="009373AA"/>
    <w:rPr>
      <w:rFonts w:ascii="Symbol" w:hAnsi="Symbol"/>
    </w:rPr>
  </w:style>
  <w:style w:type="character" w:customStyle="1" w:styleId="WW8Num150z1">
    <w:name w:val="WW8Num150z1"/>
    <w:rsid w:val="009373AA"/>
    <w:rPr>
      <w:rFonts w:ascii="Courier New" w:hAnsi="Courier New" w:cs="Courier New"/>
    </w:rPr>
  </w:style>
  <w:style w:type="character" w:customStyle="1" w:styleId="WW8Num150z2">
    <w:name w:val="WW8Num150z2"/>
    <w:rsid w:val="009373AA"/>
    <w:rPr>
      <w:rFonts w:ascii="Wingdings" w:hAnsi="Wingdings"/>
    </w:rPr>
  </w:style>
  <w:style w:type="character" w:customStyle="1" w:styleId="WW8Num7z0">
    <w:name w:val="WW8Num7z0"/>
    <w:rsid w:val="009373AA"/>
    <w:rPr>
      <w:rFonts w:ascii="Symbol" w:hAnsi="Symbol"/>
    </w:rPr>
  </w:style>
  <w:style w:type="character" w:customStyle="1" w:styleId="WW8Num7z1">
    <w:name w:val="WW8Num7z1"/>
    <w:rsid w:val="009373AA"/>
    <w:rPr>
      <w:rFonts w:ascii="Courier New" w:hAnsi="Courier New"/>
    </w:rPr>
  </w:style>
  <w:style w:type="character" w:customStyle="1" w:styleId="WW8Num7z2">
    <w:name w:val="WW8Num7z2"/>
    <w:rsid w:val="009373AA"/>
    <w:rPr>
      <w:rFonts w:ascii="Wingdings" w:hAnsi="Wingdings"/>
    </w:rPr>
  </w:style>
  <w:style w:type="character" w:customStyle="1" w:styleId="WW8Num153z0">
    <w:name w:val="WW8Num153z0"/>
    <w:rsid w:val="009373AA"/>
    <w:rPr>
      <w:rFonts w:ascii="Symbol" w:hAnsi="Symbol"/>
    </w:rPr>
  </w:style>
  <w:style w:type="character" w:customStyle="1" w:styleId="WW8Num153z1">
    <w:name w:val="WW8Num153z1"/>
    <w:rsid w:val="009373AA"/>
    <w:rPr>
      <w:rFonts w:ascii="Courier New" w:hAnsi="Courier New" w:cs="Courier New"/>
    </w:rPr>
  </w:style>
  <w:style w:type="character" w:customStyle="1" w:styleId="WW8Num153z2">
    <w:name w:val="WW8Num153z2"/>
    <w:rsid w:val="009373AA"/>
    <w:rPr>
      <w:rFonts w:ascii="Wingdings" w:hAnsi="Wingdings"/>
    </w:rPr>
  </w:style>
  <w:style w:type="character" w:customStyle="1" w:styleId="WW8Num65z0">
    <w:name w:val="WW8Num65z0"/>
    <w:rsid w:val="009373AA"/>
    <w:rPr>
      <w:rFonts w:ascii="Symbol" w:hAnsi="Symbol"/>
    </w:rPr>
  </w:style>
  <w:style w:type="character" w:customStyle="1" w:styleId="WW8Num65z1">
    <w:name w:val="WW8Num65z1"/>
    <w:rsid w:val="009373AA"/>
    <w:rPr>
      <w:rFonts w:ascii="Courier New" w:hAnsi="Courier New"/>
    </w:rPr>
  </w:style>
  <w:style w:type="character" w:customStyle="1" w:styleId="WW8Num65z2">
    <w:name w:val="WW8Num65z2"/>
    <w:rsid w:val="009373AA"/>
    <w:rPr>
      <w:rFonts w:ascii="Wingdings" w:hAnsi="Wingdings"/>
    </w:rPr>
  </w:style>
  <w:style w:type="character" w:customStyle="1" w:styleId="WW8Num105z0">
    <w:name w:val="WW8Num105z0"/>
    <w:rsid w:val="009373AA"/>
    <w:rPr>
      <w:rFonts w:ascii="Symbol" w:hAnsi="Symbol"/>
    </w:rPr>
  </w:style>
  <w:style w:type="character" w:customStyle="1" w:styleId="WW8Num105z1">
    <w:name w:val="WW8Num105z1"/>
    <w:rsid w:val="009373AA"/>
    <w:rPr>
      <w:rFonts w:ascii="Courier New" w:hAnsi="Courier New" w:cs="Courier New"/>
    </w:rPr>
  </w:style>
  <w:style w:type="character" w:customStyle="1" w:styleId="WW8Num105z2">
    <w:name w:val="WW8Num105z2"/>
    <w:rsid w:val="009373AA"/>
    <w:rPr>
      <w:rFonts w:ascii="Wingdings" w:hAnsi="Wingdings"/>
    </w:rPr>
  </w:style>
  <w:style w:type="character" w:customStyle="1" w:styleId="WW8Num71z0">
    <w:name w:val="WW8Num71z0"/>
    <w:rsid w:val="009373AA"/>
    <w:rPr>
      <w:rFonts w:ascii="Symbol" w:hAnsi="Symbol"/>
    </w:rPr>
  </w:style>
  <w:style w:type="character" w:customStyle="1" w:styleId="WW8Num71z1">
    <w:name w:val="WW8Num71z1"/>
    <w:rsid w:val="009373AA"/>
    <w:rPr>
      <w:rFonts w:ascii="Courier New" w:hAnsi="Courier New"/>
    </w:rPr>
  </w:style>
  <w:style w:type="character" w:customStyle="1" w:styleId="WW8Num71z2">
    <w:name w:val="WW8Num71z2"/>
    <w:rsid w:val="009373AA"/>
    <w:rPr>
      <w:rFonts w:ascii="Wingdings" w:hAnsi="Wingdings"/>
    </w:rPr>
  </w:style>
  <w:style w:type="character" w:customStyle="1" w:styleId="it">
    <w:name w:val="it"/>
    <w:basedOn w:val="11"/>
    <w:rsid w:val="009373AA"/>
  </w:style>
  <w:style w:type="character" w:customStyle="1" w:styleId="WW8Num124z0">
    <w:name w:val="WW8Num124z0"/>
    <w:rsid w:val="009373AA"/>
    <w:rPr>
      <w:rFonts w:ascii="Symbol" w:hAnsi="Symbol"/>
    </w:rPr>
  </w:style>
  <w:style w:type="character" w:customStyle="1" w:styleId="WW8Num124z1">
    <w:name w:val="WW8Num124z1"/>
    <w:rsid w:val="009373AA"/>
    <w:rPr>
      <w:rFonts w:ascii="Courier New" w:hAnsi="Courier New" w:cs="Courier New"/>
    </w:rPr>
  </w:style>
  <w:style w:type="character" w:customStyle="1" w:styleId="WW8Num124z2">
    <w:name w:val="WW8Num124z2"/>
    <w:rsid w:val="009373AA"/>
    <w:rPr>
      <w:rFonts w:ascii="Wingdings" w:hAnsi="Wingdings"/>
    </w:rPr>
  </w:style>
  <w:style w:type="character" w:customStyle="1" w:styleId="WW8Num92z0">
    <w:name w:val="WW8Num92z0"/>
    <w:rsid w:val="009373AA"/>
    <w:rPr>
      <w:rFonts w:ascii="Symbol" w:hAnsi="Symbol"/>
    </w:rPr>
  </w:style>
  <w:style w:type="character" w:customStyle="1" w:styleId="WW8Num92z1">
    <w:name w:val="WW8Num92z1"/>
    <w:rsid w:val="009373AA"/>
    <w:rPr>
      <w:rFonts w:ascii="Courier New" w:hAnsi="Courier New" w:cs="Courier New"/>
    </w:rPr>
  </w:style>
  <w:style w:type="character" w:customStyle="1" w:styleId="WW8Num92z2">
    <w:name w:val="WW8Num92z2"/>
    <w:rsid w:val="009373AA"/>
    <w:rPr>
      <w:rFonts w:ascii="Wingdings" w:hAnsi="Wingdings"/>
    </w:rPr>
  </w:style>
  <w:style w:type="character" w:customStyle="1" w:styleId="WW8Num53z0">
    <w:name w:val="WW8Num53z0"/>
    <w:rsid w:val="009373AA"/>
    <w:rPr>
      <w:rFonts w:ascii="Symbol" w:hAnsi="Symbol"/>
    </w:rPr>
  </w:style>
  <w:style w:type="character" w:customStyle="1" w:styleId="WW8Num53z1">
    <w:name w:val="WW8Num53z1"/>
    <w:rsid w:val="009373AA"/>
    <w:rPr>
      <w:rFonts w:ascii="Courier New" w:hAnsi="Courier New" w:cs="Courier New"/>
    </w:rPr>
  </w:style>
  <w:style w:type="character" w:customStyle="1" w:styleId="WW8Num53z2">
    <w:name w:val="WW8Num53z2"/>
    <w:rsid w:val="009373AA"/>
    <w:rPr>
      <w:rFonts w:ascii="Wingdings" w:hAnsi="Wingdings"/>
    </w:rPr>
  </w:style>
  <w:style w:type="character" w:customStyle="1" w:styleId="WW8Num41z0">
    <w:name w:val="WW8Num41z0"/>
    <w:rsid w:val="009373AA"/>
    <w:rPr>
      <w:rFonts w:ascii="Symbol" w:hAnsi="Symbol"/>
    </w:rPr>
  </w:style>
  <w:style w:type="character" w:customStyle="1" w:styleId="WW8Num41z1">
    <w:name w:val="WW8Num41z1"/>
    <w:rsid w:val="009373AA"/>
    <w:rPr>
      <w:rFonts w:ascii="Courier New" w:hAnsi="Courier New" w:cs="Courier New"/>
    </w:rPr>
  </w:style>
  <w:style w:type="character" w:customStyle="1" w:styleId="WW8Num41z2">
    <w:name w:val="WW8Num41z2"/>
    <w:rsid w:val="009373AA"/>
    <w:rPr>
      <w:rFonts w:ascii="Wingdings" w:hAnsi="Wingdings"/>
    </w:rPr>
  </w:style>
  <w:style w:type="character" w:customStyle="1" w:styleId="WW8Num4z0">
    <w:name w:val="WW8Num4z0"/>
    <w:rsid w:val="009373AA"/>
    <w:rPr>
      <w:rFonts w:ascii="Symbol" w:hAnsi="Symbol"/>
    </w:rPr>
  </w:style>
  <w:style w:type="character" w:customStyle="1" w:styleId="WW8Num4z1">
    <w:name w:val="WW8Num4z1"/>
    <w:rsid w:val="009373AA"/>
    <w:rPr>
      <w:rFonts w:ascii="Courier New" w:hAnsi="Courier New" w:cs="Courier New"/>
    </w:rPr>
  </w:style>
  <w:style w:type="character" w:customStyle="1" w:styleId="WW8Num4z2">
    <w:name w:val="WW8Num4z2"/>
    <w:rsid w:val="009373AA"/>
    <w:rPr>
      <w:rFonts w:ascii="Wingdings" w:hAnsi="Wingdings"/>
    </w:rPr>
  </w:style>
  <w:style w:type="character" w:customStyle="1" w:styleId="WW8Num58z0">
    <w:name w:val="WW8Num58z0"/>
    <w:rsid w:val="009373AA"/>
    <w:rPr>
      <w:rFonts w:ascii="Symbol" w:hAnsi="Symbol"/>
    </w:rPr>
  </w:style>
  <w:style w:type="character" w:customStyle="1" w:styleId="WW8Num58z1">
    <w:name w:val="WW8Num58z1"/>
    <w:rsid w:val="009373AA"/>
    <w:rPr>
      <w:rFonts w:ascii="Courier New" w:hAnsi="Courier New"/>
    </w:rPr>
  </w:style>
  <w:style w:type="character" w:customStyle="1" w:styleId="WW8Num58z2">
    <w:name w:val="WW8Num58z2"/>
    <w:rsid w:val="009373AA"/>
    <w:rPr>
      <w:rFonts w:ascii="Wingdings" w:hAnsi="Wingdings"/>
    </w:rPr>
  </w:style>
  <w:style w:type="character" w:customStyle="1" w:styleId="WW8Num136z0">
    <w:name w:val="WW8Num136z0"/>
    <w:rsid w:val="009373AA"/>
    <w:rPr>
      <w:rFonts w:ascii="Symbol" w:hAnsi="Symbol"/>
    </w:rPr>
  </w:style>
  <w:style w:type="character" w:customStyle="1" w:styleId="WW8Num136z1">
    <w:name w:val="WW8Num136z1"/>
    <w:rsid w:val="009373AA"/>
    <w:rPr>
      <w:rFonts w:ascii="Courier New" w:hAnsi="Courier New"/>
    </w:rPr>
  </w:style>
  <w:style w:type="character" w:customStyle="1" w:styleId="WW8Num136z2">
    <w:name w:val="WW8Num136z2"/>
    <w:rsid w:val="009373AA"/>
    <w:rPr>
      <w:rFonts w:ascii="Wingdings" w:hAnsi="Wingdings"/>
    </w:rPr>
  </w:style>
  <w:style w:type="character" w:customStyle="1" w:styleId="WW8Num100z0">
    <w:name w:val="WW8Num100z0"/>
    <w:rsid w:val="009373AA"/>
    <w:rPr>
      <w:rFonts w:ascii="Symbol" w:hAnsi="Symbol"/>
    </w:rPr>
  </w:style>
  <w:style w:type="character" w:customStyle="1" w:styleId="WW8Num100z1">
    <w:name w:val="WW8Num100z1"/>
    <w:rsid w:val="009373AA"/>
    <w:rPr>
      <w:rFonts w:ascii="Courier New" w:hAnsi="Courier New"/>
    </w:rPr>
  </w:style>
  <w:style w:type="character" w:customStyle="1" w:styleId="WW8Num100z2">
    <w:name w:val="WW8Num100z2"/>
    <w:rsid w:val="009373AA"/>
    <w:rPr>
      <w:rFonts w:ascii="Wingdings" w:hAnsi="Wingdings"/>
    </w:rPr>
  </w:style>
  <w:style w:type="character" w:customStyle="1" w:styleId="WW8Num76z0">
    <w:name w:val="WW8Num76z0"/>
    <w:rsid w:val="009373AA"/>
    <w:rPr>
      <w:rFonts w:ascii="Symbol" w:hAnsi="Symbol"/>
    </w:rPr>
  </w:style>
  <w:style w:type="character" w:customStyle="1" w:styleId="WW8Num76z1">
    <w:name w:val="WW8Num76z1"/>
    <w:rsid w:val="009373AA"/>
    <w:rPr>
      <w:rFonts w:ascii="Courier New" w:hAnsi="Courier New" w:cs="Courier New"/>
    </w:rPr>
  </w:style>
  <w:style w:type="character" w:customStyle="1" w:styleId="WW8Num76z2">
    <w:name w:val="WW8Num76z2"/>
    <w:rsid w:val="009373AA"/>
    <w:rPr>
      <w:rFonts w:ascii="Wingdings" w:hAnsi="Wingdings"/>
    </w:rPr>
  </w:style>
  <w:style w:type="character" w:customStyle="1" w:styleId="WW8Num75z0">
    <w:name w:val="WW8Num75z0"/>
    <w:rsid w:val="009373AA"/>
    <w:rPr>
      <w:rFonts w:ascii="Symbol" w:hAnsi="Symbol"/>
    </w:rPr>
  </w:style>
  <w:style w:type="character" w:customStyle="1" w:styleId="WW8Num75z1">
    <w:name w:val="WW8Num75z1"/>
    <w:rsid w:val="009373AA"/>
    <w:rPr>
      <w:rFonts w:ascii="Courier New" w:hAnsi="Courier New"/>
    </w:rPr>
  </w:style>
  <w:style w:type="character" w:customStyle="1" w:styleId="WW8Num75z2">
    <w:name w:val="WW8Num75z2"/>
    <w:rsid w:val="009373AA"/>
    <w:rPr>
      <w:rFonts w:ascii="Wingdings" w:hAnsi="Wingdings"/>
    </w:rPr>
  </w:style>
  <w:style w:type="character" w:customStyle="1" w:styleId="WW8Num34z0">
    <w:name w:val="WW8Num34z0"/>
    <w:rsid w:val="009373AA"/>
    <w:rPr>
      <w:rFonts w:ascii="Symbol" w:hAnsi="Symbol"/>
    </w:rPr>
  </w:style>
  <w:style w:type="character" w:customStyle="1" w:styleId="WW8Num34z1">
    <w:name w:val="WW8Num34z1"/>
    <w:rsid w:val="009373AA"/>
    <w:rPr>
      <w:rFonts w:ascii="Courier New" w:hAnsi="Courier New"/>
    </w:rPr>
  </w:style>
  <w:style w:type="character" w:customStyle="1" w:styleId="WW8Num34z2">
    <w:name w:val="WW8Num34z2"/>
    <w:rsid w:val="009373AA"/>
    <w:rPr>
      <w:rFonts w:ascii="Wingdings" w:hAnsi="Wingdings"/>
    </w:rPr>
  </w:style>
  <w:style w:type="character" w:customStyle="1" w:styleId="WW8Num55z0">
    <w:name w:val="WW8Num55z0"/>
    <w:rsid w:val="009373AA"/>
    <w:rPr>
      <w:rFonts w:ascii="Symbol" w:hAnsi="Symbol"/>
    </w:rPr>
  </w:style>
  <w:style w:type="character" w:customStyle="1" w:styleId="WW8Num55z1">
    <w:name w:val="WW8Num55z1"/>
    <w:rsid w:val="009373AA"/>
    <w:rPr>
      <w:rFonts w:ascii="Courier New" w:hAnsi="Courier New"/>
    </w:rPr>
  </w:style>
  <w:style w:type="character" w:customStyle="1" w:styleId="WW8Num55z2">
    <w:name w:val="WW8Num55z2"/>
    <w:rsid w:val="009373AA"/>
    <w:rPr>
      <w:rFonts w:ascii="Wingdings" w:hAnsi="Wingdings"/>
    </w:rPr>
  </w:style>
  <w:style w:type="character" w:customStyle="1" w:styleId="WW8Num29z0">
    <w:name w:val="WW8Num29z0"/>
    <w:rsid w:val="009373AA"/>
    <w:rPr>
      <w:rFonts w:ascii="Symbol" w:hAnsi="Symbol"/>
    </w:rPr>
  </w:style>
  <w:style w:type="character" w:customStyle="1" w:styleId="WW8Num29z1">
    <w:name w:val="WW8Num29z1"/>
    <w:rsid w:val="009373AA"/>
    <w:rPr>
      <w:rFonts w:ascii="Courier New" w:hAnsi="Courier New"/>
    </w:rPr>
  </w:style>
  <w:style w:type="character" w:customStyle="1" w:styleId="WW8Num29z2">
    <w:name w:val="WW8Num29z2"/>
    <w:rsid w:val="009373AA"/>
    <w:rPr>
      <w:rFonts w:ascii="Wingdings" w:hAnsi="Wingdings"/>
    </w:rPr>
  </w:style>
  <w:style w:type="character" w:customStyle="1" w:styleId="WW8Num95z0">
    <w:name w:val="WW8Num95z0"/>
    <w:rsid w:val="009373AA"/>
    <w:rPr>
      <w:rFonts w:ascii="Symbol" w:hAnsi="Symbol"/>
    </w:rPr>
  </w:style>
  <w:style w:type="character" w:customStyle="1" w:styleId="WW8Num95z1">
    <w:name w:val="WW8Num95z1"/>
    <w:rsid w:val="009373AA"/>
    <w:rPr>
      <w:rFonts w:ascii="Courier New" w:hAnsi="Courier New"/>
    </w:rPr>
  </w:style>
  <w:style w:type="character" w:customStyle="1" w:styleId="WW8Num95z2">
    <w:name w:val="WW8Num95z2"/>
    <w:rsid w:val="009373AA"/>
    <w:rPr>
      <w:rFonts w:ascii="Wingdings" w:hAnsi="Wingdings"/>
    </w:rPr>
  </w:style>
  <w:style w:type="character" w:customStyle="1" w:styleId="WW8Num22z0">
    <w:name w:val="WW8Num22z0"/>
    <w:rsid w:val="009373AA"/>
    <w:rPr>
      <w:rFonts w:ascii="Symbol" w:hAnsi="Symbol"/>
    </w:rPr>
  </w:style>
  <w:style w:type="character" w:customStyle="1" w:styleId="WW8Num22z4">
    <w:name w:val="WW8Num22z4"/>
    <w:rsid w:val="009373AA"/>
    <w:rPr>
      <w:rFonts w:ascii="Courier New" w:hAnsi="Courier New"/>
    </w:rPr>
  </w:style>
  <w:style w:type="character" w:customStyle="1" w:styleId="WW8Num22z5">
    <w:name w:val="WW8Num22z5"/>
    <w:rsid w:val="009373AA"/>
    <w:rPr>
      <w:rFonts w:ascii="Wingdings" w:hAnsi="Wingdings"/>
    </w:rPr>
  </w:style>
  <w:style w:type="character" w:customStyle="1" w:styleId="WW8Num114z0">
    <w:name w:val="WW8Num114z0"/>
    <w:rsid w:val="009373AA"/>
    <w:rPr>
      <w:rFonts w:ascii="Symbol" w:hAnsi="Symbol"/>
    </w:rPr>
  </w:style>
  <w:style w:type="character" w:customStyle="1" w:styleId="WW8Num114z1">
    <w:name w:val="WW8Num114z1"/>
    <w:rsid w:val="009373AA"/>
    <w:rPr>
      <w:rFonts w:ascii="Courier New" w:hAnsi="Courier New"/>
    </w:rPr>
  </w:style>
  <w:style w:type="character" w:customStyle="1" w:styleId="WW8Num114z2">
    <w:name w:val="WW8Num114z2"/>
    <w:rsid w:val="009373AA"/>
    <w:rPr>
      <w:rFonts w:ascii="Wingdings" w:hAnsi="Wingdings"/>
    </w:rPr>
  </w:style>
  <w:style w:type="character" w:customStyle="1" w:styleId="WW8Num118z0">
    <w:name w:val="WW8Num118z0"/>
    <w:rsid w:val="009373AA"/>
    <w:rPr>
      <w:rFonts w:ascii="Symbol" w:hAnsi="Symbol"/>
    </w:rPr>
  </w:style>
  <w:style w:type="character" w:customStyle="1" w:styleId="WW8Num118z2">
    <w:name w:val="WW8Num118z2"/>
    <w:rsid w:val="009373AA"/>
    <w:rPr>
      <w:b/>
      <w:i/>
    </w:rPr>
  </w:style>
  <w:style w:type="character" w:customStyle="1" w:styleId="WW8Num144z0">
    <w:name w:val="WW8Num144z0"/>
    <w:rsid w:val="009373AA"/>
    <w:rPr>
      <w:rFonts w:ascii="Symbol" w:hAnsi="Symbol"/>
    </w:rPr>
  </w:style>
  <w:style w:type="character" w:customStyle="1" w:styleId="WW8Num144z2">
    <w:name w:val="WW8Num144z2"/>
    <w:rsid w:val="009373AA"/>
    <w:rPr>
      <w:b/>
      <w:i/>
    </w:rPr>
  </w:style>
  <w:style w:type="character" w:customStyle="1" w:styleId="WW8Num101z0">
    <w:name w:val="WW8Num101z0"/>
    <w:rsid w:val="009373AA"/>
    <w:rPr>
      <w:rFonts w:ascii="Symbol" w:hAnsi="Symbol"/>
    </w:rPr>
  </w:style>
  <w:style w:type="character" w:customStyle="1" w:styleId="WW8Num101z1">
    <w:name w:val="WW8Num101z1"/>
    <w:rsid w:val="009373AA"/>
    <w:rPr>
      <w:rFonts w:ascii="Courier New" w:hAnsi="Courier New"/>
      <w:sz w:val="20"/>
    </w:rPr>
  </w:style>
  <w:style w:type="character" w:customStyle="1" w:styleId="WW8Num101z2">
    <w:name w:val="WW8Num101z2"/>
    <w:rsid w:val="009373AA"/>
    <w:rPr>
      <w:rFonts w:ascii="Wingdings" w:hAnsi="Wingdings"/>
      <w:sz w:val="20"/>
    </w:rPr>
  </w:style>
  <w:style w:type="character" w:customStyle="1" w:styleId="WW8Num122z0">
    <w:name w:val="WW8Num122z0"/>
    <w:rsid w:val="009373AA"/>
    <w:rPr>
      <w:rFonts w:ascii="Symbol" w:hAnsi="Symbol"/>
    </w:rPr>
  </w:style>
  <w:style w:type="character" w:customStyle="1" w:styleId="WW8Num122z1">
    <w:name w:val="WW8Num122z1"/>
    <w:rsid w:val="009373AA"/>
    <w:rPr>
      <w:rFonts w:ascii="Courier New" w:hAnsi="Courier New" w:cs="Courier New"/>
    </w:rPr>
  </w:style>
  <w:style w:type="character" w:customStyle="1" w:styleId="WW8Num122z2">
    <w:name w:val="WW8Num122z2"/>
    <w:rsid w:val="009373AA"/>
    <w:rPr>
      <w:rFonts w:ascii="Wingdings" w:hAnsi="Wingdings"/>
    </w:rPr>
  </w:style>
  <w:style w:type="character" w:customStyle="1" w:styleId="WW8Num145z0">
    <w:name w:val="WW8Num145z0"/>
    <w:rsid w:val="009373AA"/>
    <w:rPr>
      <w:rFonts w:ascii="Symbol" w:hAnsi="Symbol"/>
    </w:rPr>
  </w:style>
  <w:style w:type="character" w:customStyle="1" w:styleId="WW8Num145z1">
    <w:name w:val="WW8Num145z1"/>
    <w:rsid w:val="009373AA"/>
    <w:rPr>
      <w:rFonts w:ascii="Courier New" w:hAnsi="Courier New"/>
      <w:sz w:val="20"/>
    </w:rPr>
  </w:style>
  <w:style w:type="character" w:customStyle="1" w:styleId="WW8Num145z2">
    <w:name w:val="WW8Num145z2"/>
    <w:rsid w:val="009373AA"/>
    <w:rPr>
      <w:rFonts w:ascii="Wingdings" w:hAnsi="Wingdings"/>
      <w:sz w:val="20"/>
    </w:rPr>
  </w:style>
  <w:style w:type="character" w:customStyle="1" w:styleId="WW8Num10z0">
    <w:name w:val="WW8Num10z0"/>
    <w:rsid w:val="009373AA"/>
    <w:rPr>
      <w:rFonts w:ascii="Symbol" w:hAnsi="Symbol"/>
    </w:rPr>
  </w:style>
  <w:style w:type="character" w:customStyle="1" w:styleId="WW8Num10z1">
    <w:name w:val="WW8Num10z1"/>
    <w:rsid w:val="009373AA"/>
    <w:rPr>
      <w:rFonts w:ascii="Courier New" w:hAnsi="Courier New"/>
      <w:sz w:val="20"/>
    </w:rPr>
  </w:style>
  <w:style w:type="character" w:customStyle="1" w:styleId="WW8Num10z2">
    <w:name w:val="WW8Num10z2"/>
    <w:rsid w:val="009373AA"/>
    <w:rPr>
      <w:rFonts w:ascii="Wingdings" w:hAnsi="Wingdings"/>
      <w:sz w:val="20"/>
    </w:rPr>
  </w:style>
  <w:style w:type="character" w:customStyle="1" w:styleId="WW8Num26z1">
    <w:name w:val="WW8Num26z1"/>
    <w:rsid w:val="009373AA"/>
    <w:rPr>
      <w:rFonts w:ascii="Symbol" w:hAnsi="Symbol"/>
    </w:rPr>
  </w:style>
  <w:style w:type="character" w:customStyle="1" w:styleId="WW8Num26z2">
    <w:name w:val="WW8Num26z2"/>
    <w:rsid w:val="009373AA"/>
    <w:rPr>
      <w:rFonts w:ascii="Wingdings" w:hAnsi="Wingdings"/>
      <w:sz w:val="20"/>
    </w:rPr>
  </w:style>
  <w:style w:type="character" w:customStyle="1" w:styleId="WW8Num49z1">
    <w:name w:val="WW8Num49z1"/>
    <w:rsid w:val="009373AA"/>
    <w:rPr>
      <w:rFonts w:ascii="Symbol" w:hAnsi="Symbol"/>
    </w:rPr>
  </w:style>
  <w:style w:type="character" w:customStyle="1" w:styleId="WW8Num49z2">
    <w:name w:val="WW8Num49z2"/>
    <w:rsid w:val="009373AA"/>
    <w:rPr>
      <w:rFonts w:ascii="Wingdings" w:hAnsi="Wingdings"/>
      <w:sz w:val="20"/>
    </w:rPr>
  </w:style>
  <w:style w:type="character" w:customStyle="1" w:styleId="WW8Num62z0">
    <w:name w:val="WW8Num62z0"/>
    <w:rsid w:val="009373AA"/>
    <w:rPr>
      <w:rFonts w:ascii="Symbol" w:hAnsi="Symbol"/>
    </w:rPr>
  </w:style>
  <w:style w:type="character" w:customStyle="1" w:styleId="WW8Num62z1">
    <w:name w:val="WW8Num62z1"/>
    <w:rsid w:val="009373AA"/>
    <w:rPr>
      <w:rFonts w:ascii="Courier New" w:hAnsi="Courier New"/>
    </w:rPr>
  </w:style>
  <w:style w:type="character" w:customStyle="1" w:styleId="WW8Num62z2">
    <w:name w:val="WW8Num62z2"/>
    <w:rsid w:val="009373AA"/>
    <w:rPr>
      <w:rFonts w:ascii="Wingdings" w:hAnsi="Wingdings"/>
    </w:rPr>
  </w:style>
  <w:style w:type="character" w:customStyle="1" w:styleId="WW8Num38z0">
    <w:name w:val="WW8Num38z0"/>
    <w:rsid w:val="009373AA"/>
    <w:rPr>
      <w:rFonts w:ascii="Symbol" w:hAnsi="Symbol"/>
    </w:rPr>
  </w:style>
  <w:style w:type="character" w:customStyle="1" w:styleId="WW8Num38z1">
    <w:name w:val="WW8Num38z1"/>
    <w:rsid w:val="009373AA"/>
    <w:rPr>
      <w:rFonts w:ascii="Courier New" w:hAnsi="Courier New"/>
    </w:rPr>
  </w:style>
  <w:style w:type="character" w:customStyle="1" w:styleId="WW8Num38z2">
    <w:name w:val="WW8Num38z2"/>
    <w:rsid w:val="009373AA"/>
    <w:rPr>
      <w:rFonts w:ascii="Wingdings" w:hAnsi="Wingdings"/>
    </w:rPr>
  </w:style>
  <w:style w:type="character" w:customStyle="1" w:styleId="WW8Num54z0">
    <w:name w:val="WW8Num54z0"/>
    <w:rsid w:val="009373AA"/>
    <w:rPr>
      <w:rFonts w:ascii="Symbol" w:hAnsi="Symbol"/>
    </w:rPr>
  </w:style>
  <w:style w:type="character" w:customStyle="1" w:styleId="WW8Num54z1">
    <w:name w:val="WW8Num54z1"/>
    <w:rsid w:val="009373AA"/>
    <w:rPr>
      <w:rFonts w:ascii="Courier New" w:hAnsi="Courier New"/>
    </w:rPr>
  </w:style>
  <w:style w:type="character" w:customStyle="1" w:styleId="WW8Num54z2">
    <w:name w:val="WW8Num54z2"/>
    <w:rsid w:val="009373AA"/>
    <w:rPr>
      <w:rFonts w:ascii="Wingdings" w:hAnsi="Wingdings"/>
    </w:rPr>
  </w:style>
  <w:style w:type="character" w:customStyle="1" w:styleId="WW8Num68z0">
    <w:name w:val="WW8Num68z0"/>
    <w:rsid w:val="009373AA"/>
    <w:rPr>
      <w:rFonts w:ascii="Symbol" w:hAnsi="Symbol"/>
    </w:rPr>
  </w:style>
  <w:style w:type="character" w:customStyle="1" w:styleId="WW8Num68z1">
    <w:name w:val="WW8Num68z1"/>
    <w:rsid w:val="009373AA"/>
    <w:rPr>
      <w:rFonts w:ascii="Courier New" w:hAnsi="Courier New"/>
    </w:rPr>
  </w:style>
  <w:style w:type="character" w:customStyle="1" w:styleId="WW8Num68z2">
    <w:name w:val="WW8Num68z2"/>
    <w:rsid w:val="009373AA"/>
    <w:rPr>
      <w:rFonts w:ascii="Wingdings" w:hAnsi="Wingdings"/>
    </w:rPr>
  </w:style>
  <w:style w:type="character" w:customStyle="1" w:styleId="WW8Num109z0">
    <w:name w:val="WW8Num109z0"/>
    <w:rsid w:val="009373AA"/>
    <w:rPr>
      <w:rFonts w:ascii="Symbol" w:hAnsi="Symbol"/>
    </w:rPr>
  </w:style>
  <w:style w:type="character" w:customStyle="1" w:styleId="WW8Num109z1">
    <w:name w:val="WW8Num109z1"/>
    <w:rsid w:val="009373AA"/>
    <w:rPr>
      <w:rFonts w:ascii="Courier New" w:hAnsi="Courier New" w:cs="Courier New"/>
    </w:rPr>
  </w:style>
  <w:style w:type="character" w:customStyle="1" w:styleId="WW8Num109z2">
    <w:name w:val="WW8Num109z2"/>
    <w:rsid w:val="009373AA"/>
    <w:rPr>
      <w:rFonts w:ascii="Wingdings" w:hAnsi="Wingdings"/>
    </w:rPr>
  </w:style>
  <w:style w:type="character" w:customStyle="1" w:styleId="WW8Num149z0">
    <w:name w:val="WW8Num149z0"/>
    <w:rsid w:val="009373AA"/>
    <w:rPr>
      <w:rFonts w:ascii="Symbol" w:hAnsi="Symbol"/>
    </w:rPr>
  </w:style>
  <w:style w:type="character" w:customStyle="1" w:styleId="WW8Num149z1">
    <w:name w:val="WW8Num149z1"/>
    <w:rsid w:val="009373AA"/>
    <w:rPr>
      <w:rFonts w:ascii="Courier New" w:hAnsi="Courier New" w:cs="Courier New"/>
    </w:rPr>
  </w:style>
  <w:style w:type="character" w:customStyle="1" w:styleId="WW8Num149z2">
    <w:name w:val="WW8Num149z2"/>
    <w:rsid w:val="009373AA"/>
    <w:rPr>
      <w:rFonts w:ascii="Wingdings" w:hAnsi="Wingdings"/>
    </w:rPr>
  </w:style>
  <w:style w:type="character" w:customStyle="1" w:styleId="WW8Num14z0">
    <w:name w:val="WW8Num14z0"/>
    <w:rsid w:val="009373AA"/>
    <w:rPr>
      <w:rFonts w:ascii="Symbol" w:hAnsi="Symbol"/>
    </w:rPr>
  </w:style>
  <w:style w:type="character" w:customStyle="1" w:styleId="WW8Num14z1">
    <w:name w:val="WW8Num14z1"/>
    <w:rsid w:val="009373AA"/>
    <w:rPr>
      <w:rFonts w:ascii="Courier New" w:hAnsi="Courier New" w:cs="Courier New"/>
    </w:rPr>
  </w:style>
  <w:style w:type="character" w:customStyle="1" w:styleId="WW8Num14z2">
    <w:name w:val="WW8Num14z2"/>
    <w:rsid w:val="009373AA"/>
    <w:rPr>
      <w:rFonts w:ascii="Wingdings" w:hAnsi="Wingdings"/>
    </w:rPr>
  </w:style>
  <w:style w:type="character" w:customStyle="1" w:styleId="WW8Num106z0">
    <w:name w:val="WW8Num106z0"/>
    <w:rsid w:val="009373AA"/>
    <w:rPr>
      <w:rFonts w:ascii="Symbol" w:hAnsi="Symbol"/>
    </w:rPr>
  </w:style>
  <w:style w:type="character" w:customStyle="1" w:styleId="WW8Num106z1">
    <w:name w:val="WW8Num106z1"/>
    <w:rsid w:val="009373AA"/>
    <w:rPr>
      <w:rFonts w:ascii="Courier New" w:hAnsi="Courier New" w:cs="Courier New"/>
    </w:rPr>
  </w:style>
  <w:style w:type="character" w:customStyle="1" w:styleId="WW8Num106z2">
    <w:name w:val="WW8Num106z2"/>
    <w:rsid w:val="009373AA"/>
    <w:rPr>
      <w:rFonts w:ascii="Wingdings" w:hAnsi="Wingdings"/>
    </w:rPr>
  </w:style>
  <w:style w:type="character" w:customStyle="1" w:styleId="WW8Num112z0">
    <w:name w:val="WW8Num112z0"/>
    <w:rsid w:val="009373AA"/>
    <w:rPr>
      <w:rFonts w:ascii="Symbol" w:hAnsi="Symbol"/>
    </w:rPr>
  </w:style>
  <w:style w:type="character" w:customStyle="1" w:styleId="WW8Num112z1">
    <w:name w:val="WW8Num112z1"/>
    <w:rsid w:val="009373AA"/>
    <w:rPr>
      <w:rFonts w:ascii="Courier New" w:hAnsi="Courier New" w:cs="Courier New"/>
    </w:rPr>
  </w:style>
  <w:style w:type="character" w:customStyle="1" w:styleId="WW8Num112z2">
    <w:name w:val="WW8Num112z2"/>
    <w:rsid w:val="009373AA"/>
    <w:rPr>
      <w:rFonts w:ascii="Wingdings" w:hAnsi="Wingdings"/>
    </w:rPr>
  </w:style>
  <w:style w:type="character" w:customStyle="1" w:styleId="WW8Num9z0">
    <w:name w:val="WW8Num9z0"/>
    <w:rsid w:val="009373AA"/>
    <w:rPr>
      <w:rFonts w:ascii="Symbol" w:hAnsi="Symbol"/>
    </w:rPr>
  </w:style>
  <w:style w:type="character" w:customStyle="1" w:styleId="WW8Num9z1">
    <w:name w:val="WW8Num9z1"/>
    <w:rsid w:val="009373AA"/>
    <w:rPr>
      <w:rFonts w:ascii="Courier New" w:hAnsi="Courier New" w:cs="Courier New"/>
    </w:rPr>
  </w:style>
  <w:style w:type="character" w:customStyle="1" w:styleId="WW8Num9z2">
    <w:name w:val="WW8Num9z2"/>
    <w:rsid w:val="009373AA"/>
    <w:rPr>
      <w:rFonts w:ascii="Wingdings" w:hAnsi="Wingdings"/>
    </w:rPr>
  </w:style>
  <w:style w:type="character" w:customStyle="1" w:styleId="WW8Num43z0">
    <w:name w:val="WW8Num43z0"/>
    <w:rsid w:val="009373AA"/>
    <w:rPr>
      <w:rFonts w:ascii="Symbol" w:hAnsi="Symbol"/>
    </w:rPr>
  </w:style>
  <w:style w:type="character" w:customStyle="1" w:styleId="WW8Num43z1">
    <w:name w:val="WW8Num43z1"/>
    <w:rsid w:val="009373AA"/>
    <w:rPr>
      <w:rFonts w:ascii="Courier New" w:hAnsi="Courier New" w:cs="Courier New"/>
    </w:rPr>
  </w:style>
  <w:style w:type="character" w:customStyle="1" w:styleId="WW8Num43z2">
    <w:name w:val="WW8Num43z2"/>
    <w:rsid w:val="009373AA"/>
    <w:rPr>
      <w:rFonts w:ascii="Wingdings" w:hAnsi="Wingdings"/>
    </w:rPr>
  </w:style>
  <w:style w:type="character" w:customStyle="1" w:styleId="WW8Num51z0">
    <w:name w:val="WW8Num51z0"/>
    <w:rsid w:val="009373AA"/>
    <w:rPr>
      <w:rFonts w:ascii="Symbol" w:hAnsi="Symbol"/>
    </w:rPr>
  </w:style>
  <w:style w:type="character" w:customStyle="1" w:styleId="WW8Num51z1">
    <w:name w:val="WW8Num51z1"/>
    <w:rsid w:val="009373AA"/>
    <w:rPr>
      <w:rFonts w:ascii="Courier New" w:hAnsi="Courier New" w:cs="Courier New"/>
    </w:rPr>
  </w:style>
  <w:style w:type="character" w:customStyle="1" w:styleId="WW8Num51z2">
    <w:name w:val="WW8Num51z2"/>
    <w:rsid w:val="009373AA"/>
    <w:rPr>
      <w:rFonts w:ascii="Wingdings" w:hAnsi="Wingdings"/>
    </w:rPr>
  </w:style>
  <w:style w:type="character" w:customStyle="1" w:styleId="WW8Num15z0">
    <w:name w:val="WW8Num15z0"/>
    <w:rsid w:val="009373AA"/>
    <w:rPr>
      <w:rFonts w:ascii="Symbol" w:hAnsi="Symbol"/>
    </w:rPr>
  </w:style>
  <w:style w:type="character" w:customStyle="1" w:styleId="WW8Num15z1">
    <w:name w:val="WW8Num15z1"/>
    <w:rsid w:val="009373AA"/>
    <w:rPr>
      <w:rFonts w:ascii="Courier New" w:hAnsi="Courier New" w:cs="Courier New"/>
    </w:rPr>
  </w:style>
  <w:style w:type="character" w:customStyle="1" w:styleId="WW8Num15z2">
    <w:name w:val="WW8Num15z2"/>
    <w:rsid w:val="009373AA"/>
    <w:rPr>
      <w:rFonts w:ascii="Wingdings" w:hAnsi="Wingdings"/>
    </w:rPr>
  </w:style>
  <w:style w:type="character" w:customStyle="1" w:styleId="WW8Num48z0">
    <w:name w:val="WW8Num48z0"/>
    <w:rsid w:val="009373AA"/>
    <w:rPr>
      <w:rFonts w:ascii="Symbol" w:hAnsi="Symbol"/>
    </w:rPr>
  </w:style>
  <w:style w:type="character" w:customStyle="1" w:styleId="WW8Num48z1">
    <w:name w:val="WW8Num48z1"/>
    <w:rsid w:val="009373AA"/>
    <w:rPr>
      <w:rFonts w:ascii="Courier New" w:hAnsi="Courier New" w:cs="Courier New"/>
    </w:rPr>
  </w:style>
  <w:style w:type="character" w:customStyle="1" w:styleId="WW8Num48z2">
    <w:name w:val="WW8Num48z2"/>
    <w:rsid w:val="009373AA"/>
    <w:rPr>
      <w:rFonts w:ascii="Wingdings" w:hAnsi="Wingdings"/>
    </w:rPr>
  </w:style>
  <w:style w:type="character" w:customStyle="1" w:styleId="WW8Num84z0">
    <w:name w:val="WW8Num84z0"/>
    <w:rsid w:val="009373AA"/>
    <w:rPr>
      <w:rFonts w:ascii="Symbol" w:hAnsi="Symbol"/>
    </w:rPr>
  </w:style>
  <w:style w:type="character" w:customStyle="1" w:styleId="WW8Num84z1">
    <w:name w:val="WW8Num84z1"/>
    <w:rsid w:val="009373AA"/>
    <w:rPr>
      <w:rFonts w:ascii="Courier New" w:hAnsi="Courier New" w:cs="Courier New"/>
    </w:rPr>
  </w:style>
  <w:style w:type="character" w:customStyle="1" w:styleId="WW8Num84z2">
    <w:name w:val="WW8Num84z2"/>
    <w:rsid w:val="009373AA"/>
    <w:rPr>
      <w:rFonts w:ascii="Wingdings" w:hAnsi="Wingdings"/>
    </w:rPr>
  </w:style>
  <w:style w:type="character" w:customStyle="1" w:styleId="WW8Num98z0">
    <w:name w:val="WW8Num98z0"/>
    <w:rsid w:val="009373AA"/>
    <w:rPr>
      <w:rFonts w:ascii="Symbol" w:hAnsi="Symbol"/>
    </w:rPr>
  </w:style>
  <w:style w:type="character" w:customStyle="1" w:styleId="WW8Num98z1">
    <w:name w:val="WW8Num98z1"/>
    <w:rsid w:val="009373AA"/>
    <w:rPr>
      <w:rFonts w:ascii="Courier New" w:hAnsi="Courier New" w:cs="Courier New"/>
    </w:rPr>
  </w:style>
  <w:style w:type="character" w:customStyle="1" w:styleId="WW8Num98z2">
    <w:name w:val="WW8Num98z2"/>
    <w:rsid w:val="009373AA"/>
    <w:rPr>
      <w:rFonts w:ascii="Wingdings" w:hAnsi="Wingdings"/>
    </w:rPr>
  </w:style>
  <w:style w:type="character" w:customStyle="1" w:styleId="WW8Num24z0">
    <w:name w:val="WW8Num24z0"/>
    <w:rsid w:val="009373AA"/>
    <w:rPr>
      <w:rFonts w:ascii="Symbol" w:hAnsi="Symbol"/>
    </w:rPr>
  </w:style>
  <w:style w:type="character" w:customStyle="1" w:styleId="WW8Num24z1">
    <w:name w:val="WW8Num24z1"/>
    <w:rsid w:val="009373AA"/>
    <w:rPr>
      <w:rFonts w:ascii="Courier New" w:hAnsi="Courier New" w:cs="Courier New"/>
    </w:rPr>
  </w:style>
  <w:style w:type="character" w:customStyle="1" w:styleId="WW8Num24z2">
    <w:name w:val="WW8Num24z2"/>
    <w:rsid w:val="009373AA"/>
    <w:rPr>
      <w:rFonts w:ascii="Wingdings" w:hAnsi="Wingdings"/>
    </w:rPr>
  </w:style>
  <w:style w:type="character" w:customStyle="1" w:styleId="WW8Num77z0">
    <w:name w:val="WW8Num77z0"/>
    <w:rsid w:val="009373AA"/>
    <w:rPr>
      <w:rFonts w:ascii="Symbol" w:hAnsi="Symbol"/>
    </w:rPr>
  </w:style>
  <w:style w:type="character" w:customStyle="1" w:styleId="WW8Num77z1">
    <w:name w:val="WW8Num77z1"/>
    <w:rsid w:val="009373AA"/>
    <w:rPr>
      <w:rFonts w:ascii="Courier New" w:hAnsi="Courier New" w:cs="Courier New"/>
    </w:rPr>
  </w:style>
  <w:style w:type="character" w:customStyle="1" w:styleId="WW8Num77z2">
    <w:name w:val="WW8Num77z2"/>
    <w:rsid w:val="009373AA"/>
    <w:rPr>
      <w:rFonts w:ascii="Wingdings" w:hAnsi="Wingdings"/>
    </w:rPr>
  </w:style>
  <w:style w:type="character" w:customStyle="1" w:styleId="WW8Num79z0">
    <w:name w:val="WW8Num79z0"/>
    <w:rsid w:val="009373AA"/>
    <w:rPr>
      <w:rFonts w:ascii="Symbol" w:hAnsi="Symbol"/>
    </w:rPr>
  </w:style>
  <w:style w:type="character" w:customStyle="1" w:styleId="WW8Num79z1">
    <w:name w:val="WW8Num79z1"/>
    <w:rsid w:val="009373AA"/>
    <w:rPr>
      <w:rFonts w:ascii="Courier New" w:hAnsi="Courier New" w:cs="Courier New"/>
    </w:rPr>
  </w:style>
  <w:style w:type="character" w:customStyle="1" w:styleId="WW8Num79z2">
    <w:name w:val="WW8Num79z2"/>
    <w:rsid w:val="009373AA"/>
    <w:rPr>
      <w:rFonts w:ascii="Wingdings" w:hAnsi="Wingdings"/>
    </w:rPr>
  </w:style>
  <w:style w:type="character" w:customStyle="1" w:styleId="WW8Num160z0">
    <w:name w:val="WW8Num160z0"/>
    <w:rsid w:val="009373AA"/>
    <w:rPr>
      <w:rFonts w:ascii="Symbol" w:hAnsi="Symbol"/>
    </w:rPr>
  </w:style>
  <w:style w:type="character" w:customStyle="1" w:styleId="WW8Num160z1">
    <w:name w:val="WW8Num160z1"/>
    <w:rsid w:val="009373AA"/>
    <w:rPr>
      <w:rFonts w:ascii="Courier New" w:hAnsi="Courier New" w:cs="Courier New"/>
    </w:rPr>
  </w:style>
  <w:style w:type="character" w:customStyle="1" w:styleId="WW8Num160z2">
    <w:name w:val="WW8Num160z2"/>
    <w:rsid w:val="009373AA"/>
    <w:rPr>
      <w:rFonts w:ascii="Wingdings" w:hAnsi="Wingdings"/>
    </w:rPr>
  </w:style>
  <w:style w:type="character" w:customStyle="1" w:styleId="WW8Num28z0">
    <w:name w:val="WW8Num28z0"/>
    <w:rsid w:val="009373AA"/>
    <w:rPr>
      <w:rFonts w:ascii="Symbol" w:hAnsi="Symbol"/>
    </w:rPr>
  </w:style>
  <w:style w:type="character" w:customStyle="1" w:styleId="WW8Num28z1">
    <w:name w:val="WW8Num28z1"/>
    <w:rsid w:val="009373AA"/>
    <w:rPr>
      <w:rFonts w:ascii="Courier New" w:hAnsi="Courier New" w:cs="Courier New"/>
    </w:rPr>
  </w:style>
  <w:style w:type="character" w:customStyle="1" w:styleId="WW8Num28z2">
    <w:name w:val="WW8Num28z2"/>
    <w:rsid w:val="009373AA"/>
    <w:rPr>
      <w:rFonts w:ascii="Wingdings" w:hAnsi="Wingdings"/>
    </w:rPr>
  </w:style>
  <w:style w:type="character" w:customStyle="1" w:styleId="WW8Num64z0">
    <w:name w:val="WW8Num64z0"/>
    <w:rsid w:val="009373AA"/>
    <w:rPr>
      <w:rFonts w:ascii="Symbol" w:hAnsi="Symbol"/>
    </w:rPr>
  </w:style>
  <w:style w:type="character" w:customStyle="1" w:styleId="WW8Num64z1">
    <w:name w:val="WW8Num64z1"/>
    <w:rsid w:val="009373AA"/>
    <w:rPr>
      <w:rFonts w:ascii="Courier New" w:hAnsi="Courier New"/>
    </w:rPr>
  </w:style>
  <w:style w:type="character" w:customStyle="1" w:styleId="WW8Num64z2">
    <w:name w:val="WW8Num64z2"/>
    <w:rsid w:val="009373AA"/>
    <w:rPr>
      <w:rFonts w:ascii="Wingdings" w:hAnsi="Wingdings"/>
    </w:rPr>
  </w:style>
  <w:style w:type="character" w:customStyle="1" w:styleId="WW8Num78z0">
    <w:name w:val="WW8Num78z0"/>
    <w:rsid w:val="009373AA"/>
    <w:rPr>
      <w:rFonts w:ascii="Symbol" w:hAnsi="Symbol"/>
    </w:rPr>
  </w:style>
  <w:style w:type="character" w:customStyle="1" w:styleId="WW8Num78z1">
    <w:name w:val="WW8Num78z1"/>
    <w:rsid w:val="009373AA"/>
    <w:rPr>
      <w:rFonts w:ascii="Courier New" w:hAnsi="Courier New"/>
    </w:rPr>
  </w:style>
  <w:style w:type="character" w:customStyle="1" w:styleId="WW8Num78z2">
    <w:name w:val="WW8Num78z2"/>
    <w:rsid w:val="009373AA"/>
    <w:rPr>
      <w:rFonts w:ascii="Wingdings" w:hAnsi="Wingdings"/>
    </w:rPr>
  </w:style>
  <w:style w:type="character" w:customStyle="1" w:styleId="WW8Num40z0">
    <w:name w:val="WW8Num40z0"/>
    <w:rsid w:val="009373AA"/>
    <w:rPr>
      <w:rFonts w:ascii="Symbol" w:hAnsi="Symbol"/>
    </w:rPr>
  </w:style>
  <w:style w:type="character" w:customStyle="1" w:styleId="WW8Num40z1">
    <w:name w:val="WW8Num40z1"/>
    <w:rsid w:val="009373AA"/>
    <w:rPr>
      <w:rFonts w:ascii="Courier New" w:hAnsi="Courier New" w:cs="Courier New"/>
    </w:rPr>
  </w:style>
  <w:style w:type="character" w:customStyle="1" w:styleId="WW8Num40z2">
    <w:name w:val="WW8Num40z2"/>
    <w:rsid w:val="009373AA"/>
    <w:rPr>
      <w:rFonts w:ascii="Wingdings" w:hAnsi="Wingdings"/>
    </w:rPr>
  </w:style>
  <w:style w:type="character" w:customStyle="1" w:styleId="WW8Num130z0">
    <w:name w:val="WW8Num130z0"/>
    <w:rsid w:val="009373AA"/>
    <w:rPr>
      <w:rFonts w:ascii="Symbol" w:hAnsi="Symbol"/>
    </w:rPr>
  </w:style>
  <w:style w:type="character" w:customStyle="1" w:styleId="WW8Num130z1">
    <w:name w:val="WW8Num130z1"/>
    <w:rsid w:val="009373AA"/>
    <w:rPr>
      <w:rFonts w:ascii="Courier New" w:hAnsi="Courier New" w:cs="Courier New"/>
    </w:rPr>
  </w:style>
  <w:style w:type="character" w:customStyle="1" w:styleId="WW8Num130z2">
    <w:name w:val="WW8Num130z2"/>
    <w:rsid w:val="009373AA"/>
    <w:rPr>
      <w:rFonts w:ascii="Wingdings" w:hAnsi="Wingdings"/>
    </w:rPr>
  </w:style>
  <w:style w:type="character" w:customStyle="1" w:styleId="WW8Num32z0">
    <w:name w:val="WW8Num32z0"/>
    <w:rsid w:val="009373AA"/>
    <w:rPr>
      <w:rFonts w:ascii="Symbol" w:hAnsi="Symbol"/>
    </w:rPr>
  </w:style>
  <w:style w:type="character" w:customStyle="1" w:styleId="WW8Num32z1">
    <w:name w:val="WW8Num32z1"/>
    <w:rsid w:val="009373AA"/>
    <w:rPr>
      <w:rFonts w:ascii="Courier New" w:hAnsi="Courier New"/>
    </w:rPr>
  </w:style>
  <w:style w:type="character" w:customStyle="1" w:styleId="WW8Num32z2">
    <w:name w:val="WW8Num32z2"/>
    <w:rsid w:val="009373AA"/>
    <w:rPr>
      <w:rFonts w:ascii="Wingdings" w:hAnsi="Wingdings"/>
    </w:rPr>
  </w:style>
  <w:style w:type="character" w:customStyle="1" w:styleId="WW8Num121z1">
    <w:name w:val="WW8Num121z1"/>
    <w:rsid w:val="009373AA"/>
    <w:rPr>
      <w:rFonts w:ascii="Symbol" w:hAnsi="Symbol"/>
    </w:rPr>
  </w:style>
  <w:style w:type="character" w:customStyle="1" w:styleId="WW8Num121z2">
    <w:name w:val="WW8Num121z2"/>
    <w:rsid w:val="009373AA"/>
    <w:rPr>
      <w:rFonts w:ascii="Wingdings" w:hAnsi="Wingdings"/>
      <w:sz w:val="20"/>
    </w:rPr>
  </w:style>
  <w:style w:type="character" w:customStyle="1" w:styleId="zag">
    <w:name w:val="zag"/>
    <w:basedOn w:val="11"/>
    <w:rsid w:val="009373AA"/>
  </w:style>
  <w:style w:type="character" w:customStyle="1" w:styleId="gen">
    <w:name w:val="gen"/>
    <w:basedOn w:val="11"/>
    <w:rsid w:val="009373AA"/>
  </w:style>
  <w:style w:type="character" w:customStyle="1" w:styleId="WW8Num116z0">
    <w:name w:val="WW8Num116z0"/>
    <w:rsid w:val="009373AA"/>
    <w:rPr>
      <w:rFonts w:ascii="Symbol" w:hAnsi="Symbol"/>
      <w:sz w:val="20"/>
    </w:rPr>
  </w:style>
  <w:style w:type="character" w:customStyle="1" w:styleId="WW8Num116z1">
    <w:name w:val="WW8Num116z1"/>
    <w:rsid w:val="009373AA"/>
    <w:rPr>
      <w:rFonts w:ascii="Courier New" w:hAnsi="Courier New"/>
      <w:sz w:val="20"/>
    </w:rPr>
  </w:style>
  <w:style w:type="character" w:customStyle="1" w:styleId="WW8Num116z2">
    <w:name w:val="WW8Num116z2"/>
    <w:rsid w:val="009373AA"/>
    <w:rPr>
      <w:rFonts w:ascii="Wingdings" w:hAnsi="Wingdings"/>
      <w:sz w:val="20"/>
    </w:rPr>
  </w:style>
  <w:style w:type="character" w:customStyle="1" w:styleId="WW8Num110z0">
    <w:name w:val="WW8Num110z0"/>
    <w:rsid w:val="009373AA"/>
    <w:rPr>
      <w:rFonts w:ascii="Symbol" w:hAnsi="Symbol"/>
      <w:sz w:val="20"/>
    </w:rPr>
  </w:style>
  <w:style w:type="character" w:customStyle="1" w:styleId="WW8Num110z1">
    <w:name w:val="WW8Num110z1"/>
    <w:rsid w:val="009373AA"/>
    <w:rPr>
      <w:rFonts w:ascii="Courier New" w:hAnsi="Courier New"/>
      <w:sz w:val="20"/>
    </w:rPr>
  </w:style>
  <w:style w:type="character" w:customStyle="1" w:styleId="WW8Num110z2">
    <w:name w:val="WW8Num110z2"/>
    <w:rsid w:val="009373AA"/>
    <w:rPr>
      <w:rFonts w:ascii="Wingdings" w:hAnsi="Wingdings"/>
      <w:sz w:val="20"/>
    </w:rPr>
  </w:style>
  <w:style w:type="character" w:customStyle="1" w:styleId="WW8Num1z0">
    <w:name w:val="WW8Num1z0"/>
    <w:rsid w:val="009373AA"/>
    <w:rPr>
      <w:rFonts w:ascii="Symbol" w:hAnsi="Symbol"/>
    </w:rPr>
  </w:style>
  <w:style w:type="character" w:customStyle="1" w:styleId="WW8Num1z1">
    <w:name w:val="WW8Num1z1"/>
    <w:rsid w:val="009373AA"/>
    <w:rPr>
      <w:rFonts w:ascii="Courier New" w:hAnsi="Courier New" w:cs="Courier New"/>
    </w:rPr>
  </w:style>
  <w:style w:type="character" w:customStyle="1" w:styleId="WW8Num1z2">
    <w:name w:val="WW8Num1z2"/>
    <w:rsid w:val="009373AA"/>
    <w:rPr>
      <w:rFonts w:ascii="Wingdings" w:hAnsi="Wingdings"/>
    </w:rPr>
  </w:style>
  <w:style w:type="character" w:customStyle="1" w:styleId="WW8Num81z0">
    <w:name w:val="WW8Num81z0"/>
    <w:rsid w:val="009373AA"/>
    <w:rPr>
      <w:rFonts w:ascii="Symbol" w:hAnsi="Symbol"/>
    </w:rPr>
  </w:style>
  <w:style w:type="character" w:customStyle="1" w:styleId="WW8Num81z1">
    <w:name w:val="WW8Num81z1"/>
    <w:rsid w:val="009373AA"/>
    <w:rPr>
      <w:rFonts w:ascii="Courier New" w:hAnsi="Courier New" w:cs="Courier New"/>
    </w:rPr>
  </w:style>
  <w:style w:type="character" w:customStyle="1" w:styleId="WW8Num81z2">
    <w:name w:val="WW8Num81z2"/>
    <w:rsid w:val="009373AA"/>
    <w:rPr>
      <w:rFonts w:ascii="Wingdings" w:hAnsi="Wingdings"/>
    </w:rPr>
  </w:style>
  <w:style w:type="character" w:customStyle="1" w:styleId="rel">
    <w:name w:val="rel"/>
    <w:basedOn w:val="11"/>
    <w:rsid w:val="009373AA"/>
  </w:style>
  <w:style w:type="character" w:customStyle="1" w:styleId="WW8Num143z0">
    <w:name w:val="WW8Num143z0"/>
    <w:rsid w:val="009373AA"/>
    <w:rPr>
      <w:rFonts w:ascii="Symbol" w:hAnsi="Symbol"/>
      <w:sz w:val="20"/>
    </w:rPr>
  </w:style>
  <w:style w:type="character" w:customStyle="1" w:styleId="WW8Num143z1">
    <w:name w:val="WW8Num143z1"/>
    <w:rsid w:val="009373AA"/>
    <w:rPr>
      <w:rFonts w:ascii="Symbol" w:hAnsi="Symbol"/>
    </w:rPr>
  </w:style>
  <w:style w:type="character" w:customStyle="1" w:styleId="WW8Num143z2">
    <w:name w:val="WW8Num143z2"/>
    <w:rsid w:val="009373AA"/>
    <w:rPr>
      <w:rFonts w:ascii="Wingdings" w:hAnsi="Wingdings"/>
      <w:sz w:val="20"/>
    </w:rPr>
  </w:style>
  <w:style w:type="character" w:customStyle="1" w:styleId="WW8Num60z0">
    <w:name w:val="WW8Num60z0"/>
    <w:rsid w:val="009373AA"/>
    <w:rPr>
      <w:rFonts w:ascii="Symbol" w:hAnsi="Symbol"/>
    </w:rPr>
  </w:style>
  <w:style w:type="character" w:customStyle="1" w:styleId="WW8Num60z1">
    <w:name w:val="WW8Num60z1"/>
    <w:rsid w:val="009373AA"/>
    <w:rPr>
      <w:rFonts w:ascii="Courier New" w:hAnsi="Courier New"/>
    </w:rPr>
  </w:style>
  <w:style w:type="character" w:customStyle="1" w:styleId="WW8Num60z2">
    <w:name w:val="WW8Num60z2"/>
    <w:rsid w:val="009373AA"/>
    <w:rPr>
      <w:rFonts w:ascii="Wingdings" w:hAnsi="Wingdings"/>
    </w:rPr>
  </w:style>
  <w:style w:type="character" w:customStyle="1" w:styleId="WW8Num128z0">
    <w:name w:val="WW8Num128z0"/>
    <w:rsid w:val="009373AA"/>
    <w:rPr>
      <w:rFonts w:ascii="Symbol" w:hAnsi="Symbol"/>
    </w:rPr>
  </w:style>
  <w:style w:type="character" w:customStyle="1" w:styleId="WW8Num128z1">
    <w:name w:val="WW8Num128z1"/>
    <w:rsid w:val="009373AA"/>
    <w:rPr>
      <w:rFonts w:ascii="Courier New" w:hAnsi="Courier New"/>
    </w:rPr>
  </w:style>
  <w:style w:type="character" w:customStyle="1" w:styleId="WW8Num128z2">
    <w:name w:val="WW8Num128z2"/>
    <w:rsid w:val="009373AA"/>
    <w:rPr>
      <w:rFonts w:ascii="Wingdings" w:hAnsi="Wingdings"/>
    </w:rPr>
  </w:style>
  <w:style w:type="character" w:customStyle="1" w:styleId="WW8Num97z1">
    <w:name w:val="WW8Num97z1"/>
    <w:rsid w:val="009373AA"/>
    <w:rPr>
      <w:b/>
    </w:rPr>
  </w:style>
  <w:style w:type="character" w:customStyle="1" w:styleId="WW8Num3z0">
    <w:name w:val="WW8Num3z0"/>
    <w:rsid w:val="009373AA"/>
    <w:rPr>
      <w:rFonts w:ascii="Symbol" w:hAnsi="Symbol"/>
    </w:rPr>
  </w:style>
  <w:style w:type="character" w:customStyle="1" w:styleId="WW8Num3z1">
    <w:name w:val="WW8Num3z1"/>
    <w:rsid w:val="009373AA"/>
    <w:rPr>
      <w:rFonts w:ascii="Courier New" w:hAnsi="Courier New" w:cs="Courier New"/>
    </w:rPr>
  </w:style>
  <w:style w:type="character" w:customStyle="1" w:styleId="WW8Num3z2">
    <w:name w:val="WW8Num3z2"/>
    <w:rsid w:val="009373AA"/>
    <w:rPr>
      <w:rFonts w:ascii="Wingdings" w:hAnsi="Wingdings"/>
    </w:rPr>
  </w:style>
  <w:style w:type="character" w:customStyle="1" w:styleId="WW8Num89z0">
    <w:name w:val="WW8Num89z0"/>
    <w:rsid w:val="009373AA"/>
    <w:rPr>
      <w:rFonts w:ascii="Symbol" w:hAnsi="Symbol"/>
    </w:rPr>
  </w:style>
  <w:style w:type="character" w:customStyle="1" w:styleId="WW8Num89z1">
    <w:name w:val="WW8Num89z1"/>
    <w:rsid w:val="009373AA"/>
    <w:rPr>
      <w:rFonts w:ascii="Courier New" w:hAnsi="Courier New" w:cs="Courier New"/>
    </w:rPr>
  </w:style>
  <w:style w:type="character" w:customStyle="1" w:styleId="WW8Num89z2">
    <w:name w:val="WW8Num89z2"/>
    <w:rsid w:val="009373AA"/>
    <w:rPr>
      <w:rFonts w:ascii="Wingdings" w:hAnsi="Wingdings"/>
    </w:rPr>
  </w:style>
  <w:style w:type="character" w:customStyle="1" w:styleId="WW8Num119z0">
    <w:name w:val="WW8Num119z0"/>
    <w:rsid w:val="009373AA"/>
    <w:rPr>
      <w:rFonts w:ascii="Symbol" w:hAnsi="Symbol"/>
    </w:rPr>
  </w:style>
  <w:style w:type="character" w:customStyle="1" w:styleId="WW8Num119z1">
    <w:name w:val="WW8Num119z1"/>
    <w:rsid w:val="009373AA"/>
    <w:rPr>
      <w:rFonts w:ascii="Courier New" w:hAnsi="Courier New" w:cs="Courier New"/>
    </w:rPr>
  </w:style>
  <w:style w:type="character" w:customStyle="1" w:styleId="WW8Num119z2">
    <w:name w:val="WW8Num119z2"/>
    <w:rsid w:val="009373AA"/>
    <w:rPr>
      <w:rFonts w:ascii="Wingdings" w:hAnsi="Wingdings"/>
    </w:rPr>
  </w:style>
  <w:style w:type="character" w:customStyle="1" w:styleId="WW8Num94z0">
    <w:name w:val="WW8Num94z0"/>
    <w:rsid w:val="009373AA"/>
    <w:rPr>
      <w:rFonts w:ascii="Symbol" w:hAnsi="Symbol"/>
    </w:rPr>
  </w:style>
  <w:style w:type="character" w:customStyle="1" w:styleId="WW8Num94z1">
    <w:name w:val="WW8Num94z1"/>
    <w:rsid w:val="009373AA"/>
    <w:rPr>
      <w:rFonts w:ascii="Courier New" w:hAnsi="Courier New" w:cs="Courier New"/>
    </w:rPr>
  </w:style>
  <w:style w:type="character" w:customStyle="1" w:styleId="WW8Num94z2">
    <w:name w:val="WW8Num94z2"/>
    <w:rsid w:val="009373AA"/>
    <w:rPr>
      <w:rFonts w:ascii="Wingdings" w:hAnsi="Wingdings"/>
    </w:rPr>
  </w:style>
  <w:style w:type="character" w:customStyle="1" w:styleId="WW8Num99z0">
    <w:name w:val="WW8Num99z0"/>
    <w:rsid w:val="009373AA"/>
    <w:rPr>
      <w:rFonts w:ascii="Symbol" w:hAnsi="Symbol"/>
    </w:rPr>
  </w:style>
  <w:style w:type="character" w:customStyle="1" w:styleId="WW8Num99z1">
    <w:name w:val="WW8Num99z1"/>
    <w:rsid w:val="009373AA"/>
    <w:rPr>
      <w:rFonts w:ascii="Courier New" w:hAnsi="Courier New" w:cs="Courier New"/>
    </w:rPr>
  </w:style>
  <w:style w:type="character" w:customStyle="1" w:styleId="WW8Num99z2">
    <w:name w:val="WW8Num99z2"/>
    <w:rsid w:val="009373AA"/>
    <w:rPr>
      <w:rFonts w:ascii="Wingdings" w:hAnsi="Wingdings"/>
    </w:rPr>
  </w:style>
  <w:style w:type="paragraph" w:customStyle="1" w:styleId="a5">
    <w:name w:val="Заголовок"/>
    <w:basedOn w:val="a"/>
    <w:next w:val="a6"/>
    <w:rsid w:val="009373AA"/>
    <w:pPr>
      <w:keepNext/>
      <w:spacing w:before="240" w:after="120"/>
    </w:pPr>
    <w:rPr>
      <w:rFonts w:ascii="Liberation Sans" w:hAnsi="Liberation Sans"/>
      <w:sz w:val="28"/>
      <w:szCs w:val="28"/>
    </w:rPr>
  </w:style>
  <w:style w:type="paragraph" w:styleId="a6">
    <w:name w:val="Body Text"/>
    <w:basedOn w:val="a"/>
    <w:link w:val="a7"/>
    <w:rsid w:val="009373AA"/>
    <w:pPr>
      <w:spacing w:after="120"/>
    </w:pPr>
  </w:style>
  <w:style w:type="character" w:customStyle="1" w:styleId="a7">
    <w:name w:val="Основной текст Знак"/>
    <w:basedOn w:val="a0"/>
    <w:link w:val="a6"/>
    <w:rsid w:val="009373AA"/>
    <w:rPr>
      <w:rFonts w:ascii="Liberation Serif" w:eastAsia="DejaVu Sans" w:hAnsi="Liberation Serif" w:cs="DejaVu Sans"/>
      <w:kern w:val="1"/>
      <w:sz w:val="24"/>
      <w:szCs w:val="24"/>
      <w:lang w:eastAsia="hi-IN" w:bidi="hi-IN"/>
    </w:rPr>
  </w:style>
  <w:style w:type="paragraph" w:styleId="a8">
    <w:name w:val="List"/>
    <w:basedOn w:val="a6"/>
    <w:rsid w:val="009373AA"/>
  </w:style>
  <w:style w:type="paragraph" w:customStyle="1" w:styleId="12">
    <w:name w:val="Название1"/>
    <w:basedOn w:val="a"/>
    <w:rsid w:val="009373AA"/>
    <w:pPr>
      <w:suppressLineNumbers/>
      <w:spacing w:before="120" w:after="120"/>
    </w:pPr>
    <w:rPr>
      <w:i/>
      <w:iCs/>
    </w:rPr>
  </w:style>
  <w:style w:type="paragraph" w:customStyle="1" w:styleId="13">
    <w:name w:val="Указатель1"/>
    <w:basedOn w:val="a"/>
    <w:rsid w:val="009373AA"/>
    <w:pPr>
      <w:suppressLineNumbers/>
    </w:pPr>
  </w:style>
  <w:style w:type="paragraph" w:styleId="a9">
    <w:name w:val="header"/>
    <w:basedOn w:val="a"/>
    <w:link w:val="aa"/>
    <w:uiPriority w:val="99"/>
    <w:rsid w:val="009373AA"/>
    <w:pPr>
      <w:tabs>
        <w:tab w:val="center" w:pos="4677"/>
        <w:tab w:val="right" w:pos="9355"/>
      </w:tabs>
    </w:pPr>
  </w:style>
  <w:style w:type="character" w:customStyle="1" w:styleId="aa">
    <w:name w:val="Верхний колонтитул Знак"/>
    <w:basedOn w:val="a0"/>
    <w:link w:val="a9"/>
    <w:uiPriority w:val="99"/>
    <w:rsid w:val="009373AA"/>
    <w:rPr>
      <w:rFonts w:ascii="Liberation Serif" w:eastAsia="DejaVu Sans" w:hAnsi="Liberation Serif" w:cs="DejaVu Sans"/>
      <w:kern w:val="1"/>
      <w:sz w:val="24"/>
      <w:szCs w:val="24"/>
      <w:lang w:eastAsia="hi-IN" w:bidi="hi-IN"/>
    </w:rPr>
  </w:style>
  <w:style w:type="paragraph" w:styleId="ab">
    <w:name w:val="footer"/>
    <w:basedOn w:val="a"/>
    <w:link w:val="ac"/>
    <w:rsid w:val="009373AA"/>
    <w:pPr>
      <w:tabs>
        <w:tab w:val="center" w:pos="4677"/>
        <w:tab w:val="right" w:pos="9355"/>
      </w:tabs>
    </w:pPr>
  </w:style>
  <w:style w:type="character" w:customStyle="1" w:styleId="ac">
    <w:name w:val="Нижний колонтитул Знак"/>
    <w:basedOn w:val="a0"/>
    <w:link w:val="ab"/>
    <w:rsid w:val="009373AA"/>
    <w:rPr>
      <w:rFonts w:ascii="Liberation Serif" w:eastAsia="DejaVu Sans" w:hAnsi="Liberation Serif" w:cs="DejaVu Sans"/>
      <w:kern w:val="1"/>
      <w:sz w:val="24"/>
      <w:szCs w:val="24"/>
      <w:lang w:eastAsia="hi-IN" w:bidi="hi-IN"/>
    </w:rPr>
  </w:style>
  <w:style w:type="paragraph" w:styleId="ad">
    <w:name w:val="Body Text Indent"/>
    <w:basedOn w:val="a"/>
    <w:link w:val="ae"/>
    <w:rsid w:val="009373AA"/>
    <w:pPr>
      <w:ind w:firstLine="900"/>
      <w:jc w:val="both"/>
    </w:pPr>
    <w:rPr>
      <w:sz w:val="20"/>
    </w:rPr>
  </w:style>
  <w:style w:type="character" w:customStyle="1" w:styleId="ae">
    <w:name w:val="Основной текст с отступом Знак"/>
    <w:basedOn w:val="a0"/>
    <w:link w:val="ad"/>
    <w:rsid w:val="009373AA"/>
    <w:rPr>
      <w:rFonts w:ascii="Liberation Serif" w:eastAsia="DejaVu Sans" w:hAnsi="Liberation Serif" w:cs="DejaVu Sans"/>
      <w:kern w:val="1"/>
      <w:sz w:val="20"/>
      <w:szCs w:val="24"/>
      <w:lang w:eastAsia="hi-IN" w:bidi="hi-IN"/>
    </w:rPr>
  </w:style>
  <w:style w:type="paragraph" w:customStyle="1" w:styleId="21">
    <w:name w:val="текст 2"/>
    <w:basedOn w:val="a"/>
    <w:rsid w:val="009373AA"/>
    <w:pPr>
      <w:ind w:left="1980" w:hanging="846"/>
      <w:jc w:val="both"/>
    </w:pPr>
    <w:rPr>
      <w:sz w:val="22"/>
      <w:szCs w:val="20"/>
    </w:rPr>
  </w:style>
  <w:style w:type="paragraph" w:customStyle="1" w:styleId="210">
    <w:name w:val="Основной текст 21"/>
    <w:basedOn w:val="a"/>
    <w:rsid w:val="009373AA"/>
    <w:pPr>
      <w:jc w:val="both"/>
    </w:pPr>
    <w:rPr>
      <w:sz w:val="20"/>
      <w:u w:val="single"/>
    </w:rPr>
  </w:style>
  <w:style w:type="paragraph" w:customStyle="1" w:styleId="211">
    <w:name w:val="Основной текст с отступом 21"/>
    <w:basedOn w:val="a"/>
    <w:rsid w:val="009373AA"/>
    <w:pPr>
      <w:ind w:left="660"/>
      <w:jc w:val="both"/>
    </w:pPr>
    <w:rPr>
      <w:sz w:val="20"/>
    </w:rPr>
  </w:style>
  <w:style w:type="paragraph" w:customStyle="1" w:styleId="31">
    <w:name w:val="Основной текст с отступом 31"/>
    <w:basedOn w:val="a"/>
    <w:rsid w:val="009373AA"/>
    <w:pPr>
      <w:ind w:left="720"/>
      <w:jc w:val="both"/>
    </w:pPr>
    <w:rPr>
      <w:sz w:val="20"/>
      <w:u w:val="single"/>
    </w:rPr>
  </w:style>
  <w:style w:type="paragraph" w:customStyle="1" w:styleId="310">
    <w:name w:val="Основной текст 31"/>
    <w:basedOn w:val="a"/>
    <w:rsid w:val="009373AA"/>
    <w:pPr>
      <w:jc w:val="both"/>
    </w:pPr>
    <w:rPr>
      <w:b/>
      <w:bCs/>
      <w:i/>
      <w:iCs/>
    </w:rPr>
  </w:style>
  <w:style w:type="paragraph" w:customStyle="1" w:styleId="ConsNormal">
    <w:name w:val="ConsNormal"/>
    <w:rsid w:val="009373AA"/>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9373AA"/>
    <w:pPr>
      <w:spacing w:before="280" w:after="280"/>
    </w:pPr>
    <w:rPr>
      <w:rFonts w:ascii="Arial Unicode MS" w:eastAsia="Arial Unicode MS" w:hAnsi="Arial Unicode MS" w:cs="Arial Unicode MS"/>
    </w:rPr>
  </w:style>
  <w:style w:type="paragraph" w:customStyle="1" w:styleId="ConsPlusNormal">
    <w:name w:val="ConsPlusNormal"/>
    <w:rsid w:val="009373A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9373AA"/>
    <w:pPr>
      <w:tabs>
        <w:tab w:val="left" w:pos="2693"/>
      </w:tabs>
      <w:ind w:left="2700" w:hanging="720"/>
      <w:jc w:val="both"/>
    </w:pPr>
    <w:rPr>
      <w:sz w:val="22"/>
      <w:szCs w:val="20"/>
    </w:rPr>
  </w:style>
  <w:style w:type="paragraph" w:styleId="af0">
    <w:name w:val="List Paragraph"/>
    <w:basedOn w:val="a"/>
    <w:uiPriority w:val="34"/>
    <w:qFormat/>
    <w:rsid w:val="009373AA"/>
    <w:pPr>
      <w:ind w:left="720"/>
      <w:contextualSpacing/>
    </w:pPr>
    <w:rPr>
      <w:rFonts w:cs="Mangal"/>
      <w:szCs w:val="21"/>
    </w:rPr>
  </w:style>
  <w:style w:type="paragraph" w:styleId="af1">
    <w:name w:val="Plain Text"/>
    <w:basedOn w:val="a"/>
    <w:link w:val="af2"/>
    <w:uiPriority w:val="99"/>
    <w:unhideWhenUsed/>
    <w:rsid w:val="009373AA"/>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9373AA"/>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29700</Words>
  <Characters>169292</Characters>
  <Application>Microsoft Office Word</Application>
  <DocSecurity>0</DocSecurity>
  <Lines>1410</Lines>
  <Paragraphs>397</Paragraphs>
  <ScaleCrop>false</ScaleCrop>
  <Company>WolfishLair</Company>
  <LinksUpToDate>false</LinksUpToDate>
  <CharactersWithSpaces>198595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2012-04-23T13:32:00Z</dcterms:created>
  <dcterms:modified xsi:type="dcterms:W3CDTF">2012-04-23T13:34:00Z</dcterms:modified>
</cp:coreProperties>
</file>