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541" w:rsidRPr="00387601" w:rsidRDefault="00156541" w:rsidP="00156541">
      <w:pPr>
        <w:pStyle w:val="a5"/>
        <w:spacing w:before="0" w:after="0"/>
        <w:jc w:val="center"/>
        <w:rPr>
          <w:rFonts w:ascii="Times New Roman" w:hAnsi="Times New Roman" w:cs="Times New Roman"/>
          <w:b/>
          <w:i/>
          <w:sz w:val="32"/>
          <w:szCs w:val="32"/>
        </w:rPr>
      </w:pPr>
      <w:r>
        <w:rPr>
          <w:rFonts w:ascii="Times New Roman" w:hAnsi="Times New Roman" w:cs="Times New Roman"/>
          <w:b/>
          <w:i/>
          <w:sz w:val="32"/>
          <w:szCs w:val="32"/>
        </w:rPr>
        <w:t>От</w:t>
      </w:r>
      <w:r w:rsidRPr="00560C17">
        <w:rPr>
          <w:rFonts w:ascii="Times New Roman" w:hAnsi="Times New Roman" w:cs="Times New Roman"/>
          <w:b/>
          <w:i/>
          <w:sz w:val="32"/>
          <w:szCs w:val="32"/>
        </w:rPr>
        <w:t xml:space="preserve">крытое акционерное </w:t>
      </w:r>
      <w:r w:rsidRPr="00A12875">
        <w:rPr>
          <w:rFonts w:ascii="Times New Roman" w:hAnsi="Times New Roman" w:cs="Times New Roman"/>
          <w:b/>
          <w:i/>
          <w:sz w:val="32"/>
          <w:szCs w:val="32"/>
        </w:rPr>
        <w:t>общество</w:t>
      </w:r>
    </w:p>
    <w:p w:rsidR="00156541" w:rsidRPr="00560C17" w:rsidRDefault="00156541" w:rsidP="00156541">
      <w:pPr>
        <w:pStyle w:val="a5"/>
        <w:spacing w:before="0" w:after="0"/>
        <w:jc w:val="center"/>
        <w:rPr>
          <w:rFonts w:ascii="Times New Roman" w:hAnsi="Times New Roman" w:cs="Times New Roman"/>
          <w:b/>
          <w:bCs/>
          <w:i/>
          <w:sz w:val="32"/>
          <w:szCs w:val="32"/>
        </w:rPr>
      </w:pPr>
      <w:r w:rsidRPr="00A12875">
        <w:rPr>
          <w:rFonts w:ascii="Times New Roman" w:hAnsi="Times New Roman" w:cs="Times New Roman"/>
          <w:b/>
          <w:i/>
          <w:sz w:val="32"/>
          <w:szCs w:val="32"/>
        </w:rPr>
        <w:t xml:space="preserve"> «</w:t>
      </w:r>
      <w:r w:rsidRPr="00156541">
        <w:rPr>
          <w:rFonts w:ascii="Times New Roman" w:hAnsi="Times New Roman" w:cs="Times New Roman"/>
          <w:b/>
          <w:bCs/>
          <w:i/>
          <w:iCs/>
          <w:sz w:val="32"/>
          <w:szCs w:val="32"/>
        </w:rPr>
        <w:t>Перевозка грузов, экспедирование, маркетинг</w:t>
      </w:r>
      <w:r w:rsidRPr="00A12875">
        <w:rPr>
          <w:rFonts w:ascii="Times New Roman" w:hAnsi="Times New Roman" w:cs="Times New Roman"/>
          <w:b/>
          <w:i/>
          <w:sz w:val="32"/>
          <w:szCs w:val="32"/>
        </w:rPr>
        <w:t>»</w:t>
      </w:r>
    </w:p>
    <w:p w:rsidR="00156541" w:rsidRPr="00560C17" w:rsidRDefault="00156541" w:rsidP="00156541">
      <w:pPr>
        <w:jc w:val="center"/>
        <w:rPr>
          <w:rFonts w:ascii="Times New Roman" w:hAnsi="Times New Roman" w:cs="Times New Roman"/>
          <w:b/>
          <w:bCs/>
          <w:sz w:val="32"/>
          <w:szCs w:val="32"/>
        </w:rPr>
      </w:pPr>
    </w:p>
    <w:p w:rsidR="00156541" w:rsidRPr="00826869" w:rsidRDefault="00156541" w:rsidP="00156541">
      <w:pPr>
        <w:jc w:val="center"/>
        <w:rPr>
          <w:rFonts w:ascii="Times New Roman" w:hAnsi="Times New Roman" w:cs="Times New Roman"/>
          <w:b/>
          <w:bCs/>
        </w:rPr>
      </w:pPr>
    </w:p>
    <w:p w:rsidR="00156541" w:rsidRPr="00826869" w:rsidRDefault="00156541" w:rsidP="00156541">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156541" w:rsidRPr="00387601" w:rsidRDefault="00156541" w:rsidP="00156541">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sidR="00387601">
        <w:rPr>
          <w:rFonts w:ascii="Times New Roman" w:hAnsi="Times New Roman" w:cs="Times New Roman"/>
          <w:b/>
          <w:bCs/>
        </w:rPr>
        <w:t xml:space="preserve">    </w:t>
      </w:r>
      <w:r w:rsidRPr="00387601">
        <w:rPr>
          <w:rFonts w:ascii="Times New Roman" w:hAnsi="Times New Roman" w:cs="Times New Roman"/>
          <w:b/>
          <w:bCs/>
        </w:rPr>
        <w:t>Решением Совета директоров</w:t>
      </w:r>
    </w:p>
    <w:p w:rsidR="00156541" w:rsidRPr="00387601" w:rsidRDefault="00156541" w:rsidP="00156541">
      <w:pPr>
        <w:jc w:val="center"/>
        <w:rPr>
          <w:rFonts w:ascii="Times New Roman" w:hAnsi="Times New Roman" w:cs="Times New Roman"/>
          <w:b/>
          <w:bCs/>
        </w:rPr>
      </w:pPr>
      <w:r w:rsidRPr="00387601">
        <w:rPr>
          <w:rFonts w:ascii="Times New Roman" w:hAnsi="Times New Roman" w:cs="Times New Roman"/>
          <w:b/>
          <w:bCs/>
        </w:rPr>
        <w:t xml:space="preserve">                                                          </w:t>
      </w:r>
      <w:r w:rsidR="00387601">
        <w:rPr>
          <w:rFonts w:ascii="Times New Roman" w:hAnsi="Times New Roman" w:cs="Times New Roman"/>
          <w:b/>
          <w:bCs/>
        </w:rPr>
        <w:t xml:space="preserve">            </w:t>
      </w:r>
      <w:r w:rsidRPr="00387601">
        <w:rPr>
          <w:rFonts w:ascii="Times New Roman" w:hAnsi="Times New Roman" w:cs="Times New Roman"/>
          <w:b/>
          <w:bCs/>
        </w:rPr>
        <w:t xml:space="preserve">ОАО </w:t>
      </w:r>
      <w:r w:rsidRPr="00387601">
        <w:rPr>
          <w:rFonts w:ascii="Times New Roman" w:hAnsi="Times New Roman" w:cs="Times New Roman"/>
          <w:b/>
        </w:rPr>
        <w:t>«</w:t>
      </w:r>
      <w:r w:rsidR="00387601" w:rsidRPr="00387601">
        <w:rPr>
          <w:rFonts w:ascii="Times New Roman" w:hAnsi="Times New Roman" w:cs="Times New Roman"/>
          <w:b/>
        </w:rPr>
        <w:t>ПЭГМ</w:t>
      </w:r>
      <w:r w:rsidRPr="00387601">
        <w:rPr>
          <w:rFonts w:ascii="Times New Roman" w:hAnsi="Times New Roman" w:cs="Times New Roman"/>
          <w:b/>
        </w:rPr>
        <w:t>»</w:t>
      </w:r>
    </w:p>
    <w:p w:rsidR="00156541" w:rsidRPr="00387601" w:rsidRDefault="00156541" w:rsidP="00156541">
      <w:pPr>
        <w:jc w:val="center"/>
        <w:rPr>
          <w:rFonts w:ascii="Times New Roman" w:hAnsi="Times New Roman" w:cs="Times New Roman"/>
          <w:b/>
          <w:bCs/>
        </w:rPr>
      </w:pPr>
      <w:r w:rsidRPr="00387601">
        <w:rPr>
          <w:rFonts w:ascii="Times New Roman" w:hAnsi="Times New Roman" w:cs="Times New Roman"/>
          <w:b/>
          <w:bCs/>
        </w:rPr>
        <w:t xml:space="preserve">                                                                                                 </w:t>
      </w:r>
      <w:r w:rsidR="00387601">
        <w:rPr>
          <w:rFonts w:ascii="Times New Roman" w:hAnsi="Times New Roman" w:cs="Times New Roman"/>
          <w:b/>
          <w:bCs/>
        </w:rPr>
        <w:t xml:space="preserve">     </w:t>
      </w:r>
      <w:r w:rsidRPr="00387601">
        <w:rPr>
          <w:rFonts w:ascii="Times New Roman" w:hAnsi="Times New Roman" w:cs="Times New Roman"/>
          <w:b/>
          <w:bCs/>
        </w:rPr>
        <w:t xml:space="preserve">Протокол № __от </w:t>
      </w:r>
      <w:r w:rsidR="00387601" w:rsidRPr="00387601">
        <w:rPr>
          <w:rFonts w:ascii="Times New Roman" w:hAnsi="Times New Roman" w:cs="Times New Roman"/>
          <w:b/>
          <w:bCs/>
        </w:rPr>
        <w:t>___</w:t>
      </w:r>
      <w:r w:rsidRPr="00387601">
        <w:rPr>
          <w:rFonts w:ascii="Times New Roman" w:hAnsi="Times New Roman" w:cs="Times New Roman"/>
          <w:b/>
          <w:bCs/>
        </w:rPr>
        <w:t>.</w:t>
      </w:r>
      <w:r w:rsidR="00387601" w:rsidRPr="00387601">
        <w:rPr>
          <w:rFonts w:ascii="Times New Roman" w:hAnsi="Times New Roman" w:cs="Times New Roman"/>
          <w:b/>
          <w:bCs/>
        </w:rPr>
        <w:t>___</w:t>
      </w:r>
      <w:r w:rsidRPr="00387601">
        <w:rPr>
          <w:rFonts w:ascii="Times New Roman" w:hAnsi="Times New Roman" w:cs="Times New Roman"/>
          <w:b/>
          <w:bCs/>
        </w:rPr>
        <w:t>.2012 г.</w:t>
      </w:r>
    </w:p>
    <w:p w:rsidR="00156541" w:rsidRPr="00387601" w:rsidRDefault="00156541" w:rsidP="00156541">
      <w:pPr>
        <w:ind w:left="2832" w:firstLine="708"/>
        <w:jc w:val="center"/>
        <w:rPr>
          <w:rFonts w:ascii="Times New Roman" w:hAnsi="Times New Roman" w:cs="Times New Roman"/>
          <w:b/>
          <w:bCs/>
        </w:rPr>
      </w:pPr>
      <w:r w:rsidRPr="00387601">
        <w:rPr>
          <w:rFonts w:ascii="Times New Roman" w:hAnsi="Times New Roman" w:cs="Times New Roman"/>
          <w:b/>
          <w:bCs/>
        </w:rPr>
        <w:t xml:space="preserve">                         </w:t>
      </w:r>
      <w:r w:rsidR="00387601">
        <w:rPr>
          <w:rFonts w:ascii="Times New Roman" w:hAnsi="Times New Roman" w:cs="Times New Roman"/>
          <w:b/>
          <w:bCs/>
        </w:rPr>
        <w:t xml:space="preserve">    </w:t>
      </w:r>
      <w:r w:rsidRPr="00387601">
        <w:rPr>
          <w:rFonts w:ascii="Times New Roman" w:hAnsi="Times New Roman" w:cs="Times New Roman"/>
          <w:b/>
          <w:bCs/>
        </w:rPr>
        <w:t xml:space="preserve">Председатель заседания </w:t>
      </w:r>
    </w:p>
    <w:p w:rsidR="00156541" w:rsidRPr="00387601" w:rsidRDefault="00156541" w:rsidP="00156541">
      <w:pPr>
        <w:ind w:left="2832" w:firstLine="708"/>
        <w:jc w:val="center"/>
        <w:rPr>
          <w:rFonts w:ascii="Times New Roman" w:hAnsi="Times New Roman" w:cs="Times New Roman"/>
          <w:b/>
          <w:bCs/>
        </w:rPr>
      </w:pPr>
      <w:r w:rsidRPr="00387601">
        <w:rPr>
          <w:rFonts w:ascii="Times New Roman" w:hAnsi="Times New Roman" w:cs="Times New Roman"/>
          <w:b/>
          <w:bCs/>
        </w:rPr>
        <w:t xml:space="preserve">                  </w:t>
      </w:r>
      <w:r w:rsidR="00387601">
        <w:rPr>
          <w:rFonts w:ascii="Times New Roman" w:hAnsi="Times New Roman" w:cs="Times New Roman"/>
          <w:b/>
          <w:bCs/>
        </w:rPr>
        <w:t xml:space="preserve">  </w:t>
      </w:r>
      <w:r w:rsidRPr="00387601">
        <w:rPr>
          <w:rFonts w:ascii="Times New Roman" w:hAnsi="Times New Roman" w:cs="Times New Roman"/>
          <w:b/>
          <w:bCs/>
        </w:rPr>
        <w:t>Совета директоров</w:t>
      </w:r>
    </w:p>
    <w:p w:rsidR="00156541" w:rsidRPr="00387601" w:rsidRDefault="00156541" w:rsidP="00156541">
      <w:pPr>
        <w:jc w:val="right"/>
        <w:rPr>
          <w:rFonts w:ascii="Times New Roman" w:hAnsi="Times New Roman" w:cs="Times New Roman"/>
          <w:b/>
          <w:bCs/>
        </w:rPr>
      </w:pPr>
    </w:p>
    <w:p w:rsidR="00156541" w:rsidRPr="00A12875" w:rsidRDefault="00387601" w:rsidP="00156541">
      <w:pPr>
        <w:jc w:val="right"/>
        <w:rPr>
          <w:rFonts w:ascii="Times New Roman" w:hAnsi="Times New Roman" w:cs="Times New Roman"/>
          <w:b/>
          <w:bCs/>
        </w:rPr>
      </w:pPr>
      <w:r w:rsidRPr="00387601">
        <w:rPr>
          <w:rFonts w:ascii="Times New Roman" w:hAnsi="Times New Roman" w:cs="Times New Roman"/>
          <w:b/>
          <w:bCs/>
        </w:rPr>
        <w:t>Д.Ю.Жданов___</w:t>
      </w:r>
      <w:r w:rsidR="00156541" w:rsidRPr="00387601">
        <w:rPr>
          <w:rFonts w:ascii="Times New Roman" w:hAnsi="Times New Roman" w:cs="Times New Roman"/>
          <w:b/>
          <w:bCs/>
        </w:rPr>
        <w:t>______________</w:t>
      </w:r>
      <w:r w:rsidR="00156541">
        <w:rPr>
          <w:rFonts w:ascii="Times New Roman" w:hAnsi="Times New Roman" w:cs="Times New Roman"/>
          <w:b/>
          <w:bCs/>
        </w:rPr>
        <w:t xml:space="preserve"> </w:t>
      </w:r>
    </w:p>
    <w:p w:rsidR="00156541" w:rsidRPr="00826869" w:rsidRDefault="00156541" w:rsidP="00156541">
      <w:pPr>
        <w:jc w:val="right"/>
        <w:rPr>
          <w:rFonts w:ascii="Times New Roman" w:hAnsi="Times New Roman" w:cs="Times New Roman"/>
        </w:rPr>
      </w:pPr>
      <w:r w:rsidRPr="00826869">
        <w:rPr>
          <w:rFonts w:ascii="Times New Roman" w:hAnsi="Times New Roman" w:cs="Times New Roman"/>
        </w:rPr>
        <w:t xml:space="preserve">                                                                                      </w:t>
      </w:r>
    </w:p>
    <w:p w:rsidR="00156541" w:rsidRPr="00826869" w:rsidRDefault="00156541" w:rsidP="00156541">
      <w:pPr>
        <w:jc w:val="center"/>
        <w:rPr>
          <w:rFonts w:ascii="Times New Roman" w:hAnsi="Times New Roman" w:cs="Times New Roman"/>
        </w:rPr>
      </w:pPr>
      <w:r>
        <w:rPr>
          <w:rFonts w:ascii="Times New Roman" w:hAnsi="Times New Roman" w:cs="Times New Roman"/>
        </w:rPr>
        <w:t xml:space="preserve">                                                    М.П.</w:t>
      </w:r>
    </w:p>
    <w:p w:rsidR="00156541" w:rsidRPr="00826869" w:rsidRDefault="00156541" w:rsidP="00156541">
      <w:pPr>
        <w:jc w:val="right"/>
        <w:rPr>
          <w:rFonts w:ascii="Times New Roman" w:hAnsi="Times New Roman" w:cs="Times New Roman"/>
        </w:rPr>
      </w:pPr>
    </w:p>
    <w:p w:rsidR="00156541" w:rsidRPr="00826869" w:rsidRDefault="00156541" w:rsidP="00156541">
      <w:pPr>
        <w:jc w:val="right"/>
        <w:rPr>
          <w:rFonts w:ascii="Times New Roman" w:hAnsi="Times New Roman" w:cs="Times New Roman"/>
        </w:rPr>
      </w:pPr>
    </w:p>
    <w:p w:rsidR="00156541" w:rsidRPr="00826869" w:rsidRDefault="00156541" w:rsidP="00156541">
      <w:pPr>
        <w:jc w:val="right"/>
        <w:rPr>
          <w:rFonts w:ascii="Times New Roman" w:hAnsi="Times New Roman" w:cs="Times New Roman"/>
        </w:rPr>
      </w:pPr>
    </w:p>
    <w:p w:rsidR="00156541" w:rsidRPr="00826869" w:rsidRDefault="00156541" w:rsidP="00156541">
      <w:pPr>
        <w:jc w:val="center"/>
        <w:rPr>
          <w:rFonts w:ascii="Times New Roman" w:hAnsi="Times New Roman" w:cs="Times New Roman"/>
        </w:rPr>
      </w:pPr>
    </w:p>
    <w:p w:rsidR="00156541" w:rsidRPr="00826869" w:rsidRDefault="00156541" w:rsidP="00156541">
      <w:pPr>
        <w:jc w:val="right"/>
        <w:rPr>
          <w:rFonts w:ascii="Times New Roman" w:hAnsi="Times New Roman" w:cs="Times New Roman"/>
          <w:shadow/>
        </w:rPr>
      </w:pPr>
    </w:p>
    <w:p w:rsidR="00156541" w:rsidRPr="00826869" w:rsidRDefault="00156541" w:rsidP="00156541">
      <w:pPr>
        <w:jc w:val="right"/>
        <w:rPr>
          <w:rFonts w:ascii="Times New Roman" w:hAnsi="Times New Roman" w:cs="Times New Roman"/>
        </w:rPr>
      </w:pPr>
    </w:p>
    <w:p w:rsidR="00156541" w:rsidRPr="00826869" w:rsidRDefault="00156541" w:rsidP="00156541">
      <w:pPr>
        <w:jc w:val="right"/>
        <w:rPr>
          <w:rFonts w:ascii="Times New Roman" w:hAnsi="Times New Roman" w:cs="Times New Roman"/>
        </w:rPr>
      </w:pPr>
    </w:p>
    <w:p w:rsidR="00156541" w:rsidRPr="002A4CA2" w:rsidRDefault="00156541" w:rsidP="00156541">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156541" w:rsidRPr="00181D23" w:rsidRDefault="00156541" w:rsidP="0015654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156541" w:rsidRPr="00181D23" w:rsidRDefault="00156541" w:rsidP="0015654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156541" w:rsidRPr="00181D23" w:rsidRDefault="00156541" w:rsidP="00156541">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156541" w:rsidRPr="00826869" w:rsidRDefault="00156541" w:rsidP="00156541">
      <w:pPr>
        <w:jc w:val="center"/>
        <w:rPr>
          <w:rFonts w:ascii="Times New Roman" w:hAnsi="Times New Roman" w:cs="Times New Roman"/>
          <w:b/>
          <w:bCs/>
        </w:rPr>
      </w:pPr>
    </w:p>
    <w:p w:rsidR="00156541" w:rsidRPr="00826869" w:rsidRDefault="00156541" w:rsidP="00156541">
      <w:pPr>
        <w:jc w:val="center"/>
        <w:rPr>
          <w:rFonts w:ascii="Times New Roman" w:hAnsi="Times New Roman" w:cs="Times New Roman"/>
          <w:b/>
          <w:bCs/>
        </w:rPr>
      </w:pPr>
    </w:p>
    <w:p w:rsidR="00156541" w:rsidRPr="00826869" w:rsidRDefault="00156541" w:rsidP="00156541">
      <w:pPr>
        <w:jc w:val="center"/>
        <w:rPr>
          <w:rFonts w:ascii="Times New Roman" w:hAnsi="Times New Roman" w:cs="Times New Roman"/>
          <w:b/>
          <w:bCs/>
        </w:rPr>
      </w:pPr>
    </w:p>
    <w:p w:rsidR="00156541" w:rsidRPr="00826869" w:rsidRDefault="00156541" w:rsidP="00156541">
      <w:pPr>
        <w:jc w:val="center"/>
        <w:rPr>
          <w:rFonts w:ascii="Times New Roman" w:hAnsi="Times New Roman" w:cs="Times New Roman"/>
          <w:b/>
          <w:bCs/>
        </w:rPr>
      </w:pPr>
    </w:p>
    <w:p w:rsidR="00156541" w:rsidRPr="00826869" w:rsidRDefault="00156541" w:rsidP="00156541">
      <w:pPr>
        <w:jc w:val="center"/>
        <w:rPr>
          <w:rFonts w:ascii="Times New Roman" w:hAnsi="Times New Roman" w:cs="Times New Roman"/>
          <w:b/>
          <w:bCs/>
        </w:rPr>
      </w:pPr>
    </w:p>
    <w:p w:rsidR="00156541" w:rsidRPr="00826869"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Default="00156541" w:rsidP="00156541">
      <w:pPr>
        <w:jc w:val="center"/>
        <w:rPr>
          <w:rFonts w:ascii="Times New Roman" w:hAnsi="Times New Roman" w:cs="Times New Roman"/>
          <w:b/>
          <w:bCs/>
        </w:rPr>
      </w:pPr>
    </w:p>
    <w:p w:rsidR="00156541" w:rsidRPr="00826869" w:rsidRDefault="00156541" w:rsidP="00156541">
      <w:pPr>
        <w:jc w:val="center"/>
        <w:rPr>
          <w:rFonts w:ascii="Times New Roman" w:hAnsi="Times New Roman" w:cs="Times New Roman"/>
          <w:b/>
          <w:bCs/>
        </w:rPr>
      </w:pPr>
    </w:p>
    <w:p w:rsidR="00156541" w:rsidRPr="00826869" w:rsidRDefault="00156541" w:rsidP="00156541">
      <w:pPr>
        <w:pStyle w:val="2"/>
        <w:rPr>
          <w:rFonts w:ascii="Times New Roman" w:hAnsi="Times New Roman" w:cs="Times New Roman"/>
          <w:sz w:val="24"/>
        </w:rPr>
      </w:pPr>
      <w:r>
        <w:rPr>
          <w:rFonts w:ascii="Times New Roman" w:hAnsi="Times New Roman" w:cs="Times New Roman"/>
          <w:sz w:val="24"/>
        </w:rPr>
        <w:t>ОРЕЛ</w:t>
      </w:r>
    </w:p>
    <w:p w:rsidR="00156541" w:rsidRPr="00826869" w:rsidRDefault="00156541" w:rsidP="00156541">
      <w:pPr>
        <w:jc w:val="center"/>
        <w:rPr>
          <w:rFonts w:ascii="Times New Roman" w:hAnsi="Times New Roman" w:cs="Times New Roman"/>
          <w:b/>
          <w:bCs/>
        </w:rPr>
      </w:pPr>
      <w:r w:rsidRPr="00826869">
        <w:rPr>
          <w:rFonts w:ascii="Times New Roman" w:hAnsi="Times New Roman" w:cs="Times New Roman"/>
          <w:b/>
          <w:bCs/>
        </w:rPr>
        <w:t>2012 г.</w:t>
      </w:r>
    </w:p>
    <w:p w:rsidR="00156541" w:rsidRPr="00826869" w:rsidRDefault="00156541" w:rsidP="00156541">
      <w:pPr>
        <w:rPr>
          <w:rFonts w:ascii="Times New Roman" w:hAnsi="Times New Roman" w:cs="Times New Roman"/>
        </w:rPr>
        <w:sectPr w:rsidR="00156541" w:rsidRPr="00826869">
          <w:pgSz w:w="11906" w:h="16838"/>
          <w:pgMar w:top="1355" w:right="851" w:bottom="1534" w:left="1418" w:header="1079" w:footer="1258" w:gutter="0"/>
          <w:cols w:space="720"/>
          <w:docGrid w:linePitch="360" w:charSpace="6143"/>
        </w:sectPr>
      </w:pPr>
    </w:p>
    <w:p w:rsidR="00156541" w:rsidRPr="00560C17" w:rsidRDefault="00156541" w:rsidP="00156541">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156541" w:rsidRPr="00560C17" w:rsidRDefault="00156541" w:rsidP="00156541">
      <w:pPr>
        <w:ind w:left="357"/>
        <w:jc w:val="both"/>
        <w:rPr>
          <w:rFonts w:ascii="Times New Roman" w:hAnsi="Times New Roman" w:cs="Times New Roman"/>
          <w:b/>
          <w:bCs/>
          <w:sz w:val="22"/>
          <w:szCs w:val="22"/>
        </w:rPr>
      </w:pP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sz w:val="22"/>
          <w:szCs w:val="22"/>
        </w:rPr>
        <w:t>О</w:t>
      </w:r>
      <w:r w:rsidRPr="00560C17">
        <w:rPr>
          <w:rFonts w:ascii="Times New Roman" w:hAnsi="Times New Roman" w:cs="Times New Roman"/>
          <w:sz w:val="22"/>
          <w:szCs w:val="22"/>
        </w:rPr>
        <w:t xml:space="preserve">АО  </w:t>
      </w:r>
      <w:r w:rsidRPr="00A12875">
        <w:rPr>
          <w:rFonts w:ascii="Times New Roman" w:hAnsi="Times New Roman" w:cs="Times New Roman"/>
        </w:rPr>
        <w:t>«</w:t>
      </w:r>
      <w:r>
        <w:rPr>
          <w:rFonts w:ascii="Times New Roman" w:hAnsi="Times New Roman" w:cs="Times New Roman"/>
        </w:rPr>
        <w:t>ПГЭМ</w:t>
      </w:r>
      <w:r w:rsidRPr="00A12875">
        <w:rPr>
          <w:rFonts w:ascii="Times New Roman" w:hAnsi="Times New Roman" w:cs="Times New Roman"/>
        </w:rPr>
        <w:t>»</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156541" w:rsidRPr="00560C17" w:rsidRDefault="00156541" w:rsidP="00156541">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156541" w:rsidRPr="00560C17" w:rsidRDefault="00156541" w:rsidP="0015654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156541" w:rsidRPr="004A4280" w:rsidRDefault="00156541" w:rsidP="00156541">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156541" w:rsidRPr="00560C17" w:rsidRDefault="00156541" w:rsidP="00156541">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156541" w:rsidRPr="00560C17" w:rsidRDefault="00156541" w:rsidP="0015654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56541" w:rsidRPr="00560C17" w:rsidRDefault="00156541" w:rsidP="00156541">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156541" w:rsidRPr="00560C17" w:rsidRDefault="00156541" w:rsidP="00156541">
      <w:pPr>
        <w:ind w:left="900"/>
        <w:jc w:val="both"/>
        <w:rPr>
          <w:rFonts w:ascii="Times New Roman" w:hAnsi="Times New Roman" w:cs="Times New Roman"/>
          <w:b/>
          <w:bCs/>
          <w:sz w:val="22"/>
          <w:szCs w:val="22"/>
        </w:rPr>
      </w:pPr>
    </w:p>
    <w:p w:rsidR="00156541" w:rsidRPr="00560C17" w:rsidRDefault="00156541" w:rsidP="0015654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156541" w:rsidRPr="00560C17" w:rsidRDefault="00156541" w:rsidP="0015654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156541" w:rsidRPr="00560C17" w:rsidRDefault="00156541" w:rsidP="0015654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156541" w:rsidRPr="00560C17" w:rsidRDefault="00156541" w:rsidP="0015654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156541" w:rsidRPr="00560C17" w:rsidRDefault="00156541" w:rsidP="0015654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156541" w:rsidRPr="00560C17" w:rsidRDefault="00156541" w:rsidP="0015654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156541" w:rsidRPr="00560C17" w:rsidRDefault="00156541" w:rsidP="0015654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156541" w:rsidRPr="00560C17" w:rsidRDefault="00156541" w:rsidP="00156541">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156541" w:rsidRPr="00560C17" w:rsidRDefault="00156541" w:rsidP="00156541">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156541" w:rsidRPr="00560C17" w:rsidRDefault="00156541" w:rsidP="00156541">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156541" w:rsidRPr="00560C17" w:rsidRDefault="00156541" w:rsidP="0015654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156541" w:rsidRPr="00560C17" w:rsidRDefault="00156541" w:rsidP="0015654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156541" w:rsidRPr="00560C17" w:rsidRDefault="00156541" w:rsidP="0015654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156541" w:rsidRPr="00560C17" w:rsidRDefault="00156541" w:rsidP="0015654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156541" w:rsidRPr="00560C17" w:rsidRDefault="00156541" w:rsidP="0015654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156541" w:rsidRPr="00560C17" w:rsidRDefault="00156541" w:rsidP="0015654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156541" w:rsidRPr="00560C17" w:rsidRDefault="00156541" w:rsidP="0015654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156541" w:rsidRPr="00560C17" w:rsidRDefault="00156541" w:rsidP="0015654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156541" w:rsidRPr="00560C17" w:rsidRDefault="00156541" w:rsidP="0015654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156541" w:rsidRPr="00560C17" w:rsidRDefault="00156541" w:rsidP="0015654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156541" w:rsidRPr="00560C17" w:rsidRDefault="00156541" w:rsidP="00156541">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156541" w:rsidRPr="00560C17" w:rsidRDefault="00156541" w:rsidP="00156541">
      <w:pPr>
        <w:ind w:firstLine="360"/>
        <w:jc w:val="both"/>
        <w:rPr>
          <w:rFonts w:ascii="Times New Roman" w:hAnsi="Times New Roman" w:cs="Times New Roman"/>
          <w:color w:val="000000"/>
          <w:sz w:val="22"/>
          <w:szCs w:val="22"/>
        </w:rPr>
      </w:pPr>
    </w:p>
    <w:p w:rsidR="00156541" w:rsidRPr="00560C17" w:rsidRDefault="00156541" w:rsidP="00156541">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156541" w:rsidRPr="00560C17" w:rsidRDefault="00156541" w:rsidP="00156541">
      <w:pPr>
        <w:jc w:val="both"/>
        <w:rPr>
          <w:rFonts w:ascii="Times New Roman" w:hAnsi="Times New Roman" w:cs="Times New Roman"/>
          <w:b/>
          <w:bCs/>
          <w:sz w:val="22"/>
          <w:szCs w:val="22"/>
          <w:u w:val="single"/>
        </w:rPr>
      </w:pPr>
    </w:p>
    <w:p w:rsidR="00156541" w:rsidRPr="00560C17" w:rsidRDefault="00156541" w:rsidP="00156541">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156541" w:rsidRPr="00560C17" w:rsidRDefault="00156541" w:rsidP="00156541">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156541" w:rsidRPr="00560C17" w:rsidRDefault="00156541" w:rsidP="0015654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156541" w:rsidRPr="00560C17" w:rsidRDefault="00156541" w:rsidP="0015654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156541" w:rsidRPr="00560C17" w:rsidRDefault="00156541" w:rsidP="00156541">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156541" w:rsidRPr="00560C17" w:rsidRDefault="00156541" w:rsidP="00156541">
      <w:pPr>
        <w:jc w:val="both"/>
        <w:rPr>
          <w:rFonts w:ascii="Times New Roman" w:hAnsi="Times New Roman" w:cs="Times New Roman"/>
          <w:b/>
          <w:bCs/>
          <w:sz w:val="22"/>
          <w:szCs w:val="22"/>
          <w:shd w:val="clear" w:color="auto" w:fill="00FFFF"/>
        </w:rPr>
      </w:pPr>
    </w:p>
    <w:p w:rsidR="00156541" w:rsidRPr="00560C17" w:rsidRDefault="00156541" w:rsidP="0015654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156541" w:rsidRPr="00560C17" w:rsidRDefault="00156541" w:rsidP="0015654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56541" w:rsidRPr="00560C17" w:rsidRDefault="00156541" w:rsidP="0015654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156541" w:rsidRPr="00560C17" w:rsidRDefault="00156541" w:rsidP="0015654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156541" w:rsidRPr="00560C17" w:rsidRDefault="00156541" w:rsidP="0015654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156541" w:rsidRPr="00560C17" w:rsidRDefault="00156541" w:rsidP="0015654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156541" w:rsidRPr="00560C17" w:rsidRDefault="00156541" w:rsidP="0015654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156541" w:rsidRPr="00560C17" w:rsidRDefault="00156541" w:rsidP="0015654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156541" w:rsidRPr="00560C17" w:rsidRDefault="00156541" w:rsidP="0015654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156541" w:rsidRPr="00560C17" w:rsidRDefault="00156541" w:rsidP="0015654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156541" w:rsidRPr="00560C17" w:rsidRDefault="00156541" w:rsidP="0015654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156541" w:rsidRPr="00560C17" w:rsidRDefault="00156541" w:rsidP="0015654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156541" w:rsidRPr="00560C17" w:rsidRDefault="00156541" w:rsidP="00156541">
      <w:pPr>
        <w:ind w:firstLine="720"/>
        <w:jc w:val="both"/>
        <w:rPr>
          <w:rFonts w:ascii="Times New Roman" w:hAnsi="Times New Roman" w:cs="Times New Roman"/>
          <w:bCs/>
          <w:iCs/>
          <w:sz w:val="22"/>
          <w:szCs w:val="22"/>
        </w:rPr>
      </w:pPr>
    </w:p>
    <w:p w:rsidR="00156541" w:rsidRPr="00560C17" w:rsidRDefault="00156541" w:rsidP="0015654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156541" w:rsidRPr="00560C17" w:rsidRDefault="00156541" w:rsidP="00156541">
      <w:pPr>
        <w:jc w:val="both"/>
        <w:rPr>
          <w:rFonts w:ascii="Times New Roman" w:hAnsi="Times New Roman" w:cs="Times New Roman"/>
          <w:sz w:val="22"/>
          <w:szCs w:val="22"/>
          <w:u w:val="single"/>
        </w:rPr>
      </w:pP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156541" w:rsidRPr="00560C17" w:rsidRDefault="00156541" w:rsidP="0015654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56541" w:rsidRPr="00560C17" w:rsidRDefault="00156541" w:rsidP="0015654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56541" w:rsidRPr="00560C17" w:rsidRDefault="00156541" w:rsidP="0015654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56541" w:rsidRPr="00560C17" w:rsidRDefault="00156541" w:rsidP="0015654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56541" w:rsidRPr="00560C17" w:rsidRDefault="00156541" w:rsidP="0015654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56541" w:rsidRPr="00560C17" w:rsidRDefault="00156541" w:rsidP="00156541">
      <w:pPr>
        <w:jc w:val="both"/>
        <w:rPr>
          <w:rFonts w:ascii="Times New Roman" w:hAnsi="Times New Roman" w:cs="Times New Roman"/>
          <w:sz w:val="22"/>
          <w:szCs w:val="22"/>
          <w:u w:val="single"/>
        </w:rPr>
      </w:pP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156541" w:rsidRPr="00560C17" w:rsidRDefault="00156541" w:rsidP="00156541">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56541" w:rsidRPr="00560C17" w:rsidRDefault="00156541" w:rsidP="00156541">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56541" w:rsidRPr="00560C17" w:rsidRDefault="00156541" w:rsidP="00156541">
      <w:pPr>
        <w:ind w:left="360"/>
        <w:jc w:val="both"/>
        <w:rPr>
          <w:rFonts w:ascii="Times New Roman" w:hAnsi="Times New Roman" w:cs="Times New Roman"/>
          <w:bCs/>
          <w:sz w:val="22"/>
          <w:szCs w:val="22"/>
        </w:rPr>
      </w:pP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156541" w:rsidRPr="00560C17" w:rsidRDefault="00156541" w:rsidP="0015654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156541" w:rsidRPr="00560C17" w:rsidRDefault="00156541" w:rsidP="0015654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56541" w:rsidRPr="00560C17" w:rsidRDefault="00156541" w:rsidP="0015654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56541" w:rsidRPr="00560C17" w:rsidRDefault="00156541" w:rsidP="0015654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156541" w:rsidRPr="00560C17" w:rsidRDefault="00156541" w:rsidP="00156541">
      <w:pPr>
        <w:jc w:val="both"/>
        <w:rPr>
          <w:rFonts w:ascii="Times New Roman" w:hAnsi="Times New Roman" w:cs="Times New Roman"/>
          <w:sz w:val="22"/>
          <w:szCs w:val="22"/>
          <w:u w:val="single"/>
        </w:rPr>
      </w:pP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156541" w:rsidRPr="00560C17" w:rsidRDefault="00156541" w:rsidP="00156541">
      <w:pPr>
        <w:ind w:firstLine="360"/>
        <w:jc w:val="both"/>
        <w:rPr>
          <w:rFonts w:ascii="Times New Roman" w:hAnsi="Times New Roman" w:cs="Times New Roman"/>
          <w:sz w:val="22"/>
          <w:szCs w:val="22"/>
        </w:rPr>
      </w:pP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156541" w:rsidRPr="00560C17" w:rsidRDefault="00156541" w:rsidP="00156541">
      <w:pPr>
        <w:jc w:val="both"/>
        <w:rPr>
          <w:rFonts w:ascii="Times New Roman" w:hAnsi="Times New Roman" w:cs="Times New Roman"/>
          <w:sz w:val="22"/>
          <w:szCs w:val="22"/>
          <w:u w:val="single"/>
        </w:rPr>
      </w:pPr>
    </w:p>
    <w:p w:rsidR="00156541" w:rsidRPr="00560C17" w:rsidRDefault="00156541" w:rsidP="0015654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156541" w:rsidRPr="00560C17" w:rsidRDefault="00156541" w:rsidP="0015654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156541" w:rsidRPr="00560C17" w:rsidRDefault="00156541" w:rsidP="00156541">
      <w:pPr>
        <w:ind w:left="708"/>
        <w:jc w:val="both"/>
        <w:rPr>
          <w:rFonts w:ascii="Times New Roman" w:hAnsi="Times New Roman" w:cs="Times New Roman"/>
          <w:sz w:val="22"/>
          <w:szCs w:val="22"/>
        </w:rPr>
      </w:pP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156541" w:rsidRPr="00560C17" w:rsidRDefault="00156541" w:rsidP="00156541">
      <w:pPr>
        <w:ind w:firstLine="360"/>
        <w:jc w:val="both"/>
        <w:rPr>
          <w:rFonts w:ascii="Times New Roman" w:hAnsi="Times New Roman" w:cs="Times New Roman"/>
          <w:sz w:val="22"/>
          <w:szCs w:val="22"/>
        </w:rPr>
      </w:pPr>
    </w:p>
    <w:p w:rsidR="00156541" w:rsidRPr="00560C17" w:rsidRDefault="00156541" w:rsidP="0015654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156541" w:rsidRPr="00560C17" w:rsidRDefault="00156541" w:rsidP="0015654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156541" w:rsidRPr="00560C17" w:rsidRDefault="00156541" w:rsidP="0015654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jc w:val="both"/>
        <w:rPr>
          <w:rFonts w:ascii="Times New Roman" w:hAnsi="Times New Roman" w:cs="Times New Roman"/>
          <w:color w:val="000000"/>
          <w:sz w:val="22"/>
          <w:szCs w:val="22"/>
          <w:shd w:val="clear" w:color="auto" w:fill="00FFFF"/>
        </w:rPr>
      </w:pPr>
    </w:p>
    <w:p w:rsidR="00156541" w:rsidRPr="00560C17" w:rsidRDefault="00156541" w:rsidP="0015654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156541" w:rsidRPr="00560C17" w:rsidRDefault="00156541" w:rsidP="00156541">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156541" w:rsidRPr="00560C17" w:rsidRDefault="00156541" w:rsidP="0015654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56541" w:rsidRPr="00560C17" w:rsidRDefault="00156541" w:rsidP="0015654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156541" w:rsidRPr="00560C17" w:rsidRDefault="00156541" w:rsidP="0015654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156541" w:rsidRPr="00560C17" w:rsidRDefault="00156541" w:rsidP="0015654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156541" w:rsidRPr="00560C17" w:rsidRDefault="00156541" w:rsidP="0015654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156541" w:rsidRPr="00560C17" w:rsidRDefault="00156541" w:rsidP="0015654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56541" w:rsidRPr="00560C17" w:rsidRDefault="00156541" w:rsidP="0015654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jc w:val="both"/>
        <w:rPr>
          <w:rFonts w:ascii="Times New Roman" w:hAnsi="Times New Roman" w:cs="Times New Roman"/>
          <w:b/>
          <w:bCs/>
          <w:i/>
          <w:iCs/>
          <w:sz w:val="22"/>
          <w:szCs w:val="22"/>
          <w:shd w:val="clear" w:color="auto" w:fill="00FFFF"/>
        </w:rPr>
      </w:pP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156541" w:rsidRPr="00560C17" w:rsidRDefault="00156541" w:rsidP="00156541">
      <w:pPr>
        <w:pStyle w:val="ad"/>
        <w:rPr>
          <w:rFonts w:ascii="Times New Roman" w:hAnsi="Times New Roman" w:cs="Times New Roman"/>
          <w:color w:val="000000"/>
          <w:sz w:val="22"/>
          <w:szCs w:val="22"/>
        </w:rPr>
      </w:pPr>
    </w:p>
    <w:p w:rsidR="00156541" w:rsidRPr="00560C17" w:rsidRDefault="00156541" w:rsidP="00156541">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156541" w:rsidRPr="00560C17" w:rsidRDefault="00156541" w:rsidP="00156541">
      <w:pPr>
        <w:ind w:left="360" w:firstLine="540"/>
        <w:jc w:val="both"/>
        <w:rPr>
          <w:rFonts w:ascii="Times New Roman" w:hAnsi="Times New Roman" w:cs="Times New Roman"/>
          <w:sz w:val="22"/>
          <w:szCs w:val="22"/>
        </w:rPr>
      </w:pPr>
    </w:p>
    <w:p w:rsidR="00156541" w:rsidRPr="00560C17" w:rsidRDefault="00156541" w:rsidP="00156541">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156541" w:rsidRPr="00560C17" w:rsidRDefault="00156541" w:rsidP="00156541">
      <w:pPr>
        <w:ind w:left="360" w:firstLine="540"/>
        <w:jc w:val="both"/>
        <w:rPr>
          <w:rFonts w:ascii="Times New Roman" w:hAnsi="Times New Roman" w:cs="Times New Roman"/>
          <w:sz w:val="22"/>
          <w:szCs w:val="22"/>
        </w:rPr>
      </w:pPr>
    </w:p>
    <w:p w:rsidR="00156541" w:rsidRPr="00560C17" w:rsidRDefault="00156541" w:rsidP="00156541">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156541" w:rsidRPr="00560C17" w:rsidRDefault="00156541" w:rsidP="0015654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156541" w:rsidRPr="00560C17" w:rsidRDefault="00156541" w:rsidP="0015654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156541" w:rsidRPr="00560C17" w:rsidRDefault="00156541" w:rsidP="0015654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156541" w:rsidRPr="00560C17" w:rsidRDefault="00156541" w:rsidP="0015654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156541" w:rsidRPr="00560C17" w:rsidRDefault="00156541" w:rsidP="0015654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156541" w:rsidRPr="00560C17" w:rsidRDefault="00156541" w:rsidP="00156541">
      <w:pPr>
        <w:jc w:val="both"/>
        <w:rPr>
          <w:rFonts w:ascii="Times New Roman" w:hAnsi="Times New Roman" w:cs="Times New Roman"/>
          <w:color w:val="000000"/>
          <w:sz w:val="22"/>
          <w:szCs w:val="22"/>
        </w:rPr>
      </w:pPr>
    </w:p>
    <w:p w:rsidR="00156541" w:rsidRPr="00560C17" w:rsidRDefault="00156541" w:rsidP="0015654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56541" w:rsidRPr="00560C17" w:rsidRDefault="00156541" w:rsidP="0015654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56541" w:rsidRPr="00560C17" w:rsidRDefault="00156541" w:rsidP="0015654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156541" w:rsidRPr="00560C17" w:rsidRDefault="00156541" w:rsidP="0015654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156541" w:rsidRPr="00560C17" w:rsidRDefault="00156541" w:rsidP="00156541">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156541" w:rsidRPr="00560C17" w:rsidRDefault="00156541" w:rsidP="00156541">
      <w:pPr>
        <w:ind w:firstLine="720"/>
        <w:jc w:val="both"/>
        <w:rPr>
          <w:rFonts w:ascii="Times New Roman" w:hAnsi="Times New Roman" w:cs="Times New Roman"/>
          <w:bCs/>
          <w:iCs/>
          <w:sz w:val="22"/>
          <w:szCs w:val="22"/>
          <w:shd w:val="clear" w:color="auto" w:fill="00FFFF"/>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56541" w:rsidRPr="00560C17" w:rsidRDefault="00156541" w:rsidP="0015654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156541" w:rsidRPr="00560C17" w:rsidRDefault="00156541" w:rsidP="0015654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156541" w:rsidRPr="00560C17" w:rsidRDefault="00156541" w:rsidP="0015654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156541" w:rsidRPr="00560C17" w:rsidRDefault="00156541" w:rsidP="00156541">
      <w:pPr>
        <w:ind w:left="360"/>
        <w:jc w:val="both"/>
        <w:rPr>
          <w:rFonts w:ascii="Times New Roman" w:hAnsi="Times New Roman" w:cs="Times New Roman"/>
          <w:sz w:val="22"/>
          <w:szCs w:val="22"/>
          <w:shd w:val="clear" w:color="auto" w:fill="00FFFF"/>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56541" w:rsidRPr="00560C17" w:rsidRDefault="00156541" w:rsidP="0015654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156541" w:rsidRPr="00560C17" w:rsidRDefault="00156541" w:rsidP="0015654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156541" w:rsidRPr="00560C17" w:rsidRDefault="00156541" w:rsidP="00156541">
      <w:pPr>
        <w:ind w:left="360"/>
        <w:jc w:val="both"/>
        <w:rPr>
          <w:rFonts w:ascii="Times New Roman" w:hAnsi="Times New Roman" w:cs="Times New Roman"/>
          <w:sz w:val="22"/>
          <w:szCs w:val="22"/>
          <w:shd w:val="clear" w:color="auto" w:fill="00FFFF"/>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156541" w:rsidRPr="00560C17" w:rsidRDefault="00156541" w:rsidP="00156541">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156541" w:rsidRPr="00560C17" w:rsidRDefault="00156541" w:rsidP="0015654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156541" w:rsidRPr="00560C17" w:rsidRDefault="00156541" w:rsidP="0015654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156541" w:rsidRPr="00560C17" w:rsidRDefault="00156541" w:rsidP="0015654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156541" w:rsidRPr="00560C17" w:rsidRDefault="00156541" w:rsidP="00156541">
      <w:pPr>
        <w:ind w:left="360"/>
        <w:jc w:val="both"/>
        <w:rPr>
          <w:rFonts w:ascii="Times New Roman" w:hAnsi="Times New Roman" w:cs="Times New Roman"/>
          <w:sz w:val="22"/>
          <w:szCs w:val="22"/>
          <w:u w:val="single"/>
          <w:shd w:val="clear" w:color="auto" w:fill="00FFFF"/>
        </w:rPr>
      </w:pP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56541" w:rsidRPr="00560C17" w:rsidRDefault="00156541" w:rsidP="00156541">
      <w:pPr>
        <w:ind w:left="360"/>
        <w:jc w:val="both"/>
        <w:rPr>
          <w:rFonts w:ascii="Times New Roman" w:hAnsi="Times New Roman" w:cs="Times New Roman"/>
          <w:sz w:val="22"/>
          <w:szCs w:val="22"/>
          <w:shd w:val="clear" w:color="auto" w:fill="00FFFF"/>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56541" w:rsidRPr="00560C17" w:rsidRDefault="00156541" w:rsidP="0015654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56541" w:rsidRPr="00560C17" w:rsidRDefault="00156541" w:rsidP="00156541">
      <w:pPr>
        <w:ind w:left="360"/>
        <w:jc w:val="both"/>
        <w:rPr>
          <w:rFonts w:ascii="Times New Roman" w:hAnsi="Times New Roman" w:cs="Times New Roman"/>
          <w:b/>
          <w:bCs/>
          <w:i/>
          <w:iCs/>
          <w:sz w:val="22"/>
          <w:szCs w:val="22"/>
        </w:rPr>
      </w:pPr>
    </w:p>
    <w:p w:rsidR="00156541"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56541" w:rsidRDefault="00156541" w:rsidP="00156541">
      <w:pPr>
        <w:ind w:firstLine="660"/>
        <w:jc w:val="both"/>
        <w:rPr>
          <w:rFonts w:ascii="Times New Roman" w:hAnsi="Times New Roman" w:cs="Times New Roman"/>
          <w:sz w:val="22"/>
          <w:szCs w:val="22"/>
        </w:rPr>
      </w:pPr>
    </w:p>
    <w:p w:rsidR="00156541" w:rsidRPr="00560C17" w:rsidRDefault="00156541" w:rsidP="00156541">
      <w:pPr>
        <w:ind w:firstLine="660"/>
        <w:jc w:val="both"/>
        <w:rPr>
          <w:rFonts w:ascii="Times New Roman" w:hAnsi="Times New Roman" w:cs="Times New Roman"/>
          <w:sz w:val="22"/>
          <w:szCs w:val="22"/>
        </w:rPr>
      </w:pP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156541" w:rsidRPr="00560C17" w:rsidRDefault="00156541" w:rsidP="00156541">
      <w:pPr>
        <w:ind w:firstLine="660"/>
        <w:jc w:val="both"/>
        <w:rPr>
          <w:rFonts w:ascii="Times New Roman" w:hAnsi="Times New Roman" w:cs="Times New Roman"/>
          <w:sz w:val="22"/>
          <w:szCs w:val="22"/>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156541" w:rsidRPr="00560C17" w:rsidRDefault="00156541" w:rsidP="0015654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156541" w:rsidRPr="00560C17" w:rsidRDefault="00156541" w:rsidP="0015654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156541" w:rsidRPr="00560C17" w:rsidRDefault="00156541" w:rsidP="0015654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56541" w:rsidRPr="00560C17" w:rsidRDefault="00156541" w:rsidP="0015654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156541" w:rsidRPr="00560C17" w:rsidRDefault="00156541" w:rsidP="0015654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156541" w:rsidRPr="00560C17" w:rsidRDefault="00156541" w:rsidP="0015654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156541" w:rsidRPr="00560C17" w:rsidRDefault="00156541" w:rsidP="00156541">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56541" w:rsidRPr="00560C17" w:rsidRDefault="00156541" w:rsidP="00156541">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156541" w:rsidRPr="00560C17" w:rsidRDefault="00156541" w:rsidP="0015654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156541" w:rsidRPr="00560C17" w:rsidRDefault="00156541" w:rsidP="00156541">
      <w:pPr>
        <w:ind w:left="360" w:hanging="360"/>
        <w:jc w:val="both"/>
        <w:rPr>
          <w:rFonts w:ascii="Times New Roman" w:hAnsi="Times New Roman" w:cs="Times New Roman"/>
          <w:sz w:val="22"/>
          <w:szCs w:val="22"/>
          <w:u w:val="single"/>
        </w:rPr>
      </w:pP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156541" w:rsidRPr="00560C17" w:rsidRDefault="00156541" w:rsidP="00156541">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156541" w:rsidRPr="00560C17" w:rsidRDefault="00156541" w:rsidP="0015654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56541" w:rsidRPr="00560C17" w:rsidRDefault="00156541" w:rsidP="00156541">
      <w:pPr>
        <w:pStyle w:val="ad"/>
        <w:rPr>
          <w:rFonts w:ascii="Times New Roman" w:hAnsi="Times New Roman" w:cs="Times New Roman"/>
          <w:sz w:val="22"/>
          <w:szCs w:val="22"/>
          <w:shd w:val="clear" w:color="auto" w:fill="00FFFF"/>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156541" w:rsidRPr="00560C17" w:rsidRDefault="00156541" w:rsidP="0015654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156541" w:rsidRPr="00560C17" w:rsidRDefault="00156541" w:rsidP="0015654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156541" w:rsidRPr="00560C17" w:rsidRDefault="00156541" w:rsidP="0015654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56541" w:rsidRPr="00560C17" w:rsidRDefault="00156541" w:rsidP="00156541">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156541" w:rsidRPr="00560C17" w:rsidRDefault="00156541" w:rsidP="0015654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156541" w:rsidRPr="00560C17" w:rsidRDefault="00156541" w:rsidP="0015654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56541" w:rsidRPr="00560C17" w:rsidRDefault="00156541" w:rsidP="0015654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156541" w:rsidRPr="00560C17" w:rsidRDefault="00156541" w:rsidP="00156541">
      <w:pPr>
        <w:pStyle w:val="ad"/>
        <w:rPr>
          <w:rFonts w:ascii="Times New Roman" w:hAnsi="Times New Roman" w:cs="Times New Roman"/>
          <w:sz w:val="22"/>
          <w:szCs w:val="22"/>
        </w:rPr>
      </w:pPr>
    </w:p>
    <w:p w:rsidR="00156541" w:rsidRPr="00560C17" w:rsidRDefault="00156541" w:rsidP="00156541">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156541" w:rsidRPr="00560C17" w:rsidRDefault="00156541" w:rsidP="00156541">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156541" w:rsidRPr="00560C17" w:rsidRDefault="00156541" w:rsidP="00156541">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156541" w:rsidRPr="00560C17" w:rsidRDefault="00156541" w:rsidP="00156541">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156541" w:rsidRPr="00560C17" w:rsidRDefault="00156541" w:rsidP="00156541">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56541" w:rsidRPr="00560C17" w:rsidRDefault="00156541" w:rsidP="0015654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156541" w:rsidRPr="00560C17" w:rsidRDefault="00156541" w:rsidP="0015654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156541" w:rsidRPr="00560C17" w:rsidRDefault="00156541" w:rsidP="00156541">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156541" w:rsidRPr="00560C17" w:rsidRDefault="00156541" w:rsidP="0015654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56541" w:rsidRPr="00560C17" w:rsidRDefault="00156541" w:rsidP="0015654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156541" w:rsidRPr="00560C17" w:rsidRDefault="00156541" w:rsidP="0015654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156541" w:rsidRPr="00560C17" w:rsidRDefault="00156541" w:rsidP="00156541">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156541" w:rsidRPr="00560C17" w:rsidRDefault="00156541" w:rsidP="0015654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156541" w:rsidRPr="00560C17" w:rsidRDefault="00156541" w:rsidP="00156541">
      <w:pPr>
        <w:ind w:left="360"/>
        <w:jc w:val="both"/>
        <w:rPr>
          <w:rFonts w:ascii="Times New Roman" w:hAnsi="Times New Roman" w:cs="Times New Roman"/>
          <w:b/>
          <w:bCs/>
          <w:i/>
          <w:iCs/>
          <w:sz w:val="22"/>
          <w:szCs w:val="22"/>
        </w:rPr>
      </w:pPr>
    </w:p>
    <w:p w:rsidR="00156541" w:rsidRPr="00560C17" w:rsidRDefault="00156541" w:rsidP="0015654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56541" w:rsidRPr="00560C17" w:rsidRDefault="00156541" w:rsidP="0015654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156541" w:rsidRPr="00560C17" w:rsidRDefault="00156541" w:rsidP="00156541">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156541" w:rsidRPr="00560C17" w:rsidRDefault="00156541" w:rsidP="00156541">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56541" w:rsidRPr="00560C17" w:rsidRDefault="00156541" w:rsidP="0015654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156541" w:rsidRPr="00560C17" w:rsidRDefault="00156541" w:rsidP="00156541">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56541" w:rsidRPr="00560C17" w:rsidRDefault="00156541" w:rsidP="0015654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156541" w:rsidRPr="00560C17" w:rsidRDefault="00156541" w:rsidP="0015654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156541" w:rsidRPr="00560C17" w:rsidRDefault="00156541" w:rsidP="00156541">
      <w:pPr>
        <w:ind w:left="357"/>
        <w:rPr>
          <w:rFonts w:ascii="Times New Roman" w:hAnsi="Times New Roman" w:cs="Times New Roman"/>
          <w:sz w:val="22"/>
          <w:szCs w:val="22"/>
        </w:rPr>
      </w:pPr>
    </w:p>
    <w:p w:rsidR="00156541" w:rsidRPr="00560C17" w:rsidRDefault="00156541" w:rsidP="0015654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156541" w:rsidRPr="00560C17" w:rsidRDefault="00156541" w:rsidP="00156541">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156541" w:rsidRPr="00560C17" w:rsidRDefault="00156541" w:rsidP="0015654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56541" w:rsidRPr="00560C17" w:rsidRDefault="00156541" w:rsidP="0015654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156541" w:rsidRPr="00560C17" w:rsidRDefault="00156541" w:rsidP="0015654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156541" w:rsidRPr="00560C17" w:rsidRDefault="00156541" w:rsidP="0015654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156541" w:rsidRPr="00560C17" w:rsidRDefault="00156541" w:rsidP="0015654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156541" w:rsidRPr="00560C17" w:rsidRDefault="00156541" w:rsidP="0015654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156541" w:rsidRPr="00560C17" w:rsidRDefault="00156541" w:rsidP="00156541">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156541" w:rsidRPr="00560C17" w:rsidRDefault="00156541" w:rsidP="00156541">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156541" w:rsidRPr="00560C17" w:rsidRDefault="00156541" w:rsidP="00156541">
      <w:pPr>
        <w:ind w:left="540"/>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156541" w:rsidRPr="00560C17" w:rsidRDefault="00156541" w:rsidP="00156541">
      <w:pPr>
        <w:pStyle w:val="a6"/>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156541" w:rsidRPr="00560C17" w:rsidRDefault="00156541" w:rsidP="0015654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156541" w:rsidRPr="00560C17" w:rsidRDefault="00156541" w:rsidP="0015654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156541" w:rsidRPr="00560C17" w:rsidRDefault="00156541" w:rsidP="00156541">
      <w:pPr>
        <w:ind w:left="540"/>
        <w:jc w:val="both"/>
        <w:rPr>
          <w:rFonts w:ascii="Times New Roman" w:hAnsi="Times New Roman" w:cs="Times New Roman"/>
          <w:sz w:val="22"/>
          <w:szCs w:val="22"/>
          <w:shd w:val="clear" w:color="auto" w:fill="00FFFF"/>
        </w:rPr>
      </w:pPr>
    </w:p>
    <w:p w:rsidR="00156541" w:rsidRPr="00560C17" w:rsidRDefault="00156541" w:rsidP="0015654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156541" w:rsidRPr="00560C17" w:rsidRDefault="00156541" w:rsidP="0015654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156541" w:rsidRPr="00560C17" w:rsidRDefault="00156541" w:rsidP="0015654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156541" w:rsidRPr="00560C17" w:rsidRDefault="00156541" w:rsidP="0015654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156541" w:rsidRPr="00560C17" w:rsidRDefault="00156541" w:rsidP="0015654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156541" w:rsidRPr="00560C17" w:rsidRDefault="00156541" w:rsidP="0015654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156541" w:rsidRPr="00560C17" w:rsidRDefault="00156541" w:rsidP="0015654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156541" w:rsidRPr="00560C17" w:rsidRDefault="00156541" w:rsidP="0015654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156541" w:rsidRPr="00560C17" w:rsidRDefault="00156541" w:rsidP="0015654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156541" w:rsidRPr="00560C17" w:rsidRDefault="00156541" w:rsidP="00156541">
      <w:pPr>
        <w:ind w:left="360"/>
        <w:rPr>
          <w:rFonts w:ascii="Times New Roman" w:hAnsi="Times New Roman" w:cs="Times New Roman"/>
          <w:sz w:val="22"/>
          <w:szCs w:val="22"/>
        </w:rPr>
      </w:pPr>
    </w:p>
    <w:p w:rsidR="00156541" w:rsidRPr="00560C17" w:rsidRDefault="00156541" w:rsidP="00156541">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156541" w:rsidRPr="00560C17" w:rsidRDefault="00156541" w:rsidP="00156541">
      <w:pPr>
        <w:jc w:val="both"/>
        <w:rPr>
          <w:rFonts w:ascii="Times New Roman" w:hAnsi="Times New Roman" w:cs="Times New Roman"/>
          <w:b/>
          <w:bCs/>
          <w:sz w:val="22"/>
          <w:szCs w:val="22"/>
          <w:shd w:val="clear" w:color="auto" w:fill="00FFFF"/>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156541" w:rsidRPr="00560C17" w:rsidRDefault="00156541" w:rsidP="00156541">
      <w:pPr>
        <w:jc w:val="both"/>
        <w:rPr>
          <w:rFonts w:ascii="Times New Roman" w:hAnsi="Times New Roman" w:cs="Times New Roman"/>
          <w:b/>
          <w:bCs/>
          <w:sz w:val="22"/>
          <w:szCs w:val="22"/>
        </w:rPr>
      </w:pPr>
    </w:p>
    <w:p w:rsidR="00156541" w:rsidRPr="000300FD" w:rsidRDefault="00156541" w:rsidP="00156541">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156541" w:rsidRDefault="00156541" w:rsidP="00156541">
      <w:pPr>
        <w:pStyle w:val="af0"/>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156541" w:rsidRPr="00560C17" w:rsidRDefault="00156541" w:rsidP="00156541">
      <w:pPr>
        <w:jc w:val="both"/>
        <w:rPr>
          <w:rFonts w:ascii="Times New Roman" w:hAnsi="Times New Roman" w:cs="Times New Roman"/>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156541" w:rsidRPr="00560C17" w:rsidRDefault="00156541" w:rsidP="00156541">
      <w:pPr>
        <w:jc w:val="both"/>
        <w:rPr>
          <w:rFonts w:ascii="Times New Roman" w:hAnsi="Times New Roman" w:cs="Times New Roman"/>
          <w:sz w:val="22"/>
          <w:szCs w:val="22"/>
          <w:shd w:val="clear" w:color="auto" w:fill="00FFFF"/>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156541" w:rsidRPr="00560C17" w:rsidRDefault="00156541" w:rsidP="00156541">
      <w:pPr>
        <w:ind w:left="540"/>
        <w:jc w:val="both"/>
        <w:rPr>
          <w:rFonts w:ascii="Times New Roman" w:hAnsi="Times New Roman" w:cs="Times New Roman"/>
          <w:b/>
          <w:b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156541" w:rsidRPr="00560C17" w:rsidRDefault="00156541" w:rsidP="0015654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156541" w:rsidRPr="00560C17" w:rsidRDefault="00156541" w:rsidP="00156541">
      <w:pPr>
        <w:jc w:val="both"/>
        <w:rPr>
          <w:rFonts w:ascii="Times New Roman" w:hAnsi="Times New Roman" w:cs="Times New Roman"/>
          <w:b/>
          <w:bCs/>
          <w:i/>
          <w:iCs/>
          <w:sz w:val="22"/>
          <w:szCs w:val="22"/>
          <w:shd w:val="clear" w:color="auto" w:fill="00FFFF"/>
        </w:rPr>
      </w:pPr>
    </w:p>
    <w:p w:rsidR="00156541" w:rsidRPr="00560C17" w:rsidRDefault="00156541" w:rsidP="0015654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156541" w:rsidRPr="00560C17" w:rsidRDefault="00156541" w:rsidP="00156541">
      <w:pPr>
        <w:pStyle w:val="211"/>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156541" w:rsidRPr="00560C17" w:rsidRDefault="00156541" w:rsidP="00156541">
      <w:pPr>
        <w:pStyle w:val="211"/>
        <w:ind w:left="36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156541" w:rsidRPr="00560C17" w:rsidRDefault="00156541" w:rsidP="00156541">
      <w:pPr>
        <w:pStyle w:val="211"/>
        <w:ind w:left="36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156541" w:rsidRPr="00560C17" w:rsidRDefault="00156541" w:rsidP="00156541">
      <w:pPr>
        <w:pStyle w:val="af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156541" w:rsidRPr="00560C17" w:rsidRDefault="00156541" w:rsidP="00156541">
      <w:pPr>
        <w:pStyle w:val="211"/>
        <w:ind w:left="36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156541" w:rsidRPr="00560C17" w:rsidRDefault="00156541" w:rsidP="00156541">
      <w:pPr>
        <w:pStyle w:val="211"/>
        <w:ind w:left="0"/>
        <w:rPr>
          <w:rFonts w:ascii="Times New Roman" w:hAnsi="Times New Roman" w:cs="Times New Roman"/>
          <w:sz w:val="22"/>
          <w:szCs w:val="22"/>
          <w:shd w:val="clear" w:color="auto" w:fill="FFFF00"/>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156541" w:rsidRPr="00560C17" w:rsidRDefault="00156541" w:rsidP="00156541">
      <w:pPr>
        <w:pStyle w:val="211"/>
        <w:ind w:left="0"/>
        <w:rPr>
          <w:rFonts w:ascii="Times New Roman" w:hAnsi="Times New Roman" w:cs="Times New Roman"/>
          <w:sz w:val="22"/>
          <w:szCs w:val="22"/>
        </w:rPr>
      </w:pPr>
    </w:p>
    <w:p w:rsidR="00156541" w:rsidRPr="00560C17" w:rsidRDefault="00156541" w:rsidP="00156541">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156541" w:rsidRPr="00560C17" w:rsidRDefault="00156541" w:rsidP="00156541">
      <w:pPr>
        <w:pStyle w:val="a6"/>
        <w:rPr>
          <w:rFonts w:ascii="Times New Roman" w:hAnsi="Times New Roman" w:cs="Times New Roman"/>
          <w:sz w:val="22"/>
          <w:szCs w:val="22"/>
        </w:rPr>
      </w:pPr>
    </w:p>
    <w:p w:rsidR="00156541" w:rsidRPr="00560C17" w:rsidRDefault="00156541" w:rsidP="0015654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156541" w:rsidRPr="00560C17" w:rsidRDefault="00156541" w:rsidP="0015654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156541" w:rsidRPr="00560C17" w:rsidRDefault="00156541" w:rsidP="0015654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156541" w:rsidRPr="00560C17" w:rsidRDefault="00156541" w:rsidP="0015654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156541" w:rsidRPr="00560C17" w:rsidRDefault="00156541" w:rsidP="0015654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156541" w:rsidRPr="00560C17" w:rsidRDefault="00156541" w:rsidP="0015654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156541" w:rsidRPr="00560C17" w:rsidRDefault="00156541" w:rsidP="0015654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156541" w:rsidRPr="00560C17" w:rsidRDefault="00156541" w:rsidP="0015654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156541" w:rsidRPr="00560C17" w:rsidRDefault="00156541" w:rsidP="00156541">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156541" w:rsidRPr="00560C17" w:rsidRDefault="00156541" w:rsidP="0015654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156541" w:rsidRPr="00560C17" w:rsidRDefault="00156541" w:rsidP="00156541">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156541" w:rsidRPr="00560C17" w:rsidRDefault="00156541" w:rsidP="00156541">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156541" w:rsidRPr="00560C17" w:rsidRDefault="00156541" w:rsidP="0015654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156541" w:rsidRPr="00560C17" w:rsidRDefault="00156541" w:rsidP="0015654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156541" w:rsidRPr="00560C17" w:rsidRDefault="00156541" w:rsidP="0015654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156541" w:rsidRPr="00560C17" w:rsidRDefault="00156541" w:rsidP="0015654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156541" w:rsidRPr="00560C17" w:rsidRDefault="00156541" w:rsidP="0015654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156541" w:rsidRPr="00560C17" w:rsidRDefault="00156541" w:rsidP="0015654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156541" w:rsidRPr="00560C17" w:rsidRDefault="00156541" w:rsidP="0015654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156541" w:rsidRPr="00560C17" w:rsidRDefault="00156541" w:rsidP="0015654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156541" w:rsidRPr="00560C17" w:rsidRDefault="00156541" w:rsidP="0015654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156541" w:rsidRPr="00560C17" w:rsidRDefault="00156541" w:rsidP="0015654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156541" w:rsidRPr="00560C17" w:rsidRDefault="00156541" w:rsidP="0015654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156541" w:rsidRPr="00560C17" w:rsidRDefault="00156541" w:rsidP="00156541">
      <w:pPr>
        <w:ind w:left="720"/>
        <w:jc w:val="both"/>
        <w:rPr>
          <w:rFonts w:ascii="Times New Roman" w:hAnsi="Times New Roman" w:cs="Times New Roman"/>
          <w:sz w:val="22"/>
          <w:szCs w:val="22"/>
          <w:u w:val="single"/>
        </w:rPr>
      </w:pPr>
    </w:p>
    <w:p w:rsidR="00156541" w:rsidRPr="00560C17" w:rsidRDefault="00156541" w:rsidP="0015654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156541" w:rsidRPr="00560C17" w:rsidRDefault="00156541" w:rsidP="0015654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156541" w:rsidRPr="00560C17" w:rsidRDefault="00156541" w:rsidP="0015654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56541" w:rsidRPr="00560C17" w:rsidRDefault="00156541" w:rsidP="0015654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156541" w:rsidRPr="00560C17" w:rsidRDefault="00156541" w:rsidP="0015654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156541" w:rsidRPr="00560C17" w:rsidRDefault="00156541" w:rsidP="0015654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156541" w:rsidRPr="00560C17" w:rsidRDefault="00156541" w:rsidP="0015654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56541" w:rsidRPr="00560C17" w:rsidRDefault="00156541" w:rsidP="0015654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56541" w:rsidRPr="00560C17" w:rsidRDefault="00156541" w:rsidP="0015654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156541" w:rsidRPr="00560C17" w:rsidRDefault="00156541" w:rsidP="0015654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56541" w:rsidRPr="00560C17" w:rsidRDefault="00156541" w:rsidP="0015654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156541" w:rsidRPr="00560C17" w:rsidRDefault="00156541" w:rsidP="0015654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156541" w:rsidRPr="00560C17" w:rsidRDefault="00156541" w:rsidP="0015654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156541" w:rsidRPr="00560C17" w:rsidRDefault="00156541" w:rsidP="00156541">
      <w:pPr>
        <w:ind w:left="410"/>
        <w:jc w:val="both"/>
        <w:rPr>
          <w:rFonts w:ascii="Times New Roman" w:hAnsi="Times New Roman" w:cs="Times New Roman"/>
          <w:sz w:val="22"/>
          <w:szCs w:val="22"/>
        </w:rPr>
      </w:pPr>
    </w:p>
    <w:p w:rsidR="00156541" w:rsidRPr="00560C17" w:rsidRDefault="00156541" w:rsidP="00156541">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156541" w:rsidRPr="00560C17" w:rsidRDefault="00156541" w:rsidP="00156541">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156541" w:rsidRPr="00560C17" w:rsidRDefault="00156541" w:rsidP="0015654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156541" w:rsidRPr="00560C17" w:rsidRDefault="00156541" w:rsidP="0015654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156541" w:rsidRPr="00560C17" w:rsidRDefault="00156541" w:rsidP="0015654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156541" w:rsidRPr="00560C17" w:rsidRDefault="00156541" w:rsidP="0015654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156541" w:rsidRPr="00560C17" w:rsidRDefault="00156541" w:rsidP="00156541">
      <w:pPr>
        <w:ind w:left="360" w:firstLine="360"/>
        <w:jc w:val="both"/>
        <w:rPr>
          <w:rFonts w:ascii="Times New Roman" w:hAnsi="Times New Roman" w:cs="Times New Roman"/>
          <w:sz w:val="22"/>
          <w:szCs w:val="22"/>
          <w:u w:val="single"/>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156541" w:rsidRPr="00560C17" w:rsidRDefault="00156541" w:rsidP="00156541">
      <w:pPr>
        <w:ind w:left="360" w:firstLine="720"/>
        <w:jc w:val="both"/>
        <w:rPr>
          <w:rFonts w:ascii="Times New Roman" w:hAnsi="Times New Roman" w:cs="Times New Roman"/>
          <w:sz w:val="22"/>
          <w:szCs w:val="22"/>
        </w:rPr>
      </w:pPr>
    </w:p>
    <w:p w:rsidR="00156541" w:rsidRPr="00560C17" w:rsidRDefault="00156541" w:rsidP="0015654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156541" w:rsidRPr="00560C17" w:rsidRDefault="00156541" w:rsidP="00156541">
      <w:pPr>
        <w:jc w:val="both"/>
        <w:rPr>
          <w:rFonts w:ascii="Times New Roman" w:hAnsi="Times New Roman" w:cs="Times New Roman"/>
          <w:b/>
          <w:bCs/>
          <w:sz w:val="22"/>
          <w:szCs w:val="22"/>
        </w:rPr>
      </w:pPr>
    </w:p>
    <w:p w:rsidR="00156541" w:rsidRPr="00560C17" w:rsidRDefault="00156541" w:rsidP="0015654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156541" w:rsidRPr="00560C17" w:rsidRDefault="00156541" w:rsidP="00156541">
      <w:pPr>
        <w:ind w:firstLine="709"/>
        <w:jc w:val="both"/>
        <w:rPr>
          <w:rFonts w:ascii="Times New Roman" w:hAnsi="Times New Roman" w:cs="Times New Roman"/>
          <w:bCs/>
          <w:iCs/>
          <w:sz w:val="22"/>
          <w:szCs w:val="22"/>
        </w:rPr>
      </w:pPr>
    </w:p>
    <w:p w:rsidR="00156541" w:rsidRPr="00560C17" w:rsidRDefault="00156541" w:rsidP="00156541">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156541" w:rsidRPr="00560C17" w:rsidRDefault="00156541" w:rsidP="00156541">
      <w:pPr>
        <w:jc w:val="both"/>
        <w:rPr>
          <w:rFonts w:ascii="Times New Roman" w:hAnsi="Times New Roman" w:cs="Times New Roman"/>
          <w:sz w:val="22"/>
          <w:szCs w:val="22"/>
          <w:u w:val="single"/>
        </w:rPr>
      </w:pPr>
    </w:p>
    <w:p w:rsidR="00156541" w:rsidRPr="00560C17" w:rsidRDefault="00156541" w:rsidP="00156541">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156541" w:rsidRPr="00560C17" w:rsidRDefault="00156541" w:rsidP="0015654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56541" w:rsidRPr="00560C17" w:rsidRDefault="00156541" w:rsidP="0015654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156541" w:rsidRPr="00560C17" w:rsidRDefault="00156541" w:rsidP="0015654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156541" w:rsidRPr="00560C17" w:rsidRDefault="00156541" w:rsidP="0015654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156541" w:rsidRPr="00560C17" w:rsidRDefault="00156541" w:rsidP="00156541">
      <w:pPr>
        <w:ind w:left="720"/>
        <w:jc w:val="both"/>
        <w:rPr>
          <w:rFonts w:ascii="Times New Roman" w:hAnsi="Times New Roman" w:cs="Times New Roman"/>
          <w:sz w:val="22"/>
          <w:szCs w:val="22"/>
        </w:rPr>
      </w:pPr>
    </w:p>
    <w:p w:rsidR="00156541" w:rsidRPr="00560C17" w:rsidRDefault="00156541" w:rsidP="0015654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156541" w:rsidRPr="00560C17" w:rsidRDefault="00156541" w:rsidP="00156541">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56541" w:rsidRPr="00560C17" w:rsidRDefault="00156541" w:rsidP="0015654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156541" w:rsidRPr="00560C17" w:rsidRDefault="00156541" w:rsidP="0015654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156541" w:rsidRPr="00560C17" w:rsidRDefault="00156541" w:rsidP="0015654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156541" w:rsidRPr="00560C17" w:rsidRDefault="00156541" w:rsidP="00156541">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156541" w:rsidRPr="00560C17" w:rsidRDefault="00156541" w:rsidP="0015654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156541" w:rsidRPr="00560C17" w:rsidRDefault="00156541" w:rsidP="0015654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56541" w:rsidRPr="00560C17" w:rsidRDefault="00156541" w:rsidP="0015654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56541" w:rsidRPr="00560C17" w:rsidRDefault="00156541" w:rsidP="0015654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156541" w:rsidRPr="00560C17" w:rsidRDefault="00156541" w:rsidP="0015654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156541" w:rsidRPr="00560C17" w:rsidRDefault="00156541" w:rsidP="0015654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156541" w:rsidRPr="00560C17" w:rsidRDefault="00156541" w:rsidP="0015654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56541" w:rsidRPr="00560C17" w:rsidRDefault="00156541" w:rsidP="0015654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56541" w:rsidRPr="00560C17" w:rsidRDefault="00156541" w:rsidP="0015654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156541" w:rsidRPr="00560C17" w:rsidRDefault="00156541" w:rsidP="0015654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156541" w:rsidRPr="00560C17" w:rsidRDefault="00156541" w:rsidP="0015654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156541" w:rsidRPr="00560C17" w:rsidRDefault="00156541" w:rsidP="0015654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156541" w:rsidRPr="00560C17" w:rsidRDefault="00156541" w:rsidP="00156541">
      <w:pPr>
        <w:ind w:left="1080"/>
        <w:jc w:val="both"/>
        <w:rPr>
          <w:rFonts w:ascii="Times New Roman" w:hAnsi="Times New Roman" w:cs="Times New Roman"/>
          <w:sz w:val="22"/>
          <w:szCs w:val="22"/>
        </w:rPr>
      </w:pPr>
    </w:p>
    <w:p w:rsidR="00156541" w:rsidRPr="00560C17" w:rsidRDefault="00156541" w:rsidP="0015654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156541" w:rsidRPr="00560C17" w:rsidRDefault="00156541" w:rsidP="00156541">
      <w:pPr>
        <w:ind w:left="360" w:firstLine="720"/>
        <w:jc w:val="both"/>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56541" w:rsidRPr="00560C17" w:rsidRDefault="00156541" w:rsidP="0015654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56541" w:rsidRPr="00560C17" w:rsidRDefault="00156541" w:rsidP="0015654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56541" w:rsidRPr="00560C17" w:rsidRDefault="00156541" w:rsidP="0015654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156541" w:rsidRPr="00560C17" w:rsidRDefault="00156541" w:rsidP="00156541">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156541" w:rsidRPr="00560C17" w:rsidRDefault="00156541" w:rsidP="00156541">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156541" w:rsidRPr="00560C17" w:rsidRDefault="00156541" w:rsidP="0015654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156541" w:rsidRPr="00560C17" w:rsidRDefault="00156541" w:rsidP="0015654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156541" w:rsidRPr="00560C17" w:rsidRDefault="00156541" w:rsidP="00156541">
      <w:pPr>
        <w:ind w:left="720"/>
        <w:jc w:val="both"/>
        <w:rPr>
          <w:rFonts w:ascii="Times New Roman" w:hAnsi="Times New Roman" w:cs="Times New Roman"/>
          <w:sz w:val="22"/>
          <w:szCs w:val="22"/>
        </w:rPr>
      </w:pPr>
    </w:p>
    <w:p w:rsidR="00156541" w:rsidRPr="00560C17" w:rsidRDefault="00156541" w:rsidP="0015654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156541" w:rsidRPr="00560C17" w:rsidRDefault="00156541" w:rsidP="0015654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156541" w:rsidRPr="00560C17" w:rsidRDefault="00156541" w:rsidP="0015654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156541" w:rsidRPr="00560C17" w:rsidRDefault="00156541" w:rsidP="0015654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156541" w:rsidRPr="00560C17" w:rsidRDefault="00156541" w:rsidP="0015654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156541" w:rsidRPr="00560C17" w:rsidRDefault="00156541" w:rsidP="0015654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156541" w:rsidRPr="00560C17" w:rsidRDefault="00156541" w:rsidP="0015654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156541" w:rsidRPr="00560C17" w:rsidRDefault="00156541" w:rsidP="00156541">
      <w:pPr>
        <w:jc w:val="both"/>
        <w:rPr>
          <w:rFonts w:ascii="Times New Roman" w:hAnsi="Times New Roman" w:cs="Times New Roman"/>
          <w:b/>
          <w:i/>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156541" w:rsidRPr="00560C17" w:rsidRDefault="00156541" w:rsidP="00156541">
      <w:pPr>
        <w:ind w:firstLine="720"/>
        <w:jc w:val="both"/>
        <w:rPr>
          <w:rFonts w:ascii="Times New Roman" w:hAnsi="Times New Roman" w:cs="Times New Roman"/>
          <w:sz w:val="22"/>
          <w:szCs w:val="22"/>
          <w:shd w:val="clear" w:color="auto" w:fill="00FFFF"/>
        </w:rPr>
      </w:pPr>
    </w:p>
    <w:p w:rsidR="00156541" w:rsidRPr="00560C17" w:rsidRDefault="00156541" w:rsidP="0015654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156541" w:rsidRPr="00560C17" w:rsidRDefault="00156541" w:rsidP="00156541">
      <w:pPr>
        <w:jc w:val="both"/>
        <w:rPr>
          <w:rFonts w:ascii="Times New Roman" w:hAnsi="Times New Roman" w:cs="Times New Roman"/>
          <w:sz w:val="22"/>
          <w:szCs w:val="22"/>
          <w:u w:val="single"/>
        </w:rPr>
      </w:pPr>
    </w:p>
    <w:p w:rsidR="00156541" w:rsidRPr="00560C17" w:rsidRDefault="00156541" w:rsidP="00156541">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56541" w:rsidRPr="00560C17" w:rsidRDefault="00156541" w:rsidP="0015654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156541" w:rsidRPr="00560C17" w:rsidRDefault="00156541" w:rsidP="0015654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156541" w:rsidRPr="00560C17" w:rsidRDefault="00156541" w:rsidP="00156541">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156541" w:rsidRPr="00560C17" w:rsidRDefault="00156541" w:rsidP="00156541">
      <w:pPr>
        <w:ind w:left="1080"/>
        <w:jc w:val="both"/>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56541" w:rsidRPr="00560C17" w:rsidRDefault="00156541" w:rsidP="0015654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56541" w:rsidRPr="00560C17" w:rsidRDefault="00156541" w:rsidP="0015654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56541" w:rsidRPr="00560C17" w:rsidRDefault="00156541" w:rsidP="0015654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156541" w:rsidRPr="00560C17" w:rsidRDefault="00156541" w:rsidP="0015654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156541" w:rsidRPr="00560C17" w:rsidRDefault="00156541" w:rsidP="00156541">
      <w:pPr>
        <w:ind w:left="1080"/>
        <w:jc w:val="both"/>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156541" w:rsidRPr="00560C17" w:rsidRDefault="00156541" w:rsidP="0015654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156541" w:rsidRPr="00560C17" w:rsidRDefault="00156541" w:rsidP="0015654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156541" w:rsidRPr="00560C17" w:rsidRDefault="00156541" w:rsidP="0015654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156541" w:rsidRPr="00560C17" w:rsidRDefault="00156541" w:rsidP="0015654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156541" w:rsidRPr="00560C17" w:rsidRDefault="00156541" w:rsidP="0015654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156541" w:rsidRPr="00560C17" w:rsidRDefault="00156541" w:rsidP="0015654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156541" w:rsidRPr="00560C17" w:rsidRDefault="00156541" w:rsidP="0015654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156541" w:rsidRPr="00560C17" w:rsidRDefault="00156541" w:rsidP="0015654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156541" w:rsidRPr="00560C17" w:rsidRDefault="00156541" w:rsidP="00156541">
      <w:pPr>
        <w:jc w:val="both"/>
        <w:rPr>
          <w:rFonts w:ascii="Times New Roman" w:hAnsi="Times New Roman" w:cs="Times New Roman"/>
          <w:b/>
          <w:i/>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156541" w:rsidRPr="00560C17" w:rsidRDefault="00156541" w:rsidP="0015654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156541" w:rsidRPr="00560C17" w:rsidRDefault="00156541" w:rsidP="00156541">
      <w:pPr>
        <w:ind w:left="360"/>
        <w:jc w:val="both"/>
        <w:rPr>
          <w:rFonts w:ascii="Times New Roman" w:hAnsi="Times New Roman" w:cs="Times New Roman"/>
          <w:bCs/>
          <w:iCs/>
          <w:sz w:val="22"/>
          <w:szCs w:val="22"/>
          <w:u w:val="single"/>
        </w:rPr>
      </w:pPr>
    </w:p>
    <w:p w:rsidR="00156541" w:rsidRPr="00560C17" w:rsidRDefault="00156541" w:rsidP="00156541">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156541" w:rsidRPr="00560C17" w:rsidRDefault="00156541" w:rsidP="00156541">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156541" w:rsidRPr="00560C17" w:rsidRDefault="00156541" w:rsidP="00156541">
      <w:pPr>
        <w:pStyle w:val="310"/>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156541" w:rsidRPr="00560C17" w:rsidRDefault="00156541" w:rsidP="0015654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156541" w:rsidRPr="00560C17" w:rsidRDefault="00156541" w:rsidP="0015654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156541" w:rsidRPr="00560C17" w:rsidRDefault="00156541" w:rsidP="0015654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156541" w:rsidRPr="00560C17" w:rsidRDefault="00156541" w:rsidP="0015654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156541" w:rsidRPr="00560C17" w:rsidRDefault="00156541" w:rsidP="0015654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156541" w:rsidRPr="00560C17" w:rsidRDefault="00156541" w:rsidP="0015654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156541" w:rsidRPr="00560C17" w:rsidRDefault="00156541" w:rsidP="00156541">
      <w:pPr>
        <w:pStyle w:val="310"/>
        <w:rPr>
          <w:rFonts w:ascii="Times New Roman" w:hAnsi="Times New Roman" w:cs="Times New Roman"/>
          <w:sz w:val="22"/>
          <w:szCs w:val="22"/>
        </w:rPr>
      </w:pPr>
    </w:p>
    <w:p w:rsidR="00156541" w:rsidRPr="00560C17" w:rsidRDefault="00156541" w:rsidP="00156541">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156541" w:rsidRPr="00560C17" w:rsidRDefault="00156541" w:rsidP="00156541">
      <w:pPr>
        <w:jc w:val="both"/>
        <w:rPr>
          <w:rFonts w:ascii="Times New Roman" w:hAnsi="Times New Roman" w:cs="Times New Roman"/>
          <w:b/>
          <w:i/>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56541" w:rsidRPr="00560C17" w:rsidRDefault="00156541" w:rsidP="0015654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156541" w:rsidRPr="00560C17" w:rsidRDefault="00156541" w:rsidP="0015654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156541" w:rsidRPr="00560C17" w:rsidRDefault="00156541" w:rsidP="0015654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156541" w:rsidRPr="00560C17" w:rsidRDefault="00156541" w:rsidP="0015654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156541" w:rsidRPr="00560C17" w:rsidRDefault="00156541" w:rsidP="0015654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156541" w:rsidRPr="00560C17" w:rsidRDefault="00156541" w:rsidP="0015654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156541" w:rsidRPr="00560C17" w:rsidRDefault="00156541" w:rsidP="0015654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156541" w:rsidRPr="00560C17" w:rsidRDefault="00156541" w:rsidP="0015654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156541" w:rsidRPr="00560C17" w:rsidRDefault="00156541" w:rsidP="00156541">
      <w:pPr>
        <w:ind w:left="360" w:firstLine="720"/>
        <w:jc w:val="both"/>
        <w:rPr>
          <w:rFonts w:ascii="Times New Roman" w:hAnsi="Times New Roman" w:cs="Times New Roman"/>
          <w:sz w:val="22"/>
          <w:szCs w:val="22"/>
        </w:rPr>
      </w:pPr>
    </w:p>
    <w:p w:rsidR="00156541" w:rsidRPr="00560C17" w:rsidRDefault="00156541" w:rsidP="00156541">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156541" w:rsidRPr="00560C17" w:rsidRDefault="00156541" w:rsidP="00156541">
      <w:pPr>
        <w:jc w:val="both"/>
        <w:rPr>
          <w:rFonts w:ascii="Times New Roman" w:hAnsi="Times New Roman" w:cs="Times New Roman"/>
          <w:b/>
          <w:i/>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156541" w:rsidRPr="00560C17" w:rsidRDefault="00156541" w:rsidP="0015654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56541" w:rsidRPr="00560C17" w:rsidRDefault="00156541" w:rsidP="0015654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56541" w:rsidRPr="00560C17" w:rsidRDefault="00156541" w:rsidP="0015654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156541" w:rsidRPr="00560C17" w:rsidRDefault="00156541" w:rsidP="00156541">
      <w:pPr>
        <w:ind w:left="720"/>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156541" w:rsidRPr="00560C17" w:rsidRDefault="00156541" w:rsidP="00156541">
      <w:pPr>
        <w:jc w:val="both"/>
        <w:rPr>
          <w:rFonts w:ascii="Times New Roman" w:hAnsi="Times New Roman" w:cs="Times New Roman"/>
          <w:b/>
          <w:i/>
          <w:sz w:val="22"/>
          <w:szCs w:val="22"/>
          <w:shd w:val="clear" w:color="auto" w:fill="00FFFF"/>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156541" w:rsidRPr="00560C17" w:rsidRDefault="00156541" w:rsidP="0015654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156541" w:rsidRPr="00560C17" w:rsidRDefault="00156541" w:rsidP="0015654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56541" w:rsidRPr="00560C17" w:rsidRDefault="00156541" w:rsidP="0015654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156541" w:rsidRPr="00560C17" w:rsidRDefault="00156541" w:rsidP="00156541">
      <w:pPr>
        <w:pStyle w:val="a6"/>
        <w:tabs>
          <w:tab w:val="left" w:pos="0"/>
        </w:tabs>
        <w:rPr>
          <w:rFonts w:ascii="Times New Roman" w:hAnsi="Times New Roman" w:cs="Times New Roman"/>
          <w:sz w:val="22"/>
          <w:szCs w:val="22"/>
        </w:rPr>
      </w:pPr>
    </w:p>
    <w:p w:rsidR="00156541" w:rsidRPr="00560C17" w:rsidRDefault="00156541" w:rsidP="0015654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156541" w:rsidRPr="00560C17" w:rsidRDefault="00156541" w:rsidP="0015654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156541" w:rsidRPr="00560C17" w:rsidRDefault="00156541" w:rsidP="0015654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156541" w:rsidRPr="00560C17" w:rsidRDefault="00156541" w:rsidP="0015654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156541" w:rsidRPr="00560C17" w:rsidRDefault="00156541" w:rsidP="00156541">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156541" w:rsidRPr="00560C17" w:rsidRDefault="00156541" w:rsidP="00156541">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156541" w:rsidRPr="00560C17" w:rsidRDefault="00156541" w:rsidP="0015654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156541" w:rsidRPr="00560C17" w:rsidRDefault="00156541" w:rsidP="0015654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156541" w:rsidRPr="00560C17" w:rsidRDefault="00156541" w:rsidP="0015654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156541" w:rsidRPr="00560C17" w:rsidRDefault="00156541" w:rsidP="0015654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156541" w:rsidRPr="00560C17" w:rsidRDefault="00156541" w:rsidP="0015654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156541" w:rsidRPr="00560C17" w:rsidRDefault="00156541" w:rsidP="0015654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156541" w:rsidRPr="00560C17" w:rsidRDefault="00156541" w:rsidP="0015654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156541" w:rsidRPr="00560C17" w:rsidRDefault="00156541" w:rsidP="00156541">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156541" w:rsidRPr="00560C17" w:rsidRDefault="00156541" w:rsidP="00156541">
      <w:pPr>
        <w:jc w:val="both"/>
        <w:rPr>
          <w:rFonts w:ascii="Times New Roman" w:hAnsi="Times New Roman" w:cs="Times New Roman"/>
          <w:b/>
          <w:i/>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156541" w:rsidRPr="00560C17" w:rsidRDefault="00156541" w:rsidP="0015654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156541" w:rsidRPr="00560C17" w:rsidRDefault="00156541" w:rsidP="0015654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156541" w:rsidRPr="00560C17" w:rsidRDefault="00156541" w:rsidP="0015654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156541" w:rsidRPr="00560C17" w:rsidRDefault="00156541" w:rsidP="0015654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156541" w:rsidRPr="00560C17" w:rsidRDefault="00156541" w:rsidP="0015654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156541" w:rsidRPr="00560C17" w:rsidRDefault="00156541" w:rsidP="00156541">
      <w:pPr>
        <w:ind w:left="360"/>
        <w:jc w:val="both"/>
        <w:rPr>
          <w:rFonts w:ascii="Times New Roman" w:hAnsi="Times New Roman" w:cs="Times New Roman"/>
          <w:b/>
          <w:bCs/>
          <w:sz w:val="22"/>
          <w:szCs w:val="22"/>
        </w:rPr>
      </w:pP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156541" w:rsidRPr="00560C17" w:rsidRDefault="00156541" w:rsidP="00156541">
      <w:pPr>
        <w:jc w:val="both"/>
        <w:rPr>
          <w:rFonts w:ascii="Times New Roman" w:hAnsi="Times New Roman" w:cs="Times New Roman"/>
          <w:b/>
          <w:i/>
          <w:sz w:val="22"/>
          <w:szCs w:val="22"/>
        </w:rPr>
      </w:pP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156541" w:rsidRPr="00560C17" w:rsidRDefault="00156541" w:rsidP="00156541">
      <w:pPr>
        <w:ind w:firstLine="360"/>
        <w:jc w:val="both"/>
        <w:rPr>
          <w:rFonts w:ascii="Times New Roman" w:hAnsi="Times New Roman" w:cs="Times New Roman"/>
          <w:sz w:val="22"/>
          <w:szCs w:val="22"/>
        </w:rPr>
      </w:pPr>
    </w:p>
    <w:p w:rsidR="00156541" w:rsidRPr="00560C17" w:rsidRDefault="00156541" w:rsidP="00156541">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156541" w:rsidRPr="00560C17" w:rsidRDefault="00156541" w:rsidP="00156541">
      <w:pPr>
        <w:jc w:val="both"/>
        <w:rPr>
          <w:rFonts w:ascii="Times New Roman" w:hAnsi="Times New Roman" w:cs="Times New Roman"/>
          <w:b/>
          <w:bCs/>
          <w:i/>
          <w:iCs/>
          <w:sz w:val="22"/>
          <w:szCs w:val="22"/>
        </w:rPr>
      </w:pP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56541" w:rsidRPr="00560C17" w:rsidRDefault="00156541" w:rsidP="0015654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autoSpaceDE w:val="0"/>
        <w:ind w:left="360"/>
        <w:jc w:val="both"/>
        <w:rPr>
          <w:rFonts w:ascii="Times New Roman" w:hAnsi="Times New Roman" w:cs="Times New Roman"/>
          <w:sz w:val="22"/>
          <w:szCs w:val="22"/>
        </w:rPr>
      </w:pPr>
    </w:p>
    <w:p w:rsidR="00156541" w:rsidRPr="00560C17" w:rsidRDefault="00156541" w:rsidP="0015654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56541" w:rsidRPr="00560C17" w:rsidRDefault="00156541" w:rsidP="0015654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56541" w:rsidRPr="00560C17" w:rsidRDefault="00156541" w:rsidP="0015654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156541" w:rsidRPr="00560C17" w:rsidRDefault="00156541" w:rsidP="00156541">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pStyle w:val="31"/>
        <w:rPr>
          <w:rFonts w:ascii="Times New Roman" w:hAnsi="Times New Roman" w:cs="Times New Roman"/>
          <w:sz w:val="22"/>
          <w:szCs w:val="22"/>
          <w:u w:val="none"/>
        </w:rPr>
      </w:pPr>
    </w:p>
    <w:p w:rsidR="00156541" w:rsidRPr="00560C17" w:rsidRDefault="00156541" w:rsidP="0015654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56541" w:rsidRPr="00560C17" w:rsidRDefault="00156541" w:rsidP="0015654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156541" w:rsidRPr="00560C17" w:rsidRDefault="00156541" w:rsidP="00156541">
      <w:pPr>
        <w:pStyle w:val="31"/>
        <w:rPr>
          <w:rFonts w:ascii="Times New Roman" w:hAnsi="Times New Roman" w:cs="Times New Roman"/>
          <w:sz w:val="22"/>
          <w:szCs w:val="22"/>
          <w:u w:val="none"/>
        </w:rPr>
      </w:pPr>
    </w:p>
    <w:p w:rsidR="00156541" w:rsidRPr="00560C17" w:rsidRDefault="00156541" w:rsidP="0015654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156541" w:rsidRPr="00560C17" w:rsidRDefault="00156541" w:rsidP="00156541">
      <w:pPr>
        <w:pStyle w:val="af"/>
        <w:spacing w:before="0" w:after="0"/>
        <w:ind w:firstLine="720"/>
        <w:jc w:val="both"/>
        <w:rPr>
          <w:rFonts w:ascii="Times New Roman" w:hAnsi="Times New Roman" w:cs="Times New Roman"/>
          <w:sz w:val="22"/>
          <w:szCs w:val="22"/>
        </w:rPr>
      </w:pPr>
    </w:p>
    <w:p w:rsidR="00156541" w:rsidRPr="00560C17" w:rsidRDefault="00156541" w:rsidP="0015654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156541" w:rsidRPr="00560C17" w:rsidRDefault="00156541" w:rsidP="00156541">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156541" w:rsidRDefault="00156541" w:rsidP="00156541">
      <w:pPr>
        <w:ind w:firstLine="720"/>
        <w:jc w:val="both"/>
        <w:rPr>
          <w:rFonts w:ascii="Times New Roman" w:hAnsi="Times New Roman" w:cs="Times New Roman"/>
          <w:sz w:val="22"/>
          <w:szCs w:val="22"/>
        </w:rPr>
      </w:pPr>
    </w:p>
    <w:p w:rsidR="00156541" w:rsidRPr="00560C17" w:rsidRDefault="00156541" w:rsidP="00156541">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156541" w:rsidRPr="00560C17" w:rsidRDefault="00156541" w:rsidP="00156541">
      <w:pPr>
        <w:autoSpaceDE w:val="0"/>
        <w:ind w:firstLine="720"/>
        <w:jc w:val="both"/>
        <w:rPr>
          <w:rFonts w:ascii="Times New Roman" w:hAnsi="Times New Roman" w:cs="Times New Roman"/>
          <w:sz w:val="22"/>
          <w:szCs w:val="22"/>
        </w:rPr>
      </w:pP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156541" w:rsidRPr="00560C17" w:rsidRDefault="00156541" w:rsidP="0015654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156541" w:rsidRPr="00560C17" w:rsidRDefault="00156541" w:rsidP="0015654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156541" w:rsidRPr="00560C17" w:rsidRDefault="00156541" w:rsidP="0015654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156541" w:rsidRPr="00560C17" w:rsidRDefault="00156541" w:rsidP="00156541">
      <w:pPr>
        <w:autoSpaceDE w:val="0"/>
        <w:ind w:left="360"/>
        <w:jc w:val="both"/>
        <w:rPr>
          <w:rFonts w:ascii="Times New Roman" w:hAnsi="Times New Roman" w:cs="Times New Roman"/>
          <w:sz w:val="22"/>
          <w:szCs w:val="22"/>
        </w:rPr>
      </w:pPr>
    </w:p>
    <w:p w:rsidR="00156541" w:rsidRPr="00560C17" w:rsidRDefault="00156541" w:rsidP="00156541">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156541" w:rsidRPr="00560C17" w:rsidRDefault="00156541" w:rsidP="0015654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156541" w:rsidRPr="00560C17" w:rsidRDefault="00156541" w:rsidP="0015654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156541" w:rsidRPr="00560C17" w:rsidRDefault="00156541" w:rsidP="0015654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156541" w:rsidRPr="00560C17" w:rsidRDefault="00156541" w:rsidP="00156541">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156541" w:rsidRPr="00560C17" w:rsidRDefault="00156541" w:rsidP="00156541">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56541" w:rsidRPr="00560C17" w:rsidRDefault="00156541" w:rsidP="00156541">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156541" w:rsidRPr="00560C17" w:rsidRDefault="00156541" w:rsidP="00156541">
      <w:pPr>
        <w:pStyle w:val="31"/>
        <w:ind w:left="1080"/>
        <w:rPr>
          <w:rFonts w:ascii="Times New Roman" w:hAnsi="Times New Roman" w:cs="Times New Roman"/>
          <w:bCs/>
          <w:sz w:val="22"/>
          <w:szCs w:val="22"/>
          <w:u w:val="none"/>
        </w:rPr>
      </w:pPr>
    </w:p>
    <w:p w:rsidR="00156541" w:rsidRPr="00560C17" w:rsidRDefault="00156541" w:rsidP="00156541">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156541" w:rsidRPr="00560C17" w:rsidRDefault="00156541" w:rsidP="0015654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156541" w:rsidRPr="00560C17" w:rsidRDefault="00156541" w:rsidP="0015654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56541" w:rsidRPr="00560C17" w:rsidRDefault="00156541" w:rsidP="0015654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156541" w:rsidRPr="00560C17" w:rsidRDefault="00156541" w:rsidP="0015654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56541" w:rsidRPr="00560C17" w:rsidRDefault="00156541" w:rsidP="0015654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156541" w:rsidRPr="00560C17" w:rsidRDefault="00156541" w:rsidP="0015654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56541" w:rsidRPr="00560C17" w:rsidRDefault="00156541" w:rsidP="00156541">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156541" w:rsidRPr="00560C17" w:rsidRDefault="00156541" w:rsidP="00156541">
      <w:pPr>
        <w:pStyle w:val="31"/>
        <w:ind w:left="0" w:firstLine="720"/>
        <w:rPr>
          <w:rFonts w:ascii="Times New Roman" w:hAnsi="Times New Roman" w:cs="Times New Roman"/>
          <w:sz w:val="22"/>
          <w:szCs w:val="22"/>
        </w:rPr>
      </w:pP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156541" w:rsidRPr="00560C17" w:rsidRDefault="00156541" w:rsidP="0015654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156541" w:rsidRPr="00560C17" w:rsidRDefault="00156541" w:rsidP="00156541">
      <w:pPr>
        <w:autoSpaceDE w:val="0"/>
        <w:ind w:firstLine="720"/>
        <w:jc w:val="both"/>
        <w:rPr>
          <w:rFonts w:ascii="Times New Roman" w:hAnsi="Times New Roman" w:cs="Times New Roman"/>
          <w:sz w:val="22"/>
          <w:szCs w:val="22"/>
          <w:u w:val="single"/>
        </w:rPr>
      </w:pPr>
    </w:p>
    <w:p w:rsidR="00156541" w:rsidRPr="00560C17" w:rsidRDefault="00156541" w:rsidP="0015654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156541" w:rsidRPr="00560C17" w:rsidRDefault="00156541" w:rsidP="00156541">
      <w:pPr>
        <w:autoSpaceDE w:val="0"/>
        <w:ind w:firstLine="720"/>
        <w:jc w:val="both"/>
        <w:rPr>
          <w:rFonts w:ascii="Times New Roman" w:hAnsi="Times New Roman" w:cs="Times New Roman"/>
          <w:sz w:val="22"/>
          <w:szCs w:val="22"/>
        </w:rPr>
      </w:pPr>
    </w:p>
    <w:p w:rsidR="00156541"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156541" w:rsidRPr="00560C17" w:rsidRDefault="00156541" w:rsidP="00156541">
      <w:pPr>
        <w:autoSpaceDE w:val="0"/>
        <w:ind w:firstLine="720"/>
        <w:jc w:val="both"/>
        <w:rPr>
          <w:rFonts w:ascii="Times New Roman" w:hAnsi="Times New Roman" w:cs="Times New Roman"/>
          <w:sz w:val="22"/>
          <w:szCs w:val="22"/>
        </w:rPr>
      </w:pPr>
    </w:p>
    <w:p w:rsidR="00156541" w:rsidRPr="00560C17" w:rsidRDefault="00156541" w:rsidP="00156541">
      <w:pPr>
        <w:ind w:left="720"/>
        <w:jc w:val="both"/>
        <w:rPr>
          <w:rFonts w:ascii="Times New Roman" w:hAnsi="Times New Roman" w:cs="Times New Roman"/>
          <w:sz w:val="22"/>
          <w:szCs w:val="22"/>
        </w:rPr>
      </w:pPr>
    </w:p>
    <w:p w:rsidR="00156541" w:rsidRPr="00560C17" w:rsidRDefault="00156541" w:rsidP="00156541">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156541" w:rsidRPr="00560C17" w:rsidRDefault="00156541" w:rsidP="00156541">
      <w:pPr>
        <w:ind w:firstLine="720"/>
        <w:jc w:val="both"/>
        <w:rPr>
          <w:rFonts w:ascii="Times New Roman" w:hAnsi="Times New Roman" w:cs="Times New Roman"/>
          <w:bCs/>
          <w:iCs/>
          <w:sz w:val="22"/>
          <w:szCs w:val="22"/>
        </w:rPr>
      </w:pPr>
    </w:p>
    <w:p w:rsidR="00156541" w:rsidRPr="00560C17" w:rsidRDefault="00156541" w:rsidP="0015654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156541" w:rsidRPr="00560C17" w:rsidRDefault="00156541" w:rsidP="0015654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156541" w:rsidRPr="00560C17" w:rsidRDefault="00156541" w:rsidP="00156541">
      <w:pPr>
        <w:ind w:left="720"/>
        <w:jc w:val="both"/>
        <w:rPr>
          <w:rFonts w:ascii="Times New Roman" w:hAnsi="Times New Roman" w:cs="Times New Roman"/>
          <w:sz w:val="22"/>
          <w:szCs w:val="22"/>
        </w:rPr>
      </w:pPr>
    </w:p>
    <w:p w:rsidR="00156541" w:rsidRPr="00560C17" w:rsidRDefault="00156541" w:rsidP="0015654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156541" w:rsidRPr="00560C17" w:rsidRDefault="00156541" w:rsidP="0015654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156541" w:rsidRPr="00560C17" w:rsidRDefault="00156541" w:rsidP="0015654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156541" w:rsidRPr="00560C17" w:rsidRDefault="00156541" w:rsidP="0015654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156541" w:rsidRPr="00560C17" w:rsidRDefault="00156541" w:rsidP="0015654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156541" w:rsidRPr="00560C17" w:rsidRDefault="00156541" w:rsidP="0015654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156541" w:rsidRPr="00560C17" w:rsidRDefault="00156541" w:rsidP="0015654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156541" w:rsidRPr="00560C17" w:rsidRDefault="00156541" w:rsidP="00156541">
      <w:pPr>
        <w:pStyle w:val="211"/>
        <w:ind w:left="1080"/>
        <w:rPr>
          <w:rFonts w:ascii="Times New Roman" w:hAnsi="Times New Roman" w:cs="Times New Roman"/>
          <w:sz w:val="22"/>
          <w:szCs w:val="22"/>
        </w:rPr>
      </w:pPr>
    </w:p>
    <w:p w:rsidR="00156541" w:rsidRPr="00560C17" w:rsidRDefault="00156541" w:rsidP="0015654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156541" w:rsidRPr="00560C17" w:rsidRDefault="00156541" w:rsidP="0015654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156541" w:rsidRPr="00560C17" w:rsidRDefault="00156541" w:rsidP="00156541">
      <w:pPr>
        <w:autoSpaceDE w:val="0"/>
        <w:ind w:left="1012"/>
        <w:jc w:val="both"/>
        <w:rPr>
          <w:rFonts w:ascii="Times New Roman" w:hAnsi="Times New Roman" w:cs="Times New Roman"/>
          <w:color w:val="000000"/>
          <w:sz w:val="22"/>
          <w:szCs w:val="22"/>
        </w:rPr>
      </w:pP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156541" w:rsidRPr="00560C17" w:rsidRDefault="00156541" w:rsidP="00156541">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156541" w:rsidRDefault="00156541" w:rsidP="00156541">
      <w:pPr>
        <w:autoSpaceDE w:val="0"/>
        <w:ind w:firstLine="720"/>
        <w:jc w:val="both"/>
        <w:rPr>
          <w:rFonts w:ascii="Times New Roman" w:hAnsi="Times New Roman" w:cs="Times New Roman"/>
          <w:color w:val="000000"/>
          <w:sz w:val="22"/>
          <w:szCs w:val="22"/>
        </w:rPr>
      </w:pPr>
    </w:p>
    <w:p w:rsidR="00156541" w:rsidRPr="00560C17" w:rsidRDefault="00156541" w:rsidP="0015654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156541" w:rsidRPr="00560C17" w:rsidRDefault="00156541" w:rsidP="00156541">
      <w:pPr>
        <w:autoSpaceDE w:val="0"/>
        <w:jc w:val="both"/>
        <w:rPr>
          <w:rFonts w:ascii="Times New Roman" w:hAnsi="Times New Roman" w:cs="Times New Roman"/>
          <w:b/>
          <w:i/>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156541" w:rsidRPr="00560C17" w:rsidRDefault="00156541" w:rsidP="00156541">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156541" w:rsidRPr="00560C17" w:rsidRDefault="00156541" w:rsidP="00156541">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156541" w:rsidRPr="00560C17" w:rsidRDefault="00156541" w:rsidP="00156541">
      <w:pPr>
        <w:autoSpaceDE w:val="0"/>
        <w:ind w:firstLine="485"/>
        <w:jc w:val="both"/>
        <w:rPr>
          <w:rFonts w:ascii="Times New Roman" w:hAnsi="Times New Roman" w:cs="Times New Roman"/>
          <w:color w:val="000000"/>
          <w:sz w:val="22"/>
          <w:szCs w:val="22"/>
        </w:rPr>
      </w:pPr>
    </w:p>
    <w:p w:rsidR="00156541" w:rsidRPr="00560C17" w:rsidRDefault="00156541" w:rsidP="0015654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156541" w:rsidRPr="00560C17" w:rsidRDefault="00156541" w:rsidP="00156541">
      <w:pPr>
        <w:autoSpaceDE w:val="0"/>
        <w:jc w:val="both"/>
        <w:rPr>
          <w:rFonts w:ascii="Times New Roman" w:hAnsi="Times New Roman" w:cs="Times New Roman"/>
          <w:b/>
          <w:i/>
          <w:color w:val="000000"/>
          <w:sz w:val="22"/>
          <w:szCs w:val="22"/>
        </w:rPr>
      </w:pPr>
    </w:p>
    <w:p w:rsidR="00156541" w:rsidRPr="00560C17" w:rsidRDefault="00156541" w:rsidP="0015654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156541" w:rsidRPr="00560C17" w:rsidRDefault="00156541" w:rsidP="00156541">
      <w:pPr>
        <w:autoSpaceDE w:val="0"/>
        <w:ind w:firstLine="485"/>
        <w:jc w:val="both"/>
        <w:rPr>
          <w:rFonts w:ascii="Times New Roman" w:hAnsi="Times New Roman" w:cs="Times New Roman"/>
          <w:color w:val="000000"/>
          <w:sz w:val="22"/>
          <w:szCs w:val="22"/>
        </w:rPr>
      </w:pP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156541" w:rsidRPr="00560C17" w:rsidRDefault="00156541" w:rsidP="00156541">
      <w:pPr>
        <w:rPr>
          <w:rFonts w:ascii="Times New Roman" w:hAnsi="Times New Roman" w:cs="Times New Roman"/>
          <w:sz w:val="22"/>
          <w:szCs w:val="22"/>
          <w:u w:val="single"/>
        </w:rPr>
      </w:pPr>
    </w:p>
    <w:p w:rsidR="00156541" w:rsidRPr="00560C17" w:rsidRDefault="00156541" w:rsidP="0015654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156541" w:rsidRPr="00560C17" w:rsidRDefault="00156541" w:rsidP="00156541">
      <w:pPr>
        <w:jc w:val="both"/>
        <w:rPr>
          <w:rFonts w:ascii="Times New Roman" w:hAnsi="Times New Roman" w:cs="Times New Roman"/>
          <w:b/>
          <w:i/>
          <w:sz w:val="22"/>
          <w:szCs w:val="22"/>
        </w:rPr>
      </w:pP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156541" w:rsidRPr="00560C17" w:rsidRDefault="00156541" w:rsidP="0015654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156541" w:rsidRPr="00560C17" w:rsidRDefault="00156541" w:rsidP="0015654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56541" w:rsidRPr="00560C17" w:rsidRDefault="00156541" w:rsidP="0015654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pStyle w:val="31"/>
        <w:ind w:left="360"/>
        <w:rPr>
          <w:rFonts w:ascii="Times New Roman" w:hAnsi="Times New Roman" w:cs="Times New Roman"/>
          <w:sz w:val="22"/>
          <w:szCs w:val="22"/>
        </w:rPr>
      </w:pPr>
    </w:p>
    <w:p w:rsidR="00156541" w:rsidRPr="00560C17" w:rsidRDefault="00156541" w:rsidP="0015654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56541" w:rsidRPr="00560C17" w:rsidRDefault="00156541" w:rsidP="0015654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156541" w:rsidRPr="00560C17" w:rsidRDefault="00156541" w:rsidP="0015654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156541" w:rsidRPr="00560C17" w:rsidRDefault="00156541" w:rsidP="00156541">
      <w:pPr>
        <w:pStyle w:val="31"/>
        <w:ind w:left="0" w:firstLine="720"/>
        <w:rPr>
          <w:rFonts w:ascii="Times New Roman" w:hAnsi="Times New Roman" w:cs="Times New Roman"/>
          <w:sz w:val="22"/>
          <w:szCs w:val="22"/>
          <w:u w:val="none"/>
        </w:rPr>
      </w:pPr>
    </w:p>
    <w:p w:rsidR="00156541" w:rsidRPr="00560C17" w:rsidRDefault="00156541" w:rsidP="0015654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156541" w:rsidRPr="00560C17" w:rsidRDefault="00156541" w:rsidP="0015654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156541" w:rsidRPr="00560C17" w:rsidRDefault="00156541" w:rsidP="0015654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156541" w:rsidRPr="00560C17" w:rsidRDefault="00156541" w:rsidP="0015654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156541" w:rsidRPr="00560C17" w:rsidRDefault="00156541" w:rsidP="00156541">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156541" w:rsidRPr="00560C17" w:rsidRDefault="00156541" w:rsidP="00156541">
      <w:pPr>
        <w:pStyle w:val="31"/>
        <w:ind w:left="0" w:firstLine="720"/>
        <w:rPr>
          <w:rFonts w:ascii="Times New Roman" w:hAnsi="Times New Roman" w:cs="Times New Roman"/>
          <w:color w:val="000000"/>
          <w:sz w:val="22"/>
          <w:szCs w:val="22"/>
          <w:u w:val="none"/>
        </w:rPr>
      </w:pPr>
    </w:p>
    <w:p w:rsidR="00156541" w:rsidRPr="00560C17" w:rsidRDefault="00156541" w:rsidP="00156541">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156541" w:rsidRPr="00560C17" w:rsidRDefault="00156541" w:rsidP="00156541">
      <w:pPr>
        <w:pStyle w:val="31"/>
        <w:ind w:left="0" w:firstLine="720"/>
        <w:rPr>
          <w:rFonts w:ascii="Times New Roman" w:hAnsi="Times New Roman" w:cs="Times New Roman"/>
          <w:b/>
          <w:color w:val="000000"/>
          <w:sz w:val="22"/>
          <w:szCs w:val="22"/>
        </w:rPr>
      </w:pP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156541" w:rsidRPr="00560C17" w:rsidRDefault="00156541" w:rsidP="00156541">
      <w:pPr>
        <w:autoSpaceDE w:val="0"/>
        <w:ind w:firstLine="720"/>
        <w:jc w:val="both"/>
        <w:rPr>
          <w:rFonts w:ascii="Times New Roman" w:hAnsi="Times New Roman" w:cs="Times New Roman"/>
          <w:color w:val="000000"/>
          <w:sz w:val="22"/>
          <w:szCs w:val="22"/>
        </w:rPr>
      </w:pPr>
    </w:p>
    <w:p w:rsidR="00156541" w:rsidRPr="00560C17" w:rsidRDefault="00156541" w:rsidP="0015654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156541" w:rsidRPr="00560C17" w:rsidRDefault="00156541" w:rsidP="00156541">
      <w:pPr>
        <w:autoSpaceDE w:val="0"/>
        <w:jc w:val="both"/>
        <w:rPr>
          <w:rFonts w:ascii="Times New Roman" w:hAnsi="Times New Roman" w:cs="Times New Roman"/>
          <w:b/>
          <w:i/>
          <w:color w:val="000000"/>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56541" w:rsidRPr="00560C17" w:rsidRDefault="00156541" w:rsidP="0015654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autoSpaceDE w:val="0"/>
        <w:ind w:firstLine="720"/>
        <w:jc w:val="both"/>
        <w:rPr>
          <w:rFonts w:ascii="Times New Roman" w:hAnsi="Times New Roman" w:cs="Times New Roman"/>
          <w:sz w:val="22"/>
          <w:szCs w:val="22"/>
        </w:rPr>
      </w:pPr>
    </w:p>
    <w:p w:rsidR="00156541" w:rsidRPr="00560C17" w:rsidRDefault="00156541" w:rsidP="0015654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156541" w:rsidRPr="00560C17" w:rsidRDefault="00156541" w:rsidP="00156541">
      <w:pPr>
        <w:autoSpaceDE w:val="0"/>
        <w:jc w:val="both"/>
        <w:rPr>
          <w:rFonts w:ascii="Times New Roman" w:hAnsi="Times New Roman" w:cs="Times New Roman"/>
          <w:b/>
          <w:i/>
          <w:color w:val="000000"/>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156541" w:rsidRPr="00560C17" w:rsidRDefault="00156541" w:rsidP="00156541">
      <w:pPr>
        <w:autoSpaceDE w:val="0"/>
        <w:jc w:val="both"/>
        <w:rPr>
          <w:rFonts w:ascii="Times New Roman" w:hAnsi="Times New Roman" w:cs="Times New Roman"/>
          <w:color w:val="000000"/>
          <w:sz w:val="22"/>
          <w:szCs w:val="22"/>
        </w:rPr>
      </w:pPr>
    </w:p>
    <w:p w:rsidR="00156541" w:rsidRPr="00560C17" w:rsidRDefault="00156541" w:rsidP="0015654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autoSpaceDE w:val="0"/>
        <w:ind w:firstLine="720"/>
        <w:jc w:val="both"/>
        <w:rPr>
          <w:rFonts w:ascii="Times New Roman" w:hAnsi="Times New Roman" w:cs="Times New Roman"/>
          <w:color w:val="000000"/>
          <w:sz w:val="22"/>
          <w:szCs w:val="22"/>
        </w:rPr>
      </w:pPr>
    </w:p>
    <w:p w:rsidR="00156541" w:rsidRPr="00560C17" w:rsidRDefault="00156541" w:rsidP="0015654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156541" w:rsidRPr="00560C17" w:rsidRDefault="00156541" w:rsidP="0015654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56541" w:rsidRPr="00560C17" w:rsidRDefault="00156541" w:rsidP="00156541">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156541" w:rsidRPr="00560C17" w:rsidRDefault="00156541" w:rsidP="00156541">
      <w:pPr>
        <w:pStyle w:val="31"/>
        <w:ind w:left="0"/>
        <w:rPr>
          <w:rFonts w:ascii="Times New Roman" w:hAnsi="Times New Roman" w:cs="Times New Roman"/>
          <w:b/>
          <w:i/>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pStyle w:val="31"/>
        <w:ind w:left="360"/>
        <w:rPr>
          <w:rFonts w:ascii="Times New Roman" w:hAnsi="Times New Roman" w:cs="Times New Roman"/>
          <w:sz w:val="22"/>
          <w:szCs w:val="22"/>
          <w:u w:val="none"/>
        </w:rPr>
      </w:pP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56541" w:rsidRPr="00560C17" w:rsidRDefault="00156541" w:rsidP="0015654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156541" w:rsidRPr="00560C17" w:rsidRDefault="00156541" w:rsidP="0015654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56541" w:rsidRPr="00560C17" w:rsidRDefault="00156541" w:rsidP="0015654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56541" w:rsidRPr="00560C17" w:rsidRDefault="00156541" w:rsidP="0015654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156541" w:rsidRPr="00560C17" w:rsidRDefault="00156541" w:rsidP="0015654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156541" w:rsidRPr="00560C17" w:rsidRDefault="00156541" w:rsidP="0015654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56541" w:rsidRPr="00560C17" w:rsidRDefault="00156541" w:rsidP="00156541">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156541" w:rsidRPr="00560C17" w:rsidRDefault="00156541" w:rsidP="00156541">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156541" w:rsidRPr="00560C17" w:rsidRDefault="00156541" w:rsidP="00156541">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156541" w:rsidRPr="00560C17" w:rsidRDefault="00156541" w:rsidP="0015654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156541" w:rsidRPr="00560C17" w:rsidRDefault="00156541" w:rsidP="0015654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156541" w:rsidRPr="00560C17" w:rsidRDefault="00156541" w:rsidP="0015654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56541" w:rsidRPr="00560C17" w:rsidRDefault="00156541" w:rsidP="00156541">
      <w:pPr>
        <w:pStyle w:val="31"/>
        <w:ind w:left="360"/>
        <w:rPr>
          <w:rFonts w:ascii="Times New Roman" w:hAnsi="Times New Roman" w:cs="Times New Roman"/>
          <w:sz w:val="22"/>
          <w:szCs w:val="22"/>
          <w:u w:val="none"/>
          <w:shd w:val="clear" w:color="auto" w:fill="00FFFF"/>
        </w:rPr>
      </w:pPr>
    </w:p>
    <w:p w:rsidR="00156541" w:rsidRPr="00560C17" w:rsidRDefault="00156541" w:rsidP="0015654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156541" w:rsidRPr="00560C17" w:rsidRDefault="00156541" w:rsidP="00156541">
      <w:pPr>
        <w:pStyle w:val="a6"/>
        <w:tabs>
          <w:tab w:val="left" w:pos="0"/>
        </w:tabs>
        <w:ind w:firstLine="720"/>
        <w:rPr>
          <w:rFonts w:ascii="Times New Roman" w:hAnsi="Times New Roman" w:cs="Times New Roman"/>
          <w:sz w:val="22"/>
          <w:szCs w:val="22"/>
          <w:shd w:val="clear" w:color="auto" w:fill="00FFFF"/>
        </w:rPr>
      </w:pPr>
    </w:p>
    <w:p w:rsidR="00156541" w:rsidRPr="00560C17" w:rsidRDefault="00156541" w:rsidP="0015654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156541" w:rsidRPr="00560C17" w:rsidRDefault="00156541" w:rsidP="0015654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156541" w:rsidRPr="00560C17" w:rsidRDefault="00156541" w:rsidP="0015654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56541" w:rsidRPr="00560C17" w:rsidRDefault="00156541" w:rsidP="0015654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156541" w:rsidRPr="00560C17" w:rsidRDefault="00156541" w:rsidP="00156541">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156541" w:rsidRPr="00560C17" w:rsidRDefault="00156541" w:rsidP="00156541">
      <w:pPr>
        <w:pStyle w:val="a6"/>
        <w:tabs>
          <w:tab w:val="left" w:pos="0"/>
        </w:tabs>
        <w:rPr>
          <w:rFonts w:ascii="Times New Roman" w:hAnsi="Times New Roman" w:cs="Times New Roman"/>
          <w:sz w:val="22"/>
          <w:szCs w:val="22"/>
          <w:shd w:val="clear" w:color="auto" w:fill="00FFFF"/>
        </w:rPr>
      </w:pPr>
    </w:p>
    <w:p w:rsidR="00156541" w:rsidRPr="00560C17" w:rsidRDefault="00156541" w:rsidP="00156541">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56541" w:rsidRPr="00560C17" w:rsidRDefault="00156541" w:rsidP="0015654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156541" w:rsidRPr="00560C17" w:rsidRDefault="00156541" w:rsidP="0015654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156541" w:rsidRPr="00560C17" w:rsidRDefault="00156541" w:rsidP="0015654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156541" w:rsidRPr="00560C17" w:rsidRDefault="00156541" w:rsidP="0015654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156541" w:rsidRPr="00560C17" w:rsidRDefault="00156541" w:rsidP="0015654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156541" w:rsidRPr="00560C17" w:rsidRDefault="00156541" w:rsidP="0015654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156541" w:rsidRPr="00560C17" w:rsidRDefault="00156541" w:rsidP="0015654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156541" w:rsidRPr="00560C17" w:rsidRDefault="00156541" w:rsidP="0015654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56541" w:rsidRPr="00560C17" w:rsidRDefault="00156541" w:rsidP="00156541">
      <w:pPr>
        <w:ind w:left="360"/>
        <w:jc w:val="both"/>
        <w:rPr>
          <w:rFonts w:ascii="Times New Roman" w:hAnsi="Times New Roman" w:cs="Times New Roman"/>
          <w:sz w:val="22"/>
          <w:szCs w:val="22"/>
          <w:shd w:val="clear" w:color="auto" w:fill="00FFFF"/>
        </w:rPr>
      </w:pPr>
    </w:p>
    <w:p w:rsidR="00156541" w:rsidRPr="00560C17" w:rsidRDefault="00156541" w:rsidP="0015654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156541" w:rsidRPr="00560C17" w:rsidRDefault="00156541" w:rsidP="00156541">
      <w:pPr>
        <w:jc w:val="both"/>
        <w:rPr>
          <w:rFonts w:ascii="Times New Roman" w:hAnsi="Times New Roman" w:cs="Times New Roman"/>
          <w:b/>
          <w:i/>
          <w:sz w:val="22"/>
          <w:szCs w:val="22"/>
          <w:shd w:val="clear" w:color="auto" w:fill="00FFFF"/>
        </w:rPr>
      </w:pPr>
    </w:p>
    <w:p w:rsidR="00156541" w:rsidRPr="00560C17" w:rsidRDefault="00156541" w:rsidP="0015654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56541" w:rsidRPr="00560C17" w:rsidRDefault="00156541" w:rsidP="0015654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156541" w:rsidRPr="00560C17" w:rsidRDefault="00156541" w:rsidP="0015654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156541" w:rsidRPr="00560C17" w:rsidRDefault="00156541" w:rsidP="0015654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156541" w:rsidRPr="00560C17" w:rsidRDefault="00156541" w:rsidP="0015654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156541" w:rsidRPr="00560C17" w:rsidRDefault="00156541" w:rsidP="0015654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56541" w:rsidRPr="00560C17" w:rsidRDefault="00156541" w:rsidP="00156541">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156541" w:rsidRPr="00560C17" w:rsidRDefault="00156541" w:rsidP="0015654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156541" w:rsidRPr="00560C17" w:rsidRDefault="00156541" w:rsidP="0015654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156541" w:rsidRPr="00560C17" w:rsidRDefault="00156541" w:rsidP="0015654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156541" w:rsidRPr="00560C17" w:rsidRDefault="00156541" w:rsidP="0015654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156541" w:rsidRPr="00560C17" w:rsidRDefault="00156541" w:rsidP="0015654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156541" w:rsidRPr="00560C17" w:rsidRDefault="00156541" w:rsidP="0015654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156541" w:rsidRPr="00560C17" w:rsidRDefault="00156541" w:rsidP="0015654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156541" w:rsidRPr="00560C17" w:rsidRDefault="00156541" w:rsidP="00156541">
      <w:pPr>
        <w:ind w:left="360"/>
        <w:jc w:val="both"/>
        <w:rPr>
          <w:rFonts w:ascii="Times New Roman" w:hAnsi="Times New Roman" w:cs="Times New Roman"/>
          <w:sz w:val="22"/>
          <w:szCs w:val="22"/>
          <w:shd w:val="clear" w:color="auto" w:fill="00FFFF"/>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156541" w:rsidRPr="00560C17" w:rsidRDefault="00156541" w:rsidP="0015654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56541" w:rsidRPr="00560C17" w:rsidRDefault="00156541" w:rsidP="0015654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156541" w:rsidRPr="00560C17" w:rsidRDefault="00156541" w:rsidP="0015654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56541" w:rsidRPr="00560C17" w:rsidRDefault="00156541" w:rsidP="0015654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156541" w:rsidRPr="00560C17" w:rsidRDefault="00156541" w:rsidP="0015654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56541" w:rsidRPr="00560C17" w:rsidRDefault="00156541" w:rsidP="00156541">
      <w:pPr>
        <w:ind w:left="720"/>
        <w:jc w:val="both"/>
        <w:rPr>
          <w:rFonts w:ascii="Times New Roman" w:hAnsi="Times New Roman" w:cs="Times New Roman"/>
          <w:sz w:val="22"/>
          <w:szCs w:val="22"/>
        </w:rPr>
      </w:pPr>
    </w:p>
    <w:p w:rsidR="00156541" w:rsidRPr="00560C17" w:rsidRDefault="00156541" w:rsidP="00156541">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56541" w:rsidRPr="00560C17" w:rsidRDefault="00156541" w:rsidP="00156541">
      <w:pPr>
        <w:ind w:left="720"/>
        <w:jc w:val="both"/>
        <w:rPr>
          <w:rFonts w:ascii="Times New Roman" w:hAnsi="Times New Roman" w:cs="Times New Roman"/>
          <w:bCs/>
          <w:iCs/>
          <w:sz w:val="22"/>
          <w:szCs w:val="22"/>
        </w:rPr>
      </w:pPr>
    </w:p>
    <w:p w:rsidR="00156541" w:rsidRPr="00560C17" w:rsidRDefault="00156541" w:rsidP="0015654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156541" w:rsidRPr="00560C17" w:rsidRDefault="00156541" w:rsidP="00156541">
      <w:pPr>
        <w:pStyle w:val="af"/>
        <w:spacing w:before="0" w:after="0"/>
        <w:jc w:val="both"/>
        <w:rPr>
          <w:rFonts w:ascii="Times New Roman" w:hAnsi="Times New Roman" w:cs="Times New Roman"/>
          <w:sz w:val="22"/>
          <w:szCs w:val="22"/>
        </w:rPr>
      </w:pPr>
    </w:p>
    <w:p w:rsidR="00156541" w:rsidRPr="00560C17" w:rsidRDefault="00156541" w:rsidP="0015654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156541" w:rsidRPr="00560C17" w:rsidRDefault="00156541" w:rsidP="00156541">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156541" w:rsidRPr="00560C17" w:rsidRDefault="00156541" w:rsidP="00156541">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156541" w:rsidRPr="00560C17" w:rsidRDefault="00156541" w:rsidP="0015654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156541" w:rsidRPr="00560C17" w:rsidRDefault="00156541" w:rsidP="0015654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156541" w:rsidRPr="00560C17" w:rsidRDefault="00156541" w:rsidP="0015654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156541" w:rsidRPr="00560C17" w:rsidRDefault="00156541" w:rsidP="00156541">
      <w:pPr>
        <w:ind w:firstLine="360"/>
        <w:jc w:val="both"/>
        <w:rPr>
          <w:rFonts w:ascii="Times New Roman" w:hAnsi="Times New Roman" w:cs="Times New Roman"/>
          <w:sz w:val="22"/>
          <w:szCs w:val="22"/>
          <w:u w:val="single"/>
          <w:shd w:val="clear" w:color="auto" w:fill="00FFFF"/>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156541" w:rsidRPr="00560C17" w:rsidRDefault="00156541" w:rsidP="00156541">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156541" w:rsidRPr="00560C17" w:rsidRDefault="00156541" w:rsidP="0015654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56541" w:rsidRPr="00560C17" w:rsidRDefault="00156541" w:rsidP="0015654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156541" w:rsidRPr="00560C17" w:rsidRDefault="00156541" w:rsidP="0015654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56541" w:rsidRPr="00560C17" w:rsidRDefault="00156541" w:rsidP="0015654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56541" w:rsidRPr="00560C17" w:rsidRDefault="00156541" w:rsidP="00156541">
      <w:pPr>
        <w:ind w:left="720"/>
        <w:jc w:val="both"/>
        <w:rPr>
          <w:rFonts w:ascii="Times New Roman" w:hAnsi="Times New Roman" w:cs="Times New Roman"/>
          <w:sz w:val="22"/>
          <w:szCs w:val="22"/>
        </w:rPr>
      </w:pPr>
    </w:p>
    <w:p w:rsidR="00156541" w:rsidRPr="00560C17" w:rsidRDefault="00156541" w:rsidP="00156541">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156541" w:rsidRPr="00560C17" w:rsidRDefault="00156541" w:rsidP="00156541">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156541" w:rsidRPr="00560C17" w:rsidRDefault="00156541" w:rsidP="00156541">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156541" w:rsidRPr="00560C17" w:rsidRDefault="00156541" w:rsidP="00156541">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156541" w:rsidRPr="00560C17" w:rsidRDefault="00156541" w:rsidP="00156541">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156541" w:rsidRPr="00560C17" w:rsidRDefault="00156541" w:rsidP="0015654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156541" w:rsidRPr="00560C17" w:rsidRDefault="00156541" w:rsidP="0015654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156541" w:rsidRPr="00560C17" w:rsidRDefault="00156541" w:rsidP="00156541">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156541" w:rsidRPr="00560C17" w:rsidRDefault="00156541" w:rsidP="00156541">
      <w:pPr>
        <w:rPr>
          <w:rFonts w:ascii="Times New Roman" w:hAnsi="Times New Roman" w:cs="Times New Roman"/>
          <w:sz w:val="22"/>
          <w:szCs w:val="22"/>
        </w:rPr>
      </w:pPr>
    </w:p>
    <w:p w:rsidR="00156541" w:rsidRPr="00560C17" w:rsidRDefault="00156541" w:rsidP="00156541">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156541" w:rsidRPr="00560C17" w:rsidRDefault="00156541" w:rsidP="00156541">
      <w:pPr>
        <w:rPr>
          <w:rFonts w:ascii="Times New Roman" w:hAnsi="Times New Roman" w:cs="Times New Roman"/>
          <w:b/>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156541" w:rsidRPr="00560C17" w:rsidRDefault="00156541" w:rsidP="00156541">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156541" w:rsidRPr="00560C17" w:rsidRDefault="00156541" w:rsidP="00156541">
      <w:pPr>
        <w:ind w:firstLine="720"/>
        <w:rPr>
          <w:rFonts w:ascii="Times New Roman" w:hAnsi="Times New Roman" w:cs="Times New Roman"/>
          <w:sz w:val="22"/>
          <w:szCs w:val="22"/>
        </w:rPr>
      </w:pPr>
    </w:p>
    <w:p w:rsidR="00156541" w:rsidRPr="00560C17" w:rsidRDefault="00156541" w:rsidP="0015654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156541" w:rsidRPr="00560C17" w:rsidRDefault="00156541" w:rsidP="00156541">
      <w:pPr>
        <w:rPr>
          <w:rFonts w:ascii="Times New Roman" w:hAnsi="Times New Roman" w:cs="Times New Roman"/>
          <w:sz w:val="22"/>
          <w:szCs w:val="22"/>
        </w:rPr>
      </w:pPr>
    </w:p>
    <w:p w:rsidR="00156541" w:rsidRPr="00560C17" w:rsidRDefault="00156541" w:rsidP="00156541">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156541" w:rsidRPr="00560C17" w:rsidRDefault="00156541" w:rsidP="0015654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156541" w:rsidRPr="00560C17" w:rsidRDefault="00156541" w:rsidP="0015654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156541" w:rsidRPr="00560C17" w:rsidRDefault="00156541" w:rsidP="0015654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156541" w:rsidRPr="00560C17" w:rsidRDefault="00156541" w:rsidP="0015654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156541" w:rsidRPr="00560C17" w:rsidRDefault="00156541" w:rsidP="0015654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156541" w:rsidRPr="00560C17" w:rsidRDefault="00156541" w:rsidP="0015654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156541" w:rsidRPr="00560C17" w:rsidRDefault="00156541" w:rsidP="00156541">
      <w:pPr>
        <w:ind w:left="360"/>
        <w:rPr>
          <w:rFonts w:ascii="Times New Roman" w:hAnsi="Times New Roman" w:cs="Times New Roman"/>
          <w:sz w:val="22"/>
          <w:szCs w:val="22"/>
        </w:rPr>
      </w:pPr>
    </w:p>
    <w:p w:rsidR="00156541" w:rsidRPr="00560C17" w:rsidRDefault="00156541" w:rsidP="00156541">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156541" w:rsidRPr="00560C17" w:rsidRDefault="00156541" w:rsidP="00156541">
      <w:pPr>
        <w:pStyle w:val="af"/>
        <w:tabs>
          <w:tab w:val="left" w:pos="1080"/>
          <w:tab w:val="left" w:pos="1260"/>
        </w:tabs>
        <w:spacing w:before="0" w:after="0"/>
        <w:jc w:val="both"/>
        <w:rPr>
          <w:rFonts w:ascii="Times New Roman" w:hAnsi="Times New Roman" w:cs="Times New Roman"/>
          <w:sz w:val="22"/>
          <w:szCs w:val="22"/>
        </w:rPr>
      </w:pPr>
    </w:p>
    <w:p w:rsidR="00156541" w:rsidRPr="00560C17" w:rsidRDefault="00156541" w:rsidP="0015654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156541" w:rsidRPr="00560C17" w:rsidRDefault="00156541" w:rsidP="00156541">
      <w:pPr>
        <w:pStyle w:val="af"/>
        <w:tabs>
          <w:tab w:val="left" w:pos="900"/>
          <w:tab w:val="left" w:pos="1260"/>
          <w:tab w:val="left" w:pos="1650"/>
        </w:tabs>
        <w:spacing w:before="0" w:after="0"/>
        <w:jc w:val="both"/>
        <w:rPr>
          <w:rFonts w:ascii="Times New Roman" w:hAnsi="Times New Roman" w:cs="Times New Roman"/>
          <w:sz w:val="22"/>
          <w:szCs w:val="22"/>
        </w:rPr>
      </w:pPr>
    </w:p>
    <w:p w:rsidR="00156541" w:rsidRPr="00560C17" w:rsidRDefault="00156541" w:rsidP="0015654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156541" w:rsidRPr="00560C17" w:rsidRDefault="00156541" w:rsidP="00156541">
      <w:pPr>
        <w:pStyle w:val="af"/>
        <w:tabs>
          <w:tab w:val="left" w:pos="900"/>
          <w:tab w:val="left" w:pos="1260"/>
        </w:tabs>
        <w:spacing w:before="0" w:after="0"/>
        <w:jc w:val="both"/>
        <w:rPr>
          <w:rFonts w:ascii="Times New Roman" w:hAnsi="Times New Roman" w:cs="Times New Roman"/>
          <w:sz w:val="22"/>
          <w:szCs w:val="22"/>
        </w:rPr>
      </w:pPr>
    </w:p>
    <w:p w:rsidR="00156541" w:rsidRPr="00560C17" w:rsidRDefault="00156541" w:rsidP="00156541">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156541" w:rsidRPr="00560C17" w:rsidRDefault="00156541" w:rsidP="0015654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156541" w:rsidRPr="00560C17" w:rsidRDefault="00156541" w:rsidP="0015654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156541" w:rsidRPr="00560C17" w:rsidRDefault="00156541" w:rsidP="0015654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156541" w:rsidRPr="00560C17" w:rsidRDefault="00156541" w:rsidP="0015654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156541" w:rsidRPr="00560C17" w:rsidRDefault="00156541" w:rsidP="0015654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156541" w:rsidRPr="00560C17" w:rsidRDefault="00156541" w:rsidP="0015654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156541" w:rsidRPr="00560C17" w:rsidRDefault="00156541" w:rsidP="00156541">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156541" w:rsidRPr="00560C17" w:rsidRDefault="00156541" w:rsidP="0015654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156541" w:rsidRPr="00560C17" w:rsidRDefault="00156541" w:rsidP="00156541">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156541" w:rsidRPr="00560C17" w:rsidRDefault="00156541" w:rsidP="00156541">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156541" w:rsidRPr="00560C17" w:rsidRDefault="00156541" w:rsidP="00156541">
      <w:pPr>
        <w:rPr>
          <w:rFonts w:ascii="Times New Roman" w:hAnsi="Times New Roman" w:cs="Times New Roman"/>
          <w:sz w:val="22"/>
          <w:szCs w:val="22"/>
        </w:rPr>
      </w:pPr>
    </w:p>
    <w:p w:rsidR="00156541" w:rsidRPr="00560C17" w:rsidRDefault="00156541" w:rsidP="0015654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156541" w:rsidRPr="00560C17" w:rsidRDefault="00156541" w:rsidP="0015654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156541" w:rsidRPr="00560C17" w:rsidRDefault="00156541" w:rsidP="0015654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156541" w:rsidRPr="00560C17" w:rsidRDefault="00156541" w:rsidP="0015654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156541" w:rsidRPr="00560C17" w:rsidRDefault="00156541" w:rsidP="00156541">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156541" w:rsidRPr="00560C17" w:rsidRDefault="00156541" w:rsidP="00156541">
      <w:pPr>
        <w:ind w:firstLine="900"/>
        <w:jc w:val="both"/>
        <w:rPr>
          <w:rFonts w:ascii="Times New Roman" w:hAnsi="Times New Roman" w:cs="Times New Roman"/>
          <w:sz w:val="22"/>
          <w:szCs w:val="22"/>
        </w:rPr>
      </w:pPr>
    </w:p>
    <w:p w:rsidR="00156541" w:rsidRPr="00560C17" w:rsidRDefault="00156541" w:rsidP="0015654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156541" w:rsidRPr="00560C17" w:rsidRDefault="00156541" w:rsidP="00156541">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156541" w:rsidRPr="00560C17" w:rsidRDefault="00156541" w:rsidP="0015654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56541" w:rsidRPr="00560C17" w:rsidRDefault="00156541" w:rsidP="0015654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56541" w:rsidRPr="00560C17" w:rsidRDefault="00156541" w:rsidP="0015654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56541" w:rsidRPr="00560C17" w:rsidRDefault="00156541" w:rsidP="0015654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156541" w:rsidRPr="00560C17" w:rsidRDefault="00156541" w:rsidP="0015654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156541" w:rsidRPr="00560C17" w:rsidRDefault="00156541" w:rsidP="0015654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156541" w:rsidRPr="00560C17" w:rsidRDefault="00156541" w:rsidP="00156541">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156541" w:rsidRPr="00560C17" w:rsidRDefault="00156541" w:rsidP="0015654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156541" w:rsidRPr="00560C17" w:rsidRDefault="00156541" w:rsidP="0015654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156541" w:rsidRPr="00560C17" w:rsidRDefault="00156541" w:rsidP="0015654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156541" w:rsidRPr="00560C17" w:rsidRDefault="00156541" w:rsidP="00156541">
      <w:pPr>
        <w:ind w:firstLine="357"/>
        <w:rPr>
          <w:rFonts w:ascii="Times New Roman" w:hAnsi="Times New Roman" w:cs="Times New Roman"/>
          <w:sz w:val="22"/>
          <w:szCs w:val="22"/>
        </w:rPr>
      </w:pPr>
    </w:p>
    <w:p w:rsidR="00156541" w:rsidRPr="00560C17" w:rsidRDefault="00156541" w:rsidP="00156541">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156541" w:rsidRPr="00560C17" w:rsidRDefault="00156541" w:rsidP="0015654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156541" w:rsidRPr="00560C17" w:rsidRDefault="00156541" w:rsidP="0015654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156541" w:rsidRPr="00560C17" w:rsidRDefault="00156541" w:rsidP="00156541">
      <w:pPr>
        <w:pStyle w:val="af"/>
        <w:spacing w:before="0" w:after="0"/>
        <w:ind w:firstLine="720"/>
        <w:rPr>
          <w:rFonts w:ascii="Times New Roman" w:hAnsi="Times New Roman" w:cs="Times New Roman"/>
          <w:sz w:val="22"/>
          <w:szCs w:val="22"/>
        </w:rPr>
      </w:pPr>
    </w:p>
    <w:p w:rsidR="00156541" w:rsidRPr="00560C17" w:rsidRDefault="00156541" w:rsidP="00156541">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156541" w:rsidRPr="00560C17" w:rsidRDefault="00156541" w:rsidP="00156541">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156541" w:rsidRPr="00560C17" w:rsidRDefault="00156541" w:rsidP="00156541">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156541" w:rsidRPr="00560C17" w:rsidRDefault="00156541" w:rsidP="00156541">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156541" w:rsidRPr="00560C17" w:rsidRDefault="00156541" w:rsidP="0015654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156541" w:rsidRPr="00560C17" w:rsidRDefault="00156541" w:rsidP="0015654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156541" w:rsidRPr="00560C17" w:rsidRDefault="00156541" w:rsidP="0015654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156541" w:rsidRPr="00560C17" w:rsidRDefault="00156541" w:rsidP="0015654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156541" w:rsidRPr="00560C17" w:rsidRDefault="00156541" w:rsidP="0015654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56541" w:rsidRPr="00560C17" w:rsidRDefault="00156541" w:rsidP="0015654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56541" w:rsidRPr="00560C17" w:rsidRDefault="00156541" w:rsidP="0015654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56541" w:rsidRPr="00560C17" w:rsidRDefault="00156541" w:rsidP="0015654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156541" w:rsidRPr="00560C17" w:rsidRDefault="00156541" w:rsidP="00156541">
      <w:pPr>
        <w:pStyle w:val="af"/>
        <w:spacing w:before="0" w:after="0"/>
        <w:ind w:left="896"/>
        <w:rPr>
          <w:rFonts w:ascii="Times New Roman" w:hAnsi="Times New Roman" w:cs="Times New Roman"/>
          <w:sz w:val="22"/>
          <w:szCs w:val="22"/>
        </w:rPr>
      </w:pPr>
    </w:p>
    <w:p w:rsidR="00156541" w:rsidRPr="00560C17" w:rsidRDefault="00156541" w:rsidP="00156541">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156541" w:rsidRPr="00560C17" w:rsidRDefault="00156541" w:rsidP="00156541">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156541" w:rsidRPr="00560C17" w:rsidRDefault="00156541" w:rsidP="0015654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156541" w:rsidRPr="00560C17" w:rsidRDefault="00156541" w:rsidP="0015654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156541" w:rsidRPr="00560C17" w:rsidRDefault="00156541" w:rsidP="0015654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156541" w:rsidRPr="00560C17" w:rsidRDefault="00156541" w:rsidP="0015654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156541" w:rsidRPr="00560C17" w:rsidRDefault="00156541" w:rsidP="0015654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156541" w:rsidRPr="00560C17" w:rsidRDefault="00156541" w:rsidP="00156541">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156541" w:rsidRPr="00560C17" w:rsidRDefault="00156541" w:rsidP="00156541">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156541" w:rsidRPr="00560C17" w:rsidRDefault="00156541" w:rsidP="0015654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156541" w:rsidRPr="00560C17" w:rsidRDefault="00156541" w:rsidP="0015654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156541" w:rsidRPr="00560C17" w:rsidRDefault="00156541" w:rsidP="0015654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156541" w:rsidRPr="00560C17" w:rsidRDefault="00156541" w:rsidP="0015654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156541" w:rsidRPr="00560C17" w:rsidRDefault="00156541" w:rsidP="00156541">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156541" w:rsidRPr="00560C17" w:rsidRDefault="00156541" w:rsidP="00156541">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156541" w:rsidRPr="00560C17" w:rsidRDefault="00156541" w:rsidP="0015654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156541" w:rsidRPr="00560C17" w:rsidRDefault="00156541" w:rsidP="0015654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156541" w:rsidRPr="00560C17" w:rsidRDefault="00156541" w:rsidP="0015654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156541" w:rsidRPr="00560C17" w:rsidRDefault="00156541" w:rsidP="00156541">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156541" w:rsidRPr="00560C17" w:rsidRDefault="00156541" w:rsidP="0015654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156541" w:rsidRPr="00560C17" w:rsidRDefault="00156541" w:rsidP="0015654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56541" w:rsidRPr="00560C17" w:rsidRDefault="00156541" w:rsidP="0015654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156541" w:rsidRPr="00560C17" w:rsidRDefault="00156541" w:rsidP="0015654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156541" w:rsidRPr="00560C17" w:rsidRDefault="00156541" w:rsidP="0015654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156541" w:rsidRPr="00560C17" w:rsidRDefault="00156541" w:rsidP="00156541">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156541" w:rsidRPr="00560C17" w:rsidRDefault="00156541" w:rsidP="0015654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156541" w:rsidRPr="00560C17" w:rsidRDefault="00156541" w:rsidP="0015654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156541" w:rsidRPr="00560C17" w:rsidRDefault="00156541" w:rsidP="0015654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156541" w:rsidRPr="00560C17" w:rsidRDefault="00156541" w:rsidP="00156541">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156541" w:rsidRPr="00560C17" w:rsidRDefault="00156541" w:rsidP="0015654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156541" w:rsidRPr="00560C17" w:rsidRDefault="00156541" w:rsidP="0015654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56541" w:rsidRPr="00560C17" w:rsidRDefault="00156541" w:rsidP="0015654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156541" w:rsidRPr="00560C17" w:rsidRDefault="00156541" w:rsidP="0015654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156541" w:rsidRPr="00560C17" w:rsidRDefault="00156541" w:rsidP="0015654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156541" w:rsidRPr="00560C17" w:rsidRDefault="00156541" w:rsidP="00156541">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56541" w:rsidRPr="00560C17" w:rsidRDefault="00156541" w:rsidP="0015654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56541" w:rsidRDefault="00156541" w:rsidP="00156541">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156541" w:rsidRPr="00560C17" w:rsidRDefault="00156541" w:rsidP="00156541">
      <w:pPr>
        <w:pStyle w:val="af"/>
        <w:spacing w:before="167"/>
        <w:ind w:firstLine="900"/>
        <w:jc w:val="both"/>
        <w:rPr>
          <w:rStyle w:val="it"/>
          <w:rFonts w:ascii="Times New Roman" w:hAnsi="Times New Roman" w:cs="Times New Roman"/>
          <w:sz w:val="22"/>
          <w:szCs w:val="22"/>
        </w:rPr>
      </w:pPr>
    </w:p>
    <w:p w:rsidR="00156541" w:rsidRPr="00560C17" w:rsidRDefault="00156541" w:rsidP="00156541">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156541" w:rsidRPr="00560C17" w:rsidRDefault="00156541" w:rsidP="00156541">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156541" w:rsidRPr="00560C17" w:rsidRDefault="00156541" w:rsidP="00156541">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156541" w:rsidRPr="00560C17" w:rsidRDefault="00156541" w:rsidP="0015654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156541" w:rsidRPr="00560C17" w:rsidRDefault="00156541" w:rsidP="0015654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156541" w:rsidRPr="00560C17" w:rsidRDefault="00156541" w:rsidP="0015654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156541" w:rsidRPr="00560C17" w:rsidRDefault="00156541" w:rsidP="0015654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156541" w:rsidRPr="00560C17" w:rsidRDefault="00156541" w:rsidP="00156541">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156541" w:rsidRPr="00560C17" w:rsidRDefault="00156541" w:rsidP="0015654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156541" w:rsidRPr="00560C17" w:rsidRDefault="00156541" w:rsidP="0015654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156541" w:rsidRPr="00560C17" w:rsidRDefault="00156541" w:rsidP="0015654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156541" w:rsidRPr="00560C17" w:rsidRDefault="00156541" w:rsidP="0015654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156541" w:rsidRPr="00560C17" w:rsidRDefault="00156541" w:rsidP="00156541">
      <w:pPr>
        <w:pStyle w:val="ConsPlusNormal"/>
        <w:widowControl/>
        <w:tabs>
          <w:tab w:val="left" w:pos="1440"/>
        </w:tabs>
        <w:ind w:left="720"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156541" w:rsidRPr="00560C17" w:rsidRDefault="00156541" w:rsidP="0015654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156541" w:rsidRPr="00560C17" w:rsidRDefault="00156541" w:rsidP="00156541">
      <w:pPr>
        <w:pStyle w:val="ConsPlusNormal"/>
        <w:widowControl/>
        <w:ind w:left="72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156541" w:rsidRPr="00560C17" w:rsidRDefault="00156541" w:rsidP="0015654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156541" w:rsidRPr="00560C17" w:rsidRDefault="00156541" w:rsidP="00156541">
      <w:pPr>
        <w:pStyle w:val="ConsPlusNormal"/>
        <w:widowControl/>
        <w:ind w:left="72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156541" w:rsidRPr="00560C17" w:rsidRDefault="00156541" w:rsidP="0015654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156541" w:rsidRPr="00560C17" w:rsidRDefault="00156541" w:rsidP="0015654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156541" w:rsidRPr="00560C17" w:rsidRDefault="00156541" w:rsidP="0015654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156541" w:rsidRPr="00560C17" w:rsidRDefault="00156541" w:rsidP="0015654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156541" w:rsidRPr="00560C17" w:rsidRDefault="00156541" w:rsidP="0015654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156541" w:rsidRPr="00560C17" w:rsidRDefault="00156541" w:rsidP="0015654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156541" w:rsidRPr="00560C17" w:rsidRDefault="00156541" w:rsidP="00156541">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156541" w:rsidRPr="00560C17" w:rsidRDefault="00156541" w:rsidP="0015654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156541" w:rsidRPr="00560C17" w:rsidRDefault="00156541" w:rsidP="0015654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156541" w:rsidRPr="00560C17" w:rsidRDefault="00156541" w:rsidP="00156541">
      <w:pPr>
        <w:pStyle w:val="ConsPlusNormal"/>
        <w:widowControl/>
        <w:ind w:left="72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156541" w:rsidRPr="00560C17" w:rsidRDefault="00156541" w:rsidP="00156541">
      <w:pPr>
        <w:pStyle w:val="ConsPlusNormal"/>
        <w:widowControl/>
        <w:tabs>
          <w:tab w:val="left" w:pos="1418"/>
        </w:tabs>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156541" w:rsidRPr="00560C17" w:rsidRDefault="00156541" w:rsidP="00156541">
      <w:pPr>
        <w:pStyle w:val="ConsPlusNormal"/>
        <w:widowControl/>
        <w:tabs>
          <w:tab w:val="left" w:pos="1440"/>
        </w:tabs>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156541" w:rsidRPr="00560C17" w:rsidRDefault="00156541" w:rsidP="00156541">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156541" w:rsidRPr="00560C17" w:rsidRDefault="00156541" w:rsidP="00156541">
      <w:pPr>
        <w:pStyle w:val="ConsPlusNormal"/>
        <w:widowControl/>
        <w:ind w:left="72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156541" w:rsidRPr="00560C17" w:rsidRDefault="00156541" w:rsidP="00156541">
      <w:pPr>
        <w:pStyle w:val="ConsPlusNormal"/>
        <w:widowControl/>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156541" w:rsidRPr="00560C17" w:rsidRDefault="00156541" w:rsidP="00156541">
      <w:pPr>
        <w:pStyle w:val="ConsPlusNormal"/>
        <w:widowControl/>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156541" w:rsidRPr="00560C17" w:rsidRDefault="00156541" w:rsidP="0015654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156541" w:rsidRPr="00560C17" w:rsidRDefault="00156541" w:rsidP="0015654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156541" w:rsidRPr="00560C17" w:rsidRDefault="00156541" w:rsidP="0015654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156541" w:rsidRPr="00560C17" w:rsidRDefault="00156541" w:rsidP="0015654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156541" w:rsidRPr="00560C17" w:rsidRDefault="00156541" w:rsidP="0015654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156541" w:rsidRPr="00560C17" w:rsidRDefault="00156541" w:rsidP="0015654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156541" w:rsidRPr="00560C17" w:rsidRDefault="00156541" w:rsidP="00156541">
      <w:pPr>
        <w:pStyle w:val="ConsPlusNormal"/>
        <w:widowControl/>
        <w:ind w:left="540"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156541" w:rsidRPr="00560C17" w:rsidRDefault="00156541" w:rsidP="00156541">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156541" w:rsidRPr="00560C17" w:rsidRDefault="00156541" w:rsidP="00156541">
      <w:pPr>
        <w:pStyle w:val="ConsPlusNormal"/>
        <w:widowControl/>
        <w:tabs>
          <w:tab w:val="left" w:pos="0"/>
        </w:tabs>
        <w:ind w:firstLine="144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156541" w:rsidRPr="00560C17" w:rsidRDefault="00156541" w:rsidP="0015654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156541" w:rsidRPr="00560C17" w:rsidRDefault="00156541" w:rsidP="0015654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156541" w:rsidRPr="00560C17" w:rsidRDefault="00156541" w:rsidP="0015654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156541" w:rsidRPr="00560C17" w:rsidRDefault="00156541" w:rsidP="00156541">
      <w:pPr>
        <w:pStyle w:val="ConsPlusNormal"/>
        <w:widowControl/>
        <w:tabs>
          <w:tab w:val="left" w:pos="1620"/>
        </w:tabs>
        <w:ind w:left="720"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156541" w:rsidRPr="00560C17" w:rsidRDefault="00156541" w:rsidP="00156541">
      <w:pPr>
        <w:pStyle w:val="ConsPlusNormal"/>
        <w:widowControl/>
        <w:tabs>
          <w:tab w:val="left" w:pos="1440"/>
        </w:tabs>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156541" w:rsidRPr="00560C17" w:rsidRDefault="00156541" w:rsidP="00156541">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156541" w:rsidRPr="00560C17" w:rsidRDefault="00156541" w:rsidP="0015654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156541" w:rsidRPr="00560C17" w:rsidRDefault="00156541" w:rsidP="0015654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156541" w:rsidRPr="00560C17" w:rsidRDefault="00156541" w:rsidP="00156541">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156541" w:rsidRPr="00560C17" w:rsidRDefault="00156541" w:rsidP="00156541">
      <w:pPr>
        <w:pStyle w:val="ConsPlusNormal"/>
        <w:widowControl/>
        <w:tabs>
          <w:tab w:val="left" w:pos="1440"/>
        </w:tabs>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156541" w:rsidRPr="00560C17" w:rsidRDefault="00156541" w:rsidP="00156541">
      <w:pPr>
        <w:pStyle w:val="ConsPlusNormal"/>
        <w:widowControl/>
        <w:tabs>
          <w:tab w:val="left" w:pos="1440"/>
        </w:tabs>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156541" w:rsidRPr="00560C17" w:rsidRDefault="00156541" w:rsidP="00156541">
      <w:pPr>
        <w:pStyle w:val="ConsPlusNormal"/>
        <w:widowControl/>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156541" w:rsidRPr="00560C17" w:rsidRDefault="00156541" w:rsidP="0015654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156541" w:rsidRPr="00560C17" w:rsidRDefault="00156541" w:rsidP="00156541">
      <w:pPr>
        <w:pStyle w:val="ConsPlusNormal"/>
        <w:widowControl/>
        <w:tabs>
          <w:tab w:val="left" w:pos="2328"/>
        </w:tabs>
        <w:ind w:left="720"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156541" w:rsidRPr="00560C17" w:rsidRDefault="00156541" w:rsidP="00156541">
      <w:pPr>
        <w:pStyle w:val="ConsPlusNormal"/>
        <w:widowControl/>
        <w:tabs>
          <w:tab w:val="left" w:pos="1608"/>
        </w:tabs>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156541" w:rsidRPr="00560C17" w:rsidRDefault="00156541" w:rsidP="00156541">
      <w:pPr>
        <w:pStyle w:val="ConsPlusNormal"/>
        <w:widowControl/>
        <w:tabs>
          <w:tab w:val="left" w:pos="1608"/>
        </w:tabs>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156541" w:rsidRPr="00560C17" w:rsidRDefault="00156541" w:rsidP="00156541">
      <w:pPr>
        <w:pStyle w:val="ConsPlusNormal"/>
        <w:widowControl/>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156541" w:rsidRPr="00560C17" w:rsidRDefault="00156541" w:rsidP="00156541">
      <w:pPr>
        <w:pStyle w:val="ConsPlusNormal"/>
        <w:widowControl/>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156541" w:rsidRPr="00560C17" w:rsidRDefault="00156541" w:rsidP="00156541">
      <w:pPr>
        <w:pStyle w:val="ConsPlusNormal"/>
        <w:widowControl/>
        <w:ind w:firstLine="0"/>
        <w:jc w:val="both"/>
        <w:rPr>
          <w:rFonts w:ascii="Times New Roman" w:hAnsi="Times New Roman" w:cs="Times New Roman"/>
          <w:color w:val="000000"/>
          <w:sz w:val="22"/>
          <w:szCs w:val="22"/>
        </w:rPr>
      </w:pPr>
    </w:p>
    <w:p w:rsidR="00156541" w:rsidRPr="00560C17" w:rsidRDefault="00156541" w:rsidP="0015654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156541" w:rsidRPr="00560C17" w:rsidRDefault="00156541" w:rsidP="00156541">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156541" w:rsidRPr="00560C17" w:rsidRDefault="00156541" w:rsidP="0015654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156541" w:rsidRPr="00560C17" w:rsidRDefault="00156541" w:rsidP="00156541">
      <w:pPr>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156541" w:rsidRPr="00560C17" w:rsidRDefault="00156541" w:rsidP="00156541">
      <w:pPr>
        <w:ind w:firstLine="720"/>
        <w:jc w:val="both"/>
        <w:rPr>
          <w:rFonts w:ascii="Times New Roman" w:hAnsi="Times New Roman" w:cs="Times New Roman"/>
          <w:sz w:val="22"/>
          <w:szCs w:val="22"/>
        </w:rPr>
      </w:pPr>
    </w:p>
    <w:p w:rsidR="00156541" w:rsidRPr="00560C17" w:rsidRDefault="00156541" w:rsidP="00156541">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156541" w:rsidRPr="00560C17" w:rsidRDefault="00156541" w:rsidP="00156541">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156541" w:rsidRPr="00560C17" w:rsidRDefault="00156541" w:rsidP="0015654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156541" w:rsidRPr="00560C17" w:rsidRDefault="00156541" w:rsidP="0015654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156541" w:rsidRPr="00560C17" w:rsidRDefault="00156541" w:rsidP="00156541">
      <w:pPr>
        <w:tabs>
          <w:tab w:val="left" w:pos="1134"/>
        </w:tabs>
        <w:ind w:left="720"/>
        <w:jc w:val="both"/>
        <w:rPr>
          <w:rFonts w:ascii="Times New Roman" w:hAnsi="Times New Roman" w:cs="Times New Roman"/>
          <w:bCs/>
          <w:sz w:val="22"/>
          <w:szCs w:val="22"/>
        </w:rPr>
      </w:pPr>
    </w:p>
    <w:p w:rsidR="00156541" w:rsidRPr="00560C17" w:rsidRDefault="00156541" w:rsidP="00156541">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156541" w:rsidRPr="00560C17" w:rsidRDefault="00156541" w:rsidP="00156541">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156541" w:rsidRPr="00560C17" w:rsidRDefault="00156541" w:rsidP="00156541">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156541" w:rsidRPr="00560C17" w:rsidRDefault="00156541" w:rsidP="00156541">
      <w:pPr>
        <w:ind w:left="540"/>
        <w:jc w:val="both"/>
        <w:rPr>
          <w:rFonts w:ascii="Times New Roman" w:hAnsi="Times New Roman" w:cs="Times New Roman"/>
          <w:sz w:val="22"/>
          <w:szCs w:val="22"/>
        </w:rPr>
      </w:pPr>
    </w:p>
    <w:p w:rsidR="00156541" w:rsidRPr="00560C17" w:rsidRDefault="00156541" w:rsidP="00156541">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156541" w:rsidRPr="00560C17" w:rsidRDefault="00156541" w:rsidP="0015654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156541" w:rsidRPr="00560C17" w:rsidRDefault="00156541" w:rsidP="0015654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156541" w:rsidRPr="00560C17" w:rsidRDefault="00156541" w:rsidP="00156541">
      <w:pPr>
        <w:autoSpaceDE w:val="0"/>
        <w:ind w:firstLine="540"/>
        <w:jc w:val="both"/>
        <w:rPr>
          <w:rFonts w:ascii="Times New Roman" w:hAnsi="Times New Roman" w:cs="Times New Roman"/>
          <w:sz w:val="22"/>
          <w:szCs w:val="22"/>
        </w:rPr>
      </w:pP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156541" w:rsidRPr="00560C17" w:rsidRDefault="00156541" w:rsidP="0015654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156541" w:rsidRPr="00560C17" w:rsidRDefault="00156541" w:rsidP="00156541">
      <w:pPr>
        <w:pStyle w:val="31"/>
        <w:tabs>
          <w:tab w:val="left" w:pos="1080"/>
        </w:tabs>
        <w:ind w:left="360" w:firstLine="360"/>
        <w:rPr>
          <w:rFonts w:ascii="Times New Roman" w:hAnsi="Times New Roman" w:cs="Times New Roman"/>
          <w:bCs/>
          <w:sz w:val="22"/>
          <w:szCs w:val="22"/>
          <w:u w:val="none"/>
          <w:shd w:val="clear" w:color="auto" w:fill="00FFFF"/>
        </w:rPr>
      </w:pPr>
    </w:p>
    <w:p w:rsidR="00156541" w:rsidRPr="00560C17" w:rsidRDefault="00156541" w:rsidP="00156541">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156541" w:rsidRPr="00560C17" w:rsidRDefault="00156541" w:rsidP="0015654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156541" w:rsidRPr="00560C17" w:rsidRDefault="00156541" w:rsidP="0015654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156541" w:rsidRPr="00560C17" w:rsidRDefault="00156541" w:rsidP="0015654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156541" w:rsidRPr="00560C17" w:rsidRDefault="00156541" w:rsidP="00156541">
      <w:pPr>
        <w:pStyle w:val="a9"/>
        <w:tabs>
          <w:tab w:val="clear" w:pos="4677"/>
          <w:tab w:val="clear" w:pos="9355"/>
        </w:tabs>
        <w:rPr>
          <w:rFonts w:ascii="Times New Roman" w:hAnsi="Times New Roman" w:cs="Times New Roman"/>
          <w:b/>
          <w:bCs/>
          <w:i/>
          <w:iCs/>
          <w:sz w:val="22"/>
          <w:szCs w:val="22"/>
        </w:rPr>
      </w:pPr>
    </w:p>
    <w:p w:rsidR="00156541" w:rsidRPr="00560C17" w:rsidRDefault="00156541" w:rsidP="00156541">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156541" w:rsidRPr="00560C17" w:rsidRDefault="00156541" w:rsidP="00156541">
      <w:pPr>
        <w:pStyle w:val="af"/>
        <w:spacing w:before="0" w:after="0"/>
        <w:ind w:firstLine="720"/>
        <w:jc w:val="both"/>
        <w:rPr>
          <w:rFonts w:ascii="Times New Roman" w:hAnsi="Times New Roman" w:cs="Times New Roman"/>
          <w:sz w:val="22"/>
          <w:szCs w:val="22"/>
        </w:rPr>
      </w:pPr>
    </w:p>
    <w:p w:rsidR="00156541" w:rsidRPr="00560C17" w:rsidRDefault="00156541" w:rsidP="0015654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156541" w:rsidRPr="00560C17" w:rsidRDefault="00156541" w:rsidP="0015654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156541" w:rsidRPr="00560C17" w:rsidRDefault="00156541" w:rsidP="0015654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156541" w:rsidRPr="00560C17" w:rsidRDefault="00156541" w:rsidP="00156541">
      <w:pPr>
        <w:pStyle w:val="af"/>
        <w:spacing w:before="0" w:after="0"/>
        <w:ind w:firstLine="720"/>
        <w:jc w:val="both"/>
        <w:rPr>
          <w:rFonts w:ascii="Times New Roman" w:hAnsi="Times New Roman" w:cs="Times New Roman"/>
          <w:sz w:val="22"/>
          <w:szCs w:val="22"/>
        </w:rPr>
      </w:pPr>
    </w:p>
    <w:p w:rsidR="00156541" w:rsidRPr="00560C17" w:rsidRDefault="00156541" w:rsidP="00156541">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156541" w:rsidRPr="00560C17" w:rsidRDefault="00156541" w:rsidP="00156541">
      <w:pPr>
        <w:pStyle w:val="a6"/>
        <w:ind w:firstLine="720"/>
        <w:rPr>
          <w:rFonts w:ascii="Times New Roman" w:hAnsi="Times New Roman" w:cs="Times New Roman"/>
          <w:sz w:val="22"/>
          <w:szCs w:val="22"/>
        </w:rPr>
      </w:pPr>
    </w:p>
    <w:p w:rsidR="00156541" w:rsidRPr="00560C17" w:rsidRDefault="00156541" w:rsidP="00156541">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156541" w:rsidRPr="00560C17" w:rsidRDefault="00156541" w:rsidP="0015654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156541" w:rsidRPr="00560C17" w:rsidRDefault="00156541" w:rsidP="0015654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156541" w:rsidRPr="00560C17" w:rsidRDefault="00156541" w:rsidP="0015654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156541" w:rsidRPr="00560C17" w:rsidRDefault="00156541" w:rsidP="0015654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156541" w:rsidRPr="00560C17" w:rsidRDefault="00156541" w:rsidP="0015654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156541" w:rsidRPr="00560C17" w:rsidRDefault="00156541" w:rsidP="0015654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156541" w:rsidRPr="00560C17" w:rsidRDefault="00156541" w:rsidP="00156541">
      <w:pPr>
        <w:rPr>
          <w:rFonts w:ascii="Times New Roman" w:hAnsi="Times New Roman" w:cs="Times New Roman"/>
          <w:sz w:val="22"/>
          <w:szCs w:val="22"/>
        </w:rPr>
      </w:pPr>
    </w:p>
    <w:p w:rsidR="00156541" w:rsidRPr="00560C17" w:rsidRDefault="00156541" w:rsidP="00156541">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156541" w:rsidRPr="00560C17" w:rsidRDefault="00156541" w:rsidP="00156541">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156541" w:rsidRPr="00560C17" w:rsidRDefault="00156541" w:rsidP="0015654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156541" w:rsidRPr="00560C17" w:rsidRDefault="00156541" w:rsidP="0015654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56541" w:rsidRPr="00560C17" w:rsidRDefault="00156541" w:rsidP="0015654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156541" w:rsidRPr="00560C17" w:rsidRDefault="00156541" w:rsidP="00156541">
      <w:pPr>
        <w:pStyle w:val="af"/>
        <w:tabs>
          <w:tab w:val="left" w:pos="1314"/>
        </w:tabs>
        <w:spacing w:before="0" w:after="0"/>
        <w:ind w:left="414"/>
        <w:jc w:val="both"/>
        <w:rPr>
          <w:rFonts w:ascii="Times New Roman" w:hAnsi="Times New Roman" w:cs="Times New Roman"/>
          <w:sz w:val="22"/>
          <w:szCs w:val="22"/>
          <w:shd w:val="clear" w:color="auto" w:fill="00FFFF"/>
        </w:rPr>
      </w:pPr>
    </w:p>
    <w:p w:rsidR="00156541" w:rsidRPr="00560C17" w:rsidRDefault="00156541" w:rsidP="0015654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156541" w:rsidRPr="00560C17" w:rsidRDefault="00156541" w:rsidP="00156541">
      <w:pPr>
        <w:pStyle w:val="af"/>
        <w:tabs>
          <w:tab w:val="left" w:pos="900"/>
        </w:tabs>
        <w:spacing w:before="0" w:after="0"/>
        <w:jc w:val="both"/>
        <w:rPr>
          <w:rFonts w:ascii="Times New Roman" w:hAnsi="Times New Roman" w:cs="Times New Roman"/>
          <w:sz w:val="22"/>
          <w:szCs w:val="22"/>
        </w:rPr>
      </w:pPr>
    </w:p>
    <w:p w:rsidR="00156541" w:rsidRPr="00560C17" w:rsidRDefault="00156541" w:rsidP="0015654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156541" w:rsidRPr="00560C17" w:rsidRDefault="00156541" w:rsidP="0015654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156541" w:rsidRPr="00560C17" w:rsidRDefault="00156541" w:rsidP="00156541">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156541" w:rsidRPr="00560C17" w:rsidRDefault="00156541" w:rsidP="0015654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156541" w:rsidRPr="00560C17" w:rsidRDefault="00156541" w:rsidP="0015654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156541" w:rsidRPr="00560C17" w:rsidRDefault="00156541" w:rsidP="00156541">
      <w:pPr>
        <w:ind w:left="360"/>
        <w:rPr>
          <w:rFonts w:ascii="Times New Roman" w:hAnsi="Times New Roman" w:cs="Times New Roman"/>
          <w:sz w:val="22"/>
          <w:szCs w:val="22"/>
        </w:rPr>
      </w:pPr>
    </w:p>
    <w:p w:rsidR="00156541" w:rsidRPr="00560C17" w:rsidRDefault="00156541" w:rsidP="00156541">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156541" w:rsidRPr="00560C17" w:rsidRDefault="00156541" w:rsidP="00156541">
      <w:pPr>
        <w:pStyle w:val="32"/>
        <w:ind w:left="0" w:firstLine="0"/>
        <w:rPr>
          <w:rFonts w:ascii="Times New Roman" w:hAnsi="Times New Roman" w:cs="Times New Roman"/>
          <w:b/>
          <w:i/>
          <w:szCs w:val="22"/>
        </w:rPr>
      </w:pPr>
    </w:p>
    <w:p w:rsidR="00156541" w:rsidRPr="00560C17" w:rsidRDefault="00156541" w:rsidP="0015654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156541" w:rsidRPr="00560C17" w:rsidRDefault="00156541" w:rsidP="0015654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156541" w:rsidRPr="00560C17" w:rsidRDefault="00156541" w:rsidP="00156541">
      <w:pPr>
        <w:ind w:left="360" w:firstLine="360"/>
        <w:jc w:val="both"/>
        <w:rPr>
          <w:rFonts w:ascii="Times New Roman" w:hAnsi="Times New Roman" w:cs="Times New Roman"/>
          <w:sz w:val="22"/>
          <w:szCs w:val="22"/>
        </w:rPr>
      </w:pPr>
    </w:p>
    <w:p w:rsidR="00156541" w:rsidRPr="00560C17" w:rsidRDefault="00156541" w:rsidP="00156541">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156541" w:rsidRPr="00560C17" w:rsidRDefault="00156541" w:rsidP="00156541">
      <w:pPr>
        <w:pStyle w:val="af"/>
        <w:spacing w:before="0" w:after="0"/>
        <w:rPr>
          <w:rFonts w:ascii="Times New Roman" w:hAnsi="Times New Roman" w:cs="Times New Roman"/>
          <w:sz w:val="22"/>
          <w:szCs w:val="22"/>
        </w:rPr>
      </w:pPr>
    </w:p>
    <w:p w:rsidR="00156541" w:rsidRPr="00560C17" w:rsidRDefault="00156541" w:rsidP="00156541">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156541" w:rsidRPr="00560C17" w:rsidRDefault="00156541" w:rsidP="00156541">
      <w:pPr>
        <w:pStyle w:val="af"/>
        <w:spacing w:before="0" w:after="0"/>
        <w:ind w:firstLine="720"/>
        <w:rPr>
          <w:rFonts w:ascii="Times New Roman" w:hAnsi="Times New Roman" w:cs="Times New Roman"/>
          <w:sz w:val="22"/>
          <w:szCs w:val="22"/>
        </w:rPr>
      </w:pPr>
    </w:p>
    <w:p w:rsidR="00156541" w:rsidRPr="00560C17" w:rsidRDefault="00156541" w:rsidP="00156541">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156541" w:rsidRPr="00560C17" w:rsidRDefault="00156541" w:rsidP="00156541">
      <w:pPr>
        <w:pStyle w:val="af"/>
        <w:spacing w:before="0" w:after="0"/>
        <w:jc w:val="both"/>
        <w:rPr>
          <w:rFonts w:ascii="Times New Roman" w:hAnsi="Times New Roman" w:cs="Times New Roman"/>
          <w:sz w:val="22"/>
          <w:szCs w:val="22"/>
        </w:rPr>
      </w:pPr>
    </w:p>
    <w:p w:rsidR="00156541" w:rsidRPr="00560C17" w:rsidRDefault="00156541" w:rsidP="00156541">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156541" w:rsidRPr="00560C17" w:rsidRDefault="00156541" w:rsidP="00156541">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156541" w:rsidRPr="00560C17" w:rsidRDefault="00156541" w:rsidP="00156541">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156541" w:rsidRPr="00560C17" w:rsidRDefault="00156541" w:rsidP="00156541">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156541" w:rsidRPr="00560C17" w:rsidRDefault="00156541" w:rsidP="00156541">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156541" w:rsidRPr="00560C17" w:rsidRDefault="00156541" w:rsidP="0015654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156541" w:rsidRPr="00560C17" w:rsidRDefault="00156541" w:rsidP="0015654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156541" w:rsidRPr="00560C17" w:rsidRDefault="00156541" w:rsidP="0015654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156541" w:rsidRDefault="00156541" w:rsidP="0015654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156541" w:rsidRPr="00560C17" w:rsidRDefault="00156541" w:rsidP="00156541">
      <w:pPr>
        <w:ind w:left="360"/>
        <w:jc w:val="both"/>
        <w:rPr>
          <w:rFonts w:ascii="Times New Roman" w:hAnsi="Times New Roman" w:cs="Times New Roman"/>
          <w:sz w:val="22"/>
          <w:szCs w:val="22"/>
        </w:rPr>
      </w:pPr>
    </w:p>
    <w:p w:rsidR="00156541" w:rsidRPr="00560C17" w:rsidRDefault="00156541" w:rsidP="00156541">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156541" w:rsidRPr="00560C17" w:rsidRDefault="00156541" w:rsidP="00156541">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156541" w:rsidRPr="00560C17" w:rsidRDefault="00156541" w:rsidP="00156541">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156541" w:rsidRPr="00560C17" w:rsidRDefault="00156541" w:rsidP="0015654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156541" w:rsidRPr="00560C17" w:rsidRDefault="00156541" w:rsidP="0015654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156541" w:rsidRPr="00560C17" w:rsidRDefault="00156541" w:rsidP="0015654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156541" w:rsidRPr="00560C17" w:rsidRDefault="00156541" w:rsidP="0015654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156541" w:rsidRPr="00560C17" w:rsidRDefault="00156541" w:rsidP="0015654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156541" w:rsidRPr="00560C17" w:rsidRDefault="00156541" w:rsidP="0015654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156541" w:rsidRPr="00560C17" w:rsidRDefault="00156541" w:rsidP="0015654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156541" w:rsidRPr="00560C17" w:rsidRDefault="00156541" w:rsidP="0015654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156541" w:rsidRPr="00560C17" w:rsidRDefault="00156541" w:rsidP="0015654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156541" w:rsidRPr="00560C17" w:rsidRDefault="00156541" w:rsidP="0015654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156541" w:rsidRPr="00560C17" w:rsidRDefault="00156541" w:rsidP="0015654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156541" w:rsidRPr="00560C17" w:rsidRDefault="00156541" w:rsidP="0015654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156541" w:rsidRPr="00560C17" w:rsidRDefault="00156541" w:rsidP="0015654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156541" w:rsidRPr="00560C17" w:rsidRDefault="00156541" w:rsidP="0015654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156541" w:rsidRPr="00560C17" w:rsidRDefault="00156541" w:rsidP="00156541">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156541" w:rsidRPr="00560C17" w:rsidRDefault="00156541" w:rsidP="00156541">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156541" w:rsidRPr="00560C17" w:rsidRDefault="00156541" w:rsidP="0015654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156541" w:rsidRPr="00560C17" w:rsidRDefault="00156541" w:rsidP="00156541">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156541" w:rsidRPr="00560C17" w:rsidRDefault="00156541" w:rsidP="0015654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156541" w:rsidRPr="00560C17" w:rsidRDefault="00156541" w:rsidP="00156541">
      <w:pPr>
        <w:rPr>
          <w:rFonts w:ascii="Times New Roman" w:hAnsi="Times New Roman" w:cs="Times New Roman"/>
          <w:sz w:val="22"/>
          <w:szCs w:val="22"/>
        </w:rPr>
      </w:pPr>
    </w:p>
    <w:p w:rsidR="00156541" w:rsidRPr="00A26528" w:rsidRDefault="00156541" w:rsidP="00156541">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156541" w:rsidRPr="00A26528" w:rsidRDefault="00156541" w:rsidP="00156541">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156541" w:rsidRPr="00A26528" w:rsidRDefault="00156541" w:rsidP="0015654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156541" w:rsidRPr="00A26528" w:rsidRDefault="00156541" w:rsidP="0015654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156541" w:rsidRPr="00A26528" w:rsidRDefault="00156541" w:rsidP="0015654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156541" w:rsidRPr="00A26528" w:rsidRDefault="00156541" w:rsidP="0015654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156541" w:rsidRPr="00A26528" w:rsidRDefault="00156541" w:rsidP="00156541">
      <w:pPr>
        <w:jc w:val="both"/>
        <w:rPr>
          <w:rFonts w:ascii="Times New Roman" w:hAnsi="Times New Roman" w:cs="Times New Roman"/>
          <w:sz w:val="22"/>
          <w:szCs w:val="22"/>
        </w:rPr>
      </w:pPr>
    </w:p>
    <w:p w:rsidR="00156541" w:rsidRPr="00A26528" w:rsidRDefault="00156541" w:rsidP="00156541">
      <w:pPr>
        <w:rPr>
          <w:rFonts w:ascii="Times New Roman" w:hAnsi="Times New Roman" w:cs="Times New Roman"/>
          <w:sz w:val="22"/>
          <w:szCs w:val="22"/>
        </w:rPr>
      </w:pPr>
    </w:p>
    <w:p w:rsidR="00156541" w:rsidRPr="00A26528" w:rsidRDefault="00156541" w:rsidP="00156541">
      <w:pPr>
        <w:rPr>
          <w:rFonts w:ascii="Times New Roman" w:hAnsi="Times New Roman" w:cs="Times New Roman"/>
          <w:sz w:val="22"/>
          <w:szCs w:val="22"/>
        </w:rPr>
      </w:pPr>
    </w:p>
    <w:p w:rsidR="00156541" w:rsidRPr="00A26528"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autoSpaceDE w:val="0"/>
        <w:autoSpaceDN w:val="0"/>
        <w:adjustRightInd w:val="0"/>
        <w:ind w:firstLine="142"/>
        <w:jc w:val="right"/>
        <w:rPr>
          <w:rFonts w:ascii="Times New Roman" w:hAnsi="Times New Roman" w:cs="Times New Roman"/>
          <w:b/>
          <w:bCs/>
          <w:i/>
          <w:sz w:val="22"/>
          <w:szCs w:val="22"/>
        </w:rPr>
      </w:pPr>
    </w:p>
    <w:p w:rsidR="00156541" w:rsidRDefault="00156541" w:rsidP="00156541">
      <w:pPr>
        <w:widowControl/>
        <w:suppressAutoHyphens w:val="0"/>
        <w:spacing w:after="200" w:line="276" w:lineRule="auto"/>
        <w:rPr>
          <w:rFonts w:ascii="Times New Roman" w:hAnsi="Times New Roman" w:cs="Times New Roman"/>
          <w:b/>
          <w:bCs/>
          <w:i/>
          <w:sz w:val="22"/>
          <w:szCs w:val="22"/>
        </w:rPr>
      </w:pPr>
    </w:p>
    <w:p w:rsidR="00156541" w:rsidRDefault="00156541" w:rsidP="00156541"/>
    <w:p w:rsidR="00AC0D28" w:rsidRDefault="00AC0D28"/>
    <w:sectPr w:rsidR="00AC0D28" w:rsidSect="00AC3D35">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7A2" w:rsidRDefault="005E57A2" w:rsidP="00653CFD">
      <w:r>
        <w:separator/>
      </w:r>
    </w:p>
  </w:endnote>
  <w:endnote w:type="continuationSeparator" w:id="0">
    <w:p w:rsidR="005E57A2" w:rsidRDefault="005E57A2" w:rsidP="00653C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5E57A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5E57A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5E57A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7A2" w:rsidRDefault="005E57A2" w:rsidP="00653CFD">
      <w:r>
        <w:separator/>
      </w:r>
    </w:p>
  </w:footnote>
  <w:footnote w:type="continuationSeparator" w:id="0">
    <w:p w:rsidR="005E57A2" w:rsidRDefault="005E57A2" w:rsidP="00653C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5E57A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Pr="00181D23" w:rsidRDefault="00653CFD">
    <w:pPr>
      <w:pStyle w:val="a9"/>
      <w:jc w:val="right"/>
      <w:rPr>
        <w:rFonts w:ascii="Times New Roman" w:hAnsi="Times New Roman" w:cs="Times New Roman"/>
      </w:rPr>
    </w:pPr>
    <w:r w:rsidRPr="00181D23">
      <w:rPr>
        <w:rFonts w:ascii="Times New Roman" w:hAnsi="Times New Roman" w:cs="Times New Roman"/>
      </w:rPr>
      <w:fldChar w:fldCharType="begin"/>
    </w:r>
    <w:r w:rsidR="00156541"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387601">
      <w:rPr>
        <w:rFonts w:ascii="Times New Roman" w:hAnsi="Times New Roman" w:cs="Times New Roman"/>
        <w:noProof/>
      </w:rPr>
      <w:t>2</w:t>
    </w:r>
    <w:r w:rsidRPr="00181D23">
      <w:rPr>
        <w:rFonts w:ascii="Times New Roman" w:hAnsi="Times New Roman" w:cs="Times New Roman"/>
      </w:rPr>
      <w:fldChar w:fldCharType="end"/>
    </w:r>
  </w:p>
  <w:p w:rsidR="00AC3D35" w:rsidRDefault="005E57A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5E57A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56541"/>
    <w:rsid w:val="00010AA8"/>
    <w:rsid w:val="000372CF"/>
    <w:rsid w:val="000E0733"/>
    <w:rsid w:val="00156541"/>
    <w:rsid w:val="001949B3"/>
    <w:rsid w:val="00304568"/>
    <w:rsid w:val="00387601"/>
    <w:rsid w:val="003A6B55"/>
    <w:rsid w:val="005E57A2"/>
    <w:rsid w:val="00653CFD"/>
    <w:rsid w:val="0068198F"/>
    <w:rsid w:val="007454EC"/>
    <w:rsid w:val="00801F7A"/>
    <w:rsid w:val="009105F6"/>
    <w:rsid w:val="00AC0D28"/>
    <w:rsid w:val="00B612BB"/>
    <w:rsid w:val="00CD1269"/>
    <w:rsid w:val="00E11544"/>
    <w:rsid w:val="00E300D2"/>
    <w:rsid w:val="00E615B1"/>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541"/>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156541"/>
    <w:pPr>
      <w:keepNext/>
      <w:tabs>
        <w:tab w:val="num" w:pos="432"/>
      </w:tabs>
      <w:ind w:left="432" w:hanging="432"/>
      <w:jc w:val="center"/>
      <w:outlineLvl w:val="0"/>
    </w:pPr>
    <w:rPr>
      <w:b/>
      <w:bCs/>
      <w:sz w:val="48"/>
    </w:rPr>
  </w:style>
  <w:style w:type="paragraph" w:styleId="2">
    <w:name w:val="heading 2"/>
    <w:basedOn w:val="a"/>
    <w:next w:val="a"/>
    <w:link w:val="20"/>
    <w:qFormat/>
    <w:rsid w:val="00156541"/>
    <w:pPr>
      <w:keepNext/>
      <w:tabs>
        <w:tab w:val="num" w:pos="576"/>
      </w:tabs>
      <w:ind w:left="576" w:hanging="576"/>
      <w:jc w:val="center"/>
      <w:outlineLvl w:val="1"/>
    </w:pPr>
    <w:rPr>
      <w:b/>
      <w:bCs/>
      <w:sz w:val="28"/>
    </w:rPr>
  </w:style>
  <w:style w:type="paragraph" w:styleId="3">
    <w:name w:val="heading 3"/>
    <w:basedOn w:val="a"/>
    <w:next w:val="a"/>
    <w:link w:val="30"/>
    <w:qFormat/>
    <w:rsid w:val="00156541"/>
    <w:pPr>
      <w:keepNext/>
      <w:tabs>
        <w:tab w:val="num" w:pos="720"/>
      </w:tabs>
      <w:ind w:left="720" w:hanging="720"/>
      <w:jc w:val="both"/>
      <w:outlineLvl w:val="2"/>
    </w:pPr>
    <w:rPr>
      <w:sz w:val="20"/>
      <w:u w:val="single"/>
    </w:rPr>
  </w:style>
  <w:style w:type="paragraph" w:styleId="4">
    <w:name w:val="heading 4"/>
    <w:basedOn w:val="a"/>
    <w:next w:val="a"/>
    <w:link w:val="40"/>
    <w:qFormat/>
    <w:rsid w:val="00156541"/>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6541"/>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156541"/>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156541"/>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156541"/>
    <w:rPr>
      <w:rFonts w:ascii="Liberation Serif" w:eastAsia="DejaVu Sans" w:hAnsi="Liberation Serif" w:cs="DejaVu Sans"/>
      <w:b/>
      <w:bCs/>
      <w:kern w:val="1"/>
      <w:sz w:val="24"/>
      <w:szCs w:val="24"/>
      <w:lang w:eastAsia="hi-IN" w:bidi="hi-IN"/>
    </w:rPr>
  </w:style>
  <w:style w:type="character" w:customStyle="1" w:styleId="WW8Num44z0">
    <w:name w:val="WW8Num44z0"/>
    <w:rsid w:val="00156541"/>
    <w:rPr>
      <w:rFonts w:ascii="Symbol" w:hAnsi="Symbol"/>
    </w:rPr>
  </w:style>
  <w:style w:type="character" w:customStyle="1" w:styleId="WW8Num44z1">
    <w:name w:val="WW8Num44z1"/>
    <w:rsid w:val="00156541"/>
    <w:rPr>
      <w:rFonts w:ascii="Courier New" w:hAnsi="Courier New"/>
    </w:rPr>
  </w:style>
  <w:style w:type="character" w:customStyle="1" w:styleId="WW8Num44z2">
    <w:name w:val="WW8Num44z2"/>
    <w:rsid w:val="00156541"/>
    <w:rPr>
      <w:rFonts w:ascii="Wingdings" w:hAnsi="Wingdings"/>
    </w:rPr>
  </w:style>
  <w:style w:type="character" w:customStyle="1" w:styleId="WW8Num59z0">
    <w:name w:val="WW8Num59z0"/>
    <w:rsid w:val="00156541"/>
    <w:rPr>
      <w:rFonts w:ascii="Symbol" w:hAnsi="Symbol"/>
    </w:rPr>
  </w:style>
  <w:style w:type="character" w:customStyle="1" w:styleId="WW8Num59z1">
    <w:name w:val="WW8Num59z1"/>
    <w:rsid w:val="00156541"/>
    <w:rPr>
      <w:rFonts w:ascii="Courier New" w:hAnsi="Courier New"/>
    </w:rPr>
  </w:style>
  <w:style w:type="character" w:customStyle="1" w:styleId="WW8Num59z2">
    <w:name w:val="WW8Num59z2"/>
    <w:rsid w:val="00156541"/>
    <w:rPr>
      <w:rFonts w:ascii="Wingdings" w:hAnsi="Wingdings"/>
    </w:rPr>
  </w:style>
  <w:style w:type="character" w:customStyle="1" w:styleId="WW8Num25z0">
    <w:name w:val="WW8Num25z0"/>
    <w:rsid w:val="00156541"/>
    <w:rPr>
      <w:rFonts w:ascii="Symbol" w:hAnsi="Symbol"/>
    </w:rPr>
  </w:style>
  <w:style w:type="character" w:customStyle="1" w:styleId="WW8Num25z1">
    <w:name w:val="WW8Num25z1"/>
    <w:rsid w:val="00156541"/>
    <w:rPr>
      <w:rFonts w:ascii="Courier New" w:hAnsi="Courier New"/>
    </w:rPr>
  </w:style>
  <w:style w:type="character" w:customStyle="1" w:styleId="WW8Num25z2">
    <w:name w:val="WW8Num25z2"/>
    <w:rsid w:val="00156541"/>
    <w:rPr>
      <w:rFonts w:ascii="Wingdings" w:hAnsi="Wingdings"/>
    </w:rPr>
  </w:style>
  <w:style w:type="character" w:customStyle="1" w:styleId="WW8Num127z0">
    <w:name w:val="WW8Num127z0"/>
    <w:rsid w:val="00156541"/>
    <w:rPr>
      <w:rFonts w:ascii="Symbol" w:hAnsi="Symbol"/>
    </w:rPr>
  </w:style>
  <w:style w:type="character" w:customStyle="1" w:styleId="WW8Num127z4">
    <w:name w:val="WW8Num127z4"/>
    <w:rsid w:val="00156541"/>
    <w:rPr>
      <w:rFonts w:ascii="Courier New" w:hAnsi="Courier New"/>
    </w:rPr>
  </w:style>
  <w:style w:type="character" w:customStyle="1" w:styleId="WW8Num127z5">
    <w:name w:val="WW8Num127z5"/>
    <w:rsid w:val="00156541"/>
    <w:rPr>
      <w:rFonts w:ascii="Wingdings" w:hAnsi="Wingdings"/>
    </w:rPr>
  </w:style>
  <w:style w:type="character" w:customStyle="1" w:styleId="WW8Num16z0">
    <w:name w:val="WW8Num16z0"/>
    <w:rsid w:val="00156541"/>
    <w:rPr>
      <w:rFonts w:ascii="Symbol" w:hAnsi="Symbol"/>
    </w:rPr>
  </w:style>
  <w:style w:type="character" w:customStyle="1" w:styleId="WW8Num16z1">
    <w:name w:val="WW8Num16z1"/>
    <w:rsid w:val="00156541"/>
    <w:rPr>
      <w:rFonts w:ascii="Courier New" w:hAnsi="Courier New"/>
    </w:rPr>
  </w:style>
  <w:style w:type="character" w:customStyle="1" w:styleId="WW8Num16z2">
    <w:name w:val="WW8Num16z2"/>
    <w:rsid w:val="00156541"/>
    <w:rPr>
      <w:rFonts w:ascii="Wingdings" w:hAnsi="Wingdings"/>
    </w:rPr>
  </w:style>
  <w:style w:type="character" w:customStyle="1" w:styleId="WW8Num69z0">
    <w:name w:val="WW8Num69z0"/>
    <w:rsid w:val="00156541"/>
    <w:rPr>
      <w:rFonts w:ascii="Symbol" w:hAnsi="Symbol"/>
    </w:rPr>
  </w:style>
  <w:style w:type="character" w:customStyle="1" w:styleId="WW8Num69z1">
    <w:name w:val="WW8Num69z1"/>
    <w:rsid w:val="00156541"/>
    <w:rPr>
      <w:rFonts w:ascii="Courier New" w:hAnsi="Courier New"/>
    </w:rPr>
  </w:style>
  <w:style w:type="character" w:customStyle="1" w:styleId="WW8Num69z2">
    <w:name w:val="WW8Num69z2"/>
    <w:rsid w:val="00156541"/>
    <w:rPr>
      <w:rFonts w:ascii="Wingdings" w:hAnsi="Wingdings"/>
    </w:rPr>
  </w:style>
  <w:style w:type="character" w:customStyle="1" w:styleId="WW8Num107z0">
    <w:name w:val="WW8Num107z0"/>
    <w:rsid w:val="00156541"/>
    <w:rPr>
      <w:rFonts w:ascii="Symbol" w:hAnsi="Symbol"/>
    </w:rPr>
  </w:style>
  <w:style w:type="character" w:customStyle="1" w:styleId="WW8Num107z1">
    <w:name w:val="WW8Num107z1"/>
    <w:rsid w:val="00156541"/>
    <w:rPr>
      <w:rFonts w:ascii="Symbol" w:hAnsi="Symbol" w:cs="Times New Roman"/>
      <w:color w:val="auto"/>
      <w:sz w:val="20"/>
      <w:szCs w:val="20"/>
    </w:rPr>
  </w:style>
  <w:style w:type="character" w:customStyle="1" w:styleId="WW8Num107z2">
    <w:name w:val="WW8Num107z2"/>
    <w:rsid w:val="00156541"/>
    <w:rPr>
      <w:rFonts w:ascii="Wingdings" w:hAnsi="Wingdings"/>
    </w:rPr>
  </w:style>
  <w:style w:type="character" w:customStyle="1" w:styleId="WW8Num107z4">
    <w:name w:val="WW8Num107z4"/>
    <w:rsid w:val="00156541"/>
    <w:rPr>
      <w:rFonts w:ascii="Courier New" w:hAnsi="Courier New"/>
    </w:rPr>
  </w:style>
  <w:style w:type="character" w:customStyle="1" w:styleId="WW8Num152z0">
    <w:name w:val="WW8Num152z0"/>
    <w:rsid w:val="00156541"/>
    <w:rPr>
      <w:rFonts w:ascii="Symbol" w:hAnsi="Symbol"/>
    </w:rPr>
  </w:style>
  <w:style w:type="character" w:customStyle="1" w:styleId="WW8Num152z1">
    <w:name w:val="WW8Num152z1"/>
    <w:rsid w:val="00156541"/>
    <w:rPr>
      <w:rFonts w:ascii="Courier New" w:hAnsi="Courier New"/>
    </w:rPr>
  </w:style>
  <w:style w:type="character" w:customStyle="1" w:styleId="WW8Num152z2">
    <w:name w:val="WW8Num152z2"/>
    <w:rsid w:val="00156541"/>
    <w:rPr>
      <w:rFonts w:ascii="Wingdings" w:hAnsi="Wingdings"/>
    </w:rPr>
  </w:style>
  <w:style w:type="character" w:customStyle="1" w:styleId="WW8Num139z0">
    <w:name w:val="WW8Num139z0"/>
    <w:rsid w:val="00156541"/>
    <w:rPr>
      <w:rFonts w:ascii="Symbol" w:hAnsi="Symbol"/>
    </w:rPr>
  </w:style>
  <w:style w:type="character" w:customStyle="1" w:styleId="WW8Num139z1">
    <w:name w:val="WW8Num139z1"/>
    <w:rsid w:val="00156541"/>
    <w:rPr>
      <w:rFonts w:ascii="Courier New" w:hAnsi="Courier New"/>
    </w:rPr>
  </w:style>
  <w:style w:type="character" w:customStyle="1" w:styleId="WW8Num139z2">
    <w:name w:val="WW8Num139z2"/>
    <w:rsid w:val="00156541"/>
    <w:rPr>
      <w:rFonts w:ascii="Wingdings" w:hAnsi="Wingdings"/>
    </w:rPr>
  </w:style>
  <w:style w:type="character" w:customStyle="1" w:styleId="WW8Num50z0">
    <w:name w:val="WW8Num50z0"/>
    <w:rsid w:val="00156541"/>
    <w:rPr>
      <w:rFonts w:ascii="Symbol" w:hAnsi="Symbol"/>
    </w:rPr>
  </w:style>
  <w:style w:type="character" w:customStyle="1" w:styleId="WW8Num50z1">
    <w:name w:val="WW8Num50z1"/>
    <w:rsid w:val="00156541"/>
    <w:rPr>
      <w:rFonts w:ascii="Courier New" w:hAnsi="Courier New"/>
    </w:rPr>
  </w:style>
  <w:style w:type="character" w:customStyle="1" w:styleId="WW8Num50z2">
    <w:name w:val="WW8Num50z2"/>
    <w:rsid w:val="00156541"/>
    <w:rPr>
      <w:rFonts w:ascii="Wingdings" w:hAnsi="Wingdings"/>
    </w:rPr>
  </w:style>
  <w:style w:type="character" w:customStyle="1" w:styleId="WW8Num157z0">
    <w:name w:val="WW8Num157z0"/>
    <w:rsid w:val="00156541"/>
    <w:rPr>
      <w:rFonts w:ascii="Symbol" w:hAnsi="Symbol"/>
    </w:rPr>
  </w:style>
  <w:style w:type="character" w:customStyle="1" w:styleId="WW8Num157z1">
    <w:name w:val="WW8Num157z1"/>
    <w:rsid w:val="00156541"/>
    <w:rPr>
      <w:rFonts w:ascii="Courier New" w:hAnsi="Courier New"/>
    </w:rPr>
  </w:style>
  <w:style w:type="character" w:customStyle="1" w:styleId="WW8Num157z2">
    <w:name w:val="WW8Num157z2"/>
    <w:rsid w:val="00156541"/>
    <w:rPr>
      <w:rFonts w:ascii="Wingdings" w:hAnsi="Wingdings"/>
    </w:rPr>
  </w:style>
  <w:style w:type="character" w:customStyle="1" w:styleId="WW8Num151z0">
    <w:name w:val="WW8Num151z0"/>
    <w:rsid w:val="00156541"/>
    <w:rPr>
      <w:rFonts w:ascii="Symbol" w:hAnsi="Symbol"/>
    </w:rPr>
  </w:style>
  <w:style w:type="character" w:customStyle="1" w:styleId="WW8Num151z1">
    <w:name w:val="WW8Num151z1"/>
    <w:rsid w:val="00156541"/>
    <w:rPr>
      <w:rFonts w:ascii="Courier New" w:hAnsi="Courier New"/>
    </w:rPr>
  </w:style>
  <w:style w:type="character" w:customStyle="1" w:styleId="WW8Num151z2">
    <w:name w:val="WW8Num151z2"/>
    <w:rsid w:val="00156541"/>
    <w:rPr>
      <w:rFonts w:ascii="Wingdings" w:hAnsi="Wingdings"/>
    </w:rPr>
  </w:style>
  <w:style w:type="character" w:customStyle="1" w:styleId="WW8Num12z0">
    <w:name w:val="WW8Num12z0"/>
    <w:rsid w:val="00156541"/>
    <w:rPr>
      <w:rFonts w:ascii="Symbol" w:hAnsi="Symbol"/>
    </w:rPr>
  </w:style>
  <w:style w:type="character" w:customStyle="1" w:styleId="WW8Num12z1">
    <w:name w:val="WW8Num12z1"/>
    <w:rsid w:val="00156541"/>
    <w:rPr>
      <w:rFonts w:ascii="Courier New" w:hAnsi="Courier New"/>
    </w:rPr>
  </w:style>
  <w:style w:type="character" w:customStyle="1" w:styleId="WW8Num12z2">
    <w:name w:val="WW8Num12z2"/>
    <w:rsid w:val="00156541"/>
    <w:rPr>
      <w:rFonts w:ascii="Wingdings" w:hAnsi="Wingdings"/>
    </w:rPr>
  </w:style>
  <w:style w:type="character" w:customStyle="1" w:styleId="WW8Num115z0">
    <w:name w:val="WW8Num115z0"/>
    <w:rsid w:val="00156541"/>
    <w:rPr>
      <w:rFonts w:ascii="Symbol" w:hAnsi="Symbol"/>
    </w:rPr>
  </w:style>
  <w:style w:type="character" w:customStyle="1" w:styleId="WW8Num115z1">
    <w:name w:val="WW8Num115z1"/>
    <w:rsid w:val="00156541"/>
    <w:rPr>
      <w:rFonts w:ascii="Courier New" w:hAnsi="Courier New" w:cs="Courier New"/>
    </w:rPr>
  </w:style>
  <w:style w:type="character" w:customStyle="1" w:styleId="WW8Num115z2">
    <w:name w:val="WW8Num115z2"/>
    <w:rsid w:val="00156541"/>
    <w:rPr>
      <w:rFonts w:ascii="Wingdings" w:hAnsi="Wingdings"/>
    </w:rPr>
  </w:style>
  <w:style w:type="character" w:customStyle="1" w:styleId="WW8Num13z0">
    <w:name w:val="WW8Num13z0"/>
    <w:rsid w:val="00156541"/>
    <w:rPr>
      <w:rFonts w:ascii="Symbol" w:hAnsi="Symbol"/>
    </w:rPr>
  </w:style>
  <w:style w:type="character" w:customStyle="1" w:styleId="WW8Num13z1">
    <w:name w:val="WW8Num13z1"/>
    <w:rsid w:val="00156541"/>
    <w:rPr>
      <w:rFonts w:ascii="Courier New" w:hAnsi="Courier New" w:cs="Courier New"/>
    </w:rPr>
  </w:style>
  <w:style w:type="character" w:customStyle="1" w:styleId="WW8Num13z2">
    <w:name w:val="WW8Num13z2"/>
    <w:rsid w:val="00156541"/>
    <w:rPr>
      <w:rFonts w:ascii="Wingdings" w:hAnsi="Wingdings"/>
    </w:rPr>
  </w:style>
  <w:style w:type="character" w:customStyle="1" w:styleId="WW8Num45z0">
    <w:name w:val="WW8Num45z0"/>
    <w:rsid w:val="00156541"/>
    <w:rPr>
      <w:rFonts w:ascii="Symbol" w:hAnsi="Symbol"/>
    </w:rPr>
  </w:style>
  <w:style w:type="character" w:customStyle="1" w:styleId="WW8Num45z1">
    <w:name w:val="WW8Num45z1"/>
    <w:rsid w:val="00156541"/>
    <w:rPr>
      <w:rFonts w:ascii="Courier New" w:hAnsi="Courier New"/>
    </w:rPr>
  </w:style>
  <w:style w:type="character" w:customStyle="1" w:styleId="WW8Num45z2">
    <w:name w:val="WW8Num45z2"/>
    <w:rsid w:val="00156541"/>
    <w:rPr>
      <w:rFonts w:ascii="Wingdings" w:hAnsi="Wingdings"/>
    </w:rPr>
  </w:style>
  <w:style w:type="character" w:customStyle="1" w:styleId="WW8Num72z0">
    <w:name w:val="WW8Num72z0"/>
    <w:rsid w:val="00156541"/>
    <w:rPr>
      <w:rFonts w:ascii="Symbol" w:hAnsi="Symbol"/>
    </w:rPr>
  </w:style>
  <w:style w:type="character" w:customStyle="1" w:styleId="WW8Num72z1">
    <w:name w:val="WW8Num72z1"/>
    <w:rsid w:val="00156541"/>
    <w:rPr>
      <w:rFonts w:ascii="Times New Roman" w:eastAsia="Times New Roman" w:hAnsi="Times New Roman" w:cs="Times New Roman"/>
    </w:rPr>
  </w:style>
  <w:style w:type="character" w:customStyle="1" w:styleId="WW8Num72z2">
    <w:name w:val="WW8Num72z2"/>
    <w:rsid w:val="00156541"/>
    <w:rPr>
      <w:rFonts w:ascii="Wingdings" w:hAnsi="Wingdings"/>
    </w:rPr>
  </w:style>
  <w:style w:type="character" w:customStyle="1" w:styleId="WW8Num72z4">
    <w:name w:val="WW8Num72z4"/>
    <w:rsid w:val="00156541"/>
    <w:rPr>
      <w:rFonts w:ascii="Courier New" w:hAnsi="Courier New"/>
    </w:rPr>
  </w:style>
  <w:style w:type="character" w:customStyle="1" w:styleId="WW8Num27z0">
    <w:name w:val="WW8Num27z0"/>
    <w:rsid w:val="00156541"/>
    <w:rPr>
      <w:rFonts w:ascii="Symbol" w:hAnsi="Symbol"/>
    </w:rPr>
  </w:style>
  <w:style w:type="character" w:customStyle="1" w:styleId="WW8Num27z1">
    <w:name w:val="WW8Num27z1"/>
    <w:rsid w:val="00156541"/>
    <w:rPr>
      <w:rFonts w:ascii="Courier New" w:hAnsi="Courier New" w:cs="Courier New"/>
    </w:rPr>
  </w:style>
  <w:style w:type="character" w:customStyle="1" w:styleId="WW8Num27z2">
    <w:name w:val="WW8Num27z2"/>
    <w:rsid w:val="00156541"/>
    <w:rPr>
      <w:rFonts w:ascii="Wingdings" w:hAnsi="Wingdings"/>
    </w:rPr>
  </w:style>
  <w:style w:type="character" w:customStyle="1" w:styleId="WW8Num125z0">
    <w:name w:val="WW8Num125z0"/>
    <w:rsid w:val="00156541"/>
    <w:rPr>
      <w:rFonts w:ascii="Symbol" w:hAnsi="Symbol"/>
    </w:rPr>
  </w:style>
  <w:style w:type="character" w:customStyle="1" w:styleId="WW8Num125z1">
    <w:name w:val="WW8Num125z1"/>
    <w:rsid w:val="00156541"/>
    <w:rPr>
      <w:rFonts w:ascii="Courier New" w:hAnsi="Courier New" w:cs="Courier New"/>
    </w:rPr>
  </w:style>
  <w:style w:type="character" w:customStyle="1" w:styleId="WW8Num125z2">
    <w:name w:val="WW8Num125z2"/>
    <w:rsid w:val="00156541"/>
    <w:rPr>
      <w:rFonts w:ascii="Wingdings" w:hAnsi="Wingdings"/>
    </w:rPr>
  </w:style>
  <w:style w:type="character" w:customStyle="1" w:styleId="WW8Num148z2">
    <w:name w:val="WW8Num148z2"/>
    <w:rsid w:val="00156541"/>
    <w:rPr>
      <w:sz w:val="24"/>
      <w:szCs w:val="24"/>
    </w:rPr>
  </w:style>
  <w:style w:type="character" w:customStyle="1" w:styleId="WW8Num63z0">
    <w:name w:val="WW8Num63z0"/>
    <w:rsid w:val="00156541"/>
    <w:rPr>
      <w:rFonts w:ascii="Symbol" w:hAnsi="Symbol"/>
    </w:rPr>
  </w:style>
  <w:style w:type="character" w:customStyle="1" w:styleId="WW8Num63z1">
    <w:name w:val="WW8Num63z1"/>
    <w:rsid w:val="00156541"/>
    <w:rPr>
      <w:rFonts w:ascii="Courier New" w:hAnsi="Courier New" w:cs="Courier New"/>
    </w:rPr>
  </w:style>
  <w:style w:type="character" w:customStyle="1" w:styleId="WW8Num63z2">
    <w:name w:val="WW8Num63z2"/>
    <w:rsid w:val="00156541"/>
    <w:rPr>
      <w:rFonts w:ascii="Wingdings" w:hAnsi="Wingdings"/>
    </w:rPr>
  </w:style>
  <w:style w:type="character" w:customStyle="1" w:styleId="WW8Num134z0">
    <w:name w:val="WW8Num134z0"/>
    <w:rsid w:val="00156541"/>
    <w:rPr>
      <w:rFonts w:ascii="Symbol" w:hAnsi="Symbol"/>
    </w:rPr>
  </w:style>
  <w:style w:type="character" w:customStyle="1" w:styleId="WW8Num134z1">
    <w:name w:val="WW8Num134z1"/>
    <w:rsid w:val="00156541"/>
    <w:rPr>
      <w:rFonts w:ascii="Courier New" w:hAnsi="Courier New" w:cs="Courier New"/>
    </w:rPr>
  </w:style>
  <w:style w:type="character" w:customStyle="1" w:styleId="WW8Num134z2">
    <w:name w:val="WW8Num134z2"/>
    <w:rsid w:val="00156541"/>
    <w:rPr>
      <w:rFonts w:ascii="Wingdings" w:hAnsi="Wingdings"/>
    </w:rPr>
  </w:style>
  <w:style w:type="character" w:customStyle="1" w:styleId="WW8Num56z0">
    <w:name w:val="WW8Num56z0"/>
    <w:rsid w:val="00156541"/>
    <w:rPr>
      <w:rFonts w:ascii="Symbol" w:hAnsi="Symbol"/>
    </w:rPr>
  </w:style>
  <w:style w:type="character" w:customStyle="1" w:styleId="WW8Num56z1">
    <w:name w:val="WW8Num56z1"/>
    <w:rsid w:val="00156541"/>
    <w:rPr>
      <w:rFonts w:ascii="Courier New" w:hAnsi="Courier New" w:cs="Courier New"/>
    </w:rPr>
  </w:style>
  <w:style w:type="character" w:customStyle="1" w:styleId="WW8Num56z2">
    <w:name w:val="WW8Num56z2"/>
    <w:rsid w:val="00156541"/>
    <w:rPr>
      <w:rFonts w:ascii="Wingdings" w:hAnsi="Wingdings"/>
    </w:rPr>
  </w:style>
  <w:style w:type="character" w:customStyle="1" w:styleId="WW8Num126z0">
    <w:name w:val="WW8Num126z0"/>
    <w:rsid w:val="00156541"/>
    <w:rPr>
      <w:rFonts w:ascii="Symbol" w:hAnsi="Symbol"/>
    </w:rPr>
  </w:style>
  <w:style w:type="character" w:customStyle="1" w:styleId="WW8Num126z1">
    <w:name w:val="WW8Num126z1"/>
    <w:rsid w:val="00156541"/>
    <w:rPr>
      <w:rFonts w:ascii="Courier New" w:hAnsi="Courier New" w:cs="Courier New"/>
    </w:rPr>
  </w:style>
  <w:style w:type="character" w:customStyle="1" w:styleId="WW8Num126z2">
    <w:name w:val="WW8Num126z2"/>
    <w:rsid w:val="00156541"/>
    <w:rPr>
      <w:rFonts w:ascii="Wingdings" w:hAnsi="Wingdings"/>
    </w:rPr>
  </w:style>
  <w:style w:type="character" w:customStyle="1" w:styleId="WW8Num104z0">
    <w:name w:val="WW8Num104z0"/>
    <w:rsid w:val="00156541"/>
    <w:rPr>
      <w:rFonts w:ascii="Symbol" w:hAnsi="Symbol"/>
    </w:rPr>
  </w:style>
  <w:style w:type="character" w:customStyle="1" w:styleId="WW8Num104z1">
    <w:name w:val="WW8Num104z1"/>
    <w:rsid w:val="00156541"/>
    <w:rPr>
      <w:rFonts w:ascii="Courier New" w:hAnsi="Courier New" w:cs="Courier New"/>
    </w:rPr>
  </w:style>
  <w:style w:type="character" w:customStyle="1" w:styleId="WW8Num104z2">
    <w:name w:val="WW8Num104z2"/>
    <w:rsid w:val="00156541"/>
    <w:rPr>
      <w:rFonts w:ascii="Wingdings" w:hAnsi="Wingdings"/>
    </w:rPr>
  </w:style>
  <w:style w:type="character" w:customStyle="1" w:styleId="WW8Num147z0">
    <w:name w:val="WW8Num147z0"/>
    <w:rsid w:val="00156541"/>
    <w:rPr>
      <w:rFonts w:ascii="Symbol" w:hAnsi="Symbol"/>
    </w:rPr>
  </w:style>
  <w:style w:type="character" w:customStyle="1" w:styleId="WW8Num147z1">
    <w:name w:val="WW8Num147z1"/>
    <w:rsid w:val="00156541"/>
    <w:rPr>
      <w:rFonts w:ascii="Courier New" w:hAnsi="Courier New"/>
      <w:sz w:val="20"/>
    </w:rPr>
  </w:style>
  <w:style w:type="character" w:customStyle="1" w:styleId="WW8Num147z2">
    <w:name w:val="WW8Num147z2"/>
    <w:rsid w:val="00156541"/>
    <w:rPr>
      <w:rFonts w:ascii="Wingdings" w:hAnsi="Wingdings"/>
      <w:sz w:val="20"/>
    </w:rPr>
  </w:style>
  <w:style w:type="character" w:customStyle="1" w:styleId="WW8Num36z0">
    <w:name w:val="WW8Num36z0"/>
    <w:rsid w:val="00156541"/>
    <w:rPr>
      <w:rFonts w:ascii="Symbol" w:hAnsi="Symbol"/>
    </w:rPr>
  </w:style>
  <w:style w:type="character" w:customStyle="1" w:styleId="WW8Num36z1">
    <w:name w:val="WW8Num36z1"/>
    <w:rsid w:val="00156541"/>
    <w:rPr>
      <w:rFonts w:ascii="Courier New" w:hAnsi="Courier New"/>
    </w:rPr>
  </w:style>
  <w:style w:type="character" w:customStyle="1" w:styleId="WW8Num36z2">
    <w:name w:val="WW8Num36z2"/>
    <w:rsid w:val="00156541"/>
    <w:rPr>
      <w:rFonts w:ascii="Wingdings" w:hAnsi="Wingdings"/>
    </w:rPr>
  </w:style>
  <w:style w:type="character" w:customStyle="1" w:styleId="WW8Num33z0">
    <w:name w:val="WW8Num33z0"/>
    <w:rsid w:val="00156541"/>
    <w:rPr>
      <w:rFonts w:ascii="Symbol" w:hAnsi="Symbol"/>
    </w:rPr>
  </w:style>
  <w:style w:type="character" w:customStyle="1" w:styleId="WW8Num33z1">
    <w:name w:val="WW8Num33z1"/>
    <w:rsid w:val="00156541"/>
    <w:rPr>
      <w:rFonts w:ascii="Courier New" w:hAnsi="Courier New"/>
    </w:rPr>
  </w:style>
  <w:style w:type="character" w:customStyle="1" w:styleId="WW8Num33z2">
    <w:name w:val="WW8Num33z2"/>
    <w:rsid w:val="00156541"/>
    <w:rPr>
      <w:rFonts w:ascii="Wingdings" w:hAnsi="Wingdings"/>
    </w:rPr>
  </w:style>
  <w:style w:type="character" w:customStyle="1" w:styleId="WW8Num39z0">
    <w:name w:val="WW8Num39z0"/>
    <w:rsid w:val="00156541"/>
    <w:rPr>
      <w:rFonts w:ascii="Symbol" w:hAnsi="Symbol"/>
    </w:rPr>
  </w:style>
  <w:style w:type="character" w:customStyle="1" w:styleId="WW8Num39z1">
    <w:name w:val="WW8Num39z1"/>
    <w:rsid w:val="00156541"/>
    <w:rPr>
      <w:rFonts w:ascii="Courier New" w:hAnsi="Courier New"/>
    </w:rPr>
  </w:style>
  <w:style w:type="character" w:customStyle="1" w:styleId="WW8Num39z2">
    <w:name w:val="WW8Num39z2"/>
    <w:rsid w:val="00156541"/>
    <w:rPr>
      <w:rFonts w:ascii="Wingdings" w:hAnsi="Wingdings"/>
    </w:rPr>
  </w:style>
  <w:style w:type="character" w:customStyle="1" w:styleId="WW8Num61z2">
    <w:name w:val="WW8Num61z2"/>
    <w:rsid w:val="00156541"/>
    <w:rPr>
      <w:sz w:val="24"/>
      <w:szCs w:val="24"/>
    </w:rPr>
  </w:style>
  <w:style w:type="character" w:customStyle="1" w:styleId="WW8Num138z0">
    <w:name w:val="WW8Num138z0"/>
    <w:rsid w:val="00156541"/>
    <w:rPr>
      <w:rFonts w:ascii="Symbol" w:hAnsi="Symbol"/>
    </w:rPr>
  </w:style>
  <w:style w:type="character" w:customStyle="1" w:styleId="WW8Num138z1">
    <w:name w:val="WW8Num138z1"/>
    <w:rsid w:val="00156541"/>
    <w:rPr>
      <w:rFonts w:ascii="Courier New" w:hAnsi="Courier New"/>
    </w:rPr>
  </w:style>
  <w:style w:type="character" w:customStyle="1" w:styleId="WW8Num138z2">
    <w:name w:val="WW8Num138z2"/>
    <w:rsid w:val="00156541"/>
    <w:rPr>
      <w:rFonts w:ascii="Wingdings" w:hAnsi="Wingdings"/>
    </w:rPr>
  </w:style>
  <w:style w:type="character" w:customStyle="1" w:styleId="WW8Num42z0">
    <w:name w:val="WW8Num42z0"/>
    <w:rsid w:val="00156541"/>
    <w:rPr>
      <w:rFonts w:ascii="Symbol" w:hAnsi="Symbol"/>
    </w:rPr>
  </w:style>
  <w:style w:type="character" w:customStyle="1" w:styleId="WW8Num42z1">
    <w:name w:val="WW8Num42z1"/>
    <w:rsid w:val="00156541"/>
    <w:rPr>
      <w:rFonts w:ascii="Courier New" w:hAnsi="Courier New" w:cs="Courier New"/>
    </w:rPr>
  </w:style>
  <w:style w:type="character" w:customStyle="1" w:styleId="WW8Num42z2">
    <w:name w:val="WW8Num42z2"/>
    <w:rsid w:val="00156541"/>
    <w:rPr>
      <w:rFonts w:ascii="Wingdings" w:hAnsi="Wingdings"/>
    </w:rPr>
  </w:style>
  <w:style w:type="character" w:customStyle="1" w:styleId="WW8Num123z0">
    <w:name w:val="WW8Num123z0"/>
    <w:rsid w:val="00156541"/>
    <w:rPr>
      <w:rFonts w:ascii="Symbol" w:hAnsi="Symbol"/>
    </w:rPr>
  </w:style>
  <w:style w:type="character" w:customStyle="1" w:styleId="WW8Num123z1">
    <w:name w:val="WW8Num123z1"/>
    <w:rsid w:val="00156541"/>
    <w:rPr>
      <w:rFonts w:ascii="Courier New" w:hAnsi="Courier New"/>
    </w:rPr>
  </w:style>
  <w:style w:type="character" w:customStyle="1" w:styleId="WW8Num123z2">
    <w:name w:val="WW8Num123z2"/>
    <w:rsid w:val="00156541"/>
    <w:rPr>
      <w:rFonts w:ascii="Wingdings" w:hAnsi="Wingdings"/>
    </w:rPr>
  </w:style>
  <w:style w:type="character" w:customStyle="1" w:styleId="WW8Num70z0">
    <w:name w:val="WW8Num70z0"/>
    <w:rsid w:val="00156541"/>
    <w:rPr>
      <w:rFonts w:ascii="Symbol" w:hAnsi="Symbol"/>
    </w:rPr>
  </w:style>
  <w:style w:type="character" w:customStyle="1" w:styleId="WW8Num70z1">
    <w:name w:val="WW8Num70z1"/>
    <w:rsid w:val="00156541"/>
    <w:rPr>
      <w:rFonts w:ascii="Courier New" w:hAnsi="Courier New" w:cs="Courier New"/>
    </w:rPr>
  </w:style>
  <w:style w:type="character" w:customStyle="1" w:styleId="WW8Num70z2">
    <w:name w:val="WW8Num70z2"/>
    <w:rsid w:val="00156541"/>
    <w:rPr>
      <w:rFonts w:ascii="Wingdings" w:hAnsi="Wingdings"/>
    </w:rPr>
  </w:style>
  <w:style w:type="character" w:customStyle="1" w:styleId="11">
    <w:name w:val="Основной шрифт абзаца1"/>
    <w:rsid w:val="00156541"/>
  </w:style>
  <w:style w:type="character" w:styleId="a3">
    <w:name w:val="Emphasis"/>
    <w:basedOn w:val="11"/>
    <w:qFormat/>
    <w:rsid w:val="00156541"/>
    <w:rPr>
      <w:i/>
      <w:iCs/>
    </w:rPr>
  </w:style>
  <w:style w:type="character" w:customStyle="1" w:styleId="WW8Num90z1">
    <w:name w:val="WW8Num90z1"/>
    <w:rsid w:val="00156541"/>
    <w:rPr>
      <w:b/>
      <w:i/>
      <w:sz w:val="20"/>
      <w:szCs w:val="20"/>
    </w:rPr>
  </w:style>
  <w:style w:type="character" w:customStyle="1" w:styleId="WW8Num66z0">
    <w:name w:val="WW8Num66z0"/>
    <w:rsid w:val="00156541"/>
    <w:rPr>
      <w:rFonts w:ascii="Symbol" w:hAnsi="Symbol"/>
    </w:rPr>
  </w:style>
  <w:style w:type="character" w:customStyle="1" w:styleId="WW8Num66z1">
    <w:name w:val="WW8Num66z1"/>
    <w:rsid w:val="00156541"/>
    <w:rPr>
      <w:rFonts w:ascii="Courier New" w:hAnsi="Courier New" w:cs="Courier New"/>
    </w:rPr>
  </w:style>
  <w:style w:type="character" w:customStyle="1" w:styleId="WW8Num66z2">
    <w:name w:val="WW8Num66z2"/>
    <w:rsid w:val="00156541"/>
    <w:rPr>
      <w:rFonts w:ascii="Wingdings" w:hAnsi="Wingdings"/>
    </w:rPr>
  </w:style>
  <w:style w:type="character" w:customStyle="1" w:styleId="WW8Num129z1">
    <w:name w:val="WW8Num129z1"/>
    <w:rsid w:val="00156541"/>
    <w:rPr>
      <w:rFonts w:ascii="Symbol" w:hAnsi="Symbol"/>
    </w:rPr>
  </w:style>
  <w:style w:type="character" w:customStyle="1" w:styleId="WW8Num73z0">
    <w:name w:val="WW8Num73z0"/>
    <w:rsid w:val="00156541"/>
    <w:rPr>
      <w:rFonts w:ascii="Symbol" w:hAnsi="Symbol"/>
    </w:rPr>
  </w:style>
  <w:style w:type="character" w:customStyle="1" w:styleId="WW8Num73z1">
    <w:name w:val="WW8Num73z1"/>
    <w:rsid w:val="00156541"/>
    <w:rPr>
      <w:rFonts w:ascii="Courier New" w:hAnsi="Courier New"/>
    </w:rPr>
  </w:style>
  <w:style w:type="character" w:customStyle="1" w:styleId="WW8Num73z2">
    <w:name w:val="WW8Num73z2"/>
    <w:rsid w:val="00156541"/>
    <w:rPr>
      <w:rFonts w:ascii="Wingdings" w:hAnsi="Wingdings"/>
    </w:rPr>
  </w:style>
  <w:style w:type="character" w:styleId="a4">
    <w:name w:val="Hyperlink"/>
    <w:rsid w:val="00156541"/>
    <w:rPr>
      <w:color w:val="000080"/>
      <w:u w:val="single"/>
    </w:rPr>
  </w:style>
  <w:style w:type="character" w:customStyle="1" w:styleId="WW8Num141z0">
    <w:name w:val="WW8Num141z0"/>
    <w:rsid w:val="00156541"/>
    <w:rPr>
      <w:b w:val="0"/>
      <w:i w:val="0"/>
    </w:rPr>
  </w:style>
  <w:style w:type="character" w:customStyle="1" w:styleId="WW8Num141z1">
    <w:name w:val="WW8Num141z1"/>
    <w:rsid w:val="00156541"/>
    <w:rPr>
      <w:b/>
      <w:i/>
    </w:rPr>
  </w:style>
  <w:style w:type="character" w:customStyle="1" w:styleId="WW8Num131z0">
    <w:name w:val="WW8Num131z0"/>
    <w:rsid w:val="00156541"/>
    <w:rPr>
      <w:b w:val="0"/>
    </w:rPr>
  </w:style>
  <w:style w:type="character" w:customStyle="1" w:styleId="WW8Num131z1">
    <w:name w:val="WW8Num131z1"/>
    <w:rsid w:val="00156541"/>
    <w:rPr>
      <w:b/>
    </w:rPr>
  </w:style>
  <w:style w:type="character" w:customStyle="1" w:styleId="WW8Num11z0">
    <w:name w:val="WW8Num11z0"/>
    <w:rsid w:val="00156541"/>
    <w:rPr>
      <w:b w:val="0"/>
    </w:rPr>
  </w:style>
  <w:style w:type="character" w:customStyle="1" w:styleId="WW8Num11z1">
    <w:name w:val="WW8Num11z1"/>
    <w:rsid w:val="00156541"/>
    <w:rPr>
      <w:b/>
    </w:rPr>
  </w:style>
  <w:style w:type="character" w:customStyle="1" w:styleId="WW8Num2z0">
    <w:name w:val="WW8Num2z0"/>
    <w:rsid w:val="00156541"/>
    <w:rPr>
      <w:b w:val="0"/>
    </w:rPr>
  </w:style>
  <w:style w:type="character" w:customStyle="1" w:styleId="WW8Num2z1">
    <w:name w:val="WW8Num2z1"/>
    <w:rsid w:val="00156541"/>
    <w:rPr>
      <w:rFonts w:ascii="Symbol" w:hAnsi="Symbol"/>
      <w:b w:val="0"/>
    </w:rPr>
  </w:style>
  <w:style w:type="character" w:customStyle="1" w:styleId="WW8Num83z0">
    <w:name w:val="WW8Num83z0"/>
    <w:rsid w:val="00156541"/>
    <w:rPr>
      <w:b w:val="0"/>
    </w:rPr>
  </w:style>
  <w:style w:type="character" w:customStyle="1" w:styleId="WW8Num83z1">
    <w:name w:val="WW8Num83z1"/>
    <w:rsid w:val="00156541"/>
    <w:rPr>
      <w:b/>
    </w:rPr>
  </w:style>
  <w:style w:type="character" w:customStyle="1" w:styleId="WW8Num21z0">
    <w:name w:val="WW8Num21z0"/>
    <w:rsid w:val="00156541"/>
    <w:rPr>
      <w:b w:val="0"/>
      <w:i w:val="0"/>
    </w:rPr>
  </w:style>
  <w:style w:type="character" w:customStyle="1" w:styleId="WW8Num21z2">
    <w:name w:val="WW8Num21z2"/>
    <w:rsid w:val="00156541"/>
    <w:rPr>
      <w:b w:val="0"/>
      <w:i w:val="0"/>
      <w:sz w:val="20"/>
      <w:szCs w:val="20"/>
    </w:rPr>
  </w:style>
  <w:style w:type="character" w:customStyle="1" w:styleId="WW8Num18z0">
    <w:name w:val="WW8Num18z0"/>
    <w:rsid w:val="00156541"/>
    <w:rPr>
      <w:b/>
      <w:i w:val="0"/>
    </w:rPr>
  </w:style>
  <w:style w:type="character" w:customStyle="1" w:styleId="WW8Num18z1">
    <w:name w:val="WW8Num18z1"/>
    <w:rsid w:val="00156541"/>
    <w:rPr>
      <w:b/>
      <w:i/>
    </w:rPr>
  </w:style>
  <w:style w:type="character" w:customStyle="1" w:styleId="WW8Num18z2">
    <w:name w:val="WW8Num18z2"/>
    <w:rsid w:val="00156541"/>
    <w:rPr>
      <w:b w:val="0"/>
      <w:i w:val="0"/>
    </w:rPr>
  </w:style>
  <w:style w:type="character" w:customStyle="1" w:styleId="WW8Num103z0">
    <w:name w:val="WW8Num103z0"/>
    <w:rsid w:val="00156541"/>
    <w:rPr>
      <w:rFonts w:ascii="Symbol" w:hAnsi="Symbol" w:cs="Times New Roman"/>
      <w:color w:val="auto"/>
      <w:sz w:val="20"/>
      <w:szCs w:val="20"/>
    </w:rPr>
  </w:style>
  <w:style w:type="character" w:customStyle="1" w:styleId="WW8Num103z1">
    <w:name w:val="WW8Num103z1"/>
    <w:rsid w:val="00156541"/>
    <w:rPr>
      <w:rFonts w:ascii="Courier New" w:hAnsi="Courier New" w:cs="Courier New"/>
    </w:rPr>
  </w:style>
  <w:style w:type="character" w:customStyle="1" w:styleId="WW8Num103z2">
    <w:name w:val="WW8Num103z2"/>
    <w:rsid w:val="00156541"/>
    <w:rPr>
      <w:rFonts w:ascii="Wingdings" w:hAnsi="Wingdings"/>
    </w:rPr>
  </w:style>
  <w:style w:type="character" w:customStyle="1" w:styleId="WW8Num103z3">
    <w:name w:val="WW8Num103z3"/>
    <w:rsid w:val="00156541"/>
    <w:rPr>
      <w:rFonts w:ascii="Symbol" w:hAnsi="Symbol"/>
    </w:rPr>
  </w:style>
  <w:style w:type="character" w:customStyle="1" w:styleId="WW8Num17z0">
    <w:name w:val="WW8Num17z0"/>
    <w:rsid w:val="00156541"/>
    <w:rPr>
      <w:rFonts w:ascii="Symbol" w:hAnsi="Symbol"/>
    </w:rPr>
  </w:style>
  <w:style w:type="character" w:customStyle="1" w:styleId="WW8Num17z1">
    <w:name w:val="WW8Num17z1"/>
    <w:rsid w:val="00156541"/>
    <w:rPr>
      <w:rFonts w:ascii="Courier New" w:hAnsi="Courier New"/>
    </w:rPr>
  </w:style>
  <w:style w:type="character" w:customStyle="1" w:styleId="WW8Num17z2">
    <w:name w:val="WW8Num17z2"/>
    <w:rsid w:val="00156541"/>
    <w:rPr>
      <w:rFonts w:ascii="Wingdings" w:hAnsi="Wingdings"/>
    </w:rPr>
  </w:style>
  <w:style w:type="character" w:customStyle="1" w:styleId="WW8Num8z0">
    <w:name w:val="WW8Num8z0"/>
    <w:rsid w:val="00156541"/>
    <w:rPr>
      <w:rFonts w:ascii="Symbol" w:hAnsi="Symbol"/>
    </w:rPr>
  </w:style>
  <w:style w:type="character" w:customStyle="1" w:styleId="WW8Num8z1">
    <w:name w:val="WW8Num8z1"/>
    <w:rsid w:val="00156541"/>
    <w:rPr>
      <w:rFonts w:ascii="Courier New" w:hAnsi="Courier New"/>
    </w:rPr>
  </w:style>
  <w:style w:type="character" w:customStyle="1" w:styleId="WW8Num8z2">
    <w:name w:val="WW8Num8z2"/>
    <w:rsid w:val="00156541"/>
    <w:rPr>
      <w:rFonts w:ascii="Wingdings" w:hAnsi="Wingdings"/>
    </w:rPr>
  </w:style>
  <w:style w:type="character" w:customStyle="1" w:styleId="WW8Num159z0">
    <w:name w:val="WW8Num159z0"/>
    <w:rsid w:val="00156541"/>
    <w:rPr>
      <w:rFonts w:ascii="Symbol" w:hAnsi="Symbol"/>
    </w:rPr>
  </w:style>
  <w:style w:type="character" w:customStyle="1" w:styleId="WW8Num159z1">
    <w:name w:val="WW8Num159z1"/>
    <w:rsid w:val="00156541"/>
    <w:rPr>
      <w:rFonts w:ascii="Courier New" w:hAnsi="Courier New"/>
    </w:rPr>
  </w:style>
  <w:style w:type="character" w:customStyle="1" w:styleId="WW8Num159z2">
    <w:name w:val="WW8Num159z2"/>
    <w:rsid w:val="00156541"/>
    <w:rPr>
      <w:rFonts w:ascii="Wingdings" w:hAnsi="Wingdings"/>
    </w:rPr>
  </w:style>
  <w:style w:type="character" w:customStyle="1" w:styleId="WW8Num57z0">
    <w:name w:val="WW8Num57z0"/>
    <w:rsid w:val="00156541"/>
    <w:rPr>
      <w:rFonts w:ascii="Symbol" w:hAnsi="Symbol"/>
    </w:rPr>
  </w:style>
  <w:style w:type="character" w:customStyle="1" w:styleId="WW8Num57z1">
    <w:name w:val="WW8Num57z1"/>
    <w:rsid w:val="00156541"/>
    <w:rPr>
      <w:rFonts w:ascii="Courier New" w:hAnsi="Courier New"/>
    </w:rPr>
  </w:style>
  <w:style w:type="character" w:customStyle="1" w:styleId="WW8Num57z2">
    <w:name w:val="WW8Num57z2"/>
    <w:rsid w:val="00156541"/>
    <w:rPr>
      <w:rFonts w:ascii="Wingdings" w:hAnsi="Wingdings"/>
    </w:rPr>
  </w:style>
  <w:style w:type="character" w:customStyle="1" w:styleId="WW8Num158z0">
    <w:name w:val="WW8Num158z0"/>
    <w:rsid w:val="00156541"/>
    <w:rPr>
      <w:rFonts w:ascii="Symbol" w:hAnsi="Symbol"/>
    </w:rPr>
  </w:style>
  <w:style w:type="character" w:customStyle="1" w:styleId="WW8Num158z1">
    <w:name w:val="WW8Num158z1"/>
    <w:rsid w:val="00156541"/>
    <w:rPr>
      <w:rFonts w:ascii="Courier New" w:hAnsi="Courier New" w:cs="Courier New"/>
    </w:rPr>
  </w:style>
  <w:style w:type="character" w:customStyle="1" w:styleId="WW8Num158z2">
    <w:name w:val="WW8Num158z2"/>
    <w:rsid w:val="00156541"/>
    <w:rPr>
      <w:rFonts w:ascii="Wingdings" w:hAnsi="Wingdings"/>
    </w:rPr>
  </w:style>
  <w:style w:type="character" w:customStyle="1" w:styleId="WW8Num37z0">
    <w:name w:val="WW8Num37z0"/>
    <w:rsid w:val="00156541"/>
    <w:rPr>
      <w:rFonts w:ascii="Symbol" w:hAnsi="Symbol"/>
    </w:rPr>
  </w:style>
  <w:style w:type="character" w:customStyle="1" w:styleId="WW8Num37z1">
    <w:name w:val="WW8Num37z1"/>
    <w:rsid w:val="00156541"/>
    <w:rPr>
      <w:rFonts w:ascii="Courier New" w:hAnsi="Courier New"/>
    </w:rPr>
  </w:style>
  <w:style w:type="character" w:customStyle="1" w:styleId="WW8Num37z2">
    <w:name w:val="WW8Num37z2"/>
    <w:rsid w:val="00156541"/>
    <w:rPr>
      <w:rFonts w:ascii="Wingdings" w:hAnsi="Wingdings"/>
    </w:rPr>
  </w:style>
  <w:style w:type="character" w:customStyle="1" w:styleId="WW8Num23z0">
    <w:name w:val="WW8Num23z0"/>
    <w:rsid w:val="00156541"/>
    <w:rPr>
      <w:rFonts w:ascii="Symbol" w:hAnsi="Symbol"/>
    </w:rPr>
  </w:style>
  <w:style w:type="character" w:customStyle="1" w:styleId="WW8Num23z1">
    <w:name w:val="WW8Num23z1"/>
    <w:rsid w:val="00156541"/>
    <w:rPr>
      <w:rFonts w:ascii="Courier New" w:hAnsi="Courier New"/>
    </w:rPr>
  </w:style>
  <w:style w:type="character" w:customStyle="1" w:styleId="WW8Num23z2">
    <w:name w:val="WW8Num23z2"/>
    <w:rsid w:val="00156541"/>
    <w:rPr>
      <w:rFonts w:ascii="Wingdings" w:hAnsi="Wingdings"/>
    </w:rPr>
  </w:style>
  <w:style w:type="character" w:customStyle="1" w:styleId="WW8Num74z0">
    <w:name w:val="WW8Num74z0"/>
    <w:rsid w:val="00156541"/>
    <w:rPr>
      <w:rFonts w:ascii="Symbol" w:hAnsi="Symbol"/>
    </w:rPr>
  </w:style>
  <w:style w:type="character" w:customStyle="1" w:styleId="WW8Num74z1">
    <w:name w:val="WW8Num74z1"/>
    <w:rsid w:val="00156541"/>
    <w:rPr>
      <w:rFonts w:ascii="Courier New" w:hAnsi="Courier New" w:cs="Courier New"/>
    </w:rPr>
  </w:style>
  <w:style w:type="character" w:customStyle="1" w:styleId="WW8Num74z2">
    <w:name w:val="WW8Num74z2"/>
    <w:rsid w:val="00156541"/>
    <w:rPr>
      <w:rFonts w:ascii="Wingdings" w:hAnsi="Wingdings"/>
    </w:rPr>
  </w:style>
  <w:style w:type="character" w:customStyle="1" w:styleId="WW8Num82z0">
    <w:name w:val="WW8Num82z0"/>
    <w:rsid w:val="00156541"/>
    <w:rPr>
      <w:rFonts w:ascii="Symbol" w:hAnsi="Symbol"/>
    </w:rPr>
  </w:style>
  <w:style w:type="character" w:customStyle="1" w:styleId="WW8Num82z1">
    <w:name w:val="WW8Num82z1"/>
    <w:rsid w:val="00156541"/>
    <w:rPr>
      <w:rFonts w:ascii="Courier New" w:hAnsi="Courier New"/>
    </w:rPr>
  </w:style>
  <w:style w:type="character" w:customStyle="1" w:styleId="WW8Num82z2">
    <w:name w:val="WW8Num82z2"/>
    <w:rsid w:val="00156541"/>
    <w:rPr>
      <w:rFonts w:ascii="Wingdings" w:hAnsi="Wingdings"/>
    </w:rPr>
  </w:style>
  <w:style w:type="character" w:customStyle="1" w:styleId="WW8Num30z0">
    <w:name w:val="WW8Num30z0"/>
    <w:rsid w:val="00156541"/>
    <w:rPr>
      <w:rFonts w:ascii="Symbol" w:hAnsi="Symbol"/>
    </w:rPr>
  </w:style>
  <w:style w:type="character" w:customStyle="1" w:styleId="WW8Num30z1">
    <w:name w:val="WW8Num30z1"/>
    <w:rsid w:val="00156541"/>
    <w:rPr>
      <w:rFonts w:ascii="Courier New" w:hAnsi="Courier New"/>
    </w:rPr>
  </w:style>
  <w:style w:type="character" w:customStyle="1" w:styleId="WW8Num30z2">
    <w:name w:val="WW8Num30z2"/>
    <w:rsid w:val="00156541"/>
    <w:rPr>
      <w:rFonts w:ascii="Wingdings" w:hAnsi="Wingdings"/>
    </w:rPr>
  </w:style>
  <w:style w:type="character" w:customStyle="1" w:styleId="WW8Num35z0">
    <w:name w:val="WW8Num35z0"/>
    <w:rsid w:val="00156541"/>
    <w:rPr>
      <w:rFonts w:ascii="Symbol" w:hAnsi="Symbol"/>
    </w:rPr>
  </w:style>
  <w:style w:type="character" w:customStyle="1" w:styleId="WW8Num35z1">
    <w:name w:val="WW8Num35z1"/>
    <w:rsid w:val="00156541"/>
    <w:rPr>
      <w:rFonts w:ascii="Courier New" w:hAnsi="Courier New"/>
    </w:rPr>
  </w:style>
  <w:style w:type="character" w:customStyle="1" w:styleId="WW8Num35z2">
    <w:name w:val="WW8Num35z2"/>
    <w:rsid w:val="00156541"/>
    <w:rPr>
      <w:rFonts w:ascii="Wingdings" w:hAnsi="Wingdings"/>
    </w:rPr>
  </w:style>
  <w:style w:type="character" w:customStyle="1" w:styleId="WW8Num6z0">
    <w:name w:val="WW8Num6z0"/>
    <w:rsid w:val="00156541"/>
    <w:rPr>
      <w:rFonts w:ascii="Symbol" w:hAnsi="Symbol"/>
    </w:rPr>
  </w:style>
  <w:style w:type="character" w:customStyle="1" w:styleId="WW8Num6z1">
    <w:name w:val="WW8Num6z1"/>
    <w:rsid w:val="00156541"/>
    <w:rPr>
      <w:rFonts w:ascii="Courier New" w:hAnsi="Courier New"/>
    </w:rPr>
  </w:style>
  <w:style w:type="character" w:customStyle="1" w:styleId="WW8Num6z2">
    <w:name w:val="WW8Num6z2"/>
    <w:rsid w:val="00156541"/>
    <w:rPr>
      <w:rFonts w:ascii="Wingdings" w:hAnsi="Wingdings"/>
    </w:rPr>
  </w:style>
  <w:style w:type="character" w:customStyle="1" w:styleId="WW8Num108z0">
    <w:name w:val="WW8Num108z0"/>
    <w:rsid w:val="00156541"/>
    <w:rPr>
      <w:rFonts w:ascii="Symbol" w:hAnsi="Symbol"/>
    </w:rPr>
  </w:style>
  <w:style w:type="character" w:customStyle="1" w:styleId="WW8Num108z1">
    <w:name w:val="WW8Num108z1"/>
    <w:rsid w:val="00156541"/>
    <w:rPr>
      <w:rFonts w:ascii="Courier New" w:hAnsi="Courier New"/>
    </w:rPr>
  </w:style>
  <w:style w:type="character" w:customStyle="1" w:styleId="WW8Num108z2">
    <w:name w:val="WW8Num108z2"/>
    <w:rsid w:val="00156541"/>
    <w:rPr>
      <w:rFonts w:ascii="Wingdings" w:hAnsi="Wingdings"/>
    </w:rPr>
  </w:style>
  <w:style w:type="character" w:customStyle="1" w:styleId="WW8Num87z0">
    <w:name w:val="WW8Num87z0"/>
    <w:rsid w:val="00156541"/>
    <w:rPr>
      <w:rFonts w:ascii="Symbol" w:hAnsi="Symbol"/>
    </w:rPr>
  </w:style>
  <w:style w:type="character" w:customStyle="1" w:styleId="WW8Num87z1">
    <w:name w:val="WW8Num87z1"/>
    <w:rsid w:val="00156541"/>
    <w:rPr>
      <w:rFonts w:ascii="Courier New" w:hAnsi="Courier New" w:cs="Courier New"/>
    </w:rPr>
  </w:style>
  <w:style w:type="character" w:customStyle="1" w:styleId="WW8Num87z2">
    <w:name w:val="WW8Num87z2"/>
    <w:rsid w:val="00156541"/>
    <w:rPr>
      <w:rFonts w:ascii="Wingdings" w:hAnsi="Wingdings"/>
    </w:rPr>
  </w:style>
  <w:style w:type="character" w:customStyle="1" w:styleId="WW8Num135z0">
    <w:name w:val="WW8Num135z0"/>
    <w:rsid w:val="00156541"/>
    <w:rPr>
      <w:rFonts w:ascii="Symbol" w:hAnsi="Symbol"/>
    </w:rPr>
  </w:style>
  <w:style w:type="character" w:customStyle="1" w:styleId="WW8Num135z1">
    <w:name w:val="WW8Num135z1"/>
    <w:rsid w:val="00156541"/>
    <w:rPr>
      <w:rFonts w:ascii="Courier New" w:hAnsi="Courier New"/>
    </w:rPr>
  </w:style>
  <w:style w:type="character" w:customStyle="1" w:styleId="WW8Num135z2">
    <w:name w:val="WW8Num135z2"/>
    <w:rsid w:val="00156541"/>
    <w:rPr>
      <w:rFonts w:ascii="Wingdings" w:hAnsi="Wingdings"/>
    </w:rPr>
  </w:style>
  <w:style w:type="character" w:customStyle="1" w:styleId="WW8Num91z0">
    <w:name w:val="WW8Num91z0"/>
    <w:rsid w:val="00156541"/>
    <w:rPr>
      <w:rFonts w:ascii="Symbol" w:hAnsi="Symbol"/>
    </w:rPr>
  </w:style>
  <w:style w:type="character" w:customStyle="1" w:styleId="WW8Num91z1">
    <w:name w:val="WW8Num91z1"/>
    <w:rsid w:val="00156541"/>
    <w:rPr>
      <w:rFonts w:ascii="Courier New" w:hAnsi="Courier New"/>
    </w:rPr>
  </w:style>
  <w:style w:type="character" w:customStyle="1" w:styleId="WW8Num91z2">
    <w:name w:val="WW8Num91z2"/>
    <w:rsid w:val="00156541"/>
    <w:rPr>
      <w:rFonts w:ascii="Wingdings" w:hAnsi="Wingdings"/>
    </w:rPr>
  </w:style>
  <w:style w:type="character" w:customStyle="1" w:styleId="WW8Num111z0">
    <w:name w:val="WW8Num111z0"/>
    <w:rsid w:val="00156541"/>
    <w:rPr>
      <w:rFonts w:ascii="Symbol" w:hAnsi="Symbol"/>
    </w:rPr>
  </w:style>
  <w:style w:type="character" w:customStyle="1" w:styleId="WW8Num111z1">
    <w:name w:val="WW8Num111z1"/>
    <w:rsid w:val="00156541"/>
    <w:rPr>
      <w:rFonts w:ascii="Courier New" w:hAnsi="Courier New" w:cs="Courier New"/>
    </w:rPr>
  </w:style>
  <w:style w:type="character" w:customStyle="1" w:styleId="WW8Num111z2">
    <w:name w:val="WW8Num111z2"/>
    <w:rsid w:val="00156541"/>
    <w:rPr>
      <w:rFonts w:ascii="Wingdings" w:hAnsi="Wingdings"/>
    </w:rPr>
  </w:style>
  <w:style w:type="character" w:customStyle="1" w:styleId="WW8Num5z0">
    <w:name w:val="WW8Num5z0"/>
    <w:rsid w:val="00156541"/>
    <w:rPr>
      <w:rFonts w:ascii="Symbol" w:hAnsi="Symbol"/>
    </w:rPr>
  </w:style>
  <w:style w:type="character" w:customStyle="1" w:styleId="WW8Num5z1">
    <w:name w:val="WW8Num5z1"/>
    <w:rsid w:val="00156541"/>
    <w:rPr>
      <w:rFonts w:ascii="Courier New" w:hAnsi="Courier New" w:cs="Courier New"/>
    </w:rPr>
  </w:style>
  <w:style w:type="character" w:customStyle="1" w:styleId="WW8Num5z2">
    <w:name w:val="WW8Num5z2"/>
    <w:rsid w:val="00156541"/>
    <w:rPr>
      <w:rFonts w:ascii="Wingdings" w:hAnsi="Wingdings"/>
    </w:rPr>
  </w:style>
  <w:style w:type="character" w:customStyle="1" w:styleId="WW8Num120z0">
    <w:name w:val="WW8Num120z0"/>
    <w:rsid w:val="00156541"/>
    <w:rPr>
      <w:rFonts w:ascii="Symbol" w:hAnsi="Symbol"/>
    </w:rPr>
  </w:style>
  <w:style w:type="character" w:customStyle="1" w:styleId="WW8Num120z1">
    <w:name w:val="WW8Num120z1"/>
    <w:rsid w:val="00156541"/>
    <w:rPr>
      <w:rFonts w:ascii="Courier New" w:hAnsi="Courier New" w:cs="Courier New"/>
    </w:rPr>
  </w:style>
  <w:style w:type="character" w:customStyle="1" w:styleId="WW8Num120z2">
    <w:name w:val="WW8Num120z2"/>
    <w:rsid w:val="00156541"/>
    <w:rPr>
      <w:rFonts w:ascii="Wingdings" w:hAnsi="Wingdings"/>
    </w:rPr>
  </w:style>
  <w:style w:type="character" w:customStyle="1" w:styleId="WW8Num86z0">
    <w:name w:val="WW8Num86z0"/>
    <w:rsid w:val="00156541"/>
    <w:rPr>
      <w:rFonts w:ascii="Symbol" w:hAnsi="Symbol"/>
    </w:rPr>
  </w:style>
  <w:style w:type="character" w:customStyle="1" w:styleId="WW8Num86z1">
    <w:name w:val="WW8Num86z1"/>
    <w:rsid w:val="00156541"/>
    <w:rPr>
      <w:rFonts w:ascii="Courier New" w:hAnsi="Courier New" w:cs="Courier New"/>
    </w:rPr>
  </w:style>
  <w:style w:type="character" w:customStyle="1" w:styleId="WW8Num86z2">
    <w:name w:val="WW8Num86z2"/>
    <w:rsid w:val="00156541"/>
    <w:rPr>
      <w:rFonts w:ascii="Wingdings" w:hAnsi="Wingdings"/>
    </w:rPr>
  </w:style>
  <w:style w:type="character" w:customStyle="1" w:styleId="WW8Num132z1">
    <w:name w:val="WW8Num132z1"/>
    <w:rsid w:val="00156541"/>
    <w:rPr>
      <w:b/>
      <w:i/>
      <w:sz w:val="24"/>
      <w:szCs w:val="24"/>
    </w:rPr>
  </w:style>
  <w:style w:type="character" w:customStyle="1" w:styleId="WW8Num132z2">
    <w:name w:val="WW8Num132z2"/>
    <w:rsid w:val="00156541"/>
    <w:rPr>
      <w:rFonts w:ascii="Times New Roman" w:hAnsi="Times New Roman" w:cs="Times New Roman"/>
      <w:sz w:val="20"/>
      <w:szCs w:val="20"/>
    </w:rPr>
  </w:style>
  <w:style w:type="character" w:customStyle="1" w:styleId="WW8Num137z0">
    <w:name w:val="WW8Num137z0"/>
    <w:rsid w:val="00156541"/>
    <w:rPr>
      <w:rFonts w:ascii="Symbol" w:hAnsi="Symbol"/>
    </w:rPr>
  </w:style>
  <w:style w:type="character" w:customStyle="1" w:styleId="WW8Num137z1">
    <w:name w:val="WW8Num137z1"/>
    <w:rsid w:val="00156541"/>
    <w:rPr>
      <w:rFonts w:ascii="Courier New" w:hAnsi="Courier New"/>
    </w:rPr>
  </w:style>
  <w:style w:type="character" w:customStyle="1" w:styleId="WW8Num137z2">
    <w:name w:val="WW8Num137z2"/>
    <w:rsid w:val="00156541"/>
    <w:rPr>
      <w:rFonts w:ascii="Wingdings" w:hAnsi="Wingdings"/>
    </w:rPr>
  </w:style>
  <w:style w:type="character" w:customStyle="1" w:styleId="WW8Num67z0">
    <w:name w:val="WW8Num67z0"/>
    <w:rsid w:val="00156541"/>
    <w:rPr>
      <w:rFonts w:ascii="Symbol" w:hAnsi="Symbol"/>
    </w:rPr>
  </w:style>
  <w:style w:type="character" w:customStyle="1" w:styleId="WW8Num67z1">
    <w:name w:val="WW8Num67z1"/>
    <w:rsid w:val="00156541"/>
    <w:rPr>
      <w:rFonts w:ascii="Courier New" w:hAnsi="Courier New"/>
    </w:rPr>
  </w:style>
  <w:style w:type="character" w:customStyle="1" w:styleId="WW8Num67z2">
    <w:name w:val="WW8Num67z2"/>
    <w:rsid w:val="00156541"/>
    <w:rPr>
      <w:rFonts w:ascii="Wingdings" w:hAnsi="Wingdings"/>
    </w:rPr>
  </w:style>
  <w:style w:type="character" w:customStyle="1" w:styleId="WW8Num142z0">
    <w:name w:val="WW8Num142z0"/>
    <w:rsid w:val="00156541"/>
    <w:rPr>
      <w:rFonts w:ascii="Symbol" w:hAnsi="Symbol"/>
    </w:rPr>
  </w:style>
  <w:style w:type="character" w:customStyle="1" w:styleId="WW8Num142z1">
    <w:name w:val="WW8Num142z1"/>
    <w:rsid w:val="00156541"/>
    <w:rPr>
      <w:rFonts w:ascii="Courier New" w:hAnsi="Courier New" w:cs="Courier New"/>
    </w:rPr>
  </w:style>
  <w:style w:type="character" w:customStyle="1" w:styleId="WW8Num142z2">
    <w:name w:val="WW8Num142z2"/>
    <w:rsid w:val="00156541"/>
    <w:rPr>
      <w:rFonts w:ascii="Wingdings" w:hAnsi="Wingdings"/>
    </w:rPr>
  </w:style>
  <w:style w:type="character" w:customStyle="1" w:styleId="WW8Num155z0">
    <w:name w:val="WW8Num155z0"/>
    <w:rsid w:val="00156541"/>
    <w:rPr>
      <w:rFonts w:ascii="Symbol" w:hAnsi="Symbol"/>
    </w:rPr>
  </w:style>
  <w:style w:type="character" w:customStyle="1" w:styleId="WW8Num155z1">
    <w:name w:val="WW8Num155z1"/>
    <w:rsid w:val="00156541"/>
    <w:rPr>
      <w:rFonts w:ascii="Courier New" w:hAnsi="Courier New" w:cs="Courier New"/>
    </w:rPr>
  </w:style>
  <w:style w:type="character" w:customStyle="1" w:styleId="WW8Num155z2">
    <w:name w:val="WW8Num155z2"/>
    <w:rsid w:val="00156541"/>
    <w:rPr>
      <w:rFonts w:ascii="Wingdings" w:hAnsi="Wingdings"/>
    </w:rPr>
  </w:style>
  <w:style w:type="character" w:customStyle="1" w:styleId="WW8Num150z0">
    <w:name w:val="WW8Num150z0"/>
    <w:rsid w:val="00156541"/>
    <w:rPr>
      <w:rFonts w:ascii="Symbol" w:hAnsi="Symbol"/>
    </w:rPr>
  </w:style>
  <w:style w:type="character" w:customStyle="1" w:styleId="WW8Num150z1">
    <w:name w:val="WW8Num150z1"/>
    <w:rsid w:val="00156541"/>
    <w:rPr>
      <w:rFonts w:ascii="Courier New" w:hAnsi="Courier New" w:cs="Courier New"/>
    </w:rPr>
  </w:style>
  <w:style w:type="character" w:customStyle="1" w:styleId="WW8Num150z2">
    <w:name w:val="WW8Num150z2"/>
    <w:rsid w:val="00156541"/>
    <w:rPr>
      <w:rFonts w:ascii="Wingdings" w:hAnsi="Wingdings"/>
    </w:rPr>
  </w:style>
  <w:style w:type="character" w:customStyle="1" w:styleId="WW8Num7z0">
    <w:name w:val="WW8Num7z0"/>
    <w:rsid w:val="00156541"/>
    <w:rPr>
      <w:rFonts w:ascii="Symbol" w:hAnsi="Symbol"/>
    </w:rPr>
  </w:style>
  <w:style w:type="character" w:customStyle="1" w:styleId="WW8Num7z1">
    <w:name w:val="WW8Num7z1"/>
    <w:rsid w:val="00156541"/>
    <w:rPr>
      <w:rFonts w:ascii="Courier New" w:hAnsi="Courier New"/>
    </w:rPr>
  </w:style>
  <w:style w:type="character" w:customStyle="1" w:styleId="WW8Num7z2">
    <w:name w:val="WW8Num7z2"/>
    <w:rsid w:val="00156541"/>
    <w:rPr>
      <w:rFonts w:ascii="Wingdings" w:hAnsi="Wingdings"/>
    </w:rPr>
  </w:style>
  <w:style w:type="character" w:customStyle="1" w:styleId="WW8Num153z0">
    <w:name w:val="WW8Num153z0"/>
    <w:rsid w:val="00156541"/>
    <w:rPr>
      <w:rFonts w:ascii="Symbol" w:hAnsi="Symbol"/>
    </w:rPr>
  </w:style>
  <w:style w:type="character" w:customStyle="1" w:styleId="WW8Num153z1">
    <w:name w:val="WW8Num153z1"/>
    <w:rsid w:val="00156541"/>
    <w:rPr>
      <w:rFonts w:ascii="Courier New" w:hAnsi="Courier New" w:cs="Courier New"/>
    </w:rPr>
  </w:style>
  <w:style w:type="character" w:customStyle="1" w:styleId="WW8Num153z2">
    <w:name w:val="WW8Num153z2"/>
    <w:rsid w:val="00156541"/>
    <w:rPr>
      <w:rFonts w:ascii="Wingdings" w:hAnsi="Wingdings"/>
    </w:rPr>
  </w:style>
  <w:style w:type="character" w:customStyle="1" w:styleId="WW8Num65z0">
    <w:name w:val="WW8Num65z0"/>
    <w:rsid w:val="00156541"/>
    <w:rPr>
      <w:rFonts w:ascii="Symbol" w:hAnsi="Symbol"/>
    </w:rPr>
  </w:style>
  <w:style w:type="character" w:customStyle="1" w:styleId="WW8Num65z1">
    <w:name w:val="WW8Num65z1"/>
    <w:rsid w:val="00156541"/>
    <w:rPr>
      <w:rFonts w:ascii="Courier New" w:hAnsi="Courier New"/>
    </w:rPr>
  </w:style>
  <w:style w:type="character" w:customStyle="1" w:styleId="WW8Num65z2">
    <w:name w:val="WW8Num65z2"/>
    <w:rsid w:val="00156541"/>
    <w:rPr>
      <w:rFonts w:ascii="Wingdings" w:hAnsi="Wingdings"/>
    </w:rPr>
  </w:style>
  <w:style w:type="character" w:customStyle="1" w:styleId="WW8Num105z0">
    <w:name w:val="WW8Num105z0"/>
    <w:rsid w:val="00156541"/>
    <w:rPr>
      <w:rFonts w:ascii="Symbol" w:hAnsi="Symbol"/>
    </w:rPr>
  </w:style>
  <w:style w:type="character" w:customStyle="1" w:styleId="WW8Num105z1">
    <w:name w:val="WW8Num105z1"/>
    <w:rsid w:val="00156541"/>
    <w:rPr>
      <w:rFonts w:ascii="Courier New" w:hAnsi="Courier New" w:cs="Courier New"/>
    </w:rPr>
  </w:style>
  <w:style w:type="character" w:customStyle="1" w:styleId="WW8Num105z2">
    <w:name w:val="WW8Num105z2"/>
    <w:rsid w:val="00156541"/>
    <w:rPr>
      <w:rFonts w:ascii="Wingdings" w:hAnsi="Wingdings"/>
    </w:rPr>
  </w:style>
  <w:style w:type="character" w:customStyle="1" w:styleId="WW8Num71z0">
    <w:name w:val="WW8Num71z0"/>
    <w:rsid w:val="00156541"/>
    <w:rPr>
      <w:rFonts w:ascii="Symbol" w:hAnsi="Symbol"/>
    </w:rPr>
  </w:style>
  <w:style w:type="character" w:customStyle="1" w:styleId="WW8Num71z1">
    <w:name w:val="WW8Num71z1"/>
    <w:rsid w:val="00156541"/>
    <w:rPr>
      <w:rFonts w:ascii="Courier New" w:hAnsi="Courier New"/>
    </w:rPr>
  </w:style>
  <w:style w:type="character" w:customStyle="1" w:styleId="WW8Num71z2">
    <w:name w:val="WW8Num71z2"/>
    <w:rsid w:val="00156541"/>
    <w:rPr>
      <w:rFonts w:ascii="Wingdings" w:hAnsi="Wingdings"/>
    </w:rPr>
  </w:style>
  <w:style w:type="character" w:customStyle="1" w:styleId="it">
    <w:name w:val="it"/>
    <w:basedOn w:val="11"/>
    <w:rsid w:val="00156541"/>
  </w:style>
  <w:style w:type="character" w:customStyle="1" w:styleId="WW8Num124z0">
    <w:name w:val="WW8Num124z0"/>
    <w:rsid w:val="00156541"/>
    <w:rPr>
      <w:rFonts w:ascii="Symbol" w:hAnsi="Symbol"/>
    </w:rPr>
  </w:style>
  <w:style w:type="character" w:customStyle="1" w:styleId="WW8Num124z1">
    <w:name w:val="WW8Num124z1"/>
    <w:rsid w:val="00156541"/>
    <w:rPr>
      <w:rFonts w:ascii="Courier New" w:hAnsi="Courier New" w:cs="Courier New"/>
    </w:rPr>
  </w:style>
  <w:style w:type="character" w:customStyle="1" w:styleId="WW8Num124z2">
    <w:name w:val="WW8Num124z2"/>
    <w:rsid w:val="00156541"/>
    <w:rPr>
      <w:rFonts w:ascii="Wingdings" w:hAnsi="Wingdings"/>
    </w:rPr>
  </w:style>
  <w:style w:type="character" w:customStyle="1" w:styleId="WW8Num92z0">
    <w:name w:val="WW8Num92z0"/>
    <w:rsid w:val="00156541"/>
    <w:rPr>
      <w:rFonts w:ascii="Symbol" w:hAnsi="Symbol"/>
    </w:rPr>
  </w:style>
  <w:style w:type="character" w:customStyle="1" w:styleId="WW8Num92z1">
    <w:name w:val="WW8Num92z1"/>
    <w:rsid w:val="00156541"/>
    <w:rPr>
      <w:rFonts w:ascii="Courier New" w:hAnsi="Courier New" w:cs="Courier New"/>
    </w:rPr>
  </w:style>
  <w:style w:type="character" w:customStyle="1" w:styleId="WW8Num92z2">
    <w:name w:val="WW8Num92z2"/>
    <w:rsid w:val="00156541"/>
    <w:rPr>
      <w:rFonts w:ascii="Wingdings" w:hAnsi="Wingdings"/>
    </w:rPr>
  </w:style>
  <w:style w:type="character" w:customStyle="1" w:styleId="WW8Num53z0">
    <w:name w:val="WW8Num53z0"/>
    <w:rsid w:val="00156541"/>
    <w:rPr>
      <w:rFonts w:ascii="Symbol" w:hAnsi="Symbol"/>
    </w:rPr>
  </w:style>
  <w:style w:type="character" w:customStyle="1" w:styleId="WW8Num53z1">
    <w:name w:val="WW8Num53z1"/>
    <w:rsid w:val="00156541"/>
    <w:rPr>
      <w:rFonts w:ascii="Courier New" w:hAnsi="Courier New" w:cs="Courier New"/>
    </w:rPr>
  </w:style>
  <w:style w:type="character" w:customStyle="1" w:styleId="WW8Num53z2">
    <w:name w:val="WW8Num53z2"/>
    <w:rsid w:val="00156541"/>
    <w:rPr>
      <w:rFonts w:ascii="Wingdings" w:hAnsi="Wingdings"/>
    </w:rPr>
  </w:style>
  <w:style w:type="character" w:customStyle="1" w:styleId="WW8Num41z0">
    <w:name w:val="WW8Num41z0"/>
    <w:rsid w:val="00156541"/>
    <w:rPr>
      <w:rFonts w:ascii="Symbol" w:hAnsi="Symbol"/>
    </w:rPr>
  </w:style>
  <w:style w:type="character" w:customStyle="1" w:styleId="WW8Num41z1">
    <w:name w:val="WW8Num41z1"/>
    <w:rsid w:val="00156541"/>
    <w:rPr>
      <w:rFonts w:ascii="Courier New" w:hAnsi="Courier New" w:cs="Courier New"/>
    </w:rPr>
  </w:style>
  <w:style w:type="character" w:customStyle="1" w:styleId="WW8Num41z2">
    <w:name w:val="WW8Num41z2"/>
    <w:rsid w:val="00156541"/>
    <w:rPr>
      <w:rFonts w:ascii="Wingdings" w:hAnsi="Wingdings"/>
    </w:rPr>
  </w:style>
  <w:style w:type="character" w:customStyle="1" w:styleId="WW8Num4z0">
    <w:name w:val="WW8Num4z0"/>
    <w:rsid w:val="00156541"/>
    <w:rPr>
      <w:rFonts w:ascii="Symbol" w:hAnsi="Symbol"/>
    </w:rPr>
  </w:style>
  <w:style w:type="character" w:customStyle="1" w:styleId="WW8Num4z1">
    <w:name w:val="WW8Num4z1"/>
    <w:rsid w:val="00156541"/>
    <w:rPr>
      <w:rFonts w:ascii="Courier New" w:hAnsi="Courier New" w:cs="Courier New"/>
    </w:rPr>
  </w:style>
  <w:style w:type="character" w:customStyle="1" w:styleId="WW8Num4z2">
    <w:name w:val="WW8Num4z2"/>
    <w:rsid w:val="00156541"/>
    <w:rPr>
      <w:rFonts w:ascii="Wingdings" w:hAnsi="Wingdings"/>
    </w:rPr>
  </w:style>
  <w:style w:type="character" w:customStyle="1" w:styleId="WW8Num58z0">
    <w:name w:val="WW8Num58z0"/>
    <w:rsid w:val="00156541"/>
    <w:rPr>
      <w:rFonts w:ascii="Symbol" w:hAnsi="Symbol"/>
    </w:rPr>
  </w:style>
  <w:style w:type="character" w:customStyle="1" w:styleId="WW8Num58z1">
    <w:name w:val="WW8Num58z1"/>
    <w:rsid w:val="00156541"/>
    <w:rPr>
      <w:rFonts w:ascii="Courier New" w:hAnsi="Courier New"/>
    </w:rPr>
  </w:style>
  <w:style w:type="character" w:customStyle="1" w:styleId="WW8Num58z2">
    <w:name w:val="WW8Num58z2"/>
    <w:rsid w:val="00156541"/>
    <w:rPr>
      <w:rFonts w:ascii="Wingdings" w:hAnsi="Wingdings"/>
    </w:rPr>
  </w:style>
  <w:style w:type="character" w:customStyle="1" w:styleId="WW8Num136z0">
    <w:name w:val="WW8Num136z0"/>
    <w:rsid w:val="00156541"/>
    <w:rPr>
      <w:rFonts w:ascii="Symbol" w:hAnsi="Symbol"/>
    </w:rPr>
  </w:style>
  <w:style w:type="character" w:customStyle="1" w:styleId="WW8Num136z1">
    <w:name w:val="WW8Num136z1"/>
    <w:rsid w:val="00156541"/>
    <w:rPr>
      <w:rFonts w:ascii="Courier New" w:hAnsi="Courier New"/>
    </w:rPr>
  </w:style>
  <w:style w:type="character" w:customStyle="1" w:styleId="WW8Num136z2">
    <w:name w:val="WW8Num136z2"/>
    <w:rsid w:val="00156541"/>
    <w:rPr>
      <w:rFonts w:ascii="Wingdings" w:hAnsi="Wingdings"/>
    </w:rPr>
  </w:style>
  <w:style w:type="character" w:customStyle="1" w:styleId="WW8Num100z0">
    <w:name w:val="WW8Num100z0"/>
    <w:rsid w:val="00156541"/>
    <w:rPr>
      <w:rFonts w:ascii="Symbol" w:hAnsi="Symbol"/>
    </w:rPr>
  </w:style>
  <w:style w:type="character" w:customStyle="1" w:styleId="WW8Num100z1">
    <w:name w:val="WW8Num100z1"/>
    <w:rsid w:val="00156541"/>
    <w:rPr>
      <w:rFonts w:ascii="Courier New" w:hAnsi="Courier New"/>
    </w:rPr>
  </w:style>
  <w:style w:type="character" w:customStyle="1" w:styleId="WW8Num100z2">
    <w:name w:val="WW8Num100z2"/>
    <w:rsid w:val="00156541"/>
    <w:rPr>
      <w:rFonts w:ascii="Wingdings" w:hAnsi="Wingdings"/>
    </w:rPr>
  </w:style>
  <w:style w:type="character" w:customStyle="1" w:styleId="WW8Num76z0">
    <w:name w:val="WW8Num76z0"/>
    <w:rsid w:val="00156541"/>
    <w:rPr>
      <w:rFonts w:ascii="Symbol" w:hAnsi="Symbol"/>
    </w:rPr>
  </w:style>
  <w:style w:type="character" w:customStyle="1" w:styleId="WW8Num76z1">
    <w:name w:val="WW8Num76z1"/>
    <w:rsid w:val="00156541"/>
    <w:rPr>
      <w:rFonts w:ascii="Courier New" w:hAnsi="Courier New" w:cs="Courier New"/>
    </w:rPr>
  </w:style>
  <w:style w:type="character" w:customStyle="1" w:styleId="WW8Num76z2">
    <w:name w:val="WW8Num76z2"/>
    <w:rsid w:val="00156541"/>
    <w:rPr>
      <w:rFonts w:ascii="Wingdings" w:hAnsi="Wingdings"/>
    </w:rPr>
  </w:style>
  <w:style w:type="character" w:customStyle="1" w:styleId="WW8Num75z0">
    <w:name w:val="WW8Num75z0"/>
    <w:rsid w:val="00156541"/>
    <w:rPr>
      <w:rFonts w:ascii="Symbol" w:hAnsi="Symbol"/>
    </w:rPr>
  </w:style>
  <w:style w:type="character" w:customStyle="1" w:styleId="WW8Num75z1">
    <w:name w:val="WW8Num75z1"/>
    <w:rsid w:val="00156541"/>
    <w:rPr>
      <w:rFonts w:ascii="Courier New" w:hAnsi="Courier New"/>
    </w:rPr>
  </w:style>
  <w:style w:type="character" w:customStyle="1" w:styleId="WW8Num75z2">
    <w:name w:val="WW8Num75z2"/>
    <w:rsid w:val="00156541"/>
    <w:rPr>
      <w:rFonts w:ascii="Wingdings" w:hAnsi="Wingdings"/>
    </w:rPr>
  </w:style>
  <w:style w:type="character" w:customStyle="1" w:styleId="WW8Num34z0">
    <w:name w:val="WW8Num34z0"/>
    <w:rsid w:val="00156541"/>
    <w:rPr>
      <w:rFonts w:ascii="Symbol" w:hAnsi="Symbol"/>
    </w:rPr>
  </w:style>
  <w:style w:type="character" w:customStyle="1" w:styleId="WW8Num34z1">
    <w:name w:val="WW8Num34z1"/>
    <w:rsid w:val="00156541"/>
    <w:rPr>
      <w:rFonts w:ascii="Courier New" w:hAnsi="Courier New"/>
    </w:rPr>
  </w:style>
  <w:style w:type="character" w:customStyle="1" w:styleId="WW8Num34z2">
    <w:name w:val="WW8Num34z2"/>
    <w:rsid w:val="00156541"/>
    <w:rPr>
      <w:rFonts w:ascii="Wingdings" w:hAnsi="Wingdings"/>
    </w:rPr>
  </w:style>
  <w:style w:type="character" w:customStyle="1" w:styleId="WW8Num55z0">
    <w:name w:val="WW8Num55z0"/>
    <w:rsid w:val="00156541"/>
    <w:rPr>
      <w:rFonts w:ascii="Symbol" w:hAnsi="Symbol"/>
    </w:rPr>
  </w:style>
  <w:style w:type="character" w:customStyle="1" w:styleId="WW8Num55z1">
    <w:name w:val="WW8Num55z1"/>
    <w:rsid w:val="00156541"/>
    <w:rPr>
      <w:rFonts w:ascii="Courier New" w:hAnsi="Courier New"/>
    </w:rPr>
  </w:style>
  <w:style w:type="character" w:customStyle="1" w:styleId="WW8Num55z2">
    <w:name w:val="WW8Num55z2"/>
    <w:rsid w:val="00156541"/>
    <w:rPr>
      <w:rFonts w:ascii="Wingdings" w:hAnsi="Wingdings"/>
    </w:rPr>
  </w:style>
  <w:style w:type="character" w:customStyle="1" w:styleId="WW8Num29z0">
    <w:name w:val="WW8Num29z0"/>
    <w:rsid w:val="00156541"/>
    <w:rPr>
      <w:rFonts w:ascii="Symbol" w:hAnsi="Symbol"/>
    </w:rPr>
  </w:style>
  <w:style w:type="character" w:customStyle="1" w:styleId="WW8Num29z1">
    <w:name w:val="WW8Num29z1"/>
    <w:rsid w:val="00156541"/>
    <w:rPr>
      <w:rFonts w:ascii="Courier New" w:hAnsi="Courier New"/>
    </w:rPr>
  </w:style>
  <w:style w:type="character" w:customStyle="1" w:styleId="WW8Num29z2">
    <w:name w:val="WW8Num29z2"/>
    <w:rsid w:val="00156541"/>
    <w:rPr>
      <w:rFonts w:ascii="Wingdings" w:hAnsi="Wingdings"/>
    </w:rPr>
  </w:style>
  <w:style w:type="character" w:customStyle="1" w:styleId="WW8Num95z0">
    <w:name w:val="WW8Num95z0"/>
    <w:rsid w:val="00156541"/>
    <w:rPr>
      <w:rFonts w:ascii="Symbol" w:hAnsi="Symbol"/>
    </w:rPr>
  </w:style>
  <w:style w:type="character" w:customStyle="1" w:styleId="WW8Num95z1">
    <w:name w:val="WW8Num95z1"/>
    <w:rsid w:val="00156541"/>
    <w:rPr>
      <w:rFonts w:ascii="Courier New" w:hAnsi="Courier New"/>
    </w:rPr>
  </w:style>
  <w:style w:type="character" w:customStyle="1" w:styleId="WW8Num95z2">
    <w:name w:val="WW8Num95z2"/>
    <w:rsid w:val="00156541"/>
    <w:rPr>
      <w:rFonts w:ascii="Wingdings" w:hAnsi="Wingdings"/>
    </w:rPr>
  </w:style>
  <w:style w:type="character" w:customStyle="1" w:styleId="WW8Num22z0">
    <w:name w:val="WW8Num22z0"/>
    <w:rsid w:val="00156541"/>
    <w:rPr>
      <w:rFonts w:ascii="Symbol" w:hAnsi="Symbol"/>
    </w:rPr>
  </w:style>
  <w:style w:type="character" w:customStyle="1" w:styleId="WW8Num22z4">
    <w:name w:val="WW8Num22z4"/>
    <w:rsid w:val="00156541"/>
    <w:rPr>
      <w:rFonts w:ascii="Courier New" w:hAnsi="Courier New"/>
    </w:rPr>
  </w:style>
  <w:style w:type="character" w:customStyle="1" w:styleId="WW8Num22z5">
    <w:name w:val="WW8Num22z5"/>
    <w:rsid w:val="00156541"/>
    <w:rPr>
      <w:rFonts w:ascii="Wingdings" w:hAnsi="Wingdings"/>
    </w:rPr>
  </w:style>
  <w:style w:type="character" w:customStyle="1" w:styleId="WW8Num114z0">
    <w:name w:val="WW8Num114z0"/>
    <w:rsid w:val="00156541"/>
    <w:rPr>
      <w:rFonts w:ascii="Symbol" w:hAnsi="Symbol"/>
    </w:rPr>
  </w:style>
  <w:style w:type="character" w:customStyle="1" w:styleId="WW8Num114z1">
    <w:name w:val="WW8Num114z1"/>
    <w:rsid w:val="00156541"/>
    <w:rPr>
      <w:rFonts w:ascii="Courier New" w:hAnsi="Courier New"/>
    </w:rPr>
  </w:style>
  <w:style w:type="character" w:customStyle="1" w:styleId="WW8Num114z2">
    <w:name w:val="WW8Num114z2"/>
    <w:rsid w:val="00156541"/>
    <w:rPr>
      <w:rFonts w:ascii="Wingdings" w:hAnsi="Wingdings"/>
    </w:rPr>
  </w:style>
  <w:style w:type="character" w:customStyle="1" w:styleId="WW8Num118z0">
    <w:name w:val="WW8Num118z0"/>
    <w:rsid w:val="00156541"/>
    <w:rPr>
      <w:rFonts w:ascii="Symbol" w:hAnsi="Symbol"/>
    </w:rPr>
  </w:style>
  <w:style w:type="character" w:customStyle="1" w:styleId="WW8Num118z2">
    <w:name w:val="WW8Num118z2"/>
    <w:rsid w:val="00156541"/>
    <w:rPr>
      <w:b/>
      <w:i/>
    </w:rPr>
  </w:style>
  <w:style w:type="character" w:customStyle="1" w:styleId="WW8Num144z0">
    <w:name w:val="WW8Num144z0"/>
    <w:rsid w:val="00156541"/>
    <w:rPr>
      <w:rFonts w:ascii="Symbol" w:hAnsi="Symbol"/>
    </w:rPr>
  </w:style>
  <w:style w:type="character" w:customStyle="1" w:styleId="WW8Num144z2">
    <w:name w:val="WW8Num144z2"/>
    <w:rsid w:val="00156541"/>
    <w:rPr>
      <w:b/>
      <w:i/>
    </w:rPr>
  </w:style>
  <w:style w:type="character" w:customStyle="1" w:styleId="WW8Num101z0">
    <w:name w:val="WW8Num101z0"/>
    <w:rsid w:val="00156541"/>
    <w:rPr>
      <w:rFonts w:ascii="Symbol" w:hAnsi="Symbol"/>
    </w:rPr>
  </w:style>
  <w:style w:type="character" w:customStyle="1" w:styleId="WW8Num101z1">
    <w:name w:val="WW8Num101z1"/>
    <w:rsid w:val="00156541"/>
    <w:rPr>
      <w:rFonts w:ascii="Courier New" w:hAnsi="Courier New"/>
      <w:sz w:val="20"/>
    </w:rPr>
  </w:style>
  <w:style w:type="character" w:customStyle="1" w:styleId="WW8Num101z2">
    <w:name w:val="WW8Num101z2"/>
    <w:rsid w:val="00156541"/>
    <w:rPr>
      <w:rFonts w:ascii="Wingdings" w:hAnsi="Wingdings"/>
      <w:sz w:val="20"/>
    </w:rPr>
  </w:style>
  <w:style w:type="character" w:customStyle="1" w:styleId="WW8Num122z0">
    <w:name w:val="WW8Num122z0"/>
    <w:rsid w:val="00156541"/>
    <w:rPr>
      <w:rFonts w:ascii="Symbol" w:hAnsi="Symbol"/>
    </w:rPr>
  </w:style>
  <w:style w:type="character" w:customStyle="1" w:styleId="WW8Num122z1">
    <w:name w:val="WW8Num122z1"/>
    <w:rsid w:val="00156541"/>
    <w:rPr>
      <w:rFonts w:ascii="Courier New" w:hAnsi="Courier New" w:cs="Courier New"/>
    </w:rPr>
  </w:style>
  <w:style w:type="character" w:customStyle="1" w:styleId="WW8Num122z2">
    <w:name w:val="WW8Num122z2"/>
    <w:rsid w:val="00156541"/>
    <w:rPr>
      <w:rFonts w:ascii="Wingdings" w:hAnsi="Wingdings"/>
    </w:rPr>
  </w:style>
  <w:style w:type="character" w:customStyle="1" w:styleId="WW8Num145z0">
    <w:name w:val="WW8Num145z0"/>
    <w:rsid w:val="00156541"/>
    <w:rPr>
      <w:rFonts w:ascii="Symbol" w:hAnsi="Symbol"/>
    </w:rPr>
  </w:style>
  <w:style w:type="character" w:customStyle="1" w:styleId="WW8Num145z1">
    <w:name w:val="WW8Num145z1"/>
    <w:rsid w:val="00156541"/>
    <w:rPr>
      <w:rFonts w:ascii="Courier New" w:hAnsi="Courier New"/>
      <w:sz w:val="20"/>
    </w:rPr>
  </w:style>
  <w:style w:type="character" w:customStyle="1" w:styleId="WW8Num145z2">
    <w:name w:val="WW8Num145z2"/>
    <w:rsid w:val="00156541"/>
    <w:rPr>
      <w:rFonts w:ascii="Wingdings" w:hAnsi="Wingdings"/>
      <w:sz w:val="20"/>
    </w:rPr>
  </w:style>
  <w:style w:type="character" w:customStyle="1" w:styleId="WW8Num10z0">
    <w:name w:val="WW8Num10z0"/>
    <w:rsid w:val="00156541"/>
    <w:rPr>
      <w:rFonts w:ascii="Symbol" w:hAnsi="Symbol"/>
    </w:rPr>
  </w:style>
  <w:style w:type="character" w:customStyle="1" w:styleId="WW8Num10z1">
    <w:name w:val="WW8Num10z1"/>
    <w:rsid w:val="00156541"/>
    <w:rPr>
      <w:rFonts w:ascii="Courier New" w:hAnsi="Courier New"/>
      <w:sz w:val="20"/>
    </w:rPr>
  </w:style>
  <w:style w:type="character" w:customStyle="1" w:styleId="WW8Num10z2">
    <w:name w:val="WW8Num10z2"/>
    <w:rsid w:val="00156541"/>
    <w:rPr>
      <w:rFonts w:ascii="Wingdings" w:hAnsi="Wingdings"/>
      <w:sz w:val="20"/>
    </w:rPr>
  </w:style>
  <w:style w:type="character" w:customStyle="1" w:styleId="WW8Num26z1">
    <w:name w:val="WW8Num26z1"/>
    <w:rsid w:val="00156541"/>
    <w:rPr>
      <w:rFonts w:ascii="Symbol" w:hAnsi="Symbol"/>
    </w:rPr>
  </w:style>
  <w:style w:type="character" w:customStyle="1" w:styleId="WW8Num26z2">
    <w:name w:val="WW8Num26z2"/>
    <w:rsid w:val="00156541"/>
    <w:rPr>
      <w:rFonts w:ascii="Wingdings" w:hAnsi="Wingdings"/>
      <w:sz w:val="20"/>
    </w:rPr>
  </w:style>
  <w:style w:type="character" w:customStyle="1" w:styleId="WW8Num49z1">
    <w:name w:val="WW8Num49z1"/>
    <w:rsid w:val="00156541"/>
    <w:rPr>
      <w:rFonts w:ascii="Symbol" w:hAnsi="Symbol"/>
    </w:rPr>
  </w:style>
  <w:style w:type="character" w:customStyle="1" w:styleId="WW8Num49z2">
    <w:name w:val="WW8Num49z2"/>
    <w:rsid w:val="00156541"/>
    <w:rPr>
      <w:rFonts w:ascii="Wingdings" w:hAnsi="Wingdings"/>
      <w:sz w:val="20"/>
    </w:rPr>
  </w:style>
  <w:style w:type="character" w:customStyle="1" w:styleId="WW8Num62z0">
    <w:name w:val="WW8Num62z0"/>
    <w:rsid w:val="00156541"/>
    <w:rPr>
      <w:rFonts w:ascii="Symbol" w:hAnsi="Symbol"/>
    </w:rPr>
  </w:style>
  <w:style w:type="character" w:customStyle="1" w:styleId="WW8Num62z1">
    <w:name w:val="WW8Num62z1"/>
    <w:rsid w:val="00156541"/>
    <w:rPr>
      <w:rFonts w:ascii="Courier New" w:hAnsi="Courier New"/>
    </w:rPr>
  </w:style>
  <w:style w:type="character" w:customStyle="1" w:styleId="WW8Num62z2">
    <w:name w:val="WW8Num62z2"/>
    <w:rsid w:val="00156541"/>
    <w:rPr>
      <w:rFonts w:ascii="Wingdings" w:hAnsi="Wingdings"/>
    </w:rPr>
  </w:style>
  <w:style w:type="character" w:customStyle="1" w:styleId="WW8Num38z0">
    <w:name w:val="WW8Num38z0"/>
    <w:rsid w:val="00156541"/>
    <w:rPr>
      <w:rFonts w:ascii="Symbol" w:hAnsi="Symbol"/>
    </w:rPr>
  </w:style>
  <w:style w:type="character" w:customStyle="1" w:styleId="WW8Num38z1">
    <w:name w:val="WW8Num38z1"/>
    <w:rsid w:val="00156541"/>
    <w:rPr>
      <w:rFonts w:ascii="Courier New" w:hAnsi="Courier New"/>
    </w:rPr>
  </w:style>
  <w:style w:type="character" w:customStyle="1" w:styleId="WW8Num38z2">
    <w:name w:val="WW8Num38z2"/>
    <w:rsid w:val="00156541"/>
    <w:rPr>
      <w:rFonts w:ascii="Wingdings" w:hAnsi="Wingdings"/>
    </w:rPr>
  </w:style>
  <w:style w:type="character" w:customStyle="1" w:styleId="WW8Num54z0">
    <w:name w:val="WW8Num54z0"/>
    <w:rsid w:val="00156541"/>
    <w:rPr>
      <w:rFonts w:ascii="Symbol" w:hAnsi="Symbol"/>
    </w:rPr>
  </w:style>
  <w:style w:type="character" w:customStyle="1" w:styleId="WW8Num54z1">
    <w:name w:val="WW8Num54z1"/>
    <w:rsid w:val="00156541"/>
    <w:rPr>
      <w:rFonts w:ascii="Courier New" w:hAnsi="Courier New"/>
    </w:rPr>
  </w:style>
  <w:style w:type="character" w:customStyle="1" w:styleId="WW8Num54z2">
    <w:name w:val="WW8Num54z2"/>
    <w:rsid w:val="00156541"/>
    <w:rPr>
      <w:rFonts w:ascii="Wingdings" w:hAnsi="Wingdings"/>
    </w:rPr>
  </w:style>
  <w:style w:type="character" w:customStyle="1" w:styleId="WW8Num68z0">
    <w:name w:val="WW8Num68z0"/>
    <w:rsid w:val="00156541"/>
    <w:rPr>
      <w:rFonts w:ascii="Symbol" w:hAnsi="Symbol"/>
    </w:rPr>
  </w:style>
  <w:style w:type="character" w:customStyle="1" w:styleId="WW8Num68z1">
    <w:name w:val="WW8Num68z1"/>
    <w:rsid w:val="00156541"/>
    <w:rPr>
      <w:rFonts w:ascii="Courier New" w:hAnsi="Courier New"/>
    </w:rPr>
  </w:style>
  <w:style w:type="character" w:customStyle="1" w:styleId="WW8Num68z2">
    <w:name w:val="WW8Num68z2"/>
    <w:rsid w:val="00156541"/>
    <w:rPr>
      <w:rFonts w:ascii="Wingdings" w:hAnsi="Wingdings"/>
    </w:rPr>
  </w:style>
  <w:style w:type="character" w:customStyle="1" w:styleId="WW8Num109z0">
    <w:name w:val="WW8Num109z0"/>
    <w:rsid w:val="00156541"/>
    <w:rPr>
      <w:rFonts w:ascii="Symbol" w:hAnsi="Symbol"/>
    </w:rPr>
  </w:style>
  <w:style w:type="character" w:customStyle="1" w:styleId="WW8Num109z1">
    <w:name w:val="WW8Num109z1"/>
    <w:rsid w:val="00156541"/>
    <w:rPr>
      <w:rFonts w:ascii="Courier New" w:hAnsi="Courier New" w:cs="Courier New"/>
    </w:rPr>
  </w:style>
  <w:style w:type="character" w:customStyle="1" w:styleId="WW8Num109z2">
    <w:name w:val="WW8Num109z2"/>
    <w:rsid w:val="00156541"/>
    <w:rPr>
      <w:rFonts w:ascii="Wingdings" w:hAnsi="Wingdings"/>
    </w:rPr>
  </w:style>
  <w:style w:type="character" w:customStyle="1" w:styleId="WW8Num149z0">
    <w:name w:val="WW8Num149z0"/>
    <w:rsid w:val="00156541"/>
    <w:rPr>
      <w:rFonts w:ascii="Symbol" w:hAnsi="Symbol"/>
    </w:rPr>
  </w:style>
  <w:style w:type="character" w:customStyle="1" w:styleId="WW8Num149z1">
    <w:name w:val="WW8Num149z1"/>
    <w:rsid w:val="00156541"/>
    <w:rPr>
      <w:rFonts w:ascii="Courier New" w:hAnsi="Courier New" w:cs="Courier New"/>
    </w:rPr>
  </w:style>
  <w:style w:type="character" w:customStyle="1" w:styleId="WW8Num149z2">
    <w:name w:val="WW8Num149z2"/>
    <w:rsid w:val="00156541"/>
    <w:rPr>
      <w:rFonts w:ascii="Wingdings" w:hAnsi="Wingdings"/>
    </w:rPr>
  </w:style>
  <w:style w:type="character" w:customStyle="1" w:styleId="WW8Num14z0">
    <w:name w:val="WW8Num14z0"/>
    <w:rsid w:val="00156541"/>
    <w:rPr>
      <w:rFonts w:ascii="Symbol" w:hAnsi="Symbol"/>
    </w:rPr>
  </w:style>
  <w:style w:type="character" w:customStyle="1" w:styleId="WW8Num14z1">
    <w:name w:val="WW8Num14z1"/>
    <w:rsid w:val="00156541"/>
    <w:rPr>
      <w:rFonts w:ascii="Courier New" w:hAnsi="Courier New" w:cs="Courier New"/>
    </w:rPr>
  </w:style>
  <w:style w:type="character" w:customStyle="1" w:styleId="WW8Num14z2">
    <w:name w:val="WW8Num14z2"/>
    <w:rsid w:val="00156541"/>
    <w:rPr>
      <w:rFonts w:ascii="Wingdings" w:hAnsi="Wingdings"/>
    </w:rPr>
  </w:style>
  <w:style w:type="character" w:customStyle="1" w:styleId="WW8Num106z0">
    <w:name w:val="WW8Num106z0"/>
    <w:rsid w:val="00156541"/>
    <w:rPr>
      <w:rFonts w:ascii="Symbol" w:hAnsi="Symbol"/>
    </w:rPr>
  </w:style>
  <w:style w:type="character" w:customStyle="1" w:styleId="WW8Num106z1">
    <w:name w:val="WW8Num106z1"/>
    <w:rsid w:val="00156541"/>
    <w:rPr>
      <w:rFonts w:ascii="Courier New" w:hAnsi="Courier New" w:cs="Courier New"/>
    </w:rPr>
  </w:style>
  <w:style w:type="character" w:customStyle="1" w:styleId="WW8Num106z2">
    <w:name w:val="WW8Num106z2"/>
    <w:rsid w:val="00156541"/>
    <w:rPr>
      <w:rFonts w:ascii="Wingdings" w:hAnsi="Wingdings"/>
    </w:rPr>
  </w:style>
  <w:style w:type="character" w:customStyle="1" w:styleId="WW8Num112z0">
    <w:name w:val="WW8Num112z0"/>
    <w:rsid w:val="00156541"/>
    <w:rPr>
      <w:rFonts w:ascii="Symbol" w:hAnsi="Symbol"/>
    </w:rPr>
  </w:style>
  <w:style w:type="character" w:customStyle="1" w:styleId="WW8Num112z1">
    <w:name w:val="WW8Num112z1"/>
    <w:rsid w:val="00156541"/>
    <w:rPr>
      <w:rFonts w:ascii="Courier New" w:hAnsi="Courier New" w:cs="Courier New"/>
    </w:rPr>
  </w:style>
  <w:style w:type="character" w:customStyle="1" w:styleId="WW8Num112z2">
    <w:name w:val="WW8Num112z2"/>
    <w:rsid w:val="00156541"/>
    <w:rPr>
      <w:rFonts w:ascii="Wingdings" w:hAnsi="Wingdings"/>
    </w:rPr>
  </w:style>
  <w:style w:type="character" w:customStyle="1" w:styleId="WW8Num9z0">
    <w:name w:val="WW8Num9z0"/>
    <w:rsid w:val="00156541"/>
    <w:rPr>
      <w:rFonts w:ascii="Symbol" w:hAnsi="Symbol"/>
    </w:rPr>
  </w:style>
  <w:style w:type="character" w:customStyle="1" w:styleId="WW8Num9z1">
    <w:name w:val="WW8Num9z1"/>
    <w:rsid w:val="00156541"/>
    <w:rPr>
      <w:rFonts w:ascii="Courier New" w:hAnsi="Courier New" w:cs="Courier New"/>
    </w:rPr>
  </w:style>
  <w:style w:type="character" w:customStyle="1" w:styleId="WW8Num9z2">
    <w:name w:val="WW8Num9z2"/>
    <w:rsid w:val="00156541"/>
    <w:rPr>
      <w:rFonts w:ascii="Wingdings" w:hAnsi="Wingdings"/>
    </w:rPr>
  </w:style>
  <w:style w:type="character" w:customStyle="1" w:styleId="WW8Num43z0">
    <w:name w:val="WW8Num43z0"/>
    <w:rsid w:val="00156541"/>
    <w:rPr>
      <w:rFonts w:ascii="Symbol" w:hAnsi="Symbol"/>
    </w:rPr>
  </w:style>
  <w:style w:type="character" w:customStyle="1" w:styleId="WW8Num43z1">
    <w:name w:val="WW8Num43z1"/>
    <w:rsid w:val="00156541"/>
    <w:rPr>
      <w:rFonts w:ascii="Courier New" w:hAnsi="Courier New" w:cs="Courier New"/>
    </w:rPr>
  </w:style>
  <w:style w:type="character" w:customStyle="1" w:styleId="WW8Num43z2">
    <w:name w:val="WW8Num43z2"/>
    <w:rsid w:val="00156541"/>
    <w:rPr>
      <w:rFonts w:ascii="Wingdings" w:hAnsi="Wingdings"/>
    </w:rPr>
  </w:style>
  <w:style w:type="character" w:customStyle="1" w:styleId="WW8Num51z0">
    <w:name w:val="WW8Num51z0"/>
    <w:rsid w:val="00156541"/>
    <w:rPr>
      <w:rFonts w:ascii="Symbol" w:hAnsi="Symbol"/>
    </w:rPr>
  </w:style>
  <w:style w:type="character" w:customStyle="1" w:styleId="WW8Num51z1">
    <w:name w:val="WW8Num51z1"/>
    <w:rsid w:val="00156541"/>
    <w:rPr>
      <w:rFonts w:ascii="Courier New" w:hAnsi="Courier New" w:cs="Courier New"/>
    </w:rPr>
  </w:style>
  <w:style w:type="character" w:customStyle="1" w:styleId="WW8Num51z2">
    <w:name w:val="WW8Num51z2"/>
    <w:rsid w:val="00156541"/>
    <w:rPr>
      <w:rFonts w:ascii="Wingdings" w:hAnsi="Wingdings"/>
    </w:rPr>
  </w:style>
  <w:style w:type="character" w:customStyle="1" w:styleId="WW8Num15z0">
    <w:name w:val="WW8Num15z0"/>
    <w:rsid w:val="00156541"/>
    <w:rPr>
      <w:rFonts w:ascii="Symbol" w:hAnsi="Symbol"/>
    </w:rPr>
  </w:style>
  <w:style w:type="character" w:customStyle="1" w:styleId="WW8Num15z1">
    <w:name w:val="WW8Num15z1"/>
    <w:rsid w:val="00156541"/>
    <w:rPr>
      <w:rFonts w:ascii="Courier New" w:hAnsi="Courier New" w:cs="Courier New"/>
    </w:rPr>
  </w:style>
  <w:style w:type="character" w:customStyle="1" w:styleId="WW8Num15z2">
    <w:name w:val="WW8Num15z2"/>
    <w:rsid w:val="00156541"/>
    <w:rPr>
      <w:rFonts w:ascii="Wingdings" w:hAnsi="Wingdings"/>
    </w:rPr>
  </w:style>
  <w:style w:type="character" w:customStyle="1" w:styleId="WW8Num48z0">
    <w:name w:val="WW8Num48z0"/>
    <w:rsid w:val="00156541"/>
    <w:rPr>
      <w:rFonts w:ascii="Symbol" w:hAnsi="Symbol"/>
    </w:rPr>
  </w:style>
  <w:style w:type="character" w:customStyle="1" w:styleId="WW8Num48z1">
    <w:name w:val="WW8Num48z1"/>
    <w:rsid w:val="00156541"/>
    <w:rPr>
      <w:rFonts w:ascii="Courier New" w:hAnsi="Courier New" w:cs="Courier New"/>
    </w:rPr>
  </w:style>
  <w:style w:type="character" w:customStyle="1" w:styleId="WW8Num48z2">
    <w:name w:val="WW8Num48z2"/>
    <w:rsid w:val="00156541"/>
    <w:rPr>
      <w:rFonts w:ascii="Wingdings" w:hAnsi="Wingdings"/>
    </w:rPr>
  </w:style>
  <w:style w:type="character" w:customStyle="1" w:styleId="WW8Num84z0">
    <w:name w:val="WW8Num84z0"/>
    <w:rsid w:val="00156541"/>
    <w:rPr>
      <w:rFonts w:ascii="Symbol" w:hAnsi="Symbol"/>
    </w:rPr>
  </w:style>
  <w:style w:type="character" w:customStyle="1" w:styleId="WW8Num84z1">
    <w:name w:val="WW8Num84z1"/>
    <w:rsid w:val="00156541"/>
    <w:rPr>
      <w:rFonts w:ascii="Courier New" w:hAnsi="Courier New" w:cs="Courier New"/>
    </w:rPr>
  </w:style>
  <w:style w:type="character" w:customStyle="1" w:styleId="WW8Num84z2">
    <w:name w:val="WW8Num84z2"/>
    <w:rsid w:val="00156541"/>
    <w:rPr>
      <w:rFonts w:ascii="Wingdings" w:hAnsi="Wingdings"/>
    </w:rPr>
  </w:style>
  <w:style w:type="character" w:customStyle="1" w:styleId="WW8Num98z0">
    <w:name w:val="WW8Num98z0"/>
    <w:rsid w:val="00156541"/>
    <w:rPr>
      <w:rFonts w:ascii="Symbol" w:hAnsi="Symbol"/>
    </w:rPr>
  </w:style>
  <w:style w:type="character" w:customStyle="1" w:styleId="WW8Num98z1">
    <w:name w:val="WW8Num98z1"/>
    <w:rsid w:val="00156541"/>
    <w:rPr>
      <w:rFonts w:ascii="Courier New" w:hAnsi="Courier New" w:cs="Courier New"/>
    </w:rPr>
  </w:style>
  <w:style w:type="character" w:customStyle="1" w:styleId="WW8Num98z2">
    <w:name w:val="WW8Num98z2"/>
    <w:rsid w:val="00156541"/>
    <w:rPr>
      <w:rFonts w:ascii="Wingdings" w:hAnsi="Wingdings"/>
    </w:rPr>
  </w:style>
  <w:style w:type="character" w:customStyle="1" w:styleId="WW8Num24z0">
    <w:name w:val="WW8Num24z0"/>
    <w:rsid w:val="00156541"/>
    <w:rPr>
      <w:rFonts w:ascii="Symbol" w:hAnsi="Symbol"/>
    </w:rPr>
  </w:style>
  <w:style w:type="character" w:customStyle="1" w:styleId="WW8Num24z1">
    <w:name w:val="WW8Num24z1"/>
    <w:rsid w:val="00156541"/>
    <w:rPr>
      <w:rFonts w:ascii="Courier New" w:hAnsi="Courier New" w:cs="Courier New"/>
    </w:rPr>
  </w:style>
  <w:style w:type="character" w:customStyle="1" w:styleId="WW8Num24z2">
    <w:name w:val="WW8Num24z2"/>
    <w:rsid w:val="00156541"/>
    <w:rPr>
      <w:rFonts w:ascii="Wingdings" w:hAnsi="Wingdings"/>
    </w:rPr>
  </w:style>
  <w:style w:type="character" w:customStyle="1" w:styleId="WW8Num77z0">
    <w:name w:val="WW8Num77z0"/>
    <w:rsid w:val="00156541"/>
    <w:rPr>
      <w:rFonts w:ascii="Symbol" w:hAnsi="Symbol"/>
    </w:rPr>
  </w:style>
  <w:style w:type="character" w:customStyle="1" w:styleId="WW8Num77z1">
    <w:name w:val="WW8Num77z1"/>
    <w:rsid w:val="00156541"/>
    <w:rPr>
      <w:rFonts w:ascii="Courier New" w:hAnsi="Courier New" w:cs="Courier New"/>
    </w:rPr>
  </w:style>
  <w:style w:type="character" w:customStyle="1" w:styleId="WW8Num77z2">
    <w:name w:val="WW8Num77z2"/>
    <w:rsid w:val="00156541"/>
    <w:rPr>
      <w:rFonts w:ascii="Wingdings" w:hAnsi="Wingdings"/>
    </w:rPr>
  </w:style>
  <w:style w:type="character" w:customStyle="1" w:styleId="WW8Num79z0">
    <w:name w:val="WW8Num79z0"/>
    <w:rsid w:val="00156541"/>
    <w:rPr>
      <w:rFonts w:ascii="Symbol" w:hAnsi="Symbol"/>
    </w:rPr>
  </w:style>
  <w:style w:type="character" w:customStyle="1" w:styleId="WW8Num79z1">
    <w:name w:val="WW8Num79z1"/>
    <w:rsid w:val="00156541"/>
    <w:rPr>
      <w:rFonts w:ascii="Courier New" w:hAnsi="Courier New" w:cs="Courier New"/>
    </w:rPr>
  </w:style>
  <w:style w:type="character" w:customStyle="1" w:styleId="WW8Num79z2">
    <w:name w:val="WW8Num79z2"/>
    <w:rsid w:val="00156541"/>
    <w:rPr>
      <w:rFonts w:ascii="Wingdings" w:hAnsi="Wingdings"/>
    </w:rPr>
  </w:style>
  <w:style w:type="character" w:customStyle="1" w:styleId="WW8Num160z0">
    <w:name w:val="WW8Num160z0"/>
    <w:rsid w:val="00156541"/>
    <w:rPr>
      <w:rFonts w:ascii="Symbol" w:hAnsi="Symbol"/>
    </w:rPr>
  </w:style>
  <w:style w:type="character" w:customStyle="1" w:styleId="WW8Num160z1">
    <w:name w:val="WW8Num160z1"/>
    <w:rsid w:val="00156541"/>
    <w:rPr>
      <w:rFonts w:ascii="Courier New" w:hAnsi="Courier New" w:cs="Courier New"/>
    </w:rPr>
  </w:style>
  <w:style w:type="character" w:customStyle="1" w:styleId="WW8Num160z2">
    <w:name w:val="WW8Num160z2"/>
    <w:rsid w:val="00156541"/>
    <w:rPr>
      <w:rFonts w:ascii="Wingdings" w:hAnsi="Wingdings"/>
    </w:rPr>
  </w:style>
  <w:style w:type="character" w:customStyle="1" w:styleId="WW8Num28z0">
    <w:name w:val="WW8Num28z0"/>
    <w:rsid w:val="00156541"/>
    <w:rPr>
      <w:rFonts w:ascii="Symbol" w:hAnsi="Symbol"/>
    </w:rPr>
  </w:style>
  <w:style w:type="character" w:customStyle="1" w:styleId="WW8Num28z1">
    <w:name w:val="WW8Num28z1"/>
    <w:rsid w:val="00156541"/>
    <w:rPr>
      <w:rFonts w:ascii="Courier New" w:hAnsi="Courier New" w:cs="Courier New"/>
    </w:rPr>
  </w:style>
  <w:style w:type="character" w:customStyle="1" w:styleId="WW8Num28z2">
    <w:name w:val="WW8Num28z2"/>
    <w:rsid w:val="00156541"/>
    <w:rPr>
      <w:rFonts w:ascii="Wingdings" w:hAnsi="Wingdings"/>
    </w:rPr>
  </w:style>
  <w:style w:type="character" w:customStyle="1" w:styleId="WW8Num64z0">
    <w:name w:val="WW8Num64z0"/>
    <w:rsid w:val="00156541"/>
    <w:rPr>
      <w:rFonts w:ascii="Symbol" w:hAnsi="Symbol"/>
    </w:rPr>
  </w:style>
  <w:style w:type="character" w:customStyle="1" w:styleId="WW8Num64z1">
    <w:name w:val="WW8Num64z1"/>
    <w:rsid w:val="00156541"/>
    <w:rPr>
      <w:rFonts w:ascii="Courier New" w:hAnsi="Courier New"/>
    </w:rPr>
  </w:style>
  <w:style w:type="character" w:customStyle="1" w:styleId="WW8Num64z2">
    <w:name w:val="WW8Num64z2"/>
    <w:rsid w:val="00156541"/>
    <w:rPr>
      <w:rFonts w:ascii="Wingdings" w:hAnsi="Wingdings"/>
    </w:rPr>
  </w:style>
  <w:style w:type="character" w:customStyle="1" w:styleId="WW8Num78z0">
    <w:name w:val="WW8Num78z0"/>
    <w:rsid w:val="00156541"/>
    <w:rPr>
      <w:rFonts w:ascii="Symbol" w:hAnsi="Symbol"/>
    </w:rPr>
  </w:style>
  <w:style w:type="character" w:customStyle="1" w:styleId="WW8Num78z1">
    <w:name w:val="WW8Num78z1"/>
    <w:rsid w:val="00156541"/>
    <w:rPr>
      <w:rFonts w:ascii="Courier New" w:hAnsi="Courier New"/>
    </w:rPr>
  </w:style>
  <w:style w:type="character" w:customStyle="1" w:styleId="WW8Num78z2">
    <w:name w:val="WW8Num78z2"/>
    <w:rsid w:val="00156541"/>
    <w:rPr>
      <w:rFonts w:ascii="Wingdings" w:hAnsi="Wingdings"/>
    </w:rPr>
  </w:style>
  <w:style w:type="character" w:customStyle="1" w:styleId="WW8Num40z0">
    <w:name w:val="WW8Num40z0"/>
    <w:rsid w:val="00156541"/>
    <w:rPr>
      <w:rFonts w:ascii="Symbol" w:hAnsi="Symbol"/>
    </w:rPr>
  </w:style>
  <w:style w:type="character" w:customStyle="1" w:styleId="WW8Num40z1">
    <w:name w:val="WW8Num40z1"/>
    <w:rsid w:val="00156541"/>
    <w:rPr>
      <w:rFonts w:ascii="Courier New" w:hAnsi="Courier New" w:cs="Courier New"/>
    </w:rPr>
  </w:style>
  <w:style w:type="character" w:customStyle="1" w:styleId="WW8Num40z2">
    <w:name w:val="WW8Num40z2"/>
    <w:rsid w:val="00156541"/>
    <w:rPr>
      <w:rFonts w:ascii="Wingdings" w:hAnsi="Wingdings"/>
    </w:rPr>
  </w:style>
  <w:style w:type="character" w:customStyle="1" w:styleId="WW8Num130z0">
    <w:name w:val="WW8Num130z0"/>
    <w:rsid w:val="00156541"/>
    <w:rPr>
      <w:rFonts w:ascii="Symbol" w:hAnsi="Symbol"/>
    </w:rPr>
  </w:style>
  <w:style w:type="character" w:customStyle="1" w:styleId="WW8Num130z1">
    <w:name w:val="WW8Num130z1"/>
    <w:rsid w:val="00156541"/>
    <w:rPr>
      <w:rFonts w:ascii="Courier New" w:hAnsi="Courier New" w:cs="Courier New"/>
    </w:rPr>
  </w:style>
  <w:style w:type="character" w:customStyle="1" w:styleId="WW8Num130z2">
    <w:name w:val="WW8Num130z2"/>
    <w:rsid w:val="00156541"/>
    <w:rPr>
      <w:rFonts w:ascii="Wingdings" w:hAnsi="Wingdings"/>
    </w:rPr>
  </w:style>
  <w:style w:type="character" w:customStyle="1" w:styleId="WW8Num32z0">
    <w:name w:val="WW8Num32z0"/>
    <w:rsid w:val="00156541"/>
    <w:rPr>
      <w:rFonts w:ascii="Symbol" w:hAnsi="Symbol"/>
    </w:rPr>
  </w:style>
  <w:style w:type="character" w:customStyle="1" w:styleId="WW8Num32z1">
    <w:name w:val="WW8Num32z1"/>
    <w:rsid w:val="00156541"/>
    <w:rPr>
      <w:rFonts w:ascii="Courier New" w:hAnsi="Courier New"/>
    </w:rPr>
  </w:style>
  <w:style w:type="character" w:customStyle="1" w:styleId="WW8Num32z2">
    <w:name w:val="WW8Num32z2"/>
    <w:rsid w:val="00156541"/>
    <w:rPr>
      <w:rFonts w:ascii="Wingdings" w:hAnsi="Wingdings"/>
    </w:rPr>
  </w:style>
  <w:style w:type="character" w:customStyle="1" w:styleId="WW8Num121z1">
    <w:name w:val="WW8Num121z1"/>
    <w:rsid w:val="00156541"/>
    <w:rPr>
      <w:rFonts w:ascii="Symbol" w:hAnsi="Symbol"/>
    </w:rPr>
  </w:style>
  <w:style w:type="character" w:customStyle="1" w:styleId="WW8Num121z2">
    <w:name w:val="WW8Num121z2"/>
    <w:rsid w:val="00156541"/>
    <w:rPr>
      <w:rFonts w:ascii="Wingdings" w:hAnsi="Wingdings"/>
      <w:sz w:val="20"/>
    </w:rPr>
  </w:style>
  <w:style w:type="character" w:customStyle="1" w:styleId="zag">
    <w:name w:val="zag"/>
    <w:basedOn w:val="11"/>
    <w:rsid w:val="00156541"/>
  </w:style>
  <w:style w:type="character" w:customStyle="1" w:styleId="gen">
    <w:name w:val="gen"/>
    <w:basedOn w:val="11"/>
    <w:rsid w:val="00156541"/>
  </w:style>
  <w:style w:type="character" w:customStyle="1" w:styleId="WW8Num116z0">
    <w:name w:val="WW8Num116z0"/>
    <w:rsid w:val="00156541"/>
    <w:rPr>
      <w:rFonts w:ascii="Symbol" w:hAnsi="Symbol"/>
      <w:sz w:val="20"/>
    </w:rPr>
  </w:style>
  <w:style w:type="character" w:customStyle="1" w:styleId="WW8Num116z1">
    <w:name w:val="WW8Num116z1"/>
    <w:rsid w:val="00156541"/>
    <w:rPr>
      <w:rFonts w:ascii="Courier New" w:hAnsi="Courier New"/>
      <w:sz w:val="20"/>
    </w:rPr>
  </w:style>
  <w:style w:type="character" w:customStyle="1" w:styleId="WW8Num116z2">
    <w:name w:val="WW8Num116z2"/>
    <w:rsid w:val="00156541"/>
    <w:rPr>
      <w:rFonts w:ascii="Wingdings" w:hAnsi="Wingdings"/>
      <w:sz w:val="20"/>
    </w:rPr>
  </w:style>
  <w:style w:type="character" w:customStyle="1" w:styleId="WW8Num110z0">
    <w:name w:val="WW8Num110z0"/>
    <w:rsid w:val="00156541"/>
    <w:rPr>
      <w:rFonts w:ascii="Symbol" w:hAnsi="Symbol"/>
      <w:sz w:val="20"/>
    </w:rPr>
  </w:style>
  <w:style w:type="character" w:customStyle="1" w:styleId="WW8Num110z1">
    <w:name w:val="WW8Num110z1"/>
    <w:rsid w:val="00156541"/>
    <w:rPr>
      <w:rFonts w:ascii="Courier New" w:hAnsi="Courier New"/>
      <w:sz w:val="20"/>
    </w:rPr>
  </w:style>
  <w:style w:type="character" w:customStyle="1" w:styleId="WW8Num110z2">
    <w:name w:val="WW8Num110z2"/>
    <w:rsid w:val="00156541"/>
    <w:rPr>
      <w:rFonts w:ascii="Wingdings" w:hAnsi="Wingdings"/>
      <w:sz w:val="20"/>
    </w:rPr>
  </w:style>
  <w:style w:type="character" w:customStyle="1" w:styleId="WW8Num1z0">
    <w:name w:val="WW8Num1z0"/>
    <w:rsid w:val="00156541"/>
    <w:rPr>
      <w:rFonts w:ascii="Symbol" w:hAnsi="Symbol"/>
    </w:rPr>
  </w:style>
  <w:style w:type="character" w:customStyle="1" w:styleId="WW8Num1z1">
    <w:name w:val="WW8Num1z1"/>
    <w:rsid w:val="00156541"/>
    <w:rPr>
      <w:rFonts w:ascii="Courier New" w:hAnsi="Courier New" w:cs="Courier New"/>
    </w:rPr>
  </w:style>
  <w:style w:type="character" w:customStyle="1" w:styleId="WW8Num1z2">
    <w:name w:val="WW8Num1z2"/>
    <w:rsid w:val="00156541"/>
    <w:rPr>
      <w:rFonts w:ascii="Wingdings" w:hAnsi="Wingdings"/>
    </w:rPr>
  </w:style>
  <w:style w:type="character" w:customStyle="1" w:styleId="WW8Num81z0">
    <w:name w:val="WW8Num81z0"/>
    <w:rsid w:val="00156541"/>
    <w:rPr>
      <w:rFonts w:ascii="Symbol" w:hAnsi="Symbol"/>
    </w:rPr>
  </w:style>
  <w:style w:type="character" w:customStyle="1" w:styleId="WW8Num81z1">
    <w:name w:val="WW8Num81z1"/>
    <w:rsid w:val="00156541"/>
    <w:rPr>
      <w:rFonts w:ascii="Courier New" w:hAnsi="Courier New" w:cs="Courier New"/>
    </w:rPr>
  </w:style>
  <w:style w:type="character" w:customStyle="1" w:styleId="WW8Num81z2">
    <w:name w:val="WW8Num81z2"/>
    <w:rsid w:val="00156541"/>
    <w:rPr>
      <w:rFonts w:ascii="Wingdings" w:hAnsi="Wingdings"/>
    </w:rPr>
  </w:style>
  <w:style w:type="character" w:customStyle="1" w:styleId="rel">
    <w:name w:val="rel"/>
    <w:basedOn w:val="11"/>
    <w:rsid w:val="00156541"/>
  </w:style>
  <w:style w:type="character" w:customStyle="1" w:styleId="WW8Num143z0">
    <w:name w:val="WW8Num143z0"/>
    <w:rsid w:val="00156541"/>
    <w:rPr>
      <w:rFonts w:ascii="Symbol" w:hAnsi="Symbol"/>
      <w:sz w:val="20"/>
    </w:rPr>
  </w:style>
  <w:style w:type="character" w:customStyle="1" w:styleId="WW8Num143z1">
    <w:name w:val="WW8Num143z1"/>
    <w:rsid w:val="00156541"/>
    <w:rPr>
      <w:rFonts w:ascii="Symbol" w:hAnsi="Symbol"/>
    </w:rPr>
  </w:style>
  <w:style w:type="character" w:customStyle="1" w:styleId="WW8Num143z2">
    <w:name w:val="WW8Num143z2"/>
    <w:rsid w:val="00156541"/>
    <w:rPr>
      <w:rFonts w:ascii="Wingdings" w:hAnsi="Wingdings"/>
      <w:sz w:val="20"/>
    </w:rPr>
  </w:style>
  <w:style w:type="character" w:customStyle="1" w:styleId="WW8Num60z0">
    <w:name w:val="WW8Num60z0"/>
    <w:rsid w:val="00156541"/>
    <w:rPr>
      <w:rFonts w:ascii="Symbol" w:hAnsi="Symbol"/>
    </w:rPr>
  </w:style>
  <w:style w:type="character" w:customStyle="1" w:styleId="WW8Num60z1">
    <w:name w:val="WW8Num60z1"/>
    <w:rsid w:val="00156541"/>
    <w:rPr>
      <w:rFonts w:ascii="Courier New" w:hAnsi="Courier New"/>
    </w:rPr>
  </w:style>
  <w:style w:type="character" w:customStyle="1" w:styleId="WW8Num60z2">
    <w:name w:val="WW8Num60z2"/>
    <w:rsid w:val="00156541"/>
    <w:rPr>
      <w:rFonts w:ascii="Wingdings" w:hAnsi="Wingdings"/>
    </w:rPr>
  </w:style>
  <w:style w:type="character" w:customStyle="1" w:styleId="WW8Num128z0">
    <w:name w:val="WW8Num128z0"/>
    <w:rsid w:val="00156541"/>
    <w:rPr>
      <w:rFonts w:ascii="Symbol" w:hAnsi="Symbol"/>
    </w:rPr>
  </w:style>
  <w:style w:type="character" w:customStyle="1" w:styleId="WW8Num128z1">
    <w:name w:val="WW8Num128z1"/>
    <w:rsid w:val="00156541"/>
    <w:rPr>
      <w:rFonts w:ascii="Courier New" w:hAnsi="Courier New"/>
    </w:rPr>
  </w:style>
  <w:style w:type="character" w:customStyle="1" w:styleId="WW8Num128z2">
    <w:name w:val="WW8Num128z2"/>
    <w:rsid w:val="00156541"/>
    <w:rPr>
      <w:rFonts w:ascii="Wingdings" w:hAnsi="Wingdings"/>
    </w:rPr>
  </w:style>
  <w:style w:type="character" w:customStyle="1" w:styleId="WW8Num97z1">
    <w:name w:val="WW8Num97z1"/>
    <w:rsid w:val="00156541"/>
    <w:rPr>
      <w:b/>
    </w:rPr>
  </w:style>
  <w:style w:type="character" w:customStyle="1" w:styleId="WW8Num3z0">
    <w:name w:val="WW8Num3z0"/>
    <w:rsid w:val="00156541"/>
    <w:rPr>
      <w:rFonts w:ascii="Symbol" w:hAnsi="Symbol"/>
    </w:rPr>
  </w:style>
  <w:style w:type="character" w:customStyle="1" w:styleId="WW8Num3z1">
    <w:name w:val="WW8Num3z1"/>
    <w:rsid w:val="00156541"/>
    <w:rPr>
      <w:rFonts w:ascii="Courier New" w:hAnsi="Courier New" w:cs="Courier New"/>
    </w:rPr>
  </w:style>
  <w:style w:type="character" w:customStyle="1" w:styleId="WW8Num3z2">
    <w:name w:val="WW8Num3z2"/>
    <w:rsid w:val="00156541"/>
    <w:rPr>
      <w:rFonts w:ascii="Wingdings" w:hAnsi="Wingdings"/>
    </w:rPr>
  </w:style>
  <w:style w:type="character" w:customStyle="1" w:styleId="WW8Num89z0">
    <w:name w:val="WW8Num89z0"/>
    <w:rsid w:val="00156541"/>
    <w:rPr>
      <w:rFonts w:ascii="Symbol" w:hAnsi="Symbol"/>
    </w:rPr>
  </w:style>
  <w:style w:type="character" w:customStyle="1" w:styleId="WW8Num89z1">
    <w:name w:val="WW8Num89z1"/>
    <w:rsid w:val="00156541"/>
    <w:rPr>
      <w:rFonts w:ascii="Courier New" w:hAnsi="Courier New" w:cs="Courier New"/>
    </w:rPr>
  </w:style>
  <w:style w:type="character" w:customStyle="1" w:styleId="WW8Num89z2">
    <w:name w:val="WW8Num89z2"/>
    <w:rsid w:val="00156541"/>
    <w:rPr>
      <w:rFonts w:ascii="Wingdings" w:hAnsi="Wingdings"/>
    </w:rPr>
  </w:style>
  <w:style w:type="character" w:customStyle="1" w:styleId="WW8Num119z0">
    <w:name w:val="WW8Num119z0"/>
    <w:rsid w:val="00156541"/>
    <w:rPr>
      <w:rFonts w:ascii="Symbol" w:hAnsi="Symbol"/>
    </w:rPr>
  </w:style>
  <w:style w:type="character" w:customStyle="1" w:styleId="WW8Num119z1">
    <w:name w:val="WW8Num119z1"/>
    <w:rsid w:val="00156541"/>
    <w:rPr>
      <w:rFonts w:ascii="Courier New" w:hAnsi="Courier New" w:cs="Courier New"/>
    </w:rPr>
  </w:style>
  <w:style w:type="character" w:customStyle="1" w:styleId="WW8Num119z2">
    <w:name w:val="WW8Num119z2"/>
    <w:rsid w:val="00156541"/>
    <w:rPr>
      <w:rFonts w:ascii="Wingdings" w:hAnsi="Wingdings"/>
    </w:rPr>
  </w:style>
  <w:style w:type="character" w:customStyle="1" w:styleId="WW8Num94z0">
    <w:name w:val="WW8Num94z0"/>
    <w:rsid w:val="00156541"/>
    <w:rPr>
      <w:rFonts w:ascii="Symbol" w:hAnsi="Symbol"/>
    </w:rPr>
  </w:style>
  <w:style w:type="character" w:customStyle="1" w:styleId="WW8Num94z1">
    <w:name w:val="WW8Num94z1"/>
    <w:rsid w:val="00156541"/>
    <w:rPr>
      <w:rFonts w:ascii="Courier New" w:hAnsi="Courier New" w:cs="Courier New"/>
    </w:rPr>
  </w:style>
  <w:style w:type="character" w:customStyle="1" w:styleId="WW8Num94z2">
    <w:name w:val="WW8Num94z2"/>
    <w:rsid w:val="00156541"/>
    <w:rPr>
      <w:rFonts w:ascii="Wingdings" w:hAnsi="Wingdings"/>
    </w:rPr>
  </w:style>
  <w:style w:type="character" w:customStyle="1" w:styleId="WW8Num99z0">
    <w:name w:val="WW8Num99z0"/>
    <w:rsid w:val="00156541"/>
    <w:rPr>
      <w:rFonts w:ascii="Symbol" w:hAnsi="Symbol"/>
    </w:rPr>
  </w:style>
  <w:style w:type="character" w:customStyle="1" w:styleId="WW8Num99z1">
    <w:name w:val="WW8Num99z1"/>
    <w:rsid w:val="00156541"/>
    <w:rPr>
      <w:rFonts w:ascii="Courier New" w:hAnsi="Courier New" w:cs="Courier New"/>
    </w:rPr>
  </w:style>
  <w:style w:type="character" w:customStyle="1" w:styleId="WW8Num99z2">
    <w:name w:val="WW8Num99z2"/>
    <w:rsid w:val="00156541"/>
    <w:rPr>
      <w:rFonts w:ascii="Wingdings" w:hAnsi="Wingdings"/>
    </w:rPr>
  </w:style>
  <w:style w:type="paragraph" w:customStyle="1" w:styleId="a5">
    <w:name w:val="Заголовок"/>
    <w:basedOn w:val="a"/>
    <w:next w:val="a6"/>
    <w:rsid w:val="00156541"/>
    <w:pPr>
      <w:keepNext/>
      <w:spacing w:before="240" w:after="120"/>
    </w:pPr>
    <w:rPr>
      <w:rFonts w:ascii="Liberation Sans" w:hAnsi="Liberation Sans"/>
      <w:sz w:val="28"/>
      <w:szCs w:val="28"/>
    </w:rPr>
  </w:style>
  <w:style w:type="paragraph" w:styleId="a6">
    <w:name w:val="Body Text"/>
    <w:basedOn w:val="a"/>
    <w:link w:val="a7"/>
    <w:rsid w:val="00156541"/>
    <w:pPr>
      <w:spacing w:after="120"/>
    </w:pPr>
  </w:style>
  <w:style w:type="character" w:customStyle="1" w:styleId="a7">
    <w:name w:val="Основной текст Знак"/>
    <w:basedOn w:val="a0"/>
    <w:link w:val="a6"/>
    <w:rsid w:val="00156541"/>
    <w:rPr>
      <w:rFonts w:ascii="Liberation Serif" w:eastAsia="DejaVu Sans" w:hAnsi="Liberation Serif" w:cs="DejaVu Sans"/>
      <w:kern w:val="1"/>
      <w:sz w:val="24"/>
      <w:szCs w:val="24"/>
      <w:lang w:eastAsia="hi-IN" w:bidi="hi-IN"/>
    </w:rPr>
  </w:style>
  <w:style w:type="paragraph" w:styleId="a8">
    <w:name w:val="List"/>
    <w:basedOn w:val="a6"/>
    <w:rsid w:val="00156541"/>
  </w:style>
  <w:style w:type="paragraph" w:customStyle="1" w:styleId="12">
    <w:name w:val="Название1"/>
    <w:basedOn w:val="a"/>
    <w:rsid w:val="00156541"/>
    <w:pPr>
      <w:suppressLineNumbers/>
      <w:spacing w:before="120" w:after="120"/>
    </w:pPr>
    <w:rPr>
      <w:i/>
      <w:iCs/>
    </w:rPr>
  </w:style>
  <w:style w:type="paragraph" w:customStyle="1" w:styleId="13">
    <w:name w:val="Указатель1"/>
    <w:basedOn w:val="a"/>
    <w:rsid w:val="00156541"/>
    <w:pPr>
      <w:suppressLineNumbers/>
    </w:pPr>
  </w:style>
  <w:style w:type="paragraph" w:styleId="a9">
    <w:name w:val="header"/>
    <w:basedOn w:val="a"/>
    <w:link w:val="aa"/>
    <w:uiPriority w:val="99"/>
    <w:rsid w:val="00156541"/>
    <w:pPr>
      <w:tabs>
        <w:tab w:val="center" w:pos="4677"/>
        <w:tab w:val="right" w:pos="9355"/>
      </w:tabs>
    </w:pPr>
  </w:style>
  <w:style w:type="character" w:customStyle="1" w:styleId="aa">
    <w:name w:val="Верхний колонтитул Знак"/>
    <w:basedOn w:val="a0"/>
    <w:link w:val="a9"/>
    <w:uiPriority w:val="99"/>
    <w:rsid w:val="00156541"/>
    <w:rPr>
      <w:rFonts w:ascii="Liberation Serif" w:eastAsia="DejaVu Sans" w:hAnsi="Liberation Serif" w:cs="DejaVu Sans"/>
      <w:kern w:val="1"/>
      <w:sz w:val="24"/>
      <w:szCs w:val="24"/>
      <w:lang w:eastAsia="hi-IN" w:bidi="hi-IN"/>
    </w:rPr>
  </w:style>
  <w:style w:type="paragraph" w:styleId="ab">
    <w:name w:val="footer"/>
    <w:basedOn w:val="a"/>
    <w:link w:val="ac"/>
    <w:rsid w:val="00156541"/>
    <w:pPr>
      <w:tabs>
        <w:tab w:val="center" w:pos="4677"/>
        <w:tab w:val="right" w:pos="9355"/>
      </w:tabs>
    </w:pPr>
  </w:style>
  <w:style w:type="character" w:customStyle="1" w:styleId="ac">
    <w:name w:val="Нижний колонтитул Знак"/>
    <w:basedOn w:val="a0"/>
    <w:link w:val="ab"/>
    <w:rsid w:val="00156541"/>
    <w:rPr>
      <w:rFonts w:ascii="Liberation Serif" w:eastAsia="DejaVu Sans" w:hAnsi="Liberation Serif" w:cs="DejaVu Sans"/>
      <w:kern w:val="1"/>
      <w:sz w:val="24"/>
      <w:szCs w:val="24"/>
      <w:lang w:eastAsia="hi-IN" w:bidi="hi-IN"/>
    </w:rPr>
  </w:style>
  <w:style w:type="paragraph" w:styleId="ad">
    <w:name w:val="Body Text Indent"/>
    <w:basedOn w:val="a"/>
    <w:link w:val="ae"/>
    <w:rsid w:val="00156541"/>
    <w:pPr>
      <w:ind w:firstLine="900"/>
      <w:jc w:val="both"/>
    </w:pPr>
    <w:rPr>
      <w:sz w:val="20"/>
    </w:rPr>
  </w:style>
  <w:style w:type="character" w:customStyle="1" w:styleId="ae">
    <w:name w:val="Основной текст с отступом Знак"/>
    <w:basedOn w:val="a0"/>
    <w:link w:val="ad"/>
    <w:rsid w:val="00156541"/>
    <w:rPr>
      <w:rFonts w:ascii="Liberation Serif" w:eastAsia="DejaVu Sans" w:hAnsi="Liberation Serif" w:cs="DejaVu Sans"/>
      <w:kern w:val="1"/>
      <w:sz w:val="20"/>
      <w:szCs w:val="24"/>
      <w:lang w:eastAsia="hi-IN" w:bidi="hi-IN"/>
    </w:rPr>
  </w:style>
  <w:style w:type="paragraph" w:customStyle="1" w:styleId="21">
    <w:name w:val="текст 2"/>
    <w:basedOn w:val="a"/>
    <w:rsid w:val="00156541"/>
    <w:pPr>
      <w:ind w:left="1980" w:hanging="846"/>
      <w:jc w:val="both"/>
    </w:pPr>
    <w:rPr>
      <w:sz w:val="22"/>
      <w:szCs w:val="20"/>
    </w:rPr>
  </w:style>
  <w:style w:type="paragraph" w:customStyle="1" w:styleId="210">
    <w:name w:val="Основной текст 21"/>
    <w:basedOn w:val="a"/>
    <w:rsid w:val="00156541"/>
    <w:pPr>
      <w:jc w:val="both"/>
    </w:pPr>
    <w:rPr>
      <w:sz w:val="20"/>
      <w:u w:val="single"/>
    </w:rPr>
  </w:style>
  <w:style w:type="paragraph" w:customStyle="1" w:styleId="211">
    <w:name w:val="Основной текст с отступом 21"/>
    <w:basedOn w:val="a"/>
    <w:rsid w:val="00156541"/>
    <w:pPr>
      <w:ind w:left="660"/>
      <w:jc w:val="both"/>
    </w:pPr>
    <w:rPr>
      <w:sz w:val="20"/>
    </w:rPr>
  </w:style>
  <w:style w:type="paragraph" w:customStyle="1" w:styleId="31">
    <w:name w:val="Основной текст с отступом 31"/>
    <w:basedOn w:val="a"/>
    <w:rsid w:val="00156541"/>
    <w:pPr>
      <w:ind w:left="720"/>
      <w:jc w:val="both"/>
    </w:pPr>
    <w:rPr>
      <w:sz w:val="20"/>
      <w:u w:val="single"/>
    </w:rPr>
  </w:style>
  <w:style w:type="paragraph" w:customStyle="1" w:styleId="310">
    <w:name w:val="Основной текст 31"/>
    <w:basedOn w:val="a"/>
    <w:rsid w:val="00156541"/>
    <w:pPr>
      <w:jc w:val="both"/>
    </w:pPr>
    <w:rPr>
      <w:b/>
      <w:bCs/>
      <w:i/>
      <w:iCs/>
    </w:rPr>
  </w:style>
  <w:style w:type="paragraph" w:customStyle="1" w:styleId="ConsNormal">
    <w:name w:val="ConsNormal"/>
    <w:rsid w:val="00156541"/>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156541"/>
    <w:pPr>
      <w:spacing w:before="280" w:after="280"/>
    </w:pPr>
    <w:rPr>
      <w:rFonts w:ascii="Arial Unicode MS" w:eastAsia="Arial Unicode MS" w:hAnsi="Arial Unicode MS" w:cs="Arial Unicode MS"/>
    </w:rPr>
  </w:style>
  <w:style w:type="paragraph" w:customStyle="1" w:styleId="ConsPlusNormal">
    <w:name w:val="ConsPlusNormal"/>
    <w:rsid w:val="00156541"/>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156541"/>
    <w:pPr>
      <w:tabs>
        <w:tab w:val="left" w:pos="2693"/>
      </w:tabs>
      <w:ind w:left="2700" w:hanging="720"/>
      <w:jc w:val="both"/>
    </w:pPr>
    <w:rPr>
      <w:sz w:val="22"/>
      <w:szCs w:val="20"/>
    </w:rPr>
  </w:style>
  <w:style w:type="paragraph" w:styleId="af0">
    <w:name w:val="List Paragraph"/>
    <w:basedOn w:val="a"/>
    <w:uiPriority w:val="34"/>
    <w:qFormat/>
    <w:rsid w:val="00156541"/>
    <w:pPr>
      <w:ind w:left="720"/>
      <w:contextualSpacing/>
    </w:pPr>
    <w:rPr>
      <w:rFonts w:cs="Mangal"/>
      <w:szCs w:val="21"/>
    </w:rPr>
  </w:style>
  <w:style w:type="paragraph" w:styleId="af1">
    <w:name w:val="Plain Text"/>
    <w:basedOn w:val="a"/>
    <w:link w:val="af2"/>
    <w:uiPriority w:val="99"/>
    <w:unhideWhenUsed/>
    <w:rsid w:val="00156541"/>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156541"/>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62</Pages>
  <Words>29748</Words>
  <Characters>169564</Characters>
  <Application>Microsoft Office Word</Application>
  <DocSecurity>0</DocSecurity>
  <Lines>1413</Lines>
  <Paragraphs>397</Paragraphs>
  <ScaleCrop>false</ScaleCrop>
  <Company>WolfishLair</Company>
  <LinksUpToDate>false</LinksUpToDate>
  <CharactersWithSpaces>198915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2012-06-01T13:54:00Z</dcterms:created>
  <dcterms:modified xsi:type="dcterms:W3CDTF">2012-06-04T13:02:00Z</dcterms:modified>
</cp:coreProperties>
</file>