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EA5" w:rsidRPr="00560C17" w:rsidRDefault="00FC3EA5" w:rsidP="00FC3EA5">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proofErr w:type="spellStart"/>
      <w:r>
        <w:rPr>
          <w:rFonts w:ascii="Times New Roman" w:hAnsi="Times New Roman" w:cs="Times New Roman"/>
          <w:b/>
          <w:bCs/>
          <w:i/>
          <w:sz w:val="32"/>
          <w:szCs w:val="32"/>
        </w:rPr>
        <w:t>Энерготехнология</w:t>
      </w:r>
      <w:proofErr w:type="spellEnd"/>
      <w:r w:rsidRPr="00560C17">
        <w:rPr>
          <w:rFonts w:ascii="Times New Roman" w:hAnsi="Times New Roman" w:cs="Times New Roman"/>
          <w:b/>
          <w:bCs/>
          <w:i/>
          <w:sz w:val="32"/>
          <w:szCs w:val="32"/>
        </w:rPr>
        <w:t>»</w:t>
      </w:r>
    </w:p>
    <w:p w:rsidR="00FC3EA5" w:rsidRPr="00560C17" w:rsidRDefault="00FC3EA5" w:rsidP="00FC3EA5">
      <w:pPr>
        <w:jc w:val="center"/>
        <w:rPr>
          <w:rFonts w:ascii="Times New Roman" w:hAnsi="Times New Roman" w:cs="Times New Roman"/>
          <w:b/>
          <w:bCs/>
          <w:sz w:val="32"/>
          <w:szCs w:val="32"/>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FC3EA5" w:rsidRDefault="00FC3EA5" w:rsidP="00FC3EA5">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 xml:space="preserve">Решением годового общего собрания </w:t>
      </w:r>
    </w:p>
    <w:p w:rsidR="00FC3EA5" w:rsidRDefault="00FC3EA5" w:rsidP="00FC3EA5">
      <w:pPr>
        <w:spacing w:line="360" w:lineRule="auto"/>
        <w:rPr>
          <w:rFonts w:ascii="Times New Roman" w:hAnsi="Times New Roman" w:cs="Times New Roman"/>
        </w:rPr>
      </w:pPr>
      <w:r>
        <w:rPr>
          <w:rFonts w:ascii="Times New Roman" w:hAnsi="Times New Roman" w:cs="Times New Roman"/>
        </w:rPr>
        <w:t xml:space="preserve">                                                                                         акционеров </w:t>
      </w:r>
      <w:r w:rsidRPr="001B72F9">
        <w:rPr>
          <w:rFonts w:ascii="Times New Roman" w:hAnsi="Times New Roman" w:cs="Times New Roman"/>
        </w:rPr>
        <w:t>ЗАО «</w:t>
      </w:r>
      <w:proofErr w:type="spellStart"/>
      <w:r>
        <w:rPr>
          <w:rFonts w:ascii="Times New Roman" w:hAnsi="Times New Roman" w:cs="Times New Roman"/>
        </w:rPr>
        <w:t>Энерготехнология</w:t>
      </w:r>
      <w:proofErr w:type="spellEnd"/>
      <w:r>
        <w:rPr>
          <w:rFonts w:ascii="Times New Roman" w:hAnsi="Times New Roman" w:cs="Times New Roman"/>
        </w:rPr>
        <w:t xml:space="preserve">» </w:t>
      </w:r>
    </w:p>
    <w:p w:rsidR="00FC3EA5" w:rsidRPr="001B72F9" w:rsidRDefault="00FC3EA5" w:rsidP="00FC3EA5">
      <w:pPr>
        <w:spacing w:line="360" w:lineRule="auto"/>
        <w:rPr>
          <w:rFonts w:ascii="Times New Roman" w:hAnsi="Times New Roman" w:cs="Times New Roman"/>
        </w:rPr>
      </w:pPr>
      <w:r>
        <w:rPr>
          <w:rFonts w:ascii="Times New Roman" w:hAnsi="Times New Roman" w:cs="Times New Roman"/>
        </w:rPr>
        <w:t xml:space="preserve">                                                                                         Протокол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000E6E7F">
        <w:rPr>
          <w:rFonts w:ascii="Times New Roman" w:hAnsi="Times New Roman" w:cs="Times New Roman"/>
        </w:rPr>
        <w:t>от «__»_____________</w:t>
      </w:r>
      <w:r w:rsidRPr="001B72F9">
        <w:rPr>
          <w:rFonts w:ascii="Times New Roman" w:hAnsi="Times New Roman" w:cs="Times New Roman"/>
        </w:rPr>
        <w:t xml:space="preserve"> г. </w:t>
      </w:r>
    </w:p>
    <w:p w:rsidR="00FC3EA5" w:rsidRPr="001B72F9" w:rsidRDefault="00FC3EA5" w:rsidP="00FC3EA5">
      <w:pPr>
        <w:pStyle w:val="33"/>
        <w:rPr>
          <w:rFonts w:ascii="Times New Roman" w:hAnsi="Times New Roman" w:cs="Times New Roman"/>
          <w:sz w:val="24"/>
          <w:szCs w:val="24"/>
        </w:rPr>
      </w:pPr>
    </w:p>
    <w:p w:rsidR="00FC3EA5" w:rsidRPr="001B72F9" w:rsidRDefault="00FC3EA5" w:rsidP="00FC3EA5">
      <w:pPr>
        <w:pStyle w:val="33"/>
        <w:rPr>
          <w:rFonts w:ascii="Times New Roman" w:hAnsi="Times New Roman" w:cs="Times New Roman"/>
          <w:sz w:val="24"/>
          <w:szCs w:val="24"/>
        </w:rPr>
      </w:pPr>
      <w:r>
        <w:rPr>
          <w:rFonts w:ascii="Times New Roman" w:hAnsi="Times New Roman" w:cs="Times New Roman"/>
          <w:sz w:val="24"/>
          <w:szCs w:val="24"/>
        </w:rPr>
        <w:t xml:space="preserve">                                                                                          Председатель годового общего собрания</w:t>
      </w:r>
      <w:r w:rsidRPr="001B72F9">
        <w:rPr>
          <w:rFonts w:ascii="Times New Roman" w:hAnsi="Times New Roman" w:cs="Times New Roman"/>
          <w:sz w:val="24"/>
          <w:szCs w:val="24"/>
        </w:rPr>
        <w:t xml:space="preserve">: </w:t>
      </w:r>
    </w:p>
    <w:p w:rsidR="00FC3EA5" w:rsidRDefault="00FC3EA5" w:rsidP="00FC3EA5">
      <w:pPr>
        <w:pStyle w:val="33"/>
        <w:rPr>
          <w:rFonts w:ascii="Times New Roman" w:hAnsi="Times New Roman" w:cs="Times New Roman"/>
          <w:sz w:val="24"/>
          <w:szCs w:val="24"/>
        </w:rPr>
      </w:pPr>
      <w:r>
        <w:rPr>
          <w:rFonts w:ascii="Times New Roman" w:hAnsi="Times New Roman" w:cs="Times New Roman"/>
          <w:sz w:val="24"/>
          <w:szCs w:val="24"/>
        </w:rPr>
        <w:t xml:space="preserve">                                                                                          </w:t>
      </w:r>
      <w:r w:rsidRPr="001B72F9">
        <w:rPr>
          <w:rFonts w:ascii="Times New Roman" w:hAnsi="Times New Roman" w:cs="Times New Roman"/>
          <w:sz w:val="24"/>
          <w:szCs w:val="24"/>
        </w:rPr>
        <w:t>ЗАО «</w:t>
      </w:r>
      <w:proofErr w:type="spellStart"/>
      <w:r>
        <w:rPr>
          <w:rFonts w:ascii="Times New Roman" w:hAnsi="Times New Roman" w:cs="Times New Roman"/>
          <w:sz w:val="24"/>
          <w:szCs w:val="24"/>
        </w:rPr>
        <w:t>Энерготехнология</w:t>
      </w:r>
      <w:proofErr w:type="spellEnd"/>
      <w:r w:rsidRPr="001B72F9">
        <w:rPr>
          <w:rFonts w:ascii="Times New Roman" w:hAnsi="Times New Roman" w:cs="Times New Roman"/>
          <w:sz w:val="24"/>
          <w:szCs w:val="24"/>
        </w:rPr>
        <w:t>»</w:t>
      </w:r>
    </w:p>
    <w:p w:rsidR="00FC3EA5" w:rsidRPr="00E06F6B" w:rsidRDefault="00FC3EA5" w:rsidP="00FC3EA5">
      <w:pPr>
        <w:pStyle w:val="33"/>
        <w:rPr>
          <w:rFonts w:ascii="Times New Roman" w:hAnsi="Times New Roman" w:cs="Times New Roman"/>
          <w:sz w:val="22"/>
          <w:szCs w:val="22"/>
        </w:rPr>
      </w:pPr>
      <w:r>
        <w:rPr>
          <w:rFonts w:ascii="Times New Roman" w:hAnsi="Times New Roman" w:cs="Times New Roman"/>
          <w:sz w:val="24"/>
          <w:szCs w:val="24"/>
        </w:rPr>
        <w:t xml:space="preserve">                                                                                          </w:t>
      </w:r>
      <w:r w:rsidRPr="001B72F9">
        <w:rPr>
          <w:rFonts w:ascii="Times New Roman" w:hAnsi="Times New Roman" w:cs="Times New Roman"/>
          <w:sz w:val="24"/>
          <w:szCs w:val="24"/>
        </w:rPr>
        <w:t>___________</w:t>
      </w:r>
      <w:r>
        <w:rPr>
          <w:rFonts w:ascii="Times New Roman" w:hAnsi="Times New Roman" w:cs="Times New Roman"/>
          <w:sz w:val="24"/>
          <w:szCs w:val="24"/>
        </w:rPr>
        <w:t>________/_______________/</w:t>
      </w:r>
    </w:p>
    <w:p w:rsidR="00FC3EA5" w:rsidRPr="00826869" w:rsidRDefault="00FC3EA5" w:rsidP="00FC3EA5">
      <w:pPr>
        <w:jc w:val="center"/>
        <w:rPr>
          <w:rFonts w:ascii="Times New Roman" w:hAnsi="Times New Roman" w:cs="Times New Roman"/>
        </w:rPr>
      </w:pPr>
    </w:p>
    <w:p w:rsidR="00FC3EA5" w:rsidRPr="00826869" w:rsidRDefault="00FC3EA5" w:rsidP="00FC3EA5">
      <w:pPr>
        <w:jc w:val="right"/>
        <w:rPr>
          <w:rFonts w:ascii="Times New Roman" w:hAnsi="Times New Roman" w:cs="Times New Roman"/>
        </w:rPr>
      </w:pPr>
    </w:p>
    <w:p w:rsidR="00FC3EA5" w:rsidRPr="00826869" w:rsidRDefault="00FC3EA5" w:rsidP="00FC3EA5">
      <w:pPr>
        <w:jc w:val="right"/>
        <w:rPr>
          <w:rFonts w:ascii="Times New Roman" w:hAnsi="Times New Roman" w:cs="Times New Roman"/>
        </w:rPr>
      </w:pPr>
    </w:p>
    <w:p w:rsidR="00FC3EA5" w:rsidRPr="00826869" w:rsidRDefault="00FC3EA5" w:rsidP="00FC3EA5">
      <w:pPr>
        <w:jc w:val="center"/>
        <w:rPr>
          <w:rFonts w:ascii="Times New Roman" w:hAnsi="Times New Roman" w:cs="Times New Roman"/>
        </w:rPr>
      </w:pPr>
    </w:p>
    <w:p w:rsidR="00FC3EA5" w:rsidRPr="00826869" w:rsidRDefault="00FC3EA5" w:rsidP="00FC3EA5">
      <w:pPr>
        <w:jc w:val="right"/>
        <w:rPr>
          <w:rFonts w:ascii="Times New Roman" w:hAnsi="Times New Roman" w:cs="Times New Roman"/>
          <w:shadow/>
        </w:rPr>
      </w:pPr>
    </w:p>
    <w:p w:rsidR="00FC3EA5" w:rsidRPr="00826869" w:rsidRDefault="00FC3EA5" w:rsidP="00FC3EA5">
      <w:pPr>
        <w:jc w:val="right"/>
        <w:rPr>
          <w:rFonts w:ascii="Times New Roman" w:hAnsi="Times New Roman" w:cs="Times New Roman"/>
        </w:rPr>
      </w:pPr>
    </w:p>
    <w:p w:rsidR="00FC3EA5" w:rsidRPr="00826869" w:rsidRDefault="00FC3EA5" w:rsidP="00FC3EA5">
      <w:pPr>
        <w:jc w:val="right"/>
        <w:rPr>
          <w:rFonts w:ascii="Times New Roman" w:hAnsi="Times New Roman" w:cs="Times New Roman"/>
        </w:rPr>
      </w:pPr>
    </w:p>
    <w:p w:rsidR="00FC3EA5" w:rsidRPr="002A4CA2" w:rsidRDefault="00FC3EA5" w:rsidP="00FC3EA5">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FC3EA5" w:rsidRPr="00181D23" w:rsidRDefault="00FC3EA5" w:rsidP="00FC3EA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FC3EA5" w:rsidRPr="00181D23" w:rsidRDefault="00FC3EA5" w:rsidP="00FC3EA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FC3EA5" w:rsidRPr="00181D23" w:rsidRDefault="00FC3EA5" w:rsidP="00FC3EA5">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FC3EA5" w:rsidRPr="00826869"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Default="00FC3EA5" w:rsidP="00FC3EA5">
      <w:pPr>
        <w:jc w:val="center"/>
        <w:rPr>
          <w:rFonts w:ascii="Times New Roman" w:hAnsi="Times New Roman" w:cs="Times New Roman"/>
          <w:b/>
          <w:bCs/>
        </w:rPr>
      </w:pPr>
    </w:p>
    <w:p w:rsidR="00FC3EA5" w:rsidRPr="00826869" w:rsidRDefault="00FC3EA5" w:rsidP="00FC3EA5">
      <w:pPr>
        <w:jc w:val="center"/>
        <w:rPr>
          <w:rFonts w:ascii="Times New Roman" w:hAnsi="Times New Roman" w:cs="Times New Roman"/>
          <w:b/>
          <w:bCs/>
        </w:rPr>
      </w:pPr>
    </w:p>
    <w:p w:rsidR="00FC3EA5" w:rsidRPr="00826869" w:rsidRDefault="00FC3EA5" w:rsidP="00FC3EA5">
      <w:pPr>
        <w:pStyle w:val="2"/>
        <w:rPr>
          <w:rFonts w:ascii="Times New Roman" w:hAnsi="Times New Roman" w:cs="Times New Roman"/>
          <w:sz w:val="24"/>
        </w:rPr>
      </w:pPr>
      <w:r>
        <w:rPr>
          <w:rFonts w:ascii="Times New Roman" w:hAnsi="Times New Roman" w:cs="Times New Roman"/>
          <w:sz w:val="24"/>
        </w:rPr>
        <w:t>ОРЕЛ</w:t>
      </w:r>
    </w:p>
    <w:p w:rsidR="00FC3EA5" w:rsidRPr="00826869" w:rsidRDefault="00FC3EA5" w:rsidP="00FC3EA5">
      <w:pPr>
        <w:jc w:val="center"/>
        <w:rPr>
          <w:rFonts w:ascii="Times New Roman" w:hAnsi="Times New Roman" w:cs="Times New Roman"/>
          <w:b/>
          <w:bCs/>
        </w:rPr>
      </w:pPr>
      <w:r w:rsidRPr="00826869">
        <w:rPr>
          <w:rFonts w:ascii="Times New Roman" w:hAnsi="Times New Roman" w:cs="Times New Roman"/>
          <w:b/>
          <w:bCs/>
        </w:rPr>
        <w:t>2012 г.</w:t>
      </w:r>
    </w:p>
    <w:p w:rsidR="00FC3EA5" w:rsidRPr="00826869" w:rsidRDefault="00FC3EA5" w:rsidP="00FC3EA5">
      <w:pPr>
        <w:rPr>
          <w:rFonts w:ascii="Times New Roman" w:hAnsi="Times New Roman" w:cs="Times New Roman"/>
        </w:rPr>
        <w:sectPr w:rsidR="00FC3EA5" w:rsidRPr="00826869">
          <w:pgSz w:w="11906" w:h="16838"/>
          <w:pgMar w:top="1355" w:right="851" w:bottom="1534" w:left="1418" w:header="1079" w:footer="1258" w:gutter="0"/>
          <w:cols w:space="720"/>
          <w:docGrid w:linePitch="360" w:charSpace="6143"/>
        </w:sectPr>
      </w:pPr>
    </w:p>
    <w:p w:rsidR="00FC3EA5" w:rsidRPr="00560C17" w:rsidRDefault="00FC3EA5" w:rsidP="00FC3EA5">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FC3EA5" w:rsidRPr="00560C17" w:rsidRDefault="00FC3EA5" w:rsidP="00FC3EA5">
      <w:pPr>
        <w:ind w:left="357"/>
        <w:jc w:val="both"/>
        <w:rPr>
          <w:rFonts w:ascii="Times New Roman" w:hAnsi="Times New Roman" w:cs="Times New Roman"/>
          <w:b/>
          <w:bCs/>
          <w:sz w:val="22"/>
          <w:szCs w:val="22"/>
        </w:rPr>
      </w:pP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proofErr w:type="spellStart"/>
      <w:r>
        <w:rPr>
          <w:rFonts w:ascii="Times New Roman" w:hAnsi="Times New Roman" w:cs="Times New Roman"/>
          <w:sz w:val="22"/>
          <w:szCs w:val="22"/>
        </w:rPr>
        <w:t>Энерготехнология</w:t>
      </w:r>
      <w:proofErr w:type="spellEnd"/>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FC3EA5" w:rsidRPr="00560C17" w:rsidRDefault="00FC3EA5" w:rsidP="00FC3EA5">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FC3EA5" w:rsidRPr="00560C17" w:rsidRDefault="00FC3EA5" w:rsidP="00FC3EA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FC3EA5" w:rsidRPr="004A4280" w:rsidRDefault="00FC3EA5" w:rsidP="00FC3EA5">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FC3EA5" w:rsidRPr="00560C17" w:rsidRDefault="00FC3EA5" w:rsidP="00FC3EA5">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FC3EA5" w:rsidRPr="00560C17" w:rsidRDefault="00FC3EA5" w:rsidP="00FC3EA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C3EA5" w:rsidRPr="00560C17" w:rsidRDefault="00FC3EA5" w:rsidP="00FC3EA5">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FC3EA5" w:rsidRPr="00560C17" w:rsidRDefault="00FC3EA5" w:rsidP="00FC3EA5">
      <w:pPr>
        <w:ind w:left="900"/>
        <w:jc w:val="both"/>
        <w:rPr>
          <w:rFonts w:ascii="Times New Roman" w:hAnsi="Times New Roman" w:cs="Times New Roman"/>
          <w:b/>
          <w:bCs/>
          <w:sz w:val="22"/>
          <w:szCs w:val="22"/>
        </w:rPr>
      </w:pPr>
    </w:p>
    <w:p w:rsidR="00FC3EA5" w:rsidRPr="00560C17" w:rsidRDefault="00FC3EA5" w:rsidP="00FC3EA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FC3EA5" w:rsidRPr="00560C17" w:rsidRDefault="00FC3EA5" w:rsidP="00FC3EA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FC3EA5" w:rsidRPr="00560C17" w:rsidRDefault="00FC3EA5" w:rsidP="00FC3EA5">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FC3EA5" w:rsidRPr="00560C17" w:rsidRDefault="00FC3EA5" w:rsidP="00FC3EA5">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FC3EA5" w:rsidRPr="00560C17" w:rsidRDefault="00FC3EA5" w:rsidP="00FC3EA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FC3EA5" w:rsidRPr="00560C17" w:rsidRDefault="00FC3EA5" w:rsidP="00FC3EA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FC3EA5" w:rsidRPr="00560C17" w:rsidRDefault="00FC3EA5" w:rsidP="00FC3EA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FC3EA5" w:rsidRPr="00560C17" w:rsidRDefault="00FC3EA5" w:rsidP="00FC3EA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FC3EA5" w:rsidRPr="00560C17" w:rsidRDefault="00FC3EA5" w:rsidP="00FC3EA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FC3EA5" w:rsidRPr="00560C17" w:rsidRDefault="00FC3EA5" w:rsidP="00FC3EA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FC3EA5" w:rsidRPr="00560C17" w:rsidRDefault="00FC3EA5" w:rsidP="00FC3EA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FC3EA5" w:rsidRPr="00560C17" w:rsidRDefault="00FC3EA5" w:rsidP="00FC3EA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FC3EA5" w:rsidRPr="00560C17" w:rsidRDefault="00FC3EA5" w:rsidP="00FC3EA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FC3EA5" w:rsidRPr="00560C17" w:rsidRDefault="00FC3EA5" w:rsidP="00FC3EA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FC3EA5" w:rsidRPr="00560C17" w:rsidRDefault="00FC3EA5" w:rsidP="00FC3EA5">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FC3EA5" w:rsidRPr="00560C17" w:rsidRDefault="00FC3EA5" w:rsidP="00FC3EA5">
      <w:pPr>
        <w:ind w:firstLine="360"/>
        <w:jc w:val="both"/>
        <w:rPr>
          <w:rFonts w:ascii="Times New Roman" w:hAnsi="Times New Roman" w:cs="Times New Roman"/>
          <w:color w:val="000000"/>
          <w:sz w:val="22"/>
          <w:szCs w:val="22"/>
        </w:rPr>
      </w:pPr>
    </w:p>
    <w:p w:rsidR="00FC3EA5" w:rsidRPr="00560C17" w:rsidRDefault="00FC3EA5" w:rsidP="00FC3EA5">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FC3EA5" w:rsidRPr="00560C17" w:rsidRDefault="00FC3EA5" w:rsidP="00FC3EA5">
      <w:pPr>
        <w:jc w:val="both"/>
        <w:rPr>
          <w:rFonts w:ascii="Times New Roman" w:hAnsi="Times New Roman" w:cs="Times New Roman"/>
          <w:b/>
          <w:bCs/>
          <w:sz w:val="22"/>
          <w:szCs w:val="22"/>
          <w:u w:val="single"/>
        </w:rPr>
      </w:pPr>
    </w:p>
    <w:p w:rsidR="00FC3EA5" w:rsidRPr="00560C17" w:rsidRDefault="00FC3EA5" w:rsidP="00FC3EA5">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FC3EA5" w:rsidRPr="00560C17" w:rsidRDefault="00FC3EA5" w:rsidP="00FC3EA5">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FC3EA5" w:rsidRPr="00560C17" w:rsidRDefault="00FC3EA5" w:rsidP="00FC3EA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FC3EA5" w:rsidRPr="00560C17" w:rsidRDefault="00FC3EA5" w:rsidP="00FC3EA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FC3EA5" w:rsidRPr="00560C17" w:rsidRDefault="00FC3EA5" w:rsidP="00FC3EA5">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FC3EA5" w:rsidRPr="00560C17" w:rsidRDefault="00FC3EA5" w:rsidP="00FC3EA5">
      <w:pPr>
        <w:jc w:val="both"/>
        <w:rPr>
          <w:rFonts w:ascii="Times New Roman" w:hAnsi="Times New Roman" w:cs="Times New Roman"/>
          <w:b/>
          <w:bCs/>
          <w:sz w:val="22"/>
          <w:szCs w:val="22"/>
          <w:shd w:val="clear" w:color="auto" w:fill="00FFFF"/>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FC3EA5" w:rsidRPr="00560C17" w:rsidRDefault="00FC3EA5" w:rsidP="00FC3EA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FC3EA5" w:rsidRPr="00560C17" w:rsidRDefault="00FC3EA5" w:rsidP="00FC3EA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FC3EA5" w:rsidRPr="00560C17" w:rsidRDefault="00FC3EA5" w:rsidP="00FC3EA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FC3EA5" w:rsidRPr="00560C17" w:rsidRDefault="00FC3EA5" w:rsidP="00FC3EA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FC3EA5" w:rsidRPr="00560C17" w:rsidRDefault="00FC3EA5" w:rsidP="00FC3EA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FC3EA5" w:rsidRPr="00560C17" w:rsidRDefault="00FC3EA5" w:rsidP="00FC3EA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FC3EA5" w:rsidRPr="00560C17" w:rsidRDefault="00FC3EA5" w:rsidP="00FC3EA5">
      <w:pPr>
        <w:ind w:firstLine="720"/>
        <w:jc w:val="both"/>
        <w:rPr>
          <w:rFonts w:ascii="Times New Roman" w:hAnsi="Times New Roman" w:cs="Times New Roman"/>
          <w:bCs/>
          <w:iCs/>
          <w:sz w:val="22"/>
          <w:szCs w:val="22"/>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FC3EA5" w:rsidRPr="00560C17" w:rsidRDefault="00FC3EA5" w:rsidP="00FC3EA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FC3EA5" w:rsidRPr="00560C17" w:rsidRDefault="00FC3EA5" w:rsidP="00FC3EA5">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FC3EA5" w:rsidRPr="00560C17" w:rsidRDefault="00FC3EA5" w:rsidP="00FC3EA5">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FC3EA5" w:rsidRPr="00560C17" w:rsidRDefault="00FC3EA5" w:rsidP="00FC3EA5">
      <w:pPr>
        <w:ind w:left="360"/>
        <w:jc w:val="both"/>
        <w:rPr>
          <w:rFonts w:ascii="Times New Roman" w:hAnsi="Times New Roman" w:cs="Times New Roman"/>
          <w:bCs/>
          <w:sz w:val="22"/>
          <w:szCs w:val="22"/>
        </w:rPr>
      </w:pP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FC3EA5" w:rsidRPr="00560C17" w:rsidRDefault="00FC3EA5" w:rsidP="00FC3EA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FC3EA5" w:rsidRPr="00560C17" w:rsidRDefault="00FC3EA5" w:rsidP="00FC3EA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C3EA5" w:rsidRPr="00560C17" w:rsidRDefault="00FC3EA5" w:rsidP="00FC3EA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FC3EA5" w:rsidRPr="00560C17" w:rsidRDefault="00FC3EA5" w:rsidP="00FC3EA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FC3EA5" w:rsidRPr="00560C17" w:rsidRDefault="00FC3EA5" w:rsidP="00FC3EA5">
      <w:pPr>
        <w:ind w:firstLine="360"/>
        <w:jc w:val="both"/>
        <w:rPr>
          <w:rFonts w:ascii="Times New Roman" w:hAnsi="Times New Roman" w:cs="Times New Roman"/>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FC3EA5" w:rsidRPr="00560C17" w:rsidRDefault="00FC3EA5" w:rsidP="00FC3EA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FC3EA5" w:rsidRPr="00560C17" w:rsidRDefault="00FC3EA5" w:rsidP="00FC3EA5">
      <w:pPr>
        <w:ind w:left="708"/>
        <w:jc w:val="both"/>
        <w:rPr>
          <w:rFonts w:ascii="Times New Roman" w:hAnsi="Times New Roman" w:cs="Times New Roman"/>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FC3EA5" w:rsidRPr="00560C17" w:rsidRDefault="00FC3EA5" w:rsidP="00FC3EA5">
      <w:pPr>
        <w:ind w:firstLine="360"/>
        <w:jc w:val="both"/>
        <w:rPr>
          <w:rFonts w:ascii="Times New Roman" w:hAnsi="Times New Roman" w:cs="Times New Roman"/>
          <w:sz w:val="22"/>
          <w:szCs w:val="22"/>
        </w:rPr>
      </w:pPr>
    </w:p>
    <w:p w:rsidR="00FC3EA5" w:rsidRPr="00560C17" w:rsidRDefault="00FC3EA5" w:rsidP="00FC3EA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jc w:val="both"/>
        <w:rPr>
          <w:rFonts w:ascii="Times New Roman" w:hAnsi="Times New Roman" w:cs="Times New Roman"/>
          <w:color w:val="000000"/>
          <w:sz w:val="22"/>
          <w:szCs w:val="22"/>
          <w:shd w:val="clear" w:color="auto" w:fill="00FFFF"/>
        </w:rPr>
      </w:pP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FC3EA5" w:rsidRPr="00560C17" w:rsidRDefault="00FC3EA5" w:rsidP="00FC3EA5">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FC3EA5" w:rsidRPr="00560C17" w:rsidRDefault="00FC3EA5" w:rsidP="00FC3EA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C3EA5" w:rsidRPr="00560C17" w:rsidRDefault="00FC3EA5" w:rsidP="00FC3EA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jc w:val="both"/>
        <w:rPr>
          <w:rFonts w:ascii="Times New Roman" w:hAnsi="Times New Roman" w:cs="Times New Roman"/>
          <w:b/>
          <w:bCs/>
          <w:i/>
          <w:iCs/>
          <w:sz w:val="22"/>
          <w:szCs w:val="22"/>
          <w:shd w:val="clear" w:color="auto" w:fill="00FFFF"/>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FC3EA5" w:rsidRPr="00560C17" w:rsidRDefault="00FC3EA5" w:rsidP="00FC3EA5">
      <w:pPr>
        <w:pStyle w:val="ad"/>
        <w:rPr>
          <w:rFonts w:ascii="Times New Roman" w:hAnsi="Times New Roman" w:cs="Times New Roman"/>
          <w:color w:val="000000"/>
          <w:sz w:val="22"/>
          <w:szCs w:val="22"/>
        </w:rPr>
      </w:pPr>
    </w:p>
    <w:p w:rsidR="00FC3EA5" w:rsidRPr="00560C17" w:rsidRDefault="00FC3EA5" w:rsidP="00FC3EA5">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FC3EA5" w:rsidRPr="00560C17" w:rsidRDefault="00FC3EA5" w:rsidP="00FC3EA5">
      <w:pPr>
        <w:ind w:left="360" w:firstLine="540"/>
        <w:jc w:val="both"/>
        <w:rPr>
          <w:rFonts w:ascii="Times New Roman" w:hAnsi="Times New Roman" w:cs="Times New Roman"/>
          <w:sz w:val="22"/>
          <w:szCs w:val="22"/>
        </w:rPr>
      </w:pPr>
    </w:p>
    <w:p w:rsidR="00FC3EA5" w:rsidRPr="00560C17" w:rsidRDefault="00FC3EA5" w:rsidP="00FC3EA5">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FC3EA5" w:rsidRPr="00560C17" w:rsidRDefault="00FC3EA5" w:rsidP="00FC3EA5">
      <w:pPr>
        <w:ind w:left="360" w:firstLine="540"/>
        <w:jc w:val="both"/>
        <w:rPr>
          <w:rFonts w:ascii="Times New Roman" w:hAnsi="Times New Roman" w:cs="Times New Roman"/>
          <w:sz w:val="22"/>
          <w:szCs w:val="22"/>
        </w:rPr>
      </w:pPr>
    </w:p>
    <w:p w:rsidR="00FC3EA5" w:rsidRPr="00560C17" w:rsidRDefault="00FC3EA5" w:rsidP="00FC3EA5">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FC3EA5" w:rsidRPr="00560C17" w:rsidRDefault="00FC3EA5" w:rsidP="00FC3EA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FC3EA5" w:rsidRPr="00560C17" w:rsidRDefault="00FC3EA5" w:rsidP="00FC3EA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FC3EA5" w:rsidRPr="00560C17" w:rsidRDefault="00FC3EA5" w:rsidP="00FC3EA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FC3EA5" w:rsidRPr="00560C17" w:rsidRDefault="00FC3EA5" w:rsidP="00FC3EA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FC3EA5" w:rsidRPr="00560C17" w:rsidRDefault="00FC3EA5" w:rsidP="00FC3EA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FC3EA5" w:rsidRPr="00560C17" w:rsidRDefault="00FC3EA5" w:rsidP="00FC3EA5">
      <w:pPr>
        <w:jc w:val="both"/>
        <w:rPr>
          <w:rFonts w:ascii="Times New Roman" w:hAnsi="Times New Roman" w:cs="Times New Roman"/>
          <w:color w:val="000000"/>
          <w:sz w:val="22"/>
          <w:szCs w:val="22"/>
        </w:rPr>
      </w:pP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C3EA5" w:rsidRPr="00560C17" w:rsidRDefault="00FC3EA5" w:rsidP="00FC3EA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FC3EA5" w:rsidRPr="00560C17" w:rsidRDefault="00FC3EA5" w:rsidP="00FC3EA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FC3EA5" w:rsidRPr="00560C17" w:rsidRDefault="00FC3EA5" w:rsidP="00FC3EA5">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FC3EA5" w:rsidRPr="00560C17" w:rsidRDefault="00FC3EA5" w:rsidP="00FC3EA5">
      <w:pPr>
        <w:ind w:firstLine="720"/>
        <w:jc w:val="both"/>
        <w:rPr>
          <w:rFonts w:ascii="Times New Roman" w:hAnsi="Times New Roman" w:cs="Times New Roman"/>
          <w:bCs/>
          <w:iCs/>
          <w:sz w:val="22"/>
          <w:szCs w:val="22"/>
          <w:shd w:val="clear" w:color="auto" w:fill="00FFFF"/>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FC3EA5" w:rsidRPr="00560C17" w:rsidRDefault="00FC3EA5" w:rsidP="00FC3EA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FC3EA5" w:rsidRPr="00560C17" w:rsidRDefault="00FC3EA5" w:rsidP="00FC3EA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FC3EA5" w:rsidRPr="00560C17" w:rsidRDefault="00FC3EA5" w:rsidP="00FC3EA5">
      <w:pPr>
        <w:ind w:left="360"/>
        <w:jc w:val="both"/>
        <w:rPr>
          <w:rFonts w:ascii="Times New Roman" w:hAnsi="Times New Roman" w:cs="Times New Roman"/>
          <w:sz w:val="22"/>
          <w:szCs w:val="22"/>
          <w:shd w:val="clear" w:color="auto" w:fill="00FFFF"/>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C3EA5" w:rsidRPr="00560C17" w:rsidRDefault="00FC3EA5" w:rsidP="00FC3EA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FC3EA5" w:rsidRPr="00560C17" w:rsidRDefault="00FC3EA5" w:rsidP="00FC3EA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FC3EA5" w:rsidRPr="00560C17" w:rsidRDefault="00FC3EA5" w:rsidP="00FC3EA5">
      <w:pPr>
        <w:ind w:left="360"/>
        <w:jc w:val="both"/>
        <w:rPr>
          <w:rFonts w:ascii="Times New Roman" w:hAnsi="Times New Roman" w:cs="Times New Roman"/>
          <w:sz w:val="22"/>
          <w:szCs w:val="22"/>
          <w:shd w:val="clear" w:color="auto" w:fill="00FFFF"/>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FC3EA5" w:rsidRPr="00560C17" w:rsidRDefault="00FC3EA5" w:rsidP="00FC3EA5">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FC3EA5" w:rsidRPr="00560C17" w:rsidRDefault="00FC3EA5" w:rsidP="00FC3EA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FC3EA5" w:rsidRPr="00560C17" w:rsidRDefault="00FC3EA5" w:rsidP="00FC3EA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FC3EA5" w:rsidRPr="00560C17" w:rsidRDefault="00FC3EA5" w:rsidP="00FC3EA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FC3EA5" w:rsidRPr="00560C17" w:rsidRDefault="00FC3EA5" w:rsidP="00FC3EA5">
      <w:pPr>
        <w:ind w:left="360"/>
        <w:jc w:val="both"/>
        <w:rPr>
          <w:rFonts w:ascii="Times New Roman" w:hAnsi="Times New Roman" w:cs="Times New Roman"/>
          <w:sz w:val="22"/>
          <w:szCs w:val="22"/>
          <w:u w:val="single"/>
          <w:shd w:val="clear" w:color="auto" w:fill="00FFFF"/>
        </w:rPr>
      </w:pP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C3EA5" w:rsidRPr="00560C17" w:rsidRDefault="00FC3EA5" w:rsidP="00FC3EA5">
      <w:pPr>
        <w:ind w:left="360"/>
        <w:jc w:val="both"/>
        <w:rPr>
          <w:rFonts w:ascii="Times New Roman" w:hAnsi="Times New Roman" w:cs="Times New Roman"/>
          <w:sz w:val="22"/>
          <w:szCs w:val="22"/>
          <w:shd w:val="clear" w:color="auto" w:fill="00FFFF"/>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C3EA5" w:rsidRPr="00560C17" w:rsidRDefault="00FC3EA5" w:rsidP="00FC3EA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FC3EA5" w:rsidRPr="00560C17" w:rsidRDefault="00FC3EA5" w:rsidP="00FC3EA5">
      <w:pPr>
        <w:ind w:left="360"/>
        <w:jc w:val="both"/>
        <w:rPr>
          <w:rFonts w:ascii="Times New Roman" w:hAnsi="Times New Roman" w:cs="Times New Roman"/>
          <w:b/>
          <w:bCs/>
          <w:i/>
          <w:iCs/>
          <w:sz w:val="22"/>
          <w:szCs w:val="22"/>
        </w:rPr>
      </w:pPr>
    </w:p>
    <w:p w:rsidR="00FC3EA5"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C3EA5" w:rsidRDefault="00FC3EA5" w:rsidP="00FC3EA5">
      <w:pPr>
        <w:ind w:firstLine="660"/>
        <w:jc w:val="both"/>
        <w:rPr>
          <w:rFonts w:ascii="Times New Roman" w:hAnsi="Times New Roman" w:cs="Times New Roman"/>
          <w:sz w:val="22"/>
          <w:szCs w:val="22"/>
        </w:rPr>
      </w:pPr>
    </w:p>
    <w:p w:rsidR="00FC3EA5" w:rsidRPr="00560C17" w:rsidRDefault="00FC3EA5" w:rsidP="00FC3EA5">
      <w:pPr>
        <w:ind w:firstLine="660"/>
        <w:jc w:val="both"/>
        <w:rPr>
          <w:rFonts w:ascii="Times New Roman" w:hAnsi="Times New Roman" w:cs="Times New Roman"/>
          <w:sz w:val="22"/>
          <w:szCs w:val="22"/>
        </w:rPr>
      </w:pP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FC3EA5" w:rsidRPr="00560C17" w:rsidRDefault="00FC3EA5" w:rsidP="00FC3EA5">
      <w:pPr>
        <w:ind w:firstLine="660"/>
        <w:jc w:val="both"/>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FC3EA5" w:rsidRPr="00560C17" w:rsidRDefault="00FC3EA5" w:rsidP="00FC3EA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FC3EA5" w:rsidRPr="00560C17" w:rsidRDefault="00FC3EA5" w:rsidP="00FC3EA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FC3EA5" w:rsidRPr="00560C17" w:rsidRDefault="00FC3EA5" w:rsidP="00FC3EA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FC3EA5" w:rsidRPr="00560C17" w:rsidRDefault="00FC3EA5" w:rsidP="00FC3EA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FC3EA5" w:rsidRPr="00560C17" w:rsidRDefault="00FC3EA5" w:rsidP="00FC3EA5">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FC3EA5" w:rsidRPr="00560C17" w:rsidRDefault="00FC3EA5" w:rsidP="00FC3EA5">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FC3EA5" w:rsidRPr="00560C17" w:rsidRDefault="00FC3EA5" w:rsidP="00FC3EA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FC3EA5" w:rsidRPr="00560C17" w:rsidRDefault="00FC3EA5" w:rsidP="00FC3EA5">
      <w:pPr>
        <w:ind w:left="360" w:hanging="360"/>
        <w:jc w:val="both"/>
        <w:rPr>
          <w:rFonts w:ascii="Times New Roman" w:hAnsi="Times New Roman" w:cs="Times New Roman"/>
          <w:sz w:val="22"/>
          <w:szCs w:val="22"/>
          <w:u w:val="single"/>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FC3EA5" w:rsidRPr="00560C17" w:rsidRDefault="00FC3EA5" w:rsidP="00FC3EA5">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FC3EA5" w:rsidRPr="00560C17" w:rsidRDefault="00FC3EA5" w:rsidP="00FC3EA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C3EA5" w:rsidRPr="00560C17" w:rsidRDefault="00FC3EA5" w:rsidP="00FC3EA5">
      <w:pPr>
        <w:pStyle w:val="ad"/>
        <w:rPr>
          <w:rFonts w:ascii="Times New Roman" w:hAnsi="Times New Roman" w:cs="Times New Roman"/>
          <w:sz w:val="22"/>
          <w:szCs w:val="22"/>
          <w:shd w:val="clear" w:color="auto" w:fill="00FFFF"/>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FC3EA5" w:rsidRPr="00560C17" w:rsidRDefault="00FC3EA5" w:rsidP="00FC3EA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FC3EA5" w:rsidRPr="00560C17" w:rsidRDefault="00FC3EA5" w:rsidP="00FC3EA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FC3EA5" w:rsidRPr="00560C17" w:rsidRDefault="00FC3EA5" w:rsidP="00FC3EA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FC3EA5" w:rsidRPr="00560C17" w:rsidRDefault="00FC3EA5" w:rsidP="00FC3EA5">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FC3EA5" w:rsidRPr="00560C17" w:rsidRDefault="00FC3EA5" w:rsidP="00FC3EA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FC3EA5" w:rsidRPr="00560C17" w:rsidRDefault="00FC3EA5" w:rsidP="00FC3EA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C3EA5" w:rsidRPr="00560C17" w:rsidRDefault="00FC3EA5" w:rsidP="00FC3EA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FC3EA5" w:rsidRPr="00560C17" w:rsidRDefault="00FC3EA5" w:rsidP="00FC3EA5">
      <w:pPr>
        <w:pStyle w:val="ad"/>
        <w:rPr>
          <w:rFonts w:ascii="Times New Roman" w:hAnsi="Times New Roman" w:cs="Times New Roman"/>
          <w:sz w:val="22"/>
          <w:szCs w:val="22"/>
        </w:rPr>
      </w:pPr>
    </w:p>
    <w:p w:rsidR="00FC3EA5" w:rsidRPr="00560C17" w:rsidRDefault="00FC3EA5" w:rsidP="00FC3EA5">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FC3EA5" w:rsidRPr="00560C17" w:rsidRDefault="00FC3EA5" w:rsidP="00FC3EA5">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FC3EA5" w:rsidRPr="00560C17" w:rsidRDefault="00FC3EA5" w:rsidP="00FC3EA5">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FC3EA5" w:rsidRPr="00560C17" w:rsidRDefault="00FC3EA5" w:rsidP="00FC3EA5">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FC3EA5" w:rsidRPr="00560C17" w:rsidRDefault="00FC3EA5" w:rsidP="00FC3EA5">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FC3EA5" w:rsidRPr="00560C17" w:rsidRDefault="00FC3EA5" w:rsidP="00FC3EA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FC3EA5" w:rsidRPr="00560C17" w:rsidRDefault="00FC3EA5" w:rsidP="00FC3EA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FC3EA5" w:rsidRPr="00560C17" w:rsidRDefault="00FC3EA5" w:rsidP="00FC3EA5">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FC3EA5" w:rsidRPr="00560C17" w:rsidRDefault="00FC3EA5" w:rsidP="00FC3EA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C3EA5" w:rsidRPr="00560C17" w:rsidRDefault="00FC3EA5" w:rsidP="00FC3EA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FC3EA5" w:rsidRPr="00560C17" w:rsidRDefault="00FC3EA5" w:rsidP="00FC3EA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FC3EA5" w:rsidRPr="00560C17" w:rsidRDefault="00FC3EA5" w:rsidP="00FC3EA5">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FC3EA5" w:rsidRPr="00560C17" w:rsidRDefault="00FC3EA5" w:rsidP="00FC3EA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FC3EA5" w:rsidRPr="00560C17" w:rsidRDefault="00FC3EA5" w:rsidP="00FC3EA5">
      <w:pPr>
        <w:ind w:left="360"/>
        <w:jc w:val="both"/>
        <w:rPr>
          <w:rFonts w:ascii="Times New Roman" w:hAnsi="Times New Roman" w:cs="Times New Roman"/>
          <w:b/>
          <w:bCs/>
          <w:i/>
          <w:iCs/>
          <w:sz w:val="22"/>
          <w:szCs w:val="22"/>
        </w:rPr>
      </w:pPr>
    </w:p>
    <w:p w:rsidR="00FC3EA5" w:rsidRPr="00560C17" w:rsidRDefault="00FC3EA5" w:rsidP="00FC3EA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C3EA5" w:rsidRPr="00560C17" w:rsidRDefault="00FC3EA5" w:rsidP="00FC3EA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FC3EA5" w:rsidRPr="00560C17" w:rsidRDefault="00FC3EA5" w:rsidP="00FC3EA5">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FC3EA5" w:rsidRPr="00560C17" w:rsidRDefault="00FC3EA5" w:rsidP="00FC3EA5">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C3EA5" w:rsidRPr="00560C17" w:rsidRDefault="00FC3EA5" w:rsidP="00FC3EA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FC3EA5" w:rsidRPr="00560C17" w:rsidRDefault="00FC3EA5" w:rsidP="00FC3EA5">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C3EA5" w:rsidRPr="00560C17" w:rsidRDefault="00FC3EA5" w:rsidP="00FC3EA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FC3EA5" w:rsidRPr="00560C17" w:rsidRDefault="00FC3EA5" w:rsidP="00FC3EA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FC3EA5" w:rsidRPr="00560C17" w:rsidRDefault="00FC3EA5" w:rsidP="00FC3EA5">
      <w:pPr>
        <w:ind w:left="357"/>
        <w:rPr>
          <w:rFonts w:ascii="Times New Roman" w:hAnsi="Times New Roman" w:cs="Times New Roman"/>
          <w:sz w:val="22"/>
          <w:szCs w:val="22"/>
        </w:rPr>
      </w:pPr>
    </w:p>
    <w:p w:rsidR="00FC3EA5" w:rsidRPr="00560C17" w:rsidRDefault="00FC3EA5" w:rsidP="00FC3EA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FC3EA5" w:rsidRPr="00560C17" w:rsidRDefault="00FC3EA5" w:rsidP="00FC3EA5">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FC3EA5" w:rsidRPr="00560C17" w:rsidRDefault="00FC3EA5" w:rsidP="00FC3EA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FC3EA5" w:rsidRPr="00560C17" w:rsidRDefault="00FC3EA5" w:rsidP="00FC3EA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FC3EA5" w:rsidRPr="00560C17" w:rsidRDefault="00FC3EA5" w:rsidP="00FC3EA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FC3EA5" w:rsidRPr="00560C17" w:rsidRDefault="00FC3EA5" w:rsidP="00FC3EA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FC3EA5" w:rsidRPr="00560C17" w:rsidRDefault="00FC3EA5" w:rsidP="00FC3EA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FC3EA5" w:rsidRPr="00560C17" w:rsidRDefault="00FC3EA5" w:rsidP="00FC3EA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FC3EA5" w:rsidRPr="00560C17" w:rsidRDefault="00FC3EA5" w:rsidP="00FC3EA5">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FC3EA5" w:rsidRPr="00560C17" w:rsidRDefault="00FC3EA5" w:rsidP="00FC3EA5">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FC3EA5" w:rsidRPr="00560C17" w:rsidRDefault="00FC3EA5" w:rsidP="00FC3EA5">
      <w:pPr>
        <w:ind w:left="540"/>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FC3EA5" w:rsidRPr="00560C17" w:rsidRDefault="00FC3EA5" w:rsidP="00FC3EA5">
      <w:pPr>
        <w:pStyle w:val="a6"/>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FC3EA5" w:rsidRPr="00560C17" w:rsidRDefault="00FC3EA5" w:rsidP="00FC3EA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FC3EA5" w:rsidRPr="00560C17" w:rsidRDefault="00FC3EA5" w:rsidP="00FC3EA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FC3EA5" w:rsidRPr="00560C17" w:rsidRDefault="00FC3EA5" w:rsidP="00FC3EA5">
      <w:pPr>
        <w:ind w:left="540"/>
        <w:jc w:val="both"/>
        <w:rPr>
          <w:rFonts w:ascii="Times New Roman" w:hAnsi="Times New Roman" w:cs="Times New Roman"/>
          <w:sz w:val="22"/>
          <w:szCs w:val="22"/>
          <w:shd w:val="clear" w:color="auto" w:fill="00FFFF"/>
        </w:rPr>
      </w:pPr>
    </w:p>
    <w:p w:rsidR="00FC3EA5" w:rsidRPr="00560C17" w:rsidRDefault="00FC3EA5" w:rsidP="00FC3EA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FC3EA5" w:rsidRPr="00560C17" w:rsidRDefault="00FC3EA5" w:rsidP="00FC3EA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FC3EA5" w:rsidRPr="00560C17" w:rsidRDefault="00FC3EA5" w:rsidP="00FC3EA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FC3EA5" w:rsidRPr="00560C17" w:rsidRDefault="00FC3EA5" w:rsidP="00FC3EA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FC3EA5" w:rsidRPr="00560C17" w:rsidRDefault="00FC3EA5" w:rsidP="00FC3EA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FC3EA5" w:rsidRPr="00560C17" w:rsidRDefault="00FC3EA5" w:rsidP="00FC3EA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FC3EA5" w:rsidRPr="00560C17" w:rsidRDefault="00FC3EA5" w:rsidP="00FC3EA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FC3EA5" w:rsidRPr="00560C17" w:rsidRDefault="00FC3EA5" w:rsidP="00FC3EA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FC3EA5" w:rsidRPr="00560C17" w:rsidRDefault="00FC3EA5" w:rsidP="00FC3EA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FC3EA5" w:rsidRPr="00560C17" w:rsidRDefault="00FC3EA5" w:rsidP="00FC3EA5">
      <w:pPr>
        <w:ind w:left="360"/>
        <w:rPr>
          <w:rFonts w:ascii="Times New Roman" w:hAnsi="Times New Roman" w:cs="Times New Roman"/>
          <w:sz w:val="22"/>
          <w:szCs w:val="22"/>
        </w:rPr>
      </w:pPr>
    </w:p>
    <w:p w:rsidR="00FC3EA5" w:rsidRPr="00560C17" w:rsidRDefault="00FC3EA5" w:rsidP="00FC3EA5">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FC3EA5" w:rsidRPr="00560C17" w:rsidRDefault="00FC3EA5" w:rsidP="00FC3EA5">
      <w:pPr>
        <w:jc w:val="both"/>
        <w:rPr>
          <w:rFonts w:ascii="Times New Roman" w:hAnsi="Times New Roman" w:cs="Times New Roman"/>
          <w:b/>
          <w:bCs/>
          <w:sz w:val="22"/>
          <w:szCs w:val="22"/>
          <w:shd w:val="clear" w:color="auto" w:fill="00FFFF"/>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FC3EA5" w:rsidRPr="00560C17" w:rsidRDefault="00FC3EA5" w:rsidP="00FC3EA5">
      <w:pPr>
        <w:jc w:val="both"/>
        <w:rPr>
          <w:rFonts w:ascii="Times New Roman" w:hAnsi="Times New Roman" w:cs="Times New Roman"/>
          <w:b/>
          <w:bCs/>
          <w:sz w:val="22"/>
          <w:szCs w:val="22"/>
        </w:rPr>
      </w:pPr>
    </w:p>
    <w:p w:rsidR="00FC3EA5" w:rsidRPr="000300FD" w:rsidRDefault="00FC3EA5" w:rsidP="00FC3EA5">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FC3EA5" w:rsidRDefault="00FC3EA5" w:rsidP="00FC3EA5">
      <w:pPr>
        <w:pStyle w:val="af0"/>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FC3EA5" w:rsidRPr="00560C17" w:rsidRDefault="00FC3EA5" w:rsidP="00FC3EA5">
      <w:pPr>
        <w:jc w:val="both"/>
        <w:rPr>
          <w:rFonts w:ascii="Times New Roman" w:hAnsi="Times New Roman" w:cs="Times New Roman"/>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FC3EA5" w:rsidRPr="00560C17" w:rsidRDefault="00FC3EA5" w:rsidP="00FC3EA5">
      <w:pPr>
        <w:jc w:val="both"/>
        <w:rPr>
          <w:rFonts w:ascii="Times New Roman" w:hAnsi="Times New Roman" w:cs="Times New Roman"/>
          <w:sz w:val="22"/>
          <w:szCs w:val="22"/>
          <w:shd w:val="clear" w:color="auto" w:fill="00FFFF"/>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FC3EA5" w:rsidRPr="00560C17" w:rsidRDefault="00FC3EA5" w:rsidP="00FC3EA5">
      <w:pPr>
        <w:ind w:left="540"/>
        <w:jc w:val="both"/>
        <w:rPr>
          <w:rFonts w:ascii="Times New Roman" w:hAnsi="Times New Roman" w:cs="Times New Roman"/>
          <w:b/>
          <w:b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FC3EA5" w:rsidRPr="00560C17" w:rsidRDefault="00FC3EA5" w:rsidP="00FC3EA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FC3EA5" w:rsidRPr="00560C17" w:rsidRDefault="00FC3EA5" w:rsidP="00FC3EA5">
      <w:pPr>
        <w:jc w:val="both"/>
        <w:rPr>
          <w:rFonts w:ascii="Times New Roman" w:hAnsi="Times New Roman" w:cs="Times New Roman"/>
          <w:b/>
          <w:bCs/>
          <w:i/>
          <w:iCs/>
          <w:sz w:val="22"/>
          <w:szCs w:val="22"/>
          <w:shd w:val="clear" w:color="auto" w:fill="00FFFF"/>
        </w:rPr>
      </w:pPr>
    </w:p>
    <w:p w:rsidR="00FC3EA5" w:rsidRPr="00560C17" w:rsidRDefault="00FC3EA5" w:rsidP="00FC3EA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FC3EA5" w:rsidRPr="00560C17" w:rsidRDefault="00FC3EA5" w:rsidP="00FC3EA5">
      <w:pPr>
        <w:pStyle w:val="211"/>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FC3EA5" w:rsidRPr="00560C17" w:rsidRDefault="00FC3EA5" w:rsidP="00FC3EA5">
      <w:pPr>
        <w:pStyle w:val="211"/>
        <w:ind w:left="36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FC3EA5" w:rsidRPr="00560C17" w:rsidRDefault="00FC3EA5" w:rsidP="00FC3EA5">
      <w:pPr>
        <w:pStyle w:val="211"/>
        <w:ind w:left="36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FC3EA5" w:rsidRPr="00560C17" w:rsidRDefault="00FC3EA5" w:rsidP="00FC3EA5">
      <w:pPr>
        <w:pStyle w:val="af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FC3EA5" w:rsidRPr="00560C17" w:rsidRDefault="00FC3EA5" w:rsidP="00FC3EA5">
      <w:pPr>
        <w:pStyle w:val="211"/>
        <w:ind w:left="36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FC3EA5" w:rsidRPr="00560C17" w:rsidRDefault="00FC3EA5" w:rsidP="00FC3EA5">
      <w:pPr>
        <w:pStyle w:val="211"/>
        <w:ind w:left="0"/>
        <w:rPr>
          <w:rFonts w:ascii="Times New Roman" w:hAnsi="Times New Roman" w:cs="Times New Roman"/>
          <w:sz w:val="22"/>
          <w:szCs w:val="22"/>
          <w:shd w:val="clear" w:color="auto" w:fill="FFFF00"/>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FC3EA5" w:rsidRPr="00560C17" w:rsidRDefault="00FC3EA5" w:rsidP="00FC3EA5">
      <w:pPr>
        <w:pStyle w:val="211"/>
        <w:ind w:left="0"/>
        <w:rPr>
          <w:rFonts w:ascii="Times New Roman" w:hAnsi="Times New Roman" w:cs="Times New Roman"/>
          <w:sz w:val="22"/>
          <w:szCs w:val="22"/>
        </w:rPr>
      </w:pPr>
    </w:p>
    <w:p w:rsidR="00FC3EA5" w:rsidRPr="00560C17" w:rsidRDefault="00FC3EA5" w:rsidP="00FC3EA5">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FC3EA5" w:rsidRPr="00560C17" w:rsidRDefault="00FC3EA5" w:rsidP="00FC3EA5">
      <w:pPr>
        <w:pStyle w:val="a6"/>
        <w:rPr>
          <w:rFonts w:ascii="Times New Roman" w:hAnsi="Times New Roman" w:cs="Times New Roman"/>
          <w:sz w:val="22"/>
          <w:szCs w:val="22"/>
        </w:rPr>
      </w:pPr>
    </w:p>
    <w:p w:rsidR="00FC3EA5" w:rsidRPr="00560C17" w:rsidRDefault="00FC3EA5" w:rsidP="00FC3EA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FC3EA5" w:rsidRPr="00560C17" w:rsidRDefault="00FC3EA5" w:rsidP="00FC3EA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FC3EA5" w:rsidRPr="00560C17" w:rsidRDefault="00FC3EA5" w:rsidP="00FC3EA5">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FC3EA5" w:rsidRPr="00560C17" w:rsidRDefault="00FC3EA5" w:rsidP="00FC3EA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FC3EA5" w:rsidRPr="00560C17" w:rsidRDefault="00FC3EA5" w:rsidP="00FC3EA5">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FC3EA5" w:rsidRPr="00560C17" w:rsidRDefault="00FC3EA5" w:rsidP="00FC3EA5">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FC3EA5" w:rsidRPr="00560C17" w:rsidRDefault="00FC3EA5" w:rsidP="00FC3EA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FC3EA5" w:rsidRPr="00560C17" w:rsidRDefault="00FC3EA5" w:rsidP="00FC3EA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FC3EA5" w:rsidRPr="00560C17" w:rsidRDefault="00FC3EA5" w:rsidP="00FC3EA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FC3EA5" w:rsidRPr="00560C17" w:rsidRDefault="00FC3EA5" w:rsidP="00FC3EA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FC3EA5" w:rsidRPr="00560C17" w:rsidRDefault="00FC3EA5" w:rsidP="00FC3EA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FC3EA5" w:rsidRPr="00560C17" w:rsidRDefault="00FC3EA5" w:rsidP="00FC3EA5">
      <w:pPr>
        <w:ind w:left="720"/>
        <w:jc w:val="both"/>
        <w:rPr>
          <w:rFonts w:ascii="Times New Roman" w:hAnsi="Times New Roman" w:cs="Times New Roman"/>
          <w:sz w:val="22"/>
          <w:szCs w:val="22"/>
          <w:u w:val="single"/>
        </w:rPr>
      </w:pPr>
    </w:p>
    <w:p w:rsidR="00FC3EA5" w:rsidRPr="00560C17" w:rsidRDefault="00FC3EA5" w:rsidP="00FC3EA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FC3EA5" w:rsidRPr="00560C17" w:rsidRDefault="00FC3EA5" w:rsidP="00FC3EA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FC3EA5" w:rsidRPr="00560C17" w:rsidRDefault="00FC3EA5" w:rsidP="00FC3EA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FC3EA5" w:rsidRPr="00560C17" w:rsidRDefault="00FC3EA5" w:rsidP="00FC3EA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FC3EA5" w:rsidRPr="00560C17" w:rsidRDefault="00FC3EA5" w:rsidP="00FC3EA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FC3EA5" w:rsidRPr="00560C17" w:rsidRDefault="00FC3EA5" w:rsidP="00FC3EA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FC3EA5" w:rsidRPr="00560C17" w:rsidRDefault="00FC3EA5" w:rsidP="00FC3EA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FC3EA5" w:rsidRPr="00560C17" w:rsidRDefault="00FC3EA5" w:rsidP="00FC3EA5">
      <w:pPr>
        <w:ind w:left="410"/>
        <w:jc w:val="both"/>
        <w:rPr>
          <w:rFonts w:ascii="Times New Roman" w:hAnsi="Times New Roman" w:cs="Times New Roman"/>
          <w:sz w:val="22"/>
          <w:szCs w:val="22"/>
        </w:rPr>
      </w:pPr>
    </w:p>
    <w:p w:rsidR="00FC3EA5" w:rsidRPr="00560C17" w:rsidRDefault="00FC3EA5" w:rsidP="00FC3EA5">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FC3EA5" w:rsidRPr="00560C17" w:rsidRDefault="00FC3EA5" w:rsidP="00FC3EA5">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FC3EA5" w:rsidRPr="00560C17" w:rsidRDefault="00FC3EA5" w:rsidP="00FC3EA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FC3EA5" w:rsidRPr="00560C17" w:rsidRDefault="00FC3EA5" w:rsidP="00FC3EA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FC3EA5" w:rsidRPr="00560C17" w:rsidRDefault="00FC3EA5" w:rsidP="00FC3EA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FC3EA5" w:rsidRPr="00560C17" w:rsidRDefault="00FC3EA5" w:rsidP="00FC3EA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FC3EA5" w:rsidRPr="00560C17" w:rsidRDefault="00FC3EA5" w:rsidP="00FC3EA5">
      <w:pPr>
        <w:ind w:left="360" w:firstLine="360"/>
        <w:jc w:val="both"/>
        <w:rPr>
          <w:rFonts w:ascii="Times New Roman" w:hAnsi="Times New Roman" w:cs="Times New Roman"/>
          <w:sz w:val="22"/>
          <w:szCs w:val="22"/>
          <w:u w:val="single"/>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FC3EA5" w:rsidRPr="00560C17" w:rsidRDefault="00FC3EA5" w:rsidP="00FC3EA5">
      <w:pPr>
        <w:ind w:left="360" w:firstLine="720"/>
        <w:jc w:val="both"/>
        <w:rPr>
          <w:rFonts w:ascii="Times New Roman" w:hAnsi="Times New Roman" w:cs="Times New Roman"/>
          <w:sz w:val="22"/>
          <w:szCs w:val="22"/>
        </w:rPr>
      </w:pPr>
    </w:p>
    <w:p w:rsidR="00FC3EA5" w:rsidRPr="00560C17" w:rsidRDefault="00FC3EA5" w:rsidP="00FC3EA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FC3EA5" w:rsidRPr="00560C17" w:rsidRDefault="00FC3EA5" w:rsidP="00FC3EA5">
      <w:pPr>
        <w:jc w:val="both"/>
        <w:rPr>
          <w:rFonts w:ascii="Times New Roman" w:hAnsi="Times New Roman" w:cs="Times New Roman"/>
          <w:b/>
          <w:bCs/>
          <w:sz w:val="22"/>
          <w:szCs w:val="22"/>
        </w:rPr>
      </w:pPr>
    </w:p>
    <w:p w:rsidR="00FC3EA5" w:rsidRPr="00560C17" w:rsidRDefault="00FC3EA5" w:rsidP="00FC3EA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FC3EA5" w:rsidRPr="00560C17" w:rsidRDefault="00FC3EA5" w:rsidP="00FC3EA5">
      <w:pPr>
        <w:ind w:firstLine="709"/>
        <w:jc w:val="both"/>
        <w:rPr>
          <w:rFonts w:ascii="Times New Roman" w:hAnsi="Times New Roman" w:cs="Times New Roman"/>
          <w:bCs/>
          <w:iCs/>
          <w:sz w:val="22"/>
          <w:szCs w:val="22"/>
        </w:rPr>
      </w:pPr>
    </w:p>
    <w:p w:rsidR="00FC3EA5" w:rsidRPr="00560C17" w:rsidRDefault="00FC3EA5" w:rsidP="00FC3EA5">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FC3EA5" w:rsidRPr="00560C17" w:rsidRDefault="00FC3EA5" w:rsidP="00FC3EA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C3EA5" w:rsidRPr="00560C17" w:rsidRDefault="00FC3EA5" w:rsidP="00FC3EA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FC3EA5" w:rsidRPr="00560C17" w:rsidRDefault="00FC3EA5" w:rsidP="00FC3EA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FC3EA5" w:rsidRPr="00560C17" w:rsidRDefault="00FC3EA5" w:rsidP="00FC3EA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FC3EA5" w:rsidRPr="00560C17" w:rsidRDefault="00FC3EA5" w:rsidP="00FC3EA5">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C3EA5" w:rsidRPr="00560C17" w:rsidRDefault="00FC3EA5" w:rsidP="00FC3EA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FC3EA5" w:rsidRPr="00560C17" w:rsidRDefault="00FC3EA5" w:rsidP="00FC3EA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FC3EA5" w:rsidRPr="00560C17" w:rsidRDefault="00FC3EA5" w:rsidP="00FC3EA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FC3EA5" w:rsidRPr="00560C17" w:rsidRDefault="00FC3EA5" w:rsidP="00FC3EA5">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FC3EA5" w:rsidRPr="00560C17" w:rsidRDefault="00FC3EA5" w:rsidP="00FC3EA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FC3EA5" w:rsidRPr="00560C17" w:rsidRDefault="00FC3EA5" w:rsidP="00FC3EA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FC3EA5" w:rsidRPr="00560C17" w:rsidRDefault="00FC3EA5" w:rsidP="00FC3EA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FC3EA5" w:rsidRPr="00560C17" w:rsidRDefault="00FC3EA5" w:rsidP="00FC3EA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FC3EA5" w:rsidRPr="00560C17" w:rsidRDefault="00FC3EA5" w:rsidP="00FC3EA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FC3EA5" w:rsidRPr="00560C17" w:rsidRDefault="00FC3EA5" w:rsidP="00FC3EA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FC3EA5" w:rsidRPr="00560C17" w:rsidRDefault="00FC3EA5" w:rsidP="00FC3EA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FC3EA5" w:rsidRPr="00560C17" w:rsidRDefault="00FC3EA5" w:rsidP="00FC3EA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FC3EA5" w:rsidRPr="00560C17" w:rsidRDefault="00FC3EA5" w:rsidP="00FC3EA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FC3EA5" w:rsidRPr="00560C17" w:rsidRDefault="00FC3EA5" w:rsidP="00FC3EA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FC3EA5" w:rsidRPr="00560C17" w:rsidRDefault="00FC3EA5" w:rsidP="00FC3EA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FC3EA5" w:rsidRPr="00560C17" w:rsidRDefault="00FC3EA5" w:rsidP="00FC3EA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FC3EA5" w:rsidRPr="00560C17" w:rsidRDefault="00FC3EA5" w:rsidP="00FC3EA5">
      <w:pPr>
        <w:ind w:left="1080"/>
        <w:jc w:val="both"/>
        <w:rPr>
          <w:rFonts w:ascii="Times New Roman" w:hAnsi="Times New Roman" w:cs="Times New Roman"/>
          <w:sz w:val="22"/>
          <w:szCs w:val="22"/>
        </w:rPr>
      </w:pPr>
    </w:p>
    <w:p w:rsidR="00FC3EA5" w:rsidRPr="00560C17" w:rsidRDefault="00FC3EA5" w:rsidP="00FC3EA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FC3EA5" w:rsidRPr="00560C17" w:rsidRDefault="00FC3EA5" w:rsidP="00FC3EA5">
      <w:pPr>
        <w:ind w:left="360" w:firstLine="720"/>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FC3EA5" w:rsidRPr="00560C17" w:rsidRDefault="00FC3EA5" w:rsidP="00FC3EA5">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FC3EA5" w:rsidRPr="00560C17" w:rsidRDefault="00FC3EA5" w:rsidP="00FC3EA5">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FC3EA5" w:rsidRPr="00560C17" w:rsidRDefault="00FC3EA5" w:rsidP="00FC3EA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FC3EA5" w:rsidRPr="00560C17" w:rsidRDefault="00FC3EA5" w:rsidP="00FC3EA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FC3EA5" w:rsidRPr="00560C17" w:rsidRDefault="00FC3EA5" w:rsidP="00FC3EA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FC3EA5" w:rsidRPr="00560C17" w:rsidRDefault="00FC3EA5" w:rsidP="00FC3EA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FC3EA5" w:rsidRPr="00560C17" w:rsidRDefault="00FC3EA5" w:rsidP="00FC3EA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FC3EA5" w:rsidRPr="00560C17" w:rsidRDefault="00FC3EA5" w:rsidP="00FC3EA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FC3EA5" w:rsidRPr="00560C17" w:rsidRDefault="00FC3EA5" w:rsidP="00FC3EA5">
      <w:pPr>
        <w:ind w:firstLine="720"/>
        <w:jc w:val="both"/>
        <w:rPr>
          <w:rFonts w:ascii="Times New Roman" w:hAnsi="Times New Roman" w:cs="Times New Roman"/>
          <w:sz w:val="22"/>
          <w:szCs w:val="22"/>
          <w:shd w:val="clear" w:color="auto" w:fill="00FFFF"/>
        </w:rPr>
      </w:pPr>
    </w:p>
    <w:p w:rsidR="00FC3EA5" w:rsidRPr="00560C17" w:rsidRDefault="00FC3EA5" w:rsidP="00FC3EA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FC3EA5" w:rsidRPr="00560C17" w:rsidRDefault="00FC3EA5" w:rsidP="00FC3EA5">
      <w:pPr>
        <w:jc w:val="both"/>
        <w:rPr>
          <w:rFonts w:ascii="Times New Roman" w:hAnsi="Times New Roman" w:cs="Times New Roman"/>
          <w:sz w:val="22"/>
          <w:szCs w:val="22"/>
          <w:u w:val="single"/>
        </w:rPr>
      </w:pPr>
    </w:p>
    <w:p w:rsidR="00FC3EA5" w:rsidRPr="00560C17" w:rsidRDefault="00FC3EA5" w:rsidP="00FC3EA5">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FC3EA5" w:rsidRPr="00560C17" w:rsidRDefault="00FC3EA5" w:rsidP="00FC3EA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FC3EA5" w:rsidRPr="00560C17" w:rsidRDefault="00FC3EA5" w:rsidP="00FC3EA5">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FC3EA5" w:rsidRPr="00560C17" w:rsidRDefault="00FC3EA5" w:rsidP="00FC3EA5">
      <w:pPr>
        <w:ind w:left="1080"/>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FC3EA5" w:rsidRPr="00560C17" w:rsidRDefault="00FC3EA5" w:rsidP="00FC3EA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FC3EA5" w:rsidRPr="00560C17" w:rsidRDefault="00FC3EA5" w:rsidP="00FC3EA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FC3EA5" w:rsidRPr="00560C17" w:rsidRDefault="00FC3EA5" w:rsidP="00FC3EA5">
      <w:pPr>
        <w:ind w:left="1080"/>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FC3EA5" w:rsidRPr="00560C17" w:rsidRDefault="00FC3EA5" w:rsidP="00FC3EA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FC3EA5" w:rsidRPr="00560C17" w:rsidRDefault="00FC3EA5" w:rsidP="00FC3EA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FC3EA5" w:rsidRPr="00560C17" w:rsidRDefault="00FC3EA5" w:rsidP="00FC3EA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FC3EA5" w:rsidRPr="00560C17" w:rsidRDefault="00FC3EA5" w:rsidP="00FC3EA5">
      <w:pPr>
        <w:ind w:left="360"/>
        <w:jc w:val="both"/>
        <w:rPr>
          <w:rFonts w:ascii="Times New Roman" w:hAnsi="Times New Roman" w:cs="Times New Roman"/>
          <w:bCs/>
          <w:iCs/>
          <w:sz w:val="22"/>
          <w:szCs w:val="22"/>
          <w:u w:val="single"/>
        </w:rPr>
      </w:pPr>
    </w:p>
    <w:p w:rsidR="00FC3EA5" w:rsidRPr="00560C17" w:rsidRDefault="00FC3EA5" w:rsidP="00FC3EA5">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FC3EA5" w:rsidRPr="00560C17" w:rsidRDefault="00FC3EA5" w:rsidP="00FC3EA5">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FC3EA5" w:rsidRPr="00560C17" w:rsidRDefault="00FC3EA5" w:rsidP="00FC3EA5">
      <w:pPr>
        <w:pStyle w:val="310"/>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FC3EA5" w:rsidRPr="00560C17" w:rsidRDefault="00FC3EA5" w:rsidP="00FC3EA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FC3EA5" w:rsidRPr="00560C17" w:rsidRDefault="00FC3EA5" w:rsidP="00FC3EA5">
      <w:pPr>
        <w:pStyle w:val="310"/>
        <w:rPr>
          <w:rFonts w:ascii="Times New Roman" w:hAnsi="Times New Roman" w:cs="Times New Roman"/>
          <w:sz w:val="22"/>
          <w:szCs w:val="22"/>
        </w:rPr>
      </w:pPr>
    </w:p>
    <w:p w:rsidR="00FC3EA5" w:rsidRPr="00560C17" w:rsidRDefault="00FC3EA5" w:rsidP="00FC3EA5">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FC3EA5" w:rsidRPr="00560C17" w:rsidRDefault="00FC3EA5" w:rsidP="00FC3EA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FC3EA5" w:rsidRPr="00560C17" w:rsidRDefault="00FC3EA5" w:rsidP="00FC3EA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FC3EA5" w:rsidRPr="00560C17" w:rsidRDefault="00FC3EA5" w:rsidP="00FC3EA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FC3EA5" w:rsidRPr="00560C17" w:rsidRDefault="00FC3EA5" w:rsidP="00FC3EA5">
      <w:pPr>
        <w:ind w:left="360" w:firstLine="720"/>
        <w:jc w:val="both"/>
        <w:rPr>
          <w:rFonts w:ascii="Times New Roman" w:hAnsi="Times New Roman" w:cs="Times New Roman"/>
          <w:sz w:val="22"/>
          <w:szCs w:val="22"/>
        </w:rPr>
      </w:pPr>
    </w:p>
    <w:p w:rsidR="00FC3EA5" w:rsidRPr="00560C17" w:rsidRDefault="00FC3EA5" w:rsidP="00FC3EA5">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FC3EA5" w:rsidRPr="00560C17" w:rsidRDefault="00FC3EA5" w:rsidP="00FC3EA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FC3EA5" w:rsidRPr="00560C17" w:rsidRDefault="00FC3EA5" w:rsidP="00FC3EA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FC3EA5" w:rsidRPr="00560C17" w:rsidRDefault="00FC3EA5" w:rsidP="00FC3EA5">
      <w:pPr>
        <w:jc w:val="both"/>
        <w:rPr>
          <w:rFonts w:ascii="Times New Roman" w:hAnsi="Times New Roman" w:cs="Times New Roman"/>
          <w:b/>
          <w:i/>
          <w:sz w:val="22"/>
          <w:szCs w:val="22"/>
          <w:shd w:val="clear" w:color="auto" w:fill="00FFFF"/>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FC3EA5" w:rsidRPr="00560C17" w:rsidRDefault="00FC3EA5" w:rsidP="00FC3EA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FC3EA5" w:rsidRPr="00560C17" w:rsidRDefault="00FC3EA5" w:rsidP="00FC3EA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FC3EA5" w:rsidRPr="00560C17" w:rsidRDefault="00FC3EA5" w:rsidP="00FC3EA5">
      <w:pPr>
        <w:pStyle w:val="a6"/>
        <w:tabs>
          <w:tab w:val="left" w:pos="0"/>
        </w:tabs>
        <w:rPr>
          <w:rFonts w:ascii="Times New Roman" w:hAnsi="Times New Roman" w:cs="Times New Roman"/>
          <w:sz w:val="22"/>
          <w:szCs w:val="22"/>
        </w:rPr>
      </w:pPr>
    </w:p>
    <w:p w:rsidR="00FC3EA5" w:rsidRPr="00560C17" w:rsidRDefault="00FC3EA5" w:rsidP="00FC3EA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FC3EA5" w:rsidRPr="00560C17" w:rsidRDefault="00FC3EA5" w:rsidP="00FC3EA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FC3EA5" w:rsidRPr="00560C17" w:rsidRDefault="00FC3EA5" w:rsidP="00FC3EA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FC3EA5" w:rsidRPr="00560C17" w:rsidRDefault="00FC3EA5" w:rsidP="00FC3EA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FC3EA5" w:rsidRPr="00560C17" w:rsidRDefault="00FC3EA5" w:rsidP="00FC3EA5">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FC3EA5" w:rsidRPr="00560C17" w:rsidRDefault="00FC3EA5" w:rsidP="00FC3EA5">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FC3EA5" w:rsidRPr="00560C17" w:rsidRDefault="00FC3EA5" w:rsidP="00FC3EA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FC3EA5" w:rsidRPr="00560C17" w:rsidRDefault="00FC3EA5" w:rsidP="00FC3EA5">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FC3EA5" w:rsidRPr="00560C17" w:rsidRDefault="00FC3EA5" w:rsidP="00FC3EA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FC3EA5" w:rsidRPr="00560C17" w:rsidRDefault="00FC3EA5" w:rsidP="00FC3EA5">
      <w:pPr>
        <w:ind w:left="360"/>
        <w:jc w:val="both"/>
        <w:rPr>
          <w:rFonts w:ascii="Times New Roman" w:hAnsi="Times New Roman" w:cs="Times New Roman"/>
          <w:b/>
          <w:bCs/>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FC3EA5" w:rsidRPr="00560C17" w:rsidRDefault="00FC3EA5" w:rsidP="00FC3EA5">
      <w:pPr>
        <w:ind w:firstLine="360"/>
        <w:jc w:val="both"/>
        <w:rPr>
          <w:rFonts w:ascii="Times New Roman" w:hAnsi="Times New Roman" w:cs="Times New Roman"/>
          <w:sz w:val="22"/>
          <w:szCs w:val="22"/>
        </w:rPr>
      </w:pPr>
    </w:p>
    <w:p w:rsidR="00FC3EA5" w:rsidRPr="00560C17" w:rsidRDefault="00FC3EA5" w:rsidP="00FC3EA5">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FC3EA5" w:rsidRPr="00560C17" w:rsidRDefault="00FC3EA5" w:rsidP="00FC3EA5">
      <w:pPr>
        <w:jc w:val="both"/>
        <w:rPr>
          <w:rFonts w:ascii="Times New Roman" w:hAnsi="Times New Roman" w:cs="Times New Roman"/>
          <w:b/>
          <w:bCs/>
          <w:i/>
          <w:iCs/>
          <w:sz w:val="22"/>
          <w:szCs w:val="22"/>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autoSpaceDE w:val="0"/>
        <w:ind w:left="360"/>
        <w:jc w:val="both"/>
        <w:rPr>
          <w:rFonts w:ascii="Times New Roman" w:hAnsi="Times New Roman" w:cs="Times New Roman"/>
          <w:sz w:val="22"/>
          <w:szCs w:val="22"/>
        </w:rPr>
      </w:pPr>
    </w:p>
    <w:p w:rsidR="00FC3EA5" w:rsidRPr="00560C17" w:rsidRDefault="00FC3EA5" w:rsidP="00FC3EA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C3EA5" w:rsidRPr="00560C17" w:rsidRDefault="00FC3EA5" w:rsidP="00FC3EA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FC3EA5" w:rsidRPr="00560C17" w:rsidRDefault="00FC3EA5" w:rsidP="00FC3EA5">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rPr>
          <w:rFonts w:ascii="Times New Roman" w:hAnsi="Times New Roman" w:cs="Times New Roman"/>
          <w:sz w:val="22"/>
          <w:szCs w:val="22"/>
          <w:u w:val="none"/>
        </w:rPr>
      </w:pPr>
    </w:p>
    <w:p w:rsidR="00FC3EA5" w:rsidRPr="00560C17" w:rsidRDefault="00FC3EA5" w:rsidP="00FC3EA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C3EA5" w:rsidRPr="00560C17" w:rsidRDefault="00FC3EA5" w:rsidP="00FC3EA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FC3EA5" w:rsidRPr="00560C17" w:rsidRDefault="00FC3EA5" w:rsidP="00FC3EA5">
      <w:pPr>
        <w:pStyle w:val="31"/>
        <w:rPr>
          <w:rFonts w:ascii="Times New Roman" w:hAnsi="Times New Roman" w:cs="Times New Roman"/>
          <w:sz w:val="22"/>
          <w:szCs w:val="22"/>
          <w:u w:val="none"/>
        </w:rPr>
      </w:pPr>
    </w:p>
    <w:p w:rsidR="00FC3EA5" w:rsidRPr="00560C17" w:rsidRDefault="00FC3EA5" w:rsidP="00FC3EA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FC3EA5" w:rsidRPr="00560C17" w:rsidRDefault="00FC3EA5" w:rsidP="00FC3EA5">
      <w:pPr>
        <w:pStyle w:val="af"/>
        <w:spacing w:before="0" w:after="0"/>
        <w:ind w:firstLine="720"/>
        <w:jc w:val="both"/>
        <w:rPr>
          <w:rFonts w:ascii="Times New Roman" w:hAnsi="Times New Roman" w:cs="Times New Roman"/>
          <w:sz w:val="22"/>
          <w:szCs w:val="22"/>
        </w:rPr>
      </w:pP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FC3EA5" w:rsidRPr="00560C17" w:rsidRDefault="00FC3EA5" w:rsidP="00FC3EA5">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FC3EA5"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FC3EA5" w:rsidRPr="00560C17" w:rsidRDefault="00FC3EA5" w:rsidP="00FC3EA5">
      <w:pPr>
        <w:autoSpaceDE w:val="0"/>
        <w:ind w:firstLine="720"/>
        <w:jc w:val="both"/>
        <w:rPr>
          <w:rFonts w:ascii="Times New Roman" w:hAnsi="Times New Roman" w:cs="Times New Roman"/>
          <w:sz w:val="22"/>
          <w:szCs w:val="22"/>
        </w:rPr>
      </w:pP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FC3EA5" w:rsidRPr="00560C17" w:rsidRDefault="00FC3EA5" w:rsidP="00FC3EA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FC3EA5" w:rsidRPr="00560C17" w:rsidRDefault="00FC3EA5" w:rsidP="00FC3EA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FC3EA5" w:rsidRPr="00560C17" w:rsidRDefault="00FC3EA5" w:rsidP="00FC3EA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FC3EA5" w:rsidRPr="00560C17" w:rsidRDefault="00FC3EA5" w:rsidP="00FC3EA5">
      <w:pPr>
        <w:autoSpaceDE w:val="0"/>
        <w:ind w:left="360"/>
        <w:jc w:val="both"/>
        <w:rPr>
          <w:rFonts w:ascii="Times New Roman" w:hAnsi="Times New Roman" w:cs="Times New Roman"/>
          <w:sz w:val="22"/>
          <w:szCs w:val="22"/>
        </w:rPr>
      </w:pPr>
    </w:p>
    <w:p w:rsidR="00FC3EA5" w:rsidRPr="00560C17" w:rsidRDefault="00FC3EA5" w:rsidP="00FC3EA5">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FC3EA5" w:rsidRPr="00560C17" w:rsidRDefault="00FC3EA5" w:rsidP="00FC3EA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FC3EA5" w:rsidRPr="00560C17" w:rsidRDefault="00FC3EA5" w:rsidP="00FC3EA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FC3EA5" w:rsidRPr="00560C17" w:rsidRDefault="00FC3EA5" w:rsidP="00FC3EA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FC3EA5" w:rsidRPr="00560C17" w:rsidRDefault="00FC3EA5" w:rsidP="00FC3EA5">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FC3EA5" w:rsidRPr="00560C17" w:rsidRDefault="00FC3EA5" w:rsidP="00FC3EA5">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C3EA5" w:rsidRPr="00560C17" w:rsidRDefault="00FC3EA5" w:rsidP="00FC3EA5">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FC3EA5" w:rsidRPr="00560C17" w:rsidRDefault="00FC3EA5" w:rsidP="00FC3EA5">
      <w:pPr>
        <w:pStyle w:val="31"/>
        <w:ind w:left="1080"/>
        <w:rPr>
          <w:rFonts w:ascii="Times New Roman" w:hAnsi="Times New Roman" w:cs="Times New Roman"/>
          <w:bCs/>
          <w:sz w:val="22"/>
          <w:szCs w:val="22"/>
          <w:u w:val="none"/>
        </w:rPr>
      </w:pPr>
    </w:p>
    <w:p w:rsidR="00FC3EA5" w:rsidRPr="00560C17" w:rsidRDefault="00FC3EA5" w:rsidP="00FC3EA5">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FC3EA5" w:rsidRPr="00560C17" w:rsidRDefault="00FC3EA5" w:rsidP="00FC3EA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C3EA5" w:rsidRPr="00560C17" w:rsidRDefault="00FC3EA5" w:rsidP="00FC3EA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FC3EA5" w:rsidRPr="00560C17" w:rsidRDefault="00FC3EA5" w:rsidP="00FC3EA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C3EA5" w:rsidRPr="00560C17" w:rsidRDefault="00FC3EA5" w:rsidP="00FC3EA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FC3EA5" w:rsidRPr="00560C17" w:rsidRDefault="00FC3EA5" w:rsidP="00FC3EA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C3EA5" w:rsidRPr="00560C17" w:rsidRDefault="00FC3EA5" w:rsidP="00FC3EA5">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FC3EA5" w:rsidRPr="00560C17" w:rsidRDefault="00FC3EA5" w:rsidP="00FC3EA5">
      <w:pPr>
        <w:pStyle w:val="31"/>
        <w:ind w:left="0" w:firstLine="720"/>
        <w:rPr>
          <w:rFonts w:ascii="Times New Roman" w:hAnsi="Times New Roman" w:cs="Times New Roman"/>
          <w:sz w:val="22"/>
          <w:szCs w:val="22"/>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FC3EA5" w:rsidRPr="00560C17" w:rsidRDefault="00FC3EA5" w:rsidP="00FC3EA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FC3EA5" w:rsidRPr="00560C17" w:rsidRDefault="00FC3EA5" w:rsidP="00FC3EA5">
      <w:pPr>
        <w:autoSpaceDE w:val="0"/>
        <w:ind w:firstLine="720"/>
        <w:jc w:val="both"/>
        <w:rPr>
          <w:rFonts w:ascii="Times New Roman" w:hAnsi="Times New Roman" w:cs="Times New Roman"/>
          <w:sz w:val="22"/>
          <w:szCs w:val="22"/>
          <w:u w:val="single"/>
        </w:rPr>
      </w:pPr>
    </w:p>
    <w:p w:rsidR="00FC3EA5" w:rsidRPr="00560C17" w:rsidRDefault="00FC3EA5" w:rsidP="00FC3EA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FC3EA5" w:rsidRPr="00560C17" w:rsidRDefault="00FC3EA5" w:rsidP="00FC3EA5">
      <w:pPr>
        <w:autoSpaceDE w:val="0"/>
        <w:ind w:firstLine="720"/>
        <w:jc w:val="both"/>
        <w:rPr>
          <w:rFonts w:ascii="Times New Roman" w:hAnsi="Times New Roman" w:cs="Times New Roman"/>
          <w:sz w:val="22"/>
          <w:szCs w:val="22"/>
        </w:rPr>
      </w:pPr>
    </w:p>
    <w:p w:rsidR="00FC3EA5"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FC3EA5" w:rsidRPr="00560C17" w:rsidRDefault="00FC3EA5" w:rsidP="00FC3EA5">
      <w:pPr>
        <w:autoSpaceDE w:val="0"/>
        <w:ind w:firstLine="720"/>
        <w:jc w:val="both"/>
        <w:rPr>
          <w:rFonts w:ascii="Times New Roman" w:hAnsi="Times New Roman" w:cs="Times New Roman"/>
          <w:sz w:val="22"/>
          <w:szCs w:val="22"/>
        </w:rPr>
      </w:pP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FC3EA5" w:rsidRPr="00560C17" w:rsidRDefault="00FC3EA5" w:rsidP="00FC3EA5">
      <w:pPr>
        <w:ind w:firstLine="720"/>
        <w:jc w:val="both"/>
        <w:rPr>
          <w:rFonts w:ascii="Times New Roman" w:hAnsi="Times New Roman" w:cs="Times New Roman"/>
          <w:bCs/>
          <w:iCs/>
          <w:sz w:val="22"/>
          <w:szCs w:val="22"/>
        </w:rPr>
      </w:pPr>
    </w:p>
    <w:p w:rsidR="00FC3EA5" w:rsidRPr="00560C17" w:rsidRDefault="00FC3EA5" w:rsidP="00FC3EA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FC3EA5" w:rsidRPr="00560C17" w:rsidRDefault="00FC3EA5" w:rsidP="00FC3EA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FC3EA5" w:rsidRPr="00560C17" w:rsidRDefault="00FC3EA5" w:rsidP="00FC3EA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FC3EA5" w:rsidRPr="00560C17" w:rsidRDefault="00FC3EA5" w:rsidP="00FC3EA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FC3EA5" w:rsidRPr="00560C17" w:rsidRDefault="00FC3EA5" w:rsidP="00FC3EA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FC3EA5" w:rsidRPr="00560C17" w:rsidRDefault="00FC3EA5" w:rsidP="00FC3EA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FC3EA5" w:rsidRPr="00560C17" w:rsidRDefault="00FC3EA5" w:rsidP="00FC3EA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FC3EA5" w:rsidRPr="00560C17" w:rsidRDefault="00FC3EA5" w:rsidP="00FC3EA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FC3EA5" w:rsidRPr="00560C17" w:rsidRDefault="00FC3EA5" w:rsidP="00FC3EA5">
      <w:pPr>
        <w:pStyle w:val="211"/>
        <w:ind w:left="1080"/>
        <w:rPr>
          <w:rFonts w:ascii="Times New Roman" w:hAnsi="Times New Roman" w:cs="Times New Roman"/>
          <w:sz w:val="22"/>
          <w:szCs w:val="22"/>
        </w:rPr>
      </w:pPr>
    </w:p>
    <w:p w:rsidR="00FC3EA5" w:rsidRPr="00560C17" w:rsidRDefault="00FC3EA5" w:rsidP="00FC3EA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FC3EA5" w:rsidRPr="00560C17" w:rsidRDefault="00FC3EA5" w:rsidP="00FC3EA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FC3EA5" w:rsidRPr="00560C17" w:rsidRDefault="00FC3EA5" w:rsidP="00FC3EA5">
      <w:pPr>
        <w:autoSpaceDE w:val="0"/>
        <w:ind w:left="1012"/>
        <w:jc w:val="both"/>
        <w:rPr>
          <w:rFonts w:ascii="Times New Roman" w:hAnsi="Times New Roman" w:cs="Times New Roman"/>
          <w:color w:val="000000"/>
          <w:sz w:val="22"/>
          <w:szCs w:val="22"/>
        </w:rPr>
      </w:pP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FC3EA5" w:rsidRPr="00560C17" w:rsidRDefault="00FC3EA5" w:rsidP="00FC3EA5">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FC3EA5" w:rsidRDefault="00FC3EA5" w:rsidP="00FC3EA5">
      <w:pPr>
        <w:autoSpaceDE w:val="0"/>
        <w:ind w:firstLine="720"/>
        <w:jc w:val="both"/>
        <w:rPr>
          <w:rFonts w:ascii="Times New Roman" w:hAnsi="Times New Roman" w:cs="Times New Roman"/>
          <w:color w:val="000000"/>
          <w:sz w:val="22"/>
          <w:szCs w:val="22"/>
        </w:rPr>
      </w:pPr>
    </w:p>
    <w:p w:rsidR="00FC3EA5" w:rsidRPr="00560C17" w:rsidRDefault="00FC3EA5" w:rsidP="00FC3EA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FC3EA5" w:rsidRPr="00560C17" w:rsidRDefault="00FC3EA5" w:rsidP="00FC3EA5">
      <w:pPr>
        <w:autoSpaceDE w:val="0"/>
        <w:jc w:val="both"/>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FC3EA5" w:rsidRPr="00560C17" w:rsidRDefault="00FC3EA5" w:rsidP="00FC3EA5">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FC3EA5" w:rsidRPr="00560C17" w:rsidRDefault="00FC3EA5" w:rsidP="00FC3EA5">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FC3EA5" w:rsidRPr="00560C17" w:rsidRDefault="00FC3EA5" w:rsidP="00FC3EA5">
      <w:pPr>
        <w:autoSpaceDE w:val="0"/>
        <w:ind w:firstLine="485"/>
        <w:jc w:val="both"/>
        <w:rPr>
          <w:rFonts w:ascii="Times New Roman" w:hAnsi="Times New Roman" w:cs="Times New Roman"/>
          <w:color w:val="000000"/>
          <w:sz w:val="22"/>
          <w:szCs w:val="22"/>
        </w:rPr>
      </w:pPr>
    </w:p>
    <w:p w:rsidR="00FC3EA5" w:rsidRPr="00560C17" w:rsidRDefault="00FC3EA5" w:rsidP="00FC3EA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FC3EA5" w:rsidRPr="00560C17" w:rsidRDefault="00FC3EA5" w:rsidP="00FC3EA5">
      <w:pPr>
        <w:autoSpaceDE w:val="0"/>
        <w:jc w:val="both"/>
        <w:rPr>
          <w:rFonts w:ascii="Times New Roman" w:hAnsi="Times New Roman" w:cs="Times New Roman"/>
          <w:b/>
          <w:i/>
          <w:color w:val="000000"/>
          <w:sz w:val="22"/>
          <w:szCs w:val="22"/>
        </w:rPr>
      </w:pPr>
    </w:p>
    <w:p w:rsidR="00FC3EA5" w:rsidRPr="00560C17" w:rsidRDefault="00FC3EA5" w:rsidP="00FC3EA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FC3EA5" w:rsidRPr="00560C17" w:rsidRDefault="00FC3EA5" w:rsidP="00FC3EA5">
      <w:pPr>
        <w:autoSpaceDE w:val="0"/>
        <w:ind w:firstLine="485"/>
        <w:jc w:val="both"/>
        <w:rPr>
          <w:rFonts w:ascii="Times New Roman" w:hAnsi="Times New Roman" w:cs="Times New Roman"/>
          <w:color w:val="000000"/>
          <w:sz w:val="22"/>
          <w:szCs w:val="22"/>
        </w:rPr>
      </w:pP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FC3EA5" w:rsidRPr="00560C17" w:rsidRDefault="00FC3EA5" w:rsidP="00FC3EA5">
      <w:pPr>
        <w:rPr>
          <w:rFonts w:ascii="Times New Roman" w:hAnsi="Times New Roman" w:cs="Times New Roman"/>
          <w:sz w:val="22"/>
          <w:szCs w:val="22"/>
          <w:u w:val="single"/>
        </w:rPr>
      </w:pPr>
    </w:p>
    <w:p w:rsidR="00FC3EA5" w:rsidRPr="00560C17" w:rsidRDefault="00FC3EA5" w:rsidP="00FC3EA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FC3EA5" w:rsidRPr="00560C17" w:rsidRDefault="00FC3EA5" w:rsidP="00FC3EA5">
      <w:pPr>
        <w:jc w:val="both"/>
        <w:rPr>
          <w:rFonts w:ascii="Times New Roman" w:hAnsi="Times New Roman" w:cs="Times New Roman"/>
          <w:b/>
          <w:i/>
          <w:sz w:val="22"/>
          <w:szCs w:val="22"/>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FC3EA5" w:rsidRPr="00560C17" w:rsidRDefault="00FC3EA5" w:rsidP="00FC3EA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FC3EA5" w:rsidRPr="00560C17" w:rsidRDefault="00FC3EA5" w:rsidP="00FC3EA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ind w:left="360"/>
        <w:rPr>
          <w:rFonts w:ascii="Times New Roman" w:hAnsi="Times New Roman" w:cs="Times New Roman"/>
          <w:sz w:val="22"/>
          <w:szCs w:val="22"/>
        </w:rPr>
      </w:pPr>
    </w:p>
    <w:p w:rsidR="00FC3EA5" w:rsidRPr="00560C17" w:rsidRDefault="00FC3EA5" w:rsidP="00FC3EA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C3EA5" w:rsidRPr="00560C17" w:rsidRDefault="00FC3EA5" w:rsidP="00FC3EA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FC3EA5" w:rsidRPr="00560C17" w:rsidRDefault="00FC3EA5" w:rsidP="00FC3EA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FC3EA5" w:rsidRPr="00560C17" w:rsidRDefault="00FC3EA5" w:rsidP="00FC3EA5">
      <w:pPr>
        <w:pStyle w:val="31"/>
        <w:ind w:left="0" w:firstLine="720"/>
        <w:rPr>
          <w:rFonts w:ascii="Times New Roman" w:hAnsi="Times New Roman" w:cs="Times New Roman"/>
          <w:sz w:val="22"/>
          <w:szCs w:val="22"/>
          <w:u w:val="none"/>
        </w:rPr>
      </w:pPr>
    </w:p>
    <w:p w:rsidR="00FC3EA5" w:rsidRPr="00560C17" w:rsidRDefault="00FC3EA5" w:rsidP="00FC3EA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FC3EA5" w:rsidRPr="00560C17" w:rsidRDefault="00FC3EA5" w:rsidP="00FC3EA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FC3EA5" w:rsidRPr="00560C17" w:rsidRDefault="00FC3EA5" w:rsidP="00FC3EA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FC3EA5" w:rsidRPr="00560C17" w:rsidRDefault="00FC3EA5" w:rsidP="00FC3EA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FC3EA5" w:rsidRPr="00560C17" w:rsidRDefault="00FC3EA5" w:rsidP="00FC3EA5">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FC3EA5" w:rsidRPr="00560C17" w:rsidRDefault="00FC3EA5" w:rsidP="00FC3EA5">
      <w:pPr>
        <w:pStyle w:val="31"/>
        <w:ind w:left="0" w:firstLine="720"/>
        <w:rPr>
          <w:rFonts w:ascii="Times New Roman" w:hAnsi="Times New Roman" w:cs="Times New Roman"/>
          <w:color w:val="000000"/>
          <w:sz w:val="22"/>
          <w:szCs w:val="22"/>
          <w:u w:val="none"/>
        </w:rPr>
      </w:pPr>
    </w:p>
    <w:p w:rsidR="00FC3EA5" w:rsidRPr="00560C17" w:rsidRDefault="00FC3EA5" w:rsidP="00FC3EA5">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FC3EA5" w:rsidRPr="00560C17" w:rsidRDefault="00FC3EA5" w:rsidP="00FC3EA5">
      <w:pPr>
        <w:pStyle w:val="31"/>
        <w:ind w:left="0" w:firstLine="720"/>
        <w:rPr>
          <w:rFonts w:ascii="Times New Roman" w:hAnsi="Times New Roman" w:cs="Times New Roman"/>
          <w:b/>
          <w:color w:val="000000"/>
          <w:sz w:val="22"/>
          <w:szCs w:val="22"/>
        </w:rPr>
      </w:pP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FC3EA5" w:rsidRPr="00560C17" w:rsidRDefault="00FC3EA5" w:rsidP="00FC3EA5">
      <w:pPr>
        <w:autoSpaceDE w:val="0"/>
        <w:ind w:firstLine="720"/>
        <w:jc w:val="both"/>
        <w:rPr>
          <w:rFonts w:ascii="Times New Roman" w:hAnsi="Times New Roman" w:cs="Times New Roman"/>
          <w:color w:val="000000"/>
          <w:sz w:val="22"/>
          <w:szCs w:val="22"/>
        </w:rPr>
      </w:pPr>
    </w:p>
    <w:p w:rsidR="00FC3EA5" w:rsidRPr="00560C17" w:rsidRDefault="00FC3EA5" w:rsidP="00FC3EA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FC3EA5" w:rsidRPr="00560C17" w:rsidRDefault="00FC3EA5" w:rsidP="00FC3EA5">
      <w:pPr>
        <w:autoSpaceDE w:val="0"/>
        <w:jc w:val="both"/>
        <w:rPr>
          <w:rFonts w:ascii="Times New Roman" w:hAnsi="Times New Roman" w:cs="Times New Roman"/>
          <w:b/>
          <w:i/>
          <w:color w:val="000000"/>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autoSpaceDE w:val="0"/>
        <w:ind w:firstLine="720"/>
        <w:jc w:val="both"/>
        <w:rPr>
          <w:rFonts w:ascii="Times New Roman" w:hAnsi="Times New Roman" w:cs="Times New Roman"/>
          <w:sz w:val="22"/>
          <w:szCs w:val="22"/>
        </w:rPr>
      </w:pPr>
    </w:p>
    <w:p w:rsidR="00FC3EA5" w:rsidRPr="00560C17" w:rsidRDefault="00FC3EA5" w:rsidP="00FC3EA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FC3EA5" w:rsidRPr="00560C17" w:rsidRDefault="00FC3EA5" w:rsidP="00FC3EA5">
      <w:pPr>
        <w:autoSpaceDE w:val="0"/>
        <w:jc w:val="both"/>
        <w:rPr>
          <w:rFonts w:ascii="Times New Roman" w:hAnsi="Times New Roman" w:cs="Times New Roman"/>
          <w:b/>
          <w:i/>
          <w:color w:val="000000"/>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FC3EA5" w:rsidRPr="00560C17" w:rsidRDefault="00FC3EA5" w:rsidP="00FC3EA5">
      <w:pPr>
        <w:autoSpaceDE w:val="0"/>
        <w:jc w:val="both"/>
        <w:rPr>
          <w:rFonts w:ascii="Times New Roman" w:hAnsi="Times New Roman" w:cs="Times New Roman"/>
          <w:color w:val="000000"/>
          <w:sz w:val="22"/>
          <w:szCs w:val="22"/>
        </w:rPr>
      </w:pPr>
    </w:p>
    <w:p w:rsidR="00FC3EA5" w:rsidRPr="00560C17" w:rsidRDefault="00FC3EA5" w:rsidP="00FC3EA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autoSpaceDE w:val="0"/>
        <w:ind w:firstLine="720"/>
        <w:jc w:val="both"/>
        <w:rPr>
          <w:rFonts w:ascii="Times New Roman" w:hAnsi="Times New Roman" w:cs="Times New Roman"/>
          <w:color w:val="000000"/>
          <w:sz w:val="22"/>
          <w:szCs w:val="22"/>
        </w:rPr>
      </w:pPr>
    </w:p>
    <w:p w:rsidR="00FC3EA5" w:rsidRPr="00560C17" w:rsidRDefault="00FC3EA5" w:rsidP="00FC3EA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FC3EA5" w:rsidRPr="00560C17" w:rsidRDefault="00FC3EA5" w:rsidP="00FC3EA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C3EA5" w:rsidRPr="00560C17" w:rsidRDefault="00FC3EA5" w:rsidP="00FC3EA5">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FC3EA5" w:rsidRPr="00560C17" w:rsidRDefault="00FC3EA5" w:rsidP="00FC3EA5">
      <w:pPr>
        <w:pStyle w:val="31"/>
        <w:ind w:left="0"/>
        <w:rPr>
          <w:rFonts w:ascii="Times New Roman" w:hAnsi="Times New Roman" w:cs="Times New Roman"/>
          <w:b/>
          <w:i/>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ind w:left="360"/>
        <w:rPr>
          <w:rFonts w:ascii="Times New Roman" w:hAnsi="Times New Roman" w:cs="Times New Roman"/>
          <w:sz w:val="22"/>
          <w:szCs w:val="22"/>
          <w:u w:val="none"/>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FC3EA5" w:rsidRPr="00560C17" w:rsidRDefault="00FC3EA5" w:rsidP="00FC3EA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FC3EA5" w:rsidRPr="00560C17" w:rsidRDefault="00FC3EA5" w:rsidP="00FC3EA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FC3EA5" w:rsidRPr="00560C17" w:rsidRDefault="00FC3EA5" w:rsidP="00FC3EA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FC3EA5" w:rsidRPr="00560C17" w:rsidRDefault="00FC3EA5" w:rsidP="00FC3EA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C3EA5" w:rsidRPr="00560C17" w:rsidRDefault="00FC3EA5" w:rsidP="00FC3EA5">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FC3EA5" w:rsidRPr="00560C17" w:rsidRDefault="00FC3EA5" w:rsidP="00FC3EA5">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FC3EA5" w:rsidRPr="00560C17" w:rsidRDefault="00FC3EA5" w:rsidP="00FC3EA5">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FC3EA5" w:rsidRPr="00560C17" w:rsidRDefault="00FC3EA5" w:rsidP="00FC3EA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FC3EA5" w:rsidRPr="00560C17" w:rsidRDefault="00FC3EA5" w:rsidP="00FC3EA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FC3EA5" w:rsidRPr="00560C17" w:rsidRDefault="00FC3EA5" w:rsidP="00FC3EA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FC3EA5" w:rsidRPr="00560C17" w:rsidRDefault="00FC3EA5" w:rsidP="00FC3EA5">
      <w:pPr>
        <w:pStyle w:val="31"/>
        <w:ind w:left="360"/>
        <w:rPr>
          <w:rFonts w:ascii="Times New Roman" w:hAnsi="Times New Roman" w:cs="Times New Roman"/>
          <w:sz w:val="22"/>
          <w:szCs w:val="22"/>
          <w:u w:val="none"/>
          <w:shd w:val="clear" w:color="auto" w:fill="00FFFF"/>
        </w:rPr>
      </w:pPr>
    </w:p>
    <w:p w:rsidR="00FC3EA5" w:rsidRPr="00560C17" w:rsidRDefault="00FC3EA5" w:rsidP="00FC3EA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FC3EA5" w:rsidRPr="00560C17" w:rsidRDefault="00FC3EA5" w:rsidP="00FC3EA5">
      <w:pPr>
        <w:pStyle w:val="a6"/>
        <w:tabs>
          <w:tab w:val="left" w:pos="0"/>
        </w:tabs>
        <w:ind w:firstLine="720"/>
        <w:rPr>
          <w:rFonts w:ascii="Times New Roman" w:hAnsi="Times New Roman" w:cs="Times New Roman"/>
          <w:sz w:val="22"/>
          <w:szCs w:val="22"/>
          <w:shd w:val="clear" w:color="auto" w:fill="00FFFF"/>
        </w:rPr>
      </w:pPr>
    </w:p>
    <w:p w:rsidR="00FC3EA5" w:rsidRPr="00560C17" w:rsidRDefault="00FC3EA5" w:rsidP="00FC3EA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FC3EA5" w:rsidRPr="00560C17" w:rsidRDefault="00FC3EA5" w:rsidP="00FC3EA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FC3EA5" w:rsidRPr="00560C17" w:rsidRDefault="00FC3EA5" w:rsidP="00FC3EA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C3EA5" w:rsidRPr="00560C17" w:rsidRDefault="00FC3EA5" w:rsidP="00FC3EA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FC3EA5" w:rsidRPr="00560C17" w:rsidRDefault="00FC3EA5" w:rsidP="00FC3EA5">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FC3EA5" w:rsidRPr="00560C17" w:rsidRDefault="00FC3EA5" w:rsidP="00FC3EA5">
      <w:pPr>
        <w:pStyle w:val="a6"/>
        <w:tabs>
          <w:tab w:val="left" w:pos="0"/>
        </w:tabs>
        <w:rPr>
          <w:rFonts w:ascii="Times New Roman" w:hAnsi="Times New Roman" w:cs="Times New Roman"/>
          <w:sz w:val="22"/>
          <w:szCs w:val="22"/>
          <w:shd w:val="clear" w:color="auto" w:fill="00FFFF"/>
        </w:rPr>
      </w:pPr>
    </w:p>
    <w:p w:rsidR="00FC3EA5" w:rsidRPr="00560C17" w:rsidRDefault="00FC3EA5" w:rsidP="00FC3EA5">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FC3EA5" w:rsidRPr="00560C17" w:rsidRDefault="00FC3EA5" w:rsidP="00FC3EA5">
      <w:pPr>
        <w:ind w:left="360"/>
        <w:jc w:val="both"/>
        <w:rPr>
          <w:rFonts w:ascii="Times New Roman" w:hAnsi="Times New Roman" w:cs="Times New Roman"/>
          <w:sz w:val="22"/>
          <w:szCs w:val="22"/>
          <w:shd w:val="clear" w:color="auto" w:fill="00FFFF"/>
        </w:rPr>
      </w:pPr>
    </w:p>
    <w:p w:rsidR="00FC3EA5" w:rsidRPr="00560C17" w:rsidRDefault="00FC3EA5" w:rsidP="00FC3EA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FC3EA5" w:rsidRPr="00560C17" w:rsidRDefault="00FC3EA5" w:rsidP="00FC3EA5">
      <w:pPr>
        <w:jc w:val="both"/>
        <w:rPr>
          <w:rFonts w:ascii="Times New Roman" w:hAnsi="Times New Roman" w:cs="Times New Roman"/>
          <w:b/>
          <w:i/>
          <w:sz w:val="22"/>
          <w:szCs w:val="22"/>
          <w:shd w:val="clear" w:color="auto" w:fill="00FFFF"/>
        </w:rPr>
      </w:pPr>
    </w:p>
    <w:p w:rsidR="00FC3EA5" w:rsidRPr="00560C17" w:rsidRDefault="00FC3EA5" w:rsidP="00FC3EA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FC3EA5" w:rsidRPr="00560C17" w:rsidRDefault="00FC3EA5" w:rsidP="00FC3EA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FC3EA5" w:rsidRPr="00560C17" w:rsidRDefault="00FC3EA5" w:rsidP="00FC3EA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FC3EA5" w:rsidRPr="00560C17" w:rsidRDefault="00FC3EA5" w:rsidP="00FC3EA5">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FC3EA5" w:rsidRPr="00560C17" w:rsidRDefault="00FC3EA5" w:rsidP="00FC3EA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FC3EA5" w:rsidRPr="00560C17" w:rsidRDefault="00FC3EA5" w:rsidP="00FC3EA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FC3EA5" w:rsidRPr="00560C17" w:rsidRDefault="00FC3EA5" w:rsidP="00FC3EA5">
      <w:pPr>
        <w:ind w:left="360"/>
        <w:jc w:val="both"/>
        <w:rPr>
          <w:rFonts w:ascii="Times New Roman" w:hAnsi="Times New Roman" w:cs="Times New Roman"/>
          <w:sz w:val="22"/>
          <w:szCs w:val="22"/>
          <w:shd w:val="clear" w:color="auto" w:fill="00FFFF"/>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FC3EA5" w:rsidRPr="00560C17" w:rsidRDefault="00FC3EA5" w:rsidP="00FC3EA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FC3EA5" w:rsidRPr="00560C17" w:rsidRDefault="00FC3EA5" w:rsidP="00FC3EA5">
      <w:pPr>
        <w:ind w:left="720"/>
        <w:jc w:val="both"/>
        <w:rPr>
          <w:rFonts w:ascii="Times New Roman" w:hAnsi="Times New Roman" w:cs="Times New Roman"/>
          <w:bCs/>
          <w:iCs/>
          <w:sz w:val="22"/>
          <w:szCs w:val="22"/>
        </w:rPr>
      </w:pPr>
    </w:p>
    <w:p w:rsidR="00FC3EA5" w:rsidRPr="00560C17" w:rsidRDefault="00FC3EA5" w:rsidP="00FC3EA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FC3EA5" w:rsidRPr="00560C17" w:rsidRDefault="00FC3EA5" w:rsidP="00FC3EA5">
      <w:pPr>
        <w:pStyle w:val="af"/>
        <w:spacing w:before="0" w:after="0"/>
        <w:jc w:val="both"/>
        <w:rPr>
          <w:rFonts w:ascii="Times New Roman" w:hAnsi="Times New Roman" w:cs="Times New Roman"/>
          <w:sz w:val="22"/>
          <w:szCs w:val="22"/>
        </w:rPr>
      </w:pP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FC3EA5" w:rsidRPr="00560C17" w:rsidRDefault="00FC3EA5" w:rsidP="00FC3EA5">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FC3EA5" w:rsidRPr="00560C17" w:rsidRDefault="00FC3EA5" w:rsidP="00FC3EA5">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FC3EA5" w:rsidRPr="00560C17" w:rsidRDefault="00FC3EA5" w:rsidP="00FC3EA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FC3EA5" w:rsidRPr="00560C17" w:rsidRDefault="00FC3EA5" w:rsidP="00FC3EA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FC3EA5" w:rsidRPr="00560C17" w:rsidRDefault="00FC3EA5" w:rsidP="00FC3EA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FC3EA5" w:rsidRPr="00560C17" w:rsidRDefault="00FC3EA5" w:rsidP="00FC3EA5">
      <w:pPr>
        <w:ind w:firstLine="360"/>
        <w:jc w:val="both"/>
        <w:rPr>
          <w:rFonts w:ascii="Times New Roman" w:hAnsi="Times New Roman" w:cs="Times New Roman"/>
          <w:sz w:val="22"/>
          <w:szCs w:val="22"/>
          <w:u w:val="single"/>
          <w:shd w:val="clear" w:color="auto" w:fill="00FFFF"/>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FC3EA5" w:rsidRPr="00560C17" w:rsidRDefault="00FC3EA5" w:rsidP="00FC3EA5">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FC3EA5" w:rsidRPr="00560C17" w:rsidRDefault="00FC3EA5" w:rsidP="00FC3EA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FC3EA5" w:rsidRPr="00560C17" w:rsidRDefault="00FC3EA5" w:rsidP="00FC3EA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FC3EA5" w:rsidRPr="00560C17" w:rsidRDefault="00FC3EA5" w:rsidP="00FC3EA5">
      <w:pPr>
        <w:ind w:left="720"/>
        <w:jc w:val="both"/>
        <w:rPr>
          <w:rFonts w:ascii="Times New Roman" w:hAnsi="Times New Roman" w:cs="Times New Roman"/>
          <w:sz w:val="22"/>
          <w:szCs w:val="22"/>
        </w:rPr>
      </w:pPr>
    </w:p>
    <w:p w:rsidR="00FC3EA5" w:rsidRPr="00560C17" w:rsidRDefault="00FC3EA5" w:rsidP="00FC3EA5">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FC3EA5" w:rsidRPr="00560C17" w:rsidRDefault="00FC3EA5" w:rsidP="00FC3EA5">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FC3EA5" w:rsidRPr="00560C17" w:rsidRDefault="00FC3EA5" w:rsidP="00FC3EA5">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FC3EA5" w:rsidRPr="00560C17" w:rsidRDefault="00FC3EA5" w:rsidP="00FC3EA5">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FC3EA5" w:rsidRPr="00560C17" w:rsidRDefault="00FC3EA5" w:rsidP="00FC3EA5">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FC3EA5" w:rsidRPr="00560C17" w:rsidRDefault="00FC3EA5" w:rsidP="00FC3EA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FC3EA5" w:rsidRPr="00560C17" w:rsidRDefault="00FC3EA5" w:rsidP="00FC3EA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FC3EA5" w:rsidRPr="00560C17" w:rsidRDefault="00FC3EA5" w:rsidP="00FC3EA5">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FC3EA5" w:rsidRPr="00560C17" w:rsidRDefault="00FC3EA5" w:rsidP="00FC3EA5">
      <w:pPr>
        <w:rPr>
          <w:rFonts w:ascii="Times New Roman" w:hAnsi="Times New Roman" w:cs="Times New Roman"/>
          <w:sz w:val="22"/>
          <w:szCs w:val="22"/>
        </w:rPr>
      </w:pPr>
    </w:p>
    <w:p w:rsidR="00FC3EA5" w:rsidRPr="00560C17" w:rsidRDefault="00FC3EA5" w:rsidP="00FC3EA5">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FC3EA5" w:rsidRPr="00560C17" w:rsidRDefault="00FC3EA5" w:rsidP="00FC3EA5">
      <w:pPr>
        <w:rPr>
          <w:rFonts w:ascii="Times New Roman" w:hAnsi="Times New Roman" w:cs="Times New Roman"/>
          <w:b/>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FC3EA5" w:rsidRPr="00560C17" w:rsidRDefault="00FC3EA5" w:rsidP="00FC3EA5">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FC3EA5" w:rsidRPr="00560C17" w:rsidRDefault="00FC3EA5" w:rsidP="00FC3EA5">
      <w:pPr>
        <w:ind w:firstLine="720"/>
        <w:rPr>
          <w:rFonts w:ascii="Times New Roman" w:hAnsi="Times New Roman" w:cs="Times New Roman"/>
          <w:sz w:val="22"/>
          <w:szCs w:val="22"/>
        </w:rPr>
      </w:pPr>
    </w:p>
    <w:p w:rsidR="00FC3EA5" w:rsidRPr="00560C17" w:rsidRDefault="00FC3EA5" w:rsidP="00FC3EA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FC3EA5" w:rsidRPr="00560C17" w:rsidRDefault="00FC3EA5" w:rsidP="00FC3EA5">
      <w:pPr>
        <w:rPr>
          <w:rFonts w:ascii="Times New Roman" w:hAnsi="Times New Roman" w:cs="Times New Roman"/>
          <w:sz w:val="22"/>
          <w:szCs w:val="22"/>
        </w:rPr>
      </w:pPr>
    </w:p>
    <w:p w:rsidR="00FC3EA5" w:rsidRPr="00560C17" w:rsidRDefault="00FC3EA5" w:rsidP="00FC3EA5">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FC3EA5" w:rsidRPr="00560C17" w:rsidRDefault="00FC3EA5" w:rsidP="00FC3EA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FC3EA5" w:rsidRPr="00560C17" w:rsidRDefault="00FC3EA5" w:rsidP="00FC3EA5">
      <w:pPr>
        <w:ind w:left="360"/>
        <w:rPr>
          <w:rFonts w:ascii="Times New Roman" w:hAnsi="Times New Roman" w:cs="Times New Roman"/>
          <w:sz w:val="22"/>
          <w:szCs w:val="22"/>
        </w:rPr>
      </w:pPr>
    </w:p>
    <w:p w:rsidR="00FC3EA5" w:rsidRPr="00560C17" w:rsidRDefault="00FC3EA5" w:rsidP="00FC3EA5">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FC3EA5" w:rsidRPr="00560C17" w:rsidRDefault="00FC3EA5" w:rsidP="00FC3EA5">
      <w:pPr>
        <w:pStyle w:val="af"/>
        <w:tabs>
          <w:tab w:val="left" w:pos="1080"/>
          <w:tab w:val="left" w:pos="1260"/>
        </w:tabs>
        <w:spacing w:before="0" w:after="0"/>
        <w:jc w:val="both"/>
        <w:rPr>
          <w:rFonts w:ascii="Times New Roman" w:hAnsi="Times New Roman" w:cs="Times New Roman"/>
          <w:sz w:val="22"/>
          <w:szCs w:val="22"/>
        </w:rPr>
      </w:pPr>
    </w:p>
    <w:p w:rsidR="00FC3EA5" w:rsidRPr="00560C17" w:rsidRDefault="00FC3EA5" w:rsidP="00FC3EA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FC3EA5" w:rsidRPr="00560C17" w:rsidRDefault="00FC3EA5" w:rsidP="00FC3EA5">
      <w:pPr>
        <w:pStyle w:val="af"/>
        <w:tabs>
          <w:tab w:val="left" w:pos="900"/>
          <w:tab w:val="left" w:pos="1260"/>
          <w:tab w:val="left" w:pos="1650"/>
        </w:tabs>
        <w:spacing w:before="0" w:after="0"/>
        <w:jc w:val="both"/>
        <w:rPr>
          <w:rFonts w:ascii="Times New Roman" w:hAnsi="Times New Roman" w:cs="Times New Roman"/>
          <w:sz w:val="22"/>
          <w:szCs w:val="22"/>
        </w:rPr>
      </w:pPr>
    </w:p>
    <w:p w:rsidR="00FC3EA5" w:rsidRPr="00560C17" w:rsidRDefault="00FC3EA5" w:rsidP="00FC3EA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FC3EA5" w:rsidRPr="00560C17" w:rsidRDefault="00FC3EA5" w:rsidP="00FC3EA5">
      <w:pPr>
        <w:pStyle w:val="af"/>
        <w:tabs>
          <w:tab w:val="left" w:pos="900"/>
          <w:tab w:val="left" w:pos="1260"/>
        </w:tabs>
        <w:spacing w:before="0" w:after="0"/>
        <w:jc w:val="both"/>
        <w:rPr>
          <w:rFonts w:ascii="Times New Roman" w:hAnsi="Times New Roman" w:cs="Times New Roman"/>
          <w:sz w:val="22"/>
          <w:szCs w:val="22"/>
        </w:rPr>
      </w:pPr>
    </w:p>
    <w:p w:rsidR="00FC3EA5" w:rsidRPr="00560C17" w:rsidRDefault="00FC3EA5" w:rsidP="00FC3EA5">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FC3EA5" w:rsidRPr="00560C17" w:rsidRDefault="00FC3EA5" w:rsidP="00FC3EA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FC3EA5" w:rsidRPr="00560C17" w:rsidRDefault="00FC3EA5" w:rsidP="00FC3EA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FC3EA5" w:rsidRPr="00560C17" w:rsidRDefault="00FC3EA5" w:rsidP="00FC3EA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FC3EA5" w:rsidRPr="00560C17" w:rsidRDefault="00FC3EA5" w:rsidP="00FC3EA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FC3EA5" w:rsidRPr="00560C17" w:rsidRDefault="00FC3EA5" w:rsidP="00FC3EA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FC3EA5" w:rsidRPr="00560C17" w:rsidRDefault="00FC3EA5" w:rsidP="00FC3EA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FC3EA5" w:rsidRPr="00560C17" w:rsidRDefault="00FC3EA5" w:rsidP="00FC3EA5">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FC3EA5" w:rsidRPr="00560C17" w:rsidRDefault="00FC3EA5" w:rsidP="00FC3EA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FC3EA5" w:rsidRPr="00560C17" w:rsidRDefault="00FC3EA5" w:rsidP="00FC3EA5">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FC3EA5" w:rsidRPr="00560C17" w:rsidRDefault="00FC3EA5" w:rsidP="00FC3EA5">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FC3EA5" w:rsidRPr="00560C17" w:rsidRDefault="00FC3EA5" w:rsidP="00FC3EA5">
      <w:pPr>
        <w:rPr>
          <w:rFonts w:ascii="Times New Roman" w:hAnsi="Times New Roman" w:cs="Times New Roman"/>
          <w:sz w:val="22"/>
          <w:szCs w:val="22"/>
        </w:rPr>
      </w:pPr>
    </w:p>
    <w:p w:rsidR="00FC3EA5" w:rsidRPr="00560C17" w:rsidRDefault="00FC3EA5" w:rsidP="00FC3EA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FC3EA5" w:rsidRPr="00560C17" w:rsidRDefault="00FC3EA5" w:rsidP="00FC3EA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FC3EA5" w:rsidRPr="00560C17" w:rsidRDefault="00FC3EA5" w:rsidP="00FC3EA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FC3EA5" w:rsidRPr="00560C17" w:rsidRDefault="00FC3EA5" w:rsidP="00FC3EA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FC3EA5" w:rsidRPr="00560C17" w:rsidRDefault="00FC3EA5" w:rsidP="00FC3EA5">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FC3EA5" w:rsidRPr="00560C17" w:rsidRDefault="00FC3EA5" w:rsidP="00FC3EA5">
      <w:pPr>
        <w:ind w:firstLine="900"/>
        <w:jc w:val="both"/>
        <w:rPr>
          <w:rFonts w:ascii="Times New Roman" w:hAnsi="Times New Roman" w:cs="Times New Roman"/>
          <w:sz w:val="22"/>
          <w:szCs w:val="22"/>
        </w:rPr>
      </w:pPr>
    </w:p>
    <w:p w:rsidR="00FC3EA5" w:rsidRPr="00560C17" w:rsidRDefault="00FC3EA5" w:rsidP="00FC3EA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FC3EA5" w:rsidRPr="00560C17" w:rsidRDefault="00FC3EA5" w:rsidP="00FC3EA5">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FC3EA5" w:rsidRPr="00560C17" w:rsidRDefault="00FC3EA5" w:rsidP="00FC3EA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FC3EA5" w:rsidRPr="00560C17" w:rsidRDefault="00FC3EA5" w:rsidP="00FC3EA5">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FC3EA5" w:rsidRPr="00560C17" w:rsidRDefault="00FC3EA5" w:rsidP="00FC3EA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FC3EA5" w:rsidRPr="00560C17" w:rsidRDefault="00FC3EA5" w:rsidP="00FC3EA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FC3EA5" w:rsidRPr="00560C17" w:rsidRDefault="00FC3EA5" w:rsidP="00FC3EA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FC3EA5" w:rsidRPr="00560C17" w:rsidRDefault="00FC3EA5" w:rsidP="00FC3EA5">
      <w:pPr>
        <w:ind w:firstLine="357"/>
        <w:rPr>
          <w:rFonts w:ascii="Times New Roman" w:hAnsi="Times New Roman" w:cs="Times New Roman"/>
          <w:sz w:val="22"/>
          <w:szCs w:val="22"/>
        </w:rPr>
      </w:pPr>
    </w:p>
    <w:p w:rsidR="00FC3EA5" w:rsidRPr="00560C17" w:rsidRDefault="00FC3EA5" w:rsidP="00FC3EA5">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FC3EA5" w:rsidRPr="00560C17" w:rsidRDefault="00FC3EA5" w:rsidP="00FC3EA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FC3EA5" w:rsidRPr="00560C17" w:rsidRDefault="00FC3EA5" w:rsidP="00FC3EA5">
      <w:pPr>
        <w:pStyle w:val="af"/>
        <w:spacing w:before="0" w:after="0"/>
        <w:ind w:firstLine="720"/>
        <w:rPr>
          <w:rFonts w:ascii="Times New Roman" w:hAnsi="Times New Roman" w:cs="Times New Roman"/>
          <w:sz w:val="22"/>
          <w:szCs w:val="22"/>
        </w:rPr>
      </w:pPr>
    </w:p>
    <w:p w:rsidR="00FC3EA5" w:rsidRPr="00560C17" w:rsidRDefault="00FC3EA5" w:rsidP="00FC3EA5">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FC3EA5" w:rsidRPr="00560C17" w:rsidRDefault="00FC3EA5" w:rsidP="00FC3EA5">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FC3EA5" w:rsidRPr="00560C17" w:rsidRDefault="00FC3EA5" w:rsidP="00FC3EA5">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FC3EA5" w:rsidRPr="00560C17" w:rsidRDefault="00FC3EA5" w:rsidP="00FC3EA5">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FC3EA5" w:rsidRPr="00560C17" w:rsidRDefault="00FC3EA5" w:rsidP="00FC3EA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FC3EA5" w:rsidRPr="00560C17" w:rsidRDefault="00FC3EA5" w:rsidP="00FC3EA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FC3EA5" w:rsidRPr="00560C17" w:rsidRDefault="00FC3EA5" w:rsidP="00FC3EA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FC3EA5" w:rsidRPr="00560C17" w:rsidRDefault="00FC3EA5" w:rsidP="00FC3EA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FC3EA5" w:rsidRPr="00560C17" w:rsidRDefault="00FC3EA5" w:rsidP="00FC3EA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FC3EA5" w:rsidRPr="00560C17" w:rsidRDefault="00FC3EA5" w:rsidP="00FC3EA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FC3EA5" w:rsidRPr="00560C17" w:rsidRDefault="00FC3EA5" w:rsidP="00FC3EA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FC3EA5" w:rsidRPr="00560C17" w:rsidRDefault="00FC3EA5" w:rsidP="00FC3EA5">
      <w:pPr>
        <w:pStyle w:val="af"/>
        <w:spacing w:before="0" w:after="0"/>
        <w:ind w:left="896"/>
        <w:rPr>
          <w:rFonts w:ascii="Times New Roman" w:hAnsi="Times New Roman" w:cs="Times New Roman"/>
          <w:sz w:val="22"/>
          <w:szCs w:val="22"/>
        </w:rPr>
      </w:pPr>
    </w:p>
    <w:p w:rsidR="00FC3EA5" w:rsidRPr="00560C17" w:rsidRDefault="00FC3EA5" w:rsidP="00FC3EA5">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FC3EA5" w:rsidRPr="00560C17" w:rsidRDefault="00FC3EA5" w:rsidP="00FC3EA5">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FC3EA5" w:rsidRPr="00560C17" w:rsidRDefault="00FC3EA5" w:rsidP="00FC3EA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FC3EA5" w:rsidRPr="00560C17" w:rsidRDefault="00FC3EA5" w:rsidP="00FC3EA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FC3EA5" w:rsidRPr="00560C17" w:rsidRDefault="00FC3EA5" w:rsidP="00FC3EA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FC3EA5" w:rsidRPr="00560C17" w:rsidRDefault="00FC3EA5" w:rsidP="00FC3EA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FC3EA5" w:rsidRPr="00560C17" w:rsidRDefault="00FC3EA5" w:rsidP="00FC3EA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FC3EA5" w:rsidRPr="00560C17" w:rsidRDefault="00FC3EA5" w:rsidP="00FC3EA5">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FC3EA5" w:rsidRPr="00560C17" w:rsidRDefault="00FC3EA5" w:rsidP="00FC3EA5">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FC3EA5" w:rsidRPr="00560C17" w:rsidRDefault="00FC3EA5" w:rsidP="00FC3EA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FC3EA5" w:rsidRPr="00560C17" w:rsidRDefault="00FC3EA5" w:rsidP="00FC3EA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FC3EA5" w:rsidRPr="00560C17" w:rsidRDefault="00FC3EA5" w:rsidP="00FC3EA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FC3EA5" w:rsidRPr="00560C17" w:rsidRDefault="00FC3EA5" w:rsidP="00FC3EA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FC3EA5" w:rsidRPr="00560C17" w:rsidRDefault="00FC3EA5" w:rsidP="00FC3EA5">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FC3EA5" w:rsidRPr="00560C17" w:rsidRDefault="00FC3EA5" w:rsidP="00FC3EA5">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FC3EA5" w:rsidRPr="00560C17" w:rsidRDefault="00FC3EA5" w:rsidP="00FC3EA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FC3EA5" w:rsidRPr="00560C17" w:rsidRDefault="00FC3EA5" w:rsidP="00FC3EA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FC3EA5" w:rsidRPr="00560C17" w:rsidRDefault="00FC3EA5" w:rsidP="00FC3EA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FC3EA5" w:rsidRPr="00560C17" w:rsidRDefault="00FC3EA5" w:rsidP="00FC3EA5">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FC3EA5" w:rsidRPr="00560C17" w:rsidRDefault="00FC3EA5" w:rsidP="00FC3EA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FC3EA5" w:rsidRPr="00560C17" w:rsidRDefault="00FC3EA5" w:rsidP="00FC3EA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FC3EA5" w:rsidRPr="00560C17" w:rsidRDefault="00FC3EA5" w:rsidP="00FC3EA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FC3EA5" w:rsidRPr="00560C17" w:rsidRDefault="00FC3EA5" w:rsidP="00FC3EA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FC3EA5" w:rsidRPr="00560C17" w:rsidRDefault="00FC3EA5" w:rsidP="00FC3EA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FC3EA5" w:rsidRPr="00560C17" w:rsidRDefault="00FC3EA5" w:rsidP="00FC3EA5">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FC3EA5" w:rsidRPr="00560C17" w:rsidRDefault="00FC3EA5" w:rsidP="00FC3EA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FC3EA5" w:rsidRPr="00560C17" w:rsidRDefault="00FC3EA5" w:rsidP="00FC3EA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FC3EA5" w:rsidRPr="00560C17" w:rsidRDefault="00FC3EA5" w:rsidP="00FC3EA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FC3EA5" w:rsidRPr="00560C17" w:rsidRDefault="00FC3EA5" w:rsidP="00FC3EA5">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FC3EA5" w:rsidRPr="00560C17" w:rsidRDefault="00FC3EA5" w:rsidP="00FC3EA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FC3EA5" w:rsidRPr="00560C17" w:rsidRDefault="00FC3EA5" w:rsidP="00FC3EA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FC3EA5" w:rsidRPr="00560C17" w:rsidRDefault="00FC3EA5" w:rsidP="00FC3EA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FC3EA5" w:rsidRPr="00560C17" w:rsidRDefault="00FC3EA5" w:rsidP="00FC3EA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FC3EA5" w:rsidRPr="00560C17" w:rsidRDefault="00FC3EA5" w:rsidP="00FC3EA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FC3EA5" w:rsidRPr="00560C17" w:rsidRDefault="00FC3EA5" w:rsidP="00FC3EA5">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FC3EA5" w:rsidRPr="00560C17" w:rsidRDefault="00FC3EA5" w:rsidP="00FC3EA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FC3EA5" w:rsidRDefault="00FC3EA5" w:rsidP="00FC3EA5">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FC3EA5" w:rsidRPr="00560C17" w:rsidRDefault="00FC3EA5" w:rsidP="00FC3EA5">
      <w:pPr>
        <w:pStyle w:val="af"/>
        <w:spacing w:before="167"/>
        <w:ind w:firstLine="900"/>
        <w:jc w:val="both"/>
        <w:rPr>
          <w:rStyle w:val="it"/>
          <w:rFonts w:ascii="Times New Roman" w:hAnsi="Times New Roman" w:cs="Times New Roman"/>
          <w:sz w:val="22"/>
          <w:szCs w:val="22"/>
        </w:rPr>
      </w:pPr>
    </w:p>
    <w:p w:rsidR="00FC3EA5" w:rsidRPr="00560C17" w:rsidRDefault="00FC3EA5" w:rsidP="00FC3EA5">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FC3EA5" w:rsidRPr="00560C17" w:rsidRDefault="00FC3EA5" w:rsidP="00FC3EA5">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FC3EA5" w:rsidRPr="00560C17" w:rsidRDefault="00FC3EA5" w:rsidP="00FC3EA5">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FC3EA5" w:rsidRPr="00560C17" w:rsidRDefault="00FC3EA5" w:rsidP="00FC3EA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FC3EA5" w:rsidRPr="00560C17" w:rsidRDefault="00FC3EA5" w:rsidP="00FC3EA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FC3EA5" w:rsidRPr="00560C17" w:rsidRDefault="00FC3EA5" w:rsidP="00FC3EA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FC3EA5" w:rsidRPr="00560C17" w:rsidRDefault="00FC3EA5" w:rsidP="00FC3EA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FC3EA5" w:rsidRPr="00560C17" w:rsidRDefault="00FC3EA5" w:rsidP="00FC3EA5">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FC3EA5" w:rsidRPr="00560C17" w:rsidRDefault="00FC3EA5" w:rsidP="00FC3EA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FC3EA5" w:rsidRPr="00560C17" w:rsidRDefault="00FC3EA5" w:rsidP="00FC3EA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FC3EA5" w:rsidRPr="00560C17" w:rsidRDefault="00FC3EA5" w:rsidP="00FC3EA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FC3EA5" w:rsidRPr="00560C17" w:rsidRDefault="00FC3EA5" w:rsidP="00FC3EA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FC3EA5" w:rsidRPr="00560C17" w:rsidRDefault="00FC3EA5" w:rsidP="00FC3EA5">
      <w:pPr>
        <w:pStyle w:val="ConsPlusNormal"/>
        <w:widowControl/>
        <w:tabs>
          <w:tab w:val="left" w:pos="1440"/>
        </w:tabs>
        <w:ind w:left="720"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FC3EA5" w:rsidRPr="00560C17" w:rsidRDefault="00FC3EA5" w:rsidP="00FC3EA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FC3EA5" w:rsidRPr="00560C17" w:rsidRDefault="00FC3EA5" w:rsidP="00FC3EA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FC3EA5" w:rsidRPr="00560C17" w:rsidRDefault="00FC3EA5" w:rsidP="00FC3EA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FC3EA5" w:rsidRPr="00560C17" w:rsidRDefault="00FC3EA5" w:rsidP="00FC3EA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FC3EA5" w:rsidRPr="00560C17" w:rsidRDefault="00FC3EA5" w:rsidP="00FC3EA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FC3EA5" w:rsidRPr="00560C17" w:rsidRDefault="00FC3EA5" w:rsidP="00FC3EA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FC3EA5" w:rsidRPr="00560C17" w:rsidRDefault="00FC3EA5" w:rsidP="00FC3EA5">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FC3EA5" w:rsidRPr="00560C17" w:rsidRDefault="00FC3EA5" w:rsidP="00FC3EA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FC3EA5" w:rsidRPr="00560C17" w:rsidRDefault="00FC3EA5" w:rsidP="00FC3EA5">
      <w:pPr>
        <w:pStyle w:val="ConsPlusNormal"/>
        <w:widowControl/>
        <w:tabs>
          <w:tab w:val="left" w:pos="1418"/>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FC3EA5" w:rsidRPr="00560C17" w:rsidRDefault="00FC3EA5" w:rsidP="00FC3EA5">
      <w:pPr>
        <w:pStyle w:val="ConsPlusNormal"/>
        <w:widowControl/>
        <w:tabs>
          <w:tab w:val="left" w:pos="1440"/>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FC3EA5" w:rsidRPr="00560C17" w:rsidRDefault="00FC3EA5" w:rsidP="00FC3EA5">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FC3EA5" w:rsidRPr="00560C17" w:rsidRDefault="00FC3EA5" w:rsidP="00FC3EA5">
      <w:pPr>
        <w:pStyle w:val="ConsPlusNormal"/>
        <w:widowControl/>
        <w:ind w:left="72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FC3EA5" w:rsidRPr="00560C17" w:rsidRDefault="00FC3EA5" w:rsidP="00FC3EA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FC3EA5" w:rsidRPr="00560C17" w:rsidRDefault="00FC3EA5" w:rsidP="00FC3EA5">
      <w:pPr>
        <w:pStyle w:val="ConsPlusNormal"/>
        <w:widowControl/>
        <w:ind w:left="540"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FC3EA5" w:rsidRPr="00560C17" w:rsidRDefault="00FC3EA5" w:rsidP="00FC3EA5">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FC3EA5" w:rsidRPr="00560C17" w:rsidRDefault="00FC3EA5" w:rsidP="00FC3EA5">
      <w:pPr>
        <w:pStyle w:val="ConsPlusNormal"/>
        <w:widowControl/>
        <w:tabs>
          <w:tab w:val="left" w:pos="0"/>
        </w:tabs>
        <w:ind w:firstLine="144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FC3EA5" w:rsidRPr="00560C17" w:rsidRDefault="00FC3EA5" w:rsidP="00FC3EA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FC3EA5" w:rsidRPr="00560C17" w:rsidRDefault="00FC3EA5" w:rsidP="00FC3EA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FC3EA5" w:rsidRPr="00560C17" w:rsidRDefault="00FC3EA5" w:rsidP="00FC3EA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FC3EA5" w:rsidRPr="00560C17" w:rsidRDefault="00FC3EA5" w:rsidP="00FC3EA5">
      <w:pPr>
        <w:pStyle w:val="ConsPlusNormal"/>
        <w:widowControl/>
        <w:tabs>
          <w:tab w:val="left" w:pos="1620"/>
        </w:tabs>
        <w:ind w:left="720"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FC3EA5" w:rsidRPr="00560C17" w:rsidRDefault="00FC3EA5" w:rsidP="00FC3EA5">
      <w:pPr>
        <w:pStyle w:val="ConsPlusNormal"/>
        <w:widowControl/>
        <w:tabs>
          <w:tab w:val="left" w:pos="1440"/>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FC3EA5" w:rsidRPr="00560C17" w:rsidRDefault="00FC3EA5" w:rsidP="00FC3EA5">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FC3EA5" w:rsidRPr="00560C17" w:rsidRDefault="00FC3EA5" w:rsidP="00FC3EA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FC3EA5" w:rsidRPr="00560C17" w:rsidRDefault="00FC3EA5" w:rsidP="00FC3EA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FC3EA5" w:rsidRPr="00560C17" w:rsidRDefault="00FC3EA5" w:rsidP="00FC3EA5">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FC3EA5" w:rsidRPr="00560C17" w:rsidRDefault="00FC3EA5" w:rsidP="00FC3EA5">
      <w:pPr>
        <w:pStyle w:val="ConsPlusNormal"/>
        <w:widowControl/>
        <w:tabs>
          <w:tab w:val="left" w:pos="1440"/>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FC3EA5" w:rsidRPr="00560C17" w:rsidRDefault="00FC3EA5" w:rsidP="00FC3EA5">
      <w:pPr>
        <w:pStyle w:val="ConsPlusNormal"/>
        <w:widowControl/>
        <w:tabs>
          <w:tab w:val="left" w:pos="1440"/>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FC3EA5" w:rsidRPr="00560C17" w:rsidRDefault="00FC3EA5" w:rsidP="00FC3EA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FC3EA5" w:rsidRPr="00560C17" w:rsidRDefault="00FC3EA5" w:rsidP="00FC3EA5">
      <w:pPr>
        <w:pStyle w:val="ConsPlusNormal"/>
        <w:widowControl/>
        <w:tabs>
          <w:tab w:val="left" w:pos="2328"/>
        </w:tabs>
        <w:ind w:left="720"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FC3EA5" w:rsidRPr="00560C17" w:rsidRDefault="00FC3EA5" w:rsidP="00FC3EA5">
      <w:pPr>
        <w:pStyle w:val="ConsPlusNormal"/>
        <w:widowControl/>
        <w:tabs>
          <w:tab w:val="left" w:pos="1608"/>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FC3EA5" w:rsidRPr="00560C17" w:rsidRDefault="00FC3EA5" w:rsidP="00FC3EA5">
      <w:pPr>
        <w:pStyle w:val="ConsPlusNormal"/>
        <w:widowControl/>
        <w:tabs>
          <w:tab w:val="left" w:pos="1608"/>
        </w:tabs>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FC3EA5" w:rsidRPr="00560C17" w:rsidRDefault="00FC3EA5" w:rsidP="00FC3EA5">
      <w:pPr>
        <w:pStyle w:val="ConsPlusNormal"/>
        <w:widowControl/>
        <w:ind w:firstLine="0"/>
        <w:jc w:val="both"/>
        <w:rPr>
          <w:rFonts w:ascii="Times New Roman" w:hAnsi="Times New Roman" w:cs="Times New Roman"/>
          <w:color w:val="000000"/>
          <w:sz w:val="22"/>
          <w:szCs w:val="22"/>
        </w:rPr>
      </w:pPr>
    </w:p>
    <w:p w:rsidR="00FC3EA5" w:rsidRPr="00560C17" w:rsidRDefault="00FC3EA5" w:rsidP="00FC3EA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FC3EA5" w:rsidRPr="00560C17" w:rsidRDefault="00FC3EA5" w:rsidP="00FC3EA5">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FC3EA5" w:rsidRPr="00560C17" w:rsidRDefault="00FC3EA5" w:rsidP="00FC3EA5">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FC3EA5" w:rsidRPr="00560C17" w:rsidRDefault="00FC3EA5" w:rsidP="00FC3EA5">
      <w:pPr>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FC3EA5" w:rsidRPr="00560C17" w:rsidRDefault="00FC3EA5" w:rsidP="00FC3EA5">
      <w:pPr>
        <w:ind w:firstLine="720"/>
        <w:jc w:val="both"/>
        <w:rPr>
          <w:rFonts w:ascii="Times New Roman" w:hAnsi="Times New Roman" w:cs="Times New Roman"/>
          <w:sz w:val="22"/>
          <w:szCs w:val="22"/>
        </w:rPr>
      </w:pPr>
    </w:p>
    <w:p w:rsidR="00FC3EA5" w:rsidRPr="00560C17" w:rsidRDefault="00FC3EA5" w:rsidP="00FC3EA5">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FC3EA5" w:rsidRPr="00560C17" w:rsidRDefault="00FC3EA5" w:rsidP="00FC3EA5">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FC3EA5" w:rsidRPr="00560C17" w:rsidRDefault="00FC3EA5" w:rsidP="00FC3EA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FC3EA5" w:rsidRPr="00560C17" w:rsidRDefault="00FC3EA5" w:rsidP="00FC3EA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FC3EA5" w:rsidRPr="00560C17" w:rsidRDefault="00FC3EA5" w:rsidP="00FC3EA5">
      <w:pPr>
        <w:tabs>
          <w:tab w:val="left" w:pos="1134"/>
        </w:tabs>
        <w:ind w:left="720"/>
        <w:jc w:val="both"/>
        <w:rPr>
          <w:rFonts w:ascii="Times New Roman" w:hAnsi="Times New Roman" w:cs="Times New Roman"/>
          <w:bCs/>
          <w:sz w:val="22"/>
          <w:szCs w:val="22"/>
        </w:rPr>
      </w:pPr>
    </w:p>
    <w:p w:rsidR="00FC3EA5" w:rsidRPr="00560C17" w:rsidRDefault="00FC3EA5" w:rsidP="00FC3EA5">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FC3EA5" w:rsidRPr="00560C17" w:rsidRDefault="00FC3EA5" w:rsidP="00FC3EA5">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FC3EA5" w:rsidRPr="00560C17" w:rsidRDefault="00FC3EA5" w:rsidP="00FC3EA5">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FC3EA5" w:rsidRPr="00560C17" w:rsidRDefault="00FC3EA5" w:rsidP="00FC3EA5">
      <w:pPr>
        <w:ind w:left="540"/>
        <w:jc w:val="both"/>
        <w:rPr>
          <w:rFonts w:ascii="Times New Roman" w:hAnsi="Times New Roman" w:cs="Times New Roman"/>
          <w:sz w:val="22"/>
          <w:szCs w:val="22"/>
        </w:rPr>
      </w:pPr>
    </w:p>
    <w:p w:rsidR="00FC3EA5" w:rsidRPr="00560C17" w:rsidRDefault="00FC3EA5" w:rsidP="00FC3EA5">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FC3EA5" w:rsidRPr="00560C17" w:rsidRDefault="00FC3EA5" w:rsidP="00FC3EA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FC3EA5" w:rsidRPr="00560C17" w:rsidRDefault="00FC3EA5" w:rsidP="00FC3EA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FC3EA5" w:rsidRPr="00560C17" w:rsidRDefault="00FC3EA5" w:rsidP="00FC3EA5">
      <w:pPr>
        <w:autoSpaceDE w:val="0"/>
        <w:ind w:firstLine="540"/>
        <w:jc w:val="both"/>
        <w:rPr>
          <w:rFonts w:ascii="Times New Roman" w:hAnsi="Times New Roman" w:cs="Times New Roman"/>
          <w:sz w:val="22"/>
          <w:szCs w:val="22"/>
        </w:rPr>
      </w:pP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FC3EA5" w:rsidRPr="00560C17" w:rsidRDefault="00FC3EA5" w:rsidP="00FC3EA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FC3EA5" w:rsidRPr="00560C17" w:rsidRDefault="00FC3EA5" w:rsidP="00FC3EA5">
      <w:pPr>
        <w:pStyle w:val="31"/>
        <w:tabs>
          <w:tab w:val="left" w:pos="1080"/>
        </w:tabs>
        <w:ind w:left="360" w:firstLine="360"/>
        <w:rPr>
          <w:rFonts w:ascii="Times New Roman" w:hAnsi="Times New Roman" w:cs="Times New Roman"/>
          <w:bCs/>
          <w:sz w:val="22"/>
          <w:szCs w:val="22"/>
          <w:u w:val="none"/>
          <w:shd w:val="clear" w:color="auto" w:fill="00FFFF"/>
        </w:rPr>
      </w:pPr>
    </w:p>
    <w:p w:rsidR="00FC3EA5" w:rsidRPr="00560C17" w:rsidRDefault="00FC3EA5" w:rsidP="00FC3EA5">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FC3EA5" w:rsidRPr="00560C17" w:rsidRDefault="00FC3EA5" w:rsidP="00FC3EA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FC3EA5" w:rsidRPr="00560C17" w:rsidRDefault="00FC3EA5" w:rsidP="00FC3EA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FC3EA5" w:rsidRPr="00560C17" w:rsidRDefault="00FC3EA5" w:rsidP="00FC3EA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FC3EA5" w:rsidRPr="00560C17" w:rsidRDefault="00FC3EA5" w:rsidP="00FC3EA5">
      <w:pPr>
        <w:pStyle w:val="a9"/>
        <w:tabs>
          <w:tab w:val="clear" w:pos="4677"/>
          <w:tab w:val="clear" w:pos="9355"/>
        </w:tabs>
        <w:rPr>
          <w:rFonts w:ascii="Times New Roman" w:hAnsi="Times New Roman" w:cs="Times New Roman"/>
          <w:b/>
          <w:bCs/>
          <w:i/>
          <w:iCs/>
          <w:sz w:val="22"/>
          <w:szCs w:val="22"/>
        </w:rPr>
      </w:pPr>
    </w:p>
    <w:p w:rsidR="00FC3EA5" w:rsidRPr="00560C17" w:rsidRDefault="00FC3EA5" w:rsidP="00FC3EA5">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FC3EA5" w:rsidRPr="00560C17" w:rsidRDefault="00FC3EA5" w:rsidP="00FC3EA5">
      <w:pPr>
        <w:pStyle w:val="af"/>
        <w:spacing w:before="0" w:after="0"/>
        <w:ind w:firstLine="720"/>
        <w:jc w:val="both"/>
        <w:rPr>
          <w:rFonts w:ascii="Times New Roman" w:hAnsi="Times New Roman" w:cs="Times New Roman"/>
          <w:sz w:val="22"/>
          <w:szCs w:val="22"/>
        </w:rPr>
      </w:pP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FC3EA5" w:rsidRPr="00560C17" w:rsidRDefault="00FC3EA5" w:rsidP="00FC3EA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FC3EA5" w:rsidRPr="00560C17" w:rsidRDefault="00FC3EA5" w:rsidP="00FC3EA5">
      <w:pPr>
        <w:pStyle w:val="af"/>
        <w:spacing w:before="0" w:after="0"/>
        <w:ind w:firstLine="720"/>
        <w:jc w:val="both"/>
        <w:rPr>
          <w:rFonts w:ascii="Times New Roman" w:hAnsi="Times New Roman" w:cs="Times New Roman"/>
          <w:sz w:val="22"/>
          <w:szCs w:val="22"/>
        </w:rPr>
      </w:pPr>
    </w:p>
    <w:p w:rsidR="00FC3EA5" w:rsidRPr="00560C17" w:rsidRDefault="00FC3EA5" w:rsidP="00FC3EA5">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FC3EA5" w:rsidRPr="00560C17" w:rsidRDefault="00FC3EA5" w:rsidP="00FC3EA5">
      <w:pPr>
        <w:pStyle w:val="a6"/>
        <w:ind w:firstLine="720"/>
        <w:rPr>
          <w:rFonts w:ascii="Times New Roman" w:hAnsi="Times New Roman" w:cs="Times New Roman"/>
          <w:sz w:val="22"/>
          <w:szCs w:val="22"/>
        </w:rPr>
      </w:pPr>
    </w:p>
    <w:p w:rsidR="00FC3EA5" w:rsidRPr="00560C17" w:rsidRDefault="00FC3EA5" w:rsidP="00FC3EA5">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FC3EA5" w:rsidRPr="00560C17" w:rsidRDefault="00FC3EA5" w:rsidP="00FC3EA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FC3EA5" w:rsidRPr="00560C17" w:rsidRDefault="00FC3EA5" w:rsidP="00FC3EA5">
      <w:pPr>
        <w:rPr>
          <w:rFonts w:ascii="Times New Roman" w:hAnsi="Times New Roman" w:cs="Times New Roman"/>
          <w:sz w:val="22"/>
          <w:szCs w:val="22"/>
        </w:rPr>
      </w:pPr>
    </w:p>
    <w:p w:rsidR="00FC3EA5" w:rsidRPr="00560C17" w:rsidRDefault="00FC3EA5" w:rsidP="00FC3EA5">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FC3EA5" w:rsidRPr="00560C17" w:rsidRDefault="00FC3EA5" w:rsidP="00FC3EA5">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FC3EA5" w:rsidRPr="00560C17" w:rsidRDefault="00FC3EA5" w:rsidP="00FC3EA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FC3EA5" w:rsidRPr="00560C17" w:rsidRDefault="00FC3EA5" w:rsidP="00FC3EA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FC3EA5" w:rsidRPr="00560C17" w:rsidRDefault="00FC3EA5" w:rsidP="00FC3EA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FC3EA5" w:rsidRPr="00560C17" w:rsidRDefault="00FC3EA5" w:rsidP="00FC3EA5">
      <w:pPr>
        <w:pStyle w:val="af"/>
        <w:tabs>
          <w:tab w:val="left" w:pos="1314"/>
        </w:tabs>
        <w:spacing w:before="0" w:after="0"/>
        <w:ind w:left="414"/>
        <w:jc w:val="both"/>
        <w:rPr>
          <w:rFonts w:ascii="Times New Roman" w:hAnsi="Times New Roman" w:cs="Times New Roman"/>
          <w:sz w:val="22"/>
          <w:szCs w:val="22"/>
          <w:shd w:val="clear" w:color="auto" w:fill="00FFFF"/>
        </w:rPr>
      </w:pPr>
    </w:p>
    <w:p w:rsidR="00FC3EA5" w:rsidRPr="00560C17" w:rsidRDefault="00FC3EA5" w:rsidP="00FC3EA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FC3EA5" w:rsidRPr="00560C17" w:rsidRDefault="00FC3EA5" w:rsidP="00FC3EA5">
      <w:pPr>
        <w:pStyle w:val="af"/>
        <w:tabs>
          <w:tab w:val="left" w:pos="900"/>
        </w:tabs>
        <w:spacing w:before="0" w:after="0"/>
        <w:jc w:val="both"/>
        <w:rPr>
          <w:rFonts w:ascii="Times New Roman" w:hAnsi="Times New Roman" w:cs="Times New Roman"/>
          <w:sz w:val="22"/>
          <w:szCs w:val="22"/>
        </w:rPr>
      </w:pPr>
    </w:p>
    <w:p w:rsidR="00FC3EA5" w:rsidRPr="00560C17" w:rsidRDefault="00FC3EA5" w:rsidP="00FC3EA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FC3EA5" w:rsidRPr="00560C17" w:rsidRDefault="00FC3EA5" w:rsidP="00FC3EA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FC3EA5" w:rsidRPr="00560C17" w:rsidRDefault="00FC3EA5" w:rsidP="00FC3EA5">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FC3EA5" w:rsidRPr="00560C17" w:rsidRDefault="00FC3EA5" w:rsidP="00FC3EA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FC3EA5" w:rsidRPr="00560C17" w:rsidRDefault="00FC3EA5" w:rsidP="00FC3EA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FC3EA5" w:rsidRPr="00560C17" w:rsidRDefault="00FC3EA5" w:rsidP="00FC3EA5">
      <w:pPr>
        <w:ind w:left="360"/>
        <w:rPr>
          <w:rFonts w:ascii="Times New Roman" w:hAnsi="Times New Roman" w:cs="Times New Roman"/>
          <w:sz w:val="22"/>
          <w:szCs w:val="22"/>
        </w:rPr>
      </w:pPr>
    </w:p>
    <w:p w:rsidR="00FC3EA5" w:rsidRPr="00560C17" w:rsidRDefault="00FC3EA5" w:rsidP="00FC3EA5">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FC3EA5" w:rsidRPr="00560C17" w:rsidRDefault="00FC3EA5" w:rsidP="00FC3EA5">
      <w:pPr>
        <w:pStyle w:val="32"/>
        <w:ind w:left="0" w:firstLine="0"/>
        <w:rPr>
          <w:rFonts w:ascii="Times New Roman" w:hAnsi="Times New Roman" w:cs="Times New Roman"/>
          <w:b/>
          <w:i/>
          <w:szCs w:val="22"/>
        </w:rPr>
      </w:pPr>
    </w:p>
    <w:p w:rsidR="00FC3EA5" w:rsidRPr="00560C17" w:rsidRDefault="00FC3EA5" w:rsidP="00FC3EA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FC3EA5" w:rsidRPr="00560C17" w:rsidRDefault="00FC3EA5" w:rsidP="00FC3EA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FC3EA5" w:rsidRPr="00560C17" w:rsidRDefault="00FC3EA5" w:rsidP="00FC3EA5">
      <w:pPr>
        <w:ind w:left="360" w:firstLine="360"/>
        <w:jc w:val="both"/>
        <w:rPr>
          <w:rFonts w:ascii="Times New Roman" w:hAnsi="Times New Roman" w:cs="Times New Roman"/>
          <w:sz w:val="22"/>
          <w:szCs w:val="22"/>
        </w:rPr>
      </w:pPr>
    </w:p>
    <w:p w:rsidR="00FC3EA5" w:rsidRPr="00560C17" w:rsidRDefault="00FC3EA5" w:rsidP="00FC3EA5">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FC3EA5" w:rsidRPr="00560C17" w:rsidRDefault="00FC3EA5" w:rsidP="00FC3EA5">
      <w:pPr>
        <w:pStyle w:val="af"/>
        <w:spacing w:before="0" w:after="0"/>
        <w:rPr>
          <w:rFonts w:ascii="Times New Roman" w:hAnsi="Times New Roman" w:cs="Times New Roman"/>
          <w:sz w:val="22"/>
          <w:szCs w:val="22"/>
        </w:rPr>
      </w:pPr>
    </w:p>
    <w:p w:rsidR="00FC3EA5" w:rsidRPr="00560C17" w:rsidRDefault="00FC3EA5" w:rsidP="00FC3EA5">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FC3EA5" w:rsidRPr="00560C17" w:rsidRDefault="00FC3EA5" w:rsidP="00FC3EA5">
      <w:pPr>
        <w:pStyle w:val="af"/>
        <w:spacing w:before="0" w:after="0"/>
        <w:ind w:firstLine="720"/>
        <w:rPr>
          <w:rFonts w:ascii="Times New Roman" w:hAnsi="Times New Roman" w:cs="Times New Roman"/>
          <w:sz w:val="22"/>
          <w:szCs w:val="22"/>
        </w:rPr>
      </w:pPr>
    </w:p>
    <w:p w:rsidR="00FC3EA5" w:rsidRPr="00560C17" w:rsidRDefault="00FC3EA5" w:rsidP="00FC3EA5">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FC3EA5" w:rsidRPr="00560C17" w:rsidRDefault="00FC3EA5" w:rsidP="00FC3EA5">
      <w:pPr>
        <w:pStyle w:val="af"/>
        <w:spacing w:before="0" w:after="0"/>
        <w:jc w:val="both"/>
        <w:rPr>
          <w:rFonts w:ascii="Times New Roman" w:hAnsi="Times New Roman" w:cs="Times New Roman"/>
          <w:sz w:val="22"/>
          <w:szCs w:val="22"/>
        </w:rPr>
      </w:pPr>
    </w:p>
    <w:p w:rsidR="00FC3EA5" w:rsidRPr="00560C17" w:rsidRDefault="00FC3EA5" w:rsidP="00FC3EA5">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FC3EA5" w:rsidRPr="00560C17" w:rsidRDefault="00FC3EA5" w:rsidP="00FC3EA5">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FC3EA5" w:rsidRPr="00560C17" w:rsidRDefault="00FC3EA5" w:rsidP="00FC3EA5">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FC3EA5" w:rsidRPr="00560C17" w:rsidRDefault="00FC3EA5" w:rsidP="00FC3EA5">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FC3EA5" w:rsidRPr="00560C17" w:rsidRDefault="00FC3EA5" w:rsidP="00FC3EA5">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FC3EA5" w:rsidRPr="00560C17" w:rsidRDefault="00FC3EA5" w:rsidP="00FC3EA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FC3EA5" w:rsidRPr="00560C17" w:rsidRDefault="00FC3EA5" w:rsidP="00FC3EA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FC3EA5" w:rsidRPr="00560C17" w:rsidRDefault="00FC3EA5" w:rsidP="00FC3EA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FC3EA5" w:rsidRDefault="00FC3EA5" w:rsidP="00FC3EA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FC3EA5" w:rsidRPr="00560C17" w:rsidRDefault="00FC3EA5" w:rsidP="00FC3EA5">
      <w:pPr>
        <w:ind w:left="360"/>
        <w:jc w:val="both"/>
        <w:rPr>
          <w:rFonts w:ascii="Times New Roman" w:hAnsi="Times New Roman" w:cs="Times New Roman"/>
          <w:sz w:val="22"/>
          <w:szCs w:val="22"/>
        </w:rPr>
      </w:pPr>
    </w:p>
    <w:p w:rsidR="00FC3EA5" w:rsidRPr="00560C17" w:rsidRDefault="00FC3EA5" w:rsidP="00FC3EA5">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FC3EA5" w:rsidRPr="00560C17" w:rsidRDefault="00FC3EA5" w:rsidP="00FC3EA5">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FC3EA5" w:rsidRPr="00560C17" w:rsidRDefault="00FC3EA5" w:rsidP="00FC3EA5">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FC3EA5" w:rsidRPr="00560C17" w:rsidRDefault="00FC3EA5" w:rsidP="00FC3EA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FC3EA5" w:rsidRPr="00560C17" w:rsidRDefault="00FC3EA5" w:rsidP="00FC3EA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FC3EA5" w:rsidRPr="00560C17" w:rsidRDefault="00FC3EA5" w:rsidP="00FC3EA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FC3EA5" w:rsidRPr="00560C17" w:rsidRDefault="00FC3EA5" w:rsidP="00FC3EA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FC3EA5" w:rsidRPr="00560C17" w:rsidRDefault="00FC3EA5" w:rsidP="00FC3EA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FC3EA5" w:rsidRPr="00560C17" w:rsidRDefault="00FC3EA5" w:rsidP="00FC3EA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FC3EA5" w:rsidRPr="00560C17" w:rsidRDefault="00FC3EA5" w:rsidP="00FC3EA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FC3EA5" w:rsidRPr="00560C17" w:rsidRDefault="00FC3EA5" w:rsidP="00FC3EA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FC3EA5" w:rsidRPr="00560C17" w:rsidRDefault="00FC3EA5" w:rsidP="00FC3EA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FC3EA5" w:rsidRPr="00560C17" w:rsidRDefault="00FC3EA5" w:rsidP="00FC3EA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FC3EA5" w:rsidRPr="00560C17" w:rsidRDefault="00FC3EA5" w:rsidP="00FC3EA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FC3EA5" w:rsidRPr="00560C17" w:rsidRDefault="00FC3EA5" w:rsidP="00FC3EA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FC3EA5" w:rsidRPr="00560C17" w:rsidRDefault="00FC3EA5" w:rsidP="00FC3EA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FC3EA5" w:rsidRPr="00560C17" w:rsidRDefault="00FC3EA5" w:rsidP="00FC3EA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FC3EA5" w:rsidRPr="00560C17" w:rsidRDefault="00FC3EA5" w:rsidP="00FC3EA5">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FC3EA5" w:rsidRPr="00560C17" w:rsidRDefault="00FC3EA5" w:rsidP="00FC3EA5">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FC3EA5" w:rsidRPr="00560C17" w:rsidRDefault="00FC3EA5" w:rsidP="00FC3EA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FC3EA5" w:rsidRPr="00560C17" w:rsidRDefault="00FC3EA5" w:rsidP="00FC3EA5">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FC3EA5" w:rsidRPr="00560C17" w:rsidRDefault="00FC3EA5" w:rsidP="00FC3EA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FC3EA5" w:rsidRPr="00560C17" w:rsidRDefault="00FC3EA5" w:rsidP="00FC3EA5">
      <w:pPr>
        <w:rPr>
          <w:rFonts w:ascii="Times New Roman" w:hAnsi="Times New Roman" w:cs="Times New Roman"/>
          <w:sz w:val="22"/>
          <w:szCs w:val="22"/>
        </w:rPr>
      </w:pPr>
    </w:p>
    <w:p w:rsidR="00FC3EA5" w:rsidRPr="00A26528" w:rsidRDefault="00FC3EA5" w:rsidP="00FC3EA5">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FC3EA5" w:rsidRPr="00A26528" w:rsidRDefault="00FC3EA5" w:rsidP="00FC3EA5">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FC3EA5" w:rsidRPr="00A26528" w:rsidRDefault="00FC3EA5" w:rsidP="00FC3EA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FC3EA5" w:rsidRPr="00A26528" w:rsidRDefault="00FC3EA5" w:rsidP="00FC3EA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FC3EA5" w:rsidRPr="00A26528" w:rsidRDefault="00FC3EA5" w:rsidP="00FC3EA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FC3EA5" w:rsidRPr="00A26528" w:rsidRDefault="00FC3EA5" w:rsidP="00FC3EA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FC3EA5" w:rsidRPr="00A26528" w:rsidRDefault="00FC3EA5" w:rsidP="00FC3EA5">
      <w:pPr>
        <w:jc w:val="both"/>
        <w:rPr>
          <w:rFonts w:ascii="Times New Roman" w:hAnsi="Times New Roman" w:cs="Times New Roman"/>
          <w:sz w:val="22"/>
          <w:szCs w:val="22"/>
        </w:rPr>
      </w:pPr>
    </w:p>
    <w:p w:rsidR="00FC3EA5" w:rsidRPr="00A26528" w:rsidRDefault="00FC3EA5" w:rsidP="00FC3EA5">
      <w:pPr>
        <w:rPr>
          <w:rFonts w:ascii="Times New Roman" w:hAnsi="Times New Roman" w:cs="Times New Roman"/>
          <w:sz w:val="22"/>
          <w:szCs w:val="22"/>
        </w:rPr>
      </w:pPr>
    </w:p>
    <w:p w:rsidR="00FC3EA5" w:rsidRPr="00A26528" w:rsidRDefault="00FC3EA5" w:rsidP="00FC3EA5">
      <w:pPr>
        <w:rPr>
          <w:rFonts w:ascii="Times New Roman" w:hAnsi="Times New Roman" w:cs="Times New Roman"/>
          <w:sz w:val="22"/>
          <w:szCs w:val="22"/>
        </w:rPr>
      </w:pPr>
    </w:p>
    <w:p w:rsidR="00FC3EA5" w:rsidRPr="00A26528"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autoSpaceDE w:val="0"/>
        <w:autoSpaceDN w:val="0"/>
        <w:adjustRightInd w:val="0"/>
        <w:ind w:firstLine="142"/>
        <w:jc w:val="right"/>
        <w:rPr>
          <w:rFonts w:ascii="Times New Roman" w:hAnsi="Times New Roman" w:cs="Times New Roman"/>
          <w:b/>
          <w:bCs/>
          <w:i/>
          <w:sz w:val="22"/>
          <w:szCs w:val="22"/>
        </w:rPr>
      </w:pPr>
    </w:p>
    <w:p w:rsidR="00FC3EA5" w:rsidRDefault="00FC3EA5" w:rsidP="00FC3EA5">
      <w:pPr>
        <w:widowControl/>
        <w:suppressAutoHyphens w:val="0"/>
        <w:spacing w:after="200" w:line="276" w:lineRule="auto"/>
        <w:rPr>
          <w:rFonts w:ascii="Times New Roman" w:hAnsi="Times New Roman" w:cs="Times New Roman"/>
          <w:b/>
          <w:bCs/>
          <w:i/>
          <w:sz w:val="22"/>
          <w:szCs w:val="22"/>
        </w:rPr>
      </w:pPr>
    </w:p>
    <w:p w:rsidR="00AC0D28" w:rsidRDefault="00AC0D28"/>
    <w:sectPr w:rsidR="00AC0D28" w:rsidSect="00D248B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8B" w:rsidRDefault="00B83D8B" w:rsidP="00B83D8B">
      <w:r>
        <w:separator/>
      </w:r>
    </w:p>
  </w:endnote>
  <w:endnote w:type="continuationSeparator" w:id="0">
    <w:p w:rsidR="00B83D8B" w:rsidRDefault="00B83D8B" w:rsidP="00B83D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E6E7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E6E7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E6E7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8B" w:rsidRDefault="00B83D8B" w:rsidP="00B83D8B">
      <w:r>
        <w:separator/>
      </w:r>
    </w:p>
  </w:footnote>
  <w:footnote w:type="continuationSeparator" w:id="0">
    <w:p w:rsidR="00B83D8B" w:rsidRDefault="00B83D8B" w:rsidP="00B83D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E6E7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B83D8B">
    <w:pPr>
      <w:pStyle w:val="a9"/>
      <w:jc w:val="right"/>
      <w:rPr>
        <w:rFonts w:ascii="Times New Roman" w:hAnsi="Times New Roman" w:cs="Times New Roman"/>
      </w:rPr>
    </w:pPr>
    <w:r w:rsidRPr="00181D23">
      <w:rPr>
        <w:rFonts w:ascii="Times New Roman" w:hAnsi="Times New Roman" w:cs="Times New Roman"/>
      </w:rPr>
      <w:fldChar w:fldCharType="begin"/>
    </w:r>
    <w:r w:rsidR="00FC3EA5"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0E6E7F">
      <w:rPr>
        <w:rFonts w:ascii="Times New Roman" w:hAnsi="Times New Roman" w:cs="Times New Roman"/>
        <w:noProof/>
      </w:rPr>
      <w:t>62</w:t>
    </w:r>
    <w:r w:rsidRPr="00181D23">
      <w:rPr>
        <w:rFonts w:ascii="Times New Roman" w:hAnsi="Times New Roman" w:cs="Times New Roman"/>
      </w:rPr>
      <w:fldChar w:fldCharType="end"/>
    </w:r>
  </w:p>
  <w:p w:rsidR="00C47119" w:rsidRDefault="000E6E7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E6E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footnotePr>
    <w:footnote w:id="-1"/>
    <w:footnote w:id="0"/>
  </w:footnotePr>
  <w:endnotePr>
    <w:endnote w:id="-1"/>
    <w:endnote w:id="0"/>
  </w:endnotePr>
  <w:compat/>
  <w:rsids>
    <w:rsidRoot w:val="00FC3EA5"/>
    <w:rsid w:val="00010AA8"/>
    <w:rsid w:val="000372CF"/>
    <w:rsid w:val="000E0733"/>
    <w:rsid w:val="000E6E7F"/>
    <w:rsid w:val="001949B3"/>
    <w:rsid w:val="00304568"/>
    <w:rsid w:val="003A6B55"/>
    <w:rsid w:val="005F78DF"/>
    <w:rsid w:val="0068198F"/>
    <w:rsid w:val="007454EC"/>
    <w:rsid w:val="00801F7A"/>
    <w:rsid w:val="009105F6"/>
    <w:rsid w:val="00AC0D28"/>
    <w:rsid w:val="00B612BB"/>
    <w:rsid w:val="00B83D8B"/>
    <w:rsid w:val="00CD1269"/>
    <w:rsid w:val="00E11544"/>
    <w:rsid w:val="00E300D2"/>
    <w:rsid w:val="00E80435"/>
    <w:rsid w:val="00FA7929"/>
    <w:rsid w:val="00FC3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EA5"/>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FC3EA5"/>
    <w:pPr>
      <w:keepNext/>
      <w:tabs>
        <w:tab w:val="num" w:pos="432"/>
      </w:tabs>
      <w:ind w:left="432" w:hanging="432"/>
      <w:jc w:val="center"/>
      <w:outlineLvl w:val="0"/>
    </w:pPr>
    <w:rPr>
      <w:b/>
      <w:bCs/>
      <w:sz w:val="48"/>
    </w:rPr>
  </w:style>
  <w:style w:type="paragraph" w:styleId="2">
    <w:name w:val="heading 2"/>
    <w:basedOn w:val="a"/>
    <w:next w:val="a"/>
    <w:link w:val="20"/>
    <w:qFormat/>
    <w:rsid w:val="00FC3EA5"/>
    <w:pPr>
      <w:keepNext/>
      <w:tabs>
        <w:tab w:val="num" w:pos="576"/>
      </w:tabs>
      <w:ind w:left="576" w:hanging="576"/>
      <w:jc w:val="center"/>
      <w:outlineLvl w:val="1"/>
    </w:pPr>
    <w:rPr>
      <w:b/>
      <w:bCs/>
      <w:sz w:val="28"/>
    </w:rPr>
  </w:style>
  <w:style w:type="paragraph" w:styleId="3">
    <w:name w:val="heading 3"/>
    <w:basedOn w:val="a"/>
    <w:next w:val="a"/>
    <w:link w:val="30"/>
    <w:qFormat/>
    <w:rsid w:val="00FC3EA5"/>
    <w:pPr>
      <w:keepNext/>
      <w:tabs>
        <w:tab w:val="num" w:pos="720"/>
      </w:tabs>
      <w:ind w:left="720" w:hanging="720"/>
      <w:jc w:val="both"/>
      <w:outlineLvl w:val="2"/>
    </w:pPr>
    <w:rPr>
      <w:sz w:val="20"/>
      <w:u w:val="single"/>
    </w:rPr>
  </w:style>
  <w:style w:type="paragraph" w:styleId="4">
    <w:name w:val="heading 4"/>
    <w:basedOn w:val="a"/>
    <w:next w:val="a"/>
    <w:link w:val="40"/>
    <w:qFormat/>
    <w:rsid w:val="00FC3EA5"/>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EA5"/>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FC3EA5"/>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FC3EA5"/>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FC3EA5"/>
    <w:rPr>
      <w:rFonts w:ascii="Liberation Serif" w:eastAsia="DejaVu Sans" w:hAnsi="Liberation Serif" w:cs="DejaVu Sans"/>
      <w:b/>
      <w:bCs/>
      <w:kern w:val="1"/>
      <w:sz w:val="24"/>
      <w:szCs w:val="24"/>
      <w:lang w:eastAsia="hi-IN" w:bidi="hi-IN"/>
    </w:rPr>
  </w:style>
  <w:style w:type="character" w:customStyle="1" w:styleId="WW8Num44z0">
    <w:name w:val="WW8Num44z0"/>
    <w:rsid w:val="00FC3EA5"/>
    <w:rPr>
      <w:rFonts w:ascii="Symbol" w:hAnsi="Symbol"/>
    </w:rPr>
  </w:style>
  <w:style w:type="character" w:customStyle="1" w:styleId="WW8Num44z1">
    <w:name w:val="WW8Num44z1"/>
    <w:rsid w:val="00FC3EA5"/>
    <w:rPr>
      <w:rFonts w:ascii="Courier New" w:hAnsi="Courier New"/>
    </w:rPr>
  </w:style>
  <w:style w:type="character" w:customStyle="1" w:styleId="WW8Num44z2">
    <w:name w:val="WW8Num44z2"/>
    <w:rsid w:val="00FC3EA5"/>
    <w:rPr>
      <w:rFonts w:ascii="Wingdings" w:hAnsi="Wingdings"/>
    </w:rPr>
  </w:style>
  <w:style w:type="character" w:customStyle="1" w:styleId="WW8Num59z0">
    <w:name w:val="WW8Num59z0"/>
    <w:rsid w:val="00FC3EA5"/>
    <w:rPr>
      <w:rFonts w:ascii="Symbol" w:hAnsi="Symbol"/>
    </w:rPr>
  </w:style>
  <w:style w:type="character" w:customStyle="1" w:styleId="WW8Num59z1">
    <w:name w:val="WW8Num59z1"/>
    <w:rsid w:val="00FC3EA5"/>
    <w:rPr>
      <w:rFonts w:ascii="Courier New" w:hAnsi="Courier New"/>
    </w:rPr>
  </w:style>
  <w:style w:type="character" w:customStyle="1" w:styleId="WW8Num59z2">
    <w:name w:val="WW8Num59z2"/>
    <w:rsid w:val="00FC3EA5"/>
    <w:rPr>
      <w:rFonts w:ascii="Wingdings" w:hAnsi="Wingdings"/>
    </w:rPr>
  </w:style>
  <w:style w:type="character" w:customStyle="1" w:styleId="WW8Num25z0">
    <w:name w:val="WW8Num25z0"/>
    <w:rsid w:val="00FC3EA5"/>
    <w:rPr>
      <w:rFonts w:ascii="Symbol" w:hAnsi="Symbol"/>
    </w:rPr>
  </w:style>
  <w:style w:type="character" w:customStyle="1" w:styleId="WW8Num25z1">
    <w:name w:val="WW8Num25z1"/>
    <w:rsid w:val="00FC3EA5"/>
    <w:rPr>
      <w:rFonts w:ascii="Courier New" w:hAnsi="Courier New"/>
    </w:rPr>
  </w:style>
  <w:style w:type="character" w:customStyle="1" w:styleId="WW8Num25z2">
    <w:name w:val="WW8Num25z2"/>
    <w:rsid w:val="00FC3EA5"/>
    <w:rPr>
      <w:rFonts w:ascii="Wingdings" w:hAnsi="Wingdings"/>
    </w:rPr>
  </w:style>
  <w:style w:type="character" w:customStyle="1" w:styleId="WW8Num127z0">
    <w:name w:val="WW8Num127z0"/>
    <w:rsid w:val="00FC3EA5"/>
    <w:rPr>
      <w:rFonts w:ascii="Symbol" w:hAnsi="Symbol"/>
    </w:rPr>
  </w:style>
  <w:style w:type="character" w:customStyle="1" w:styleId="WW8Num127z4">
    <w:name w:val="WW8Num127z4"/>
    <w:rsid w:val="00FC3EA5"/>
    <w:rPr>
      <w:rFonts w:ascii="Courier New" w:hAnsi="Courier New"/>
    </w:rPr>
  </w:style>
  <w:style w:type="character" w:customStyle="1" w:styleId="WW8Num127z5">
    <w:name w:val="WW8Num127z5"/>
    <w:rsid w:val="00FC3EA5"/>
    <w:rPr>
      <w:rFonts w:ascii="Wingdings" w:hAnsi="Wingdings"/>
    </w:rPr>
  </w:style>
  <w:style w:type="character" w:customStyle="1" w:styleId="WW8Num16z0">
    <w:name w:val="WW8Num16z0"/>
    <w:rsid w:val="00FC3EA5"/>
    <w:rPr>
      <w:rFonts w:ascii="Symbol" w:hAnsi="Symbol"/>
    </w:rPr>
  </w:style>
  <w:style w:type="character" w:customStyle="1" w:styleId="WW8Num16z1">
    <w:name w:val="WW8Num16z1"/>
    <w:rsid w:val="00FC3EA5"/>
    <w:rPr>
      <w:rFonts w:ascii="Courier New" w:hAnsi="Courier New"/>
    </w:rPr>
  </w:style>
  <w:style w:type="character" w:customStyle="1" w:styleId="WW8Num16z2">
    <w:name w:val="WW8Num16z2"/>
    <w:rsid w:val="00FC3EA5"/>
    <w:rPr>
      <w:rFonts w:ascii="Wingdings" w:hAnsi="Wingdings"/>
    </w:rPr>
  </w:style>
  <w:style w:type="character" w:customStyle="1" w:styleId="WW8Num69z0">
    <w:name w:val="WW8Num69z0"/>
    <w:rsid w:val="00FC3EA5"/>
    <w:rPr>
      <w:rFonts w:ascii="Symbol" w:hAnsi="Symbol"/>
    </w:rPr>
  </w:style>
  <w:style w:type="character" w:customStyle="1" w:styleId="WW8Num69z1">
    <w:name w:val="WW8Num69z1"/>
    <w:rsid w:val="00FC3EA5"/>
    <w:rPr>
      <w:rFonts w:ascii="Courier New" w:hAnsi="Courier New"/>
    </w:rPr>
  </w:style>
  <w:style w:type="character" w:customStyle="1" w:styleId="WW8Num69z2">
    <w:name w:val="WW8Num69z2"/>
    <w:rsid w:val="00FC3EA5"/>
    <w:rPr>
      <w:rFonts w:ascii="Wingdings" w:hAnsi="Wingdings"/>
    </w:rPr>
  </w:style>
  <w:style w:type="character" w:customStyle="1" w:styleId="WW8Num107z0">
    <w:name w:val="WW8Num107z0"/>
    <w:rsid w:val="00FC3EA5"/>
    <w:rPr>
      <w:rFonts w:ascii="Symbol" w:hAnsi="Symbol"/>
    </w:rPr>
  </w:style>
  <w:style w:type="character" w:customStyle="1" w:styleId="WW8Num107z1">
    <w:name w:val="WW8Num107z1"/>
    <w:rsid w:val="00FC3EA5"/>
    <w:rPr>
      <w:rFonts w:ascii="Symbol" w:hAnsi="Symbol" w:cs="Times New Roman"/>
      <w:color w:val="auto"/>
      <w:sz w:val="20"/>
      <w:szCs w:val="20"/>
    </w:rPr>
  </w:style>
  <w:style w:type="character" w:customStyle="1" w:styleId="WW8Num107z2">
    <w:name w:val="WW8Num107z2"/>
    <w:rsid w:val="00FC3EA5"/>
    <w:rPr>
      <w:rFonts w:ascii="Wingdings" w:hAnsi="Wingdings"/>
    </w:rPr>
  </w:style>
  <w:style w:type="character" w:customStyle="1" w:styleId="WW8Num107z4">
    <w:name w:val="WW8Num107z4"/>
    <w:rsid w:val="00FC3EA5"/>
    <w:rPr>
      <w:rFonts w:ascii="Courier New" w:hAnsi="Courier New"/>
    </w:rPr>
  </w:style>
  <w:style w:type="character" w:customStyle="1" w:styleId="WW8Num152z0">
    <w:name w:val="WW8Num152z0"/>
    <w:rsid w:val="00FC3EA5"/>
    <w:rPr>
      <w:rFonts w:ascii="Symbol" w:hAnsi="Symbol"/>
    </w:rPr>
  </w:style>
  <w:style w:type="character" w:customStyle="1" w:styleId="WW8Num152z1">
    <w:name w:val="WW8Num152z1"/>
    <w:rsid w:val="00FC3EA5"/>
    <w:rPr>
      <w:rFonts w:ascii="Courier New" w:hAnsi="Courier New"/>
    </w:rPr>
  </w:style>
  <w:style w:type="character" w:customStyle="1" w:styleId="WW8Num152z2">
    <w:name w:val="WW8Num152z2"/>
    <w:rsid w:val="00FC3EA5"/>
    <w:rPr>
      <w:rFonts w:ascii="Wingdings" w:hAnsi="Wingdings"/>
    </w:rPr>
  </w:style>
  <w:style w:type="character" w:customStyle="1" w:styleId="WW8Num139z0">
    <w:name w:val="WW8Num139z0"/>
    <w:rsid w:val="00FC3EA5"/>
    <w:rPr>
      <w:rFonts w:ascii="Symbol" w:hAnsi="Symbol"/>
    </w:rPr>
  </w:style>
  <w:style w:type="character" w:customStyle="1" w:styleId="WW8Num139z1">
    <w:name w:val="WW8Num139z1"/>
    <w:rsid w:val="00FC3EA5"/>
    <w:rPr>
      <w:rFonts w:ascii="Courier New" w:hAnsi="Courier New"/>
    </w:rPr>
  </w:style>
  <w:style w:type="character" w:customStyle="1" w:styleId="WW8Num139z2">
    <w:name w:val="WW8Num139z2"/>
    <w:rsid w:val="00FC3EA5"/>
    <w:rPr>
      <w:rFonts w:ascii="Wingdings" w:hAnsi="Wingdings"/>
    </w:rPr>
  </w:style>
  <w:style w:type="character" w:customStyle="1" w:styleId="WW8Num50z0">
    <w:name w:val="WW8Num50z0"/>
    <w:rsid w:val="00FC3EA5"/>
    <w:rPr>
      <w:rFonts w:ascii="Symbol" w:hAnsi="Symbol"/>
    </w:rPr>
  </w:style>
  <w:style w:type="character" w:customStyle="1" w:styleId="WW8Num50z1">
    <w:name w:val="WW8Num50z1"/>
    <w:rsid w:val="00FC3EA5"/>
    <w:rPr>
      <w:rFonts w:ascii="Courier New" w:hAnsi="Courier New"/>
    </w:rPr>
  </w:style>
  <w:style w:type="character" w:customStyle="1" w:styleId="WW8Num50z2">
    <w:name w:val="WW8Num50z2"/>
    <w:rsid w:val="00FC3EA5"/>
    <w:rPr>
      <w:rFonts w:ascii="Wingdings" w:hAnsi="Wingdings"/>
    </w:rPr>
  </w:style>
  <w:style w:type="character" w:customStyle="1" w:styleId="WW8Num157z0">
    <w:name w:val="WW8Num157z0"/>
    <w:rsid w:val="00FC3EA5"/>
    <w:rPr>
      <w:rFonts w:ascii="Symbol" w:hAnsi="Symbol"/>
    </w:rPr>
  </w:style>
  <w:style w:type="character" w:customStyle="1" w:styleId="WW8Num157z1">
    <w:name w:val="WW8Num157z1"/>
    <w:rsid w:val="00FC3EA5"/>
    <w:rPr>
      <w:rFonts w:ascii="Courier New" w:hAnsi="Courier New"/>
    </w:rPr>
  </w:style>
  <w:style w:type="character" w:customStyle="1" w:styleId="WW8Num157z2">
    <w:name w:val="WW8Num157z2"/>
    <w:rsid w:val="00FC3EA5"/>
    <w:rPr>
      <w:rFonts w:ascii="Wingdings" w:hAnsi="Wingdings"/>
    </w:rPr>
  </w:style>
  <w:style w:type="character" w:customStyle="1" w:styleId="WW8Num151z0">
    <w:name w:val="WW8Num151z0"/>
    <w:rsid w:val="00FC3EA5"/>
    <w:rPr>
      <w:rFonts w:ascii="Symbol" w:hAnsi="Symbol"/>
    </w:rPr>
  </w:style>
  <w:style w:type="character" w:customStyle="1" w:styleId="WW8Num151z1">
    <w:name w:val="WW8Num151z1"/>
    <w:rsid w:val="00FC3EA5"/>
    <w:rPr>
      <w:rFonts w:ascii="Courier New" w:hAnsi="Courier New"/>
    </w:rPr>
  </w:style>
  <w:style w:type="character" w:customStyle="1" w:styleId="WW8Num151z2">
    <w:name w:val="WW8Num151z2"/>
    <w:rsid w:val="00FC3EA5"/>
    <w:rPr>
      <w:rFonts w:ascii="Wingdings" w:hAnsi="Wingdings"/>
    </w:rPr>
  </w:style>
  <w:style w:type="character" w:customStyle="1" w:styleId="WW8Num12z0">
    <w:name w:val="WW8Num12z0"/>
    <w:rsid w:val="00FC3EA5"/>
    <w:rPr>
      <w:rFonts w:ascii="Symbol" w:hAnsi="Symbol"/>
    </w:rPr>
  </w:style>
  <w:style w:type="character" w:customStyle="1" w:styleId="WW8Num12z1">
    <w:name w:val="WW8Num12z1"/>
    <w:rsid w:val="00FC3EA5"/>
    <w:rPr>
      <w:rFonts w:ascii="Courier New" w:hAnsi="Courier New"/>
    </w:rPr>
  </w:style>
  <w:style w:type="character" w:customStyle="1" w:styleId="WW8Num12z2">
    <w:name w:val="WW8Num12z2"/>
    <w:rsid w:val="00FC3EA5"/>
    <w:rPr>
      <w:rFonts w:ascii="Wingdings" w:hAnsi="Wingdings"/>
    </w:rPr>
  </w:style>
  <w:style w:type="character" w:customStyle="1" w:styleId="WW8Num115z0">
    <w:name w:val="WW8Num115z0"/>
    <w:rsid w:val="00FC3EA5"/>
    <w:rPr>
      <w:rFonts w:ascii="Symbol" w:hAnsi="Symbol"/>
    </w:rPr>
  </w:style>
  <w:style w:type="character" w:customStyle="1" w:styleId="WW8Num115z1">
    <w:name w:val="WW8Num115z1"/>
    <w:rsid w:val="00FC3EA5"/>
    <w:rPr>
      <w:rFonts w:ascii="Courier New" w:hAnsi="Courier New" w:cs="Courier New"/>
    </w:rPr>
  </w:style>
  <w:style w:type="character" w:customStyle="1" w:styleId="WW8Num115z2">
    <w:name w:val="WW8Num115z2"/>
    <w:rsid w:val="00FC3EA5"/>
    <w:rPr>
      <w:rFonts w:ascii="Wingdings" w:hAnsi="Wingdings"/>
    </w:rPr>
  </w:style>
  <w:style w:type="character" w:customStyle="1" w:styleId="WW8Num13z0">
    <w:name w:val="WW8Num13z0"/>
    <w:rsid w:val="00FC3EA5"/>
    <w:rPr>
      <w:rFonts w:ascii="Symbol" w:hAnsi="Symbol"/>
    </w:rPr>
  </w:style>
  <w:style w:type="character" w:customStyle="1" w:styleId="WW8Num13z1">
    <w:name w:val="WW8Num13z1"/>
    <w:rsid w:val="00FC3EA5"/>
    <w:rPr>
      <w:rFonts w:ascii="Courier New" w:hAnsi="Courier New" w:cs="Courier New"/>
    </w:rPr>
  </w:style>
  <w:style w:type="character" w:customStyle="1" w:styleId="WW8Num13z2">
    <w:name w:val="WW8Num13z2"/>
    <w:rsid w:val="00FC3EA5"/>
    <w:rPr>
      <w:rFonts w:ascii="Wingdings" w:hAnsi="Wingdings"/>
    </w:rPr>
  </w:style>
  <w:style w:type="character" w:customStyle="1" w:styleId="WW8Num45z0">
    <w:name w:val="WW8Num45z0"/>
    <w:rsid w:val="00FC3EA5"/>
    <w:rPr>
      <w:rFonts w:ascii="Symbol" w:hAnsi="Symbol"/>
    </w:rPr>
  </w:style>
  <w:style w:type="character" w:customStyle="1" w:styleId="WW8Num45z1">
    <w:name w:val="WW8Num45z1"/>
    <w:rsid w:val="00FC3EA5"/>
    <w:rPr>
      <w:rFonts w:ascii="Courier New" w:hAnsi="Courier New"/>
    </w:rPr>
  </w:style>
  <w:style w:type="character" w:customStyle="1" w:styleId="WW8Num45z2">
    <w:name w:val="WW8Num45z2"/>
    <w:rsid w:val="00FC3EA5"/>
    <w:rPr>
      <w:rFonts w:ascii="Wingdings" w:hAnsi="Wingdings"/>
    </w:rPr>
  </w:style>
  <w:style w:type="character" w:customStyle="1" w:styleId="WW8Num72z0">
    <w:name w:val="WW8Num72z0"/>
    <w:rsid w:val="00FC3EA5"/>
    <w:rPr>
      <w:rFonts w:ascii="Symbol" w:hAnsi="Symbol"/>
    </w:rPr>
  </w:style>
  <w:style w:type="character" w:customStyle="1" w:styleId="WW8Num72z1">
    <w:name w:val="WW8Num72z1"/>
    <w:rsid w:val="00FC3EA5"/>
    <w:rPr>
      <w:rFonts w:ascii="Times New Roman" w:eastAsia="Times New Roman" w:hAnsi="Times New Roman" w:cs="Times New Roman"/>
    </w:rPr>
  </w:style>
  <w:style w:type="character" w:customStyle="1" w:styleId="WW8Num72z2">
    <w:name w:val="WW8Num72z2"/>
    <w:rsid w:val="00FC3EA5"/>
    <w:rPr>
      <w:rFonts w:ascii="Wingdings" w:hAnsi="Wingdings"/>
    </w:rPr>
  </w:style>
  <w:style w:type="character" w:customStyle="1" w:styleId="WW8Num72z4">
    <w:name w:val="WW8Num72z4"/>
    <w:rsid w:val="00FC3EA5"/>
    <w:rPr>
      <w:rFonts w:ascii="Courier New" w:hAnsi="Courier New"/>
    </w:rPr>
  </w:style>
  <w:style w:type="character" w:customStyle="1" w:styleId="WW8Num27z0">
    <w:name w:val="WW8Num27z0"/>
    <w:rsid w:val="00FC3EA5"/>
    <w:rPr>
      <w:rFonts w:ascii="Symbol" w:hAnsi="Symbol"/>
    </w:rPr>
  </w:style>
  <w:style w:type="character" w:customStyle="1" w:styleId="WW8Num27z1">
    <w:name w:val="WW8Num27z1"/>
    <w:rsid w:val="00FC3EA5"/>
    <w:rPr>
      <w:rFonts w:ascii="Courier New" w:hAnsi="Courier New" w:cs="Courier New"/>
    </w:rPr>
  </w:style>
  <w:style w:type="character" w:customStyle="1" w:styleId="WW8Num27z2">
    <w:name w:val="WW8Num27z2"/>
    <w:rsid w:val="00FC3EA5"/>
    <w:rPr>
      <w:rFonts w:ascii="Wingdings" w:hAnsi="Wingdings"/>
    </w:rPr>
  </w:style>
  <w:style w:type="character" w:customStyle="1" w:styleId="WW8Num125z0">
    <w:name w:val="WW8Num125z0"/>
    <w:rsid w:val="00FC3EA5"/>
    <w:rPr>
      <w:rFonts w:ascii="Symbol" w:hAnsi="Symbol"/>
    </w:rPr>
  </w:style>
  <w:style w:type="character" w:customStyle="1" w:styleId="WW8Num125z1">
    <w:name w:val="WW8Num125z1"/>
    <w:rsid w:val="00FC3EA5"/>
    <w:rPr>
      <w:rFonts w:ascii="Courier New" w:hAnsi="Courier New" w:cs="Courier New"/>
    </w:rPr>
  </w:style>
  <w:style w:type="character" w:customStyle="1" w:styleId="WW8Num125z2">
    <w:name w:val="WW8Num125z2"/>
    <w:rsid w:val="00FC3EA5"/>
    <w:rPr>
      <w:rFonts w:ascii="Wingdings" w:hAnsi="Wingdings"/>
    </w:rPr>
  </w:style>
  <w:style w:type="character" w:customStyle="1" w:styleId="WW8Num148z2">
    <w:name w:val="WW8Num148z2"/>
    <w:rsid w:val="00FC3EA5"/>
    <w:rPr>
      <w:sz w:val="24"/>
      <w:szCs w:val="24"/>
    </w:rPr>
  </w:style>
  <w:style w:type="character" w:customStyle="1" w:styleId="WW8Num63z0">
    <w:name w:val="WW8Num63z0"/>
    <w:rsid w:val="00FC3EA5"/>
    <w:rPr>
      <w:rFonts w:ascii="Symbol" w:hAnsi="Symbol"/>
    </w:rPr>
  </w:style>
  <w:style w:type="character" w:customStyle="1" w:styleId="WW8Num63z1">
    <w:name w:val="WW8Num63z1"/>
    <w:rsid w:val="00FC3EA5"/>
    <w:rPr>
      <w:rFonts w:ascii="Courier New" w:hAnsi="Courier New" w:cs="Courier New"/>
    </w:rPr>
  </w:style>
  <w:style w:type="character" w:customStyle="1" w:styleId="WW8Num63z2">
    <w:name w:val="WW8Num63z2"/>
    <w:rsid w:val="00FC3EA5"/>
    <w:rPr>
      <w:rFonts w:ascii="Wingdings" w:hAnsi="Wingdings"/>
    </w:rPr>
  </w:style>
  <w:style w:type="character" w:customStyle="1" w:styleId="WW8Num134z0">
    <w:name w:val="WW8Num134z0"/>
    <w:rsid w:val="00FC3EA5"/>
    <w:rPr>
      <w:rFonts w:ascii="Symbol" w:hAnsi="Symbol"/>
    </w:rPr>
  </w:style>
  <w:style w:type="character" w:customStyle="1" w:styleId="WW8Num134z1">
    <w:name w:val="WW8Num134z1"/>
    <w:rsid w:val="00FC3EA5"/>
    <w:rPr>
      <w:rFonts w:ascii="Courier New" w:hAnsi="Courier New" w:cs="Courier New"/>
    </w:rPr>
  </w:style>
  <w:style w:type="character" w:customStyle="1" w:styleId="WW8Num134z2">
    <w:name w:val="WW8Num134z2"/>
    <w:rsid w:val="00FC3EA5"/>
    <w:rPr>
      <w:rFonts w:ascii="Wingdings" w:hAnsi="Wingdings"/>
    </w:rPr>
  </w:style>
  <w:style w:type="character" w:customStyle="1" w:styleId="WW8Num56z0">
    <w:name w:val="WW8Num56z0"/>
    <w:rsid w:val="00FC3EA5"/>
    <w:rPr>
      <w:rFonts w:ascii="Symbol" w:hAnsi="Symbol"/>
    </w:rPr>
  </w:style>
  <w:style w:type="character" w:customStyle="1" w:styleId="WW8Num56z1">
    <w:name w:val="WW8Num56z1"/>
    <w:rsid w:val="00FC3EA5"/>
    <w:rPr>
      <w:rFonts w:ascii="Courier New" w:hAnsi="Courier New" w:cs="Courier New"/>
    </w:rPr>
  </w:style>
  <w:style w:type="character" w:customStyle="1" w:styleId="WW8Num56z2">
    <w:name w:val="WW8Num56z2"/>
    <w:rsid w:val="00FC3EA5"/>
    <w:rPr>
      <w:rFonts w:ascii="Wingdings" w:hAnsi="Wingdings"/>
    </w:rPr>
  </w:style>
  <w:style w:type="character" w:customStyle="1" w:styleId="WW8Num126z0">
    <w:name w:val="WW8Num126z0"/>
    <w:rsid w:val="00FC3EA5"/>
    <w:rPr>
      <w:rFonts w:ascii="Symbol" w:hAnsi="Symbol"/>
    </w:rPr>
  </w:style>
  <w:style w:type="character" w:customStyle="1" w:styleId="WW8Num126z1">
    <w:name w:val="WW8Num126z1"/>
    <w:rsid w:val="00FC3EA5"/>
    <w:rPr>
      <w:rFonts w:ascii="Courier New" w:hAnsi="Courier New" w:cs="Courier New"/>
    </w:rPr>
  </w:style>
  <w:style w:type="character" w:customStyle="1" w:styleId="WW8Num126z2">
    <w:name w:val="WW8Num126z2"/>
    <w:rsid w:val="00FC3EA5"/>
    <w:rPr>
      <w:rFonts w:ascii="Wingdings" w:hAnsi="Wingdings"/>
    </w:rPr>
  </w:style>
  <w:style w:type="character" w:customStyle="1" w:styleId="WW8Num104z0">
    <w:name w:val="WW8Num104z0"/>
    <w:rsid w:val="00FC3EA5"/>
    <w:rPr>
      <w:rFonts w:ascii="Symbol" w:hAnsi="Symbol"/>
    </w:rPr>
  </w:style>
  <w:style w:type="character" w:customStyle="1" w:styleId="WW8Num104z1">
    <w:name w:val="WW8Num104z1"/>
    <w:rsid w:val="00FC3EA5"/>
    <w:rPr>
      <w:rFonts w:ascii="Courier New" w:hAnsi="Courier New" w:cs="Courier New"/>
    </w:rPr>
  </w:style>
  <w:style w:type="character" w:customStyle="1" w:styleId="WW8Num104z2">
    <w:name w:val="WW8Num104z2"/>
    <w:rsid w:val="00FC3EA5"/>
    <w:rPr>
      <w:rFonts w:ascii="Wingdings" w:hAnsi="Wingdings"/>
    </w:rPr>
  </w:style>
  <w:style w:type="character" w:customStyle="1" w:styleId="WW8Num147z0">
    <w:name w:val="WW8Num147z0"/>
    <w:rsid w:val="00FC3EA5"/>
    <w:rPr>
      <w:rFonts w:ascii="Symbol" w:hAnsi="Symbol"/>
    </w:rPr>
  </w:style>
  <w:style w:type="character" w:customStyle="1" w:styleId="WW8Num147z1">
    <w:name w:val="WW8Num147z1"/>
    <w:rsid w:val="00FC3EA5"/>
    <w:rPr>
      <w:rFonts w:ascii="Courier New" w:hAnsi="Courier New"/>
      <w:sz w:val="20"/>
    </w:rPr>
  </w:style>
  <w:style w:type="character" w:customStyle="1" w:styleId="WW8Num147z2">
    <w:name w:val="WW8Num147z2"/>
    <w:rsid w:val="00FC3EA5"/>
    <w:rPr>
      <w:rFonts w:ascii="Wingdings" w:hAnsi="Wingdings"/>
      <w:sz w:val="20"/>
    </w:rPr>
  </w:style>
  <w:style w:type="character" w:customStyle="1" w:styleId="WW8Num36z0">
    <w:name w:val="WW8Num36z0"/>
    <w:rsid w:val="00FC3EA5"/>
    <w:rPr>
      <w:rFonts w:ascii="Symbol" w:hAnsi="Symbol"/>
    </w:rPr>
  </w:style>
  <w:style w:type="character" w:customStyle="1" w:styleId="WW8Num36z1">
    <w:name w:val="WW8Num36z1"/>
    <w:rsid w:val="00FC3EA5"/>
    <w:rPr>
      <w:rFonts w:ascii="Courier New" w:hAnsi="Courier New"/>
    </w:rPr>
  </w:style>
  <w:style w:type="character" w:customStyle="1" w:styleId="WW8Num36z2">
    <w:name w:val="WW8Num36z2"/>
    <w:rsid w:val="00FC3EA5"/>
    <w:rPr>
      <w:rFonts w:ascii="Wingdings" w:hAnsi="Wingdings"/>
    </w:rPr>
  </w:style>
  <w:style w:type="character" w:customStyle="1" w:styleId="WW8Num33z0">
    <w:name w:val="WW8Num33z0"/>
    <w:rsid w:val="00FC3EA5"/>
    <w:rPr>
      <w:rFonts w:ascii="Symbol" w:hAnsi="Symbol"/>
    </w:rPr>
  </w:style>
  <w:style w:type="character" w:customStyle="1" w:styleId="WW8Num33z1">
    <w:name w:val="WW8Num33z1"/>
    <w:rsid w:val="00FC3EA5"/>
    <w:rPr>
      <w:rFonts w:ascii="Courier New" w:hAnsi="Courier New"/>
    </w:rPr>
  </w:style>
  <w:style w:type="character" w:customStyle="1" w:styleId="WW8Num33z2">
    <w:name w:val="WW8Num33z2"/>
    <w:rsid w:val="00FC3EA5"/>
    <w:rPr>
      <w:rFonts w:ascii="Wingdings" w:hAnsi="Wingdings"/>
    </w:rPr>
  </w:style>
  <w:style w:type="character" w:customStyle="1" w:styleId="WW8Num39z0">
    <w:name w:val="WW8Num39z0"/>
    <w:rsid w:val="00FC3EA5"/>
    <w:rPr>
      <w:rFonts w:ascii="Symbol" w:hAnsi="Symbol"/>
    </w:rPr>
  </w:style>
  <w:style w:type="character" w:customStyle="1" w:styleId="WW8Num39z1">
    <w:name w:val="WW8Num39z1"/>
    <w:rsid w:val="00FC3EA5"/>
    <w:rPr>
      <w:rFonts w:ascii="Courier New" w:hAnsi="Courier New"/>
    </w:rPr>
  </w:style>
  <w:style w:type="character" w:customStyle="1" w:styleId="WW8Num39z2">
    <w:name w:val="WW8Num39z2"/>
    <w:rsid w:val="00FC3EA5"/>
    <w:rPr>
      <w:rFonts w:ascii="Wingdings" w:hAnsi="Wingdings"/>
    </w:rPr>
  </w:style>
  <w:style w:type="character" w:customStyle="1" w:styleId="WW8Num61z2">
    <w:name w:val="WW8Num61z2"/>
    <w:rsid w:val="00FC3EA5"/>
    <w:rPr>
      <w:sz w:val="24"/>
      <w:szCs w:val="24"/>
    </w:rPr>
  </w:style>
  <w:style w:type="character" w:customStyle="1" w:styleId="WW8Num138z0">
    <w:name w:val="WW8Num138z0"/>
    <w:rsid w:val="00FC3EA5"/>
    <w:rPr>
      <w:rFonts w:ascii="Symbol" w:hAnsi="Symbol"/>
    </w:rPr>
  </w:style>
  <w:style w:type="character" w:customStyle="1" w:styleId="WW8Num138z1">
    <w:name w:val="WW8Num138z1"/>
    <w:rsid w:val="00FC3EA5"/>
    <w:rPr>
      <w:rFonts w:ascii="Courier New" w:hAnsi="Courier New"/>
    </w:rPr>
  </w:style>
  <w:style w:type="character" w:customStyle="1" w:styleId="WW8Num138z2">
    <w:name w:val="WW8Num138z2"/>
    <w:rsid w:val="00FC3EA5"/>
    <w:rPr>
      <w:rFonts w:ascii="Wingdings" w:hAnsi="Wingdings"/>
    </w:rPr>
  </w:style>
  <w:style w:type="character" w:customStyle="1" w:styleId="WW8Num42z0">
    <w:name w:val="WW8Num42z0"/>
    <w:rsid w:val="00FC3EA5"/>
    <w:rPr>
      <w:rFonts w:ascii="Symbol" w:hAnsi="Symbol"/>
    </w:rPr>
  </w:style>
  <w:style w:type="character" w:customStyle="1" w:styleId="WW8Num42z1">
    <w:name w:val="WW8Num42z1"/>
    <w:rsid w:val="00FC3EA5"/>
    <w:rPr>
      <w:rFonts w:ascii="Courier New" w:hAnsi="Courier New" w:cs="Courier New"/>
    </w:rPr>
  </w:style>
  <w:style w:type="character" w:customStyle="1" w:styleId="WW8Num42z2">
    <w:name w:val="WW8Num42z2"/>
    <w:rsid w:val="00FC3EA5"/>
    <w:rPr>
      <w:rFonts w:ascii="Wingdings" w:hAnsi="Wingdings"/>
    </w:rPr>
  </w:style>
  <w:style w:type="character" w:customStyle="1" w:styleId="WW8Num123z0">
    <w:name w:val="WW8Num123z0"/>
    <w:rsid w:val="00FC3EA5"/>
    <w:rPr>
      <w:rFonts w:ascii="Symbol" w:hAnsi="Symbol"/>
    </w:rPr>
  </w:style>
  <w:style w:type="character" w:customStyle="1" w:styleId="WW8Num123z1">
    <w:name w:val="WW8Num123z1"/>
    <w:rsid w:val="00FC3EA5"/>
    <w:rPr>
      <w:rFonts w:ascii="Courier New" w:hAnsi="Courier New"/>
    </w:rPr>
  </w:style>
  <w:style w:type="character" w:customStyle="1" w:styleId="WW8Num123z2">
    <w:name w:val="WW8Num123z2"/>
    <w:rsid w:val="00FC3EA5"/>
    <w:rPr>
      <w:rFonts w:ascii="Wingdings" w:hAnsi="Wingdings"/>
    </w:rPr>
  </w:style>
  <w:style w:type="character" w:customStyle="1" w:styleId="WW8Num70z0">
    <w:name w:val="WW8Num70z0"/>
    <w:rsid w:val="00FC3EA5"/>
    <w:rPr>
      <w:rFonts w:ascii="Symbol" w:hAnsi="Symbol"/>
    </w:rPr>
  </w:style>
  <w:style w:type="character" w:customStyle="1" w:styleId="WW8Num70z1">
    <w:name w:val="WW8Num70z1"/>
    <w:rsid w:val="00FC3EA5"/>
    <w:rPr>
      <w:rFonts w:ascii="Courier New" w:hAnsi="Courier New" w:cs="Courier New"/>
    </w:rPr>
  </w:style>
  <w:style w:type="character" w:customStyle="1" w:styleId="WW8Num70z2">
    <w:name w:val="WW8Num70z2"/>
    <w:rsid w:val="00FC3EA5"/>
    <w:rPr>
      <w:rFonts w:ascii="Wingdings" w:hAnsi="Wingdings"/>
    </w:rPr>
  </w:style>
  <w:style w:type="character" w:customStyle="1" w:styleId="11">
    <w:name w:val="Основной шрифт абзаца1"/>
    <w:rsid w:val="00FC3EA5"/>
  </w:style>
  <w:style w:type="character" w:styleId="a3">
    <w:name w:val="Emphasis"/>
    <w:basedOn w:val="11"/>
    <w:qFormat/>
    <w:rsid w:val="00FC3EA5"/>
    <w:rPr>
      <w:i/>
      <w:iCs/>
    </w:rPr>
  </w:style>
  <w:style w:type="character" w:customStyle="1" w:styleId="WW8Num90z1">
    <w:name w:val="WW8Num90z1"/>
    <w:rsid w:val="00FC3EA5"/>
    <w:rPr>
      <w:b/>
      <w:i/>
      <w:sz w:val="20"/>
      <w:szCs w:val="20"/>
    </w:rPr>
  </w:style>
  <w:style w:type="character" w:customStyle="1" w:styleId="WW8Num66z0">
    <w:name w:val="WW8Num66z0"/>
    <w:rsid w:val="00FC3EA5"/>
    <w:rPr>
      <w:rFonts w:ascii="Symbol" w:hAnsi="Symbol"/>
    </w:rPr>
  </w:style>
  <w:style w:type="character" w:customStyle="1" w:styleId="WW8Num66z1">
    <w:name w:val="WW8Num66z1"/>
    <w:rsid w:val="00FC3EA5"/>
    <w:rPr>
      <w:rFonts w:ascii="Courier New" w:hAnsi="Courier New" w:cs="Courier New"/>
    </w:rPr>
  </w:style>
  <w:style w:type="character" w:customStyle="1" w:styleId="WW8Num66z2">
    <w:name w:val="WW8Num66z2"/>
    <w:rsid w:val="00FC3EA5"/>
    <w:rPr>
      <w:rFonts w:ascii="Wingdings" w:hAnsi="Wingdings"/>
    </w:rPr>
  </w:style>
  <w:style w:type="character" w:customStyle="1" w:styleId="WW8Num129z1">
    <w:name w:val="WW8Num129z1"/>
    <w:rsid w:val="00FC3EA5"/>
    <w:rPr>
      <w:rFonts w:ascii="Symbol" w:hAnsi="Symbol"/>
    </w:rPr>
  </w:style>
  <w:style w:type="character" w:customStyle="1" w:styleId="WW8Num73z0">
    <w:name w:val="WW8Num73z0"/>
    <w:rsid w:val="00FC3EA5"/>
    <w:rPr>
      <w:rFonts w:ascii="Symbol" w:hAnsi="Symbol"/>
    </w:rPr>
  </w:style>
  <w:style w:type="character" w:customStyle="1" w:styleId="WW8Num73z1">
    <w:name w:val="WW8Num73z1"/>
    <w:rsid w:val="00FC3EA5"/>
    <w:rPr>
      <w:rFonts w:ascii="Courier New" w:hAnsi="Courier New"/>
    </w:rPr>
  </w:style>
  <w:style w:type="character" w:customStyle="1" w:styleId="WW8Num73z2">
    <w:name w:val="WW8Num73z2"/>
    <w:rsid w:val="00FC3EA5"/>
    <w:rPr>
      <w:rFonts w:ascii="Wingdings" w:hAnsi="Wingdings"/>
    </w:rPr>
  </w:style>
  <w:style w:type="character" w:styleId="a4">
    <w:name w:val="Hyperlink"/>
    <w:rsid w:val="00FC3EA5"/>
    <w:rPr>
      <w:color w:val="000080"/>
      <w:u w:val="single"/>
    </w:rPr>
  </w:style>
  <w:style w:type="character" w:customStyle="1" w:styleId="WW8Num141z0">
    <w:name w:val="WW8Num141z0"/>
    <w:rsid w:val="00FC3EA5"/>
    <w:rPr>
      <w:b w:val="0"/>
      <w:i w:val="0"/>
    </w:rPr>
  </w:style>
  <w:style w:type="character" w:customStyle="1" w:styleId="WW8Num141z1">
    <w:name w:val="WW8Num141z1"/>
    <w:rsid w:val="00FC3EA5"/>
    <w:rPr>
      <w:b/>
      <w:i/>
    </w:rPr>
  </w:style>
  <w:style w:type="character" w:customStyle="1" w:styleId="WW8Num131z0">
    <w:name w:val="WW8Num131z0"/>
    <w:rsid w:val="00FC3EA5"/>
    <w:rPr>
      <w:b w:val="0"/>
    </w:rPr>
  </w:style>
  <w:style w:type="character" w:customStyle="1" w:styleId="WW8Num131z1">
    <w:name w:val="WW8Num131z1"/>
    <w:rsid w:val="00FC3EA5"/>
    <w:rPr>
      <w:b/>
    </w:rPr>
  </w:style>
  <w:style w:type="character" w:customStyle="1" w:styleId="WW8Num11z0">
    <w:name w:val="WW8Num11z0"/>
    <w:rsid w:val="00FC3EA5"/>
    <w:rPr>
      <w:b w:val="0"/>
    </w:rPr>
  </w:style>
  <w:style w:type="character" w:customStyle="1" w:styleId="WW8Num11z1">
    <w:name w:val="WW8Num11z1"/>
    <w:rsid w:val="00FC3EA5"/>
    <w:rPr>
      <w:b/>
    </w:rPr>
  </w:style>
  <w:style w:type="character" w:customStyle="1" w:styleId="WW8Num2z0">
    <w:name w:val="WW8Num2z0"/>
    <w:rsid w:val="00FC3EA5"/>
    <w:rPr>
      <w:b w:val="0"/>
    </w:rPr>
  </w:style>
  <w:style w:type="character" w:customStyle="1" w:styleId="WW8Num2z1">
    <w:name w:val="WW8Num2z1"/>
    <w:rsid w:val="00FC3EA5"/>
    <w:rPr>
      <w:rFonts w:ascii="Symbol" w:hAnsi="Symbol"/>
      <w:b w:val="0"/>
    </w:rPr>
  </w:style>
  <w:style w:type="character" w:customStyle="1" w:styleId="WW8Num83z0">
    <w:name w:val="WW8Num83z0"/>
    <w:rsid w:val="00FC3EA5"/>
    <w:rPr>
      <w:b w:val="0"/>
    </w:rPr>
  </w:style>
  <w:style w:type="character" w:customStyle="1" w:styleId="WW8Num83z1">
    <w:name w:val="WW8Num83z1"/>
    <w:rsid w:val="00FC3EA5"/>
    <w:rPr>
      <w:b/>
    </w:rPr>
  </w:style>
  <w:style w:type="character" w:customStyle="1" w:styleId="WW8Num21z0">
    <w:name w:val="WW8Num21z0"/>
    <w:rsid w:val="00FC3EA5"/>
    <w:rPr>
      <w:b w:val="0"/>
      <w:i w:val="0"/>
    </w:rPr>
  </w:style>
  <w:style w:type="character" w:customStyle="1" w:styleId="WW8Num21z2">
    <w:name w:val="WW8Num21z2"/>
    <w:rsid w:val="00FC3EA5"/>
    <w:rPr>
      <w:b w:val="0"/>
      <w:i w:val="0"/>
      <w:sz w:val="20"/>
      <w:szCs w:val="20"/>
    </w:rPr>
  </w:style>
  <w:style w:type="character" w:customStyle="1" w:styleId="WW8Num18z0">
    <w:name w:val="WW8Num18z0"/>
    <w:rsid w:val="00FC3EA5"/>
    <w:rPr>
      <w:b/>
      <w:i w:val="0"/>
    </w:rPr>
  </w:style>
  <w:style w:type="character" w:customStyle="1" w:styleId="WW8Num18z1">
    <w:name w:val="WW8Num18z1"/>
    <w:rsid w:val="00FC3EA5"/>
    <w:rPr>
      <w:b/>
      <w:i/>
    </w:rPr>
  </w:style>
  <w:style w:type="character" w:customStyle="1" w:styleId="WW8Num18z2">
    <w:name w:val="WW8Num18z2"/>
    <w:rsid w:val="00FC3EA5"/>
    <w:rPr>
      <w:b w:val="0"/>
      <w:i w:val="0"/>
    </w:rPr>
  </w:style>
  <w:style w:type="character" w:customStyle="1" w:styleId="WW8Num103z0">
    <w:name w:val="WW8Num103z0"/>
    <w:rsid w:val="00FC3EA5"/>
    <w:rPr>
      <w:rFonts w:ascii="Symbol" w:hAnsi="Symbol" w:cs="Times New Roman"/>
      <w:color w:val="auto"/>
      <w:sz w:val="20"/>
      <w:szCs w:val="20"/>
    </w:rPr>
  </w:style>
  <w:style w:type="character" w:customStyle="1" w:styleId="WW8Num103z1">
    <w:name w:val="WW8Num103z1"/>
    <w:rsid w:val="00FC3EA5"/>
    <w:rPr>
      <w:rFonts w:ascii="Courier New" w:hAnsi="Courier New" w:cs="Courier New"/>
    </w:rPr>
  </w:style>
  <w:style w:type="character" w:customStyle="1" w:styleId="WW8Num103z2">
    <w:name w:val="WW8Num103z2"/>
    <w:rsid w:val="00FC3EA5"/>
    <w:rPr>
      <w:rFonts w:ascii="Wingdings" w:hAnsi="Wingdings"/>
    </w:rPr>
  </w:style>
  <w:style w:type="character" w:customStyle="1" w:styleId="WW8Num103z3">
    <w:name w:val="WW8Num103z3"/>
    <w:rsid w:val="00FC3EA5"/>
    <w:rPr>
      <w:rFonts w:ascii="Symbol" w:hAnsi="Symbol"/>
    </w:rPr>
  </w:style>
  <w:style w:type="character" w:customStyle="1" w:styleId="WW8Num17z0">
    <w:name w:val="WW8Num17z0"/>
    <w:rsid w:val="00FC3EA5"/>
    <w:rPr>
      <w:rFonts w:ascii="Symbol" w:hAnsi="Symbol"/>
    </w:rPr>
  </w:style>
  <w:style w:type="character" w:customStyle="1" w:styleId="WW8Num17z1">
    <w:name w:val="WW8Num17z1"/>
    <w:rsid w:val="00FC3EA5"/>
    <w:rPr>
      <w:rFonts w:ascii="Courier New" w:hAnsi="Courier New"/>
    </w:rPr>
  </w:style>
  <w:style w:type="character" w:customStyle="1" w:styleId="WW8Num17z2">
    <w:name w:val="WW8Num17z2"/>
    <w:rsid w:val="00FC3EA5"/>
    <w:rPr>
      <w:rFonts w:ascii="Wingdings" w:hAnsi="Wingdings"/>
    </w:rPr>
  </w:style>
  <w:style w:type="character" w:customStyle="1" w:styleId="WW8Num8z0">
    <w:name w:val="WW8Num8z0"/>
    <w:rsid w:val="00FC3EA5"/>
    <w:rPr>
      <w:rFonts w:ascii="Symbol" w:hAnsi="Symbol"/>
    </w:rPr>
  </w:style>
  <w:style w:type="character" w:customStyle="1" w:styleId="WW8Num8z1">
    <w:name w:val="WW8Num8z1"/>
    <w:rsid w:val="00FC3EA5"/>
    <w:rPr>
      <w:rFonts w:ascii="Courier New" w:hAnsi="Courier New"/>
    </w:rPr>
  </w:style>
  <w:style w:type="character" w:customStyle="1" w:styleId="WW8Num8z2">
    <w:name w:val="WW8Num8z2"/>
    <w:rsid w:val="00FC3EA5"/>
    <w:rPr>
      <w:rFonts w:ascii="Wingdings" w:hAnsi="Wingdings"/>
    </w:rPr>
  </w:style>
  <w:style w:type="character" w:customStyle="1" w:styleId="WW8Num159z0">
    <w:name w:val="WW8Num159z0"/>
    <w:rsid w:val="00FC3EA5"/>
    <w:rPr>
      <w:rFonts w:ascii="Symbol" w:hAnsi="Symbol"/>
    </w:rPr>
  </w:style>
  <w:style w:type="character" w:customStyle="1" w:styleId="WW8Num159z1">
    <w:name w:val="WW8Num159z1"/>
    <w:rsid w:val="00FC3EA5"/>
    <w:rPr>
      <w:rFonts w:ascii="Courier New" w:hAnsi="Courier New"/>
    </w:rPr>
  </w:style>
  <w:style w:type="character" w:customStyle="1" w:styleId="WW8Num159z2">
    <w:name w:val="WW8Num159z2"/>
    <w:rsid w:val="00FC3EA5"/>
    <w:rPr>
      <w:rFonts w:ascii="Wingdings" w:hAnsi="Wingdings"/>
    </w:rPr>
  </w:style>
  <w:style w:type="character" w:customStyle="1" w:styleId="WW8Num57z0">
    <w:name w:val="WW8Num57z0"/>
    <w:rsid w:val="00FC3EA5"/>
    <w:rPr>
      <w:rFonts w:ascii="Symbol" w:hAnsi="Symbol"/>
    </w:rPr>
  </w:style>
  <w:style w:type="character" w:customStyle="1" w:styleId="WW8Num57z1">
    <w:name w:val="WW8Num57z1"/>
    <w:rsid w:val="00FC3EA5"/>
    <w:rPr>
      <w:rFonts w:ascii="Courier New" w:hAnsi="Courier New"/>
    </w:rPr>
  </w:style>
  <w:style w:type="character" w:customStyle="1" w:styleId="WW8Num57z2">
    <w:name w:val="WW8Num57z2"/>
    <w:rsid w:val="00FC3EA5"/>
    <w:rPr>
      <w:rFonts w:ascii="Wingdings" w:hAnsi="Wingdings"/>
    </w:rPr>
  </w:style>
  <w:style w:type="character" w:customStyle="1" w:styleId="WW8Num158z0">
    <w:name w:val="WW8Num158z0"/>
    <w:rsid w:val="00FC3EA5"/>
    <w:rPr>
      <w:rFonts w:ascii="Symbol" w:hAnsi="Symbol"/>
    </w:rPr>
  </w:style>
  <w:style w:type="character" w:customStyle="1" w:styleId="WW8Num158z1">
    <w:name w:val="WW8Num158z1"/>
    <w:rsid w:val="00FC3EA5"/>
    <w:rPr>
      <w:rFonts w:ascii="Courier New" w:hAnsi="Courier New" w:cs="Courier New"/>
    </w:rPr>
  </w:style>
  <w:style w:type="character" w:customStyle="1" w:styleId="WW8Num158z2">
    <w:name w:val="WW8Num158z2"/>
    <w:rsid w:val="00FC3EA5"/>
    <w:rPr>
      <w:rFonts w:ascii="Wingdings" w:hAnsi="Wingdings"/>
    </w:rPr>
  </w:style>
  <w:style w:type="character" w:customStyle="1" w:styleId="WW8Num37z0">
    <w:name w:val="WW8Num37z0"/>
    <w:rsid w:val="00FC3EA5"/>
    <w:rPr>
      <w:rFonts w:ascii="Symbol" w:hAnsi="Symbol"/>
    </w:rPr>
  </w:style>
  <w:style w:type="character" w:customStyle="1" w:styleId="WW8Num37z1">
    <w:name w:val="WW8Num37z1"/>
    <w:rsid w:val="00FC3EA5"/>
    <w:rPr>
      <w:rFonts w:ascii="Courier New" w:hAnsi="Courier New"/>
    </w:rPr>
  </w:style>
  <w:style w:type="character" w:customStyle="1" w:styleId="WW8Num37z2">
    <w:name w:val="WW8Num37z2"/>
    <w:rsid w:val="00FC3EA5"/>
    <w:rPr>
      <w:rFonts w:ascii="Wingdings" w:hAnsi="Wingdings"/>
    </w:rPr>
  </w:style>
  <w:style w:type="character" w:customStyle="1" w:styleId="WW8Num23z0">
    <w:name w:val="WW8Num23z0"/>
    <w:rsid w:val="00FC3EA5"/>
    <w:rPr>
      <w:rFonts w:ascii="Symbol" w:hAnsi="Symbol"/>
    </w:rPr>
  </w:style>
  <w:style w:type="character" w:customStyle="1" w:styleId="WW8Num23z1">
    <w:name w:val="WW8Num23z1"/>
    <w:rsid w:val="00FC3EA5"/>
    <w:rPr>
      <w:rFonts w:ascii="Courier New" w:hAnsi="Courier New"/>
    </w:rPr>
  </w:style>
  <w:style w:type="character" w:customStyle="1" w:styleId="WW8Num23z2">
    <w:name w:val="WW8Num23z2"/>
    <w:rsid w:val="00FC3EA5"/>
    <w:rPr>
      <w:rFonts w:ascii="Wingdings" w:hAnsi="Wingdings"/>
    </w:rPr>
  </w:style>
  <w:style w:type="character" w:customStyle="1" w:styleId="WW8Num74z0">
    <w:name w:val="WW8Num74z0"/>
    <w:rsid w:val="00FC3EA5"/>
    <w:rPr>
      <w:rFonts w:ascii="Symbol" w:hAnsi="Symbol"/>
    </w:rPr>
  </w:style>
  <w:style w:type="character" w:customStyle="1" w:styleId="WW8Num74z1">
    <w:name w:val="WW8Num74z1"/>
    <w:rsid w:val="00FC3EA5"/>
    <w:rPr>
      <w:rFonts w:ascii="Courier New" w:hAnsi="Courier New" w:cs="Courier New"/>
    </w:rPr>
  </w:style>
  <w:style w:type="character" w:customStyle="1" w:styleId="WW8Num74z2">
    <w:name w:val="WW8Num74z2"/>
    <w:rsid w:val="00FC3EA5"/>
    <w:rPr>
      <w:rFonts w:ascii="Wingdings" w:hAnsi="Wingdings"/>
    </w:rPr>
  </w:style>
  <w:style w:type="character" w:customStyle="1" w:styleId="WW8Num82z0">
    <w:name w:val="WW8Num82z0"/>
    <w:rsid w:val="00FC3EA5"/>
    <w:rPr>
      <w:rFonts w:ascii="Symbol" w:hAnsi="Symbol"/>
    </w:rPr>
  </w:style>
  <w:style w:type="character" w:customStyle="1" w:styleId="WW8Num82z1">
    <w:name w:val="WW8Num82z1"/>
    <w:rsid w:val="00FC3EA5"/>
    <w:rPr>
      <w:rFonts w:ascii="Courier New" w:hAnsi="Courier New"/>
    </w:rPr>
  </w:style>
  <w:style w:type="character" w:customStyle="1" w:styleId="WW8Num82z2">
    <w:name w:val="WW8Num82z2"/>
    <w:rsid w:val="00FC3EA5"/>
    <w:rPr>
      <w:rFonts w:ascii="Wingdings" w:hAnsi="Wingdings"/>
    </w:rPr>
  </w:style>
  <w:style w:type="character" w:customStyle="1" w:styleId="WW8Num30z0">
    <w:name w:val="WW8Num30z0"/>
    <w:rsid w:val="00FC3EA5"/>
    <w:rPr>
      <w:rFonts w:ascii="Symbol" w:hAnsi="Symbol"/>
    </w:rPr>
  </w:style>
  <w:style w:type="character" w:customStyle="1" w:styleId="WW8Num30z1">
    <w:name w:val="WW8Num30z1"/>
    <w:rsid w:val="00FC3EA5"/>
    <w:rPr>
      <w:rFonts w:ascii="Courier New" w:hAnsi="Courier New"/>
    </w:rPr>
  </w:style>
  <w:style w:type="character" w:customStyle="1" w:styleId="WW8Num30z2">
    <w:name w:val="WW8Num30z2"/>
    <w:rsid w:val="00FC3EA5"/>
    <w:rPr>
      <w:rFonts w:ascii="Wingdings" w:hAnsi="Wingdings"/>
    </w:rPr>
  </w:style>
  <w:style w:type="character" w:customStyle="1" w:styleId="WW8Num35z0">
    <w:name w:val="WW8Num35z0"/>
    <w:rsid w:val="00FC3EA5"/>
    <w:rPr>
      <w:rFonts w:ascii="Symbol" w:hAnsi="Symbol"/>
    </w:rPr>
  </w:style>
  <w:style w:type="character" w:customStyle="1" w:styleId="WW8Num35z1">
    <w:name w:val="WW8Num35z1"/>
    <w:rsid w:val="00FC3EA5"/>
    <w:rPr>
      <w:rFonts w:ascii="Courier New" w:hAnsi="Courier New"/>
    </w:rPr>
  </w:style>
  <w:style w:type="character" w:customStyle="1" w:styleId="WW8Num35z2">
    <w:name w:val="WW8Num35z2"/>
    <w:rsid w:val="00FC3EA5"/>
    <w:rPr>
      <w:rFonts w:ascii="Wingdings" w:hAnsi="Wingdings"/>
    </w:rPr>
  </w:style>
  <w:style w:type="character" w:customStyle="1" w:styleId="WW8Num6z0">
    <w:name w:val="WW8Num6z0"/>
    <w:rsid w:val="00FC3EA5"/>
    <w:rPr>
      <w:rFonts w:ascii="Symbol" w:hAnsi="Symbol"/>
    </w:rPr>
  </w:style>
  <w:style w:type="character" w:customStyle="1" w:styleId="WW8Num6z1">
    <w:name w:val="WW8Num6z1"/>
    <w:rsid w:val="00FC3EA5"/>
    <w:rPr>
      <w:rFonts w:ascii="Courier New" w:hAnsi="Courier New"/>
    </w:rPr>
  </w:style>
  <w:style w:type="character" w:customStyle="1" w:styleId="WW8Num6z2">
    <w:name w:val="WW8Num6z2"/>
    <w:rsid w:val="00FC3EA5"/>
    <w:rPr>
      <w:rFonts w:ascii="Wingdings" w:hAnsi="Wingdings"/>
    </w:rPr>
  </w:style>
  <w:style w:type="character" w:customStyle="1" w:styleId="WW8Num108z0">
    <w:name w:val="WW8Num108z0"/>
    <w:rsid w:val="00FC3EA5"/>
    <w:rPr>
      <w:rFonts w:ascii="Symbol" w:hAnsi="Symbol"/>
    </w:rPr>
  </w:style>
  <w:style w:type="character" w:customStyle="1" w:styleId="WW8Num108z1">
    <w:name w:val="WW8Num108z1"/>
    <w:rsid w:val="00FC3EA5"/>
    <w:rPr>
      <w:rFonts w:ascii="Courier New" w:hAnsi="Courier New"/>
    </w:rPr>
  </w:style>
  <w:style w:type="character" w:customStyle="1" w:styleId="WW8Num108z2">
    <w:name w:val="WW8Num108z2"/>
    <w:rsid w:val="00FC3EA5"/>
    <w:rPr>
      <w:rFonts w:ascii="Wingdings" w:hAnsi="Wingdings"/>
    </w:rPr>
  </w:style>
  <w:style w:type="character" w:customStyle="1" w:styleId="WW8Num87z0">
    <w:name w:val="WW8Num87z0"/>
    <w:rsid w:val="00FC3EA5"/>
    <w:rPr>
      <w:rFonts w:ascii="Symbol" w:hAnsi="Symbol"/>
    </w:rPr>
  </w:style>
  <w:style w:type="character" w:customStyle="1" w:styleId="WW8Num87z1">
    <w:name w:val="WW8Num87z1"/>
    <w:rsid w:val="00FC3EA5"/>
    <w:rPr>
      <w:rFonts w:ascii="Courier New" w:hAnsi="Courier New" w:cs="Courier New"/>
    </w:rPr>
  </w:style>
  <w:style w:type="character" w:customStyle="1" w:styleId="WW8Num87z2">
    <w:name w:val="WW8Num87z2"/>
    <w:rsid w:val="00FC3EA5"/>
    <w:rPr>
      <w:rFonts w:ascii="Wingdings" w:hAnsi="Wingdings"/>
    </w:rPr>
  </w:style>
  <w:style w:type="character" w:customStyle="1" w:styleId="WW8Num135z0">
    <w:name w:val="WW8Num135z0"/>
    <w:rsid w:val="00FC3EA5"/>
    <w:rPr>
      <w:rFonts w:ascii="Symbol" w:hAnsi="Symbol"/>
    </w:rPr>
  </w:style>
  <w:style w:type="character" w:customStyle="1" w:styleId="WW8Num135z1">
    <w:name w:val="WW8Num135z1"/>
    <w:rsid w:val="00FC3EA5"/>
    <w:rPr>
      <w:rFonts w:ascii="Courier New" w:hAnsi="Courier New"/>
    </w:rPr>
  </w:style>
  <w:style w:type="character" w:customStyle="1" w:styleId="WW8Num135z2">
    <w:name w:val="WW8Num135z2"/>
    <w:rsid w:val="00FC3EA5"/>
    <w:rPr>
      <w:rFonts w:ascii="Wingdings" w:hAnsi="Wingdings"/>
    </w:rPr>
  </w:style>
  <w:style w:type="character" w:customStyle="1" w:styleId="WW8Num91z0">
    <w:name w:val="WW8Num91z0"/>
    <w:rsid w:val="00FC3EA5"/>
    <w:rPr>
      <w:rFonts w:ascii="Symbol" w:hAnsi="Symbol"/>
    </w:rPr>
  </w:style>
  <w:style w:type="character" w:customStyle="1" w:styleId="WW8Num91z1">
    <w:name w:val="WW8Num91z1"/>
    <w:rsid w:val="00FC3EA5"/>
    <w:rPr>
      <w:rFonts w:ascii="Courier New" w:hAnsi="Courier New"/>
    </w:rPr>
  </w:style>
  <w:style w:type="character" w:customStyle="1" w:styleId="WW8Num91z2">
    <w:name w:val="WW8Num91z2"/>
    <w:rsid w:val="00FC3EA5"/>
    <w:rPr>
      <w:rFonts w:ascii="Wingdings" w:hAnsi="Wingdings"/>
    </w:rPr>
  </w:style>
  <w:style w:type="character" w:customStyle="1" w:styleId="WW8Num111z0">
    <w:name w:val="WW8Num111z0"/>
    <w:rsid w:val="00FC3EA5"/>
    <w:rPr>
      <w:rFonts w:ascii="Symbol" w:hAnsi="Symbol"/>
    </w:rPr>
  </w:style>
  <w:style w:type="character" w:customStyle="1" w:styleId="WW8Num111z1">
    <w:name w:val="WW8Num111z1"/>
    <w:rsid w:val="00FC3EA5"/>
    <w:rPr>
      <w:rFonts w:ascii="Courier New" w:hAnsi="Courier New" w:cs="Courier New"/>
    </w:rPr>
  </w:style>
  <w:style w:type="character" w:customStyle="1" w:styleId="WW8Num111z2">
    <w:name w:val="WW8Num111z2"/>
    <w:rsid w:val="00FC3EA5"/>
    <w:rPr>
      <w:rFonts w:ascii="Wingdings" w:hAnsi="Wingdings"/>
    </w:rPr>
  </w:style>
  <w:style w:type="character" w:customStyle="1" w:styleId="WW8Num5z0">
    <w:name w:val="WW8Num5z0"/>
    <w:rsid w:val="00FC3EA5"/>
    <w:rPr>
      <w:rFonts w:ascii="Symbol" w:hAnsi="Symbol"/>
    </w:rPr>
  </w:style>
  <w:style w:type="character" w:customStyle="1" w:styleId="WW8Num5z1">
    <w:name w:val="WW8Num5z1"/>
    <w:rsid w:val="00FC3EA5"/>
    <w:rPr>
      <w:rFonts w:ascii="Courier New" w:hAnsi="Courier New" w:cs="Courier New"/>
    </w:rPr>
  </w:style>
  <w:style w:type="character" w:customStyle="1" w:styleId="WW8Num5z2">
    <w:name w:val="WW8Num5z2"/>
    <w:rsid w:val="00FC3EA5"/>
    <w:rPr>
      <w:rFonts w:ascii="Wingdings" w:hAnsi="Wingdings"/>
    </w:rPr>
  </w:style>
  <w:style w:type="character" w:customStyle="1" w:styleId="WW8Num120z0">
    <w:name w:val="WW8Num120z0"/>
    <w:rsid w:val="00FC3EA5"/>
    <w:rPr>
      <w:rFonts w:ascii="Symbol" w:hAnsi="Symbol"/>
    </w:rPr>
  </w:style>
  <w:style w:type="character" w:customStyle="1" w:styleId="WW8Num120z1">
    <w:name w:val="WW8Num120z1"/>
    <w:rsid w:val="00FC3EA5"/>
    <w:rPr>
      <w:rFonts w:ascii="Courier New" w:hAnsi="Courier New" w:cs="Courier New"/>
    </w:rPr>
  </w:style>
  <w:style w:type="character" w:customStyle="1" w:styleId="WW8Num120z2">
    <w:name w:val="WW8Num120z2"/>
    <w:rsid w:val="00FC3EA5"/>
    <w:rPr>
      <w:rFonts w:ascii="Wingdings" w:hAnsi="Wingdings"/>
    </w:rPr>
  </w:style>
  <w:style w:type="character" w:customStyle="1" w:styleId="WW8Num86z0">
    <w:name w:val="WW8Num86z0"/>
    <w:rsid w:val="00FC3EA5"/>
    <w:rPr>
      <w:rFonts w:ascii="Symbol" w:hAnsi="Symbol"/>
    </w:rPr>
  </w:style>
  <w:style w:type="character" w:customStyle="1" w:styleId="WW8Num86z1">
    <w:name w:val="WW8Num86z1"/>
    <w:rsid w:val="00FC3EA5"/>
    <w:rPr>
      <w:rFonts w:ascii="Courier New" w:hAnsi="Courier New" w:cs="Courier New"/>
    </w:rPr>
  </w:style>
  <w:style w:type="character" w:customStyle="1" w:styleId="WW8Num86z2">
    <w:name w:val="WW8Num86z2"/>
    <w:rsid w:val="00FC3EA5"/>
    <w:rPr>
      <w:rFonts w:ascii="Wingdings" w:hAnsi="Wingdings"/>
    </w:rPr>
  </w:style>
  <w:style w:type="character" w:customStyle="1" w:styleId="WW8Num132z1">
    <w:name w:val="WW8Num132z1"/>
    <w:rsid w:val="00FC3EA5"/>
    <w:rPr>
      <w:b/>
      <w:i/>
      <w:sz w:val="24"/>
      <w:szCs w:val="24"/>
    </w:rPr>
  </w:style>
  <w:style w:type="character" w:customStyle="1" w:styleId="WW8Num132z2">
    <w:name w:val="WW8Num132z2"/>
    <w:rsid w:val="00FC3EA5"/>
    <w:rPr>
      <w:rFonts w:ascii="Times New Roman" w:hAnsi="Times New Roman" w:cs="Times New Roman"/>
      <w:sz w:val="20"/>
      <w:szCs w:val="20"/>
    </w:rPr>
  </w:style>
  <w:style w:type="character" w:customStyle="1" w:styleId="WW8Num137z0">
    <w:name w:val="WW8Num137z0"/>
    <w:rsid w:val="00FC3EA5"/>
    <w:rPr>
      <w:rFonts w:ascii="Symbol" w:hAnsi="Symbol"/>
    </w:rPr>
  </w:style>
  <w:style w:type="character" w:customStyle="1" w:styleId="WW8Num137z1">
    <w:name w:val="WW8Num137z1"/>
    <w:rsid w:val="00FC3EA5"/>
    <w:rPr>
      <w:rFonts w:ascii="Courier New" w:hAnsi="Courier New"/>
    </w:rPr>
  </w:style>
  <w:style w:type="character" w:customStyle="1" w:styleId="WW8Num137z2">
    <w:name w:val="WW8Num137z2"/>
    <w:rsid w:val="00FC3EA5"/>
    <w:rPr>
      <w:rFonts w:ascii="Wingdings" w:hAnsi="Wingdings"/>
    </w:rPr>
  </w:style>
  <w:style w:type="character" w:customStyle="1" w:styleId="WW8Num67z0">
    <w:name w:val="WW8Num67z0"/>
    <w:rsid w:val="00FC3EA5"/>
    <w:rPr>
      <w:rFonts w:ascii="Symbol" w:hAnsi="Symbol"/>
    </w:rPr>
  </w:style>
  <w:style w:type="character" w:customStyle="1" w:styleId="WW8Num67z1">
    <w:name w:val="WW8Num67z1"/>
    <w:rsid w:val="00FC3EA5"/>
    <w:rPr>
      <w:rFonts w:ascii="Courier New" w:hAnsi="Courier New"/>
    </w:rPr>
  </w:style>
  <w:style w:type="character" w:customStyle="1" w:styleId="WW8Num67z2">
    <w:name w:val="WW8Num67z2"/>
    <w:rsid w:val="00FC3EA5"/>
    <w:rPr>
      <w:rFonts w:ascii="Wingdings" w:hAnsi="Wingdings"/>
    </w:rPr>
  </w:style>
  <w:style w:type="character" w:customStyle="1" w:styleId="WW8Num142z0">
    <w:name w:val="WW8Num142z0"/>
    <w:rsid w:val="00FC3EA5"/>
    <w:rPr>
      <w:rFonts w:ascii="Symbol" w:hAnsi="Symbol"/>
    </w:rPr>
  </w:style>
  <w:style w:type="character" w:customStyle="1" w:styleId="WW8Num142z1">
    <w:name w:val="WW8Num142z1"/>
    <w:rsid w:val="00FC3EA5"/>
    <w:rPr>
      <w:rFonts w:ascii="Courier New" w:hAnsi="Courier New" w:cs="Courier New"/>
    </w:rPr>
  </w:style>
  <w:style w:type="character" w:customStyle="1" w:styleId="WW8Num142z2">
    <w:name w:val="WW8Num142z2"/>
    <w:rsid w:val="00FC3EA5"/>
    <w:rPr>
      <w:rFonts w:ascii="Wingdings" w:hAnsi="Wingdings"/>
    </w:rPr>
  </w:style>
  <w:style w:type="character" w:customStyle="1" w:styleId="WW8Num155z0">
    <w:name w:val="WW8Num155z0"/>
    <w:rsid w:val="00FC3EA5"/>
    <w:rPr>
      <w:rFonts w:ascii="Symbol" w:hAnsi="Symbol"/>
    </w:rPr>
  </w:style>
  <w:style w:type="character" w:customStyle="1" w:styleId="WW8Num155z1">
    <w:name w:val="WW8Num155z1"/>
    <w:rsid w:val="00FC3EA5"/>
    <w:rPr>
      <w:rFonts w:ascii="Courier New" w:hAnsi="Courier New" w:cs="Courier New"/>
    </w:rPr>
  </w:style>
  <w:style w:type="character" w:customStyle="1" w:styleId="WW8Num155z2">
    <w:name w:val="WW8Num155z2"/>
    <w:rsid w:val="00FC3EA5"/>
    <w:rPr>
      <w:rFonts w:ascii="Wingdings" w:hAnsi="Wingdings"/>
    </w:rPr>
  </w:style>
  <w:style w:type="character" w:customStyle="1" w:styleId="WW8Num150z0">
    <w:name w:val="WW8Num150z0"/>
    <w:rsid w:val="00FC3EA5"/>
    <w:rPr>
      <w:rFonts w:ascii="Symbol" w:hAnsi="Symbol"/>
    </w:rPr>
  </w:style>
  <w:style w:type="character" w:customStyle="1" w:styleId="WW8Num150z1">
    <w:name w:val="WW8Num150z1"/>
    <w:rsid w:val="00FC3EA5"/>
    <w:rPr>
      <w:rFonts w:ascii="Courier New" w:hAnsi="Courier New" w:cs="Courier New"/>
    </w:rPr>
  </w:style>
  <w:style w:type="character" w:customStyle="1" w:styleId="WW8Num150z2">
    <w:name w:val="WW8Num150z2"/>
    <w:rsid w:val="00FC3EA5"/>
    <w:rPr>
      <w:rFonts w:ascii="Wingdings" w:hAnsi="Wingdings"/>
    </w:rPr>
  </w:style>
  <w:style w:type="character" w:customStyle="1" w:styleId="WW8Num7z0">
    <w:name w:val="WW8Num7z0"/>
    <w:rsid w:val="00FC3EA5"/>
    <w:rPr>
      <w:rFonts w:ascii="Symbol" w:hAnsi="Symbol"/>
    </w:rPr>
  </w:style>
  <w:style w:type="character" w:customStyle="1" w:styleId="WW8Num7z1">
    <w:name w:val="WW8Num7z1"/>
    <w:rsid w:val="00FC3EA5"/>
    <w:rPr>
      <w:rFonts w:ascii="Courier New" w:hAnsi="Courier New"/>
    </w:rPr>
  </w:style>
  <w:style w:type="character" w:customStyle="1" w:styleId="WW8Num7z2">
    <w:name w:val="WW8Num7z2"/>
    <w:rsid w:val="00FC3EA5"/>
    <w:rPr>
      <w:rFonts w:ascii="Wingdings" w:hAnsi="Wingdings"/>
    </w:rPr>
  </w:style>
  <w:style w:type="character" w:customStyle="1" w:styleId="WW8Num153z0">
    <w:name w:val="WW8Num153z0"/>
    <w:rsid w:val="00FC3EA5"/>
    <w:rPr>
      <w:rFonts w:ascii="Symbol" w:hAnsi="Symbol"/>
    </w:rPr>
  </w:style>
  <w:style w:type="character" w:customStyle="1" w:styleId="WW8Num153z1">
    <w:name w:val="WW8Num153z1"/>
    <w:rsid w:val="00FC3EA5"/>
    <w:rPr>
      <w:rFonts w:ascii="Courier New" w:hAnsi="Courier New" w:cs="Courier New"/>
    </w:rPr>
  </w:style>
  <w:style w:type="character" w:customStyle="1" w:styleId="WW8Num153z2">
    <w:name w:val="WW8Num153z2"/>
    <w:rsid w:val="00FC3EA5"/>
    <w:rPr>
      <w:rFonts w:ascii="Wingdings" w:hAnsi="Wingdings"/>
    </w:rPr>
  </w:style>
  <w:style w:type="character" w:customStyle="1" w:styleId="WW8Num65z0">
    <w:name w:val="WW8Num65z0"/>
    <w:rsid w:val="00FC3EA5"/>
    <w:rPr>
      <w:rFonts w:ascii="Symbol" w:hAnsi="Symbol"/>
    </w:rPr>
  </w:style>
  <w:style w:type="character" w:customStyle="1" w:styleId="WW8Num65z1">
    <w:name w:val="WW8Num65z1"/>
    <w:rsid w:val="00FC3EA5"/>
    <w:rPr>
      <w:rFonts w:ascii="Courier New" w:hAnsi="Courier New"/>
    </w:rPr>
  </w:style>
  <w:style w:type="character" w:customStyle="1" w:styleId="WW8Num65z2">
    <w:name w:val="WW8Num65z2"/>
    <w:rsid w:val="00FC3EA5"/>
    <w:rPr>
      <w:rFonts w:ascii="Wingdings" w:hAnsi="Wingdings"/>
    </w:rPr>
  </w:style>
  <w:style w:type="character" w:customStyle="1" w:styleId="WW8Num105z0">
    <w:name w:val="WW8Num105z0"/>
    <w:rsid w:val="00FC3EA5"/>
    <w:rPr>
      <w:rFonts w:ascii="Symbol" w:hAnsi="Symbol"/>
    </w:rPr>
  </w:style>
  <w:style w:type="character" w:customStyle="1" w:styleId="WW8Num105z1">
    <w:name w:val="WW8Num105z1"/>
    <w:rsid w:val="00FC3EA5"/>
    <w:rPr>
      <w:rFonts w:ascii="Courier New" w:hAnsi="Courier New" w:cs="Courier New"/>
    </w:rPr>
  </w:style>
  <w:style w:type="character" w:customStyle="1" w:styleId="WW8Num105z2">
    <w:name w:val="WW8Num105z2"/>
    <w:rsid w:val="00FC3EA5"/>
    <w:rPr>
      <w:rFonts w:ascii="Wingdings" w:hAnsi="Wingdings"/>
    </w:rPr>
  </w:style>
  <w:style w:type="character" w:customStyle="1" w:styleId="WW8Num71z0">
    <w:name w:val="WW8Num71z0"/>
    <w:rsid w:val="00FC3EA5"/>
    <w:rPr>
      <w:rFonts w:ascii="Symbol" w:hAnsi="Symbol"/>
    </w:rPr>
  </w:style>
  <w:style w:type="character" w:customStyle="1" w:styleId="WW8Num71z1">
    <w:name w:val="WW8Num71z1"/>
    <w:rsid w:val="00FC3EA5"/>
    <w:rPr>
      <w:rFonts w:ascii="Courier New" w:hAnsi="Courier New"/>
    </w:rPr>
  </w:style>
  <w:style w:type="character" w:customStyle="1" w:styleId="WW8Num71z2">
    <w:name w:val="WW8Num71z2"/>
    <w:rsid w:val="00FC3EA5"/>
    <w:rPr>
      <w:rFonts w:ascii="Wingdings" w:hAnsi="Wingdings"/>
    </w:rPr>
  </w:style>
  <w:style w:type="character" w:customStyle="1" w:styleId="it">
    <w:name w:val="it"/>
    <w:basedOn w:val="11"/>
    <w:rsid w:val="00FC3EA5"/>
  </w:style>
  <w:style w:type="character" w:customStyle="1" w:styleId="WW8Num124z0">
    <w:name w:val="WW8Num124z0"/>
    <w:rsid w:val="00FC3EA5"/>
    <w:rPr>
      <w:rFonts w:ascii="Symbol" w:hAnsi="Symbol"/>
    </w:rPr>
  </w:style>
  <w:style w:type="character" w:customStyle="1" w:styleId="WW8Num124z1">
    <w:name w:val="WW8Num124z1"/>
    <w:rsid w:val="00FC3EA5"/>
    <w:rPr>
      <w:rFonts w:ascii="Courier New" w:hAnsi="Courier New" w:cs="Courier New"/>
    </w:rPr>
  </w:style>
  <w:style w:type="character" w:customStyle="1" w:styleId="WW8Num124z2">
    <w:name w:val="WW8Num124z2"/>
    <w:rsid w:val="00FC3EA5"/>
    <w:rPr>
      <w:rFonts w:ascii="Wingdings" w:hAnsi="Wingdings"/>
    </w:rPr>
  </w:style>
  <w:style w:type="character" w:customStyle="1" w:styleId="WW8Num92z0">
    <w:name w:val="WW8Num92z0"/>
    <w:rsid w:val="00FC3EA5"/>
    <w:rPr>
      <w:rFonts w:ascii="Symbol" w:hAnsi="Symbol"/>
    </w:rPr>
  </w:style>
  <w:style w:type="character" w:customStyle="1" w:styleId="WW8Num92z1">
    <w:name w:val="WW8Num92z1"/>
    <w:rsid w:val="00FC3EA5"/>
    <w:rPr>
      <w:rFonts w:ascii="Courier New" w:hAnsi="Courier New" w:cs="Courier New"/>
    </w:rPr>
  </w:style>
  <w:style w:type="character" w:customStyle="1" w:styleId="WW8Num92z2">
    <w:name w:val="WW8Num92z2"/>
    <w:rsid w:val="00FC3EA5"/>
    <w:rPr>
      <w:rFonts w:ascii="Wingdings" w:hAnsi="Wingdings"/>
    </w:rPr>
  </w:style>
  <w:style w:type="character" w:customStyle="1" w:styleId="WW8Num53z0">
    <w:name w:val="WW8Num53z0"/>
    <w:rsid w:val="00FC3EA5"/>
    <w:rPr>
      <w:rFonts w:ascii="Symbol" w:hAnsi="Symbol"/>
    </w:rPr>
  </w:style>
  <w:style w:type="character" w:customStyle="1" w:styleId="WW8Num53z1">
    <w:name w:val="WW8Num53z1"/>
    <w:rsid w:val="00FC3EA5"/>
    <w:rPr>
      <w:rFonts w:ascii="Courier New" w:hAnsi="Courier New" w:cs="Courier New"/>
    </w:rPr>
  </w:style>
  <w:style w:type="character" w:customStyle="1" w:styleId="WW8Num53z2">
    <w:name w:val="WW8Num53z2"/>
    <w:rsid w:val="00FC3EA5"/>
    <w:rPr>
      <w:rFonts w:ascii="Wingdings" w:hAnsi="Wingdings"/>
    </w:rPr>
  </w:style>
  <w:style w:type="character" w:customStyle="1" w:styleId="WW8Num41z0">
    <w:name w:val="WW8Num41z0"/>
    <w:rsid w:val="00FC3EA5"/>
    <w:rPr>
      <w:rFonts w:ascii="Symbol" w:hAnsi="Symbol"/>
    </w:rPr>
  </w:style>
  <w:style w:type="character" w:customStyle="1" w:styleId="WW8Num41z1">
    <w:name w:val="WW8Num41z1"/>
    <w:rsid w:val="00FC3EA5"/>
    <w:rPr>
      <w:rFonts w:ascii="Courier New" w:hAnsi="Courier New" w:cs="Courier New"/>
    </w:rPr>
  </w:style>
  <w:style w:type="character" w:customStyle="1" w:styleId="WW8Num41z2">
    <w:name w:val="WW8Num41z2"/>
    <w:rsid w:val="00FC3EA5"/>
    <w:rPr>
      <w:rFonts w:ascii="Wingdings" w:hAnsi="Wingdings"/>
    </w:rPr>
  </w:style>
  <w:style w:type="character" w:customStyle="1" w:styleId="WW8Num4z0">
    <w:name w:val="WW8Num4z0"/>
    <w:rsid w:val="00FC3EA5"/>
    <w:rPr>
      <w:rFonts w:ascii="Symbol" w:hAnsi="Symbol"/>
    </w:rPr>
  </w:style>
  <w:style w:type="character" w:customStyle="1" w:styleId="WW8Num4z1">
    <w:name w:val="WW8Num4z1"/>
    <w:rsid w:val="00FC3EA5"/>
    <w:rPr>
      <w:rFonts w:ascii="Courier New" w:hAnsi="Courier New" w:cs="Courier New"/>
    </w:rPr>
  </w:style>
  <w:style w:type="character" w:customStyle="1" w:styleId="WW8Num4z2">
    <w:name w:val="WW8Num4z2"/>
    <w:rsid w:val="00FC3EA5"/>
    <w:rPr>
      <w:rFonts w:ascii="Wingdings" w:hAnsi="Wingdings"/>
    </w:rPr>
  </w:style>
  <w:style w:type="character" w:customStyle="1" w:styleId="WW8Num58z0">
    <w:name w:val="WW8Num58z0"/>
    <w:rsid w:val="00FC3EA5"/>
    <w:rPr>
      <w:rFonts w:ascii="Symbol" w:hAnsi="Symbol"/>
    </w:rPr>
  </w:style>
  <w:style w:type="character" w:customStyle="1" w:styleId="WW8Num58z1">
    <w:name w:val="WW8Num58z1"/>
    <w:rsid w:val="00FC3EA5"/>
    <w:rPr>
      <w:rFonts w:ascii="Courier New" w:hAnsi="Courier New"/>
    </w:rPr>
  </w:style>
  <w:style w:type="character" w:customStyle="1" w:styleId="WW8Num58z2">
    <w:name w:val="WW8Num58z2"/>
    <w:rsid w:val="00FC3EA5"/>
    <w:rPr>
      <w:rFonts w:ascii="Wingdings" w:hAnsi="Wingdings"/>
    </w:rPr>
  </w:style>
  <w:style w:type="character" w:customStyle="1" w:styleId="WW8Num136z0">
    <w:name w:val="WW8Num136z0"/>
    <w:rsid w:val="00FC3EA5"/>
    <w:rPr>
      <w:rFonts w:ascii="Symbol" w:hAnsi="Symbol"/>
    </w:rPr>
  </w:style>
  <w:style w:type="character" w:customStyle="1" w:styleId="WW8Num136z1">
    <w:name w:val="WW8Num136z1"/>
    <w:rsid w:val="00FC3EA5"/>
    <w:rPr>
      <w:rFonts w:ascii="Courier New" w:hAnsi="Courier New"/>
    </w:rPr>
  </w:style>
  <w:style w:type="character" w:customStyle="1" w:styleId="WW8Num136z2">
    <w:name w:val="WW8Num136z2"/>
    <w:rsid w:val="00FC3EA5"/>
    <w:rPr>
      <w:rFonts w:ascii="Wingdings" w:hAnsi="Wingdings"/>
    </w:rPr>
  </w:style>
  <w:style w:type="character" w:customStyle="1" w:styleId="WW8Num100z0">
    <w:name w:val="WW8Num100z0"/>
    <w:rsid w:val="00FC3EA5"/>
    <w:rPr>
      <w:rFonts w:ascii="Symbol" w:hAnsi="Symbol"/>
    </w:rPr>
  </w:style>
  <w:style w:type="character" w:customStyle="1" w:styleId="WW8Num100z1">
    <w:name w:val="WW8Num100z1"/>
    <w:rsid w:val="00FC3EA5"/>
    <w:rPr>
      <w:rFonts w:ascii="Courier New" w:hAnsi="Courier New"/>
    </w:rPr>
  </w:style>
  <w:style w:type="character" w:customStyle="1" w:styleId="WW8Num100z2">
    <w:name w:val="WW8Num100z2"/>
    <w:rsid w:val="00FC3EA5"/>
    <w:rPr>
      <w:rFonts w:ascii="Wingdings" w:hAnsi="Wingdings"/>
    </w:rPr>
  </w:style>
  <w:style w:type="character" w:customStyle="1" w:styleId="WW8Num76z0">
    <w:name w:val="WW8Num76z0"/>
    <w:rsid w:val="00FC3EA5"/>
    <w:rPr>
      <w:rFonts w:ascii="Symbol" w:hAnsi="Symbol"/>
    </w:rPr>
  </w:style>
  <w:style w:type="character" w:customStyle="1" w:styleId="WW8Num76z1">
    <w:name w:val="WW8Num76z1"/>
    <w:rsid w:val="00FC3EA5"/>
    <w:rPr>
      <w:rFonts w:ascii="Courier New" w:hAnsi="Courier New" w:cs="Courier New"/>
    </w:rPr>
  </w:style>
  <w:style w:type="character" w:customStyle="1" w:styleId="WW8Num76z2">
    <w:name w:val="WW8Num76z2"/>
    <w:rsid w:val="00FC3EA5"/>
    <w:rPr>
      <w:rFonts w:ascii="Wingdings" w:hAnsi="Wingdings"/>
    </w:rPr>
  </w:style>
  <w:style w:type="character" w:customStyle="1" w:styleId="WW8Num75z0">
    <w:name w:val="WW8Num75z0"/>
    <w:rsid w:val="00FC3EA5"/>
    <w:rPr>
      <w:rFonts w:ascii="Symbol" w:hAnsi="Symbol"/>
    </w:rPr>
  </w:style>
  <w:style w:type="character" w:customStyle="1" w:styleId="WW8Num75z1">
    <w:name w:val="WW8Num75z1"/>
    <w:rsid w:val="00FC3EA5"/>
    <w:rPr>
      <w:rFonts w:ascii="Courier New" w:hAnsi="Courier New"/>
    </w:rPr>
  </w:style>
  <w:style w:type="character" w:customStyle="1" w:styleId="WW8Num75z2">
    <w:name w:val="WW8Num75z2"/>
    <w:rsid w:val="00FC3EA5"/>
    <w:rPr>
      <w:rFonts w:ascii="Wingdings" w:hAnsi="Wingdings"/>
    </w:rPr>
  </w:style>
  <w:style w:type="character" w:customStyle="1" w:styleId="WW8Num34z0">
    <w:name w:val="WW8Num34z0"/>
    <w:rsid w:val="00FC3EA5"/>
    <w:rPr>
      <w:rFonts w:ascii="Symbol" w:hAnsi="Symbol"/>
    </w:rPr>
  </w:style>
  <w:style w:type="character" w:customStyle="1" w:styleId="WW8Num34z1">
    <w:name w:val="WW8Num34z1"/>
    <w:rsid w:val="00FC3EA5"/>
    <w:rPr>
      <w:rFonts w:ascii="Courier New" w:hAnsi="Courier New"/>
    </w:rPr>
  </w:style>
  <w:style w:type="character" w:customStyle="1" w:styleId="WW8Num34z2">
    <w:name w:val="WW8Num34z2"/>
    <w:rsid w:val="00FC3EA5"/>
    <w:rPr>
      <w:rFonts w:ascii="Wingdings" w:hAnsi="Wingdings"/>
    </w:rPr>
  </w:style>
  <w:style w:type="character" w:customStyle="1" w:styleId="WW8Num55z0">
    <w:name w:val="WW8Num55z0"/>
    <w:rsid w:val="00FC3EA5"/>
    <w:rPr>
      <w:rFonts w:ascii="Symbol" w:hAnsi="Symbol"/>
    </w:rPr>
  </w:style>
  <w:style w:type="character" w:customStyle="1" w:styleId="WW8Num55z1">
    <w:name w:val="WW8Num55z1"/>
    <w:rsid w:val="00FC3EA5"/>
    <w:rPr>
      <w:rFonts w:ascii="Courier New" w:hAnsi="Courier New"/>
    </w:rPr>
  </w:style>
  <w:style w:type="character" w:customStyle="1" w:styleId="WW8Num55z2">
    <w:name w:val="WW8Num55z2"/>
    <w:rsid w:val="00FC3EA5"/>
    <w:rPr>
      <w:rFonts w:ascii="Wingdings" w:hAnsi="Wingdings"/>
    </w:rPr>
  </w:style>
  <w:style w:type="character" w:customStyle="1" w:styleId="WW8Num29z0">
    <w:name w:val="WW8Num29z0"/>
    <w:rsid w:val="00FC3EA5"/>
    <w:rPr>
      <w:rFonts w:ascii="Symbol" w:hAnsi="Symbol"/>
    </w:rPr>
  </w:style>
  <w:style w:type="character" w:customStyle="1" w:styleId="WW8Num29z1">
    <w:name w:val="WW8Num29z1"/>
    <w:rsid w:val="00FC3EA5"/>
    <w:rPr>
      <w:rFonts w:ascii="Courier New" w:hAnsi="Courier New"/>
    </w:rPr>
  </w:style>
  <w:style w:type="character" w:customStyle="1" w:styleId="WW8Num29z2">
    <w:name w:val="WW8Num29z2"/>
    <w:rsid w:val="00FC3EA5"/>
    <w:rPr>
      <w:rFonts w:ascii="Wingdings" w:hAnsi="Wingdings"/>
    </w:rPr>
  </w:style>
  <w:style w:type="character" w:customStyle="1" w:styleId="WW8Num95z0">
    <w:name w:val="WW8Num95z0"/>
    <w:rsid w:val="00FC3EA5"/>
    <w:rPr>
      <w:rFonts w:ascii="Symbol" w:hAnsi="Symbol"/>
    </w:rPr>
  </w:style>
  <w:style w:type="character" w:customStyle="1" w:styleId="WW8Num95z1">
    <w:name w:val="WW8Num95z1"/>
    <w:rsid w:val="00FC3EA5"/>
    <w:rPr>
      <w:rFonts w:ascii="Courier New" w:hAnsi="Courier New"/>
    </w:rPr>
  </w:style>
  <w:style w:type="character" w:customStyle="1" w:styleId="WW8Num95z2">
    <w:name w:val="WW8Num95z2"/>
    <w:rsid w:val="00FC3EA5"/>
    <w:rPr>
      <w:rFonts w:ascii="Wingdings" w:hAnsi="Wingdings"/>
    </w:rPr>
  </w:style>
  <w:style w:type="character" w:customStyle="1" w:styleId="WW8Num22z0">
    <w:name w:val="WW8Num22z0"/>
    <w:rsid w:val="00FC3EA5"/>
    <w:rPr>
      <w:rFonts w:ascii="Symbol" w:hAnsi="Symbol"/>
    </w:rPr>
  </w:style>
  <w:style w:type="character" w:customStyle="1" w:styleId="WW8Num22z4">
    <w:name w:val="WW8Num22z4"/>
    <w:rsid w:val="00FC3EA5"/>
    <w:rPr>
      <w:rFonts w:ascii="Courier New" w:hAnsi="Courier New"/>
    </w:rPr>
  </w:style>
  <w:style w:type="character" w:customStyle="1" w:styleId="WW8Num22z5">
    <w:name w:val="WW8Num22z5"/>
    <w:rsid w:val="00FC3EA5"/>
    <w:rPr>
      <w:rFonts w:ascii="Wingdings" w:hAnsi="Wingdings"/>
    </w:rPr>
  </w:style>
  <w:style w:type="character" w:customStyle="1" w:styleId="WW8Num114z0">
    <w:name w:val="WW8Num114z0"/>
    <w:rsid w:val="00FC3EA5"/>
    <w:rPr>
      <w:rFonts w:ascii="Symbol" w:hAnsi="Symbol"/>
    </w:rPr>
  </w:style>
  <w:style w:type="character" w:customStyle="1" w:styleId="WW8Num114z1">
    <w:name w:val="WW8Num114z1"/>
    <w:rsid w:val="00FC3EA5"/>
    <w:rPr>
      <w:rFonts w:ascii="Courier New" w:hAnsi="Courier New"/>
    </w:rPr>
  </w:style>
  <w:style w:type="character" w:customStyle="1" w:styleId="WW8Num114z2">
    <w:name w:val="WW8Num114z2"/>
    <w:rsid w:val="00FC3EA5"/>
    <w:rPr>
      <w:rFonts w:ascii="Wingdings" w:hAnsi="Wingdings"/>
    </w:rPr>
  </w:style>
  <w:style w:type="character" w:customStyle="1" w:styleId="WW8Num118z0">
    <w:name w:val="WW8Num118z0"/>
    <w:rsid w:val="00FC3EA5"/>
    <w:rPr>
      <w:rFonts w:ascii="Symbol" w:hAnsi="Symbol"/>
    </w:rPr>
  </w:style>
  <w:style w:type="character" w:customStyle="1" w:styleId="WW8Num118z2">
    <w:name w:val="WW8Num118z2"/>
    <w:rsid w:val="00FC3EA5"/>
    <w:rPr>
      <w:b/>
      <w:i/>
    </w:rPr>
  </w:style>
  <w:style w:type="character" w:customStyle="1" w:styleId="WW8Num144z0">
    <w:name w:val="WW8Num144z0"/>
    <w:rsid w:val="00FC3EA5"/>
    <w:rPr>
      <w:rFonts w:ascii="Symbol" w:hAnsi="Symbol"/>
    </w:rPr>
  </w:style>
  <w:style w:type="character" w:customStyle="1" w:styleId="WW8Num144z2">
    <w:name w:val="WW8Num144z2"/>
    <w:rsid w:val="00FC3EA5"/>
    <w:rPr>
      <w:b/>
      <w:i/>
    </w:rPr>
  </w:style>
  <w:style w:type="character" w:customStyle="1" w:styleId="WW8Num101z0">
    <w:name w:val="WW8Num101z0"/>
    <w:rsid w:val="00FC3EA5"/>
    <w:rPr>
      <w:rFonts w:ascii="Symbol" w:hAnsi="Symbol"/>
    </w:rPr>
  </w:style>
  <w:style w:type="character" w:customStyle="1" w:styleId="WW8Num101z1">
    <w:name w:val="WW8Num101z1"/>
    <w:rsid w:val="00FC3EA5"/>
    <w:rPr>
      <w:rFonts w:ascii="Courier New" w:hAnsi="Courier New"/>
      <w:sz w:val="20"/>
    </w:rPr>
  </w:style>
  <w:style w:type="character" w:customStyle="1" w:styleId="WW8Num101z2">
    <w:name w:val="WW8Num101z2"/>
    <w:rsid w:val="00FC3EA5"/>
    <w:rPr>
      <w:rFonts w:ascii="Wingdings" w:hAnsi="Wingdings"/>
      <w:sz w:val="20"/>
    </w:rPr>
  </w:style>
  <w:style w:type="character" w:customStyle="1" w:styleId="WW8Num122z0">
    <w:name w:val="WW8Num122z0"/>
    <w:rsid w:val="00FC3EA5"/>
    <w:rPr>
      <w:rFonts w:ascii="Symbol" w:hAnsi="Symbol"/>
    </w:rPr>
  </w:style>
  <w:style w:type="character" w:customStyle="1" w:styleId="WW8Num122z1">
    <w:name w:val="WW8Num122z1"/>
    <w:rsid w:val="00FC3EA5"/>
    <w:rPr>
      <w:rFonts w:ascii="Courier New" w:hAnsi="Courier New" w:cs="Courier New"/>
    </w:rPr>
  </w:style>
  <w:style w:type="character" w:customStyle="1" w:styleId="WW8Num122z2">
    <w:name w:val="WW8Num122z2"/>
    <w:rsid w:val="00FC3EA5"/>
    <w:rPr>
      <w:rFonts w:ascii="Wingdings" w:hAnsi="Wingdings"/>
    </w:rPr>
  </w:style>
  <w:style w:type="character" w:customStyle="1" w:styleId="WW8Num145z0">
    <w:name w:val="WW8Num145z0"/>
    <w:rsid w:val="00FC3EA5"/>
    <w:rPr>
      <w:rFonts w:ascii="Symbol" w:hAnsi="Symbol"/>
    </w:rPr>
  </w:style>
  <w:style w:type="character" w:customStyle="1" w:styleId="WW8Num145z1">
    <w:name w:val="WW8Num145z1"/>
    <w:rsid w:val="00FC3EA5"/>
    <w:rPr>
      <w:rFonts w:ascii="Courier New" w:hAnsi="Courier New"/>
      <w:sz w:val="20"/>
    </w:rPr>
  </w:style>
  <w:style w:type="character" w:customStyle="1" w:styleId="WW8Num145z2">
    <w:name w:val="WW8Num145z2"/>
    <w:rsid w:val="00FC3EA5"/>
    <w:rPr>
      <w:rFonts w:ascii="Wingdings" w:hAnsi="Wingdings"/>
      <w:sz w:val="20"/>
    </w:rPr>
  </w:style>
  <w:style w:type="character" w:customStyle="1" w:styleId="WW8Num10z0">
    <w:name w:val="WW8Num10z0"/>
    <w:rsid w:val="00FC3EA5"/>
    <w:rPr>
      <w:rFonts w:ascii="Symbol" w:hAnsi="Symbol"/>
    </w:rPr>
  </w:style>
  <w:style w:type="character" w:customStyle="1" w:styleId="WW8Num10z1">
    <w:name w:val="WW8Num10z1"/>
    <w:rsid w:val="00FC3EA5"/>
    <w:rPr>
      <w:rFonts w:ascii="Courier New" w:hAnsi="Courier New"/>
      <w:sz w:val="20"/>
    </w:rPr>
  </w:style>
  <w:style w:type="character" w:customStyle="1" w:styleId="WW8Num10z2">
    <w:name w:val="WW8Num10z2"/>
    <w:rsid w:val="00FC3EA5"/>
    <w:rPr>
      <w:rFonts w:ascii="Wingdings" w:hAnsi="Wingdings"/>
      <w:sz w:val="20"/>
    </w:rPr>
  </w:style>
  <w:style w:type="character" w:customStyle="1" w:styleId="WW8Num26z1">
    <w:name w:val="WW8Num26z1"/>
    <w:rsid w:val="00FC3EA5"/>
    <w:rPr>
      <w:rFonts w:ascii="Symbol" w:hAnsi="Symbol"/>
    </w:rPr>
  </w:style>
  <w:style w:type="character" w:customStyle="1" w:styleId="WW8Num26z2">
    <w:name w:val="WW8Num26z2"/>
    <w:rsid w:val="00FC3EA5"/>
    <w:rPr>
      <w:rFonts w:ascii="Wingdings" w:hAnsi="Wingdings"/>
      <w:sz w:val="20"/>
    </w:rPr>
  </w:style>
  <w:style w:type="character" w:customStyle="1" w:styleId="WW8Num49z1">
    <w:name w:val="WW8Num49z1"/>
    <w:rsid w:val="00FC3EA5"/>
    <w:rPr>
      <w:rFonts w:ascii="Symbol" w:hAnsi="Symbol"/>
    </w:rPr>
  </w:style>
  <w:style w:type="character" w:customStyle="1" w:styleId="WW8Num49z2">
    <w:name w:val="WW8Num49z2"/>
    <w:rsid w:val="00FC3EA5"/>
    <w:rPr>
      <w:rFonts w:ascii="Wingdings" w:hAnsi="Wingdings"/>
      <w:sz w:val="20"/>
    </w:rPr>
  </w:style>
  <w:style w:type="character" w:customStyle="1" w:styleId="WW8Num62z0">
    <w:name w:val="WW8Num62z0"/>
    <w:rsid w:val="00FC3EA5"/>
    <w:rPr>
      <w:rFonts w:ascii="Symbol" w:hAnsi="Symbol"/>
    </w:rPr>
  </w:style>
  <w:style w:type="character" w:customStyle="1" w:styleId="WW8Num62z1">
    <w:name w:val="WW8Num62z1"/>
    <w:rsid w:val="00FC3EA5"/>
    <w:rPr>
      <w:rFonts w:ascii="Courier New" w:hAnsi="Courier New"/>
    </w:rPr>
  </w:style>
  <w:style w:type="character" w:customStyle="1" w:styleId="WW8Num62z2">
    <w:name w:val="WW8Num62z2"/>
    <w:rsid w:val="00FC3EA5"/>
    <w:rPr>
      <w:rFonts w:ascii="Wingdings" w:hAnsi="Wingdings"/>
    </w:rPr>
  </w:style>
  <w:style w:type="character" w:customStyle="1" w:styleId="WW8Num38z0">
    <w:name w:val="WW8Num38z0"/>
    <w:rsid w:val="00FC3EA5"/>
    <w:rPr>
      <w:rFonts w:ascii="Symbol" w:hAnsi="Symbol"/>
    </w:rPr>
  </w:style>
  <w:style w:type="character" w:customStyle="1" w:styleId="WW8Num38z1">
    <w:name w:val="WW8Num38z1"/>
    <w:rsid w:val="00FC3EA5"/>
    <w:rPr>
      <w:rFonts w:ascii="Courier New" w:hAnsi="Courier New"/>
    </w:rPr>
  </w:style>
  <w:style w:type="character" w:customStyle="1" w:styleId="WW8Num38z2">
    <w:name w:val="WW8Num38z2"/>
    <w:rsid w:val="00FC3EA5"/>
    <w:rPr>
      <w:rFonts w:ascii="Wingdings" w:hAnsi="Wingdings"/>
    </w:rPr>
  </w:style>
  <w:style w:type="character" w:customStyle="1" w:styleId="WW8Num54z0">
    <w:name w:val="WW8Num54z0"/>
    <w:rsid w:val="00FC3EA5"/>
    <w:rPr>
      <w:rFonts w:ascii="Symbol" w:hAnsi="Symbol"/>
    </w:rPr>
  </w:style>
  <w:style w:type="character" w:customStyle="1" w:styleId="WW8Num54z1">
    <w:name w:val="WW8Num54z1"/>
    <w:rsid w:val="00FC3EA5"/>
    <w:rPr>
      <w:rFonts w:ascii="Courier New" w:hAnsi="Courier New"/>
    </w:rPr>
  </w:style>
  <w:style w:type="character" w:customStyle="1" w:styleId="WW8Num54z2">
    <w:name w:val="WW8Num54z2"/>
    <w:rsid w:val="00FC3EA5"/>
    <w:rPr>
      <w:rFonts w:ascii="Wingdings" w:hAnsi="Wingdings"/>
    </w:rPr>
  </w:style>
  <w:style w:type="character" w:customStyle="1" w:styleId="WW8Num68z0">
    <w:name w:val="WW8Num68z0"/>
    <w:rsid w:val="00FC3EA5"/>
    <w:rPr>
      <w:rFonts w:ascii="Symbol" w:hAnsi="Symbol"/>
    </w:rPr>
  </w:style>
  <w:style w:type="character" w:customStyle="1" w:styleId="WW8Num68z1">
    <w:name w:val="WW8Num68z1"/>
    <w:rsid w:val="00FC3EA5"/>
    <w:rPr>
      <w:rFonts w:ascii="Courier New" w:hAnsi="Courier New"/>
    </w:rPr>
  </w:style>
  <w:style w:type="character" w:customStyle="1" w:styleId="WW8Num68z2">
    <w:name w:val="WW8Num68z2"/>
    <w:rsid w:val="00FC3EA5"/>
    <w:rPr>
      <w:rFonts w:ascii="Wingdings" w:hAnsi="Wingdings"/>
    </w:rPr>
  </w:style>
  <w:style w:type="character" w:customStyle="1" w:styleId="WW8Num109z0">
    <w:name w:val="WW8Num109z0"/>
    <w:rsid w:val="00FC3EA5"/>
    <w:rPr>
      <w:rFonts w:ascii="Symbol" w:hAnsi="Symbol"/>
    </w:rPr>
  </w:style>
  <w:style w:type="character" w:customStyle="1" w:styleId="WW8Num109z1">
    <w:name w:val="WW8Num109z1"/>
    <w:rsid w:val="00FC3EA5"/>
    <w:rPr>
      <w:rFonts w:ascii="Courier New" w:hAnsi="Courier New" w:cs="Courier New"/>
    </w:rPr>
  </w:style>
  <w:style w:type="character" w:customStyle="1" w:styleId="WW8Num109z2">
    <w:name w:val="WW8Num109z2"/>
    <w:rsid w:val="00FC3EA5"/>
    <w:rPr>
      <w:rFonts w:ascii="Wingdings" w:hAnsi="Wingdings"/>
    </w:rPr>
  </w:style>
  <w:style w:type="character" w:customStyle="1" w:styleId="WW8Num149z0">
    <w:name w:val="WW8Num149z0"/>
    <w:rsid w:val="00FC3EA5"/>
    <w:rPr>
      <w:rFonts w:ascii="Symbol" w:hAnsi="Symbol"/>
    </w:rPr>
  </w:style>
  <w:style w:type="character" w:customStyle="1" w:styleId="WW8Num149z1">
    <w:name w:val="WW8Num149z1"/>
    <w:rsid w:val="00FC3EA5"/>
    <w:rPr>
      <w:rFonts w:ascii="Courier New" w:hAnsi="Courier New" w:cs="Courier New"/>
    </w:rPr>
  </w:style>
  <w:style w:type="character" w:customStyle="1" w:styleId="WW8Num149z2">
    <w:name w:val="WW8Num149z2"/>
    <w:rsid w:val="00FC3EA5"/>
    <w:rPr>
      <w:rFonts w:ascii="Wingdings" w:hAnsi="Wingdings"/>
    </w:rPr>
  </w:style>
  <w:style w:type="character" w:customStyle="1" w:styleId="WW8Num14z0">
    <w:name w:val="WW8Num14z0"/>
    <w:rsid w:val="00FC3EA5"/>
    <w:rPr>
      <w:rFonts w:ascii="Symbol" w:hAnsi="Symbol"/>
    </w:rPr>
  </w:style>
  <w:style w:type="character" w:customStyle="1" w:styleId="WW8Num14z1">
    <w:name w:val="WW8Num14z1"/>
    <w:rsid w:val="00FC3EA5"/>
    <w:rPr>
      <w:rFonts w:ascii="Courier New" w:hAnsi="Courier New" w:cs="Courier New"/>
    </w:rPr>
  </w:style>
  <w:style w:type="character" w:customStyle="1" w:styleId="WW8Num14z2">
    <w:name w:val="WW8Num14z2"/>
    <w:rsid w:val="00FC3EA5"/>
    <w:rPr>
      <w:rFonts w:ascii="Wingdings" w:hAnsi="Wingdings"/>
    </w:rPr>
  </w:style>
  <w:style w:type="character" w:customStyle="1" w:styleId="WW8Num106z0">
    <w:name w:val="WW8Num106z0"/>
    <w:rsid w:val="00FC3EA5"/>
    <w:rPr>
      <w:rFonts w:ascii="Symbol" w:hAnsi="Symbol"/>
    </w:rPr>
  </w:style>
  <w:style w:type="character" w:customStyle="1" w:styleId="WW8Num106z1">
    <w:name w:val="WW8Num106z1"/>
    <w:rsid w:val="00FC3EA5"/>
    <w:rPr>
      <w:rFonts w:ascii="Courier New" w:hAnsi="Courier New" w:cs="Courier New"/>
    </w:rPr>
  </w:style>
  <w:style w:type="character" w:customStyle="1" w:styleId="WW8Num106z2">
    <w:name w:val="WW8Num106z2"/>
    <w:rsid w:val="00FC3EA5"/>
    <w:rPr>
      <w:rFonts w:ascii="Wingdings" w:hAnsi="Wingdings"/>
    </w:rPr>
  </w:style>
  <w:style w:type="character" w:customStyle="1" w:styleId="WW8Num112z0">
    <w:name w:val="WW8Num112z0"/>
    <w:rsid w:val="00FC3EA5"/>
    <w:rPr>
      <w:rFonts w:ascii="Symbol" w:hAnsi="Symbol"/>
    </w:rPr>
  </w:style>
  <w:style w:type="character" w:customStyle="1" w:styleId="WW8Num112z1">
    <w:name w:val="WW8Num112z1"/>
    <w:rsid w:val="00FC3EA5"/>
    <w:rPr>
      <w:rFonts w:ascii="Courier New" w:hAnsi="Courier New" w:cs="Courier New"/>
    </w:rPr>
  </w:style>
  <w:style w:type="character" w:customStyle="1" w:styleId="WW8Num112z2">
    <w:name w:val="WW8Num112z2"/>
    <w:rsid w:val="00FC3EA5"/>
    <w:rPr>
      <w:rFonts w:ascii="Wingdings" w:hAnsi="Wingdings"/>
    </w:rPr>
  </w:style>
  <w:style w:type="character" w:customStyle="1" w:styleId="WW8Num9z0">
    <w:name w:val="WW8Num9z0"/>
    <w:rsid w:val="00FC3EA5"/>
    <w:rPr>
      <w:rFonts w:ascii="Symbol" w:hAnsi="Symbol"/>
    </w:rPr>
  </w:style>
  <w:style w:type="character" w:customStyle="1" w:styleId="WW8Num9z1">
    <w:name w:val="WW8Num9z1"/>
    <w:rsid w:val="00FC3EA5"/>
    <w:rPr>
      <w:rFonts w:ascii="Courier New" w:hAnsi="Courier New" w:cs="Courier New"/>
    </w:rPr>
  </w:style>
  <w:style w:type="character" w:customStyle="1" w:styleId="WW8Num9z2">
    <w:name w:val="WW8Num9z2"/>
    <w:rsid w:val="00FC3EA5"/>
    <w:rPr>
      <w:rFonts w:ascii="Wingdings" w:hAnsi="Wingdings"/>
    </w:rPr>
  </w:style>
  <w:style w:type="character" w:customStyle="1" w:styleId="WW8Num43z0">
    <w:name w:val="WW8Num43z0"/>
    <w:rsid w:val="00FC3EA5"/>
    <w:rPr>
      <w:rFonts w:ascii="Symbol" w:hAnsi="Symbol"/>
    </w:rPr>
  </w:style>
  <w:style w:type="character" w:customStyle="1" w:styleId="WW8Num43z1">
    <w:name w:val="WW8Num43z1"/>
    <w:rsid w:val="00FC3EA5"/>
    <w:rPr>
      <w:rFonts w:ascii="Courier New" w:hAnsi="Courier New" w:cs="Courier New"/>
    </w:rPr>
  </w:style>
  <w:style w:type="character" w:customStyle="1" w:styleId="WW8Num43z2">
    <w:name w:val="WW8Num43z2"/>
    <w:rsid w:val="00FC3EA5"/>
    <w:rPr>
      <w:rFonts w:ascii="Wingdings" w:hAnsi="Wingdings"/>
    </w:rPr>
  </w:style>
  <w:style w:type="character" w:customStyle="1" w:styleId="WW8Num51z0">
    <w:name w:val="WW8Num51z0"/>
    <w:rsid w:val="00FC3EA5"/>
    <w:rPr>
      <w:rFonts w:ascii="Symbol" w:hAnsi="Symbol"/>
    </w:rPr>
  </w:style>
  <w:style w:type="character" w:customStyle="1" w:styleId="WW8Num51z1">
    <w:name w:val="WW8Num51z1"/>
    <w:rsid w:val="00FC3EA5"/>
    <w:rPr>
      <w:rFonts w:ascii="Courier New" w:hAnsi="Courier New" w:cs="Courier New"/>
    </w:rPr>
  </w:style>
  <w:style w:type="character" w:customStyle="1" w:styleId="WW8Num51z2">
    <w:name w:val="WW8Num51z2"/>
    <w:rsid w:val="00FC3EA5"/>
    <w:rPr>
      <w:rFonts w:ascii="Wingdings" w:hAnsi="Wingdings"/>
    </w:rPr>
  </w:style>
  <w:style w:type="character" w:customStyle="1" w:styleId="WW8Num15z0">
    <w:name w:val="WW8Num15z0"/>
    <w:rsid w:val="00FC3EA5"/>
    <w:rPr>
      <w:rFonts w:ascii="Symbol" w:hAnsi="Symbol"/>
    </w:rPr>
  </w:style>
  <w:style w:type="character" w:customStyle="1" w:styleId="WW8Num15z1">
    <w:name w:val="WW8Num15z1"/>
    <w:rsid w:val="00FC3EA5"/>
    <w:rPr>
      <w:rFonts w:ascii="Courier New" w:hAnsi="Courier New" w:cs="Courier New"/>
    </w:rPr>
  </w:style>
  <w:style w:type="character" w:customStyle="1" w:styleId="WW8Num15z2">
    <w:name w:val="WW8Num15z2"/>
    <w:rsid w:val="00FC3EA5"/>
    <w:rPr>
      <w:rFonts w:ascii="Wingdings" w:hAnsi="Wingdings"/>
    </w:rPr>
  </w:style>
  <w:style w:type="character" w:customStyle="1" w:styleId="WW8Num48z0">
    <w:name w:val="WW8Num48z0"/>
    <w:rsid w:val="00FC3EA5"/>
    <w:rPr>
      <w:rFonts w:ascii="Symbol" w:hAnsi="Symbol"/>
    </w:rPr>
  </w:style>
  <w:style w:type="character" w:customStyle="1" w:styleId="WW8Num48z1">
    <w:name w:val="WW8Num48z1"/>
    <w:rsid w:val="00FC3EA5"/>
    <w:rPr>
      <w:rFonts w:ascii="Courier New" w:hAnsi="Courier New" w:cs="Courier New"/>
    </w:rPr>
  </w:style>
  <w:style w:type="character" w:customStyle="1" w:styleId="WW8Num48z2">
    <w:name w:val="WW8Num48z2"/>
    <w:rsid w:val="00FC3EA5"/>
    <w:rPr>
      <w:rFonts w:ascii="Wingdings" w:hAnsi="Wingdings"/>
    </w:rPr>
  </w:style>
  <w:style w:type="character" w:customStyle="1" w:styleId="WW8Num84z0">
    <w:name w:val="WW8Num84z0"/>
    <w:rsid w:val="00FC3EA5"/>
    <w:rPr>
      <w:rFonts w:ascii="Symbol" w:hAnsi="Symbol"/>
    </w:rPr>
  </w:style>
  <w:style w:type="character" w:customStyle="1" w:styleId="WW8Num84z1">
    <w:name w:val="WW8Num84z1"/>
    <w:rsid w:val="00FC3EA5"/>
    <w:rPr>
      <w:rFonts w:ascii="Courier New" w:hAnsi="Courier New" w:cs="Courier New"/>
    </w:rPr>
  </w:style>
  <w:style w:type="character" w:customStyle="1" w:styleId="WW8Num84z2">
    <w:name w:val="WW8Num84z2"/>
    <w:rsid w:val="00FC3EA5"/>
    <w:rPr>
      <w:rFonts w:ascii="Wingdings" w:hAnsi="Wingdings"/>
    </w:rPr>
  </w:style>
  <w:style w:type="character" w:customStyle="1" w:styleId="WW8Num98z0">
    <w:name w:val="WW8Num98z0"/>
    <w:rsid w:val="00FC3EA5"/>
    <w:rPr>
      <w:rFonts w:ascii="Symbol" w:hAnsi="Symbol"/>
    </w:rPr>
  </w:style>
  <w:style w:type="character" w:customStyle="1" w:styleId="WW8Num98z1">
    <w:name w:val="WW8Num98z1"/>
    <w:rsid w:val="00FC3EA5"/>
    <w:rPr>
      <w:rFonts w:ascii="Courier New" w:hAnsi="Courier New" w:cs="Courier New"/>
    </w:rPr>
  </w:style>
  <w:style w:type="character" w:customStyle="1" w:styleId="WW8Num98z2">
    <w:name w:val="WW8Num98z2"/>
    <w:rsid w:val="00FC3EA5"/>
    <w:rPr>
      <w:rFonts w:ascii="Wingdings" w:hAnsi="Wingdings"/>
    </w:rPr>
  </w:style>
  <w:style w:type="character" w:customStyle="1" w:styleId="WW8Num24z0">
    <w:name w:val="WW8Num24z0"/>
    <w:rsid w:val="00FC3EA5"/>
    <w:rPr>
      <w:rFonts w:ascii="Symbol" w:hAnsi="Symbol"/>
    </w:rPr>
  </w:style>
  <w:style w:type="character" w:customStyle="1" w:styleId="WW8Num24z1">
    <w:name w:val="WW8Num24z1"/>
    <w:rsid w:val="00FC3EA5"/>
    <w:rPr>
      <w:rFonts w:ascii="Courier New" w:hAnsi="Courier New" w:cs="Courier New"/>
    </w:rPr>
  </w:style>
  <w:style w:type="character" w:customStyle="1" w:styleId="WW8Num24z2">
    <w:name w:val="WW8Num24z2"/>
    <w:rsid w:val="00FC3EA5"/>
    <w:rPr>
      <w:rFonts w:ascii="Wingdings" w:hAnsi="Wingdings"/>
    </w:rPr>
  </w:style>
  <w:style w:type="character" w:customStyle="1" w:styleId="WW8Num77z0">
    <w:name w:val="WW8Num77z0"/>
    <w:rsid w:val="00FC3EA5"/>
    <w:rPr>
      <w:rFonts w:ascii="Symbol" w:hAnsi="Symbol"/>
    </w:rPr>
  </w:style>
  <w:style w:type="character" w:customStyle="1" w:styleId="WW8Num77z1">
    <w:name w:val="WW8Num77z1"/>
    <w:rsid w:val="00FC3EA5"/>
    <w:rPr>
      <w:rFonts w:ascii="Courier New" w:hAnsi="Courier New" w:cs="Courier New"/>
    </w:rPr>
  </w:style>
  <w:style w:type="character" w:customStyle="1" w:styleId="WW8Num77z2">
    <w:name w:val="WW8Num77z2"/>
    <w:rsid w:val="00FC3EA5"/>
    <w:rPr>
      <w:rFonts w:ascii="Wingdings" w:hAnsi="Wingdings"/>
    </w:rPr>
  </w:style>
  <w:style w:type="character" w:customStyle="1" w:styleId="WW8Num79z0">
    <w:name w:val="WW8Num79z0"/>
    <w:rsid w:val="00FC3EA5"/>
    <w:rPr>
      <w:rFonts w:ascii="Symbol" w:hAnsi="Symbol"/>
    </w:rPr>
  </w:style>
  <w:style w:type="character" w:customStyle="1" w:styleId="WW8Num79z1">
    <w:name w:val="WW8Num79z1"/>
    <w:rsid w:val="00FC3EA5"/>
    <w:rPr>
      <w:rFonts w:ascii="Courier New" w:hAnsi="Courier New" w:cs="Courier New"/>
    </w:rPr>
  </w:style>
  <w:style w:type="character" w:customStyle="1" w:styleId="WW8Num79z2">
    <w:name w:val="WW8Num79z2"/>
    <w:rsid w:val="00FC3EA5"/>
    <w:rPr>
      <w:rFonts w:ascii="Wingdings" w:hAnsi="Wingdings"/>
    </w:rPr>
  </w:style>
  <w:style w:type="character" w:customStyle="1" w:styleId="WW8Num160z0">
    <w:name w:val="WW8Num160z0"/>
    <w:rsid w:val="00FC3EA5"/>
    <w:rPr>
      <w:rFonts w:ascii="Symbol" w:hAnsi="Symbol"/>
    </w:rPr>
  </w:style>
  <w:style w:type="character" w:customStyle="1" w:styleId="WW8Num160z1">
    <w:name w:val="WW8Num160z1"/>
    <w:rsid w:val="00FC3EA5"/>
    <w:rPr>
      <w:rFonts w:ascii="Courier New" w:hAnsi="Courier New" w:cs="Courier New"/>
    </w:rPr>
  </w:style>
  <w:style w:type="character" w:customStyle="1" w:styleId="WW8Num160z2">
    <w:name w:val="WW8Num160z2"/>
    <w:rsid w:val="00FC3EA5"/>
    <w:rPr>
      <w:rFonts w:ascii="Wingdings" w:hAnsi="Wingdings"/>
    </w:rPr>
  </w:style>
  <w:style w:type="character" w:customStyle="1" w:styleId="WW8Num28z0">
    <w:name w:val="WW8Num28z0"/>
    <w:rsid w:val="00FC3EA5"/>
    <w:rPr>
      <w:rFonts w:ascii="Symbol" w:hAnsi="Symbol"/>
    </w:rPr>
  </w:style>
  <w:style w:type="character" w:customStyle="1" w:styleId="WW8Num28z1">
    <w:name w:val="WW8Num28z1"/>
    <w:rsid w:val="00FC3EA5"/>
    <w:rPr>
      <w:rFonts w:ascii="Courier New" w:hAnsi="Courier New" w:cs="Courier New"/>
    </w:rPr>
  </w:style>
  <w:style w:type="character" w:customStyle="1" w:styleId="WW8Num28z2">
    <w:name w:val="WW8Num28z2"/>
    <w:rsid w:val="00FC3EA5"/>
    <w:rPr>
      <w:rFonts w:ascii="Wingdings" w:hAnsi="Wingdings"/>
    </w:rPr>
  </w:style>
  <w:style w:type="character" w:customStyle="1" w:styleId="WW8Num64z0">
    <w:name w:val="WW8Num64z0"/>
    <w:rsid w:val="00FC3EA5"/>
    <w:rPr>
      <w:rFonts w:ascii="Symbol" w:hAnsi="Symbol"/>
    </w:rPr>
  </w:style>
  <w:style w:type="character" w:customStyle="1" w:styleId="WW8Num64z1">
    <w:name w:val="WW8Num64z1"/>
    <w:rsid w:val="00FC3EA5"/>
    <w:rPr>
      <w:rFonts w:ascii="Courier New" w:hAnsi="Courier New"/>
    </w:rPr>
  </w:style>
  <w:style w:type="character" w:customStyle="1" w:styleId="WW8Num64z2">
    <w:name w:val="WW8Num64z2"/>
    <w:rsid w:val="00FC3EA5"/>
    <w:rPr>
      <w:rFonts w:ascii="Wingdings" w:hAnsi="Wingdings"/>
    </w:rPr>
  </w:style>
  <w:style w:type="character" w:customStyle="1" w:styleId="WW8Num78z0">
    <w:name w:val="WW8Num78z0"/>
    <w:rsid w:val="00FC3EA5"/>
    <w:rPr>
      <w:rFonts w:ascii="Symbol" w:hAnsi="Symbol"/>
    </w:rPr>
  </w:style>
  <w:style w:type="character" w:customStyle="1" w:styleId="WW8Num78z1">
    <w:name w:val="WW8Num78z1"/>
    <w:rsid w:val="00FC3EA5"/>
    <w:rPr>
      <w:rFonts w:ascii="Courier New" w:hAnsi="Courier New"/>
    </w:rPr>
  </w:style>
  <w:style w:type="character" w:customStyle="1" w:styleId="WW8Num78z2">
    <w:name w:val="WW8Num78z2"/>
    <w:rsid w:val="00FC3EA5"/>
    <w:rPr>
      <w:rFonts w:ascii="Wingdings" w:hAnsi="Wingdings"/>
    </w:rPr>
  </w:style>
  <w:style w:type="character" w:customStyle="1" w:styleId="WW8Num40z0">
    <w:name w:val="WW8Num40z0"/>
    <w:rsid w:val="00FC3EA5"/>
    <w:rPr>
      <w:rFonts w:ascii="Symbol" w:hAnsi="Symbol"/>
    </w:rPr>
  </w:style>
  <w:style w:type="character" w:customStyle="1" w:styleId="WW8Num40z1">
    <w:name w:val="WW8Num40z1"/>
    <w:rsid w:val="00FC3EA5"/>
    <w:rPr>
      <w:rFonts w:ascii="Courier New" w:hAnsi="Courier New" w:cs="Courier New"/>
    </w:rPr>
  </w:style>
  <w:style w:type="character" w:customStyle="1" w:styleId="WW8Num40z2">
    <w:name w:val="WW8Num40z2"/>
    <w:rsid w:val="00FC3EA5"/>
    <w:rPr>
      <w:rFonts w:ascii="Wingdings" w:hAnsi="Wingdings"/>
    </w:rPr>
  </w:style>
  <w:style w:type="character" w:customStyle="1" w:styleId="WW8Num130z0">
    <w:name w:val="WW8Num130z0"/>
    <w:rsid w:val="00FC3EA5"/>
    <w:rPr>
      <w:rFonts w:ascii="Symbol" w:hAnsi="Symbol"/>
    </w:rPr>
  </w:style>
  <w:style w:type="character" w:customStyle="1" w:styleId="WW8Num130z1">
    <w:name w:val="WW8Num130z1"/>
    <w:rsid w:val="00FC3EA5"/>
    <w:rPr>
      <w:rFonts w:ascii="Courier New" w:hAnsi="Courier New" w:cs="Courier New"/>
    </w:rPr>
  </w:style>
  <w:style w:type="character" w:customStyle="1" w:styleId="WW8Num130z2">
    <w:name w:val="WW8Num130z2"/>
    <w:rsid w:val="00FC3EA5"/>
    <w:rPr>
      <w:rFonts w:ascii="Wingdings" w:hAnsi="Wingdings"/>
    </w:rPr>
  </w:style>
  <w:style w:type="character" w:customStyle="1" w:styleId="WW8Num32z0">
    <w:name w:val="WW8Num32z0"/>
    <w:rsid w:val="00FC3EA5"/>
    <w:rPr>
      <w:rFonts w:ascii="Symbol" w:hAnsi="Symbol"/>
    </w:rPr>
  </w:style>
  <w:style w:type="character" w:customStyle="1" w:styleId="WW8Num32z1">
    <w:name w:val="WW8Num32z1"/>
    <w:rsid w:val="00FC3EA5"/>
    <w:rPr>
      <w:rFonts w:ascii="Courier New" w:hAnsi="Courier New"/>
    </w:rPr>
  </w:style>
  <w:style w:type="character" w:customStyle="1" w:styleId="WW8Num32z2">
    <w:name w:val="WW8Num32z2"/>
    <w:rsid w:val="00FC3EA5"/>
    <w:rPr>
      <w:rFonts w:ascii="Wingdings" w:hAnsi="Wingdings"/>
    </w:rPr>
  </w:style>
  <w:style w:type="character" w:customStyle="1" w:styleId="WW8Num121z1">
    <w:name w:val="WW8Num121z1"/>
    <w:rsid w:val="00FC3EA5"/>
    <w:rPr>
      <w:rFonts w:ascii="Symbol" w:hAnsi="Symbol"/>
    </w:rPr>
  </w:style>
  <w:style w:type="character" w:customStyle="1" w:styleId="WW8Num121z2">
    <w:name w:val="WW8Num121z2"/>
    <w:rsid w:val="00FC3EA5"/>
    <w:rPr>
      <w:rFonts w:ascii="Wingdings" w:hAnsi="Wingdings"/>
      <w:sz w:val="20"/>
    </w:rPr>
  </w:style>
  <w:style w:type="character" w:customStyle="1" w:styleId="zag">
    <w:name w:val="zag"/>
    <w:basedOn w:val="11"/>
    <w:rsid w:val="00FC3EA5"/>
  </w:style>
  <w:style w:type="character" w:customStyle="1" w:styleId="gen">
    <w:name w:val="gen"/>
    <w:basedOn w:val="11"/>
    <w:rsid w:val="00FC3EA5"/>
  </w:style>
  <w:style w:type="character" w:customStyle="1" w:styleId="WW8Num116z0">
    <w:name w:val="WW8Num116z0"/>
    <w:rsid w:val="00FC3EA5"/>
    <w:rPr>
      <w:rFonts w:ascii="Symbol" w:hAnsi="Symbol"/>
      <w:sz w:val="20"/>
    </w:rPr>
  </w:style>
  <w:style w:type="character" w:customStyle="1" w:styleId="WW8Num116z1">
    <w:name w:val="WW8Num116z1"/>
    <w:rsid w:val="00FC3EA5"/>
    <w:rPr>
      <w:rFonts w:ascii="Courier New" w:hAnsi="Courier New"/>
      <w:sz w:val="20"/>
    </w:rPr>
  </w:style>
  <w:style w:type="character" w:customStyle="1" w:styleId="WW8Num116z2">
    <w:name w:val="WW8Num116z2"/>
    <w:rsid w:val="00FC3EA5"/>
    <w:rPr>
      <w:rFonts w:ascii="Wingdings" w:hAnsi="Wingdings"/>
      <w:sz w:val="20"/>
    </w:rPr>
  </w:style>
  <w:style w:type="character" w:customStyle="1" w:styleId="WW8Num110z0">
    <w:name w:val="WW8Num110z0"/>
    <w:rsid w:val="00FC3EA5"/>
    <w:rPr>
      <w:rFonts w:ascii="Symbol" w:hAnsi="Symbol"/>
      <w:sz w:val="20"/>
    </w:rPr>
  </w:style>
  <w:style w:type="character" w:customStyle="1" w:styleId="WW8Num110z1">
    <w:name w:val="WW8Num110z1"/>
    <w:rsid w:val="00FC3EA5"/>
    <w:rPr>
      <w:rFonts w:ascii="Courier New" w:hAnsi="Courier New"/>
      <w:sz w:val="20"/>
    </w:rPr>
  </w:style>
  <w:style w:type="character" w:customStyle="1" w:styleId="WW8Num110z2">
    <w:name w:val="WW8Num110z2"/>
    <w:rsid w:val="00FC3EA5"/>
    <w:rPr>
      <w:rFonts w:ascii="Wingdings" w:hAnsi="Wingdings"/>
      <w:sz w:val="20"/>
    </w:rPr>
  </w:style>
  <w:style w:type="character" w:customStyle="1" w:styleId="WW8Num1z0">
    <w:name w:val="WW8Num1z0"/>
    <w:rsid w:val="00FC3EA5"/>
    <w:rPr>
      <w:rFonts w:ascii="Symbol" w:hAnsi="Symbol"/>
    </w:rPr>
  </w:style>
  <w:style w:type="character" w:customStyle="1" w:styleId="WW8Num1z1">
    <w:name w:val="WW8Num1z1"/>
    <w:rsid w:val="00FC3EA5"/>
    <w:rPr>
      <w:rFonts w:ascii="Courier New" w:hAnsi="Courier New" w:cs="Courier New"/>
    </w:rPr>
  </w:style>
  <w:style w:type="character" w:customStyle="1" w:styleId="WW8Num1z2">
    <w:name w:val="WW8Num1z2"/>
    <w:rsid w:val="00FC3EA5"/>
    <w:rPr>
      <w:rFonts w:ascii="Wingdings" w:hAnsi="Wingdings"/>
    </w:rPr>
  </w:style>
  <w:style w:type="character" w:customStyle="1" w:styleId="WW8Num81z0">
    <w:name w:val="WW8Num81z0"/>
    <w:rsid w:val="00FC3EA5"/>
    <w:rPr>
      <w:rFonts w:ascii="Symbol" w:hAnsi="Symbol"/>
    </w:rPr>
  </w:style>
  <w:style w:type="character" w:customStyle="1" w:styleId="WW8Num81z1">
    <w:name w:val="WW8Num81z1"/>
    <w:rsid w:val="00FC3EA5"/>
    <w:rPr>
      <w:rFonts w:ascii="Courier New" w:hAnsi="Courier New" w:cs="Courier New"/>
    </w:rPr>
  </w:style>
  <w:style w:type="character" w:customStyle="1" w:styleId="WW8Num81z2">
    <w:name w:val="WW8Num81z2"/>
    <w:rsid w:val="00FC3EA5"/>
    <w:rPr>
      <w:rFonts w:ascii="Wingdings" w:hAnsi="Wingdings"/>
    </w:rPr>
  </w:style>
  <w:style w:type="character" w:customStyle="1" w:styleId="rel">
    <w:name w:val="rel"/>
    <w:basedOn w:val="11"/>
    <w:rsid w:val="00FC3EA5"/>
  </w:style>
  <w:style w:type="character" w:customStyle="1" w:styleId="WW8Num143z0">
    <w:name w:val="WW8Num143z0"/>
    <w:rsid w:val="00FC3EA5"/>
    <w:rPr>
      <w:rFonts w:ascii="Symbol" w:hAnsi="Symbol"/>
      <w:sz w:val="20"/>
    </w:rPr>
  </w:style>
  <w:style w:type="character" w:customStyle="1" w:styleId="WW8Num143z1">
    <w:name w:val="WW8Num143z1"/>
    <w:rsid w:val="00FC3EA5"/>
    <w:rPr>
      <w:rFonts w:ascii="Symbol" w:hAnsi="Symbol"/>
    </w:rPr>
  </w:style>
  <w:style w:type="character" w:customStyle="1" w:styleId="WW8Num143z2">
    <w:name w:val="WW8Num143z2"/>
    <w:rsid w:val="00FC3EA5"/>
    <w:rPr>
      <w:rFonts w:ascii="Wingdings" w:hAnsi="Wingdings"/>
      <w:sz w:val="20"/>
    </w:rPr>
  </w:style>
  <w:style w:type="character" w:customStyle="1" w:styleId="WW8Num60z0">
    <w:name w:val="WW8Num60z0"/>
    <w:rsid w:val="00FC3EA5"/>
    <w:rPr>
      <w:rFonts w:ascii="Symbol" w:hAnsi="Symbol"/>
    </w:rPr>
  </w:style>
  <w:style w:type="character" w:customStyle="1" w:styleId="WW8Num60z1">
    <w:name w:val="WW8Num60z1"/>
    <w:rsid w:val="00FC3EA5"/>
    <w:rPr>
      <w:rFonts w:ascii="Courier New" w:hAnsi="Courier New"/>
    </w:rPr>
  </w:style>
  <w:style w:type="character" w:customStyle="1" w:styleId="WW8Num60z2">
    <w:name w:val="WW8Num60z2"/>
    <w:rsid w:val="00FC3EA5"/>
    <w:rPr>
      <w:rFonts w:ascii="Wingdings" w:hAnsi="Wingdings"/>
    </w:rPr>
  </w:style>
  <w:style w:type="character" w:customStyle="1" w:styleId="WW8Num128z0">
    <w:name w:val="WW8Num128z0"/>
    <w:rsid w:val="00FC3EA5"/>
    <w:rPr>
      <w:rFonts w:ascii="Symbol" w:hAnsi="Symbol"/>
    </w:rPr>
  </w:style>
  <w:style w:type="character" w:customStyle="1" w:styleId="WW8Num128z1">
    <w:name w:val="WW8Num128z1"/>
    <w:rsid w:val="00FC3EA5"/>
    <w:rPr>
      <w:rFonts w:ascii="Courier New" w:hAnsi="Courier New"/>
    </w:rPr>
  </w:style>
  <w:style w:type="character" w:customStyle="1" w:styleId="WW8Num128z2">
    <w:name w:val="WW8Num128z2"/>
    <w:rsid w:val="00FC3EA5"/>
    <w:rPr>
      <w:rFonts w:ascii="Wingdings" w:hAnsi="Wingdings"/>
    </w:rPr>
  </w:style>
  <w:style w:type="character" w:customStyle="1" w:styleId="WW8Num97z1">
    <w:name w:val="WW8Num97z1"/>
    <w:rsid w:val="00FC3EA5"/>
    <w:rPr>
      <w:b/>
    </w:rPr>
  </w:style>
  <w:style w:type="character" w:customStyle="1" w:styleId="WW8Num3z0">
    <w:name w:val="WW8Num3z0"/>
    <w:rsid w:val="00FC3EA5"/>
    <w:rPr>
      <w:rFonts w:ascii="Symbol" w:hAnsi="Symbol"/>
    </w:rPr>
  </w:style>
  <w:style w:type="character" w:customStyle="1" w:styleId="WW8Num3z1">
    <w:name w:val="WW8Num3z1"/>
    <w:rsid w:val="00FC3EA5"/>
    <w:rPr>
      <w:rFonts w:ascii="Courier New" w:hAnsi="Courier New" w:cs="Courier New"/>
    </w:rPr>
  </w:style>
  <w:style w:type="character" w:customStyle="1" w:styleId="WW8Num3z2">
    <w:name w:val="WW8Num3z2"/>
    <w:rsid w:val="00FC3EA5"/>
    <w:rPr>
      <w:rFonts w:ascii="Wingdings" w:hAnsi="Wingdings"/>
    </w:rPr>
  </w:style>
  <w:style w:type="character" w:customStyle="1" w:styleId="WW8Num89z0">
    <w:name w:val="WW8Num89z0"/>
    <w:rsid w:val="00FC3EA5"/>
    <w:rPr>
      <w:rFonts w:ascii="Symbol" w:hAnsi="Symbol"/>
    </w:rPr>
  </w:style>
  <w:style w:type="character" w:customStyle="1" w:styleId="WW8Num89z1">
    <w:name w:val="WW8Num89z1"/>
    <w:rsid w:val="00FC3EA5"/>
    <w:rPr>
      <w:rFonts w:ascii="Courier New" w:hAnsi="Courier New" w:cs="Courier New"/>
    </w:rPr>
  </w:style>
  <w:style w:type="character" w:customStyle="1" w:styleId="WW8Num89z2">
    <w:name w:val="WW8Num89z2"/>
    <w:rsid w:val="00FC3EA5"/>
    <w:rPr>
      <w:rFonts w:ascii="Wingdings" w:hAnsi="Wingdings"/>
    </w:rPr>
  </w:style>
  <w:style w:type="character" w:customStyle="1" w:styleId="WW8Num119z0">
    <w:name w:val="WW8Num119z0"/>
    <w:rsid w:val="00FC3EA5"/>
    <w:rPr>
      <w:rFonts w:ascii="Symbol" w:hAnsi="Symbol"/>
    </w:rPr>
  </w:style>
  <w:style w:type="character" w:customStyle="1" w:styleId="WW8Num119z1">
    <w:name w:val="WW8Num119z1"/>
    <w:rsid w:val="00FC3EA5"/>
    <w:rPr>
      <w:rFonts w:ascii="Courier New" w:hAnsi="Courier New" w:cs="Courier New"/>
    </w:rPr>
  </w:style>
  <w:style w:type="character" w:customStyle="1" w:styleId="WW8Num119z2">
    <w:name w:val="WW8Num119z2"/>
    <w:rsid w:val="00FC3EA5"/>
    <w:rPr>
      <w:rFonts w:ascii="Wingdings" w:hAnsi="Wingdings"/>
    </w:rPr>
  </w:style>
  <w:style w:type="character" w:customStyle="1" w:styleId="WW8Num94z0">
    <w:name w:val="WW8Num94z0"/>
    <w:rsid w:val="00FC3EA5"/>
    <w:rPr>
      <w:rFonts w:ascii="Symbol" w:hAnsi="Symbol"/>
    </w:rPr>
  </w:style>
  <w:style w:type="character" w:customStyle="1" w:styleId="WW8Num94z1">
    <w:name w:val="WW8Num94z1"/>
    <w:rsid w:val="00FC3EA5"/>
    <w:rPr>
      <w:rFonts w:ascii="Courier New" w:hAnsi="Courier New" w:cs="Courier New"/>
    </w:rPr>
  </w:style>
  <w:style w:type="character" w:customStyle="1" w:styleId="WW8Num94z2">
    <w:name w:val="WW8Num94z2"/>
    <w:rsid w:val="00FC3EA5"/>
    <w:rPr>
      <w:rFonts w:ascii="Wingdings" w:hAnsi="Wingdings"/>
    </w:rPr>
  </w:style>
  <w:style w:type="character" w:customStyle="1" w:styleId="WW8Num99z0">
    <w:name w:val="WW8Num99z0"/>
    <w:rsid w:val="00FC3EA5"/>
    <w:rPr>
      <w:rFonts w:ascii="Symbol" w:hAnsi="Symbol"/>
    </w:rPr>
  </w:style>
  <w:style w:type="character" w:customStyle="1" w:styleId="WW8Num99z1">
    <w:name w:val="WW8Num99z1"/>
    <w:rsid w:val="00FC3EA5"/>
    <w:rPr>
      <w:rFonts w:ascii="Courier New" w:hAnsi="Courier New" w:cs="Courier New"/>
    </w:rPr>
  </w:style>
  <w:style w:type="character" w:customStyle="1" w:styleId="WW8Num99z2">
    <w:name w:val="WW8Num99z2"/>
    <w:rsid w:val="00FC3EA5"/>
    <w:rPr>
      <w:rFonts w:ascii="Wingdings" w:hAnsi="Wingdings"/>
    </w:rPr>
  </w:style>
  <w:style w:type="paragraph" w:customStyle="1" w:styleId="a5">
    <w:name w:val="Заголовок"/>
    <w:basedOn w:val="a"/>
    <w:next w:val="a6"/>
    <w:rsid w:val="00FC3EA5"/>
    <w:pPr>
      <w:keepNext/>
      <w:spacing w:before="240" w:after="120"/>
    </w:pPr>
    <w:rPr>
      <w:rFonts w:ascii="Liberation Sans" w:hAnsi="Liberation Sans"/>
      <w:sz w:val="28"/>
      <w:szCs w:val="28"/>
    </w:rPr>
  </w:style>
  <w:style w:type="paragraph" w:styleId="a6">
    <w:name w:val="Body Text"/>
    <w:basedOn w:val="a"/>
    <w:link w:val="a7"/>
    <w:rsid w:val="00FC3EA5"/>
    <w:pPr>
      <w:spacing w:after="120"/>
    </w:pPr>
  </w:style>
  <w:style w:type="character" w:customStyle="1" w:styleId="a7">
    <w:name w:val="Основной текст Знак"/>
    <w:basedOn w:val="a0"/>
    <w:link w:val="a6"/>
    <w:rsid w:val="00FC3EA5"/>
    <w:rPr>
      <w:rFonts w:ascii="Liberation Serif" w:eastAsia="DejaVu Sans" w:hAnsi="Liberation Serif" w:cs="DejaVu Sans"/>
      <w:kern w:val="1"/>
      <w:sz w:val="24"/>
      <w:szCs w:val="24"/>
      <w:lang w:eastAsia="hi-IN" w:bidi="hi-IN"/>
    </w:rPr>
  </w:style>
  <w:style w:type="paragraph" w:styleId="a8">
    <w:name w:val="List"/>
    <w:basedOn w:val="a6"/>
    <w:rsid w:val="00FC3EA5"/>
  </w:style>
  <w:style w:type="paragraph" w:customStyle="1" w:styleId="12">
    <w:name w:val="Название1"/>
    <w:basedOn w:val="a"/>
    <w:rsid w:val="00FC3EA5"/>
    <w:pPr>
      <w:suppressLineNumbers/>
      <w:spacing w:before="120" w:after="120"/>
    </w:pPr>
    <w:rPr>
      <w:i/>
      <w:iCs/>
    </w:rPr>
  </w:style>
  <w:style w:type="paragraph" w:customStyle="1" w:styleId="13">
    <w:name w:val="Указатель1"/>
    <w:basedOn w:val="a"/>
    <w:rsid w:val="00FC3EA5"/>
    <w:pPr>
      <w:suppressLineNumbers/>
    </w:pPr>
  </w:style>
  <w:style w:type="paragraph" w:styleId="a9">
    <w:name w:val="header"/>
    <w:basedOn w:val="a"/>
    <w:link w:val="aa"/>
    <w:uiPriority w:val="99"/>
    <w:rsid w:val="00FC3EA5"/>
    <w:pPr>
      <w:tabs>
        <w:tab w:val="center" w:pos="4677"/>
        <w:tab w:val="right" w:pos="9355"/>
      </w:tabs>
    </w:pPr>
  </w:style>
  <w:style w:type="character" w:customStyle="1" w:styleId="aa">
    <w:name w:val="Верхний колонтитул Знак"/>
    <w:basedOn w:val="a0"/>
    <w:link w:val="a9"/>
    <w:uiPriority w:val="99"/>
    <w:rsid w:val="00FC3EA5"/>
    <w:rPr>
      <w:rFonts w:ascii="Liberation Serif" w:eastAsia="DejaVu Sans" w:hAnsi="Liberation Serif" w:cs="DejaVu Sans"/>
      <w:kern w:val="1"/>
      <w:sz w:val="24"/>
      <w:szCs w:val="24"/>
      <w:lang w:eastAsia="hi-IN" w:bidi="hi-IN"/>
    </w:rPr>
  </w:style>
  <w:style w:type="paragraph" w:styleId="ab">
    <w:name w:val="footer"/>
    <w:basedOn w:val="a"/>
    <w:link w:val="ac"/>
    <w:rsid w:val="00FC3EA5"/>
    <w:pPr>
      <w:tabs>
        <w:tab w:val="center" w:pos="4677"/>
        <w:tab w:val="right" w:pos="9355"/>
      </w:tabs>
    </w:pPr>
  </w:style>
  <w:style w:type="character" w:customStyle="1" w:styleId="ac">
    <w:name w:val="Нижний колонтитул Знак"/>
    <w:basedOn w:val="a0"/>
    <w:link w:val="ab"/>
    <w:rsid w:val="00FC3EA5"/>
    <w:rPr>
      <w:rFonts w:ascii="Liberation Serif" w:eastAsia="DejaVu Sans" w:hAnsi="Liberation Serif" w:cs="DejaVu Sans"/>
      <w:kern w:val="1"/>
      <w:sz w:val="24"/>
      <w:szCs w:val="24"/>
      <w:lang w:eastAsia="hi-IN" w:bidi="hi-IN"/>
    </w:rPr>
  </w:style>
  <w:style w:type="paragraph" w:styleId="ad">
    <w:name w:val="Body Text Indent"/>
    <w:basedOn w:val="a"/>
    <w:link w:val="ae"/>
    <w:rsid w:val="00FC3EA5"/>
    <w:pPr>
      <w:ind w:firstLine="900"/>
      <w:jc w:val="both"/>
    </w:pPr>
    <w:rPr>
      <w:sz w:val="20"/>
    </w:rPr>
  </w:style>
  <w:style w:type="character" w:customStyle="1" w:styleId="ae">
    <w:name w:val="Основной текст с отступом Знак"/>
    <w:basedOn w:val="a0"/>
    <w:link w:val="ad"/>
    <w:rsid w:val="00FC3EA5"/>
    <w:rPr>
      <w:rFonts w:ascii="Liberation Serif" w:eastAsia="DejaVu Sans" w:hAnsi="Liberation Serif" w:cs="DejaVu Sans"/>
      <w:kern w:val="1"/>
      <w:sz w:val="20"/>
      <w:szCs w:val="24"/>
      <w:lang w:eastAsia="hi-IN" w:bidi="hi-IN"/>
    </w:rPr>
  </w:style>
  <w:style w:type="paragraph" w:customStyle="1" w:styleId="21">
    <w:name w:val="текст 2"/>
    <w:basedOn w:val="a"/>
    <w:rsid w:val="00FC3EA5"/>
    <w:pPr>
      <w:ind w:left="1980" w:hanging="846"/>
      <w:jc w:val="both"/>
    </w:pPr>
    <w:rPr>
      <w:sz w:val="22"/>
      <w:szCs w:val="20"/>
    </w:rPr>
  </w:style>
  <w:style w:type="paragraph" w:customStyle="1" w:styleId="210">
    <w:name w:val="Основной текст 21"/>
    <w:basedOn w:val="a"/>
    <w:rsid w:val="00FC3EA5"/>
    <w:pPr>
      <w:jc w:val="both"/>
    </w:pPr>
    <w:rPr>
      <w:sz w:val="20"/>
      <w:u w:val="single"/>
    </w:rPr>
  </w:style>
  <w:style w:type="paragraph" w:customStyle="1" w:styleId="211">
    <w:name w:val="Основной текст с отступом 21"/>
    <w:basedOn w:val="a"/>
    <w:rsid w:val="00FC3EA5"/>
    <w:pPr>
      <w:ind w:left="660"/>
      <w:jc w:val="both"/>
    </w:pPr>
    <w:rPr>
      <w:sz w:val="20"/>
    </w:rPr>
  </w:style>
  <w:style w:type="paragraph" w:customStyle="1" w:styleId="31">
    <w:name w:val="Основной текст с отступом 31"/>
    <w:basedOn w:val="a"/>
    <w:rsid w:val="00FC3EA5"/>
    <w:pPr>
      <w:ind w:left="720"/>
      <w:jc w:val="both"/>
    </w:pPr>
    <w:rPr>
      <w:sz w:val="20"/>
      <w:u w:val="single"/>
    </w:rPr>
  </w:style>
  <w:style w:type="paragraph" w:customStyle="1" w:styleId="310">
    <w:name w:val="Основной текст 31"/>
    <w:basedOn w:val="a"/>
    <w:rsid w:val="00FC3EA5"/>
    <w:pPr>
      <w:jc w:val="both"/>
    </w:pPr>
    <w:rPr>
      <w:b/>
      <w:bCs/>
      <w:i/>
      <w:iCs/>
    </w:rPr>
  </w:style>
  <w:style w:type="paragraph" w:customStyle="1" w:styleId="ConsNormal">
    <w:name w:val="ConsNormal"/>
    <w:rsid w:val="00FC3EA5"/>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FC3EA5"/>
    <w:pPr>
      <w:spacing w:before="280" w:after="280"/>
    </w:pPr>
    <w:rPr>
      <w:rFonts w:ascii="Arial Unicode MS" w:eastAsia="Arial Unicode MS" w:hAnsi="Arial Unicode MS" w:cs="Arial Unicode MS"/>
    </w:rPr>
  </w:style>
  <w:style w:type="paragraph" w:customStyle="1" w:styleId="ConsPlusNormal">
    <w:name w:val="ConsPlusNormal"/>
    <w:rsid w:val="00FC3EA5"/>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FC3EA5"/>
    <w:pPr>
      <w:tabs>
        <w:tab w:val="left" w:pos="2693"/>
      </w:tabs>
      <w:ind w:left="2700" w:hanging="720"/>
      <w:jc w:val="both"/>
    </w:pPr>
    <w:rPr>
      <w:sz w:val="22"/>
      <w:szCs w:val="20"/>
    </w:rPr>
  </w:style>
  <w:style w:type="paragraph" w:styleId="af0">
    <w:name w:val="List Paragraph"/>
    <w:basedOn w:val="a"/>
    <w:uiPriority w:val="34"/>
    <w:qFormat/>
    <w:rsid w:val="00FC3EA5"/>
    <w:pPr>
      <w:ind w:left="720"/>
      <w:contextualSpacing/>
    </w:pPr>
    <w:rPr>
      <w:rFonts w:cs="Mangal"/>
      <w:szCs w:val="21"/>
    </w:rPr>
  </w:style>
  <w:style w:type="paragraph" w:styleId="af1">
    <w:name w:val="Plain Text"/>
    <w:basedOn w:val="a"/>
    <w:link w:val="af2"/>
    <w:uiPriority w:val="99"/>
    <w:unhideWhenUsed/>
    <w:rsid w:val="00FC3EA5"/>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FC3EA5"/>
    <w:rPr>
      <w:rFonts w:ascii="Consolas" w:eastAsia="Calibri" w:hAnsi="Consolas" w:cs="Times New Roman"/>
      <w:sz w:val="21"/>
      <w:szCs w:val="21"/>
    </w:rPr>
  </w:style>
  <w:style w:type="paragraph" w:styleId="33">
    <w:name w:val="Body Text 3"/>
    <w:basedOn w:val="a"/>
    <w:link w:val="34"/>
    <w:uiPriority w:val="99"/>
    <w:semiHidden/>
    <w:unhideWhenUsed/>
    <w:rsid w:val="00FC3EA5"/>
    <w:pPr>
      <w:spacing w:after="120"/>
    </w:pPr>
    <w:rPr>
      <w:rFonts w:cs="Mangal"/>
      <w:sz w:val="16"/>
      <w:szCs w:val="14"/>
    </w:rPr>
  </w:style>
  <w:style w:type="character" w:customStyle="1" w:styleId="34">
    <w:name w:val="Основной текст 3 Знак"/>
    <w:basedOn w:val="a0"/>
    <w:link w:val="33"/>
    <w:uiPriority w:val="99"/>
    <w:semiHidden/>
    <w:rsid w:val="00FC3EA5"/>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62</Pages>
  <Words>29767</Words>
  <Characters>169672</Characters>
  <Application>Microsoft Office Word</Application>
  <DocSecurity>0</DocSecurity>
  <Lines>1413</Lines>
  <Paragraphs>398</Paragraphs>
  <ScaleCrop>false</ScaleCrop>
  <Company>WolfishLair</Company>
  <LinksUpToDate>false</LinksUpToDate>
  <CharactersWithSpaces>199041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2012-04-17T07:26:00Z</dcterms:created>
  <dcterms:modified xsi:type="dcterms:W3CDTF">2012-04-18T06:18:00Z</dcterms:modified>
</cp:coreProperties>
</file>